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charts/chart1.xml" ContentType="application/vnd.openxmlformats-officedocument.drawingml.chart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F69F2" w:rsidRPr="009C757A" w:rsidRDefault="006F69F2" w:rsidP="00942FDB">
      <w:pPr>
        <w:spacing w:after="0" w:line="240" w:lineRule="auto"/>
        <w:ind w:firstLine="5580"/>
        <w:jc w:val="right"/>
        <w:rPr>
          <w:rFonts w:ascii="GOST type B" w:hAnsi="GOST type B"/>
          <w:b/>
          <w:i/>
          <w:sz w:val="28"/>
          <w:szCs w:val="28"/>
        </w:rPr>
      </w:pPr>
      <w:r w:rsidRPr="009C757A">
        <w:rPr>
          <w:rFonts w:ascii="GOST type B" w:hAnsi="GOST type B"/>
          <w:b/>
          <w:i/>
          <w:sz w:val="28"/>
          <w:szCs w:val="28"/>
        </w:rPr>
        <w:t>Утверждено</w:t>
      </w:r>
    </w:p>
    <w:p w:rsidR="00294D3B" w:rsidRDefault="006856DE" w:rsidP="006F69F2">
      <w:pPr>
        <w:spacing w:after="0" w:line="240" w:lineRule="auto"/>
        <w:jc w:val="right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 xml:space="preserve">постановлением </w:t>
      </w:r>
      <w:proofErr w:type="gramStart"/>
      <w:r w:rsidR="00294D3B">
        <w:rPr>
          <w:rFonts w:ascii="GOST type B" w:hAnsi="GOST type B"/>
          <w:i/>
          <w:sz w:val="28"/>
          <w:szCs w:val="28"/>
        </w:rPr>
        <w:t>Кировской</w:t>
      </w:r>
      <w:proofErr w:type="gramEnd"/>
      <w:r w:rsidR="00294D3B">
        <w:rPr>
          <w:rFonts w:ascii="GOST type B" w:hAnsi="GOST type B"/>
          <w:i/>
          <w:sz w:val="28"/>
          <w:szCs w:val="28"/>
        </w:rPr>
        <w:t xml:space="preserve"> </w:t>
      </w:r>
    </w:p>
    <w:p w:rsidR="006F69F2" w:rsidRDefault="00294D3B" w:rsidP="006F69F2">
      <w:pPr>
        <w:spacing w:after="0" w:line="240" w:lineRule="auto"/>
        <w:jc w:val="right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 xml:space="preserve">районной </w:t>
      </w:r>
      <w:r w:rsidR="006856DE">
        <w:rPr>
          <w:rFonts w:ascii="GOST type B" w:hAnsi="GOST type B"/>
          <w:i/>
          <w:sz w:val="28"/>
          <w:szCs w:val="28"/>
        </w:rPr>
        <w:t>администрации</w:t>
      </w:r>
    </w:p>
    <w:p w:rsidR="006F69F2" w:rsidRPr="009C757A" w:rsidRDefault="006F69F2" w:rsidP="006F69F2">
      <w:pPr>
        <w:spacing w:after="0" w:line="240" w:lineRule="auto"/>
        <w:jc w:val="right"/>
        <w:rPr>
          <w:rFonts w:ascii="GOST type B" w:hAnsi="GOST type B"/>
          <w:i/>
          <w:sz w:val="28"/>
          <w:szCs w:val="28"/>
        </w:rPr>
      </w:pPr>
    </w:p>
    <w:p w:rsidR="006F69F2" w:rsidRPr="009C757A" w:rsidRDefault="00294D3B" w:rsidP="00294D3B">
      <w:pPr>
        <w:jc w:val="right"/>
        <w:rPr>
          <w:rFonts w:ascii="GOST type B" w:hAnsi="GOST type B"/>
          <w:b/>
          <w:i/>
          <w:sz w:val="28"/>
          <w:szCs w:val="28"/>
        </w:rPr>
      </w:pPr>
      <w:r w:rsidRPr="003C734F">
        <w:rPr>
          <w:rFonts w:ascii="GOST type B" w:hAnsi="GOST type B"/>
          <w:b/>
          <w:i/>
          <w:sz w:val="28"/>
          <w:szCs w:val="28"/>
        </w:rPr>
        <w:t>от 17</w:t>
      </w:r>
      <w:r w:rsidR="006F69F2" w:rsidRPr="003C734F">
        <w:rPr>
          <w:rFonts w:ascii="GOST type B" w:hAnsi="GOST type B"/>
          <w:b/>
          <w:i/>
          <w:sz w:val="28"/>
          <w:szCs w:val="28"/>
        </w:rPr>
        <w:t xml:space="preserve"> . </w:t>
      </w:r>
      <w:r w:rsidRPr="003C734F">
        <w:rPr>
          <w:rFonts w:ascii="GOST type B" w:hAnsi="GOST type B"/>
          <w:b/>
          <w:i/>
          <w:sz w:val="28"/>
          <w:szCs w:val="28"/>
        </w:rPr>
        <w:t>октября</w:t>
      </w:r>
      <w:r w:rsidR="006F69F2" w:rsidRPr="003C734F">
        <w:rPr>
          <w:rFonts w:ascii="GOST type B" w:hAnsi="GOST type B"/>
          <w:b/>
          <w:i/>
          <w:sz w:val="28"/>
          <w:szCs w:val="28"/>
        </w:rPr>
        <w:t>. 201</w:t>
      </w:r>
      <w:r w:rsidR="006856DE" w:rsidRPr="003C734F">
        <w:rPr>
          <w:rFonts w:ascii="GOST type B" w:hAnsi="GOST type B"/>
          <w:b/>
          <w:i/>
          <w:sz w:val="28"/>
          <w:szCs w:val="28"/>
        </w:rPr>
        <w:t>9</w:t>
      </w:r>
      <w:r w:rsidR="006F69F2" w:rsidRPr="003C734F">
        <w:rPr>
          <w:rFonts w:ascii="GOST type B" w:hAnsi="GOST type B"/>
          <w:b/>
          <w:i/>
          <w:sz w:val="28"/>
          <w:szCs w:val="28"/>
        </w:rPr>
        <w:t xml:space="preserve"> г.  № </w:t>
      </w:r>
      <w:r w:rsidRPr="003C734F">
        <w:rPr>
          <w:rFonts w:ascii="GOST type B" w:hAnsi="GOST type B"/>
          <w:b/>
          <w:i/>
          <w:sz w:val="28"/>
          <w:szCs w:val="28"/>
        </w:rPr>
        <w:t xml:space="preserve"> 1140</w:t>
      </w:r>
    </w:p>
    <w:p w:rsidR="006F69F2" w:rsidRPr="009C757A" w:rsidRDefault="006F69F2" w:rsidP="006F69F2">
      <w:pPr>
        <w:jc w:val="center"/>
        <w:rPr>
          <w:rFonts w:ascii="GOST type B" w:hAnsi="GOST type B"/>
          <w:i/>
        </w:rPr>
      </w:pPr>
    </w:p>
    <w:p w:rsidR="006F69F2" w:rsidRPr="009C757A" w:rsidRDefault="006F69F2" w:rsidP="009C757A">
      <w:pPr>
        <w:spacing w:after="0" w:line="240" w:lineRule="auto"/>
        <w:jc w:val="center"/>
        <w:rPr>
          <w:rFonts w:ascii="GOST type B" w:hAnsi="GOST type B"/>
          <w:b/>
          <w:i/>
          <w:sz w:val="48"/>
          <w:szCs w:val="40"/>
        </w:rPr>
      </w:pPr>
      <w:r w:rsidRPr="009C757A">
        <w:rPr>
          <w:rFonts w:ascii="GOST type B" w:hAnsi="GOST type B"/>
          <w:b/>
          <w:i/>
          <w:sz w:val="48"/>
          <w:szCs w:val="40"/>
        </w:rPr>
        <w:t>Схема водоснабжения и водоотвед</w:t>
      </w:r>
      <w:r w:rsidRPr="009C757A">
        <w:rPr>
          <w:rFonts w:ascii="GOST type B" w:hAnsi="GOST type B"/>
          <w:b/>
          <w:i/>
          <w:sz w:val="48"/>
          <w:szCs w:val="40"/>
        </w:rPr>
        <w:t>е</w:t>
      </w:r>
      <w:r w:rsidRPr="009C757A">
        <w:rPr>
          <w:rFonts w:ascii="GOST type B" w:hAnsi="GOST type B"/>
          <w:b/>
          <w:i/>
          <w:sz w:val="48"/>
          <w:szCs w:val="40"/>
        </w:rPr>
        <w:t>ния</w:t>
      </w:r>
    </w:p>
    <w:p w:rsidR="006F69F2" w:rsidRPr="009C757A" w:rsidRDefault="006F69F2" w:rsidP="009C757A">
      <w:pPr>
        <w:suppressAutoHyphens/>
        <w:spacing w:after="0" w:line="240" w:lineRule="auto"/>
        <w:jc w:val="center"/>
        <w:rPr>
          <w:rFonts w:ascii="GOST type B" w:hAnsi="GOST type B"/>
          <w:b/>
          <w:i/>
          <w:sz w:val="48"/>
          <w:szCs w:val="40"/>
        </w:rPr>
      </w:pPr>
      <w:r w:rsidRPr="009C757A">
        <w:rPr>
          <w:rFonts w:ascii="GOST type B" w:hAnsi="GOST type B"/>
          <w:b/>
          <w:i/>
          <w:sz w:val="48"/>
          <w:szCs w:val="40"/>
        </w:rPr>
        <w:t xml:space="preserve">муниципального образования </w:t>
      </w:r>
    </w:p>
    <w:p w:rsidR="006F69F2" w:rsidRPr="006856DE" w:rsidRDefault="006856DE" w:rsidP="006856DE">
      <w:pPr>
        <w:suppressAutoHyphens/>
        <w:spacing w:after="0" w:line="240" w:lineRule="auto"/>
        <w:jc w:val="center"/>
        <w:rPr>
          <w:rFonts w:ascii="GOST type A" w:hAnsi="GOST type A"/>
          <w:b/>
          <w:i/>
          <w:sz w:val="56"/>
          <w:szCs w:val="32"/>
        </w:rPr>
      </w:pPr>
      <w:r w:rsidRPr="006856DE">
        <w:rPr>
          <w:rFonts w:ascii="GOST type A" w:hAnsi="GOST type A"/>
          <w:b/>
          <w:i/>
          <w:sz w:val="44"/>
          <w:szCs w:val="28"/>
        </w:rPr>
        <w:t>городского п</w:t>
      </w:r>
      <w:r>
        <w:rPr>
          <w:rFonts w:ascii="GOST type A" w:hAnsi="GOST type A"/>
          <w:b/>
          <w:i/>
          <w:sz w:val="44"/>
          <w:szCs w:val="28"/>
        </w:rPr>
        <w:t>оселения «Город Киров» Калужской области</w:t>
      </w:r>
    </w:p>
    <w:p w:rsidR="00AA24CF" w:rsidRPr="00AA24CF" w:rsidRDefault="00AA24CF" w:rsidP="006F69F2">
      <w:pPr>
        <w:pStyle w:val="ad"/>
        <w:jc w:val="center"/>
        <w:rPr>
          <w:rFonts w:ascii="GOST type B" w:hAnsi="GOST type B"/>
          <w:b/>
          <w:i/>
          <w:sz w:val="32"/>
          <w:szCs w:val="28"/>
        </w:rPr>
      </w:pPr>
      <w:r w:rsidRPr="00AA24CF">
        <w:rPr>
          <w:rFonts w:ascii="GOST type B" w:hAnsi="GOST type B"/>
          <w:b/>
          <w:i/>
          <w:sz w:val="32"/>
          <w:szCs w:val="28"/>
        </w:rPr>
        <w:t>(актуализация по состоянию на 202</w:t>
      </w:r>
      <w:r w:rsidR="00865D4D">
        <w:rPr>
          <w:rFonts w:ascii="GOST type B" w:hAnsi="GOST type B"/>
          <w:b/>
          <w:i/>
          <w:sz w:val="32"/>
          <w:szCs w:val="28"/>
        </w:rPr>
        <w:t>0</w:t>
      </w:r>
      <w:r w:rsidRPr="00AA24CF">
        <w:rPr>
          <w:rFonts w:ascii="GOST type B" w:hAnsi="GOST type B"/>
          <w:b/>
          <w:i/>
          <w:sz w:val="32"/>
          <w:szCs w:val="28"/>
        </w:rPr>
        <w:t xml:space="preserve"> год)</w:t>
      </w:r>
    </w:p>
    <w:p w:rsidR="006F69F2" w:rsidRPr="009C757A" w:rsidRDefault="006F69F2" w:rsidP="006F69F2">
      <w:pPr>
        <w:pStyle w:val="ad"/>
        <w:jc w:val="center"/>
        <w:rPr>
          <w:rFonts w:ascii="GOST type B" w:hAnsi="GOST type B"/>
          <w:b/>
          <w:i/>
          <w:sz w:val="28"/>
          <w:szCs w:val="28"/>
        </w:rPr>
      </w:pPr>
      <w:r w:rsidRPr="009C757A">
        <w:rPr>
          <w:rFonts w:ascii="GOST type B" w:hAnsi="GOST type B"/>
          <w:b/>
          <w:i/>
          <w:sz w:val="28"/>
          <w:szCs w:val="28"/>
        </w:rPr>
        <w:t>(текстовая часть)</w:t>
      </w:r>
    </w:p>
    <w:p w:rsidR="006F69F2" w:rsidRPr="009C757A" w:rsidRDefault="006F69F2" w:rsidP="006F69F2">
      <w:pPr>
        <w:rPr>
          <w:rFonts w:ascii="GOST type B" w:hAnsi="GOST type B"/>
          <w:i/>
        </w:rPr>
      </w:pPr>
    </w:p>
    <w:p w:rsidR="006F69F2" w:rsidRPr="009C757A" w:rsidRDefault="006856DE" w:rsidP="006856DE">
      <w:pPr>
        <w:jc w:val="center"/>
        <w:rPr>
          <w:rFonts w:ascii="GOST type B" w:hAnsi="GOST type B"/>
          <w:i/>
        </w:rPr>
      </w:pPr>
      <w:r>
        <w:rPr>
          <w:rFonts w:ascii="GOST type B" w:hAnsi="GOST type B"/>
          <w:i/>
          <w:noProof/>
        </w:rPr>
        <w:drawing>
          <wp:inline distT="0" distB="0" distL="0" distR="0" wp14:anchorId="4DACD2BD" wp14:editId="7A1D6F27">
            <wp:extent cx="1856232" cy="2413104"/>
            <wp:effectExtent l="0" t="0" r="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90px-Coat_of_Arms_of_Kirov_(Kaluga_oblast)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0324" cy="2418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C16" w:rsidRDefault="00B44C16" w:rsidP="006856DE">
      <w:pPr>
        <w:tabs>
          <w:tab w:val="left" w:pos="3261"/>
        </w:tabs>
        <w:spacing w:after="0" w:line="240" w:lineRule="auto"/>
        <w:rPr>
          <w:rFonts w:ascii="GOST type B" w:hAnsi="GOST type B"/>
          <w:i/>
        </w:rPr>
      </w:pPr>
    </w:p>
    <w:p w:rsidR="00DF72CB" w:rsidRDefault="00DF72CB" w:rsidP="00DF72CB">
      <w:pPr>
        <w:tabs>
          <w:tab w:val="left" w:pos="3261"/>
        </w:tabs>
        <w:spacing w:after="0" w:line="240" w:lineRule="auto"/>
        <w:jc w:val="center"/>
        <w:rPr>
          <w:rFonts w:ascii="GOST type B" w:hAnsi="GOST type B"/>
          <w:i/>
        </w:rPr>
      </w:pPr>
      <w:r>
        <w:rPr>
          <w:rFonts w:ascii="GOST type B" w:hAnsi="GOST type B"/>
          <w:i/>
        </w:rPr>
        <w:t xml:space="preserve">Брянск, </w:t>
      </w:r>
      <w:r w:rsidRPr="009C757A">
        <w:rPr>
          <w:rFonts w:ascii="GOST type B" w:hAnsi="GOST type B"/>
          <w:i/>
        </w:rPr>
        <w:t>201</w:t>
      </w:r>
      <w:r>
        <w:rPr>
          <w:rFonts w:ascii="GOST type B" w:hAnsi="GOST type B"/>
          <w:i/>
        </w:rPr>
        <w:t>9</w:t>
      </w:r>
      <w:r w:rsidRPr="009C757A">
        <w:rPr>
          <w:rFonts w:ascii="GOST type B" w:hAnsi="GOST type B"/>
          <w:i/>
        </w:rPr>
        <w:t>г.</w:t>
      </w:r>
    </w:p>
    <w:sdt>
      <w:sdtPr>
        <w:rPr>
          <w:rFonts w:ascii="Times New Roman" w:hAnsi="Times New Roman"/>
          <w:b w:val="0"/>
          <w:bCs w:val="0"/>
          <w:i w:val="0"/>
          <w:color w:val="auto"/>
          <w:sz w:val="24"/>
          <w:szCs w:val="22"/>
        </w:rPr>
        <w:id w:val="1875109104"/>
        <w:docPartObj>
          <w:docPartGallery w:val="Table of Contents"/>
          <w:docPartUnique/>
        </w:docPartObj>
      </w:sdtPr>
      <w:sdtContent>
        <w:p w:rsidR="00261394" w:rsidRDefault="00261394" w:rsidP="00261394">
          <w:pPr>
            <w:pStyle w:val="ac"/>
          </w:pPr>
          <w:r>
            <w:t xml:space="preserve"> </w:t>
          </w:r>
          <w:r w:rsidRPr="00261394">
            <w:rPr>
              <w:color w:val="auto"/>
            </w:rPr>
            <w:t>Содержание</w:t>
          </w:r>
        </w:p>
        <w:p w:rsidR="00096AD5" w:rsidRPr="00096AD5" w:rsidRDefault="00261394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r w:rsidRPr="00CE2E30">
            <w:rPr>
              <w:rFonts w:ascii="GOST type B" w:hAnsi="GOST type B"/>
              <w:i/>
            </w:rPr>
            <w:fldChar w:fldCharType="begin"/>
          </w:r>
          <w:r w:rsidRPr="00CE2E30">
            <w:rPr>
              <w:rFonts w:ascii="GOST type B" w:hAnsi="GOST type B"/>
              <w:i/>
            </w:rPr>
            <w:instrText xml:space="preserve"> TOC \o "1-3" \h \z \u </w:instrText>
          </w:r>
          <w:r w:rsidRPr="00CE2E30">
            <w:rPr>
              <w:rFonts w:ascii="GOST type B" w:hAnsi="GOST type B"/>
              <w:i/>
            </w:rPr>
            <w:fldChar w:fldCharType="separate"/>
          </w:r>
          <w:hyperlink w:anchor="_Toc516316243" w:history="1">
            <w:r w:rsidR="00096AD5" w:rsidRPr="00096AD5">
              <w:rPr>
                <w:rStyle w:val="af4"/>
                <w:rFonts w:ascii="GOST type B" w:hAnsi="GOST type B"/>
                <w:i/>
              </w:rPr>
              <w:t>Паспорт схемы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_Toc516316243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 w:rsidR="006A7BE9">
              <w:rPr>
                <w:rFonts w:ascii="GOST type B" w:hAnsi="GOST type B"/>
                <w:i/>
                <w:webHidden/>
              </w:rPr>
              <w:t>19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44" w:history="1">
            <w:r w:rsidR="00096AD5" w:rsidRPr="00096AD5">
              <w:rPr>
                <w:rStyle w:val="af4"/>
                <w:rFonts w:ascii="GOST type B" w:hAnsi="GOST type B"/>
                <w:i/>
              </w:rPr>
              <w:t>Глава 1. Схема водоснабжения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_Toc516316244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25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45" w:history="1">
            <w:r w:rsidR="00096AD5" w:rsidRPr="00096AD5">
              <w:rPr>
                <w:rStyle w:val="af4"/>
                <w:rFonts w:ascii="GOST type B" w:hAnsi="GOST type B"/>
                <w:i/>
              </w:rPr>
              <w:t>1. Технико-экономическое состояние централизованных систем водоснабжения поселения, городского округа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_Toc516316245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25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46" w:history="1">
            <w:r w:rsidR="00096AD5" w:rsidRPr="00096AD5">
              <w:rPr>
                <w:rStyle w:val="af4"/>
                <w:rFonts w:ascii="GOST type B" w:hAnsi="GOST type B"/>
                <w:i/>
              </w:rPr>
              <w:t xml:space="preserve">а) Описание системы и структуры водоснабжения городского поселения </w:t>
            </w:r>
            <w:r w:rsidR="003C3EE8">
              <w:rPr>
                <w:rStyle w:val="af4"/>
                <w:rFonts w:ascii="GOST type B" w:hAnsi="GOST type B"/>
                <w:i/>
              </w:rPr>
              <w:t>«Город Киров»</w:t>
            </w:r>
            <w:r w:rsidR="00096AD5" w:rsidRPr="00096AD5">
              <w:rPr>
                <w:rStyle w:val="af4"/>
                <w:rFonts w:ascii="GOST type B" w:hAnsi="GOST type B"/>
                <w:i/>
              </w:rPr>
              <w:t xml:space="preserve"> и деление территории поселения, городского округа на эксплуатационные зоны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_Toc516316246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25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47" w:history="1">
            <w:r w:rsidR="00096AD5" w:rsidRPr="00096AD5">
              <w:rPr>
                <w:rStyle w:val="af4"/>
                <w:rFonts w:ascii="GOST type B" w:hAnsi="GOST type B"/>
                <w:i/>
              </w:rPr>
              <w:t>б) Описание территорий поселения, городского округа, не охваченных централизованными системами водоснабжения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_Toc516316247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33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48" w:history="1">
            <w:r w:rsidR="00096AD5" w:rsidRPr="00096AD5">
              <w:rPr>
                <w:rStyle w:val="af4"/>
                <w:rFonts w:ascii="GOST type B" w:hAnsi="GOST type B"/>
                <w:i/>
              </w:rPr>
              <w:t>в) Описание технологических зон водоснабжения, зон централизованного и нецентрализованного водоснабжения (территорий, на которых водоснабжение осуществляется с использованием централизованных и нецентрализованных систем горячего водоснабжения, систем холодного водоснабжения соответственно) и перечень централизованных систем водоснабжения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_Toc516316248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33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49" w:history="1">
            <w:r w:rsidR="00096AD5" w:rsidRPr="00096AD5">
              <w:rPr>
                <w:rStyle w:val="af4"/>
                <w:rFonts w:ascii="GOST type B" w:hAnsi="GOST type B"/>
                <w:i/>
              </w:rPr>
              <w:t>г) Описание результатов технического обследования централизованных систем водоснабжения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_Toc516316249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35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50" w:history="1">
            <w:r w:rsidR="00096AD5" w:rsidRPr="00096AD5">
              <w:rPr>
                <w:rStyle w:val="af4"/>
                <w:rFonts w:ascii="GOST type B" w:hAnsi="GOST type B"/>
                <w:i/>
              </w:rPr>
              <w:t>Описание состояния существующих источников водоснабжения и водозаборных сооружений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_Toc516316250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35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51" w:history="1">
            <w:r w:rsidR="00096AD5" w:rsidRPr="00096AD5">
              <w:rPr>
                <w:rStyle w:val="af4"/>
                <w:rFonts w:ascii="GOST type B" w:hAnsi="GOST type B"/>
                <w:i/>
              </w:rPr>
              <w:t>Описание существующих сооружений очистки и подготовки воды, включая оценку соответствия применяемой технологической схемы водоподготовки требованиям обеспечения нормативов качества воды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_Toc516316251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40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52" w:history="1">
            <w:r w:rsidR="00096AD5" w:rsidRPr="00096AD5">
              <w:rPr>
                <w:rStyle w:val="af4"/>
                <w:rFonts w:ascii="GOST type B" w:hAnsi="GOST type B"/>
                <w:i/>
              </w:rPr>
              <w:t xml:space="preserve">Описание состояния и функционирования существующих насосных централизованных станций, в том числе оценку энергоэффективности подачи воды, которая оценивается как соотношение удельного расхода электрической энергии, </w:t>
            </w:r>
            <w:r w:rsidR="00096AD5" w:rsidRPr="00096AD5">
              <w:rPr>
                <w:rStyle w:val="af4"/>
                <w:rFonts w:ascii="GOST type B" w:hAnsi="GOST type B"/>
                <w:i/>
              </w:rPr>
              <w:lastRenderedPageBreak/>
              <w:t>необходимой для подачи установленного объема воды, и установленного уровня напора (давления)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_Toc516316252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54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53" w:history="1">
            <w:r w:rsidR="00096AD5" w:rsidRPr="00096AD5">
              <w:rPr>
                <w:rStyle w:val="af4"/>
                <w:rFonts w:ascii="GOST type B" w:hAnsi="GOST type B"/>
                <w:i/>
              </w:rPr>
              <w:t>Описание состояния и функционирования водопроводных сетей систем водоснабжения, включая оценку величины износа сетей и определение возможности обеспечения качества воды в процессе транспортировки по этим сетям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_Toc516316253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55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54" w:history="1">
            <w:r w:rsidR="00096AD5" w:rsidRPr="00096AD5">
              <w:rPr>
                <w:rStyle w:val="af4"/>
                <w:rFonts w:ascii="GOST type B" w:hAnsi="GOST type B"/>
                <w:i/>
              </w:rPr>
              <w:t>Описание существующих технических и технологических проблем, возникающих при водоснабжении поселения, анализ исполнения предписаний органов, осуществляющих государственный надзор, муниципальный контроль, об устранении нарушений, влияющих на качество и безопасность воды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_Toc516316254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58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55" w:history="1">
            <w:r w:rsidR="00096AD5" w:rsidRPr="00096AD5">
              <w:rPr>
                <w:rStyle w:val="af4"/>
                <w:rFonts w:ascii="GOST type B" w:hAnsi="GOST type B"/>
                <w:i/>
              </w:rPr>
              <w:t>Описание централизованной системы горячего водоснабжения с использованием закрытых систем горячего водоснабжения, отражающее технологические особенности указанной системы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_Toc516316255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59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56" w:history="1">
            <w:r w:rsidR="00096AD5" w:rsidRPr="00096AD5">
              <w:rPr>
                <w:rStyle w:val="af4"/>
                <w:rFonts w:ascii="GOST type B" w:hAnsi="GOST type B"/>
                <w:i/>
              </w:rPr>
              <w:t>д) 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_Toc516316256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61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57" w:history="1">
            <w:r w:rsidR="00096AD5" w:rsidRPr="00096AD5">
              <w:rPr>
                <w:rStyle w:val="af4"/>
                <w:rFonts w:ascii="GOST type B" w:hAnsi="GOST type B"/>
                <w:i/>
              </w:rPr>
              <w:t>е) Перечень лиц, владеющих на праве собственности или другом законном основании объектами централизованной системы водоснабжения, с указанием принадлежащих этим лицам таких объектов (границ зон, в которых расположены такие объекты)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_Toc516316257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61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58" w:history="1">
            <w:r w:rsidR="00096AD5" w:rsidRPr="00096AD5">
              <w:rPr>
                <w:rStyle w:val="af4"/>
                <w:rFonts w:ascii="GOST type B" w:hAnsi="GOST type B"/>
                <w:i/>
              </w:rPr>
              <w:t>2. Направления развития централизованных систем водоснабжения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_Toc516316258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62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59" w:history="1">
            <w:r w:rsidR="00096AD5" w:rsidRPr="00096AD5">
              <w:rPr>
                <w:rStyle w:val="af4"/>
                <w:rFonts w:ascii="GOST type B" w:hAnsi="GOST type B"/>
                <w:i/>
              </w:rPr>
              <w:t>а) Основные направления, принципы, задачи и плановые значения показателей развития централизованных систем водоснабжения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_Toc516316259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62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60" w:history="1">
            <w:r w:rsidR="00096AD5" w:rsidRPr="00096AD5">
              <w:rPr>
                <w:rStyle w:val="af4"/>
                <w:rFonts w:ascii="GOST type B" w:hAnsi="GOST type B"/>
                <w:i/>
              </w:rPr>
              <w:t>б) Различные сценарии развития централизованных систем водоснабжения в зависимости от различных сценариев развития поселений, городских округов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_Toc516316260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65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61" w:history="1">
            <w:r w:rsidR="00096AD5" w:rsidRPr="00096AD5">
              <w:rPr>
                <w:rStyle w:val="af4"/>
                <w:rFonts w:ascii="GOST type B" w:hAnsi="GOST type B"/>
                <w:i/>
              </w:rPr>
              <w:t>3. Баланс водоснабжения и потребления горячей, питьевой и технической воды.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_Toc516316261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67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62" w:history="1">
            <w:r w:rsidR="00096AD5" w:rsidRPr="00096AD5">
              <w:rPr>
                <w:rStyle w:val="af4"/>
                <w:rFonts w:ascii="GOST type B" w:hAnsi="GOST type B"/>
                <w:i/>
              </w:rPr>
              <w:t>а) Общий баланс подачи и реализации воды, включая анализ и оценку структурных составляющих потерь горячей, питьевой, технической воды при ее производстве и транспортировке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_Toc516316262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67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63" w:history="1">
            <w:r w:rsidR="00096AD5" w:rsidRPr="00096AD5">
              <w:rPr>
                <w:rStyle w:val="af4"/>
                <w:rFonts w:ascii="GOST type B" w:hAnsi="GOST type B"/>
                <w:i/>
              </w:rPr>
              <w:t>б) Территориальный баланс подачи горячей, питьевой, технической воды по технологическим зонам водоснабжения (годовой и в сутки максимального водопотребления)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_Toc516316263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70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65" w:history="1">
            <w:r w:rsidR="00096AD5" w:rsidRPr="00096AD5">
              <w:rPr>
                <w:rStyle w:val="af4"/>
                <w:rFonts w:ascii="GOST type B" w:hAnsi="GOST type B"/>
                <w:i/>
              </w:rPr>
              <w:t>в) Структурный баланс реализации горячей, питьевой, технической воды по группам абонентов с разбивкой на хозяйственно-питьевые нужды населения, производственные нужды юридических лиц и другие нужды поселений и городских округов (пожаротушение, полив и др.)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_Toc516316265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73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66" w:history="1">
            <w:r w:rsidR="00096AD5" w:rsidRPr="00096AD5">
              <w:rPr>
                <w:rStyle w:val="af4"/>
                <w:rFonts w:ascii="GOST type B" w:hAnsi="GOST type B"/>
                <w:i/>
              </w:rPr>
              <w:t>г) Сведения о фактическом потреблении населением горячей, питьевой, технической воды исходя из статистических и расчетных данных и сведений о действующих нормативах потребления коммунальных услуг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_Toc516316266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74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68" w:history="1">
            <w:r w:rsidR="00096AD5" w:rsidRPr="00096AD5">
              <w:rPr>
                <w:rStyle w:val="af4"/>
                <w:rFonts w:ascii="GOST type B" w:hAnsi="GOST type B"/>
                <w:i/>
              </w:rPr>
              <w:t>д) Описание существующей системы коммерческого учета горячей, питьевой, технической воды и планов по установке приборов учета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_Toc516316268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93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69" w:history="1">
            <w:r w:rsidR="00096AD5" w:rsidRPr="00096AD5">
              <w:rPr>
                <w:rStyle w:val="af4"/>
                <w:rFonts w:ascii="GOST type B" w:hAnsi="GOST type B"/>
                <w:i/>
              </w:rPr>
              <w:t>е) Анализ резервов и дефицитов производственных мощностей системы водоснабжения поселения, городского округа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_Toc516316269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94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70" w:history="1">
            <w:r w:rsidR="00096AD5" w:rsidRPr="00096AD5">
              <w:rPr>
                <w:rStyle w:val="af4"/>
                <w:rFonts w:ascii="GOST type B" w:hAnsi="GOST type B"/>
                <w:i/>
              </w:rPr>
              <w:t>ж) Прогнозные балансы потребления горячей, питьевой, технической воды на срок не менее 10 лет с учетом различных сценариев развития поселений, городских округов, рассчитанные на основании расхода горячей, питьевой, технической воды в соответствии со СНиП 2.04.02-84 и СНиП 2.04.01-85, а также исходя из текущего объема потребления воды населением и его динамики с учетом перспективы развития и изменения состава и структуры застройки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_Toc516316270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97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71" w:history="1">
            <w:r w:rsidR="00096AD5" w:rsidRPr="00096AD5">
              <w:rPr>
                <w:rStyle w:val="af4"/>
                <w:rFonts w:ascii="GOST type B" w:hAnsi="GOST type B"/>
                <w:i/>
              </w:rPr>
              <w:t>з) Описание централизованной системы горячего водоснабжения с использованием закрытых систем горячего водоснабжения, отражающее технологические особенности указанной системы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_Toc516316271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105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72" w:history="1">
            <w:r w:rsidR="00096AD5" w:rsidRPr="00096AD5">
              <w:rPr>
                <w:rStyle w:val="af4"/>
                <w:rFonts w:ascii="GOST type B" w:hAnsi="GOST type B"/>
                <w:i/>
              </w:rPr>
              <w:t>и) Сведения о фактическом и ожидаемом потреблении горячей, питьевой, технической воды (годовое, среднесуточное, максимальное суточное)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_Toc516316272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107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73" w:history="1">
            <w:r w:rsidR="00096AD5" w:rsidRPr="00096AD5">
              <w:rPr>
                <w:rStyle w:val="af4"/>
                <w:rFonts w:ascii="GOST type B" w:hAnsi="GOST type B"/>
                <w:i/>
              </w:rPr>
              <w:t>к) Описание территориальной структуры потребления горячей, питьевой, технической воды, которую следует определять по отчетам организаций, осуществляющих водоснабжение, с разбивкой по технологическим зонам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_Toc516316273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107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74" w:history="1">
            <w:r w:rsidR="00096AD5" w:rsidRPr="00096AD5">
              <w:rPr>
                <w:rStyle w:val="af4"/>
                <w:rFonts w:ascii="GOST type B" w:hAnsi="GOST type B"/>
                <w:i/>
              </w:rPr>
              <w:t>л) Прогноз распределения расходов воды на водоснабжение по типам абонентов, в том числе на водоснабжение жилых зданий, объектов общественно-делового назначения, промышленных объектов, исходя из фактических расходов горячей, питьевой, технической воды с учетом данных о перспективном потреблении горячей, питьевой, технической воды абонентами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_Toc516316274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110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75" w:history="1">
            <w:r w:rsidR="00096AD5" w:rsidRPr="00096AD5">
              <w:rPr>
                <w:rStyle w:val="af4"/>
                <w:rFonts w:ascii="GOST type B" w:hAnsi="GOST type B"/>
                <w:i/>
              </w:rPr>
              <w:t>м) Сведения о фактических и планируемых потерях горячей, питьевой, технической воды при ее транспортировке (годовые, среднесуточные значения)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_Toc516316275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110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76" w:history="1">
            <w:r w:rsidR="00096AD5" w:rsidRPr="00096AD5">
              <w:rPr>
                <w:rStyle w:val="af4"/>
                <w:rFonts w:ascii="GOST type B" w:hAnsi="GOST type B"/>
                <w:i/>
              </w:rPr>
              <w:t>н) Перспективные балансы водоснабжения и водоотведения (общий - баланс подачи и реализации горячей, питьевой, технической воды, территориальный - баланс подачи горячей, питьевой, технической воды по технологическим зонам водоснабжения, структурный - баланс реализации горячей, питьевой, технической воды по группам абонентов)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_Toc516316276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111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77" w:history="1">
            <w:r w:rsidR="00096AD5" w:rsidRPr="00096AD5">
              <w:rPr>
                <w:rStyle w:val="af4"/>
                <w:rFonts w:ascii="GOST type B" w:hAnsi="GOST type B"/>
                <w:i/>
              </w:rPr>
              <w:t xml:space="preserve">о) Расчет требуемой мощности водозаборных и очистных сооружений исходя из данных о перспективном потреблении горячей, питьевой, технической воды и величины потерь горячей, питьевой, технической воды при ее транспортировке с указанием </w:t>
            </w:r>
            <w:r w:rsidR="00096AD5" w:rsidRPr="00096AD5">
              <w:rPr>
                <w:rStyle w:val="af4"/>
                <w:rFonts w:ascii="GOST type B" w:hAnsi="GOST type B"/>
                <w:i/>
              </w:rPr>
              <w:lastRenderedPageBreak/>
              <w:t>требуемых объемов подачи и потребления горячей, питьевой, технической воды, дефицита (резерва) мощностей по технологическим зонам с разбивкой по годам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_Toc516316277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112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78" w:history="1">
            <w:r w:rsidR="00096AD5" w:rsidRPr="00096AD5">
              <w:rPr>
                <w:rStyle w:val="af4"/>
                <w:rFonts w:ascii="GOST type B" w:hAnsi="GOST type B"/>
                <w:i/>
              </w:rPr>
              <w:t>п) Наименование организации, которая наделена статусом гарантирующей организации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_Toc516316278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114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79" w:history="1">
            <w:r w:rsidR="00096AD5" w:rsidRPr="00096AD5">
              <w:rPr>
                <w:rStyle w:val="af4"/>
                <w:rFonts w:ascii="GOST type B" w:hAnsi="GOST type B"/>
                <w:i/>
              </w:rPr>
              <w:t>4. Предложения по строительству, реконструкции и модернизации объектов централизованных систем водоснабжения, формируется с учетом планов мероприятий по приведению качества питьевой и горячей воды в соответствие с установленными требованиями решений органов местного самоуправления о прекращении горячего водоснабжения с использованием открытых систем теплоснабжения (горячего водоснабжения) и о переводе абонентов, объекты которых подключены (технологически присоединены) к таким системам, на иные системы горячего водоснабжения (при наличии такого решения)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_Toc516316279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115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80" w:history="1">
            <w:r w:rsidR="00096AD5" w:rsidRPr="00096AD5">
              <w:rPr>
                <w:rStyle w:val="af4"/>
                <w:rFonts w:ascii="GOST type B" w:hAnsi="GOST type B"/>
                <w:i/>
              </w:rPr>
              <w:t>а) Перечень основных мероприятий по реализации схем водоснабжения с разбивкой по годам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_Toc516316280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115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81" w:history="1">
            <w:r w:rsidR="00096AD5" w:rsidRPr="00096AD5">
              <w:rPr>
                <w:rStyle w:val="af4"/>
                <w:rFonts w:ascii="GOST type B" w:hAnsi="GOST type B"/>
                <w:i/>
              </w:rPr>
              <w:t>б) Технические обоснования основных мероприятий по реализации схем водоснабжения, в том числе гидрогеологические характеристики потенциальных источников водоснабжения, санитарные характеристики источников водоснабжения, а также возможное изменение указанных характеристик в результате реализации мероприятий, предусмотренных схемами водоснабжения и водоотведения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_Toc516316281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117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82" w:history="1">
            <w:r w:rsidR="00096AD5" w:rsidRPr="00096AD5">
              <w:rPr>
                <w:rStyle w:val="af4"/>
                <w:rFonts w:ascii="GOST type B" w:hAnsi="GOST type B"/>
                <w:i/>
              </w:rPr>
              <w:t>в) Сведения о вновь строящихся, реконструируемых и предлагаемых к выводу из эксплуатации объектах системы водоснабжения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_Toc516316282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119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83" w:history="1">
            <w:r w:rsidR="00096AD5" w:rsidRPr="00096AD5">
              <w:rPr>
                <w:rStyle w:val="af4"/>
                <w:rFonts w:ascii="GOST type B" w:hAnsi="GOST type B"/>
                <w:i/>
              </w:rPr>
              <w:t>г) Сведения о развитии систем диспетчеризации, телемеханизации и систем управления режимами водоснабжения на объектах организаций, осуществляющих водоснабжение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_Toc516316283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122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84" w:history="1">
            <w:r w:rsidR="00096AD5" w:rsidRPr="00096AD5">
              <w:rPr>
                <w:rStyle w:val="af4"/>
                <w:rFonts w:ascii="GOST type B" w:hAnsi="GOST type B"/>
                <w:i/>
              </w:rPr>
              <w:t>д) Сведения об оснащенности зданий, строений, сооружений приборами учета воды и их применении при осуществлении расчетов за потребленную воду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_Toc516316284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122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85" w:history="1">
            <w:r w:rsidR="00096AD5" w:rsidRPr="00096AD5">
              <w:rPr>
                <w:rStyle w:val="af4"/>
                <w:rFonts w:ascii="GOST type B" w:hAnsi="GOST type B"/>
                <w:i/>
              </w:rPr>
              <w:t>е) Описание вариантов маршрутов прохождения трубопроводов (трасс) по территории поселения, городского округа и их обоснование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_Toc516316285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122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86" w:history="1">
            <w:r w:rsidR="00096AD5" w:rsidRPr="00096AD5">
              <w:rPr>
                <w:rStyle w:val="af4"/>
                <w:rFonts w:ascii="GOST type B" w:hAnsi="GOST type B"/>
                <w:i/>
              </w:rPr>
              <w:t>ж) Рекомендации о месте размещения насосных станций, резервуаров, водонапорных башен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_Toc516316286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123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87" w:history="1">
            <w:r w:rsidR="00096AD5" w:rsidRPr="00096AD5">
              <w:rPr>
                <w:rStyle w:val="af4"/>
                <w:rFonts w:ascii="GOST type B" w:hAnsi="GOST type B"/>
                <w:i/>
              </w:rPr>
              <w:t>з) Границы планируемых зон размещения объектов централизованных систем горячего водоснабжения, холодного водоснабжения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_Toc516316287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124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88" w:history="1">
            <w:r w:rsidR="00096AD5" w:rsidRPr="00096AD5">
              <w:rPr>
                <w:rStyle w:val="af4"/>
                <w:rFonts w:ascii="GOST type B" w:hAnsi="GOST type B"/>
                <w:i/>
              </w:rPr>
              <w:t>и) Карты (схемы) существующего и планируемого размещения объектов централизованных систем горячего водоснабжения, холодного водоснабжения.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_Toc516316288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124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tabs>
              <w:tab w:val="left" w:pos="1100"/>
            </w:tabs>
            <w:rPr>
              <w:rFonts w:ascii="GOST type B" w:eastAsiaTheme="minorEastAsia" w:hAnsi="GOST type B" w:cstheme="minorBidi"/>
              <w:i/>
            </w:rPr>
          </w:pPr>
          <w:hyperlink w:anchor="_Toc516316289" w:history="1">
            <w:r w:rsidR="00096AD5" w:rsidRPr="00096AD5">
              <w:rPr>
                <w:rStyle w:val="af4"/>
                <w:rFonts w:ascii="GOST type B" w:hAnsi="GOST type B"/>
                <w:i/>
              </w:rPr>
              <w:t>5.</w:t>
            </w:r>
            <w:r w:rsidR="00096AD5" w:rsidRPr="00096AD5">
              <w:rPr>
                <w:rFonts w:ascii="GOST type B" w:eastAsiaTheme="minorEastAsia" w:hAnsi="GOST type B" w:cstheme="minorBidi"/>
                <w:i/>
              </w:rPr>
              <w:tab/>
            </w:r>
            <w:r w:rsidR="00096AD5" w:rsidRPr="00096AD5">
              <w:rPr>
                <w:rStyle w:val="af4"/>
                <w:rFonts w:ascii="GOST type B" w:hAnsi="GOST type B"/>
                <w:i/>
              </w:rPr>
              <w:t>При обосновании предложений по строительству, реконструкции и выводу из эксплуатации объектов централизованных систем водоснабжения поселения, городского округа должно быть обеспечено решение следующих задач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_Toc516316289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124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90" w:history="1">
            <w:r w:rsidR="00096AD5" w:rsidRPr="00096AD5">
              <w:rPr>
                <w:rStyle w:val="af4"/>
                <w:rFonts w:ascii="GOST type B" w:hAnsi="GOST type B"/>
                <w:i/>
              </w:rPr>
              <w:t>а) Обеспечение подачи абонентам определенного объема горячей, питьевой воды установленного</w:t>
            </w:r>
            <w:r w:rsidR="00096AD5" w:rsidRPr="00096AD5">
              <w:rPr>
                <w:rStyle w:val="af4"/>
                <w:rFonts w:ascii="GOST type B" w:hAnsi="GOST type B"/>
                <w:i/>
                <w:spacing w:val="-3"/>
              </w:rPr>
              <w:t xml:space="preserve"> </w:t>
            </w:r>
            <w:r w:rsidR="00096AD5" w:rsidRPr="00096AD5">
              <w:rPr>
                <w:rStyle w:val="af4"/>
                <w:rFonts w:ascii="GOST type B" w:hAnsi="GOST type B"/>
                <w:i/>
              </w:rPr>
              <w:t>качества: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_Toc516316290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124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91" w:history="1">
            <w:r w:rsidR="00096AD5" w:rsidRPr="00096AD5">
              <w:rPr>
                <w:rStyle w:val="af4"/>
                <w:rFonts w:ascii="GOST type B" w:hAnsi="GOST type B"/>
                <w:i/>
              </w:rPr>
              <w:t>б) Организация и обеспечение централизованного водоснабжения на территориях, где оно</w:t>
            </w:r>
            <w:r w:rsidR="00096AD5" w:rsidRPr="00096AD5">
              <w:rPr>
                <w:rStyle w:val="af4"/>
                <w:rFonts w:ascii="GOST type B" w:hAnsi="GOST type B"/>
                <w:i/>
                <w:spacing w:val="2"/>
              </w:rPr>
              <w:t xml:space="preserve"> </w:t>
            </w:r>
            <w:r w:rsidR="00096AD5" w:rsidRPr="00096AD5">
              <w:rPr>
                <w:rStyle w:val="af4"/>
                <w:rFonts w:ascii="GOST type B" w:hAnsi="GOST type B"/>
                <w:i/>
              </w:rPr>
              <w:t>отсутствует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_Toc516316291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125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92" w:history="1">
            <w:r w:rsidR="00096AD5" w:rsidRPr="00096AD5">
              <w:rPr>
                <w:rStyle w:val="af4"/>
                <w:rFonts w:ascii="GOST type B" w:hAnsi="GOST type B"/>
                <w:i/>
              </w:rPr>
              <w:t>в) Обеспечение водоснабжения объектов перспективной застройки населенного пункта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_Toc516316292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125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93" w:history="1">
            <w:r w:rsidR="00096AD5" w:rsidRPr="00096AD5">
              <w:rPr>
                <w:rStyle w:val="af4"/>
                <w:rFonts w:ascii="GOST type B" w:hAnsi="GOST type B"/>
                <w:i/>
              </w:rPr>
              <w:t>г) Сокращение потерь воды при ее</w:t>
            </w:r>
            <w:r w:rsidR="00096AD5" w:rsidRPr="00096AD5">
              <w:rPr>
                <w:rStyle w:val="af4"/>
                <w:rFonts w:ascii="GOST type B" w:hAnsi="GOST type B"/>
                <w:i/>
                <w:spacing w:val="-5"/>
              </w:rPr>
              <w:t xml:space="preserve"> </w:t>
            </w:r>
            <w:r w:rsidR="00096AD5" w:rsidRPr="00096AD5">
              <w:rPr>
                <w:rStyle w:val="af4"/>
                <w:rFonts w:ascii="GOST type B" w:hAnsi="GOST type B"/>
                <w:i/>
              </w:rPr>
              <w:t>транспортировке: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_Toc516316293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125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94" w:history="1">
            <w:r w:rsidR="00096AD5" w:rsidRPr="00096AD5">
              <w:rPr>
                <w:rStyle w:val="af4"/>
                <w:rFonts w:ascii="GOST type B" w:hAnsi="GOST type B"/>
                <w:i/>
              </w:rPr>
              <w:t>д) Выполнение мероприятий, направленных на обеспечение соответствия качества питьевой воды, горячей воды требованиям законодательства Российской Федерации: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_Toc516316294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126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95" w:history="1">
            <w:r w:rsidR="00096AD5" w:rsidRPr="00096AD5">
              <w:rPr>
                <w:rStyle w:val="af4"/>
                <w:rFonts w:ascii="GOST type B" w:hAnsi="GOST type B"/>
                <w:i/>
              </w:rPr>
              <w:t xml:space="preserve">е) Обеспечение предотвращения замерзания воды в зонах распространения вечномерзлых грунтов путем ее регулируемого </w:t>
            </w:r>
            <w:r w:rsidR="00096AD5" w:rsidRPr="00096AD5">
              <w:rPr>
                <w:rStyle w:val="af4"/>
                <w:rFonts w:ascii="GOST type B" w:hAnsi="GOST type B"/>
                <w:i/>
              </w:rPr>
              <w:lastRenderedPageBreak/>
              <w:t>сброса, автоматизированного сосредоточенного подогрева воды в сочетании с циркуляцией или линейным обогревом трубопроводов, теплоизоляции поверхности труб высокоэффективными долговечными материалами с закрытой пористостью, использование арматуры, работоспособной при частичном определении трубопровода, автоматических выпусков воды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_Toc516316295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127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tabs>
              <w:tab w:val="left" w:pos="1100"/>
            </w:tabs>
            <w:rPr>
              <w:rFonts w:ascii="GOST type B" w:eastAsiaTheme="minorEastAsia" w:hAnsi="GOST type B" w:cstheme="minorBidi"/>
              <w:i/>
            </w:rPr>
          </w:pPr>
          <w:hyperlink w:anchor="_Toc516316296" w:history="1">
            <w:r w:rsidR="00096AD5" w:rsidRPr="00096AD5">
              <w:rPr>
                <w:rStyle w:val="af4"/>
                <w:rFonts w:ascii="GOST type B" w:hAnsi="GOST type B"/>
                <w:i/>
              </w:rPr>
              <w:t>6.</w:t>
            </w:r>
            <w:r w:rsidR="00096AD5" w:rsidRPr="00096AD5">
              <w:rPr>
                <w:rFonts w:ascii="GOST type B" w:eastAsiaTheme="minorEastAsia" w:hAnsi="GOST type B" w:cstheme="minorBidi"/>
                <w:i/>
              </w:rPr>
              <w:tab/>
            </w:r>
            <w:r w:rsidR="00096AD5" w:rsidRPr="00096AD5">
              <w:rPr>
                <w:rStyle w:val="af4"/>
                <w:rFonts w:ascii="GOST type B" w:hAnsi="GOST type B"/>
                <w:i/>
              </w:rPr>
              <w:t>Экологические аспекты мероприятий по строительству, реконструкции и модернизации объектов централизованных систем водоснабжения, содержит сведения о мерах по предотвращению вредного воздействия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_Toc516316296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128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97" w:history="1">
            <w:r w:rsidR="00096AD5" w:rsidRPr="00096AD5">
              <w:rPr>
                <w:rStyle w:val="af4"/>
                <w:rFonts w:ascii="GOST type B" w:hAnsi="GOST type B"/>
                <w:i/>
              </w:rPr>
              <w:t>а) На водный бассейн предлагаемых к строительству и реконструкции объектов централизованных систем водоснабжения при сбросе (утилизации) промывных вод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_Toc516316297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128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98" w:history="1">
            <w:r w:rsidR="00096AD5" w:rsidRPr="00096AD5">
              <w:rPr>
                <w:rStyle w:val="af4"/>
                <w:rFonts w:ascii="GOST type B" w:hAnsi="GOST type B"/>
                <w:i/>
              </w:rPr>
              <w:t>б) На окружающую среду при реализации мероприятий по снабжению и хранению химических реагентов, используемых в водоподготовке (хлор и др.)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_Toc516316298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129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299" w:history="1">
            <w:r w:rsidR="00096AD5" w:rsidRPr="00096AD5">
              <w:rPr>
                <w:rStyle w:val="af4"/>
                <w:rFonts w:ascii="GOST type B" w:hAnsi="GOST type B"/>
                <w:i/>
              </w:rPr>
              <w:t>7. Оценка объемов капитальных вложений в строительство, реконструкцию и модернизацию объектов централизованных систем водоснабжения включает в себя с разбивкой по годам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_Toc516316299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131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00" w:history="1">
            <w:r w:rsidR="00096AD5" w:rsidRPr="00096AD5">
              <w:rPr>
                <w:rStyle w:val="af4"/>
                <w:rFonts w:ascii="GOST type B" w:hAnsi="GOST type B"/>
                <w:i/>
              </w:rPr>
              <w:t>а) Оценка стоимости основных мероприятий по реализации схем водоснабжения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_Toc516316300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131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01" w:history="1">
            <w:r w:rsidR="00096AD5" w:rsidRPr="00096AD5">
              <w:rPr>
                <w:rStyle w:val="af4"/>
                <w:rFonts w:ascii="GOST type B" w:hAnsi="GOST type B"/>
                <w:i/>
              </w:rPr>
              <w:t xml:space="preserve">б) Оценка величины необходимых капитальных вложений в строительство и реконструкцию объектов централизованных систем водоснабжения, выполненная на основании укрупненных сметных нормативов для объектов непроизводственного назначения и инженерной инфраструктуры, утвержденных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строительства, либо принятую по объектам </w:t>
            </w:r>
            <w:r w:rsidR="00096AD5" w:rsidRPr="00096AD5">
              <w:rPr>
                <w:rStyle w:val="af4"/>
                <w:rFonts w:ascii="GOST type B" w:hAnsi="GOST type B"/>
                <w:i/>
              </w:rPr>
              <w:lastRenderedPageBreak/>
              <w:t>- аналогам по видам капитального строительства и видам работ, с указанием источников финансирования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_Toc516316301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132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tabs>
              <w:tab w:val="left" w:pos="1100"/>
            </w:tabs>
            <w:rPr>
              <w:rFonts w:ascii="GOST type B" w:eastAsiaTheme="minorEastAsia" w:hAnsi="GOST type B" w:cstheme="minorBidi"/>
              <w:i/>
            </w:rPr>
          </w:pPr>
          <w:hyperlink w:anchor="_Toc516316302" w:history="1">
            <w:r w:rsidR="00096AD5" w:rsidRPr="00096AD5">
              <w:rPr>
                <w:rStyle w:val="af4"/>
                <w:rFonts w:ascii="GOST type B" w:hAnsi="GOST type B"/>
                <w:i/>
              </w:rPr>
              <w:t>8.</w:t>
            </w:r>
            <w:r w:rsidR="00096AD5" w:rsidRPr="00096AD5">
              <w:rPr>
                <w:rFonts w:ascii="GOST type B" w:eastAsiaTheme="minorEastAsia" w:hAnsi="GOST type B" w:cstheme="minorBidi"/>
                <w:i/>
              </w:rPr>
              <w:tab/>
            </w:r>
            <w:r w:rsidR="00096AD5" w:rsidRPr="00096AD5">
              <w:rPr>
                <w:rStyle w:val="af4"/>
                <w:rFonts w:ascii="GOST type B" w:hAnsi="GOST type B"/>
                <w:i/>
              </w:rPr>
              <w:t>Плановые значения показателей развития централизованных систем водоснабжения содержит показатели надежности, качества и энергетической эффективности объектов централизованных систем горячего водоснабжения и холодного водоснабжения на момент окончания реализации мероприятий, предусмотренных схемой водоснабжения, включая показатели надежности, качества и энергетической эффективности объектов централизованных систем горячего водоснабжения и холодного водоснабжения, а также значения указанных показателей с разбивкой по года. К показателям надежности, качества и энергетической эффективности объектов централизованных систем горячего водоснабжения и холодного водоснабжения относятся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_Toc516316302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136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03" w:history="1">
            <w:r w:rsidR="00096AD5" w:rsidRPr="00096AD5">
              <w:rPr>
                <w:rStyle w:val="af4"/>
                <w:rFonts w:ascii="GOST type B" w:hAnsi="GOST type B"/>
                <w:i/>
              </w:rPr>
              <w:t>а) Показатели качества воды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_Toc516316303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136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04" w:history="1">
            <w:r w:rsidR="00096AD5" w:rsidRPr="00096AD5">
              <w:rPr>
                <w:rStyle w:val="af4"/>
                <w:rFonts w:ascii="GOST type B" w:hAnsi="GOST type B"/>
                <w:i/>
              </w:rPr>
              <w:t>б) Показатели надежности и бесперебойности водоснабжения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_Toc516316304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138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05" w:history="1">
            <w:r w:rsidR="00096AD5" w:rsidRPr="00096AD5">
              <w:rPr>
                <w:rStyle w:val="af4"/>
                <w:rFonts w:ascii="GOST type B" w:hAnsi="GOST type B"/>
                <w:i/>
              </w:rPr>
              <w:t>в) Показатели эффективности использования ресурсов, в том числе уровень потерь воды (тепловой энергии в составе горячей воды)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_Toc516316305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138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06" w:history="1">
            <w:r w:rsidR="00096AD5" w:rsidRPr="00096AD5">
              <w:rPr>
                <w:rStyle w:val="af4"/>
                <w:rFonts w:ascii="GOST type B" w:hAnsi="GOST type B"/>
                <w:i/>
              </w:rPr>
              <w:t>г) 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хозяйства.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_Toc516316306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140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07" w:history="1">
            <w:r w:rsidR="00096AD5" w:rsidRPr="00096AD5">
              <w:rPr>
                <w:rStyle w:val="af4"/>
                <w:rFonts w:ascii="GOST type B" w:hAnsi="GOST type B"/>
                <w:i/>
              </w:rPr>
              <w:t>9. Перечень выявленных бесхозяйных объектов централизованной системы водоснабжения (в случае их выявления) и перечень организаций, уполномоченных на их эксплуатацию, содержит перечень выявленных бесхозяйных объектов централизованных систем водоснабжения и перечень организаций, уполномоченных на их эксплуатацию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_Toc516316307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140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08" w:history="1">
            <w:r w:rsidR="00096AD5" w:rsidRPr="00096AD5">
              <w:rPr>
                <w:rStyle w:val="af4"/>
                <w:rFonts w:ascii="GOST type B" w:hAnsi="GOST type B"/>
                <w:i/>
              </w:rPr>
              <w:t>Глава 2. Схема водоотведения.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_Toc516316308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141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09" w:history="1">
            <w:r w:rsidR="00096AD5" w:rsidRPr="00096AD5">
              <w:rPr>
                <w:rStyle w:val="af4"/>
                <w:rFonts w:ascii="GOST type B" w:hAnsi="GOST type B"/>
                <w:i/>
              </w:rPr>
              <w:t>1. Существующее положение в сфере водоотведения поселения, городского округа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_Toc516316309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141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31"/>
            <w:rPr>
              <w:rFonts w:ascii="GOST type B" w:eastAsiaTheme="minorEastAsia" w:hAnsi="GOST type B" w:cstheme="minorBidi"/>
              <w:i/>
              <w:noProof/>
              <w:sz w:val="28"/>
              <w:szCs w:val="28"/>
            </w:rPr>
          </w:pPr>
          <w:hyperlink w:anchor="_Toc516316310" w:history="1">
            <w:r w:rsidR="00096AD5" w:rsidRPr="00096AD5">
              <w:rPr>
                <w:rStyle w:val="af4"/>
                <w:rFonts w:ascii="GOST type B" w:hAnsi="GOST type B"/>
                <w:i/>
                <w:noProof/>
                <w:sz w:val="28"/>
                <w:szCs w:val="28"/>
              </w:rPr>
              <w:t>а) Описание структуры системы сбора, очистки и отведения сточных вод на территории поселения, городского округа и деление территории поселения, городского округа на эксплуатационные зоны</w:t>
            </w:r>
            <w:r w:rsidR="00096AD5" w:rsidRPr="00096AD5">
              <w:rPr>
                <w:rFonts w:ascii="GOST type B" w:hAnsi="GOST type B"/>
                <w:i/>
                <w:noProof/>
                <w:webHidden/>
                <w:sz w:val="28"/>
                <w:szCs w:val="28"/>
              </w:rPr>
              <w:tab/>
            </w:r>
            <w:r w:rsidR="00096AD5" w:rsidRPr="00096AD5">
              <w:rPr>
                <w:rFonts w:ascii="GOST type B" w:hAnsi="GOST type B"/>
                <w:i/>
                <w:noProof/>
                <w:webHidden/>
                <w:sz w:val="28"/>
                <w:szCs w:val="28"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noProof/>
                <w:webHidden/>
                <w:sz w:val="28"/>
                <w:szCs w:val="28"/>
              </w:rPr>
              <w:instrText xml:space="preserve"> PAGEREF _Toc516316310 \h </w:instrText>
            </w:r>
            <w:r w:rsidR="00096AD5" w:rsidRPr="00096AD5">
              <w:rPr>
                <w:rFonts w:ascii="GOST type B" w:hAnsi="GOST type B"/>
                <w:i/>
                <w:noProof/>
                <w:webHidden/>
                <w:sz w:val="28"/>
                <w:szCs w:val="28"/>
              </w:rPr>
            </w:r>
            <w:r w:rsidR="00096AD5" w:rsidRPr="00096AD5">
              <w:rPr>
                <w:rFonts w:ascii="GOST type B" w:hAnsi="GOST type B"/>
                <w:i/>
                <w:noProof/>
                <w:webHidden/>
                <w:sz w:val="28"/>
                <w:szCs w:val="28"/>
              </w:rPr>
              <w:fldChar w:fldCharType="separate"/>
            </w:r>
            <w:r>
              <w:rPr>
                <w:rFonts w:ascii="GOST type B" w:hAnsi="GOST type B"/>
                <w:i/>
                <w:noProof/>
                <w:webHidden/>
                <w:sz w:val="28"/>
                <w:szCs w:val="28"/>
              </w:rPr>
              <w:t>141</w:t>
            </w:r>
            <w:r w:rsidR="00096AD5" w:rsidRPr="00096AD5">
              <w:rPr>
                <w:rFonts w:ascii="GOST type B" w:hAnsi="GOST type B"/>
                <w:i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96AD5" w:rsidRPr="00096AD5" w:rsidRDefault="006A7BE9" w:rsidP="00404B03">
          <w:pPr>
            <w:pStyle w:val="31"/>
            <w:rPr>
              <w:rFonts w:ascii="GOST type B" w:eastAsiaTheme="minorEastAsia" w:hAnsi="GOST type B" w:cstheme="minorBidi"/>
              <w:i/>
              <w:noProof/>
              <w:sz w:val="28"/>
              <w:szCs w:val="28"/>
            </w:rPr>
          </w:pPr>
          <w:hyperlink w:anchor="_Toc516316311" w:history="1">
            <w:r w:rsidR="00096AD5" w:rsidRPr="00096AD5">
              <w:rPr>
                <w:rStyle w:val="af4"/>
                <w:rFonts w:ascii="GOST type B" w:hAnsi="GOST type B"/>
                <w:i/>
                <w:noProof/>
                <w:sz w:val="28"/>
                <w:szCs w:val="28"/>
              </w:rPr>
              <w:t>б) Описание результатов технического обследования централизованной системы водоотведения, включая описание существующих канализационных очистных сооружений,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вод, определение существующего дефицита (резерва) мощностей сооружений и описание локальных очистных сооружений, создаваемых абонентами</w:t>
            </w:r>
            <w:r w:rsidR="00096AD5" w:rsidRPr="00096AD5">
              <w:rPr>
                <w:rFonts w:ascii="GOST type B" w:hAnsi="GOST type B"/>
                <w:i/>
                <w:noProof/>
                <w:webHidden/>
                <w:sz w:val="28"/>
                <w:szCs w:val="28"/>
              </w:rPr>
              <w:tab/>
            </w:r>
            <w:r w:rsidR="00096AD5" w:rsidRPr="00096AD5">
              <w:rPr>
                <w:rFonts w:ascii="GOST type B" w:hAnsi="GOST type B"/>
                <w:i/>
                <w:noProof/>
                <w:webHidden/>
                <w:sz w:val="28"/>
                <w:szCs w:val="28"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noProof/>
                <w:webHidden/>
                <w:sz w:val="28"/>
                <w:szCs w:val="28"/>
              </w:rPr>
              <w:instrText xml:space="preserve"> PAGEREF _Toc516316311 \h </w:instrText>
            </w:r>
            <w:r w:rsidR="00096AD5" w:rsidRPr="00096AD5">
              <w:rPr>
                <w:rFonts w:ascii="GOST type B" w:hAnsi="GOST type B"/>
                <w:i/>
                <w:noProof/>
                <w:webHidden/>
                <w:sz w:val="28"/>
                <w:szCs w:val="28"/>
              </w:rPr>
            </w:r>
            <w:r w:rsidR="00096AD5" w:rsidRPr="00096AD5">
              <w:rPr>
                <w:rFonts w:ascii="GOST type B" w:hAnsi="GOST type B"/>
                <w:i/>
                <w:noProof/>
                <w:webHidden/>
                <w:sz w:val="28"/>
                <w:szCs w:val="28"/>
              </w:rPr>
              <w:fldChar w:fldCharType="separate"/>
            </w:r>
            <w:r>
              <w:rPr>
                <w:rFonts w:ascii="GOST type B" w:hAnsi="GOST type B"/>
                <w:i/>
                <w:noProof/>
                <w:webHidden/>
                <w:sz w:val="28"/>
                <w:szCs w:val="28"/>
              </w:rPr>
              <w:t>160</w:t>
            </w:r>
            <w:r w:rsidR="00096AD5" w:rsidRPr="00096AD5">
              <w:rPr>
                <w:rFonts w:ascii="GOST type B" w:hAnsi="GOST type B"/>
                <w:i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12" w:history="1">
            <w:r w:rsidR="00096AD5" w:rsidRPr="00096AD5">
              <w:rPr>
                <w:rStyle w:val="af4"/>
                <w:rFonts w:ascii="GOST type B" w:hAnsi="GOST type B"/>
                <w:i/>
              </w:rPr>
              <w:t>в) Описание технологических зон водоотведения, зон централизованного и нецентрализованного водоотведения (территорий, на которых водоотведение осуществляется с использованием централизованных и нецентрализованных систем водоотведения) и перечень централизованных систем водоотведения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_Toc516316312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163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13" w:history="1">
            <w:r w:rsidR="00096AD5" w:rsidRPr="00096AD5">
              <w:rPr>
                <w:rStyle w:val="af4"/>
                <w:rFonts w:ascii="GOST type B" w:hAnsi="GOST type B"/>
                <w:i/>
              </w:rPr>
              <w:t>г) Описание технической возможности утилизации осадков сточных вод на очистных сооружениях существующей централизованной системы водоотведения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_Toc516316313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163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14" w:history="1">
            <w:r w:rsidR="00096AD5" w:rsidRPr="00096AD5">
              <w:rPr>
                <w:rStyle w:val="af4"/>
                <w:rFonts w:ascii="GOST type B" w:hAnsi="GOST type B"/>
                <w:i/>
              </w:rPr>
              <w:t>д) Описание состояния и функционирования канализационных коллекторов и сетей, сооружений на них,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_Toc516316314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164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15" w:history="1">
            <w:r w:rsidR="00096AD5" w:rsidRPr="00096AD5">
              <w:rPr>
                <w:rStyle w:val="af4"/>
                <w:rFonts w:ascii="GOST type B" w:hAnsi="GOST type B"/>
                <w:i/>
              </w:rPr>
              <w:t>е) Оценка безопасности и надежности объектов централизованной системы водоотведения и их управляемости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_Toc516316315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169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16" w:history="1">
            <w:r w:rsidR="00096AD5" w:rsidRPr="00096AD5">
              <w:rPr>
                <w:rStyle w:val="af4"/>
                <w:rFonts w:ascii="GOST type B" w:hAnsi="GOST type B"/>
                <w:i/>
              </w:rPr>
              <w:t>ж) Оценка воздействия сбросов сточных вод через централизованную систему водоотведения на окружающую среду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_Toc516316316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170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17" w:history="1">
            <w:r w:rsidR="00096AD5" w:rsidRPr="00096AD5">
              <w:rPr>
                <w:rStyle w:val="af4"/>
                <w:rFonts w:ascii="GOST type B" w:hAnsi="GOST type B"/>
                <w:i/>
              </w:rPr>
              <w:t>з) Описание территорий муниципального образования, не охваченных централизованной системой водоотведения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_Toc516316317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171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18" w:history="1">
            <w:r w:rsidR="00096AD5" w:rsidRPr="00096AD5">
              <w:rPr>
                <w:rStyle w:val="af4"/>
                <w:rFonts w:ascii="GOST type B" w:hAnsi="GOST type B"/>
                <w:i/>
              </w:rPr>
              <w:t>и) Описание существующих технических и технологических проблем системы водоотведения поселения, городского округа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_Toc516316318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172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tabs>
              <w:tab w:val="left" w:pos="1100"/>
            </w:tabs>
            <w:rPr>
              <w:rFonts w:ascii="GOST type B" w:eastAsiaTheme="minorEastAsia" w:hAnsi="GOST type B" w:cstheme="minorBidi"/>
              <w:i/>
            </w:rPr>
          </w:pPr>
          <w:hyperlink w:anchor="_Toc516316319" w:history="1">
            <w:r w:rsidR="00096AD5" w:rsidRPr="00096AD5">
              <w:rPr>
                <w:rStyle w:val="af4"/>
                <w:rFonts w:ascii="GOST type B" w:hAnsi="GOST type B"/>
                <w:i/>
              </w:rPr>
              <w:t>2.</w:t>
            </w:r>
            <w:r w:rsidR="00096AD5" w:rsidRPr="00096AD5">
              <w:rPr>
                <w:rFonts w:ascii="GOST type B" w:eastAsiaTheme="minorEastAsia" w:hAnsi="GOST type B" w:cstheme="minorBidi"/>
                <w:i/>
              </w:rPr>
              <w:tab/>
            </w:r>
            <w:r w:rsidR="00096AD5" w:rsidRPr="00096AD5">
              <w:rPr>
                <w:rStyle w:val="af4"/>
                <w:rFonts w:ascii="GOST type B" w:hAnsi="GOST type B"/>
                <w:i/>
              </w:rPr>
              <w:t>Балансы сточных вод в системе водоотведения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_Toc516316319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174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20" w:history="1">
            <w:r w:rsidR="00096AD5" w:rsidRPr="00096AD5">
              <w:rPr>
                <w:rStyle w:val="af4"/>
                <w:rFonts w:ascii="GOST type B" w:hAnsi="GOST type B"/>
                <w:i/>
              </w:rPr>
              <w:t>а) Баланс поступления сточных вод в централизованную систему водоотведения и отведения стоков по технологическим зонам водоотведения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_Toc516316320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174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21" w:history="1">
            <w:r w:rsidR="00096AD5" w:rsidRPr="00096AD5">
              <w:rPr>
                <w:rStyle w:val="af4"/>
                <w:rFonts w:ascii="GOST type B" w:hAnsi="GOST type B"/>
                <w:i/>
              </w:rPr>
              <w:t>б) Оценку фактического притока неорганизованного стока (сточных вод, поступающих по поверхности рельефа местности) по технологическим зонам водоотведения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_Toc516316321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175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22" w:history="1">
            <w:r w:rsidR="00096AD5" w:rsidRPr="00096AD5">
              <w:rPr>
                <w:rStyle w:val="af4"/>
                <w:rFonts w:ascii="GOST type B" w:hAnsi="GOST type B"/>
                <w:i/>
              </w:rPr>
              <w:t>в) Сведения об оснащенности зданий, строений, сооружений приборами учета принимаемых сточных вод и их применении при осуществлении коммерческих расчетов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_Toc516316322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175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23" w:history="1">
            <w:r w:rsidR="00096AD5" w:rsidRPr="00096AD5">
              <w:rPr>
                <w:rStyle w:val="af4"/>
                <w:rFonts w:ascii="GOST type B" w:hAnsi="GOST type B"/>
                <w:i/>
              </w:rPr>
              <w:t>г) Результаты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поселениям, городским округам с выделением зон дефицитов и резервов производственных мощностей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_Toc516316323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175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24" w:history="1">
            <w:r w:rsidR="00096AD5" w:rsidRPr="00096AD5">
              <w:rPr>
                <w:rStyle w:val="af4"/>
                <w:rFonts w:ascii="GOST type B" w:hAnsi="GOST type B"/>
                <w:i/>
              </w:rPr>
              <w:t>д) Прогнозные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поселений, городских округов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_Toc516316324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176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tabs>
              <w:tab w:val="left" w:pos="1100"/>
            </w:tabs>
            <w:rPr>
              <w:rFonts w:ascii="GOST type B" w:eastAsiaTheme="minorEastAsia" w:hAnsi="GOST type B" w:cstheme="minorBidi"/>
              <w:i/>
            </w:rPr>
          </w:pPr>
          <w:hyperlink w:anchor="_Toc516316325" w:history="1">
            <w:r w:rsidR="00096AD5" w:rsidRPr="00096AD5">
              <w:rPr>
                <w:rStyle w:val="af4"/>
                <w:rFonts w:ascii="GOST type B" w:hAnsi="GOST type B"/>
                <w:i/>
              </w:rPr>
              <w:t>3.</w:t>
            </w:r>
            <w:r w:rsidR="00096AD5" w:rsidRPr="00096AD5">
              <w:rPr>
                <w:rFonts w:ascii="GOST type B" w:eastAsiaTheme="minorEastAsia" w:hAnsi="GOST type B" w:cstheme="minorBidi"/>
                <w:i/>
              </w:rPr>
              <w:tab/>
            </w:r>
            <w:r w:rsidR="00096AD5" w:rsidRPr="00096AD5">
              <w:rPr>
                <w:rStyle w:val="af4"/>
                <w:rFonts w:ascii="GOST type B" w:hAnsi="GOST type B"/>
                <w:i/>
              </w:rPr>
              <w:t>Прогноз объема сточных вод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_Toc516316325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183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26" w:history="1">
            <w:r w:rsidR="00096AD5" w:rsidRPr="00096AD5">
              <w:rPr>
                <w:rStyle w:val="af4"/>
                <w:rFonts w:ascii="GOST type B" w:hAnsi="GOST type B"/>
                <w:i/>
              </w:rPr>
              <w:t>а) Сведения о фактическом и ожидаемом поступлении сточных вод в централизованную систему водоотведения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_Toc516316326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183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27" w:history="1">
            <w:r w:rsidR="00096AD5" w:rsidRPr="00096AD5">
              <w:rPr>
                <w:rStyle w:val="af4"/>
                <w:rFonts w:ascii="GOST type B" w:hAnsi="GOST type B"/>
                <w:i/>
              </w:rPr>
              <w:t>б) Описание структуры централизованной системы водоотведения (эксплуатационные и технологические зоны)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_Toc516316327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183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28" w:history="1">
            <w:r w:rsidR="00096AD5" w:rsidRPr="00096AD5">
              <w:rPr>
                <w:rStyle w:val="af4"/>
                <w:rFonts w:ascii="GOST type B" w:hAnsi="GOST type B"/>
                <w:i/>
              </w:rPr>
              <w:t>в) Расчет требуемой мощности очистных сооружений исходя из данных о расчетном расходе сточных вод, дефицита (резерва) мощностей по технологическим зонам сооружений водоотведения с разбивкой по годам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_Toc516316328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184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29" w:history="1">
            <w:r w:rsidR="00096AD5" w:rsidRPr="00096AD5">
              <w:rPr>
                <w:rStyle w:val="af4"/>
                <w:rFonts w:ascii="GOST type B" w:hAnsi="GOST type B"/>
                <w:i/>
              </w:rPr>
              <w:t>г) Результаты анализа гидравлических режимов и режимов работы элементов централизованной системы водоотведения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_Toc516316329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185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30" w:history="1">
            <w:r w:rsidR="00096AD5" w:rsidRPr="00096AD5">
              <w:rPr>
                <w:rStyle w:val="af4"/>
                <w:rFonts w:ascii="GOST type B" w:hAnsi="GOST type B"/>
                <w:i/>
              </w:rPr>
              <w:t>д) Анализ резервов производственных мощностей очистных сооружений системы водоотведения и возможности расширения зоны их действия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_Toc516316330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206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24"/>
            <w:rPr>
              <w:rFonts w:eastAsiaTheme="minorEastAsia" w:cstheme="minorBidi"/>
            </w:rPr>
          </w:pPr>
          <w:hyperlink w:anchor="_Toc516316331" w:history="1">
            <w:r w:rsidR="00096AD5" w:rsidRPr="00096AD5">
              <w:rPr>
                <w:rStyle w:val="af4"/>
                <w:szCs w:val="28"/>
              </w:rPr>
              <w:t>4.</w:t>
            </w:r>
            <w:r w:rsidR="00096AD5" w:rsidRPr="00096AD5">
              <w:rPr>
                <w:rFonts w:eastAsiaTheme="minorEastAsia" w:cstheme="minorBidi"/>
              </w:rPr>
              <w:tab/>
            </w:r>
            <w:r w:rsidR="00096AD5" w:rsidRPr="00096AD5">
              <w:rPr>
                <w:rStyle w:val="af4"/>
                <w:szCs w:val="28"/>
              </w:rPr>
              <w:t>Предложения по строительству, реконструкции и модернизации (техническому перевооружению) объектов централизованной системы водоотведения</w:t>
            </w:r>
            <w:r w:rsidR="00096AD5" w:rsidRPr="00096AD5">
              <w:rPr>
                <w:webHidden/>
              </w:rPr>
              <w:tab/>
            </w:r>
            <w:r w:rsidR="00096AD5" w:rsidRPr="00096AD5">
              <w:rPr>
                <w:webHidden/>
              </w:rPr>
              <w:fldChar w:fldCharType="begin"/>
            </w:r>
            <w:r w:rsidR="00096AD5" w:rsidRPr="00096AD5">
              <w:rPr>
                <w:webHidden/>
              </w:rPr>
              <w:instrText xml:space="preserve"> PAGEREF _Toc516316331 \h </w:instrText>
            </w:r>
            <w:r w:rsidR="00096AD5" w:rsidRPr="00096AD5">
              <w:rPr>
                <w:webHidden/>
              </w:rPr>
            </w:r>
            <w:r w:rsidR="00096AD5" w:rsidRPr="00096AD5">
              <w:rPr>
                <w:webHidden/>
              </w:rPr>
              <w:fldChar w:fldCharType="separate"/>
            </w:r>
            <w:r>
              <w:rPr>
                <w:webHidden/>
              </w:rPr>
              <w:t>206</w:t>
            </w:r>
            <w:r w:rsidR="00096AD5" w:rsidRPr="00096AD5">
              <w:rPr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32" w:history="1">
            <w:r w:rsidR="00096AD5" w:rsidRPr="00096AD5">
              <w:rPr>
                <w:rStyle w:val="af4"/>
                <w:rFonts w:ascii="GOST type B" w:hAnsi="GOST type B"/>
                <w:i/>
              </w:rPr>
              <w:t>а) Основные направления, принципы, задачи и плановые значения показателей развития централизованной системы водоотведения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_Toc516316332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209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33" w:history="1">
            <w:r w:rsidR="00096AD5" w:rsidRPr="00096AD5">
              <w:rPr>
                <w:rStyle w:val="af4"/>
                <w:rFonts w:ascii="GOST type B" w:hAnsi="GOST type B"/>
                <w:i/>
              </w:rPr>
              <w:t>б) Перечень основных мероприятий по реализации схем водоотведения с разбивкой по годам, включая технические обоснования этих мероприятий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_Toc516316333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209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34" w:history="1">
            <w:r w:rsidR="00096AD5" w:rsidRPr="00096AD5">
              <w:rPr>
                <w:rStyle w:val="af4"/>
                <w:rFonts w:ascii="GOST type B" w:hAnsi="GOST type B"/>
                <w:i/>
              </w:rPr>
              <w:t>в) Технические обоснования основных мероприятий по реализации схем водоотведения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_Toc516316334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210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35" w:history="1">
            <w:r w:rsidR="00096AD5" w:rsidRPr="00096AD5">
              <w:rPr>
                <w:rStyle w:val="af4"/>
                <w:rFonts w:ascii="GOST type B" w:hAnsi="GOST type B"/>
                <w:i/>
              </w:rPr>
              <w:t>г) Сведения о вновь строящихся, реконструируемых и предлагаемых к выводу из эксплуатации объектах централизованной системы водоотведения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_Toc516316335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212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36" w:history="1">
            <w:r w:rsidR="00096AD5" w:rsidRPr="00096AD5">
              <w:rPr>
                <w:rStyle w:val="af4"/>
                <w:rFonts w:ascii="GOST type B" w:hAnsi="GOST type B"/>
                <w:i/>
              </w:rPr>
              <w:t>д) Сведения о развитии систем диспетчеризации, телемеханизации и об автоматизированных системах управления режимами водоотведения на объектах организаций, осуществляющих водоотведение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_Toc516316336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212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37" w:history="1">
            <w:r w:rsidR="00096AD5" w:rsidRPr="00096AD5">
              <w:rPr>
                <w:rStyle w:val="af4"/>
                <w:rFonts w:ascii="GOST type B" w:hAnsi="GOST type B"/>
                <w:i/>
              </w:rPr>
              <w:t>е) Описание вариантов маршрутов прохождения трубопроводов (трасс) по территории поселения, городского округа, расположения намечаемых площадок под строительство сооружений водоотведения и их обоснование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_Toc516316337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214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38" w:history="1">
            <w:r w:rsidR="00096AD5" w:rsidRPr="00096AD5">
              <w:rPr>
                <w:rStyle w:val="af4"/>
                <w:rFonts w:ascii="GOST type B" w:hAnsi="GOST type B"/>
                <w:i/>
              </w:rPr>
              <w:t>ж) Границы и характеристики охранных зон сетей и сооружений централизованной системы водоотведения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_Toc516316338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214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39" w:history="1">
            <w:r w:rsidR="00096AD5" w:rsidRPr="00096AD5">
              <w:rPr>
                <w:rStyle w:val="af4"/>
                <w:rFonts w:ascii="GOST type B" w:hAnsi="GOST type B"/>
                <w:i/>
              </w:rPr>
              <w:t>з) Границы планируемых зон размещения объектов централизованной системы водоотведения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_Toc516316339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214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tabs>
              <w:tab w:val="left" w:pos="1100"/>
            </w:tabs>
            <w:rPr>
              <w:rFonts w:ascii="GOST type B" w:eastAsiaTheme="minorEastAsia" w:hAnsi="GOST type B" w:cstheme="minorBidi"/>
              <w:i/>
            </w:rPr>
          </w:pPr>
          <w:hyperlink w:anchor="_Toc516316340" w:history="1">
            <w:r w:rsidR="00096AD5" w:rsidRPr="00096AD5">
              <w:rPr>
                <w:rStyle w:val="af4"/>
                <w:rFonts w:ascii="GOST type B" w:hAnsi="GOST type B"/>
                <w:i/>
              </w:rPr>
              <w:t>5.</w:t>
            </w:r>
            <w:r w:rsidR="00096AD5" w:rsidRPr="00096AD5">
              <w:rPr>
                <w:rFonts w:ascii="GOST type B" w:eastAsiaTheme="minorEastAsia" w:hAnsi="GOST type B" w:cstheme="minorBidi"/>
                <w:i/>
              </w:rPr>
              <w:tab/>
            </w:r>
            <w:r w:rsidR="00096AD5" w:rsidRPr="00096AD5">
              <w:rPr>
                <w:rStyle w:val="af4"/>
                <w:rFonts w:ascii="GOST type B" w:hAnsi="GOST type B"/>
                <w:i/>
              </w:rPr>
              <w:t>При обосновании предложения по строительству и реконструкции объектов централизованной системы водоотведения должны быть решены следующие задачи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_Toc516316340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215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41" w:history="1">
            <w:r w:rsidR="00096AD5" w:rsidRPr="00096AD5">
              <w:rPr>
                <w:rStyle w:val="af4"/>
                <w:rFonts w:ascii="GOST type B" w:hAnsi="GOST type B"/>
                <w:i/>
              </w:rPr>
              <w:t>а) Обеспечение надежности водоотведения путем организации возможности перераспределения потоков сточных вод между технологическими зонами сооружений водоотведения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_Toc516316341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215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42" w:history="1">
            <w:r w:rsidR="00096AD5" w:rsidRPr="00096AD5">
              <w:rPr>
                <w:rStyle w:val="af4"/>
                <w:rFonts w:ascii="GOST type B" w:hAnsi="GOST type B"/>
                <w:i/>
              </w:rPr>
              <w:t>б) Организация централизованного водоотведения на территориях поселений, городских округов, где оно отсутствует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_Toc516316342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215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43" w:history="1">
            <w:r w:rsidR="00096AD5" w:rsidRPr="00096AD5">
              <w:rPr>
                <w:rStyle w:val="af4"/>
                <w:rFonts w:ascii="GOST type B" w:hAnsi="GOST type B"/>
                <w:i/>
              </w:rPr>
              <w:t>в) Сокращение сбросов и организация возврата очищенных сточных вод на технические нужды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_Toc516316343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215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24"/>
            <w:rPr>
              <w:rFonts w:eastAsiaTheme="minorEastAsia" w:cstheme="minorBidi"/>
            </w:rPr>
          </w:pPr>
          <w:hyperlink w:anchor="_Toc516316344" w:history="1">
            <w:r w:rsidR="00096AD5" w:rsidRPr="00096AD5">
              <w:rPr>
                <w:rStyle w:val="af4"/>
                <w:szCs w:val="28"/>
              </w:rPr>
              <w:t>6.</w:t>
            </w:r>
            <w:r w:rsidR="00096AD5" w:rsidRPr="00096AD5">
              <w:rPr>
                <w:rFonts w:eastAsiaTheme="minorEastAsia" w:cstheme="minorBidi"/>
              </w:rPr>
              <w:tab/>
            </w:r>
            <w:r w:rsidR="00096AD5" w:rsidRPr="00096AD5">
              <w:rPr>
                <w:rStyle w:val="af4"/>
                <w:szCs w:val="28"/>
              </w:rPr>
              <w:t>Экологические аспекты мероприятий по строительству и реконструкции объектов централизованной системы водоотведения</w:t>
            </w:r>
            <w:r w:rsidR="00096AD5" w:rsidRPr="00096AD5">
              <w:rPr>
                <w:webHidden/>
              </w:rPr>
              <w:tab/>
            </w:r>
            <w:r w:rsidR="00096AD5" w:rsidRPr="00096AD5">
              <w:rPr>
                <w:webHidden/>
              </w:rPr>
              <w:fldChar w:fldCharType="begin"/>
            </w:r>
            <w:r w:rsidR="00096AD5" w:rsidRPr="00096AD5">
              <w:rPr>
                <w:webHidden/>
              </w:rPr>
              <w:instrText xml:space="preserve"> PAGEREF _Toc516316344 \h </w:instrText>
            </w:r>
            <w:r w:rsidR="00096AD5" w:rsidRPr="00096AD5">
              <w:rPr>
                <w:webHidden/>
              </w:rPr>
            </w:r>
            <w:r w:rsidR="00096AD5" w:rsidRPr="00096AD5">
              <w:rPr>
                <w:webHidden/>
              </w:rPr>
              <w:fldChar w:fldCharType="separate"/>
            </w:r>
            <w:r>
              <w:rPr>
                <w:webHidden/>
              </w:rPr>
              <w:t>216</w:t>
            </w:r>
            <w:r w:rsidR="00096AD5" w:rsidRPr="00096AD5">
              <w:rPr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45" w:history="1">
            <w:r w:rsidR="00096AD5" w:rsidRPr="00096AD5">
              <w:rPr>
                <w:rStyle w:val="af4"/>
                <w:rFonts w:ascii="GOST type B" w:hAnsi="GOST type B"/>
                <w:i/>
              </w:rPr>
              <w:t>а) Сведения о мероприятиях, содержащихся в планах по снижению сбросов загрязняющих веществ, иных веществ и микроорганизмов в поверхностные водные объекты, подземные водные объекты и на водозаборные площади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_Toc516316345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216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46" w:history="1">
            <w:r w:rsidR="00096AD5" w:rsidRPr="00096AD5">
              <w:rPr>
                <w:rStyle w:val="af4"/>
                <w:rFonts w:ascii="GOST type B" w:hAnsi="GOST type B"/>
                <w:i/>
              </w:rPr>
              <w:t>б) Сведения о применении методов, безопасных для окружающей среды, при утилизации осадков сточных вод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_Toc516316346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216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24"/>
            <w:rPr>
              <w:rFonts w:eastAsiaTheme="minorEastAsia" w:cstheme="minorBidi"/>
            </w:rPr>
          </w:pPr>
          <w:hyperlink w:anchor="_Toc516316347" w:history="1">
            <w:r w:rsidR="00096AD5" w:rsidRPr="00096AD5">
              <w:rPr>
                <w:rStyle w:val="af4"/>
                <w:szCs w:val="28"/>
              </w:rPr>
              <w:t>7.</w:t>
            </w:r>
            <w:r w:rsidR="00096AD5" w:rsidRPr="00096AD5">
              <w:rPr>
                <w:rFonts w:eastAsiaTheme="minorEastAsia" w:cstheme="minorBidi"/>
              </w:rPr>
              <w:tab/>
            </w:r>
            <w:r w:rsidR="00096AD5" w:rsidRPr="00096AD5">
              <w:rPr>
                <w:rStyle w:val="af4"/>
                <w:szCs w:val="28"/>
              </w:rPr>
              <w:t>Оценка потребности в капитальных вложениях в строительство, реконс</w:t>
            </w:r>
            <w:r w:rsidR="00096AD5" w:rsidRPr="00E87917">
              <w:rPr>
                <w:rStyle w:val="af4"/>
                <w:szCs w:val="28"/>
                <w:u w:val="none"/>
              </w:rPr>
              <w:t xml:space="preserve">трукцию и модернизацию объектов централизованной системы водоотведения, включает в себя оценку потребности в </w:t>
            </w:r>
            <w:r w:rsidR="00096AD5" w:rsidRPr="00E87917">
              <w:rPr>
                <w:rStyle w:val="af4"/>
                <w:szCs w:val="28"/>
                <w:u w:val="none"/>
              </w:rPr>
              <w:lastRenderedPageBreak/>
              <w:t xml:space="preserve">капитальных вложениях в строительство и реконструкцию объектов централизованных систем водоотведения, рассчитанную на основании укрупненных сметных нормативов для объектов непроизводственного назначения и инженерной инфраструктуры, утвержденных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строительства, либо принятую по объектам </w:t>
            </w:r>
            <w:r w:rsidR="00096AD5" w:rsidRPr="00E87917">
              <w:rPr>
                <w:rStyle w:val="af4"/>
                <w:rFonts w:ascii="Arial" w:hAnsi="Arial" w:cs="Arial"/>
                <w:szCs w:val="28"/>
                <w:u w:val="none"/>
              </w:rPr>
              <w:t>–</w:t>
            </w:r>
            <w:r w:rsidR="00096AD5" w:rsidRPr="00E87917">
              <w:rPr>
                <w:rStyle w:val="af4"/>
                <w:szCs w:val="28"/>
                <w:u w:val="none"/>
              </w:rPr>
              <w:t xml:space="preserve"> аналогам по видам капитального строительства и видам работ, с указанием источников финансирования</w:t>
            </w:r>
            <w:r w:rsidR="00096AD5" w:rsidRPr="00E87917">
              <w:rPr>
                <w:webHidden/>
              </w:rPr>
              <w:tab/>
            </w:r>
            <w:r w:rsidR="00096AD5" w:rsidRPr="00096AD5">
              <w:rPr>
                <w:webHidden/>
              </w:rPr>
              <w:fldChar w:fldCharType="begin"/>
            </w:r>
            <w:r w:rsidR="00096AD5" w:rsidRPr="00096AD5">
              <w:rPr>
                <w:webHidden/>
              </w:rPr>
              <w:instrText xml:space="preserve"> PAGEREF _Toc516316347 \h </w:instrText>
            </w:r>
            <w:r w:rsidR="00096AD5" w:rsidRPr="00096AD5">
              <w:rPr>
                <w:webHidden/>
              </w:rPr>
            </w:r>
            <w:r w:rsidR="00096AD5" w:rsidRPr="00096AD5">
              <w:rPr>
                <w:webHidden/>
              </w:rPr>
              <w:fldChar w:fldCharType="separate"/>
            </w:r>
            <w:r>
              <w:rPr>
                <w:webHidden/>
              </w:rPr>
              <w:t>218</w:t>
            </w:r>
            <w:r w:rsidR="00096AD5" w:rsidRPr="00096AD5">
              <w:rPr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tabs>
              <w:tab w:val="left" w:pos="1100"/>
            </w:tabs>
            <w:rPr>
              <w:rFonts w:ascii="GOST type B" w:eastAsiaTheme="minorEastAsia" w:hAnsi="GOST type B" w:cstheme="minorBidi"/>
              <w:i/>
            </w:rPr>
          </w:pPr>
          <w:hyperlink w:anchor="_Toc516316348" w:history="1">
            <w:r w:rsidR="00096AD5" w:rsidRPr="00096AD5">
              <w:rPr>
                <w:rStyle w:val="af4"/>
                <w:rFonts w:ascii="GOST type B" w:hAnsi="GOST type B"/>
                <w:i/>
              </w:rPr>
              <w:t>8.</w:t>
            </w:r>
            <w:r w:rsidR="00096AD5" w:rsidRPr="00096AD5">
              <w:rPr>
                <w:rFonts w:ascii="GOST type B" w:eastAsiaTheme="minorEastAsia" w:hAnsi="GOST type B" w:cstheme="minorBidi"/>
                <w:i/>
              </w:rPr>
              <w:tab/>
            </w:r>
            <w:r w:rsidR="00096AD5" w:rsidRPr="00096AD5">
              <w:rPr>
                <w:rStyle w:val="af4"/>
                <w:rFonts w:ascii="GOST type B" w:hAnsi="GOST type B"/>
                <w:i/>
              </w:rPr>
              <w:t>Плановые значения показателей развития централизованных систем водоотведения, содержит показатели надежности, качества и энергетической эффективности объектов централизованных систем водоотведения и показатели реализации мероприятий, предусмотренных схемой водоотведения, а также значения указанных показателей с разбивкой по годам. К показателям надежности, качества и энергетической эффективности объектов централизованных систем водоотведения относятся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_Toc516316348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221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49" w:history="1">
            <w:r w:rsidR="00096AD5" w:rsidRPr="00096AD5">
              <w:rPr>
                <w:rStyle w:val="af4"/>
                <w:rFonts w:ascii="GOST type B" w:hAnsi="GOST type B"/>
                <w:i/>
              </w:rPr>
              <w:t>а) Показатели надежности и бесперебойности водоотведения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_Toc516316349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221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50" w:history="1">
            <w:r w:rsidR="00096AD5" w:rsidRPr="00096AD5">
              <w:rPr>
                <w:rStyle w:val="af4"/>
                <w:rFonts w:ascii="GOST type B" w:hAnsi="GOST type B"/>
                <w:i/>
              </w:rPr>
              <w:t>б) Показатели очистки сточных вод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_Toc516316350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223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51" w:history="1">
            <w:r w:rsidR="00096AD5" w:rsidRPr="00096AD5">
              <w:rPr>
                <w:rStyle w:val="af4"/>
                <w:rFonts w:ascii="GOST type B" w:hAnsi="GOST type B"/>
                <w:i/>
              </w:rPr>
              <w:t>в) Показатели эффективности использования ресурсов при транспортировке сточных вод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_Toc516316351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223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Pr="00096AD5" w:rsidRDefault="006A7BE9" w:rsidP="00404B03">
          <w:pPr>
            <w:pStyle w:val="11"/>
            <w:rPr>
              <w:rFonts w:ascii="GOST type B" w:eastAsiaTheme="minorEastAsia" w:hAnsi="GOST type B" w:cstheme="minorBidi"/>
              <w:i/>
            </w:rPr>
          </w:pPr>
          <w:hyperlink w:anchor="_Toc516316352" w:history="1">
            <w:r w:rsidR="00096AD5" w:rsidRPr="00096AD5">
              <w:rPr>
                <w:rStyle w:val="af4"/>
                <w:rFonts w:ascii="GOST type B" w:hAnsi="GOST type B"/>
                <w:i/>
              </w:rPr>
              <w:t>г) 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_Toc516316352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225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096AD5" w:rsidRDefault="006A7BE9" w:rsidP="00404B03">
          <w:pPr>
            <w:pStyle w:val="11"/>
            <w:tabs>
              <w:tab w:val="left" w:pos="1100"/>
            </w:tabs>
            <w:rPr>
              <w:rFonts w:asciiTheme="minorHAnsi" w:eastAsiaTheme="minorEastAsia" w:hAnsiTheme="minorHAnsi" w:cstheme="minorBidi"/>
              <w:sz w:val="22"/>
              <w:szCs w:val="22"/>
            </w:rPr>
          </w:pPr>
          <w:hyperlink w:anchor="_Toc516316353" w:history="1">
            <w:r w:rsidR="00096AD5" w:rsidRPr="00096AD5">
              <w:rPr>
                <w:rStyle w:val="af4"/>
                <w:rFonts w:ascii="GOST type B" w:hAnsi="GOST type B"/>
                <w:i/>
              </w:rPr>
              <w:t>9.</w:t>
            </w:r>
            <w:r w:rsidR="00096AD5" w:rsidRPr="00096AD5">
              <w:rPr>
                <w:rFonts w:ascii="GOST type B" w:eastAsiaTheme="minorEastAsia" w:hAnsi="GOST type B" w:cstheme="minorBidi"/>
                <w:i/>
              </w:rPr>
              <w:tab/>
            </w:r>
            <w:r w:rsidR="00096AD5" w:rsidRPr="00096AD5">
              <w:rPr>
                <w:rStyle w:val="af4"/>
                <w:rFonts w:ascii="GOST type B" w:hAnsi="GOST type B"/>
                <w:i/>
              </w:rPr>
              <w:t xml:space="preserve">Перечень выявленных бесхозяйных объектов централизованной системы водоотведения (в случае их выявления) и перечень организаций, уполномоченных на их эксплуатацию, содержит перечень выявленных бесхозяйных объектов </w:t>
            </w:r>
            <w:r w:rsidR="00096AD5" w:rsidRPr="00096AD5">
              <w:rPr>
                <w:rStyle w:val="af4"/>
                <w:rFonts w:ascii="GOST type B" w:hAnsi="GOST type B"/>
                <w:i/>
              </w:rPr>
              <w:lastRenderedPageBreak/>
              <w:t>централизованной системы водоотведения, в том числе канализационных сетей (в случае их выявления), а также перечень организаций, эксплуатирующих такие объекты</w:t>
            </w:r>
            <w:r w:rsidR="00096AD5" w:rsidRPr="00096AD5">
              <w:rPr>
                <w:rFonts w:ascii="GOST type B" w:hAnsi="GOST type B"/>
                <w:i/>
                <w:webHidden/>
              </w:rPr>
              <w:tab/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begin"/>
            </w:r>
            <w:r w:rsidR="00096AD5" w:rsidRPr="00096AD5">
              <w:rPr>
                <w:rFonts w:ascii="GOST type B" w:hAnsi="GOST type B"/>
                <w:i/>
                <w:webHidden/>
              </w:rPr>
              <w:instrText xml:space="preserve"> PAGEREF _Toc516316353 \h </w:instrText>
            </w:r>
            <w:r w:rsidR="00096AD5" w:rsidRPr="00096AD5">
              <w:rPr>
                <w:rFonts w:ascii="GOST type B" w:hAnsi="GOST type B"/>
                <w:i/>
                <w:webHidden/>
              </w:rPr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separate"/>
            </w:r>
            <w:r>
              <w:rPr>
                <w:rFonts w:ascii="GOST type B" w:hAnsi="GOST type B"/>
                <w:i/>
                <w:webHidden/>
              </w:rPr>
              <w:t>225</w:t>
            </w:r>
            <w:r w:rsidR="00096AD5" w:rsidRPr="00096AD5">
              <w:rPr>
                <w:rFonts w:ascii="GOST type B" w:hAnsi="GOST type B"/>
                <w:i/>
                <w:webHidden/>
              </w:rPr>
              <w:fldChar w:fldCharType="end"/>
            </w:r>
          </w:hyperlink>
        </w:p>
        <w:p w:rsidR="00261394" w:rsidRDefault="00261394" w:rsidP="00404B03">
          <w:pPr>
            <w:spacing w:line="240" w:lineRule="auto"/>
            <w:jc w:val="both"/>
          </w:pPr>
          <w:r w:rsidRPr="00CE2E30">
            <w:rPr>
              <w:rFonts w:ascii="GOST type B" w:hAnsi="GOST type B"/>
              <w:b/>
              <w:bCs/>
              <w:i/>
              <w:sz w:val="28"/>
              <w:szCs w:val="28"/>
            </w:rPr>
            <w:fldChar w:fldCharType="end"/>
          </w:r>
        </w:p>
      </w:sdtContent>
    </w:sdt>
    <w:p w:rsidR="00261394" w:rsidRDefault="00261394">
      <w:pPr>
        <w:rPr>
          <w:rFonts w:ascii="GOST type B" w:hAnsi="GOST type B"/>
          <w:i/>
          <w:noProof/>
          <w:sz w:val="28"/>
          <w:szCs w:val="28"/>
        </w:rPr>
      </w:pPr>
      <w:r>
        <w:rPr>
          <w:rFonts w:ascii="GOST type B" w:hAnsi="GOST type B"/>
          <w:i/>
        </w:rPr>
        <w:br w:type="page"/>
      </w:r>
    </w:p>
    <w:p w:rsidR="006F69F2" w:rsidRPr="009C757A" w:rsidRDefault="006F69F2" w:rsidP="006F69F2">
      <w:pPr>
        <w:jc w:val="center"/>
        <w:rPr>
          <w:rFonts w:ascii="GOST type B" w:hAnsi="GOST type B"/>
          <w:b/>
          <w:i/>
          <w:sz w:val="28"/>
          <w:szCs w:val="28"/>
        </w:rPr>
      </w:pPr>
      <w:bookmarkStart w:id="0" w:name="_Toc361734852"/>
      <w:bookmarkStart w:id="1" w:name="_Toc360633074"/>
      <w:bookmarkStart w:id="2" w:name="_Toc360613172"/>
      <w:bookmarkStart w:id="3" w:name="_Toc360612754"/>
      <w:bookmarkStart w:id="4" w:name="_Toc360611479"/>
      <w:r w:rsidRPr="009C757A">
        <w:rPr>
          <w:rFonts w:ascii="GOST type B" w:hAnsi="GOST type B"/>
          <w:b/>
          <w:i/>
          <w:sz w:val="28"/>
          <w:szCs w:val="28"/>
        </w:rPr>
        <w:lastRenderedPageBreak/>
        <w:t>Введение</w:t>
      </w:r>
      <w:bookmarkEnd w:id="0"/>
      <w:bookmarkEnd w:id="1"/>
      <w:bookmarkEnd w:id="2"/>
      <w:bookmarkEnd w:id="3"/>
      <w:bookmarkEnd w:id="4"/>
    </w:p>
    <w:p w:rsidR="006F69F2" w:rsidRPr="009C757A" w:rsidRDefault="006F69F2" w:rsidP="00C2643F">
      <w:pPr>
        <w:suppressAutoHyphens/>
        <w:spacing w:after="0" w:line="360" w:lineRule="auto"/>
        <w:ind w:firstLine="567"/>
        <w:jc w:val="both"/>
        <w:rPr>
          <w:rFonts w:ascii="GOST type B" w:hAnsi="GOST type B"/>
          <w:i/>
          <w:sz w:val="28"/>
          <w:szCs w:val="28"/>
        </w:rPr>
      </w:pPr>
      <w:r w:rsidRPr="009C757A">
        <w:rPr>
          <w:rFonts w:ascii="GOST type B" w:hAnsi="GOST type B"/>
          <w:i/>
          <w:sz w:val="28"/>
          <w:szCs w:val="28"/>
        </w:rPr>
        <w:t xml:space="preserve"> «Схема водоснабжения и водоотведения </w:t>
      </w:r>
      <w:r w:rsidR="00C2643F">
        <w:rPr>
          <w:rFonts w:ascii="GOST type B" w:hAnsi="GOST type B"/>
          <w:i/>
          <w:sz w:val="28"/>
          <w:szCs w:val="28"/>
        </w:rPr>
        <w:t xml:space="preserve">городского поселения </w:t>
      </w:r>
      <w:r w:rsidR="00505DE6">
        <w:rPr>
          <w:rFonts w:ascii="GOST type B" w:hAnsi="GOST type B"/>
          <w:i/>
          <w:sz w:val="28"/>
          <w:szCs w:val="28"/>
        </w:rPr>
        <w:t>«Город Киров» Калужской</w:t>
      </w:r>
      <w:r w:rsidR="00C2643F">
        <w:rPr>
          <w:rFonts w:ascii="GOST type B" w:hAnsi="GOST type B"/>
          <w:i/>
          <w:sz w:val="28"/>
          <w:szCs w:val="28"/>
        </w:rPr>
        <w:t xml:space="preserve"> области»</w:t>
      </w:r>
      <w:r w:rsidRPr="009C757A">
        <w:rPr>
          <w:rFonts w:ascii="GOST type B" w:hAnsi="GOST type B"/>
          <w:i/>
          <w:sz w:val="28"/>
          <w:szCs w:val="28"/>
        </w:rPr>
        <w:t xml:space="preserve"> разработана на основании следующих документов:</w:t>
      </w:r>
    </w:p>
    <w:p w:rsidR="006F69F2" w:rsidRPr="009C757A" w:rsidRDefault="006F69F2" w:rsidP="00C2643F">
      <w:pPr>
        <w:spacing w:after="0" w:line="360" w:lineRule="auto"/>
        <w:ind w:firstLine="709"/>
        <w:jc w:val="both"/>
        <w:rPr>
          <w:rFonts w:ascii="GOST type B" w:hAnsi="GOST type B"/>
          <w:i/>
          <w:sz w:val="28"/>
          <w:szCs w:val="28"/>
        </w:rPr>
      </w:pPr>
      <w:r w:rsidRPr="00893379">
        <w:rPr>
          <w:rFonts w:ascii="GOST type B" w:hAnsi="GOST type B"/>
          <w:i/>
          <w:sz w:val="28"/>
          <w:szCs w:val="28"/>
        </w:rPr>
        <w:t xml:space="preserve">- технического задания, утверждённого Главой администрации </w:t>
      </w:r>
      <w:r w:rsidR="00505DE6">
        <w:rPr>
          <w:rFonts w:ascii="GOST type B" w:hAnsi="GOST type B"/>
          <w:i/>
          <w:color w:val="000000"/>
          <w:sz w:val="28"/>
          <w:szCs w:val="28"/>
        </w:rPr>
        <w:t>городского поселения «Город Киров» Калужской</w:t>
      </w:r>
      <w:r w:rsidRPr="00893379">
        <w:rPr>
          <w:rFonts w:ascii="GOST type B" w:hAnsi="GOST type B"/>
          <w:i/>
          <w:color w:val="000000"/>
          <w:sz w:val="28"/>
          <w:szCs w:val="28"/>
        </w:rPr>
        <w:t xml:space="preserve"> области;</w:t>
      </w:r>
    </w:p>
    <w:p w:rsidR="006F69F2" w:rsidRPr="009C757A" w:rsidRDefault="006F69F2" w:rsidP="006F69F2">
      <w:pPr>
        <w:spacing w:after="0" w:line="360" w:lineRule="auto"/>
        <w:ind w:firstLine="709"/>
        <w:rPr>
          <w:rFonts w:ascii="GOST type B" w:hAnsi="GOST type B"/>
          <w:i/>
          <w:sz w:val="28"/>
          <w:szCs w:val="28"/>
        </w:rPr>
      </w:pPr>
      <w:r w:rsidRPr="009C757A">
        <w:rPr>
          <w:rFonts w:ascii="GOST type B" w:hAnsi="GOST type B"/>
          <w:i/>
          <w:sz w:val="28"/>
          <w:szCs w:val="28"/>
        </w:rPr>
        <w:t xml:space="preserve">- Генерального плана </w:t>
      </w:r>
      <w:r w:rsidR="00C2643F">
        <w:rPr>
          <w:rFonts w:ascii="GOST type B" w:hAnsi="GOST type B"/>
          <w:i/>
          <w:sz w:val="28"/>
          <w:szCs w:val="28"/>
        </w:rPr>
        <w:t xml:space="preserve">городского поселения </w:t>
      </w:r>
      <w:r w:rsidR="00505DE6">
        <w:rPr>
          <w:rFonts w:ascii="GOST type B" w:hAnsi="GOST type B"/>
          <w:i/>
          <w:sz w:val="28"/>
          <w:szCs w:val="28"/>
        </w:rPr>
        <w:t>«Город Киров»</w:t>
      </w:r>
      <w:r w:rsidRPr="009C757A">
        <w:rPr>
          <w:rFonts w:ascii="GOST type B" w:hAnsi="GOST type B"/>
          <w:i/>
          <w:color w:val="000000"/>
          <w:sz w:val="28"/>
          <w:szCs w:val="28"/>
        </w:rPr>
        <w:t>;</w:t>
      </w:r>
    </w:p>
    <w:p w:rsidR="006F69F2" w:rsidRPr="009C757A" w:rsidRDefault="006F69F2" w:rsidP="006F69F2">
      <w:pPr>
        <w:spacing w:after="0" w:line="360" w:lineRule="auto"/>
        <w:ind w:firstLine="709"/>
        <w:rPr>
          <w:rFonts w:ascii="GOST type B" w:hAnsi="GOST type B"/>
          <w:i/>
          <w:sz w:val="28"/>
          <w:szCs w:val="28"/>
        </w:rPr>
      </w:pPr>
      <w:r w:rsidRPr="009C757A">
        <w:rPr>
          <w:rFonts w:ascii="GOST type B" w:hAnsi="GOST type B"/>
          <w:i/>
          <w:sz w:val="28"/>
          <w:szCs w:val="28"/>
        </w:rPr>
        <w:t xml:space="preserve">- В соответствии с требованиями федерального закона от 07.12.2011 </w:t>
      </w:r>
      <w:r w:rsidRPr="009C757A">
        <w:rPr>
          <w:rFonts w:ascii="GOST type B" w:hAnsi="GOST type B"/>
          <w:i/>
          <w:sz w:val="28"/>
          <w:szCs w:val="28"/>
          <w:lang w:val="en-US"/>
        </w:rPr>
        <w:t>N</w:t>
      </w:r>
      <w:r w:rsidRPr="009C757A">
        <w:rPr>
          <w:rFonts w:ascii="GOST type B" w:hAnsi="GOST type B"/>
          <w:i/>
          <w:sz w:val="28"/>
          <w:szCs w:val="28"/>
        </w:rPr>
        <w:t>416-Ф3 (ред. от 30.12.2012) «О водоснабжении и вод</w:t>
      </w:r>
      <w:r w:rsidRPr="009C757A">
        <w:rPr>
          <w:rFonts w:ascii="GOST type B" w:hAnsi="GOST type B"/>
          <w:i/>
          <w:sz w:val="28"/>
          <w:szCs w:val="28"/>
        </w:rPr>
        <w:t>о</w:t>
      </w:r>
      <w:r w:rsidRPr="009C757A">
        <w:rPr>
          <w:rFonts w:ascii="GOST type B" w:hAnsi="GOST type B"/>
          <w:i/>
          <w:sz w:val="28"/>
          <w:szCs w:val="28"/>
        </w:rPr>
        <w:t>отведении».</w:t>
      </w:r>
    </w:p>
    <w:p w:rsidR="006F69F2" w:rsidRPr="009C757A" w:rsidRDefault="006F69F2" w:rsidP="006F69F2">
      <w:pPr>
        <w:spacing w:after="0" w:line="360" w:lineRule="auto"/>
        <w:ind w:firstLine="709"/>
        <w:rPr>
          <w:rFonts w:ascii="GOST type B" w:hAnsi="GOST type B"/>
          <w:i/>
          <w:sz w:val="28"/>
          <w:szCs w:val="28"/>
        </w:rPr>
      </w:pPr>
      <w:r w:rsidRPr="009C757A">
        <w:rPr>
          <w:rFonts w:ascii="GOST type B" w:hAnsi="GOST type B"/>
          <w:i/>
          <w:sz w:val="28"/>
          <w:szCs w:val="28"/>
        </w:rPr>
        <w:t>- В соответствии с постановлением Правительства РФ от 5 се</w:t>
      </w:r>
      <w:r w:rsidRPr="009C757A">
        <w:rPr>
          <w:rFonts w:ascii="GOST type B" w:hAnsi="GOST type B"/>
          <w:i/>
          <w:sz w:val="28"/>
          <w:szCs w:val="28"/>
        </w:rPr>
        <w:t>н</w:t>
      </w:r>
      <w:r w:rsidRPr="009C757A">
        <w:rPr>
          <w:rFonts w:ascii="GOST type B" w:hAnsi="GOST type B"/>
          <w:i/>
          <w:sz w:val="28"/>
          <w:szCs w:val="28"/>
        </w:rPr>
        <w:t>тября 2013 г. №782 «О схемах водоснабжения и водоотведения»</w:t>
      </w:r>
    </w:p>
    <w:p w:rsidR="006F69F2" w:rsidRPr="009C757A" w:rsidRDefault="006F69F2" w:rsidP="006F69F2">
      <w:pPr>
        <w:spacing w:after="0" w:line="360" w:lineRule="auto"/>
        <w:ind w:firstLine="709"/>
        <w:jc w:val="both"/>
        <w:rPr>
          <w:rFonts w:ascii="GOST type B" w:hAnsi="GOST type B"/>
          <w:i/>
          <w:sz w:val="28"/>
          <w:szCs w:val="28"/>
        </w:rPr>
      </w:pPr>
      <w:r w:rsidRPr="009C757A">
        <w:rPr>
          <w:rFonts w:ascii="GOST type B" w:hAnsi="GOST type B"/>
          <w:i/>
          <w:sz w:val="28"/>
          <w:szCs w:val="28"/>
        </w:rPr>
        <w:t>Схема включает в себя первоочередные мероприятия по с</w:t>
      </w:r>
      <w:r w:rsidRPr="009C757A">
        <w:rPr>
          <w:rFonts w:ascii="GOST type B" w:hAnsi="GOST type B"/>
          <w:i/>
          <w:sz w:val="28"/>
          <w:szCs w:val="28"/>
        </w:rPr>
        <w:t>о</w:t>
      </w:r>
      <w:r w:rsidRPr="009C757A">
        <w:rPr>
          <w:rFonts w:ascii="GOST type B" w:hAnsi="GOST type B"/>
          <w:i/>
          <w:sz w:val="28"/>
          <w:szCs w:val="28"/>
        </w:rPr>
        <w:t>зданию систем водоснабжения и водоотведения, направленные на повышение надёжности функционирования этих систем, а также безопасные и комфортные условия для проживания людей.</w:t>
      </w:r>
    </w:p>
    <w:p w:rsidR="006F69F2" w:rsidRPr="009C757A" w:rsidRDefault="006F69F2" w:rsidP="006F69F2">
      <w:pPr>
        <w:spacing w:after="0" w:line="360" w:lineRule="auto"/>
        <w:ind w:firstLine="709"/>
        <w:rPr>
          <w:rFonts w:ascii="GOST type B" w:hAnsi="GOST type B"/>
          <w:i/>
          <w:sz w:val="28"/>
          <w:szCs w:val="28"/>
        </w:rPr>
      </w:pPr>
      <w:r w:rsidRPr="009C757A">
        <w:rPr>
          <w:rFonts w:ascii="GOST type B" w:hAnsi="GOST type B"/>
          <w:i/>
          <w:sz w:val="28"/>
          <w:szCs w:val="28"/>
        </w:rPr>
        <w:t>Схема водоснабжения и водоотведения содержит:</w:t>
      </w:r>
    </w:p>
    <w:p w:rsidR="006F69F2" w:rsidRPr="00893379" w:rsidRDefault="006F69F2" w:rsidP="006F69F2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GOST type B" w:hAnsi="GOST type B"/>
          <w:i/>
          <w:sz w:val="28"/>
          <w:szCs w:val="28"/>
        </w:rPr>
      </w:pPr>
      <w:r w:rsidRPr="00893379">
        <w:rPr>
          <w:rFonts w:ascii="GOST type B" w:hAnsi="GOST type B"/>
          <w:i/>
          <w:sz w:val="28"/>
          <w:szCs w:val="28"/>
        </w:rPr>
        <w:t>основные направления, принципы, задачи и целевые п</w:t>
      </w:r>
      <w:r w:rsidRPr="00893379">
        <w:rPr>
          <w:rFonts w:ascii="GOST type B" w:hAnsi="GOST type B"/>
          <w:i/>
          <w:sz w:val="28"/>
          <w:szCs w:val="28"/>
        </w:rPr>
        <w:t>о</w:t>
      </w:r>
      <w:r w:rsidRPr="00893379">
        <w:rPr>
          <w:rFonts w:ascii="GOST type B" w:hAnsi="GOST type B"/>
          <w:i/>
          <w:sz w:val="28"/>
          <w:szCs w:val="28"/>
        </w:rPr>
        <w:t>казатели развития централизованных систем водоснабжения и в</w:t>
      </w:r>
      <w:r w:rsidRPr="00893379">
        <w:rPr>
          <w:rFonts w:ascii="GOST type B" w:hAnsi="GOST type B"/>
          <w:i/>
          <w:sz w:val="28"/>
          <w:szCs w:val="28"/>
        </w:rPr>
        <w:t>о</w:t>
      </w:r>
      <w:r w:rsidRPr="00893379">
        <w:rPr>
          <w:rFonts w:ascii="GOST type B" w:hAnsi="GOST type B"/>
          <w:i/>
          <w:sz w:val="28"/>
          <w:szCs w:val="28"/>
        </w:rPr>
        <w:t>доотведения;</w:t>
      </w:r>
    </w:p>
    <w:p w:rsidR="006F69F2" w:rsidRPr="00893379" w:rsidRDefault="006F69F2" w:rsidP="006F69F2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GOST type B" w:hAnsi="GOST type B"/>
          <w:i/>
          <w:sz w:val="28"/>
          <w:szCs w:val="28"/>
        </w:rPr>
      </w:pPr>
      <w:r w:rsidRPr="00893379">
        <w:rPr>
          <w:rFonts w:ascii="GOST type B" w:hAnsi="GOST type B"/>
          <w:i/>
          <w:sz w:val="28"/>
          <w:szCs w:val="28"/>
        </w:rPr>
        <w:lastRenderedPageBreak/>
        <w:t>карты (схемы) планируемого размещения объектов вод</w:t>
      </w:r>
      <w:r w:rsidRPr="00893379">
        <w:rPr>
          <w:rFonts w:ascii="GOST type B" w:hAnsi="GOST type B"/>
          <w:i/>
          <w:sz w:val="28"/>
          <w:szCs w:val="28"/>
        </w:rPr>
        <w:t>о</w:t>
      </w:r>
      <w:r w:rsidRPr="00893379">
        <w:rPr>
          <w:rFonts w:ascii="GOST type B" w:hAnsi="GOST type B"/>
          <w:i/>
          <w:sz w:val="28"/>
          <w:szCs w:val="28"/>
        </w:rPr>
        <w:t>снабжения и водоотведения;</w:t>
      </w:r>
    </w:p>
    <w:p w:rsidR="006F69F2" w:rsidRPr="00893379" w:rsidRDefault="006F69F2" w:rsidP="006F69F2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GOST type B" w:hAnsi="GOST type B"/>
          <w:i/>
          <w:sz w:val="28"/>
          <w:szCs w:val="28"/>
        </w:rPr>
      </w:pPr>
      <w:r w:rsidRPr="00893379">
        <w:rPr>
          <w:rFonts w:ascii="GOST type B" w:hAnsi="GOST type B"/>
          <w:i/>
          <w:sz w:val="28"/>
          <w:szCs w:val="28"/>
        </w:rPr>
        <w:t>границы планируемых зон размещения объектов вод</w:t>
      </w:r>
      <w:r w:rsidRPr="00893379">
        <w:rPr>
          <w:rFonts w:ascii="GOST type B" w:hAnsi="GOST type B"/>
          <w:i/>
          <w:sz w:val="28"/>
          <w:szCs w:val="28"/>
        </w:rPr>
        <w:t>о</w:t>
      </w:r>
      <w:r w:rsidRPr="00893379">
        <w:rPr>
          <w:rFonts w:ascii="GOST type B" w:hAnsi="GOST type B"/>
          <w:i/>
          <w:sz w:val="28"/>
          <w:szCs w:val="28"/>
        </w:rPr>
        <w:t>снабжения и водоотведения;</w:t>
      </w:r>
    </w:p>
    <w:p w:rsidR="006F69F2" w:rsidRDefault="006F69F2" w:rsidP="006F69F2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GOST type B" w:hAnsi="GOST type B"/>
          <w:i/>
          <w:sz w:val="28"/>
          <w:szCs w:val="28"/>
        </w:rPr>
      </w:pPr>
      <w:r w:rsidRPr="00893379">
        <w:rPr>
          <w:rFonts w:ascii="GOST type B" w:hAnsi="GOST type B"/>
          <w:i/>
          <w:sz w:val="28"/>
          <w:szCs w:val="28"/>
        </w:rPr>
        <w:t>перечень основных мероприятий по реализации схем в</w:t>
      </w:r>
      <w:r w:rsidRPr="00893379">
        <w:rPr>
          <w:rFonts w:ascii="GOST type B" w:hAnsi="GOST type B"/>
          <w:i/>
          <w:sz w:val="28"/>
          <w:szCs w:val="28"/>
        </w:rPr>
        <w:t>о</w:t>
      </w:r>
      <w:r w:rsidRPr="00893379">
        <w:rPr>
          <w:rFonts w:ascii="GOST type B" w:hAnsi="GOST type B"/>
          <w:i/>
          <w:sz w:val="28"/>
          <w:szCs w:val="28"/>
        </w:rPr>
        <w:t>доснабжения и водоотведения, включая технические обоснования этих мероприятий и оценку стоимости их реализации.</w:t>
      </w:r>
    </w:p>
    <w:p w:rsidR="00F91E53" w:rsidRDefault="00F91E53" w:rsidP="00F91E53">
      <w:pPr>
        <w:autoSpaceDE w:val="0"/>
        <w:autoSpaceDN w:val="0"/>
        <w:adjustRightInd w:val="0"/>
        <w:spacing w:after="0" w:line="360" w:lineRule="auto"/>
        <w:jc w:val="both"/>
        <w:rPr>
          <w:rFonts w:ascii="GOST type B" w:hAnsi="GOST type B"/>
          <w:i/>
          <w:sz w:val="28"/>
          <w:szCs w:val="28"/>
        </w:rPr>
      </w:pPr>
    </w:p>
    <w:p w:rsidR="00F91E53" w:rsidRDefault="00F91E53" w:rsidP="00F91E53">
      <w:pPr>
        <w:autoSpaceDE w:val="0"/>
        <w:autoSpaceDN w:val="0"/>
        <w:adjustRightInd w:val="0"/>
        <w:spacing w:after="0" w:line="360" w:lineRule="auto"/>
        <w:jc w:val="both"/>
        <w:rPr>
          <w:rFonts w:ascii="GOST type B" w:hAnsi="GOST type B"/>
          <w:i/>
          <w:sz w:val="28"/>
          <w:szCs w:val="28"/>
        </w:rPr>
      </w:pPr>
    </w:p>
    <w:p w:rsidR="00F91E53" w:rsidRDefault="00F91E53" w:rsidP="00F91E53">
      <w:pPr>
        <w:autoSpaceDE w:val="0"/>
        <w:autoSpaceDN w:val="0"/>
        <w:adjustRightInd w:val="0"/>
        <w:spacing w:after="0" w:line="360" w:lineRule="auto"/>
        <w:jc w:val="both"/>
        <w:rPr>
          <w:rFonts w:ascii="GOST type B" w:hAnsi="GOST type B"/>
          <w:i/>
          <w:sz w:val="28"/>
          <w:szCs w:val="28"/>
        </w:rPr>
      </w:pPr>
    </w:p>
    <w:p w:rsidR="00F91E53" w:rsidRDefault="00F91E53" w:rsidP="00F91E53">
      <w:pPr>
        <w:autoSpaceDE w:val="0"/>
        <w:autoSpaceDN w:val="0"/>
        <w:adjustRightInd w:val="0"/>
        <w:spacing w:after="0" w:line="360" w:lineRule="auto"/>
        <w:jc w:val="both"/>
        <w:rPr>
          <w:rFonts w:ascii="GOST type B" w:hAnsi="GOST type B"/>
          <w:i/>
          <w:sz w:val="28"/>
          <w:szCs w:val="28"/>
        </w:rPr>
      </w:pPr>
    </w:p>
    <w:p w:rsidR="00F91E53" w:rsidRDefault="00F91E53" w:rsidP="00F91E53">
      <w:pPr>
        <w:autoSpaceDE w:val="0"/>
        <w:autoSpaceDN w:val="0"/>
        <w:adjustRightInd w:val="0"/>
        <w:spacing w:after="0" w:line="360" w:lineRule="auto"/>
        <w:jc w:val="both"/>
        <w:rPr>
          <w:rFonts w:ascii="GOST type B" w:hAnsi="GOST type B"/>
          <w:i/>
          <w:sz w:val="28"/>
          <w:szCs w:val="28"/>
        </w:rPr>
      </w:pPr>
    </w:p>
    <w:p w:rsidR="00F91E53" w:rsidRDefault="00F91E53" w:rsidP="00F91E53">
      <w:pPr>
        <w:autoSpaceDE w:val="0"/>
        <w:autoSpaceDN w:val="0"/>
        <w:adjustRightInd w:val="0"/>
        <w:spacing w:after="0" w:line="360" w:lineRule="auto"/>
        <w:jc w:val="both"/>
        <w:rPr>
          <w:rFonts w:ascii="GOST type B" w:hAnsi="GOST type B"/>
          <w:i/>
          <w:sz w:val="28"/>
          <w:szCs w:val="28"/>
        </w:rPr>
      </w:pPr>
    </w:p>
    <w:p w:rsidR="00F91E53" w:rsidRPr="00096AD5" w:rsidRDefault="00F91E53" w:rsidP="00F91E53">
      <w:pPr>
        <w:autoSpaceDE w:val="0"/>
        <w:autoSpaceDN w:val="0"/>
        <w:adjustRightInd w:val="0"/>
        <w:spacing w:after="0" w:line="360" w:lineRule="auto"/>
        <w:jc w:val="both"/>
        <w:rPr>
          <w:rFonts w:ascii="GOST type B" w:hAnsi="GOST type B"/>
          <w:i/>
          <w:sz w:val="28"/>
          <w:szCs w:val="28"/>
        </w:rPr>
      </w:pPr>
    </w:p>
    <w:p w:rsidR="006F69F2" w:rsidRPr="003C3EE8" w:rsidRDefault="006F69F2" w:rsidP="006F69F2">
      <w:pPr>
        <w:spacing w:after="0" w:line="360" w:lineRule="auto"/>
        <w:ind w:firstLine="709"/>
        <w:jc w:val="both"/>
        <w:rPr>
          <w:rFonts w:ascii="GOST type B" w:hAnsi="GOST type B"/>
          <w:i/>
          <w:sz w:val="28"/>
          <w:szCs w:val="28"/>
        </w:rPr>
      </w:pPr>
      <w:r w:rsidRPr="003C3EE8">
        <w:rPr>
          <w:rFonts w:ascii="GOST type B" w:hAnsi="GOST type B"/>
          <w:i/>
          <w:sz w:val="28"/>
          <w:szCs w:val="28"/>
        </w:rPr>
        <w:t>Мероприятия охватывают следующие объекты системы ко</w:t>
      </w:r>
      <w:r w:rsidRPr="003C3EE8">
        <w:rPr>
          <w:rFonts w:ascii="GOST type B" w:hAnsi="GOST type B"/>
          <w:i/>
          <w:sz w:val="28"/>
          <w:szCs w:val="28"/>
        </w:rPr>
        <w:t>м</w:t>
      </w:r>
      <w:r w:rsidRPr="003C3EE8">
        <w:rPr>
          <w:rFonts w:ascii="GOST type B" w:hAnsi="GOST type B"/>
          <w:i/>
          <w:sz w:val="28"/>
          <w:szCs w:val="28"/>
        </w:rPr>
        <w:t>мунальной инфраструктуры:</w:t>
      </w:r>
    </w:p>
    <w:p w:rsidR="006F69F2" w:rsidRPr="003C3EE8" w:rsidRDefault="006F69F2" w:rsidP="005D7527">
      <w:pPr>
        <w:pStyle w:val="ab"/>
        <w:numPr>
          <w:ilvl w:val="0"/>
          <w:numId w:val="2"/>
        </w:numPr>
        <w:spacing w:after="0" w:line="360" w:lineRule="auto"/>
        <w:ind w:left="0" w:firstLine="0"/>
        <w:jc w:val="both"/>
        <w:rPr>
          <w:rFonts w:ascii="GOST type B" w:hAnsi="GOST type B"/>
          <w:i/>
          <w:sz w:val="28"/>
          <w:szCs w:val="28"/>
        </w:rPr>
      </w:pPr>
      <w:r w:rsidRPr="003C3EE8">
        <w:rPr>
          <w:rFonts w:ascii="GOST type B" w:hAnsi="GOST type B"/>
          <w:i/>
          <w:sz w:val="28"/>
          <w:szCs w:val="28"/>
        </w:rPr>
        <w:t>Водоснабжение:</w:t>
      </w:r>
    </w:p>
    <w:p w:rsidR="006F69F2" w:rsidRPr="003C3EE8" w:rsidRDefault="006F69F2" w:rsidP="006F69F2">
      <w:pPr>
        <w:pStyle w:val="ab"/>
        <w:spacing w:after="0" w:line="360" w:lineRule="auto"/>
        <w:ind w:left="0" w:firstLine="709"/>
        <w:jc w:val="both"/>
        <w:rPr>
          <w:rFonts w:ascii="GOST type B" w:hAnsi="GOST type B"/>
          <w:i/>
          <w:sz w:val="28"/>
          <w:szCs w:val="28"/>
        </w:rPr>
      </w:pPr>
      <w:r w:rsidRPr="003C3EE8">
        <w:rPr>
          <w:rFonts w:ascii="GOST type B" w:hAnsi="GOST type B"/>
          <w:i/>
          <w:sz w:val="28"/>
          <w:szCs w:val="28"/>
        </w:rPr>
        <w:t>- магистральные сети водоснабжения;</w:t>
      </w:r>
    </w:p>
    <w:p w:rsidR="006F69F2" w:rsidRPr="003C3EE8" w:rsidRDefault="006F69F2" w:rsidP="006F69F2">
      <w:pPr>
        <w:pStyle w:val="ab"/>
        <w:spacing w:after="0" w:line="360" w:lineRule="auto"/>
        <w:ind w:left="0" w:firstLine="709"/>
        <w:jc w:val="both"/>
        <w:rPr>
          <w:rFonts w:ascii="GOST type B" w:hAnsi="GOST type B"/>
          <w:i/>
          <w:sz w:val="28"/>
          <w:szCs w:val="28"/>
        </w:rPr>
      </w:pPr>
      <w:r w:rsidRPr="003C3EE8">
        <w:rPr>
          <w:rFonts w:ascii="GOST type B" w:hAnsi="GOST type B"/>
          <w:i/>
          <w:sz w:val="28"/>
          <w:szCs w:val="28"/>
        </w:rPr>
        <w:t>- водозаборы;</w:t>
      </w:r>
    </w:p>
    <w:p w:rsidR="006F69F2" w:rsidRPr="003C3EE8" w:rsidRDefault="006F69F2" w:rsidP="006F69F2">
      <w:pPr>
        <w:pStyle w:val="ab"/>
        <w:spacing w:after="0" w:line="360" w:lineRule="auto"/>
        <w:ind w:left="0" w:firstLine="709"/>
        <w:jc w:val="both"/>
        <w:rPr>
          <w:rFonts w:ascii="GOST type B" w:hAnsi="GOST type B"/>
          <w:i/>
          <w:sz w:val="28"/>
          <w:szCs w:val="28"/>
        </w:rPr>
      </w:pPr>
      <w:r w:rsidRPr="003C3EE8">
        <w:rPr>
          <w:rFonts w:ascii="GOST type B" w:hAnsi="GOST type B"/>
          <w:i/>
          <w:sz w:val="28"/>
          <w:szCs w:val="28"/>
        </w:rPr>
        <w:t>- водоочистные сооружения;</w:t>
      </w:r>
    </w:p>
    <w:p w:rsidR="006F69F2" w:rsidRPr="003C3EE8" w:rsidRDefault="006F69F2" w:rsidP="006F69F2">
      <w:pPr>
        <w:pStyle w:val="ab"/>
        <w:spacing w:after="0" w:line="360" w:lineRule="auto"/>
        <w:ind w:left="0" w:firstLine="709"/>
        <w:jc w:val="both"/>
        <w:rPr>
          <w:rFonts w:ascii="GOST type B" w:hAnsi="GOST type B"/>
          <w:i/>
          <w:sz w:val="28"/>
          <w:szCs w:val="28"/>
        </w:rPr>
      </w:pPr>
      <w:r w:rsidRPr="003C3EE8">
        <w:rPr>
          <w:rFonts w:ascii="GOST type B" w:hAnsi="GOST type B"/>
          <w:i/>
          <w:sz w:val="28"/>
          <w:szCs w:val="28"/>
        </w:rPr>
        <w:lastRenderedPageBreak/>
        <w:t>- резервуары чистой воды;</w:t>
      </w:r>
    </w:p>
    <w:p w:rsidR="006F69F2" w:rsidRPr="003C3EE8" w:rsidRDefault="006F69F2" w:rsidP="006F69F2">
      <w:pPr>
        <w:pStyle w:val="ab"/>
        <w:spacing w:after="0" w:line="360" w:lineRule="auto"/>
        <w:ind w:left="0" w:firstLine="709"/>
        <w:jc w:val="both"/>
        <w:rPr>
          <w:rFonts w:ascii="GOST type B" w:hAnsi="GOST type B"/>
          <w:i/>
          <w:sz w:val="28"/>
          <w:szCs w:val="28"/>
        </w:rPr>
      </w:pPr>
      <w:r w:rsidRPr="003C3EE8">
        <w:rPr>
          <w:rFonts w:ascii="GOST type B" w:hAnsi="GOST type B"/>
          <w:i/>
          <w:sz w:val="28"/>
          <w:szCs w:val="28"/>
        </w:rPr>
        <w:t>- насосные станции;</w:t>
      </w:r>
    </w:p>
    <w:p w:rsidR="006F69F2" w:rsidRPr="003C3EE8" w:rsidRDefault="006F69F2" w:rsidP="005D7527">
      <w:pPr>
        <w:pStyle w:val="ab"/>
        <w:numPr>
          <w:ilvl w:val="0"/>
          <w:numId w:val="2"/>
        </w:numPr>
        <w:spacing w:after="0" w:line="360" w:lineRule="auto"/>
        <w:ind w:left="0" w:firstLine="0"/>
        <w:jc w:val="both"/>
        <w:rPr>
          <w:rFonts w:ascii="GOST type B" w:hAnsi="GOST type B"/>
          <w:i/>
          <w:sz w:val="28"/>
          <w:szCs w:val="28"/>
        </w:rPr>
      </w:pPr>
      <w:r w:rsidRPr="003C3EE8">
        <w:rPr>
          <w:rFonts w:ascii="GOST type B" w:hAnsi="GOST type B"/>
          <w:i/>
          <w:sz w:val="28"/>
          <w:szCs w:val="28"/>
        </w:rPr>
        <w:t>Водоотведение:</w:t>
      </w:r>
    </w:p>
    <w:p w:rsidR="006F69F2" w:rsidRPr="003C3EE8" w:rsidRDefault="006F69F2" w:rsidP="0075413E">
      <w:pPr>
        <w:pStyle w:val="ab"/>
        <w:numPr>
          <w:ilvl w:val="0"/>
          <w:numId w:val="51"/>
        </w:numPr>
        <w:spacing w:after="0" w:line="360" w:lineRule="auto"/>
        <w:jc w:val="both"/>
        <w:rPr>
          <w:rFonts w:ascii="GOST type B" w:hAnsi="GOST type B"/>
          <w:i/>
          <w:sz w:val="28"/>
          <w:szCs w:val="28"/>
        </w:rPr>
      </w:pPr>
      <w:r w:rsidRPr="003C3EE8">
        <w:rPr>
          <w:rFonts w:ascii="GOST type B" w:hAnsi="GOST type B"/>
          <w:i/>
          <w:sz w:val="28"/>
          <w:szCs w:val="28"/>
        </w:rPr>
        <w:t xml:space="preserve"> магистральные сети водоотведения;</w:t>
      </w:r>
    </w:p>
    <w:p w:rsidR="003C3EE8" w:rsidRPr="003C3EE8" w:rsidRDefault="006F69F2" w:rsidP="0075413E">
      <w:pPr>
        <w:pStyle w:val="ab"/>
        <w:numPr>
          <w:ilvl w:val="0"/>
          <w:numId w:val="51"/>
        </w:numPr>
        <w:spacing w:after="0" w:line="360" w:lineRule="auto"/>
        <w:jc w:val="both"/>
        <w:rPr>
          <w:rFonts w:ascii="GOST type B" w:hAnsi="GOST type B"/>
          <w:i/>
          <w:sz w:val="28"/>
          <w:szCs w:val="28"/>
        </w:rPr>
      </w:pPr>
      <w:r w:rsidRPr="003C3EE8">
        <w:rPr>
          <w:rFonts w:ascii="GOST type B" w:hAnsi="GOST type B"/>
          <w:i/>
          <w:sz w:val="28"/>
          <w:szCs w:val="28"/>
        </w:rPr>
        <w:t xml:space="preserve"> канализационные насосные станции</w:t>
      </w:r>
      <w:r w:rsidR="003C3EE8" w:rsidRPr="003C3EE8">
        <w:rPr>
          <w:rFonts w:ascii="GOST type B" w:hAnsi="GOST type B"/>
          <w:i/>
          <w:sz w:val="28"/>
          <w:szCs w:val="28"/>
        </w:rPr>
        <w:t>;</w:t>
      </w:r>
    </w:p>
    <w:p w:rsidR="006F69F2" w:rsidRPr="003C3EE8" w:rsidRDefault="003C3EE8" w:rsidP="0075413E">
      <w:pPr>
        <w:pStyle w:val="ab"/>
        <w:numPr>
          <w:ilvl w:val="0"/>
          <w:numId w:val="51"/>
        </w:numPr>
        <w:spacing w:after="0" w:line="360" w:lineRule="auto"/>
        <w:jc w:val="both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 xml:space="preserve"> </w:t>
      </w:r>
      <w:r w:rsidRPr="003C3EE8">
        <w:rPr>
          <w:rFonts w:ascii="GOST type B" w:hAnsi="GOST type B"/>
          <w:i/>
          <w:sz w:val="28"/>
          <w:szCs w:val="28"/>
        </w:rPr>
        <w:t>канализационные очистные сооружения</w:t>
      </w:r>
      <w:r w:rsidR="006F69F2" w:rsidRPr="003C3EE8">
        <w:rPr>
          <w:rFonts w:ascii="GOST type B" w:hAnsi="GOST type B"/>
          <w:i/>
          <w:sz w:val="28"/>
          <w:szCs w:val="28"/>
        </w:rPr>
        <w:t>.</w:t>
      </w:r>
    </w:p>
    <w:p w:rsidR="006F69F2" w:rsidRPr="009C757A" w:rsidRDefault="006F69F2" w:rsidP="0025661E">
      <w:pPr>
        <w:spacing w:after="0" w:line="360" w:lineRule="auto"/>
        <w:jc w:val="both"/>
        <w:rPr>
          <w:rFonts w:ascii="GOST type B" w:hAnsi="GOST type B"/>
          <w:i/>
          <w:sz w:val="28"/>
          <w:szCs w:val="28"/>
        </w:rPr>
      </w:pPr>
    </w:p>
    <w:p w:rsidR="006F69F2" w:rsidRPr="009C757A" w:rsidRDefault="006F69F2" w:rsidP="006F69F2">
      <w:pPr>
        <w:pStyle w:val="1"/>
        <w:spacing w:before="0" w:line="360" w:lineRule="auto"/>
        <w:ind w:firstLine="709"/>
        <w:rPr>
          <w:i w:val="0"/>
          <w:sz w:val="24"/>
          <w:szCs w:val="24"/>
        </w:rPr>
      </w:pPr>
      <w:bookmarkStart w:id="5" w:name="_Toc360633075"/>
      <w:bookmarkStart w:id="6" w:name="_Toc360613173"/>
      <w:bookmarkStart w:id="7" w:name="_Toc360612755"/>
      <w:bookmarkStart w:id="8" w:name="_Toc360611480"/>
      <w:bookmarkStart w:id="9" w:name="_Toc360611446"/>
      <w:bookmarkStart w:id="10" w:name="_Toc360541439"/>
      <w:bookmarkStart w:id="11" w:name="_Toc360541027"/>
      <w:bookmarkStart w:id="12" w:name="_Toc360540964"/>
      <w:bookmarkStart w:id="13" w:name="_Toc360540866"/>
      <w:bookmarkStart w:id="14" w:name="_Toc360540810"/>
      <w:bookmarkStart w:id="15" w:name="_Toc360187457"/>
    </w:p>
    <w:p w:rsidR="006F69F2" w:rsidRPr="009C757A" w:rsidRDefault="006F69F2" w:rsidP="006F69F2">
      <w:pPr>
        <w:rPr>
          <w:rFonts w:ascii="GOST type B" w:hAnsi="GOST type B"/>
          <w:b/>
          <w:bCs/>
          <w:i/>
          <w:sz w:val="28"/>
          <w:szCs w:val="28"/>
        </w:rPr>
      </w:pPr>
      <w:bookmarkStart w:id="16" w:name="_Toc361734853"/>
      <w:r w:rsidRPr="009C757A">
        <w:rPr>
          <w:rFonts w:ascii="GOST type B" w:hAnsi="GOST type B"/>
          <w:i/>
        </w:rPr>
        <w:br w:type="page"/>
      </w:r>
    </w:p>
    <w:p w:rsidR="006F69F2" w:rsidRPr="009C757A" w:rsidRDefault="006F69F2" w:rsidP="006F69F2">
      <w:pPr>
        <w:pStyle w:val="1"/>
        <w:spacing w:before="0" w:line="360" w:lineRule="auto"/>
        <w:ind w:firstLine="709"/>
        <w:rPr>
          <w:i w:val="0"/>
        </w:rPr>
      </w:pPr>
      <w:bookmarkStart w:id="17" w:name="_Toc438022608"/>
      <w:bookmarkStart w:id="18" w:name="_Toc516316243"/>
      <w:r w:rsidRPr="009C757A">
        <w:rPr>
          <w:i w:val="0"/>
        </w:rPr>
        <w:lastRenderedPageBreak/>
        <w:t>Паспорт схемы</w:t>
      </w:r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</w:p>
    <w:p w:rsidR="006F69F2" w:rsidRPr="009C757A" w:rsidRDefault="006F69F2" w:rsidP="006F69F2">
      <w:pPr>
        <w:spacing w:after="0" w:line="360" w:lineRule="auto"/>
        <w:ind w:firstLine="709"/>
        <w:rPr>
          <w:rFonts w:ascii="GOST type B" w:hAnsi="GOST type B"/>
          <w:b/>
          <w:i/>
          <w:sz w:val="28"/>
          <w:szCs w:val="28"/>
        </w:rPr>
      </w:pPr>
      <w:r w:rsidRPr="009C757A">
        <w:rPr>
          <w:rFonts w:ascii="GOST type B" w:hAnsi="GOST type B"/>
          <w:b/>
          <w:i/>
          <w:sz w:val="28"/>
          <w:szCs w:val="28"/>
        </w:rPr>
        <w:t>Наименование</w:t>
      </w:r>
    </w:p>
    <w:p w:rsidR="006F69F2" w:rsidRPr="009C757A" w:rsidRDefault="006F69F2" w:rsidP="006F69F2">
      <w:pPr>
        <w:spacing w:after="0" w:line="360" w:lineRule="auto"/>
        <w:ind w:firstLine="709"/>
        <w:jc w:val="both"/>
        <w:rPr>
          <w:rFonts w:ascii="GOST type B" w:hAnsi="GOST type B"/>
          <w:i/>
          <w:sz w:val="28"/>
          <w:szCs w:val="28"/>
        </w:rPr>
      </w:pPr>
      <w:r w:rsidRPr="009C757A">
        <w:rPr>
          <w:rFonts w:ascii="GOST type B" w:hAnsi="GOST type B"/>
          <w:i/>
          <w:sz w:val="28"/>
          <w:szCs w:val="28"/>
        </w:rPr>
        <w:t xml:space="preserve">Схема водоснабжения и водоотведения </w:t>
      </w:r>
      <w:r w:rsidRPr="009C757A">
        <w:rPr>
          <w:rFonts w:ascii="GOST type B" w:hAnsi="GOST type B"/>
          <w:i/>
          <w:color w:val="000000"/>
          <w:sz w:val="28"/>
          <w:szCs w:val="28"/>
        </w:rPr>
        <w:t>муниципального обр</w:t>
      </w:r>
      <w:r w:rsidRPr="009C757A">
        <w:rPr>
          <w:rFonts w:ascii="GOST type B" w:hAnsi="GOST type B"/>
          <w:i/>
          <w:color w:val="000000"/>
          <w:sz w:val="28"/>
          <w:szCs w:val="28"/>
        </w:rPr>
        <w:t>а</w:t>
      </w:r>
      <w:r w:rsidRPr="009C757A">
        <w:rPr>
          <w:rFonts w:ascii="GOST type B" w:hAnsi="GOST type B"/>
          <w:i/>
          <w:color w:val="000000"/>
          <w:sz w:val="28"/>
          <w:szCs w:val="28"/>
        </w:rPr>
        <w:t xml:space="preserve">зования </w:t>
      </w:r>
      <w:r w:rsidR="0025661E">
        <w:rPr>
          <w:rFonts w:ascii="GOST type B" w:hAnsi="GOST type B"/>
          <w:i/>
          <w:sz w:val="28"/>
          <w:szCs w:val="28"/>
        </w:rPr>
        <w:t xml:space="preserve">городское поселение </w:t>
      </w:r>
      <w:r w:rsidR="00AA24CF">
        <w:rPr>
          <w:rFonts w:ascii="GOST type B" w:hAnsi="GOST type B"/>
          <w:i/>
          <w:sz w:val="28"/>
          <w:szCs w:val="28"/>
        </w:rPr>
        <w:t>«Город Киров» Калужской</w:t>
      </w:r>
      <w:r w:rsidR="009C4A5B" w:rsidRPr="009C757A">
        <w:rPr>
          <w:rFonts w:ascii="GOST type B" w:hAnsi="GOST type B"/>
          <w:i/>
          <w:sz w:val="28"/>
          <w:szCs w:val="28"/>
        </w:rPr>
        <w:t xml:space="preserve"> области</w:t>
      </w:r>
      <w:r w:rsidRPr="009C757A">
        <w:rPr>
          <w:rFonts w:ascii="GOST type B" w:hAnsi="GOST type B"/>
          <w:i/>
          <w:sz w:val="28"/>
          <w:szCs w:val="28"/>
        </w:rPr>
        <w:t>.</w:t>
      </w:r>
    </w:p>
    <w:p w:rsidR="006F69F2" w:rsidRPr="009C757A" w:rsidRDefault="006F69F2" w:rsidP="006F69F2">
      <w:pPr>
        <w:spacing w:after="0" w:line="360" w:lineRule="auto"/>
        <w:ind w:firstLine="709"/>
        <w:rPr>
          <w:rFonts w:ascii="GOST type B" w:hAnsi="GOST type B"/>
          <w:b/>
          <w:i/>
          <w:sz w:val="28"/>
          <w:szCs w:val="28"/>
        </w:rPr>
      </w:pPr>
      <w:r w:rsidRPr="009C757A">
        <w:rPr>
          <w:rFonts w:ascii="GOST type B" w:hAnsi="GOST type B"/>
          <w:b/>
          <w:i/>
          <w:sz w:val="28"/>
          <w:szCs w:val="28"/>
        </w:rPr>
        <w:t>Инициатор проекта (муниципальный заказчик).</w:t>
      </w:r>
    </w:p>
    <w:p w:rsidR="006F69F2" w:rsidRPr="009C757A" w:rsidRDefault="009C4A5B" w:rsidP="006F69F2">
      <w:pPr>
        <w:spacing w:after="0" w:line="360" w:lineRule="auto"/>
        <w:ind w:firstLine="709"/>
        <w:jc w:val="both"/>
        <w:rPr>
          <w:rFonts w:ascii="GOST type B" w:hAnsi="GOST type B"/>
          <w:i/>
          <w:sz w:val="28"/>
          <w:szCs w:val="28"/>
        </w:rPr>
      </w:pPr>
      <w:r w:rsidRPr="001975BC">
        <w:rPr>
          <w:rFonts w:ascii="GOST type B" w:hAnsi="GOST type B"/>
          <w:i/>
          <w:sz w:val="28"/>
          <w:szCs w:val="28"/>
        </w:rPr>
        <w:t>А</w:t>
      </w:r>
      <w:r w:rsidR="006F69F2" w:rsidRPr="001975BC">
        <w:rPr>
          <w:rFonts w:ascii="GOST type B" w:hAnsi="GOST type B"/>
          <w:i/>
          <w:sz w:val="28"/>
          <w:szCs w:val="28"/>
        </w:rPr>
        <w:t>дминистрация</w:t>
      </w:r>
      <w:r w:rsidRPr="001975BC">
        <w:rPr>
          <w:rFonts w:ascii="GOST type B" w:hAnsi="GOST type B"/>
          <w:i/>
          <w:sz w:val="28"/>
          <w:szCs w:val="28"/>
        </w:rPr>
        <w:t xml:space="preserve"> </w:t>
      </w:r>
      <w:r w:rsidR="00AA24CF">
        <w:rPr>
          <w:rFonts w:ascii="GOST type B" w:hAnsi="GOST type B"/>
          <w:i/>
          <w:sz w:val="28"/>
          <w:szCs w:val="28"/>
        </w:rPr>
        <w:t>городского поселения «Город Киров» Калу</w:t>
      </w:r>
      <w:r w:rsidR="00AA24CF">
        <w:rPr>
          <w:rFonts w:ascii="GOST type B" w:hAnsi="GOST type B"/>
          <w:i/>
          <w:sz w:val="28"/>
          <w:szCs w:val="28"/>
        </w:rPr>
        <w:t>ж</w:t>
      </w:r>
      <w:r w:rsidR="00AA24CF">
        <w:rPr>
          <w:rFonts w:ascii="GOST type B" w:hAnsi="GOST type B"/>
          <w:i/>
          <w:sz w:val="28"/>
          <w:szCs w:val="28"/>
        </w:rPr>
        <w:t>ской</w:t>
      </w:r>
      <w:r w:rsidRPr="001975BC">
        <w:rPr>
          <w:rFonts w:ascii="GOST type B" w:hAnsi="GOST type B"/>
          <w:i/>
          <w:sz w:val="28"/>
          <w:szCs w:val="28"/>
        </w:rPr>
        <w:t xml:space="preserve"> области</w:t>
      </w:r>
      <w:r w:rsidR="006F69F2" w:rsidRPr="001975BC">
        <w:rPr>
          <w:rFonts w:ascii="GOST type B" w:hAnsi="GOST type B"/>
          <w:i/>
          <w:sz w:val="28"/>
          <w:szCs w:val="28"/>
        </w:rPr>
        <w:t>.</w:t>
      </w:r>
    </w:p>
    <w:p w:rsidR="006F69F2" w:rsidRPr="009C757A" w:rsidRDefault="006F69F2" w:rsidP="006F69F2">
      <w:pPr>
        <w:spacing w:after="0" w:line="360" w:lineRule="auto"/>
        <w:ind w:firstLine="709"/>
        <w:rPr>
          <w:rFonts w:ascii="GOST type B" w:hAnsi="GOST type B"/>
          <w:b/>
          <w:i/>
          <w:sz w:val="28"/>
          <w:szCs w:val="28"/>
        </w:rPr>
      </w:pPr>
      <w:r w:rsidRPr="009C757A">
        <w:rPr>
          <w:rFonts w:ascii="GOST type B" w:hAnsi="GOST type B"/>
          <w:b/>
          <w:i/>
          <w:sz w:val="28"/>
          <w:szCs w:val="28"/>
        </w:rPr>
        <w:t>Местонахождение объекта</w:t>
      </w:r>
    </w:p>
    <w:p w:rsidR="006F69F2" w:rsidRPr="009C757A" w:rsidRDefault="006F69F2" w:rsidP="006F69F2">
      <w:pPr>
        <w:spacing w:after="0" w:line="360" w:lineRule="auto"/>
        <w:ind w:firstLine="709"/>
        <w:jc w:val="both"/>
        <w:rPr>
          <w:rFonts w:ascii="GOST type B" w:hAnsi="GOST type B"/>
          <w:i/>
          <w:sz w:val="28"/>
          <w:szCs w:val="28"/>
        </w:rPr>
      </w:pPr>
      <w:r w:rsidRPr="009C757A">
        <w:rPr>
          <w:rFonts w:ascii="GOST type B" w:hAnsi="GOST type B"/>
          <w:i/>
          <w:sz w:val="28"/>
          <w:szCs w:val="28"/>
        </w:rPr>
        <w:t xml:space="preserve">Россия, </w:t>
      </w:r>
      <w:r w:rsidR="00AA24CF">
        <w:rPr>
          <w:rFonts w:ascii="GOST type B" w:hAnsi="GOST type B"/>
          <w:i/>
          <w:sz w:val="28"/>
          <w:szCs w:val="28"/>
        </w:rPr>
        <w:t>Калужская</w:t>
      </w:r>
      <w:r w:rsidRPr="009C757A">
        <w:rPr>
          <w:rFonts w:ascii="GOST type B" w:hAnsi="GOST type B"/>
          <w:i/>
          <w:sz w:val="28"/>
          <w:szCs w:val="28"/>
        </w:rPr>
        <w:t xml:space="preserve"> область, </w:t>
      </w:r>
      <w:r w:rsidR="00AA24CF">
        <w:rPr>
          <w:rFonts w:ascii="GOST type B" w:hAnsi="GOST type B"/>
          <w:i/>
          <w:sz w:val="28"/>
          <w:szCs w:val="28"/>
        </w:rPr>
        <w:t>г</w:t>
      </w:r>
      <w:r w:rsidR="00705E7B">
        <w:rPr>
          <w:rFonts w:ascii="GOST type B" w:hAnsi="GOST type B"/>
          <w:i/>
          <w:sz w:val="28"/>
          <w:szCs w:val="28"/>
        </w:rPr>
        <w:t xml:space="preserve">ородское поселение </w:t>
      </w:r>
      <w:r w:rsidR="00AA24CF">
        <w:rPr>
          <w:rFonts w:ascii="GOST type B" w:hAnsi="GOST type B"/>
          <w:i/>
          <w:sz w:val="28"/>
          <w:szCs w:val="28"/>
        </w:rPr>
        <w:t>«Город К</w:t>
      </w:r>
      <w:r w:rsidR="00AA24CF">
        <w:rPr>
          <w:rFonts w:ascii="GOST type B" w:hAnsi="GOST type B"/>
          <w:i/>
          <w:sz w:val="28"/>
          <w:szCs w:val="28"/>
        </w:rPr>
        <w:t>и</w:t>
      </w:r>
      <w:r w:rsidR="00AA24CF">
        <w:rPr>
          <w:rFonts w:ascii="GOST type B" w:hAnsi="GOST type B"/>
          <w:i/>
          <w:sz w:val="28"/>
          <w:szCs w:val="28"/>
        </w:rPr>
        <w:t xml:space="preserve">ров», </w:t>
      </w:r>
      <w:r w:rsidR="00AA24CF" w:rsidRPr="00AA24CF">
        <w:rPr>
          <w:rFonts w:ascii="GOST type A" w:hAnsi="GOST type A"/>
          <w:i/>
          <w:sz w:val="28"/>
          <w:szCs w:val="28"/>
        </w:rPr>
        <w:t>ул. Пролетарская</w:t>
      </w:r>
      <w:r w:rsidR="00AA24CF">
        <w:rPr>
          <w:rFonts w:ascii="GOST type A" w:hAnsi="GOST type A"/>
          <w:i/>
          <w:sz w:val="28"/>
          <w:szCs w:val="28"/>
        </w:rPr>
        <w:t>,</w:t>
      </w:r>
      <w:r w:rsidR="00AA24CF" w:rsidRPr="00AA24CF">
        <w:rPr>
          <w:rFonts w:ascii="GOST type A" w:hAnsi="GOST type A"/>
          <w:i/>
          <w:sz w:val="28"/>
          <w:szCs w:val="28"/>
        </w:rPr>
        <w:t xml:space="preserve"> 36</w:t>
      </w:r>
    </w:p>
    <w:p w:rsidR="006F69F2" w:rsidRPr="009C757A" w:rsidRDefault="006F69F2" w:rsidP="006F69F2">
      <w:pPr>
        <w:spacing w:after="0" w:line="360" w:lineRule="auto"/>
        <w:ind w:firstLine="709"/>
        <w:rPr>
          <w:rFonts w:ascii="GOST type B" w:hAnsi="GOST type B"/>
          <w:b/>
          <w:i/>
          <w:sz w:val="28"/>
          <w:szCs w:val="28"/>
        </w:rPr>
      </w:pPr>
      <w:r w:rsidRPr="009C757A">
        <w:rPr>
          <w:rFonts w:ascii="GOST type B" w:hAnsi="GOST type B"/>
          <w:b/>
          <w:i/>
          <w:sz w:val="28"/>
          <w:szCs w:val="28"/>
        </w:rPr>
        <w:t>Нормативно-правовая база для разработки схемы.</w:t>
      </w:r>
    </w:p>
    <w:p w:rsidR="006F69F2" w:rsidRPr="009C757A" w:rsidRDefault="006F69F2" w:rsidP="006F69F2">
      <w:pPr>
        <w:spacing w:after="0" w:line="360" w:lineRule="auto"/>
        <w:ind w:firstLine="709"/>
        <w:jc w:val="both"/>
        <w:rPr>
          <w:rFonts w:ascii="GOST type B" w:hAnsi="GOST type B"/>
          <w:i/>
          <w:sz w:val="28"/>
          <w:szCs w:val="28"/>
        </w:rPr>
      </w:pPr>
      <w:r w:rsidRPr="009C757A">
        <w:rPr>
          <w:rFonts w:ascii="GOST type B" w:hAnsi="GOST type B"/>
          <w:i/>
          <w:sz w:val="28"/>
          <w:szCs w:val="28"/>
        </w:rPr>
        <w:t xml:space="preserve">- </w:t>
      </w:r>
      <w:r w:rsidRPr="009C757A">
        <w:rPr>
          <w:rFonts w:ascii="GOST type B" w:hAnsi="GOST type B"/>
          <w:i/>
          <w:sz w:val="28"/>
          <w:szCs w:val="28"/>
        </w:rPr>
        <w:tab/>
        <w:t xml:space="preserve">Федерального закона от 07.12.2011 </w:t>
      </w:r>
      <w:r w:rsidRPr="009C757A">
        <w:rPr>
          <w:rFonts w:ascii="GOST type B" w:hAnsi="GOST type B"/>
          <w:i/>
          <w:sz w:val="28"/>
          <w:szCs w:val="28"/>
          <w:lang w:val="en-US"/>
        </w:rPr>
        <w:t>N</w:t>
      </w:r>
      <w:r w:rsidRPr="009C757A">
        <w:rPr>
          <w:rFonts w:ascii="GOST type B" w:hAnsi="GOST type B"/>
          <w:i/>
          <w:sz w:val="28"/>
          <w:szCs w:val="28"/>
        </w:rPr>
        <w:t xml:space="preserve"> 416-Ф3 (ред. От 30.12.2012) «О Водоснабжении и водоотведении»;</w:t>
      </w:r>
    </w:p>
    <w:p w:rsidR="006F69F2" w:rsidRPr="009C757A" w:rsidRDefault="006F69F2" w:rsidP="006F69F2">
      <w:pPr>
        <w:spacing w:after="0" w:line="360" w:lineRule="auto"/>
        <w:ind w:firstLine="709"/>
        <w:jc w:val="both"/>
        <w:rPr>
          <w:rFonts w:ascii="GOST type B" w:hAnsi="GOST type B"/>
          <w:i/>
          <w:sz w:val="28"/>
          <w:szCs w:val="28"/>
        </w:rPr>
      </w:pPr>
      <w:r w:rsidRPr="009C757A">
        <w:rPr>
          <w:rFonts w:ascii="GOST type B" w:hAnsi="GOST type B"/>
          <w:i/>
          <w:sz w:val="28"/>
          <w:szCs w:val="28"/>
        </w:rPr>
        <w:t>- Постановление Правительства РФ от 5 сентября 2013 года №782 «О схемах водоснабжения и водоотведения»;</w:t>
      </w:r>
    </w:p>
    <w:p w:rsidR="006F69F2" w:rsidRPr="009C757A" w:rsidRDefault="006F69F2" w:rsidP="006F69F2">
      <w:pPr>
        <w:spacing w:after="0" w:line="360" w:lineRule="auto"/>
        <w:ind w:firstLine="709"/>
        <w:jc w:val="both"/>
        <w:rPr>
          <w:rFonts w:ascii="GOST type B" w:hAnsi="GOST type B"/>
          <w:i/>
          <w:sz w:val="28"/>
          <w:szCs w:val="28"/>
        </w:rPr>
      </w:pPr>
      <w:r w:rsidRPr="009C757A">
        <w:rPr>
          <w:rFonts w:ascii="GOST type B" w:hAnsi="GOST type B"/>
          <w:i/>
          <w:sz w:val="28"/>
          <w:szCs w:val="28"/>
        </w:rPr>
        <w:t xml:space="preserve">- </w:t>
      </w:r>
      <w:r w:rsidRPr="009C757A">
        <w:rPr>
          <w:rFonts w:ascii="GOST type B" w:hAnsi="GOST type B"/>
          <w:i/>
          <w:sz w:val="28"/>
          <w:szCs w:val="28"/>
        </w:rPr>
        <w:tab/>
        <w:t>СП 31.13330.2012 «Водоснабжение. Наружные сети и с</w:t>
      </w:r>
      <w:r w:rsidRPr="009C757A">
        <w:rPr>
          <w:rFonts w:ascii="GOST type B" w:hAnsi="GOST type B"/>
          <w:i/>
          <w:sz w:val="28"/>
          <w:szCs w:val="28"/>
        </w:rPr>
        <w:t>о</w:t>
      </w:r>
      <w:r w:rsidRPr="009C757A">
        <w:rPr>
          <w:rFonts w:ascii="GOST type B" w:hAnsi="GOST type B"/>
          <w:i/>
          <w:sz w:val="28"/>
          <w:szCs w:val="28"/>
        </w:rPr>
        <w:t>оружения» Актуализированная редакция СНИП 2.04.02.-84* Приказ Министерства регионального развития Российской Федерации от 29 декабря 2011 года № 635/14;</w:t>
      </w:r>
    </w:p>
    <w:p w:rsidR="006F69F2" w:rsidRPr="009C757A" w:rsidRDefault="006F69F2" w:rsidP="006F69F2">
      <w:pPr>
        <w:spacing w:after="0" w:line="360" w:lineRule="auto"/>
        <w:ind w:firstLine="709"/>
        <w:jc w:val="both"/>
        <w:rPr>
          <w:rFonts w:ascii="GOST type B" w:hAnsi="GOST type B"/>
          <w:i/>
          <w:sz w:val="28"/>
          <w:szCs w:val="28"/>
        </w:rPr>
      </w:pPr>
      <w:r w:rsidRPr="009C757A">
        <w:rPr>
          <w:rFonts w:ascii="GOST type B" w:hAnsi="GOST type B"/>
          <w:i/>
          <w:sz w:val="28"/>
          <w:szCs w:val="28"/>
        </w:rPr>
        <w:lastRenderedPageBreak/>
        <w:t xml:space="preserve">- </w:t>
      </w:r>
      <w:r w:rsidRPr="009C757A">
        <w:rPr>
          <w:rFonts w:ascii="GOST type B" w:hAnsi="GOST type B"/>
          <w:i/>
          <w:sz w:val="28"/>
          <w:szCs w:val="28"/>
        </w:rPr>
        <w:tab/>
        <w:t>СП 32.13330.2012 «Канализация. Наружные сети и соор</w:t>
      </w:r>
      <w:r w:rsidRPr="009C757A">
        <w:rPr>
          <w:rFonts w:ascii="GOST type B" w:hAnsi="GOST type B"/>
          <w:i/>
          <w:sz w:val="28"/>
          <w:szCs w:val="28"/>
        </w:rPr>
        <w:t>у</w:t>
      </w:r>
      <w:r w:rsidRPr="009C757A">
        <w:rPr>
          <w:rFonts w:ascii="GOST type B" w:hAnsi="GOST type B"/>
          <w:i/>
          <w:sz w:val="28"/>
          <w:szCs w:val="28"/>
        </w:rPr>
        <w:t>жения». Актуализированная редакция СНИП 2.04.03-85* Утвержден приказом Министерства регионального развития Российской Фед</w:t>
      </w:r>
      <w:r w:rsidRPr="009C757A">
        <w:rPr>
          <w:rFonts w:ascii="GOST type B" w:hAnsi="GOST type B"/>
          <w:i/>
          <w:sz w:val="28"/>
          <w:szCs w:val="28"/>
        </w:rPr>
        <w:t>е</w:t>
      </w:r>
      <w:r w:rsidRPr="009C757A">
        <w:rPr>
          <w:rFonts w:ascii="GOST type B" w:hAnsi="GOST type B"/>
          <w:i/>
          <w:sz w:val="28"/>
          <w:szCs w:val="28"/>
        </w:rPr>
        <w:t>рации (</w:t>
      </w:r>
      <w:proofErr w:type="spellStart"/>
      <w:r w:rsidRPr="009C757A">
        <w:rPr>
          <w:rFonts w:ascii="GOST type B" w:hAnsi="GOST type B"/>
          <w:i/>
          <w:sz w:val="28"/>
          <w:szCs w:val="28"/>
        </w:rPr>
        <w:t>Минрегион</w:t>
      </w:r>
      <w:proofErr w:type="spellEnd"/>
      <w:r w:rsidRPr="009C757A">
        <w:rPr>
          <w:rFonts w:ascii="GOST type B" w:hAnsi="GOST type B"/>
          <w:i/>
          <w:sz w:val="28"/>
          <w:szCs w:val="28"/>
        </w:rPr>
        <w:t xml:space="preserve"> России) от 29 декабря 2011 г. № 635/11 и введен в действие с 01 января 2013 г;</w:t>
      </w:r>
    </w:p>
    <w:p w:rsidR="006F69F2" w:rsidRPr="009C757A" w:rsidRDefault="006F69F2" w:rsidP="006F69F2">
      <w:pPr>
        <w:spacing w:after="0" w:line="360" w:lineRule="auto"/>
        <w:ind w:firstLine="709"/>
        <w:jc w:val="both"/>
        <w:rPr>
          <w:rFonts w:ascii="GOST type B" w:hAnsi="GOST type B"/>
          <w:i/>
          <w:sz w:val="28"/>
          <w:szCs w:val="28"/>
        </w:rPr>
      </w:pPr>
      <w:r w:rsidRPr="009C757A">
        <w:rPr>
          <w:rFonts w:ascii="GOST type B" w:hAnsi="GOST type B"/>
          <w:i/>
          <w:sz w:val="28"/>
          <w:szCs w:val="28"/>
        </w:rPr>
        <w:t>- СП 10.13130.2009 «Системы противопожарной защиты. Вну</w:t>
      </w:r>
      <w:r w:rsidRPr="009C757A">
        <w:rPr>
          <w:rFonts w:ascii="GOST type B" w:hAnsi="GOST type B"/>
          <w:i/>
          <w:sz w:val="28"/>
          <w:szCs w:val="28"/>
        </w:rPr>
        <w:t>т</w:t>
      </w:r>
      <w:r w:rsidRPr="009C757A">
        <w:rPr>
          <w:rFonts w:ascii="GOST type B" w:hAnsi="GOST type B"/>
          <w:i/>
          <w:sz w:val="28"/>
          <w:szCs w:val="28"/>
        </w:rPr>
        <w:t>ренний противопожарный водопровод. Требования пожарной бе</w:t>
      </w:r>
      <w:r w:rsidRPr="009C757A">
        <w:rPr>
          <w:rFonts w:ascii="GOST type B" w:hAnsi="GOST type B"/>
          <w:i/>
          <w:sz w:val="28"/>
          <w:szCs w:val="28"/>
        </w:rPr>
        <w:t>з</w:t>
      </w:r>
      <w:r w:rsidRPr="009C757A">
        <w:rPr>
          <w:rFonts w:ascii="GOST type B" w:hAnsi="GOST type B"/>
          <w:i/>
          <w:sz w:val="28"/>
          <w:szCs w:val="28"/>
        </w:rPr>
        <w:t>опасности»;</w:t>
      </w:r>
    </w:p>
    <w:p w:rsidR="006F69F2" w:rsidRPr="009C757A" w:rsidRDefault="006F69F2" w:rsidP="006F69F2">
      <w:pPr>
        <w:spacing w:after="0" w:line="360" w:lineRule="auto"/>
        <w:ind w:firstLine="709"/>
        <w:jc w:val="both"/>
        <w:rPr>
          <w:rFonts w:ascii="GOST type B" w:hAnsi="GOST type B"/>
          <w:i/>
          <w:sz w:val="28"/>
          <w:szCs w:val="28"/>
        </w:rPr>
      </w:pPr>
      <w:r w:rsidRPr="009C757A">
        <w:rPr>
          <w:rFonts w:ascii="GOST type B" w:hAnsi="GOST type B"/>
          <w:bCs/>
          <w:i/>
          <w:sz w:val="28"/>
          <w:szCs w:val="28"/>
        </w:rPr>
        <w:t>- СП 8.13130.2009 «Системы противопожарной защиты. Исто</w:t>
      </w:r>
      <w:r w:rsidRPr="009C757A">
        <w:rPr>
          <w:rFonts w:ascii="GOST type B" w:hAnsi="GOST type B"/>
          <w:bCs/>
          <w:i/>
          <w:sz w:val="28"/>
          <w:szCs w:val="28"/>
        </w:rPr>
        <w:t>ч</w:t>
      </w:r>
      <w:r w:rsidRPr="009C757A">
        <w:rPr>
          <w:rFonts w:ascii="GOST type B" w:hAnsi="GOST type B"/>
          <w:bCs/>
          <w:i/>
          <w:sz w:val="28"/>
          <w:szCs w:val="28"/>
        </w:rPr>
        <w:t>ники наружного противопожарного водоснабжения. Требования пожарной безопасности».</w:t>
      </w:r>
    </w:p>
    <w:p w:rsidR="006F69F2" w:rsidRPr="009C757A" w:rsidRDefault="006F69F2" w:rsidP="006F69F2">
      <w:pPr>
        <w:rPr>
          <w:rFonts w:ascii="GOST type B" w:hAnsi="GOST type B"/>
          <w:b/>
          <w:i/>
          <w:sz w:val="28"/>
          <w:szCs w:val="28"/>
        </w:rPr>
      </w:pPr>
      <w:r w:rsidRPr="009C757A">
        <w:rPr>
          <w:rFonts w:ascii="GOST type B" w:hAnsi="GOST type B"/>
          <w:b/>
          <w:i/>
          <w:sz w:val="28"/>
          <w:szCs w:val="28"/>
        </w:rPr>
        <w:br w:type="page"/>
      </w:r>
    </w:p>
    <w:p w:rsidR="006F69F2" w:rsidRPr="009C757A" w:rsidRDefault="006F69F2" w:rsidP="006F69F2">
      <w:pPr>
        <w:spacing w:after="0" w:line="360" w:lineRule="auto"/>
        <w:ind w:firstLine="709"/>
        <w:rPr>
          <w:rFonts w:ascii="GOST type B" w:hAnsi="GOST type B"/>
          <w:b/>
          <w:i/>
          <w:sz w:val="28"/>
          <w:szCs w:val="28"/>
        </w:rPr>
      </w:pPr>
      <w:r w:rsidRPr="009C757A">
        <w:rPr>
          <w:rFonts w:ascii="GOST type B" w:hAnsi="GOST type B"/>
          <w:b/>
          <w:i/>
          <w:sz w:val="28"/>
          <w:szCs w:val="28"/>
        </w:rPr>
        <w:lastRenderedPageBreak/>
        <w:t>Цели схемы</w:t>
      </w:r>
    </w:p>
    <w:p w:rsidR="006F69F2" w:rsidRPr="001975BC" w:rsidRDefault="006F69F2" w:rsidP="006F69F2">
      <w:pPr>
        <w:spacing w:after="0" w:line="360" w:lineRule="auto"/>
        <w:ind w:firstLine="709"/>
        <w:jc w:val="both"/>
        <w:rPr>
          <w:rFonts w:ascii="GOST type B" w:hAnsi="GOST type B"/>
          <w:i/>
          <w:sz w:val="28"/>
          <w:szCs w:val="28"/>
        </w:rPr>
      </w:pPr>
      <w:r w:rsidRPr="001975BC">
        <w:rPr>
          <w:rFonts w:ascii="GOST type B" w:hAnsi="GOST type B"/>
          <w:i/>
          <w:sz w:val="28"/>
          <w:szCs w:val="28"/>
        </w:rPr>
        <w:t>Целями схемы являются:</w:t>
      </w:r>
    </w:p>
    <w:p w:rsidR="006F69F2" w:rsidRPr="001975BC" w:rsidRDefault="006F69F2" w:rsidP="006F69F2">
      <w:pPr>
        <w:spacing w:after="0" w:line="360" w:lineRule="auto"/>
        <w:ind w:firstLine="709"/>
        <w:jc w:val="both"/>
        <w:rPr>
          <w:rFonts w:ascii="GOST type B" w:hAnsi="GOST type B"/>
          <w:i/>
          <w:sz w:val="28"/>
          <w:szCs w:val="28"/>
        </w:rPr>
      </w:pPr>
      <w:r w:rsidRPr="001975BC">
        <w:rPr>
          <w:rFonts w:ascii="GOST type B" w:hAnsi="GOST type B"/>
          <w:b/>
          <w:i/>
          <w:sz w:val="28"/>
          <w:szCs w:val="28"/>
        </w:rPr>
        <w:t xml:space="preserve">- </w:t>
      </w:r>
      <w:r w:rsidRPr="001975BC">
        <w:rPr>
          <w:rFonts w:ascii="GOST type B" w:hAnsi="GOST type B"/>
          <w:b/>
          <w:i/>
          <w:sz w:val="28"/>
          <w:szCs w:val="28"/>
        </w:rPr>
        <w:tab/>
      </w:r>
      <w:r w:rsidRPr="001975BC">
        <w:rPr>
          <w:rFonts w:ascii="GOST type B" w:hAnsi="GOST type B"/>
          <w:i/>
          <w:sz w:val="28"/>
          <w:szCs w:val="28"/>
        </w:rPr>
        <w:t>развитие систем централизованного водоснабжения и в</w:t>
      </w:r>
      <w:r w:rsidRPr="001975BC">
        <w:rPr>
          <w:rFonts w:ascii="GOST type B" w:hAnsi="GOST type B"/>
          <w:i/>
          <w:sz w:val="28"/>
          <w:szCs w:val="28"/>
        </w:rPr>
        <w:t>о</w:t>
      </w:r>
      <w:r w:rsidRPr="001975BC">
        <w:rPr>
          <w:rFonts w:ascii="GOST type B" w:hAnsi="GOST type B"/>
          <w:i/>
          <w:sz w:val="28"/>
          <w:szCs w:val="28"/>
        </w:rPr>
        <w:t>доотведения для существующего и нового строительства жилищн</w:t>
      </w:r>
      <w:r w:rsidRPr="001975BC">
        <w:rPr>
          <w:rFonts w:ascii="GOST type B" w:hAnsi="GOST type B"/>
          <w:i/>
          <w:sz w:val="28"/>
          <w:szCs w:val="28"/>
        </w:rPr>
        <w:t>о</w:t>
      </w:r>
      <w:r w:rsidRPr="001975BC">
        <w:rPr>
          <w:rFonts w:ascii="GOST type B" w:hAnsi="GOST type B"/>
          <w:i/>
          <w:sz w:val="28"/>
          <w:szCs w:val="28"/>
        </w:rPr>
        <w:t xml:space="preserve">го фонда в период до </w:t>
      </w:r>
      <w:r w:rsidR="00AA24CF">
        <w:rPr>
          <w:rFonts w:ascii="GOST type B" w:hAnsi="GOST type B"/>
          <w:i/>
          <w:sz w:val="28"/>
          <w:szCs w:val="28"/>
        </w:rPr>
        <w:t>2025</w:t>
      </w:r>
      <w:r w:rsidRPr="001975BC">
        <w:rPr>
          <w:rFonts w:ascii="GOST type B" w:hAnsi="GOST type B"/>
          <w:i/>
          <w:sz w:val="28"/>
          <w:szCs w:val="28"/>
        </w:rPr>
        <w:t xml:space="preserve">г. </w:t>
      </w:r>
    </w:p>
    <w:p w:rsidR="006F69F2" w:rsidRPr="001975BC" w:rsidRDefault="006F69F2" w:rsidP="006F69F2">
      <w:pPr>
        <w:spacing w:after="0" w:line="360" w:lineRule="auto"/>
        <w:ind w:firstLine="709"/>
        <w:jc w:val="both"/>
        <w:rPr>
          <w:rFonts w:ascii="GOST type B" w:hAnsi="GOST type B"/>
          <w:i/>
          <w:sz w:val="28"/>
          <w:szCs w:val="28"/>
        </w:rPr>
      </w:pPr>
      <w:r w:rsidRPr="001975BC">
        <w:rPr>
          <w:rFonts w:ascii="GOST type B" w:hAnsi="GOST type B"/>
          <w:i/>
          <w:sz w:val="28"/>
          <w:szCs w:val="28"/>
        </w:rPr>
        <w:t>-</w:t>
      </w:r>
      <w:r w:rsidRPr="001975BC">
        <w:rPr>
          <w:rFonts w:ascii="GOST type B" w:hAnsi="GOST type B"/>
          <w:i/>
          <w:sz w:val="28"/>
          <w:szCs w:val="28"/>
        </w:rPr>
        <w:tab/>
        <w:t>увеличение объёмов производства коммунальной пр</w:t>
      </w:r>
      <w:r w:rsidRPr="001975BC">
        <w:rPr>
          <w:rFonts w:ascii="GOST type B" w:hAnsi="GOST type B"/>
          <w:i/>
          <w:sz w:val="28"/>
          <w:szCs w:val="28"/>
        </w:rPr>
        <w:t>о</w:t>
      </w:r>
      <w:r w:rsidRPr="001975BC">
        <w:rPr>
          <w:rFonts w:ascii="GOST type B" w:hAnsi="GOST type B"/>
          <w:i/>
          <w:sz w:val="28"/>
          <w:szCs w:val="28"/>
        </w:rPr>
        <w:t>дукции, в частности, оказания услуг по водоснабжению и водоотв</w:t>
      </w:r>
      <w:r w:rsidRPr="001975BC">
        <w:rPr>
          <w:rFonts w:ascii="GOST type B" w:hAnsi="GOST type B"/>
          <w:i/>
          <w:sz w:val="28"/>
          <w:szCs w:val="28"/>
        </w:rPr>
        <w:t>е</w:t>
      </w:r>
      <w:r w:rsidRPr="001975BC">
        <w:rPr>
          <w:rFonts w:ascii="GOST type B" w:hAnsi="GOST type B"/>
          <w:i/>
          <w:sz w:val="28"/>
          <w:szCs w:val="28"/>
        </w:rPr>
        <w:t>дению при повышении качества оказания услуг, а также сохранение действующей ценовой политики;</w:t>
      </w:r>
    </w:p>
    <w:p w:rsidR="006F69F2" w:rsidRPr="001975BC" w:rsidRDefault="006F69F2" w:rsidP="006F69F2">
      <w:pPr>
        <w:spacing w:after="0" w:line="360" w:lineRule="auto"/>
        <w:ind w:firstLine="709"/>
        <w:jc w:val="both"/>
        <w:rPr>
          <w:rFonts w:ascii="GOST type B" w:hAnsi="GOST type B"/>
          <w:i/>
          <w:sz w:val="28"/>
          <w:szCs w:val="28"/>
        </w:rPr>
      </w:pPr>
      <w:r w:rsidRPr="001975BC">
        <w:rPr>
          <w:rFonts w:ascii="GOST type B" w:hAnsi="GOST type B"/>
          <w:i/>
          <w:sz w:val="28"/>
          <w:szCs w:val="28"/>
        </w:rPr>
        <w:t xml:space="preserve">- </w:t>
      </w:r>
      <w:r w:rsidRPr="001975BC">
        <w:rPr>
          <w:rFonts w:ascii="GOST type B" w:hAnsi="GOST type B"/>
          <w:i/>
          <w:sz w:val="28"/>
          <w:szCs w:val="28"/>
        </w:rPr>
        <w:tab/>
        <w:t>улучшение работы систем водоснабжения и водоотвед</w:t>
      </w:r>
      <w:r w:rsidRPr="001975BC">
        <w:rPr>
          <w:rFonts w:ascii="GOST type B" w:hAnsi="GOST type B"/>
          <w:i/>
          <w:sz w:val="28"/>
          <w:szCs w:val="28"/>
        </w:rPr>
        <w:t>е</w:t>
      </w:r>
      <w:r w:rsidRPr="001975BC">
        <w:rPr>
          <w:rFonts w:ascii="GOST type B" w:hAnsi="GOST type B"/>
          <w:i/>
          <w:sz w:val="28"/>
          <w:szCs w:val="28"/>
        </w:rPr>
        <w:t>ния;</w:t>
      </w:r>
    </w:p>
    <w:p w:rsidR="006F69F2" w:rsidRPr="001975BC" w:rsidRDefault="006F69F2" w:rsidP="006F69F2">
      <w:pPr>
        <w:spacing w:after="0" w:line="360" w:lineRule="auto"/>
        <w:ind w:firstLine="709"/>
        <w:jc w:val="both"/>
        <w:rPr>
          <w:rFonts w:ascii="GOST type B" w:hAnsi="GOST type B"/>
          <w:i/>
          <w:sz w:val="28"/>
          <w:szCs w:val="28"/>
        </w:rPr>
      </w:pPr>
      <w:r w:rsidRPr="001975BC">
        <w:rPr>
          <w:rFonts w:ascii="GOST type B" w:hAnsi="GOST type B"/>
          <w:i/>
          <w:sz w:val="28"/>
          <w:szCs w:val="28"/>
        </w:rPr>
        <w:t xml:space="preserve">- </w:t>
      </w:r>
      <w:r w:rsidRPr="001975BC">
        <w:rPr>
          <w:rFonts w:ascii="GOST type B" w:hAnsi="GOST type B"/>
          <w:i/>
          <w:sz w:val="28"/>
          <w:szCs w:val="28"/>
        </w:rPr>
        <w:tab/>
        <w:t>повышение качества питьевой воды;</w:t>
      </w:r>
    </w:p>
    <w:p w:rsidR="006F69F2" w:rsidRPr="001975BC" w:rsidRDefault="006F69F2" w:rsidP="006F69F2">
      <w:pPr>
        <w:spacing w:after="0" w:line="360" w:lineRule="auto"/>
        <w:ind w:firstLine="709"/>
        <w:jc w:val="both"/>
        <w:rPr>
          <w:rFonts w:ascii="GOST type B" w:hAnsi="GOST type B"/>
          <w:i/>
          <w:sz w:val="28"/>
          <w:szCs w:val="28"/>
        </w:rPr>
      </w:pPr>
      <w:r w:rsidRPr="001975BC">
        <w:rPr>
          <w:rFonts w:ascii="GOST type B" w:hAnsi="GOST type B"/>
          <w:i/>
          <w:sz w:val="28"/>
          <w:szCs w:val="28"/>
        </w:rPr>
        <w:t xml:space="preserve">- </w:t>
      </w:r>
      <w:r w:rsidRPr="001975BC">
        <w:rPr>
          <w:rFonts w:ascii="GOST type B" w:hAnsi="GOST type B"/>
          <w:i/>
          <w:sz w:val="28"/>
          <w:szCs w:val="28"/>
        </w:rPr>
        <w:tab/>
        <w:t>обеспечение надёжного водоотведения, а также гарант</w:t>
      </w:r>
      <w:r w:rsidRPr="001975BC">
        <w:rPr>
          <w:rFonts w:ascii="GOST type B" w:hAnsi="GOST type B"/>
          <w:i/>
          <w:sz w:val="28"/>
          <w:szCs w:val="28"/>
        </w:rPr>
        <w:t>и</w:t>
      </w:r>
      <w:r w:rsidRPr="001975BC">
        <w:rPr>
          <w:rFonts w:ascii="GOST type B" w:hAnsi="GOST type B"/>
          <w:i/>
          <w:sz w:val="28"/>
          <w:szCs w:val="28"/>
        </w:rPr>
        <w:t>руемая очистка сточных вод согласно нормам экологической бе</w:t>
      </w:r>
      <w:r w:rsidRPr="001975BC">
        <w:rPr>
          <w:rFonts w:ascii="GOST type B" w:hAnsi="GOST type B"/>
          <w:i/>
          <w:sz w:val="28"/>
          <w:szCs w:val="28"/>
        </w:rPr>
        <w:t>з</w:t>
      </w:r>
      <w:r w:rsidRPr="001975BC">
        <w:rPr>
          <w:rFonts w:ascii="GOST type B" w:hAnsi="GOST type B"/>
          <w:i/>
          <w:sz w:val="28"/>
          <w:szCs w:val="28"/>
        </w:rPr>
        <w:t>опасности и сведение к минимуму вредного воздействия на окр</w:t>
      </w:r>
      <w:r w:rsidRPr="001975BC">
        <w:rPr>
          <w:rFonts w:ascii="GOST type B" w:hAnsi="GOST type B"/>
          <w:i/>
          <w:sz w:val="28"/>
          <w:szCs w:val="28"/>
        </w:rPr>
        <w:t>у</w:t>
      </w:r>
      <w:r w:rsidRPr="001975BC">
        <w:rPr>
          <w:rFonts w:ascii="GOST type B" w:hAnsi="GOST type B"/>
          <w:i/>
          <w:sz w:val="28"/>
          <w:szCs w:val="28"/>
        </w:rPr>
        <w:t>жающую среду.</w:t>
      </w:r>
    </w:p>
    <w:p w:rsidR="006F69F2" w:rsidRPr="001975BC" w:rsidRDefault="006F69F2" w:rsidP="006F69F2">
      <w:pPr>
        <w:spacing w:after="0" w:line="360" w:lineRule="auto"/>
        <w:ind w:firstLine="709"/>
        <w:rPr>
          <w:rFonts w:ascii="GOST type B" w:hAnsi="GOST type B"/>
          <w:b/>
          <w:i/>
          <w:sz w:val="28"/>
          <w:szCs w:val="28"/>
        </w:rPr>
      </w:pPr>
      <w:r w:rsidRPr="001975BC">
        <w:rPr>
          <w:rFonts w:ascii="GOST type B" w:hAnsi="GOST type B"/>
          <w:b/>
          <w:i/>
          <w:sz w:val="28"/>
          <w:szCs w:val="28"/>
        </w:rPr>
        <w:t>Способ достижения поставленных целей</w:t>
      </w:r>
    </w:p>
    <w:p w:rsidR="006F69F2" w:rsidRPr="001975BC" w:rsidRDefault="006F69F2" w:rsidP="006F69F2">
      <w:pPr>
        <w:spacing w:after="0" w:line="360" w:lineRule="auto"/>
        <w:ind w:firstLine="709"/>
        <w:jc w:val="both"/>
        <w:rPr>
          <w:rFonts w:ascii="GOST type B" w:hAnsi="GOST type B"/>
          <w:i/>
          <w:sz w:val="28"/>
          <w:szCs w:val="28"/>
        </w:rPr>
      </w:pPr>
      <w:r w:rsidRPr="001975BC">
        <w:rPr>
          <w:rFonts w:ascii="GOST type B" w:hAnsi="GOST type B"/>
          <w:i/>
          <w:sz w:val="28"/>
          <w:szCs w:val="28"/>
        </w:rPr>
        <w:t>Для достижения поставленных целей следует реализовать сл</w:t>
      </w:r>
      <w:r w:rsidRPr="001975BC">
        <w:rPr>
          <w:rFonts w:ascii="GOST type B" w:hAnsi="GOST type B"/>
          <w:i/>
          <w:sz w:val="28"/>
          <w:szCs w:val="28"/>
        </w:rPr>
        <w:t>е</w:t>
      </w:r>
      <w:r w:rsidRPr="001975BC">
        <w:rPr>
          <w:rFonts w:ascii="GOST type B" w:hAnsi="GOST type B"/>
          <w:i/>
          <w:sz w:val="28"/>
          <w:szCs w:val="28"/>
        </w:rPr>
        <w:t>дующие мероприятия:</w:t>
      </w:r>
    </w:p>
    <w:p w:rsidR="008D0AD1" w:rsidRPr="003C3EE8" w:rsidRDefault="00D6407F" w:rsidP="0075413E">
      <w:pPr>
        <w:pStyle w:val="ab"/>
        <w:numPr>
          <w:ilvl w:val="0"/>
          <w:numId w:val="20"/>
        </w:numPr>
        <w:tabs>
          <w:tab w:val="left" w:pos="740"/>
        </w:tabs>
        <w:spacing w:after="0" w:line="240" w:lineRule="auto"/>
        <w:rPr>
          <w:rFonts w:ascii="GOST type B" w:eastAsia="Symbol" w:hAnsi="GOST type B" w:cs="Symbol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капитальный ремонт</w:t>
      </w:r>
      <w:r w:rsidR="008D0AD1" w:rsidRPr="003C3EE8">
        <w:rPr>
          <w:rFonts w:ascii="GOST type B" w:hAnsi="GOST type B"/>
          <w:i/>
          <w:sz w:val="28"/>
          <w:szCs w:val="28"/>
        </w:rPr>
        <w:t xml:space="preserve"> существующих водозаборных и канализ</w:t>
      </w:r>
      <w:r w:rsidR="008D0AD1" w:rsidRPr="003C3EE8">
        <w:rPr>
          <w:rFonts w:ascii="GOST type B" w:hAnsi="GOST type B"/>
          <w:i/>
          <w:sz w:val="28"/>
          <w:szCs w:val="28"/>
        </w:rPr>
        <w:t>а</w:t>
      </w:r>
      <w:r w:rsidR="008D0AD1" w:rsidRPr="003C3EE8">
        <w:rPr>
          <w:rFonts w:ascii="GOST type B" w:hAnsi="GOST type B"/>
          <w:i/>
          <w:sz w:val="28"/>
          <w:szCs w:val="28"/>
        </w:rPr>
        <w:t>ционных узлов;</w:t>
      </w:r>
    </w:p>
    <w:p w:rsidR="008D0AD1" w:rsidRPr="003C3EE8" w:rsidRDefault="008D0AD1" w:rsidP="008D0AD1">
      <w:pPr>
        <w:spacing w:line="158" w:lineRule="exact"/>
        <w:rPr>
          <w:rFonts w:ascii="GOST type B" w:eastAsia="Symbol" w:hAnsi="GOST type B" w:cs="Symbol"/>
          <w:i/>
          <w:sz w:val="28"/>
          <w:szCs w:val="28"/>
        </w:rPr>
      </w:pPr>
    </w:p>
    <w:p w:rsidR="008D0AD1" w:rsidRPr="003C3EE8" w:rsidRDefault="00D6407F" w:rsidP="0075413E">
      <w:pPr>
        <w:pStyle w:val="ab"/>
        <w:numPr>
          <w:ilvl w:val="0"/>
          <w:numId w:val="20"/>
        </w:numPr>
        <w:tabs>
          <w:tab w:val="left" w:pos="740"/>
        </w:tabs>
        <w:spacing w:after="0" w:line="240" w:lineRule="auto"/>
        <w:rPr>
          <w:rFonts w:ascii="GOST type B" w:eastAsia="Symbol" w:hAnsi="GOST type B" w:cs="Symbol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lastRenderedPageBreak/>
        <w:t>капитальный ремонт</w:t>
      </w:r>
      <w:r w:rsidR="008D0AD1" w:rsidRPr="003C3EE8">
        <w:rPr>
          <w:rFonts w:ascii="GOST type B" w:hAnsi="GOST type B"/>
          <w:i/>
          <w:sz w:val="28"/>
          <w:szCs w:val="28"/>
        </w:rPr>
        <w:t xml:space="preserve"> существующих сетей;</w:t>
      </w:r>
    </w:p>
    <w:p w:rsidR="008D0AD1" w:rsidRPr="003C3EE8" w:rsidRDefault="008D0AD1" w:rsidP="008D0AD1">
      <w:pPr>
        <w:spacing w:line="195" w:lineRule="exact"/>
        <w:rPr>
          <w:rFonts w:ascii="GOST type B" w:eastAsia="Symbol" w:hAnsi="GOST type B" w:cs="Symbol"/>
          <w:i/>
          <w:sz w:val="28"/>
          <w:szCs w:val="28"/>
        </w:rPr>
      </w:pPr>
    </w:p>
    <w:p w:rsidR="008D0AD1" w:rsidRPr="003C3EE8" w:rsidRDefault="008D0AD1" w:rsidP="0075413E">
      <w:pPr>
        <w:pStyle w:val="ab"/>
        <w:numPr>
          <w:ilvl w:val="0"/>
          <w:numId w:val="20"/>
        </w:numPr>
        <w:tabs>
          <w:tab w:val="left" w:pos="730"/>
        </w:tabs>
        <w:spacing w:after="0" w:line="335" w:lineRule="auto"/>
        <w:ind w:right="200"/>
        <w:rPr>
          <w:rFonts w:ascii="GOST type B" w:eastAsia="Symbol" w:hAnsi="GOST type B" w:cs="Symbol"/>
          <w:i/>
          <w:sz w:val="28"/>
          <w:szCs w:val="28"/>
        </w:rPr>
      </w:pPr>
      <w:r w:rsidRPr="003C3EE8">
        <w:rPr>
          <w:rFonts w:ascii="GOST type B" w:hAnsi="GOST type B"/>
          <w:i/>
          <w:sz w:val="28"/>
          <w:szCs w:val="28"/>
        </w:rPr>
        <w:t xml:space="preserve">модернизация объектов инженерной инфраструктуры путем внедрения </w:t>
      </w:r>
      <w:proofErr w:type="spellStart"/>
      <w:r w:rsidRPr="003C3EE8">
        <w:rPr>
          <w:rFonts w:ascii="GOST type B" w:hAnsi="GOST type B"/>
          <w:i/>
          <w:sz w:val="28"/>
          <w:szCs w:val="28"/>
        </w:rPr>
        <w:t>ресурсо</w:t>
      </w:r>
      <w:proofErr w:type="spellEnd"/>
      <w:r w:rsidRPr="003C3EE8">
        <w:rPr>
          <w:rFonts w:ascii="GOST type B" w:hAnsi="GOST type B"/>
          <w:i/>
          <w:sz w:val="28"/>
          <w:szCs w:val="28"/>
        </w:rPr>
        <w:t>- и энергосберегающих технологий;</w:t>
      </w:r>
    </w:p>
    <w:p w:rsidR="008D0AD1" w:rsidRPr="003C3EE8" w:rsidRDefault="008D0AD1" w:rsidP="008D0AD1">
      <w:pPr>
        <w:spacing w:line="23" w:lineRule="exact"/>
        <w:rPr>
          <w:rFonts w:ascii="GOST type B" w:eastAsia="Symbol" w:hAnsi="GOST type B" w:cs="Symbol"/>
          <w:i/>
          <w:sz w:val="28"/>
          <w:szCs w:val="28"/>
        </w:rPr>
      </w:pPr>
    </w:p>
    <w:p w:rsidR="008D0AD1" w:rsidRPr="003C3EE8" w:rsidRDefault="008D0AD1" w:rsidP="0075413E">
      <w:pPr>
        <w:pStyle w:val="ab"/>
        <w:numPr>
          <w:ilvl w:val="0"/>
          <w:numId w:val="20"/>
        </w:numPr>
        <w:tabs>
          <w:tab w:val="left" w:pos="740"/>
        </w:tabs>
        <w:spacing w:after="0" w:line="240" w:lineRule="auto"/>
        <w:rPr>
          <w:rFonts w:ascii="GOST type B" w:eastAsia="Symbol" w:hAnsi="GOST type B" w:cs="Symbol"/>
          <w:i/>
          <w:sz w:val="28"/>
          <w:szCs w:val="28"/>
        </w:rPr>
      </w:pPr>
      <w:r w:rsidRPr="003C3EE8">
        <w:rPr>
          <w:rFonts w:ascii="GOST type B" w:hAnsi="GOST type B"/>
          <w:i/>
          <w:sz w:val="28"/>
          <w:szCs w:val="28"/>
        </w:rPr>
        <w:t>установка приборов учета;</w:t>
      </w:r>
    </w:p>
    <w:p w:rsidR="008D0AD1" w:rsidRPr="003C3EE8" w:rsidRDefault="008D0AD1" w:rsidP="008D0AD1">
      <w:pPr>
        <w:spacing w:line="195" w:lineRule="exact"/>
        <w:rPr>
          <w:rFonts w:ascii="GOST type B" w:eastAsia="Symbol" w:hAnsi="GOST type B" w:cs="Symbol"/>
          <w:i/>
          <w:sz w:val="28"/>
          <w:szCs w:val="28"/>
        </w:rPr>
      </w:pPr>
    </w:p>
    <w:p w:rsidR="008D0AD1" w:rsidRPr="003C3EE8" w:rsidRDefault="008D0AD1" w:rsidP="0075413E">
      <w:pPr>
        <w:pStyle w:val="ab"/>
        <w:numPr>
          <w:ilvl w:val="0"/>
          <w:numId w:val="20"/>
        </w:numPr>
        <w:tabs>
          <w:tab w:val="left" w:pos="730"/>
        </w:tabs>
        <w:spacing w:after="0" w:line="349" w:lineRule="auto"/>
        <w:ind w:right="200"/>
        <w:jc w:val="both"/>
        <w:rPr>
          <w:rFonts w:ascii="GOST type B" w:eastAsia="Symbol" w:hAnsi="GOST type B" w:cs="Symbol"/>
          <w:i/>
          <w:sz w:val="28"/>
          <w:szCs w:val="28"/>
        </w:rPr>
      </w:pPr>
      <w:r w:rsidRPr="003C3EE8">
        <w:rPr>
          <w:rFonts w:ascii="GOST type B" w:hAnsi="GOST type B"/>
          <w:i/>
          <w:sz w:val="28"/>
          <w:szCs w:val="28"/>
        </w:rPr>
        <w:t>обеспечение подключения вновь строящихся (реконструир</w:t>
      </w:r>
      <w:r w:rsidRPr="003C3EE8">
        <w:rPr>
          <w:rFonts w:ascii="GOST type B" w:hAnsi="GOST type B"/>
          <w:i/>
          <w:sz w:val="28"/>
          <w:szCs w:val="28"/>
        </w:rPr>
        <w:t>у</w:t>
      </w:r>
      <w:r w:rsidRPr="003C3EE8">
        <w:rPr>
          <w:rFonts w:ascii="GOST type B" w:hAnsi="GOST type B"/>
          <w:i/>
          <w:sz w:val="28"/>
          <w:szCs w:val="28"/>
        </w:rPr>
        <w:t>емых) объектов недвижимости к системам водоснабжения с гарантированным объемом заявленных мощностей в ко</w:t>
      </w:r>
      <w:r w:rsidRPr="003C3EE8">
        <w:rPr>
          <w:rFonts w:ascii="GOST type B" w:hAnsi="GOST type B"/>
          <w:i/>
          <w:sz w:val="28"/>
          <w:szCs w:val="28"/>
        </w:rPr>
        <w:t>н</w:t>
      </w:r>
      <w:r w:rsidRPr="003C3EE8">
        <w:rPr>
          <w:rFonts w:ascii="GOST type B" w:hAnsi="GOST type B"/>
          <w:i/>
          <w:sz w:val="28"/>
          <w:szCs w:val="28"/>
        </w:rPr>
        <w:t>кретной точке на существующем трубопроводе необходим</w:t>
      </w:r>
      <w:r w:rsidRPr="003C3EE8">
        <w:rPr>
          <w:rFonts w:ascii="GOST type B" w:hAnsi="GOST type B"/>
          <w:i/>
          <w:sz w:val="28"/>
          <w:szCs w:val="28"/>
        </w:rPr>
        <w:t>о</w:t>
      </w:r>
      <w:r w:rsidRPr="003C3EE8">
        <w:rPr>
          <w:rFonts w:ascii="GOST type B" w:hAnsi="GOST type B"/>
          <w:i/>
          <w:sz w:val="28"/>
          <w:szCs w:val="28"/>
        </w:rPr>
        <w:t>го диаметра;</w:t>
      </w:r>
    </w:p>
    <w:p w:rsidR="008D0AD1" w:rsidRPr="003C3EE8" w:rsidRDefault="008D0AD1" w:rsidP="008D0AD1">
      <w:pPr>
        <w:spacing w:line="13" w:lineRule="exact"/>
        <w:rPr>
          <w:rFonts w:ascii="GOST type B" w:eastAsia="Symbol" w:hAnsi="GOST type B" w:cs="Symbol"/>
          <w:i/>
          <w:sz w:val="28"/>
          <w:szCs w:val="28"/>
        </w:rPr>
      </w:pPr>
    </w:p>
    <w:p w:rsidR="008D0AD1" w:rsidRPr="003C3EE8" w:rsidRDefault="008D0AD1" w:rsidP="0075413E">
      <w:pPr>
        <w:pStyle w:val="ab"/>
        <w:numPr>
          <w:ilvl w:val="0"/>
          <w:numId w:val="20"/>
        </w:numPr>
        <w:tabs>
          <w:tab w:val="left" w:pos="740"/>
        </w:tabs>
        <w:spacing w:after="0" w:line="240" w:lineRule="auto"/>
        <w:rPr>
          <w:rFonts w:ascii="GOST type B" w:eastAsia="Symbol" w:hAnsi="GOST type B" w:cs="Symbol"/>
          <w:i/>
          <w:sz w:val="28"/>
          <w:szCs w:val="28"/>
        </w:rPr>
      </w:pPr>
      <w:r w:rsidRPr="003C3EE8">
        <w:rPr>
          <w:rFonts w:ascii="GOST type B" w:hAnsi="GOST type B"/>
          <w:i/>
          <w:sz w:val="28"/>
          <w:szCs w:val="28"/>
        </w:rPr>
        <w:t>применение оборудования по обеззараживания воды подав</w:t>
      </w:r>
      <w:r w:rsidRPr="003C3EE8">
        <w:rPr>
          <w:rFonts w:ascii="GOST type B" w:hAnsi="GOST type B"/>
          <w:i/>
          <w:sz w:val="28"/>
          <w:szCs w:val="28"/>
        </w:rPr>
        <w:t>а</w:t>
      </w:r>
      <w:r w:rsidRPr="003C3EE8">
        <w:rPr>
          <w:rFonts w:ascii="GOST type B" w:hAnsi="GOST type B"/>
          <w:i/>
          <w:sz w:val="28"/>
          <w:szCs w:val="28"/>
        </w:rPr>
        <w:t>емой населению.</w:t>
      </w:r>
    </w:p>
    <w:p w:rsidR="008D0AD1" w:rsidRDefault="008D0AD1" w:rsidP="008D0AD1">
      <w:pPr>
        <w:spacing w:line="165" w:lineRule="exact"/>
        <w:rPr>
          <w:sz w:val="20"/>
          <w:szCs w:val="20"/>
        </w:rPr>
      </w:pPr>
    </w:p>
    <w:p w:rsidR="006F69F2" w:rsidRPr="009C757A" w:rsidRDefault="006F69F2" w:rsidP="006F69F2">
      <w:pPr>
        <w:spacing w:after="0" w:line="360" w:lineRule="auto"/>
        <w:ind w:firstLine="709"/>
        <w:rPr>
          <w:rFonts w:ascii="GOST type B" w:hAnsi="GOST type B"/>
          <w:i/>
          <w:sz w:val="28"/>
          <w:szCs w:val="28"/>
        </w:rPr>
      </w:pPr>
    </w:p>
    <w:p w:rsidR="006F69F2" w:rsidRPr="009C757A" w:rsidRDefault="006F69F2" w:rsidP="003C3EE8">
      <w:pPr>
        <w:spacing w:after="0" w:line="360" w:lineRule="auto"/>
        <w:rPr>
          <w:rFonts w:ascii="GOST type B" w:hAnsi="GOST type B"/>
          <w:b/>
          <w:i/>
          <w:sz w:val="28"/>
          <w:szCs w:val="28"/>
        </w:rPr>
      </w:pPr>
    </w:p>
    <w:p w:rsidR="006F69F2" w:rsidRPr="009C757A" w:rsidRDefault="006F69F2" w:rsidP="006F69F2">
      <w:pPr>
        <w:spacing w:after="0" w:line="360" w:lineRule="auto"/>
        <w:ind w:firstLine="709"/>
        <w:rPr>
          <w:rFonts w:ascii="GOST type B" w:hAnsi="GOST type B"/>
          <w:b/>
          <w:i/>
          <w:sz w:val="28"/>
          <w:szCs w:val="28"/>
        </w:rPr>
      </w:pPr>
    </w:p>
    <w:p w:rsidR="006F69F2" w:rsidRPr="00D6407F" w:rsidRDefault="006F69F2" w:rsidP="006F69F2">
      <w:pPr>
        <w:spacing w:after="0" w:line="360" w:lineRule="auto"/>
        <w:ind w:firstLine="709"/>
        <w:rPr>
          <w:rFonts w:ascii="GOST type B" w:hAnsi="GOST type B"/>
          <w:b/>
          <w:i/>
          <w:sz w:val="28"/>
          <w:szCs w:val="28"/>
        </w:rPr>
      </w:pPr>
      <w:r w:rsidRPr="00D6407F">
        <w:rPr>
          <w:rFonts w:ascii="GOST type B" w:hAnsi="GOST type B"/>
          <w:b/>
          <w:i/>
          <w:sz w:val="28"/>
          <w:szCs w:val="28"/>
        </w:rPr>
        <w:t>Сроки и этапы реализации схемы</w:t>
      </w:r>
    </w:p>
    <w:p w:rsidR="006F69F2" w:rsidRPr="00D6407F" w:rsidRDefault="006F69F2" w:rsidP="006F69F2">
      <w:pPr>
        <w:spacing w:after="0" w:line="360" w:lineRule="auto"/>
        <w:ind w:firstLine="709"/>
        <w:jc w:val="both"/>
        <w:rPr>
          <w:rFonts w:ascii="GOST type B" w:hAnsi="GOST type B"/>
          <w:b/>
          <w:i/>
          <w:sz w:val="28"/>
          <w:szCs w:val="28"/>
          <w:u w:val="single"/>
        </w:rPr>
      </w:pPr>
      <w:r w:rsidRPr="00D6407F">
        <w:rPr>
          <w:rFonts w:ascii="GOST type B" w:hAnsi="GOST type B"/>
          <w:b/>
          <w:i/>
          <w:sz w:val="28"/>
          <w:szCs w:val="28"/>
          <w:u w:val="single"/>
        </w:rPr>
        <w:t>Первый этап 201</w:t>
      </w:r>
      <w:r w:rsidR="008D0AD1" w:rsidRPr="00D6407F">
        <w:rPr>
          <w:rFonts w:ascii="GOST type B" w:hAnsi="GOST type B"/>
          <w:b/>
          <w:i/>
          <w:sz w:val="28"/>
          <w:szCs w:val="28"/>
          <w:u w:val="single"/>
        </w:rPr>
        <w:t>9-2022</w:t>
      </w:r>
      <w:r w:rsidR="00942FDB" w:rsidRPr="00D6407F">
        <w:rPr>
          <w:rFonts w:ascii="GOST type B" w:hAnsi="GOST type B"/>
          <w:b/>
          <w:i/>
          <w:sz w:val="28"/>
          <w:szCs w:val="28"/>
          <w:u w:val="single"/>
        </w:rPr>
        <w:t xml:space="preserve"> </w:t>
      </w:r>
      <w:r w:rsidRPr="00D6407F">
        <w:rPr>
          <w:rFonts w:ascii="GOST type B" w:hAnsi="GOST type B"/>
          <w:b/>
          <w:i/>
          <w:sz w:val="28"/>
          <w:szCs w:val="28"/>
          <w:u w:val="single"/>
        </w:rPr>
        <w:t>г.:</w:t>
      </w:r>
    </w:p>
    <w:p w:rsidR="00FD4E1D" w:rsidRPr="0075413E" w:rsidRDefault="00D6407F" w:rsidP="0075413E">
      <w:pPr>
        <w:pStyle w:val="ab"/>
        <w:numPr>
          <w:ilvl w:val="0"/>
          <w:numId w:val="53"/>
        </w:numPr>
        <w:spacing w:line="360" w:lineRule="auto"/>
        <w:jc w:val="both"/>
        <w:rPr>
          <w:rFonts w:ascii="GOST type B" w:hAnsi="GOST type B"/>
          <w:i/>
          <w:sz w:val="32"/>
          <w:szCs w:val="28"/>
        </w:rPr>
      </w:pPr>
      <w:proofErr w:type="gramStart"/>
      <w:r w:rsidRPr="0075413E">
        <w:rPr>
          <w:rFonts w:ascii="GOST type B" w:hAnsi="GOST type B"/>
          <w:i/>
          <w:sz w:val="28"/>
          <w:szCs w:val="26"/>
        </w:rPr>
        <w:t xml:space="preserve">Капитальный ремонт водопроводных сетей ул. Гоголя, ул. М. Жукова, пер. Жмакина, ул. Пролетарская, ул. Мира, ул. Заводская, пер. Куракина, ул. Ленина, пер. Бебеля, ул. </w:t>
      </w:r>
      <w:r w:rsidRPr="0075413E">
        <w:rPr>
          <w:rFonts w:ascii="GOST type B" w:hAnsi="GOST type B"/>
          <w:i/>
          <w:sz w:val="28"/>
          <w:szCs w:val="26"/>
        </w:rPr>
        <w:lastRenderedPageBreak/>
        <w:t>Строительная, ул. Жмакина, ул. Молодежная, ул. Комс</w:t>
      </w:r>
      <w:r w:rsidRPr="0075413E">
        <w:rPr>
          <w:rFonts w:ascii="GOST type B" w:hAnsi="GOST type B"/>
          <w:i/>
          <w:sz w:val="28"/>
          <w:szCs w:val="26"/>
        </w:rPr>
        <w:t>о</w:t>
      </w:r>
      <w:r w:rsidRPr="0075413E">
        <w:rPr>
          <w:rFonts w:ascii="GOST type B" w:hAnsi="GOST type B"/>
          <w:i/>
          <w:sz w:val="28"/>
          <w:szCs w:val="26"/>
        </w:rPr>
        <w:t>мольская, ул. Энгельса (суммарно 7705 м)</w:t>
      </w:r>
      <w:r w:rsidR="00FD4E1D" w:rsidRPr="0075413E">
        <w:rPr>
          <w:rFonts w:ascii="GOST type B" w:hAnsi="GOST type B"/>
          <w:i/>
          <w:sz w:val="32"/>
          <w:szCs w:val="28"/>
        </w:rPr>
        <w:t>.</w:t>
      </w:r>
      <w:proofErr w:type="gramEnd"/>
    </w:p>
    <w:p w:rsidR="00FD4E1D" w:rsidRPr="0075413E" w:rsidRDefault="0075413E" w:rsidP="0075413E">
      <w:pPr>
        <w:pStyle w:val="ab"/>
        <w:numPr>
          <w:ilvl w:val="0"/>
          <w:numId w:val="53"/>
        </w:numPr>
        <w:spacing w:line="360" w:lineRule="auto"/>
        <w:jc w:val="both"/>
        <w:rPr>
          <w:rFonts w:ascii="GOST type B" w:hAnsi="GOST type B"/>
          <w:i/>
          <w:sz w:val="28"/>
          <w:szCs w:val="28"/>
        </w:rPr>
      </w:pPr>
      <w:r w:rsidRPr="0075413E">
        <w:rPr>
          <w:rFonts w:ascii="GOST type B" w:hAnsi="GOST type B"/>
          <w:i/>
          <w:sz w:val="28"/>
          <w:szCs w:val="28"/>
        </w:rPr>
        <w:t>Чистка резервуаров чистой воды и баков водонапорных башен. Работы по дезинфекции резервуаров и труб</w:t>
      </w:r>
      <w:r w:rsidRPr="0075413E">
        <w:rPr>
          <w:rFonts w:ascii="GOST type B" w:hAnsi="GOST type B"/>
          <w:i/>
          <w:sz w:val="28"/>
          <w:szCs w:val="28"/>
        </w:rPr>
        <w:t>о</w:t>
      </w:r>
      <w:r w:rsidRPr="0075413E">
        <w:rPr>
          <w:rFonts w:ascii="GOST type B" w:hAnsi="GOST type B"/>
          <w:i/>
          <w:sz w:val="28"/>
          <w:szCs w:val="28"/>
        </w:rPr>
        <w:t>проводов водопроводной сети после чистки</w:t>
      </w:r>
      <w:r w:rsidR="00FD4E1D" w:rsidRPr="0075413E">
        <w:rPr>
          <w:rFonts w:ascii="GOST type B" w:hAnsi="GOST type B"/>
          <w:i/>
          <w:sz w:val="28"/>
          <w:szCs w:val="28"/>
        </w:rPr>
        <w:t>.</w:t>
      </w:r>
    </w:p>
    <w:p w:rsidR="00FD4E1D" w:rsidRPr="0001153F" w:rsidRDefault="0075413E" w:rsidP="0075413E">
      <w:pPr>
        <w:pStyle w:val="ab"/>
        <w:numPr>
          <w:ilvl w:val="0"/>
          <w:numId w:val="53"/>
        </w:numPr>
        <w:spacing w:line="360" w:lineRule="auto"/>
        <w:ind w:right="-143"/>
        <w:jc w:val="both"/>
        <w:rPr>
          <w:rFonts w:ascii="GOST type B" w:hAnsi="GOST type B"/>
          <w:i/>
          <w:sz w:val="32"/>
          <w:szCs w:val="28"/>
        </w:rPr>
      </w:pPr>
      <w:r w:rsidRPr="0075413E">
        <w:rPr>
          <w:rFonts w:ascii="GOST type B" w:hAnsi="GOST type B"/>
          <w:i/>
          <w:sz w:val="28"/>
          <w:szCs w:val="26"/>
        </w:rPr>
        <w:t>Применение энергосберегающего оборудования, более совершенной водопроводной арматуры, установка пр</w:t>
      </w:r>
      <w:r w:rsidRPr="0075413E">
        <w:rPr>
          <w:rFonts w:ascii="GOST type B" w:hAnsi="GOST type B"/>
          <w:i/>
          <w:sz w:val="28"/>
          <w:szCs w:val="26"/>
        </w:rPr>
        <w:t>и</w:t>
      </w:r>
      <w:r w:rsidRPr="0075413E">
        <w:rPr>
          <w:rFonts w:ascii="GOST type B" w:hAnsi="GOST type B"/>
          <w:i/>
          <w:sz w:val="28"/>
          <w:szCs w:val="26"/>
        </w:rPr>
        <w:t xml:space="preserve">боров </w:t>
      </w:r>
      <w:r w:rsidRPr="0075413E">
        <w:rPr>
          <w:rFonts w:ascii="GOST type B" w:hAnsi="GOST type B"/>
          <w:i/>
          <w:spacing w:val="-3"/>
          <w:sz w:val="28"/>
          <w:szCs w:val="26"/>
        </w:rPr>
        <w:t>учета</w:t>
      </w:r>
      <w:r w:rsidRPr="0075413E">
        <w:rPr>
          <w:rFonts w:ascii="GOST type B" w:hAnsi="GOST type B"/>
          <w:i/>
          <w:spacing w:val="10"/>
          <w:sz w:val="28"/>
          <w:szCs w:val="26"/>
        </w:rPr>
        <w:t xml:space="preserve"> </w:t>
      </w:r>
      <w:r w:rsidRPr="0075413E">
        <w:rPr>
          <w:rFonts w:ascii="GOST type B" w:hAnsi="GOST type B"/>
          <w:i/>
          <w:sz w:val="28"/>
          <w:szCs w:val="26"/>
        </w:rPr>
        <w:t>воды</w:t>
      </w:r>
      <w:r w:rsidR="0001153F">
        <w:rPr>
          <w:rFonts w:ascii="GOST type B" w:hAnsi="GOST type B"/>
          <w:i/>
          <w:sz w:val="28"/>
          <w:szCs w:val="26"/>
        </w:rPr>
        <w:t>;</w:t>
      </w:r>
    </w:p>
    <w:p w:rsidR="0001153F" w:rsidRPr="0001153F" w:rsidRDefault="0001153F" w:rsidP="0075413E">
      <w:pPr>
        <w:pStyle w:val="ab"/>
        <w:numPr>
          <w:ilvl w:val="0"/>
          <w:numId w:val="53"/>
        </w:numPr>
        <w:spacing w:line="360" w:lineRule="auto"/>
        <w:ind w:right="-143"/>
        <w:jc w:val="both"/>
        <w:rPr>
          <w:rFonts w:ascii="GOST type B" w:hAnsi="GOST type B"/>
          <w:i/>
          <w:sz w:val="36"/>
          <w:szCs w:val="28"/>
        </w:rPr>
      </w:pPr>
      <w:r w:rsidRPr="0001153F">
        <w:rPr>
          <w:rFonts w:ascii="GOST type B" w:hAnsi="GOST type B"/>
          <w:i/>
          <w:color w:val="000000"/>
          <w:sz w:val="28"/>
          <w:szCs w:val="27"/>
        </w:rPr>
        <w:t>Реконструкция очистных сооружений</w:t>
      </w:r>
    </w:p>
    <w:p w:rsidR="0001153F" w:rsidRPr="00BB7B08" w:rsidRDefault="0001153F" w:rsidP="00BB7B08">
      <w:pPr>
        <w:pStyle w:val="ab"/>
        <w:numPr>
          <w:ilvl w:val="0"/>
          <w:numId w:val="53"/>
        </w:numPr>
        <w:spacing w:line="360" w:lineRule="auto"/>
        <w:ind w:right="-143"/>
        <w:jc w:val="both"/>
        <w:rPr>
          <w:rFonts w:ascii="GOST type B" w:hAnsi="GOST type B"/>
          <w:i/>
          <w:sz w:val="40"/>
          <w:szCs w:val="28"/>
        </w:rPr>
      </w:pPr>
      <w:r w:rsidRPr="0001153F">
        <w:rPr>
          <w:rFonts w:ascii="GOST type B" w:hAnsi="GOST type B"/>
          <w:i/>
          <w:color w:val="000000"/>
          <w:sz w:val="28"/>
          <w:szCs w:val="27"/>
        </w:rPr>
        <w:t>Капитальный ремонт канализационных сетей к домам № 58 и 60А ул. Чкалова</w:t>
      </w:r>
      <w:r w:rsidR="00BB7B08">
        <w:rPr>
          <w:rFonts w:ascii="GOST type B" w:hAnsi="GOST type B"/>
          <w:i/>
          <w:color w:val="000000"/>
          <w:sz w:val="28"/>
          <w:szCs w:val="27"/>
        </w:rPr>
        <w:t>.</w:t>
      </w:r>
    </w:p>
    <w:p w:rsidR="006F69F2" w:rsidRPr="0075413E" w:rsidRDefault="006F69F2" w:rsidP="006F69F2">
      <w:pPr>
        <w:pStyle w:val="ab"/>
        <w:spacing w:after="0" w:line="360" w:lineRule="auto"/>
        <w:jc w:val="both"/>
        <w:rPr>
          <w:rFonts w:ascii="GOST type B" w:hAnsi="GOST type B"/>
          <w:b/>
          <w:i/>
          <w:sz w:val="28"/>
          <w:szCs w:val="28"/>
          <w:u w:val="single"/>
        </w:rPr>
      </w:pPr>
      <w:r w:rsidRPr="0075413E">
        <w:rPr>
          <w:rFonts w:ascii="GOST type B" w:hAnsi="GOST type B"/>
          <w:b/>
          <w:i/>
          <w:sz w:val="28"/>
          <w:szCs w:val="28"/>
          <w:u w:val="single"/>
        </w:rPr>
        <w:t>Второй этап 20</w:t>
      </w:r>
      <w:r w:rsidR="008D0AD1" w:rsidRPr="0075413E">
        <w:rPr>
          <w:rFonts w:ascii="GOST type B" w:hAnsi="GOST type B"/>
          <w:b/>
          <w:i/>
          <w:sz w:val="28"/>
          <w:szCs w:val="28"/>
          <w:u w:val="single"/>
        </w:rPr>
        <w:t>22</w:t>
      </w:r>
      <w:r w:rsidRPr="0075413E">
        <w:rPr>
          <w:rFonts w:ascii="GOST type B" w:hAnsi="GOST type B"/>
          <w:b/>
          <w:i/>
          <w:sz w:val="28"/>
          <w:szCs w:val="28"/>
          <w:u w:val="single"/>
        </w:rPr>
        <w:t>-20</w:t>
      </w:r>
      <w:r w:rsidR="008D0AD1" w:rsidRPr="0075413E">
        <w:rPr>
          <w:rFonts w:ascii="GOST type B" w:hAnsi="GOST type B"/>
          <w:b/>
          <w:i/>
          <w:sz w:val="28"/>
          <w:szCs w:val="28"/>
          <w:u w:val="single"/>
        </w:rPr>
        <w:t>25</w:t>
      </w:r>
      <w:r w:rsidRPr="0075413E">
        <w:rPr>
          <w:rFonts w:ascii="GOST type B" w:hAnsi="GOST type B"/>
          <w:b/>
          <w:i/>
          <w:sz w:val="28"/>
          <w:szCs w:val="28"/>
          <w:u w:val="single"/>
        </w:rPr>
        <w:t xml:space="preserve"> г.:</w:t>
      </w:r>
    </w:p>
    <w:p w:rsidR="008D5C82" w:rsidRPr="00BB7B08" w:rsidRDefault="0075413E" w:rsidP="0075413E">
      <w:pPr>
        <w:pStyle w:val="14"/>
        <w:numPr>
          <w:ilvl w:val="0"/>
          <w:numId w:val="54"/>
        </w:numPr>
        <w:rPr>
          <w:sz w:val="32"/>
          <w:szCs w:val="28"/>
        </w:rPr>
      </w:pPr>
      <w:r w:rsidRPr="0075413E">
        <w:rPr>
          <w:szCs w:val="26"/>
        </w:rPr>
        <w:t>Бурение дополнительных артезианских скважин на водоз</w:t>
      </w:r>
      <w:r w:rsidRPr="0075413E">
        <w:rPr>
          <w:szCs w:val="26"/>
        </w:rPr>
        <w:t>а</w:t>
      </w:r>
      <w:r w:rsidRPr="0075413E">
        <w:rPr>
          <w:szCs w:val="26"/>
        </w:rPr>
        <w:t xml:space="preserve">борах по ул. Гоголя и ул. </w:t>
      </w:r>
      <w:r w:rsidR="00BB7B08">
        <w:rPr>
          <w:szCs w:val="26"/>
        </w:rPr>
        <w:t xml:space="preserve">Р. </w:t>
      </w:r>
      <w:r w:rsidRPr="0075413E">
        <w:rPr>
          <w:szCs w:val="26"/>
        </w:rPr>
        <w:t>Люксембург</w:t>
      </w:r>
    </w:p>
    <w:p w:rsidR="00BB7B08" w:rsidRPr="0075413E" w:rsidRDefault="00BB7B08" w:rsidP="0075413E">
      <w:pPr>
        <w:pStyle w:val="14"/>
        <w:numPr>
          <w:ilvl w:val="0"/>
          <w:numId w:val="54"/>
        </w:numPr>
        <w:rPr>
          <w:sz w:val="32"/>
          <w:szCs w:val="28"/>
        </w:rPr>
      </w:pPr>
      <w:r>
        <w:rPr>
          <w:szCs w:val="26"/>
        </w:rPr>
        <w:t xml:space="preserve">Строительство станции очистки питьевой воды в г.Кирове </w:t>
      </w:r>
    </w:p>
    <w:p w:rsidR="0075413E" w:rsidRPr="0075413E" w:rsidRDefault="0075413E" w:rsidP="0075413E">
      <w:pPr>
        <w:pStyle w:val="ab"/>
        <w:numPr>
          <w:ilvl w:val="0"/>
          <w:numId w:val="54"/>
        </w:numPr>
        <w:spacing w:line="360" w:lineRule="auto"/>
        <w:jc w:val="both"/>
        <w:rPr>
          <w:rFonts w:ascii="GOST type B" w:hAnsi="GOST type B"/>
          <w:i/>
          <w:sz w:val="28"/>
          <w:szCs w:val="28"/>
        </w:rPr>
      </w:pPr>
      <w:r w:rsidRPr="0075413E">
        <w:rPr>
          <w:rFonts w:ascii="GOST type B" w:hAnsi="GOST type B"/>
          <w:i/>
          <w:sz w:val="28"/>
          <w:szCs w:val="28"/>
        </w:rPr>
        <w:t>Чистка резервуаров чистой воды и баков водонапорных б</w:t>
      </w:r>
      <w:r w:rsidRPr="0075413E">
        <w:rPr>
          <w:rFonts w:ascii="GOST type B" w:hAnsi="GOST type B"/>
          <w:i/>
          <w:sz w:val="28"/>
          <w:szCs w:val="28"/>
        </w:rPr>
        <w:t>а</w:t>
      </w:r>
      <w:r w:rsidRPr="0075413E">
        <w:rPr>
          <w:rFonts w:ascii="GOST type B" w:hAnsi="GOST type B"/>
          <w:i/>
          <w:sz w:val="28"/>
          <w:szCs w:val="28"/>
        </w:rPr>
        <w:t>шен. Работы по дезинфекции резервуаров и трубопроводов водопроводной сети после чистки.</w:t>
      </w:r>
    </w:p>
    <w:p w:rsidR="008D5C82" w:rsidRDefault="0075413E" w:rsidP="0075413E">
      <w:pPr>
        <w:pStyle w:val="ab"/>
        <w:numPr>
          <w:ilvl w:val="0"/>
          <w:numId w:val="54"/>
        </w:numPr>
        <w:spacing w:line="360" w:lineRule="auto"/>
        <w:jc w:val="both"/>
        <w:rPr>
          <w:rFonts w:ascii="GOST type B" w:hAnsi="GOST type B"/>
          <w:i/>
          <w:sz w:val="28"/>
          <w:szCs w:val="28"/>
        </w:rPr>
      </w:pPr>
      <w:r w:rsidRPr="0075413E">
        <w:rPr>
          <w:rFonts w:ascii="GOST type B" w:hAnsi="GOST type B"/>
          <w:i/>
          <w:sz w:val="28"/>
          <w:szCs w:val="26"/>
        </w:rPr>
        <w:lastRenderedPageBreak/>
        <w:t>Применение энергосберегающего оборудования, более с</w:t>
      </w:r>
      <w:r w:rsidRPr="0075413E">
        <w:rPr>
          <w:rFonts w:ascii="GOST type B" w:hAnsi="GOST type B"/>
          <w:i/>
          <w:sz w:val="28"/>
          <w:szCs w:val="26"/>
        </w:rPr>
        <w:t>о</w:t>
      </w:r>
      <w:r w:rsidRPr="0075413E">
        <w:rPr>
          <w:rFonts w:ascii="GOST type B" w:hAnsi="GOST type B"/>
          <w:i/>
          <w:sz w:val="28"/>
          <w:szCs w:val="26"/>
        </w:rPr>
        <w:t xml:space="preserve">вершенной водопроводной арматуры, установка приборов </w:t>
      </w:r>
      <w:r w:rsidRPr="0075413E">
        <w:rPr>
          <w:rFonts w:ascii="GOST type B" w:hAnsi="GOST type B"/>
          <w:i/>
          <w:spacing w:val="-3"/>
          <w:sz w:val="28"/>
          <w:szCs w:val="26"/>
        </w:rPr>
        <w:t>учета</w:t>
      </w:r>
      <w:r w:rsidRPr="0075413E">
        <w:rPr>
          <w:rFonts w:ascii="GOST type B" w:hAnsi="GOST type B"/>
          <w:i/>
          <w:spacing w:val="10"/>
          <w:sz w:val="28"/>
          <w:szCs w:val="26"/>
        </w:rPr>
        <w:t xml:space="preserve"> </w:t>
      </w:r>
      <w:r w:rsidRPr="0075413E">
        <w:rPr>
          <w:rFonts w:ascii="GOST type B" w:hAnsi="GOST type B"/>
          <w:i/>
          <w:sz w:val="28"/>
          <w:szCs w:val="26"/>
        </w:rPr>
        <w:t>воды</w:t>
      </w:r>
      <w:r w:rsidR="008D5C82" w:rsidRPr="0075413E">
        <w:rPr>
          <w:rFonts w:ascii="GOST type B" w:hAnsi="GOST type B"/>
          <w:i/>
          <w:sz w:val="28"/>
          <w:szCs w:val="28"/>
        </w:rPr>
        <w:t>.</w:t>
      </w:r>
    </w:p>
    <w:p w:rsidR="00F31C74" w:rsidRPr="0001153F" w:rsidRDefault="0001153F" w:rsidP="0001153F">
      <w:pPr>
        <w:pStyle w:val="ab"/>
        <w:numPr>
          <w:ilvl w:val="0"/>
          <w:numId w:val="54"/>
        </w:numPr>
        <w:spacing w:line="360" w:lineRule="auto"/>
        <w:jc w:val="both"/>
        <w:rPr>
          <w:rFonts w:ascii="GOST type B" w:hAnsi="GOST type B"/>
          <w:i/>
          <w:sz w:val="32"/>
          <w:szCs w:val="28"/>
        </w:rPr>
      </w:pPr>
      <w:r w:rsidRPr="0001153F">
        <w:rPr>
          <w:rFonts w:ascii="GOST type B" w:hAnsi="GOST type B"/>
          <w:i/>
          <w:color w:val="000000"/>
          <w:sz w:val="28"/>
          <w:szCs w:val="27"/>
        </w:rPr>
        <w:t xml:space="preserve">Капитальный ремонт канализационных сетей микрорайон </w:t>
      </w:r>
      <w:proofErr w:type="gramStart"/>
      <w:r w:rsidRPr="0001153F">
        <w:rPr>
          <w:rFonts w:ascii="GOST type B" w:hAnsi="GOST type B"/>
          <w:i/>
          <w:color w:val="000000"/>
          <w:sz w:val="28"/>
          <w:szCs w:val="27"/>
        </w:rPr>
        <w:t>Фаянсовая</w:t>
      </w:r>
      <w:proofErr w:type="gramEnd"/>
      <w:r w:rsidRPr="0001153F">
        <w:rPr>
          <w:rFonts w:ascii="GOST type B" w:hAnsi="GOST type B"/>
          <w:i/>
          <w:color w:val="000000"/>
          <w:sz w:val="28"/>
          <w:szCs w:val="27"/>
        </w:rPr>
        <w:t xml:space="preserve"> </w:t>
      </w:r>
      <w:r w:rsidRPr="0001153F">
        <w:rPr>
          <w:rFonts w:ascii="Arial" w:hAnsi="Arial" w:cs="Arial"/>
          <w:i/>
          <w:color w:val="000000"/>
          <w:sz w:val="28"/>
          <w:szCs w:val="27"/>
        </w:rPr>
        <w:t>–</w:t>
      </w:r>
      <w:r w:rsidRPr="0001153F">
        <w:rPr>
          <w:rFonts w:ascii="GOST type B" w:hAnsi="GOST type B"/>
          <w:i/>
          <w:color w:val="000000"/>
          <w:sz w:val="28"/>
          <w:szCs w:val="27"/>
        </w:rPr>
        <w:t xml:space="preserve"> протяженностью 650 м.</w:t>
      </w:r>
    </w:p>
    <w:p w:rsidR="006F69F2" w:rsidRPr="001975BC" w:rsidRDefault="006F69F2" w:rsidP="006F69F2">
      <w:pPr>
        <w:spacing w:after="0" w:line="360" w:lineRule="auto"/>
        <w:ind w:firstLine="709"/>
        <w:rPr>
          <w:rFonts w:ascii="GOST type B" w:hAnsi="GOST type B"/>
          <w:b/>
          <w:i/>
          <w:sz w:val="28"/>
          <w:szCs w:val="28"/>
        </w:rPr>
      </w:pPr>
      <w:r w:rsidRPr="001975BC">
        <w:rPr>
          <w:rFonts w:ascii="GOST type B" w:hAnsi="GOST type B"/>
          <w:b/>
          <w:i/>
          <w:sz w:val="28"/>
          <w:szCs w:val="28"/>
        </w:rPr>
        <w:t>Ожидаемые результаты от реализации мероприятий схемы</w:t>
      </w:r>
    </w:p>
    <w:p w:rsidR="006F69F2" w:rsidRPr="001975BC" w:rsidRDefault="006F69F2" w:rsidP="005D7527">
      <w:pPr>
        <w:pStyle w:val="ab"/>
        <w:numPr>
          <w:ilvl w:val="0"/>
          <w:numId w:val="3"/>
        </w:numPr>
        <w:spacing w:after="0" w:line="360" w:lineRule="auto"/>
        <w:ind w:left="0" w:firstLine="709"/>
        <w:rPr>
          <w:rFonts w:ascii="GOST type B" w:hAnsi="GOST type B"/>
          <w:i/>
          <w:sz w:val="28"/>
          <w:szCs w:val="28"/>
        </w:rPr>
      </w:pPr>
      <w:r w:rsidRPr="001975BC">
        <w:rPr>
          <w:rFonts w:ascii="GOST type B" w:hAnsi="GOST type B"/>
          <w:i/>
          <w:sz w:val="28"/>
          <w:szCs w:val="28"/>
        </w:rPr>
        <w:t>Повышение качества предоставления коммунальных услуг.</w:t>
      </w:r>
    </w:p>
    <w:p w:rsidR="006F69F2" w:rsidRPr="001975BC" w:rsidRDefault="001975BC" w:rsidP="005D7527">
      <w:pPr>
        <w:pStyle w:val="ab"/>
        <w:numPr>
          <w:ilvl w:val="0"/>
          <w:numId w:val="3"/>
        </w:numPr>
        <w:spacing w:after="0" w:line="360" w:lineRule="auto"/>
        <w:ind w:left="0" w:firstLine="709"/>
        <w:rPr>
          <w:rFonts w:ascii="GOST type B" w:hAnsi="GOST type B"/>
          <w:i/>
          <w:sz w:val="28"/>
          <w:szCs w:val="28"/>
        </w:rPr>
      </w:pPr>
      <w:r w:rsidRPr="001975BC">
        <w:rPr>
          <w:rFonts w:ascii="GOST type B" w:hAnsi="GOST type B"/>
          <w:i/>
          <w:sz w:val="28"/>
          <w:szCs w:val="28"/>
        </w:rPr>
        <w:t>Реконструкция и замена</w:t>
      </w:r>
      <w:r w:rsidR="006F69F2" w:rsidRPr="001975BC">
        <w:rPr>
          <w:rFonts w:ascii="GOST type B" w:hAnsi="GOST type B"/>
          <w:i/>
          <w:sz w:val="28"/>
          <w:szCs w:val="28"/>
        </w:rPr>
        <w:t xml:space="preserve"> устаревшего оборудования и с</w:t>
      </w:r>
      <w:r w:rsidR="006F69F2" w:rsidRPr="001975BC">
        <w:rPr>
          <w:rFonts w:ascii="GOST type B" w:hAnsi="GOST type B"/>
          <w:i/>
          <w:sz w:val="28"/>
          <w:szCs w:val="28"/>
        </w:rPr>
        <w:t>е</w:t>
      </w:r>
      <w:r w:rsidR="006F69F2" w:rsidRPr="001975BC">
        <w:rPr>
          <w:rFonts w:ascii="GOST type B" w:hAnsi="GOST type B"/>
          <w:i/>
          <w:sz w:val="28"/>
          <w:szCs w:val="28"/>
        </w:rPr>
        <w:t>тей.</w:t>
      </w:r>
    </w:p>
    <w:p w:rsidR="006F69F2" w:rsidRPr="001975BC" w:rsidRDefault="006F69F2" w:rsidP="005D7527">
      <w:pPr>
        <w:pStyle w:val="ab"/>
        <w:numPr>
          <w:ilvl w:val="0"/>
          <w:numId w:val="3"/>
        </w:numPr>
        <w:spacing w:after="0" w:line="360" w:lineRule="auto"/>
        <w:ind w:left="0" w:firstLine="709"/>
        <w:rPr>
          <w:rFonts w:ascii="GOST type B" w:hAnsi="GOST type B"/>
          <w:i/>
          <w:sz w:val="28"/>
          <w:szCs w:val="28"/>
        </w:rPr>
      </w:pPr>
      <w:r w:rsidRPr="001975BC">
        <w:rPr>
          <w:rFonts w:ascii="GOST type B" w:hAnsi="GOST type B"/>
          <w:i/>
          <w:sz w:val="28"/>
          <w:szCs w:val="28"/>
        </w:rPr>
        <w:t>Увеличение мощности систем водоснабжения и водоо</w:t>
      </w:r>
      <w:r w:rsidRPr="001975BC">
        <w:rPr>
          <w:rFonts w:ascii="GOST type B" w:hAnsi="GOST type B"/>
          <w:i/>
          <w:sz w:val="28"/>
          <w:szCs w:val="28"/>
        </w:rPr>
        <w:t>т</w:t>
      </w:r>
      <w:r w:rsidRPr="001975BC">
        <w:rPr>
          <w:rFonts w:ascii="GOST type B" w:hAnsi="GOST type B"/>
          <w:i/>
          <w:sz w:val="28"/>
          <w:szCs w:val="28"/>
        </w:rPr>
        <w:t>ведения.</w:t>
      </w:r>
    </w:p>
    <w:p w:rsidR="006F69F2" w:rsidRPr="001975BC" w:rsidRDefault="006F69F2" w:rsidP="005D7527">
      <w:pPr>
        <w:pStyle w:val="ab"/>
        <w:numPr>
          <w:ilvl w:val="0"/>
          <w:numId w:val="3"/>
        </w:numPr>
        <w:spacing w:after="0" w:line="360" w:lineRule="auto"/>
        <w:ind w:left="0" w:firstLine="709"/>
        <w:rPr>
          <w:rFonts w:ascii="GOST type B" w:hAnsi="GOST type B"/>
          <w:i/>
          <w:sz w:val="28"/>
          <w:szCs w:val="28"/>
        </w:rPr>
      </w:pPr>
      <w:r w:rsidRPr="001975BC">
        <w:rPr>
          <w:rFonts w:ascii="GOST type B" w:hAnsi="GOST type B"/>
          <w:i/>
          <w:sz w:val="28"/>
          <w:szCs w:val="28"/>
        </w:rPr>
        <w:t>Улучшение экологической ситуации на территории сел</w:t>
      </w:r>
      <w:r w:rsidRPr="001975BC">
        <w:rPr>
          <w:rFonts w:ascii="GOST type B" w:hAnsi="GOST type B"/>
          <w:i/>
          <w:sz w:val="28"/>
          <w:szCs w:val="28"/>
        </w:rPr>
        <w:t>ь</w:t>
      </w:r>
      <w:r w:rsidRPr="001975BC">
        <w:rPr>
          <w:rFonts w:ascii="GOST type B" w:hAnsi="GOST type B"/>
          <w:i/>
          <w:sz w:val="28"/>
          <w:szCs w:val="28"/>
        </w:rPr>
        <w:t>ского поселения.</w:t>
      </w:r>
    </w:p>
    <w:p w:rsidR="006F69F2" w:rsidRPr="001975BC" w:rsidRDefault="006F69F2" w:rsidP="005D7527">
      <w:pPr>
        <w:pStyle w:val="ab"/>
        <w:numPr>
          <w:ilvl w:val="0"/>
          <w:numId w:val="3"/>
        </w:numPr>
        <w:spacing w:after="0" w:line="360" w:lineRule="auto"/>
        <w:ind w:left="0" w:firstLine="709"/>
        <w:rPr>
          <w:rFonts w:ascii="GOST type B" w:hAnsi="GOST type B"/>
          <w:i/>
          <w:sz w:val="28"/>
          <w:szCs w:val="28"/>
        </w:rPr>
      </w:pPr>
      <w:r w:rsidRPr="001975BC">
        <w:rPr>
          <w:rFonts w:ascii="GOST type B" w:hAnsi="GOST type B"/>
          <w:i/>
          <w:sz w:val="28"/>
          <w:szCs w:val="28"/>
        </w:rPr>
        <w:t>Создание коммунальной инфраструктуры для комфортн</w:t>
      </w:r>
      <w:r w:rsidRPr="001975BC">
        <w:rPr>
          <w:rFonts w:ascii="GOST type B" w:hAnsi="GOST type B"/>
          <w:i/>
          <w:sz w:val="28"/>
          <w:szCs w:val="28"/>
        </w:rPr>
        <w:t>о</w:t>
      </w:r>
      <w:r w:rsidRPr="001975BC">
        <w:rPr>
          <w:rFonts w:ascii="GOST type B" w:hAnsi="GOST type B"/>
          <w:i/>
          <w:sz w:val="28"/>
          <w:szCs w:val="28"/>
        </w:rPr>
        <w:t>го проживания населения, а также дальнейшего развития</w:t>
      </w:r>
      <w:r w:rsidR="001975BC" w:rsidRPr="001975BC">
        <w:rPr>
          <w:rFonts w:ascii="GOST type B" w:hAnsi="GOST type B"/>
          <w:i/>
          <w:sz w:val="28"/>
          <w:szCs w:val="28"/>
        </w:rPr>
        <w:t xml:space="preserve"> городск</w:t>
      </w:r>
      <w:r w:rsidR="001975BC" w:rsidRPr="001975BC">
        <w:rPr>
          <w:rFonts w:ascii="GOST type B" w:hAnsi="GOST type B"/>
          <w:i/>
          <w:sz w:val="28"/>
          <w:szCs w:val="28"/>
        </w:rPr>
        <w:t>о</w:t>
      </w:r>
      <w:r w:rsidR="001975BC" w:rsidRPr="001975BC">
        <w:rPr>
          <w:rFonts w:ascii="GOST type B" w:hAnsi="GOST type B"/>
          <w:i/>
          <w:sz w:val="28"/>
          <w:szCs w:val="28"/>
        </w:rPr>
        <w:t>го поселения</w:t>
      </w:r>
      <w:r w:rsidRPr="001975BC">
        <w:rPr>
          <w:rFonts w:ascii="GOST type B" w:hAnsi="GOST type B"/>
          <w:i/>
          <w:sz w:val="28"/>
          <w:szCs w:val="28"/>
        </w:rPr>
        <w:t xml:space="preserve">. </w:t>
      </w:r>
    </w:p>
    <w:p w:rsidR="006F69F2" w:rsidRPr="009C757A" w:rsidRDefault="006F69F2" w:rsidP="006F69F2">
      <w:pPr>
        <w:rPr>
          <w:rFonts w:ascii="GOST type B" w:hAnsi="GOST type B"/>
          <w:b/>
          <w:bCs/>
          <w:i/>
          <w:sz w:val="28"/>
          <w:szCs w:val="28"/>
        </w:rPr>
      </w:pPr>
      <w:bookmarkStart w:id="19" w:name="_Toc360633076"/>
      <w:bookmarkStart w:id="20" w:name="_Toc360613174"/>
      <w:bookmarkStart w:id="21" w:name="_Toc360612756"/>
      <w:bookmarkStart w:id="22" w:name="_Toc360611481"/>
      <w:bookmarkStart w:id="23" w:name="_Toc360611447"/>
      <w:bookmarkStart w:id="24" w:name="_Toc360541440"/>
      <w:bookmarkStart w:id="25" w:name="_Toc360541028"/>
      <w:bookmarkStart w:id="26" w:name="_Toc360540965"/>
      <w:bookmarkStart w:id="27" w:name="_Toc360540867"/>
      <w:bookmarkStart w:id="28" w:name="_Toc360540811"/>
      <w:bookmarkStart w:id="29" w:name="_Toc361734854"/>
      <w:bookmarkStart w:id="30" w:name="_Toc360187458"/>
      <w:r w:rsidRPr="009C757A">
        <w:rPr>
          <w:rFonts w:ascii="GOST type B" w:hAnsi="GOST type B"/>
          <w:i/>
        </w:rPr>
        <w:br w:type="page"/>
      </w:r>
    </w:p>
    <w:p w:rsidR="002C3F3F" w:rsidRDefault="002C3F3F" w:rsidP="006F69F2">
      <w:pPr>
        <w:pStyle w:val="1"/>
        <w:spacing w:before="0" w:line="360" w:lineRule="auto"/>
        <w:ind w:firstLine="709"/>
        <w:rPr>
          <w:i w:val="0"/>
          <w:sz w:val="32"/>
        </w:rPr>
      </w:pPr>
      <w:bookmarkStart w:id="31" w:name="_Toc438022609"/>
      <w:bookmarkStart w:id="32" w:name="_Toc516316244"/>
    </w:p>
    <w:p w:rsidR="006F69F2" w:rsidRPr="009C757A" w:rsidRDefault="006F69F2" w:rsidP="006F69F2">
      <w:pPr>
        <w:pStyle w:val="1"/>
        <w:spacing w:before="0" w:line="360" w:lineRule="auto"/>
        <w:ind w:firstLine="709"/>
        <w:rPr>
          <w:i w:val="0"/>
          <w:sz w:val="32"/>
        </w:rPr>
      </w:pPr>
      <w:r w:rsidRPr="009C757A">
        <w:rPr>
          <w:i w:val="0"/>
          <w:sz w:val="32"/>
        </w:rPr>
        <w:t>Глава 1. Схема водоснабжения</w:t>
      </w:r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1"/>
      <w:bookmarkEnd w:id="32"/>
    </w:p>
    <w:p w:rsidR="006F69F2" w:rsidRPr="009C757A" w:rsidRDefault="000D01EE" w:rsidP="00261394">
      <w:pPr>
        <w:pStyle w:val="1"/>
      </w:pPr>
      <w:bookmarkStart w:id="33" w:name="_Toc438022610"/>
      <w:bookmarkStart w:id="34" w:name="_Toc516316245"/>
      <w:r>
        <w:t xml:space="preserve">1. </w:t>
      </w:r>
      <w:r w:rsidR="006F69F2" w:rsidRPr="009C757A">
        <w:t xml:space="preserve">Технико-экономическое состояние централизованных систем водоснабжения </w:t>
      </w:r>
      <w:r w:rsidR="001B558F">
        <w:t>поселения, городского округа</w:t>
      </w:r>
      <w:bookmarkEnd w:id="33"/>
      <w:bookmarkEnd w:id="34"/>
    </w:p>
    <w:p w:rsidR="006F69F2" w:rsidRPr="009C757A" w:rsidRDefault="000D01EE" w:rsidP="00261394">
      <w:pPr>
        <w:pStyle w:val="1"/>
      </w:pPr>
      <w:bookmarkStart w:id="35" w:name="_Toc361734856"/>
      <w:bookmarkStart w:id="36" w:name="_Toc360633078"/>
      <w:bookmarkStart w:id="37" w:name="_Toc360613176"/>
      <w:bookmarkStart w:id="38" w:name="_Toc360612758"/>
      <w:bookmarkStart w:id="39" w:name="_Toc360611483"/>
      <w:bookmarkStart w:id="40" w:name="_Toc360611449"/>
      <w:bookmarkStart w:id="41" w:name="_Toc360541442"/>
      <w:bookmarkStart w:id="42" w:name="_Toc360541030"/>
      <w:bookmarkStart w:id="43" w:name="_Toc360540967"/>
      <w:bookmarkStart w:id="44" w:name="_Toc360540869"/>
      <w:bookmarkStart w:id="45" w:name="_Toc438022611"/>
      <w:bookmarkStart w:id="46" w:name="_Toc516316246"/>
      <w:r>
        <w:t xml:space="preserve">а) </w:t>
      </w:r>
      <w:r w:rsidR="002B7A4A" w:rsidRPr="002B7A4A">
        <w:t xml:space="preserve">Описание системы и структуры водоснабжения </w:t>
      </w:r>
      <w:r w:rsidR="002611F3">
        <w:t xml:space="preserve">городского поселения </w:t>
      </w:r>
      <w:r w:rsidR="008D0AD1">
        <w:t>«Город Киров»</w:t>
      </w:r>
      <w:r w:rsidR="002B7A4A" w:rsidRPr="002B7A4A">
        <w:t xml:space="preserve"> и деление терри</w:t>
      </w:r>
      <w:r w:rsidR="002611F3">
        <w:t>тории поселения</w:t>
      </w:r>
      <w:r w:rsidR="001B558F">
        <w:t>, г</w:t>
      </w:r>
      <w:r w:rsidR="001B558F">
        <w:t>о</w:t>
      </w:r>
      <w:r w:rsidR="001B558F">
        <w:t>родского округа</w:t>
      </w:r>
      <w:r w:rsidR="002611F3">
        <w:t xml:space="preserve"> </w:t>
      </w:r>
      <w:r w:rsidR="002B7A4A" w:rsidRPr="002B7A4A">
        <w:t>на эксплуатационные зоны</w:t>
      </w:r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</w:p>
    <w:bookmarkEnd w:id="30"/>
    <w:p w:rsidR="005835CB" w:rsidRPr="005733DB" w:rsidRDefault="005835CB" w:rsidP="005835CB">
      <w:pPr>
        <w:spacing w:line="360" w:lineRule="auto"/>
        <w:ind w:left="180" w:right="-143" w:firstLine="1075"/>
        <w:jc w:val="both"/>
        <w:rPr>
          <w:rFonts w:ascii="GOST type B" w:hAnsi="GOST type B"/>
          <w:i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</w:rPr>
        <w:t xml:space="preserve">Город Киров расположен на южных склонах Смоленско-Московской возвышенности на берегу р. </w:t>
      </w:r>
      <w:proofErr w:type="spellStart"/>
      <w:r w:rsidRPr="005733DB">
        <w:rPr>
          <w:rFonts w:ascii="GOST type B" w:hAnsi="GOST type B"/>
          <w:i/>
          <w:sz w:val="28"/>
          <w:szCs w:val="28"/>
        </w:rPr>
        <w:t>Болва</w:t>
      </w:r>
      <w:proofErr w:type="spellEnd"/>
      <w:r w:rsidRPr="005733DB">
        <w:rPr>
          <w:rFonts w:ascii="GOST type B" w:hAnsi="GOST type B"/>
          <w:i/>
          <w:sz w:val="28"/>
          <w:szCs w:val="28"/>
        </w:rPr>
        <w:t xml:space="preserve">, которая берет начало в 80 км от города, общая ее протяженность 224 км. В р. </w:t>
      </w:r>
      <w:proofErr w:type="spellStart"/>
      <w:r w:rsidRPr="005733DB">
        <w:rPr>
          <w:rFonts w:ascii="GOST type B" w:hAnsi="GOST type B"/>
          <w:i/>
          <w:sz w:val="28"/>
          <w:szCs w:val="28"/>
        </w:rPr>
        <w:t>Бо</w:t>
      </w:r>
      <w:r w:rsidRPr="005733DB">
        <w:rPr>
          <w:rFonts w:ascii="GOST type B" w:hAnsi="GOST type B"/>
          <w:i/>
          <w:sz w:val="28"/>
          <w:szCs w:val="28"/>
        </w:rPr>
        <w:t>л</w:t>
      </w:r>
      <w:r w:rsidRPr="005733DB">
        <w:rPr>
          <w:rFonts w:ascii="GOST type B" w:hAnsi="GOST type B"/>
          <w:i/>
          <w:sz w:val="28"/>
          <w:szCs w:val="28"/>
        </w:rPr>
        <w:t>ву</w:t>
      </w:r>
      <w:proofErr w:type="spellEnd"/>
      <w:r w:rsidRPr="005733DB">
        <w:rPr>
          <w:rFonts w:ascii="GOST type B" w:hAnsi="GOST type B"/>
          <w:i/>
          <w:sz w:val="28"/>
          <w:szCs w:val="28"/>
        </w:rPr>
        <w:t xml:space="preserve"> впадает р. Песочня, на которой построена плотина, в результате чего образовалось Верхнее водохранилище. Ширина водной п</w:t>
      </w:r>
      <w:r w:rsidRPr="005733DB">
        <w:rPr>
          <w:rFonts w:ascii="GOST type B" w:hAnsi="GOST type B"/>
          <w:i/>
          <w:sz w:val="28"/>
          <w:szCs w:val="28"/>
        </w:rPr>
        <w:t>о</w:t>
      </w:r>
      <w:r w:rsidRPr="005733DB">
        <w:rPr>
          <w:rFonts w:ascii="GOST type B" w:hAnsi="GOST type B"/>
          <w:i/>
          <w:sz w:val="28"/>
          <w:szCs w:val="28"/>
        </w:rPr>
        <w:t>верхности этого водохранилища составляет 400 м. Нижнее вод</w:t>
      </w:r>
      <w:r w:rsidRPr="005733DB">
        <w:rPr>
          <w:rFonts w:ascii="GOST type B" w:hAnsi="GOST type B"/>
          <w:i/>
          <w:sz w:val="28"/>
          <w:szCs w:val="28"/>
        </w:rPr>
        <w:t>о</w:t>
      </w:r>
      <w:r w:rsidRPr="005733DB">
        <w:rPr>
          <w:rFonts w:ascii="GOST type B" w:hAnsi="GOST type B"/>
          <w:i/>
          <w:sz w:val="28"/>
          <w:szCs w:val="28"/>
        </w:rPr>
        <w:t>хранилище расположено в пределах городской застройки. Длина его около 4 км, площадь водного зеркала 60 га.</w:t>
      </w:r>
    </w:p>
    <w:p w:rsidR="005835CB" w:rsidRPr="005733DB" w:rsidRDefault="005835CB" w:rsidP="005835CB">
      <w:pPr>
        <w:pStyle w:val="ab"/>
        <w:spacing w:line="360" w:lineRule="auto"/>
        <w:ind w:left="0" w:firstLine="720"/>
        <w:jc w:val="both"/>
        <w:rPr>
          <w:rFonts w:ascii="GOST type B" w:hAnsi="GOST type B"/>
          <w:i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</w:rPr>
        <w:t>Киров находится в юго-западной части Калужской области на расстоянии 180 км от Калуги, 95 км от Брянска и имеет четыре ра</w:t>
      </w:r>
      <w:r w:rsidRPr="005733DB">
        <w:rPr>
          <w:rFonts w:ascii="GOST type B" w:hAnsi="GOST type B"/>
          <w:i/>
          <w:sz w:val="28"/>
          <w:szCs w:val="28"/>
        </w:rPr>
        <w:t>й</w:t>
      </w:r>
      <w:r w:rsidRPr="005733DB">
        <w:rPr>
          <w:rFonts w:ascii="GOST type B" w:hAnsi="GOST type B"/>
          <w:i/>
          <w:sz w:val="28"/>
          <w:szCs w:val="28"/>
        </w:rPr>
        <w:t xml:space="preserve">она </w:t>
      </w:r>
      <w:r w:rsidRPr="005733DB">
        <w:rPr>
          <w:rFonts w:ascii="Arial" w:hAnsi="Arial" w:cs="Arial"/>
          <w:i/>
          <w:sz w:val="28"/>
          <w:szCs w:val="28"/>
        </w:rPr>
        <w:t>—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Верхний</w:t>
      </w:r>
      <w:r w:rsidRPr="005733DB">
        <w:rPr>
          <w:rFonts w:ascii="GOST type B" w:hAnsi="GOST type B"/>
          <w:i/>
          <w:sz w:val="28"/>
          <w:szCs w:val="28"/>
        </w:rPr>
        <w:t xml:space="preserve">, </w:t>
      </w:r>
      <w:r w:rsidRPr="005733DB">
        <w:rPr>
          <w:rFonts w:ascii="GOST type B" w:hAnsi="GOST type B" w:cs="GOST type A"/>
          <w:i/>
          <w:sz w:val="28"/>
          <w:szCs w:val="28"/>
        </w:rPr>
        <w:t>Нижний</w:t>
      </w:r>
      <w:r w:rsidRPr="005733DB">
        <w:rPr>
          <w:rFonts w:ascii="GOST type B" w:hAnsi="GOST type B"/>
          <w:i/>
          <w:sz w:val="28"/>
          <w:szCs w:val="28"/>
        </w:rPr>
        <w:t xml:space="preserve">, </w:t>
      </w:r>
      <w:r w:rsidRPr="005733DB">
        <w:rPr>
          <w:rFonts w:ascii="GOST type B" w:hAnsi="GOST type B" w:cs="GOST type A"/>
          <w:i/>
          <w:sz w:val="28"/>
          <w:szCs w:val="28"/>
        </w:rPr>
        <w:t>Жилино</w:t>
      </w:r>
      <w:r w:rsidRPr="005733DB">
        <w:rPr>
          <w:rFonts w:ascii="GOST type B" w:hAnsi="GOST type B"/>
          <w:i/>
          <w:sz w:val="28"/>
          <w:szCs w:val="28"/>
        </w:rPr>
        <w:t xml:space="preserve">, </w:t>
      </w:r>
      <w:proofErr w:type="gramStart"/>
      <w:r w:rsidRPr="005733DB">
        <w:rPr>
          <w:rFonts w:ascii="GOST type B" w:hAnsi="GOST type B" w:cs="GOST type A"/>
          <w:i/>
          <w:sz w:val="28"/>
          <w:szCs w:val="28"/>
        </w:rPr>
        <w:t>Фаянсовая</w:t>
      </w:r>
      <w:proofErr w:type="gramEnd"/>
      <w:r w:rsidRPr="005733DB">
        <w:rPr>
          <w:rFonts w:ascii="GOST type B" w:hAnsi="GOST type B"/>
          <w:i/>
          <w:sz w:val="28"/>
          <w:szCs w:val="28"/>
        </w:rPr>
        <w:t xml:space="preserve">, </w:t>
      </w:r>
      <w:r w:rsidRPr="005733DB">
        <w:rPr>
          <w:rFonts w:ascii="GOST type B" w:hAnsi="GOST type B" w:cs="GOST type A"/>
          <w:i/>
          <w:sz w:val="28"/>
          <w:szCs w:val="28"/>
        </w:rPr>
        <w:t>связан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с</w:t>
      </w:r>
      <w:r w:rsidRPr="005733DB">
        <w:rPr>
          <w:rFonts w:ascii="GOST type B" w:hAnsi="GOST type B"/>
          <w:i/>
          <w:sz w:val="28"/>
          <w:szCs w:val="28"/>
        </w:rPr>
        <w:t xml:space="preserve"> магистралью Москва-Рославль-Брест. Город отличается удобством транспортных </w:t>
      </w:r>
      <w:r w:rsidRPr="005733DB">
        <w:rPr>
          <w:rFonts w:ascii="GOST type B" w:hAnsi="GOST type B"/>
          <w:i/>
          <w:sz w:val="28"/>
          <w:szCs w:val="28"/>
        </w:rPr>
        <w:lastRenderedPageBreak/>
        <w:t xml:space="preserve">связей: в 4 км от центра города </w:t>
      </w:r>
      <w:r w:rsidRPr="005733DB">
        <w:rPr>
          <w:rFonts w:ascii="Arial" w:hAnsi="Arial" w:cs="Arial"/>
          <w:i/>
          <w:sz w:val="28"/>
          <w:szCs w:val="28"/>
        </w:rPr>
        <w:t>–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железнодорожная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станция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«Фая</w:t>
      </w:r>
      <w:r w:rsidRPr="005733DB">
        <w:rPr>
          <w:rFonts w:ascii="GOST type B" w:hAnsi="GOST type B" w:cs="GOST type A"/>
          <w:i/>
          <w:sz w:val="28"/>
          <w:szCs w:val="28"/>
        </w:rPr>
        <w:t>н</w:t>
      </w:r>
      <w:r w:rsidRPr="005733DB">
        <w:rPr>
          <w:rFonts w:ascii="GOST type B" w:hAnsi="GOST type B" w:cs="GOST type A"/>
          <w:i/>
          <w:sz w:val="28"/>
          <w:szCs w:val="28"/>
        </w:rPr>
        <w:t>совая»</w:t>
      </w:r>
      <w:r w:rsidRPr="005733DB">
        <w:rPr>
          <w:rFonts w:ascii="GOST type B" w:hAnsi="GOST type B"/>
          <w:i/>
          <w:sz w:val="28"/>
          <w:szCs w:val="28"/>
        </w:rPr>
        <w:t xml:space="preserve">, </w:t>
      </w:r>
      <w:r w:rsidRPr="005733DB">
        <w:rPr>
          <w:rFonts w:ascii="GOST type B" w:hAnsi="GOST type B" w:cs="GOST type A"/>
          <w:i/>
          <w:sz w:val="28"/>
          <w:szCs w:val="28"/>
        </w:rPr>
        <w:t>вблизи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проходят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Варшавское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и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Киевское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шоссе</w:t>
      </w:r>
      <w:r w:rsidRPr="005733DB">
        <w:rPr>
          <w:rFonts w:ascii="GOST type B" w:hAnsi="GOST type B"/>
          <w:i/>
          <w:sz w:val="28"/>
          <w:szCs w:val="28"/>
        </w:rPr>
        <w:t>.</w:t>
      </w:r>
    </w:p>
    <w:p w:rsidR="005835CB" w:rsidRPr="005733DB" w:rsidRDefault="005835CB" w:rsidP="005835CB">
      <w:pPr>
        <w:spacing w:line="351" w:lineRule="auto"/>
        <w:ind w:left="180" w:right="-143" w:firstLine="629"/>
        <w:rPr>
          <w:rFonts w:ascii="GOST type B" w:hAnsi="GOST type B"/>
          <w:i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</w:rPr>
        <w:t xml:space="preserve">Архитектурными достопримечательностями являются </w:t>
      </w:r>
      <w:r w:rsidRPr="005733DB">
        <w:rPr>
          <w:rFonts w:ascii="Arial" w:hAnsi="Arial" w:cs="Arial"/>
          <w:i/>
          <w:sz w:val="28"/>
          <w:szCs w:val="28"/>
        </w:rPr>
        <w:t>—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це</w:t>
      </w:r>
      <w:r w:rsidRPr="005733DB">
        <w:rPr>
          <w:rFonts w:ascii="GOST type B" w:hAnsi="GOST type B" w:cs="GOST type A"/>
          <w:i/>
          <w:sz w:val="28"/>
          <w:szCs w:val="28"/>
        </w:rPr>
        <w:t>р</w:t>
      </w:r>
      <w:r w:rsidRPr="005733DB">
        <w:rPr>
          <w:rFonts w:ascii="GOST type B" w:hAnsi="GOST type B" w:cs="GOST type A"/>
          <w:i/>
          <w:sz w:val="28"/>
          <w:szCs w:val="28"/>
        </w:rPr>
        <w:t>ковь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Рождества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Богородицы</w:t>
      </w:r>
      <w:r w:rsidRPr="005733DB">
        <w:rPr>
          <w:rFonts w:ascii="GOST type B" w:hAnsi="GOST type B"/>
          <w:i/>
          <w:sz w:val="28"/>
          <w:szCs w:val="28"/>
        </w:rPr>
        <w:t xml:space="preserve"> (</w:t>
      </w:r>
      <w:r w:rsidRPr="005733DB">
        <w:rPr>
          <w:rFonts w:ascii="GOST type B" w:hAnsi="GOST type B" w:cs="GOST type A"/>
          <w:i/>
          <w:sz w:val="28"/>
          <w:szCs w:val="28"/>
        </w:rPr>
        <w:t>конец</w:t>
      </w:r>
      <w:r w:rsidRPr="005733DB">
        <w:rPr>
          <w:rFonts w:ascii="GOST type B" w:hAnsi="GOST type B"/>
          <w:i/>
          <w:sz w:val="28"/>
          <w:szCs w:val="28"/>
        </w:rPr>
        <w:t xml:space="preserve"> 18 </w:t>
      </w:r>
      <w:r w:rsidRPr="005733DB">
        <w:rPr>
          <w:rFonts w:ascii="GOST type B" w:hAnsi="GOST type B" w:cs="GOST type A"/>
          <w:i/>
          <w:sz w:val="28"/>
          <w:szCs w:val="28"/>
        </w:rPr>
        <w:t>в</w:t>
      </w:r>
      <w:r w:rsidRPr="005733DB">
        <w:rPr>
          <w:rFonts w:ascii="GOST type B" w:hAnsi="GOST type B"/>
          <w:i/>
          <w:sz w:val="28"/>
          <w:szCs w:val="28"/>
        </w:rPr>
        <w:t xml:space="preserve">.), </w:t>
      </w:r>
      <w:r w:rsidRPr="005733DB">
        <w:rPr>
          <w:rFonts w:ascii="GOST type B" w:hAnsi="GOST type B" w:cs="GOST type A"/>
          <w:i/>
          <w:sz w:val="28"/>
          <w:szCs w:val="28"/>
        </w:rPr>
        <w:t>ее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реконструкция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ведется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сейчас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силами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прихожан</w:t>
      </w:r>
      <w:r w:rsidRPr="005733DB">
        <w:rPr>
          <w:rFonts w:ascii="GOST type B" w:hAnsi="GOST type B"/>
          <w:i/>
          <w:sz w:val="28"/>
          <w:szCs w:val="28"/>
        </w:rPr>
        <w:t>, храм Александра Невского (1893).</w:t>
      </w:r>
    </w:p>
    <w:p w:rsidR="005835CB" w:rsidRPr="005733DB" w:rsidRDefault="005835CB" w:rsidP="005835CB">
      <w:pPr>
        <w:tabs>
          <w:tab w:val="left" w:pos="996"/>
        </w:tabs>
        <w:spacing w:after="0" w:line="356" w:lineRule="auto"/>
        <w:ind w:right="-143" w:firstLine="709"/>
        <w:jc w:val="both"/>
        <w:rPr>
          <w:rFonts w:ascii="GOST type B" w:hAnsi="GOST type B"/>
          <w:i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</w:rPr>
        <w:t xml:space="preserve"> </w:t>
      </w:r>
      <w:proofErr w:type="gramStart"/>
      <w:r w:rsidRPr="005733DB">
        <w:rPr>
          <w:rFonts w:ascii="GOST type B" w:hAnsi="GOST type B"/>
          <w:i/>
          <w:sz w:val="28"/>
          <w:szCs w:val="28"/>
        </w:rPr>
        <w:t>В соответствии с Областной адресной программой по перес</w:t>
      </w:r>
      <w:r w:rsidRPr="005733DB">
        <w:rPr>
          <w:rFonts w:ascii="GOST type B" w:hAnsi="GOST type B"/>
          <w:i/>
          <w:sz w:val="28"/>
          <w:szCs w:val="28"/>
        </w:rPr>
        <w:t>е</w:t>
      </w:r>
      <w:r w:rsidRPr="005733DB">
        <w:rPr>
          <w:rFonts w:ascii="GOST type B" w:hAnsi="GOST type B"/>
          <w:i/>
          <w:sz w:val="28"/>
          <w:szCs w:val="28"/>
        </w:rPr>
        <w:t>лению граждан из аварийного жилищного фонда с учетом</w:t>
      </w:r>
      <w:proofErr w:type="gramEnd"/>
      <w:r w:rsidRPr="005733DB">
        <w:rPr>
          <w:rFonts w:ascii="GOST type B" w:hAnsi="GOST type B"/>
          <w:i/>
          <w:sz w:val="28"/>
          <w:szCs w:val="28"/>
        </w:rPr>
        <w:t xml:space="preserve"> необх</w:t>
      </w:r>
      <w:r w:rsidRPr="005733DB">
        <w:rPr>
          <w:rFonts w:ascii="GOST type B" w:hAnsi="GOST type B"/>
          <w:i/>
          <w:sz w:val="28"/>
          <w:szCs w:val="28"/>
        </w:rPr>
        <w:t>о</w:t>
      </w:r>
      <w:r w:rsidRPr="005733DB">
        <w:rPr>
          <w:rFonts w:ascii="GOST type B" w:hAnsi="GOST type B"/>
          <w:i/>
          <w:sz w:val="28"/>
          <w:szCs w:val="28"/>
        </w:rPr>
        <w:t>димости развития малоэтажного жилищного строительства на терр</w:t>
      </w:r>
      <w:r w:rsidRPr="005733DB">
        <w:rPr>
          <w:rFonts w:ascii="GOST type B" w:hAnsi="GOST type B"/>
          <w:i/>
          <w:sz w:val="28"/>
          <w:szCs w:val="28"/>
        </w:rPr>
        <w:t>и</w:t>
      </w:r>
      <w:r w:rsidRPr="005733DB">
        <w:rPr>
          <w:rFonts w:ascii="GOST type B" w:hAnsi="GOST type B"/>
          <w:i/>
          <w:sz w:val="28"/>
          <w:szCs w:val="28"/>
        </w:rPr>
        <w:t>тории ГП «Город Киров» ведется переселение граждан из ветхого и аварийного жилья.</w:t>
      </w:r>
    </w:p>
    <w:p w:rsidR="005835CB" w:rsidRPr="005733DB" w:rsidRDefault="005835CB" w:rsidP="005835CB">
      <w:pPr>
        <w:spacing w:line="21" w:lineRule="exact"/>
        <w:ind w:right="-143"/>
        <w:rPr>
          <w:rFonts w:ascii="GOST type B" w:hAnsi="GOST type B"/>
          <w:i/>
          <w:sz w:val="28"/>
          <w:szCs w:val="28"/>
        </w:rPr>
      </w:pPr>
    </w:p>
    <w:p w:rsidR="005835CB" w:rsidRPr="005733DB" w:rsidRDefault="005835CB" w:rsidP="005835CB">
      <w:pPr>
        <w:spacing w:line="356" w:lineRule="auto"/>
        <w:ind w:left="180" w:right="-143" w:firstLine="559"/>
        <w:jc w:val="both"/>
        <w:rPr>
          <w:rFonts w:ascii="GOST type B" w:hAnsi="GOST type B"/>
          <w:i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</w:rPr>
        <w:t>Промышленными предприятиями являются ЗАО «Кировская к</w:t>
      </w:r>
      <w:r w:rsidRPr="005733DB">
        <w:rPr>
          <w:rFonts w:ascii="GOST type B" w:hAnsi="GOST type B"/>
          <w:i/>
          <w:sz w:val="28"/>
          <w:szCs w:val="28"/>
        </w:rPr>
        <w:t>е</w:t>
      </w:r>
      <w:r w:rsidRPr="005733DB">
        <w:rPr>
          <w:rFonts w:ascii="GOST type B" w:hAnsi="GOST type B"/>
          <w:i/>
          <w:sz w:val="28"/>
          <w:szCs w:val="28"/>
        </w:rPr>
        <w:t>рамика», ОАО «Кировский завод». Крупным строительным пре</w:t>
      </w:r>
      <w:r w:rsidRPr="005733DB">
        <w:rPr>
          <w:rFonts w:ascii="GOST type B" w:hAnsi="GOST type B"/>
          <w:i/>
          <w:sz w:val="28"/>
          <w:szCs w:val="28"/>
        </w:rPr>
        <w:t>д</w:t>
      </w:r>
      <w:r w:rsidRPr="005733DB">
        <w:rPr>
          <w:rFonts w:ascii="GOST type B" w:hAnsi="GOST type B"/>
          <w:i/>
          <w:sz w:val="28"/>
          <w:szCs w:val="28"/>
        </w:rPr>
        <w:t>приятием является ОАО «</w:t>
      </w:r>
      <w:proofErr w:type="gramStart"/>
      <w:r w:rsidRPr="005733DB">
        <w:rPr>
          <w:rFonts w:ascii="GOST type B" w:hAnsi="GOST type B"/>
          <w:i/>
          <w:sz w:val="28"/>
          <w:szCs w:val="28"/>
        </w:rPr>
        <w:t>Кировский</w:t>
      </w:r>
      <w:proofErr w:type="gramEnd"/>
      <w:r w:rsidRPr="005733DB">
        <w:rPr>
          <w:rFonts w:ascii="GOST type B" w:hAnsi="GOST type B"/>
          <w:i/>
          <w:sz w:val="28"/>
          <w:szCs w:val="28"/>
        </w:rPr>
        <w:t xml:space="preserve"> ДСК». К развивающимся р</w:t>
      </w:r>
      <w:r w:rsidRPr="005733DB">
        <w:rPr>
          <w:rFonts w:ascii="GOST type B" w:hAnsi="GOST type B"/>
          <w:i/>
          <w:sz w:val="28"/>
          <w:szCs w:val="28"/>
        </w:rPr>
        <w:t>е</w:t>
      </w:r>
      <w:r w:rsidRPr="005733DB">
        <w:rPr>
          <w:rFonts w:ascii="GOST type B" w:hAnsi="GOST type B"/>
          <w:i/>
          <w:sz w:val="28"/>
          <w:szCs w:val="28"/>
        </w:rPr>
        <w:t>монтно-строительным организациям города относятся ООО «</w:t>
      </w:r>
      <w:proofErr w:type="spellStart"/>
      <w:r w:rsidRPr="005733DB">
        <w:rPr>
          <w:rFonts w:ascii="GOST type B" w:hAnsi="GOST type B"/>
          <w:i/>
          <w:sz w:val="28"/>
          <w:szCs w:val="28"/>
        </w:rPr>
        <w:t>К</w:t>
      </w:r>
      <w:r w:rsidRPr="005733DB">
        <w:rPr>
          <w:rFonts w:ascii="GOST type B" w:hAnsi="GOST type B"/>
          <w:i/>
          <w:sz w:val="28"/>
          <w:szCs w:val="28"/>
        </w:rPr>
        <w:t>и</w:t>
      </w:r>
      <w:r w:rsidRPr="005733DB">
        <w:rPr>
          <w:rFonts w:ascii="GOST type B" w:hAnsi="GOST type B"/>
          <w:i/>
          <w:sz w:val="28"/>
          <w:szCs w:val="28"/>
        </w:rPr>
        <w:t>ровстрой</w:t>
      </w:r>
      <w:proofErr w:type="spellEnd"/>
      <w:r w:rsidRPr="005733DB">
        <w:rPr>
          <w:rFonts w:ascii="GOST type B" w:hAnsi="GOST type B"/>
          <w:i/>
          <w:sz w:val="28"/>
          <w:szCs w:val="28"/>
        </w:rPr>
        <w:t>», ООО «База», ОАО «</w:t>
      </w:r>
      <w:proofErr w:type="spellStart"/>
      <w:r w:rsidRPr="005733DB">
        <w:rPr>
          <w:rFonts w:ascii="GOST type B" w:hAnsi="GOST type B"/>
          <w:i/>
          <w:sz w:val="28"/>
          <w:szCs w:val="28"/>
        </w:rPr>
        <w:t>Кировстрой</w:t>
      </w:r>
      <w:proofErr w:type="spellEnd"/>
      <w:r w:rsidRPr="005733DB">
        <w:rPr>
          <w:rFonts w:ascii="GOST type B" w:hAnsi="GOST type B"/>
          <w:i/>
          <w:sz w:val="28"/>
          <w:szCs w:val="28"/>
        </w:rPr>
        <w:t>», ООО «Уют-сервис», ООО «Монтажник» и др. Ведущим транспортным предприятием ж</w:t>
      </w:r>
      <w:r w:rsidRPr="005733DB">
        <w:rPr>
          <w:rFonts w:ascii="GOST type B" w:hAnsi="GOST type B"/>
          <w:i/>
          <w:sz w:val="28"/>
          <w:szCs w:val="28"/>
        </w:rPr>
        <w:t>е</w:t>
      </w:r>
      <w:r w:rsidRPr="005733DB">
        <w:rPr>
          <w:rFonts w:ascii="GOST type B" w:hAnsi="GOST type B"/>
          <w:i/>
          <w:sz w:val="28"/>
          <w:szCs w:val="28"/>
        </w:rPr>
        <w:t>лезнодорожников является Путевая машинная станция 332. Осно</w:t>
      </w:r>
      <w:r w:rsidRPr="005733DB">
        <w:rPr>
          <w:rFonts w:ascii="GOST type B" w:hAnsi="GOST type B"/>
          <w:i/>
          <w:sz w:val="28"/>
          <w:szCs w:val="28"/>
        </w:rPr>
        <w:t>в</w:t>
      </w:r>
      <w:r w:rsidRPr="005733DB">
        <w:rPr>
          <w:rFonts w:ascii="GOST type B" w:hAnsi="GOST type B"/>
          <w:i/>
          <w:sz w:val="28"/>
          <w:szCs w:val="28"/>
        </w:rPr>
        <w:t>ное место среди дорожных организаций занимают ООО «Киро</w:t>
      </w:r>
      <w:r w:rsidRPr="005733DB">
        <w:rPr>
          <w:rFonts w:ascii="GOST type B" w:hAnsi="GOST type B"/>
          <w:i/>
          <w:sz w:val="28"/>
          <w:szCs w:val="28"/>
        </w:rPr>
        <w:t>в</w:t>
      </w:r>
      <w:r w:rsidRPr="005733DB">
        <w:rPr>
          <w:rFonts w:ascii="GOST type B" w:hAnsi="GOST type B"/>
          <w:i/>
          <w:sz w:val="28"/>
          <w:szCs w:val="28"/>
        </w:rPr>
        <w:t>ский дорожник», ООО «Вектор».</w:t>
      </w:r>
      <w:r w:rsidRPr="005733DB">
        <w:rPr>
          <w:rFonts w:ascii="GOST type B" w:hAnsi="GOST type B"/>
          <w:i/>
          <w:sz w:val="28"/>
          <w:szCs w:val="28"/>
        </w:rPr>
        <w:tab/>
        <w:t>Предприятия</w:t>
      </w:r>
      <w:r w:rsidRPr="005733DB">
        <w:rPr>
          <w:rFonts w:ascii="GOST type B" w:hAnsi="GOST type B"/>
          <w:i/>
          <w:sz w:val="28"/>
          <w:szCs w:val="28"/>
        </w:rPr>
        <w:tab/>
        <w:t>жилищно-коммунального</w:t>
      </w:r>
      <w:r w:rsidRPr="005733DB">
        <w:rPr>
          <w:rFonts w:ascii="GOST type B" w:hAnsi="GOST type B"/>
          <w:i/>
          <w:sz w:val="28"/>
          <w:szCs w:val="28"/>
        </w:rPr>
        <w:tab/>
        <w:t xml:space="preserve">хозяйства: </w:t>
      </w:r>
      <w:proofErr w:type="gramStart"/>
      <w:r w:rsidRPr="005733DB">
        <w:rPr>
          <w:rFonts w:ascii="GOST type B" w:hAnsi="GOST type B"/>
          <w:i/>
          <w:sz w:val="28"/>
          <w:szCs w:val="28"/>
        </w:rPr>
        <w:t>МП «Благоустройство»,</w:t>
      </w:r>
      <w:r w:rsidR="00136276" w:rsidRPr="005733DB">
        <w:rPr>
          <w:rFonts w:ascii="GOST type B" w:hAnsi="GOST type B"/>
          <w:i/>
          <w:sz w:val="28"/>
          <w:szCs w:val="28"/>
        </w:rPr>
        <w:t xml:space="preserve"> </w:t>
      </w:r>
      <w:r w:rsidR="003C3EE8">
        <w:rPr>
          <w:rFonts w:ascii="GOST type B" w:hAnsi="GOST type B"/>
          <w:i/>
          <w:sz w:val="28"/>
          <w:szCs w:val="28"/>
        </w:rPr>
        <w:t xml:space="preserve">ООО </w:t>
      </w:r>
      <w:r w:rsidRPr="005733DB">
        <w:rPr>
          <w:rFonts w:ascii="GOST type B" w:hAnsi="GOST type B"/>
          <w:i/>
          <w:sz w:val="28"/>
          <w:szCs w:val="28"/>
        </w:rPr>
        <w:t>«</w:t>
      </w:r>
      <w:proofErr w:type="spellStart"/>
      <w:r w:rsidRPr="005733DB">
        <w:rPr>
          <w:rFonts w:ascii="GOST type B" w:hAnsi="GOST type B"/>
          <w:i/>
          <w:sz w:val="28"/>
          <w:szCs w:val="28"/>
        </w:rPr>
        <w:t>К</w:t>
      </w:r>
      <w:r w:rsidRPr="005733DB">
        <w:rPr>
          <w:rFonts w:ascii="GOST type B" w:hAnsi="GOST type B"/>
          <w:i/>
          <w:sz w:val="28"/>
          <w:szCs w:val="28"/>
        </w:rPr>
        <w:t>и</w:t>
      </w:r>
      <w:r w:rsidRPr="005733DB">
        <w:rPr>
          <w:rFonts w:ascii="GOST type B" w:hAnsi="GOST type B"/>
          <w:i/>
          <w:sz w:val="28"/>
          <w:szCs w:val="28"/>
        </w:rPr>
        <w:lastRenderedPageBreak/>
        <w:t>ровтеп</w:t>
      </w:r>
      <w:r w:rsidR="003C3EE8">
        <w:rPr>
          <w:rFonts w:ascii="GOST type B" w:hAnsi="GOST type B"/>
          <w:i/>
          <w:sz w:val="28"/>
          <w:szCs w:val="28"/>
        </w:rPr>
        <w:t>лоэнерго</w:t>
      </w:r>
      <w:proofErr w:type="spellEnd"/>
      <w:r w:rsidR="003C3EE8">
        <w:rPr>
          <w:rFonts w:ascii="GOST type B" w:hAnsi="GOST type B"/>
          <w:i/>
          <w:sz w:val="28"/>
          <w:szCs w:val="28"/>
        </w:rPr>
        <w:t xml:space="preserve">», ООО </w:t>
      </w:r>
      <w:r w:rsidRPr="005733DB">
        <w:rPr>
          <w:rFonts w:ascii="GOST type B" w:hAnsi="GOST type B"/>
          <w:i/>
          <w:sz w:val="28"/>
          <w:szCs w:val="28"/>
        </w:rPr>
        <w:t>«Вегас», ООО «Водоснабжение», ООО «</w:t>
      </w:r>
      <w:proofErr w:type="spellStart"/>
      <w:r w:rsidRPr="005733DB">
        <w:rPr>
          <w:rFonts w:ascii="GOST type B" w:hAnsi="GOST type B"/>
          <w:i/>
          <w:sz w:val="28"/>
          <w:szCs w:val="28"/>
        </w:rPr>
        <w:t>Стройтехсервис</w:t>
      </w:r>
      <w:proofErr w:type="spellEnd"/>
      <w:r w:rsidRPr="005733DB">
        <w:rPr>
          <w:rFonts w:ascii="GOST type B" w:hAnsi="GOST type B"/>
          <w:i/>
          <w:sz w:val="28"/>
          <w:szCs w:val="28"/>
        </w:rPr>
        <w:t>» и др.</w:t>
      </w:r>
      <w:proofErr w:type="gramEnd"/>
    </w:p>
    <w:p w:rsidR="005835CB" w:rsidRPr="005733DB" w:rsidRDefault="005835CB" w:rsidP="00136276">
      <w:pPr>
        <w:spacing w:line="357" w:lineRule="auto"/>
        <w:ind w:left="180" w:right="-143" w:firstLine="559"/>
        <w:jc w:val="both"/>
        <w:rPr>
          <w:rFonts w:ascii="GOST type B" w:hAnsi="GOST type B"/>
          <w:i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</w:rPr>
        <w:t xml:space="preserve">Торговля </w:t>
      </w:r>
      <w:r w:rsidRPr="005733DB">
        <w:rPr>
          <w:rFonts w:ascii="Arial" w:hAnsi="Arial" w:cs="Arial"/>
          <w:i/>
          <w:sz w:val="28"/>
          <w:szCs w:val="28"/>
        </w:rPr>
        <w:t>—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одна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из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важнейших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сфер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жизнеобеспечения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нас</w:t>
      </w:r>
      <w:r w:rsidRPr="005733DB">
        <w:rPr>
          <w:rFonts w:ascii="GOST type B" w:hAnsi="GOST type B" w:cs="GOST type A"/>
          <w:i/>
          <w:sz w:val="28"/>
          <w:szCs w:val="28"/>
        </w:rPr>
        <w:t>е</w:t>
      </w:r>
      <w:r w:rsidRPr="005733DB">
        <w:rPr>
          <w:rFonts w:ascii="GOST type B" w:hAnsi="GOST type B" w:cs="GOST type A"/>
          <w:i/>
          <w:sz w:val="28"/>
          <w:szCs w:val="28"/>
        </w:rPr>
        <w:t>ления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города</w:t>
      </w:r>
      <w:r w:rsidRPr="005733DB">
        <w:rPr>
          <w:rFonts w:ascii="GOST type B" w:hAnsi="GOST type B"/>
          <w:i/>
          <w:sz w:val="28"/>
          <w:szCs w:val="28"/>
        </w:rPr>
        <w:t xml:space="preserve">. </w:t>
      </w:r>
      <w:r w:rsidRPr="005733DB">
        <w:rPr>
          <w:rFonts w:ascii="GOST type B" w:hAnsi="GOST type B" w:cs="GOST type A"/>
          <w:i/>
          <w:sz w:val="28"/>
          <w:szCs w:val="28"/>
        </w:rPr>
        <w:t>Из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года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в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год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увеличивается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число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предприятий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то</w:t>
      </w:r>
      <w:r w:rsidRPr="005733DB">
        <w:rPr>
          <w:rFonts w:ascii="GOST type B" w:hAnsi="GOST type B" w:cs="GOST type A"/>
          <w:i/>
          <w:sz w:val="28"/>
          <w:szCs w:val="28"/>
        </w:rPr>
        <w:t>р</w:t>
      </w:r>
      <w:r w:rsidRPr="005733DB">
        <w:rPr>
          <w:rFonts w:ascii="GOST type B" w:hAnsi="GOST type B" w:cs="GOST type A"/>
          <w:i/>
          <w:sz w:val="28"/>
          <w:szCs w:val="28"/>
        </w:rPr>
        <w:t>говли</w:t>
      </w:r>
      <w:r w:rsidRPr="005733DB">
        <w:rPr>
          <w:rFonts w:ascii="GOST type B" w:hAnsi="GOST type B"/>
          <w:i/>
          <w:sz w:val="28"/>
          <w:szCs w:val="28"/>
        </w:rPr>
        <w:t xml:space="preserve">, </w:t>
      </w:r>
      <w:r w:rsidRPr="005733DB">
        <w:rPr>
          <w:rFonts w:ascii="GOST type B" w:hAnsi="GOST type B" w:cs="GOST type A"/>
          <w:i/>
          <w:sz w:val="28"/>
          <w:szCs w:val="28"/>
        </w:rPr>
        <w:t>что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дает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новы</w:t>
      </w:r>
      <w:r w:rsidRPr="005733DB">
        <w:rPr>
          <w:rFonts w:ascii="GOST type B" w:hAnsi="GOST type B"/>
          <w:i/>
          <w:sz w:val="28"/>
          <w:szCs w:val="28"/>
        </w:rPr>
        <w:t>е рабочие места, увеличение налогооблага</w:t>
      </w:r>
      <w:r w:rsidRPr="005733DB">
        <w:rPr>
          <w:rFonts w:ascii="GOST type B" w:hAnsi="GOST type B"/>
          <w:i/>
          <w:sz w:val="28"/>
          <w:szCs w:val="28"/>
        </w:rPr>
        <w:t>е</w:t>
      </w:r>
      <w:r w:rsidRPr="005733DB">
        <w:rPr>
          <w:rFonts w:ascii="GOST type B" w:hAnsi="GOST type B"/>
          <w:i/>
          <w:sz w:val="28"/>
          <w:szCs w:val="28"/>
        </w:rPr>
        <w:t xml:space="preserve">мой базы города. </w:t>
      </w:r>
      <w:proofErr w:type="gramStart"/>
      <w:r w:rsidRPr="005733DB">
        <w:rPr>
          <w:rFonts w:ascii="GOST type B" w:hAnsi="GOST type B"/>
          <w:i/>
          <w:sz w:val="28"/>
          <w:szCs w:val="28"/>
        </w:rPr>
        <w:t xml:space="preserve">Давно зарекомендовали себя с хорошей стороны продовольственные магазины ООО «Керамик», ООО «КЗ-Песочня», ООО «Саша», магазин «Кедр» и др. На территории города </w:t>
      </w:r>
      <w:r w:rsidR="00F32AD7" w:rsidRPr="005733DB">
        <w:rPr>
          <w:rFonts w:ascii="GOST type B" w:hAnsi="GOST type B"/>
          <w:i/>
          <w:sz w:val="28"/>
          <w:szCs w:val="28"/>
        </w:rPr>
        <w:t>работают сетевые</w:t>
      </w:r>
      <w:r w:rsidRPr="005733DB">
        <w:rPr>
          <w:rFonts w:ascii="GOST type B" w:hAnsi="GOST type B"/>
          <w:i/>
          <w:sz w:val="28"/>
          <w:szCs w:val="28"/>
        </w:rPr>
        <w:t xml:space="preserve"> магазины «Магнит», «Пятерочка», «</w:t>
      </w:r>
      <w:proofErr w:type="spellStart"/>
      <w:r w:rsidRPr="005733DB">
        <w:rPr>
          <w:rFonts w:ascii="GOST type B" w:hAnsi="GOST type B"/>
          <w:i/>
          <w:sz w:val="28"/>
          <w:szCs w:val="28"/>
        </w:rPr>
        <w:t>Дикси</w:t>
      </w:r>
      <w:proofErr w:type="spellEnd"/>
      <w:r w:rsidRPr="005733DB">
        <w:rPr>
          <w:rFonts w:ascii="GOST type B" w:hAnsi="GOST type B"/>
          <w:i/>
          <w:sz w:val="28"/>
          <w:szCs w:val="28"/>
        </w:rPr>
        <w:t>».</w:t>
      </w:r>
      <w:proofErr w:type="gramEnd"/>
      <w:r w:rsidRPr="005733DB">
        <w:rPr>
          <w:rFonts w:ascii="GOST type B" w:hAnsi="GOST type B"/>
          <w:i/>
          <w:sz w:val="28"/>
          <w:szCs w:val="28"/>
        </w:rPr>
        <w:t xml:space="preserve"> Среди магаз</w:t>
      </w:r>
      <w:r w:rsidRPr="005733DB">
        <w:rPr>
          <w:rFonts w:ascii="GOST type B" w:hAnsi="GOST type B"/>
          <w:i/>
          <w:sz w:val="28"/>
          <w:szCs w:val="28"/>
        </w:rPr>
        <w:t>и</w:t>
      </w:r>
      <w:r w:rsidRPr="005733DB">
        <w:rPr>
          <w:rFonts w:ascii="GOST type B" w:hAnsi="GOST type B"/>
          <w:i/>
          <w:sz w:val="28"/>
          <w:szCs w:val="28"/>
        </w:rPr>
        <w:t>нов промышленных товаров широко известны и пользуются поп</w:t>
      </w:r>
      <w:r w:rsidRPr="005733DB">
        <w:rPr>
          <w:rFonts w:ascii="GOST type B" w:hAnsi="GOST type B"/>
          <w:i/>
          <w:sz w:val="28"/>
          <w:szCs w:val="28"/>
        </w:rPr>
        <w:t>у</w:t>
      </w:r>
      <w:r w:rsidRPr="005733DB">
        <w:rPr>
          <w:rFonts w:ascii="GOST type B" w:hAnsi="GOST type B"/>
          <w:i/>
          <w:sz w:val="28"/>
          <w:szCs w:val="28"/>
        </w:rPr>
        <w:t xml:space="preserve">лярностью магазины «Интерьер», «На Урицкого», ООО «КЗ-Песочня», ООО «Керамик», «Водолей». </w:t>
      </w:r>
      <w:proofErr w:type="gramStart"/>
      <w:r w:rsidRPr="005733DB">
        <w:rPr>
          <w:rFonts w:ascii="GOST type B" w:hAnsi="GOST type B"/>
          <w:i/>
          <w:sz w:val="28"/>
          <w:szCs w:val="28"/>
        </w:rPr>
        <w:t xml:space="preserve">Открыты торговые центры </w:t>
      </w:r>
      <w:r w:rsidRPr="005733DB">
        <w:rPr>
          <w:rFonts w:ascii="Arial" w:hAnsi="Arial" w:cs="Arial"/>
          <w:i/>
          <w:sz w:val="28"/>
          <w:szCs w:val="28"/>
        </w:rPr>
        <w:t>—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«Этажи»</w:t>
      </w:r>
      <w:r w:rsidRPr="005733DB">
        <w:rPr>
          <w:rFonts w:ascii="GOST type B" w:hAnsi="GOST type B"/>
          <w:i/>
          <w:sz w:val="28"/>
          <w:szCs w:val="28"/>
        </w:rPr>
        <w:t>,</w:t>
      </w:r>
      <w:r w:rsidR="00F32AD7"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/>
          <w:i/>
          <w:sz w:val="28"/>
          <w:szCs w:val="28"/>
        </w:rPr>
        <w:t>«Альфа», «Дружба», «Империя», «Айсберг», торгово-офисный центр «На Нижнем».</w:t>
      </w:r>
      <w:proofErr w:type="gramEnd"/>
    </w:p>
    <w:p w:rsidR="00F32AD7" w:rsidRPr="005733DB" w:rsidRDefault="00F32AD7" w:rsidP="00136276">
      <w:pPr>
        <w:tabs>
          <w:tab w:val="left" w:pos="9498"/>
        </w:tabs>
        <w:spacing w:line="357" w:lineRule="auto"/>
        <w:ind w:left="180" w:right="200" w:firstLine="559"/>
        <w:jc w:val="both"/>
        <w:rPr>
          <w:rFonts w:ascii="GOST type B" w:hAnsi="GOST type B"/>
          <w:i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</w:rPr>
        <w:t>В городе развивается банковская сфера. Конкуренцию Сбе</w:t>
      </w:r>
      <w:r w:rsidRPr="005733DB">
        <w:rPr>
          <w:rFonts w:ascii="GOST type B" w:hAnsi="GOST type B"/>
          <w:i/>
          <w:sz w:val="28"/>
          <w:szCs w:val="28"/>
        </w:rPr>
        <w:t>р</w:t>
      </w:r>
      <w:r w:rsidRPr="005733DB">
        <w:rPr>
          <w:rFonts w:ascii="GOST type B" w:hAnsi="GOST type B"/>
          <w:i/>
          <w:sz w:val="28"/>
          <w:szCs w:val="28"/>
        </w:rPr>
        <w:t>банку № 5568, который многие годы осуществляет банковское обслуживание населения Кирова, теперь составляют ЗАО АКБ «</w:t>
      </w:r>
      <w:proofErr w:type="spellStart"/>
      <w:r w:rsidRPr="005733DB">
        <w:rPr>
          <w:rFonts w:ascii="GOST type B" w:hAnsi="GOST type B"/>
          <w:i/>
          <w:sz w:val="28"/>
          <w:szCs w:val="28"/>
        </w:rPr>
        <w:t>Русславбанк</w:t>
      </w:r>
      <w:proofErr w:type="spellEnd"/>
      <w:r w:rsidRPr="005733DB">
        <w:rPr>
          <w:rFonts w:ascii="GOST type B" w:hAnsi="GOST type B"/>
          <w:i/>
          <w:sz w:val="28"/>
          <w:szCs w:val="28"/>
        </w:rPr>
        <w:t>», ОАО «</w:t>
      </w:r>
      <w:proofErr w:type="spellStart"/>
      <w:r w:rsidRPr="005733DB">
        <w:rPr>
          <w:rFonts w:ascii="GOST type B" w:hAnsi="GOST type B"/>
          <w:i/>
          <w:sz w:val="28"/>
          <w:szCs w:val="28"/>
        </w:rPr>
        <w:t>Россельхозбанк</w:t>
      </w:r>
      <w:proofErr w:type="spellEnd"/>
      <w:r w:rsidRPr="005733DB">
        <w:rPr>
          <w:rFonts w:ascii="GOST type B" w:hAnsi="GOST type B"/>
          <w:i/>
          <w:sz w:val="28"/>
          <w:szCs w:val="28"/>
        </w:rPr>
        <w:t>», КБ «Калуга», Банк «Элита», «</w:t>
      </w:r>
      <w:proofErr w:type="spellStart"/>
      <w:r w:rsidRPr="005733DB">
        <w:rPr>
          <w:rFonts w:ascii="GOST type B" w:hAnsi="GOST type B"/>
          <w:i/>
          <w:sz w:val="28"/>
          <w:szCs w:val="28"/>
        </w:rPr>
        <w:t>Газэнергобанк</w:t>
      </w:r>
      <w:proofErr w:type="spellEnd"/>
      <w:r w:rsidRPr="005733DB">
        <w:rPr>
          <w:rFonts w:ascii="GOST type B" w:hAnsi="GOST type B"/>
          <w:i/>
          <w:sz w:val="28"/>
          <w:szCs w:val="28"/>
        </w:rPr>
        <w:t>», ОАО КБ «Восточный».</w:t>
      </w:r>
    </w:p>
    <w:p w:rsidR="00F32AD7" w:rsidRPr="005733DB" w:rsidRDefault="00F32AD7" w:rsidP="00136276">
      <w:pPr>
        <w:tabs>
          <w:tab w:val="left" w:pos="1183"/>
          <w:tab w:val="left" w:pos="9498"/>
        </w:tabs>
        <w:spacing w:after="0" w:line="354" w:lineRule="auto"/>
        <w:ind w:right="200" w:firstLine="567"/>
        <w:jc w:val="both"/>
        <w:rPr>
          <w:rFonts w:ascii="GOST type B" w:hAnsi="GOST type B"/>
          <w:i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</w:rPr>
        <w:lastRenderedPageBreak/>
        <w:t>В 2004 году в ходе административной реформы образован М</w:t>
      </w:r>
      <w:r w:rsidRPr="005733DB">
        <w:rPr>
          <w:rFonts w:ascii="GOST type B" w:hAnsi="GOST type B"/>
          <w:i/>
          <w:sz w:val="28"/>
          <w:szCs w:val="28"/>
        </w:rPr>
        <w:t>у</w:t>
      </w:r>
      <w:r w:rsidRPr="005733DB">
        <w:rPr>
          <w:rFonts w:ascii="GOST type B" w:hAnsi="GOST type B"/>
          <w:i/>
          <w:sz w:val="28"/>
          <w:szCs w:val="28"/>
        </w:rPr>
        <w:t>ниципальный район «Город Киров и Кировский район», состоящий из одного городского поселения г. Киров и двенадцати сельских поселений:</w:t>
      </w:r>
    </w:p>
    <w:p w:rsidR="00F32AD7" w:rsidRPr="005733DB" w:rsidRDefault="00F32AD7" w:rsidP="00F32AD7">
      <w:pPr>
        <w:spacing w:line="11" w:lineRule="exact"/>
        <w:rPr>
          <w:rFonts w:ascii="GOST type B" w:hAnsi="GOST type B"/>
          <w:i/>
          <w:sz w:val="20"/>
          <w:szCs w:val="20"/>
        </w:rPr>
      </w:pPr>
    </w:p>
    <w:p w:rsidR="00F32AD7" w:rsidRPr="005733DB" w:rsidRDefault="00F32AD7" w:rsidP="00F32AD7">
      <w:pPr>
        <w:ind w:left="900"/>
        <w:rPr>
          <w:rFonts w:ascii="GOST type B" w:hAnsi="GOST type B"/>
          <w:i/>
          <w:sz w:val="20"/>
          <w:szCs w:val="20"/>
        </w:rPr>
      </w:pPr>
      <w:r w:rsidRPr="005733DB">
        <w:rPr>
          <w:rFonts w:ascii="GOST type B" w:hAnsi="GOST type B"/>
          <w:i/>
          <w:sz w:val="28"/>
          <w:szCs w:val="28"/>
        </w:rPr>
        <w:t>с. Бережки,</w:t>
      </w:r>
    </w:p>
    <w:p w:rsidR="00F32AD7" w:rsidRPr="005733DB" w:rsidRDefault="00F32AD7" w:rsidP="00F32AD7">
      <w:pPr>
        <w:ind w:left="900"/>
        <w:rPr>
          <w:rFonts w:ascii="GOST type B" w:hAnsi="GOST type B"/>
          <w:i/>
          <w:sz w:val="20"/>
          <w:szCs w:val="20"/>
        </w:rPr>
      </w:pPr>
      <w:r w:rsidRPr="005733DB">
        <w:rPr>
          <w:rFonts w:ascii="GOST type B" w:hAnsi="GOST type B"/>
          <w:i/>
          <w:sz w:val="28"/>
          <w:szCs w:val="28"/>
        </w:rPr>
        <w:t>д. Малая Песочня,</w:t>
      </w:r>
    </w:p>
    <w:p w:rsidR="00F32AD7" w:rsidRPr="005733DB" w:rsidRDefault="00F32AD7" w:rsidP="00F32AD7">
      <w:pPr>
        <w:ind w:left="900"/>
        <w:rPr>
          <w:rFonts w:ascii="GOST type B" w:hAnsi="GOST type B"/>
          <w:i/>
          <w:sz w:val="20"/>
          <w:szCs w:val="20"/>
        </w:rPr>
      </w:pPr>
      <w:r w:rsidRPr="005733DB">
        <w:rPr>
          <w:rFonts w:ascii="GOST type B" w:hAnsi="GOST type B"/>
          <w:i/>
          <w:sz w:val="28"/>
          <w:szCs w:val="28"/>
        </w:rPr>
        <w:t>д. Большие Савки,</w:t>
      </w:r>
    </w:p>
    <w:p w:rsidR="00F32AD7" w:rsidRPr="005733DB" w:rsidRDefault="00F32AD7" w:rsidP="00F32AD7">
      <w:pPr>
        <w:ind w:left="900"/>
        <w:rPr>
          <w:rFonts w:ascii="GOST type B" w:hAnsi="GOST type B"/>
          <w:i/>
          <w:sz w:val="20"/>
          <w:szCs w:val="20"/>
        </w:rPr>
      </w:pPr>
      <w:r w:rsidRPr="005733DB">
        <w:rPr>
          <w:rFonts w:ascii="GOST type B" w:hAnsi="GOST type B"/>
          <w:i/>
          <w:sz w:val="28"/>
          <w:szCs w:val="28"/>
        </w:rPr>
        <w:t>д. Верхняя Песочня,</w:t>
      </w:r>
    </w:p>
    <w:p w:rsidR="00F32AD7" w:rsidRPr="005733DB" w:rsidRDefault="00F32AD7" w:rsidP="00F32AD7">
      <w:pPr>
        <w:ind w:left="900"/>
        <w:rPr>
          <w:rFonts w:ascii="GOST type B" w:hAnsi="GOST type B"/>
          <w:i/>
          <w:sz w:val="20"/>
          <w:szCs w:val="20"/>
        </w:rPr>
      </w:pPr>
      <w:r w:rsidRPr="005733DB">
        <w:rPr>
          <w:rFonts w:ascii="GOST type B" w:hAnsi="GOST type B"/>
          <w:i/>
          <w:sz w:val="28"/>
          <w:szCs w:val="28"/>
        </w:rPr>
        <w:t xml:space="preserve">с. </w:t>
      </w:r>
      <w:proofErr w:type="spellStart"/>
      <w:r w:rsidRPr="005733DB">
        <w:rPr>
          <w:rFonts w:ascii="GOST type B" w:hAnsi="GOST type B"/>
          <w:i/>
          <w:sz w:val="28"/>
          <w:szCs w:val="28"/>
        </w:rPr>
        <w:t>Волое</w:t>
      </w:r>
      <w:proofErr w:type="spellEnd"/>
      <w:r w:rsidRPr="005733DB">
        <w:rPr>
          <w:rFonts w:ascii="GOST type B" w:hAnsi="GOST type B"/>
          <w:i/>
          <w:sz w:val="28"/>
          <w:szCs w:val="28"/>
        </w:rPr>
        <w:t>,</w:t>
      </w:r>
    </w:p>
    <w:p w:rsidR="00F32AD7" w:rsidRPr="005733DB" w:rsidRDefault="00F32AD7" w:rsidP="00F32AD7">
      <w:pPr>
        <w:ind w:left="900"/>
        <w:rPr>
          <w:rFonts w:ascii="GOST type B" w:hAnsi="GOST type B"/>
          <w:i/>
          <w:sz w:val="20"/>
          <w:szCs w:val="20"/>
        </w:rPr>
      </w:pPr>
      <w:r w:rsidRPr="005733DB">
        <w:rPr>
          <w:rFonts w:ascii="GOST type B" w:hAnsi="GOST type B"/>
          <w:i/>
          <w:sz w:val="28"/>
          <w:szCs w:val="28"/>
        </w:rPr>
        <w:t>с. Воскресенск,</w:t>
      </w:r>
    </w:p>
    <w:p w:rsidR="00F32AD7" w:rsidRPr="005733DB" w:rsidRDefault="00F32AD7" w:rsidP="00F32AD7">
      <w:pPr>
        <w:ind w:left="900"/>
        <w:rPr>
          <w:rFonts w:ascii="GOST type B" w:hAnsi="GOST type B"/>
          <w:i/>
          <w:sz w:val="20"/>
          <w:szCs w:val="20"/>
        </w:rPr>
      </w:pPr>
      <w:r w:rsidRPr="005733DB">
        <w:rPr>
          <w:rFonts w:ascii="GOST type B" w:hAnsi="GOST type B"/>
          <w:i/>
          <w:sz w:val="28"/>
          <w:szCs w:val="28"/>
        </w:rPr>
        <w:t>д. Выползово,</w:t>
      </w:r>
    </w:p>
    <w:p w:rsidR="00F32AD7" w:rsidRPr="005733DB" w:rsidRDefault="00F32AD7" w:rsidP="00F32AD7">
      <w:pPr>
        <w:ind w:left="900"/>
        <w:rPr>
          <w:rFonts w:ascii="GOST type B" w:hAnsi="GOST type B"/>
          <w:i/>
          <w:sz w:val="20"/>
          <w:szCs w:val="20"/>
        </w:rPr>
      </w:pPr>
      <w:r w:rsidRPr="005733DB">
        <w:rPr>
          <w:rFonts w:ascii="GOST type B" w:hAnsi="GOST type B"/>
          <w:i/>
          <w:sz w:val="28"/>
          <w:szCs w:val="28"/>
        </w:rPr>
        <w:t>д. Гавриловка,</w:t>
      </w:r>
    </w:p>
    <w:p w:rsidR="00F32AD7" w:rsidRPr="005733DB" w:rsidRDefault="00F32AD7" w:rsidP="00F32AD7">
      <w:pPr>
        <w:ind w:left="900"/>
        <w:rPr>
          <w:rFonts w:ascii="GOST type B" w:hAnsi="GOST type B"/>
          <w:i/>
          <w:sz w:val="20"/>
          <w:szCs w:val="20"/>
        </w:rPr>
      </w:pPr>
      <w:r w:rsidRPr="005733DB">
        <w:rPr>
          <w:rFonts w:ascii="GOST type B" w:hAnsi="GOST type B"/>
          <w:i/>
          <w:sz w:val="28"/>
          <w:szCs w:val="28"/>
        </w:rPr>
        <w:t>с. Дуброво,</w:t>
      </w:r>
    </w:p>
    <w:p w:rsidR="00F32AD7" w:rsidRPr="005733DB" w:rsidRDefault="00F32AD7" w:rsidP="00F32AD7">
      <w:pPr>
        <w:ind w:left="900"/>
        <w:rPr>
          <w:rFonts w:ascii="GOST type B" w:hAnsi="GOST type B"/>
          <w:i/>
          <w:sz w:val="20"/>
          <w:szCs w:val="20"/>
        </w:rPr>
      </w:pPr>
      <w:r w:rsidRPr="005733DB">
        <w:rPr>
          <w:rFonts w:ascii="GOST type B" w:hAnsi="GOST type B"/>
          <w:i/>
          <w:sz w:val="28"/>
          <w:szCs w:val="28"/>
        </w:rPr>
        <w:t>д. Буда,</w:t>
      </w:r>
    </w:p>
    <w:p w:rsidR="00F32AD7" w:rsidRPr="005733DB" w:rsidRDefault="00F32AD7" w:rsidP="00F32AD7">
      <w:pPr>
        <w:ind w:left="900"/>
        <w:rPr>
          <w:rFonts w:ascii="GOST type B" w:hAnsi="GOST type B"/>
          <w:i/>
          <w:sz w:val="20"/>
          <w:szCs w:val="20"/>
        </w:rPr>
      </w:pPr>
      <w:r w:rsidRPr="005733DB">
        <w:rPr>
          <w:rFonts w:ascii="GOST type B" w:hAnsi="GOST type B"/>
          <w:i/>
          <w:sz w:val="28"/>
          <w:szCs w:val="28"/>
        </w:rPr>
        <w:t xml:space="preserve">д. </w:t>
      </w:r>
      <w:proofErr w:type="spellStart"/>
      <w:r w:rsidRPr="005733DB">
        <w:rPr>
          <w:rFonts w:ascii="GOST type B" w:hAnsi="GOST type B"/>
          <w:i/>
          <w:sz w:val="28"/>
          <w:szCs w:val="28"/>
        </w:rPr>
        <w:t>Тягаево</w:t>
      </w:r>
      <w:proofErr w:type="spellEnd"/>
      <w:r w:rsidRPr="005733DB">
        <w:rPr>
          <w:rFonts w:ascii="GOST type B" w:hAnsi="GOST type B"/>
          <w:i/>
          <w:sz w:val="28"/>
          <w:szCs w:val="28"/>
        </w:rPr>
        <w:t>,</w:t>
      </w:r>
    </w:p>
    <w:p w:rsidR="00F32AD7" w:rsidRPr="005733DB" w:rsidRDefault="00F32AD7" w:rsidP="00F32AD7">
      <w:pPr>
        <w:ind w:left="900"/>
        <w:rPr>
          <w:rFonts w:ascii="GOST type B" w:hAnsi="GOST type B"/>
          <w:i/>
          <w:sz w:val="20"/>
          <w:szCs w:val="20"/>
        </w:rPr>
      </w:pPr>
      <w:r w:rsidRPr="005733DB">
        <w:rPr>
          <w:rFonts w:ascii="GOST type B" w:hAnsi="GOST type B"/>
          <w:i/>
          <w:sz w:val="28"/>
          <w:szCs w:val="28"/>
        </w:rPr>
        <w:t xml:space="preserve">с. </w:t>
      </w:r>
      <w:proofErr w:type="spellStart"/>
      <w:r w:rsidRPr="005733DB">
        <w:rPr>
          <w:rFonts w:ascii="GOST type B" w:hAnsi="GOST type B"/>
          <w:i/>
          <w:sz w:val="28"/>
          <w:szCs w:val="28"/>
        </w:rPr>
        <w:t>Фоминичи</w:t>
      </w:r>
      <w:proofErr w:type="spellEnd"/>
      <w:r w:rsidRPr="005733DB">
        <w:rPr>
          <w:rFonts w:ascii="GOST type B" w:hAnsi="GOST type B"/>
          <w:i/>
          <w:sz w:val="28"/>
          <w:szCs w:val="28"/>
        </w:rPr>
        <w:t>,</w:t>
      </w:r>
    </w:p>
    <w:p w:rsidR="00F32AD7" w:rsidRPr="005733DB" w:rsidRDefault="00F32AD7" w:rsidP="00136276">
      <w:pPr>
        <w:ind w:left="980" w:right="-285"/>
        <w:rPr>
          <w:rFonts w:ascii="GOST type B" w:hAnsi="GOST type B"/>
          <w:i/>
          <w:sz w:val="20"/>
          <w:szCs w:val="20"/>
        </w:rPr>
      </w:pPr>
      <w:r w:rsidRPr="005733DB">
        <w:rPr>
          <w:rFonts w:ascii="GOST type B" w:hAnsi="GOST type B"/>
          <w:i/>
          <w:sz w:val="28"/>
          <w:szCs w:val="28"/>
        </w:rPr>
        <w:t xml:space="preserve">объединенных общей территорией 1000,4 </w:t>
      </w:r>
      <w:proofErr w:type="spellStart"/>
      <w:r w:rsidRPr="005733DB">
        <w:rPr>
          <w:rFonts w:ascii="GOST type B" w:hAnsi="GOST type B"/>
          <w:i/>
          <w:sz w:val="28"/>
          <w:szCs w:val="28"/>
        </w:rPr>
        <w:t>кв.км</w:t>
      </w:r>
      <w:proofErr w:type="spellEnd"/>
      <w:r w:rsidRPr="005733DB">
        <w:rPr>
          <w:rFonts w:ascii="GOST type B" w:hAnsi="GOST type B"/>
          <w:i/>
          <w:sz w:val="28"/>
          <w:szCs w:val="28"/>
        </w:rPr>
        <w:t>.</w:t>
      </w:r>
    </w:p>
    <w:p w:rsidR="00F32AD7" w:rsidRPr="005733DB" w:rsidRDefault="00F32AD7" w:rsidP="00136276">
      <w:pPr>
        <w:spacing w:line="357" w:lineRule="auto"/>
        <w:ind w:left="180" w:right="-285" w:firstLine="559"/>
        <w:jc w:val="both"/>
        <w:rPr>
          <w:rFonts w:ascii="GOST type B" w:hAnsi="GOST type B"/>
          <w:i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</w:rPr>
        <w:t xml:space="preserve">Киров имеет </w:t>
      </w:r>
      <w:r w:rsidR="00C04E43">
        <w:rPr>
          <w:rFonts w:ascii="GOST type B" w:hAnsi="GOST type B"/>
          <w:i/>
          <w:sz w:val="28"/>
          <w:szCs w:val="28"/>
        </w:rPr>
        <w:t>четыре</w:t>
      </w:r>
      <w:r w:rsidRPr="005733DB">
        <w:rPr>
          <w:rFonts w:ascii="GOST type B" w:hAnsi="GOST type B"/>
          <w:i/>
          <w:sz w:val="28"/>
          <w:szCs w:val="28"/>
        </w:rPr>
        <w:t xml:space="preserve"> района </w:t>
      </w:r>
      <w:r w:rsidRPr="005733DB">
        <w:rPr>
          <w:rFonts w:ascii="Arial" w:hAnsi="Arial" w:cs="Arial"/>
          <w:i/>
          <w:sz w:val="28"/>
          <w:szCs w:val="28"/>
        </w:rPr>
        <w:t>—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Верхний</w:t>
      </w:r>
      <w:r w:rsidRPr="005733DB">
        <w:rPr>
          <w:rFonts w:ascii="GOST type B" w:hAnsi="GOST type B"/>
          <w:i/>
          <w:sz w:val="28"/>
          <w:szCs w:val="28"/>
        </w:rPr>
        <w:t xml:space="preserve">, </w:t>
      </w:r>
      <w:r w:rsidRPr="005733DB">
        <w:rPr>
          <w:rFonts w:ascii="GOST type B" w:hAnsi="GOST type B" w:cs="GOST type A"/>
          <w:i/>
          <w:sz w:val="28"/>
          <w:szCs w:val="28"/>
        </w:rPr>
        <w:t>Нижний</w:t>
      </w:r>
      <w:r w:rsidRPr="005733DB">
        <w:rPr>
          <w:rFonts w:ascii="GOST type B" w:hAnsi="GOST type B"/>
          <w:i/>
          <w:sz w:val="28"/>
          <w:szCs w:val="28"/>
        </w:rPr>
        <w:t xml:space="preserve">, </w:t>
      </w:r>
      <w:proofErr w:type="gramStart"/>
      <w:r w:rsidRPr="005733DB">
        <w:rPr>
          <w:rFonts w:ascii="GOST type B" w:hAnsi="GOST type B" w:cs="GOST type A"/>
          <w:i/>
          <w:sz w:val="28"/>
          <w:szCs w:val="28"/>
        </w:rPr>
        <w:t>Фаянсовая</w:t>
      </w:r>
      <w:proofErr w:type="gramEnd"/>
      <w:r w:rsidR="00C04E43">
        <w:rPr>
          <w:rFonts w:ascii="GOST type B" w:hAnsi="GOST type B" w:cs="GOST type A"/>
          <w:i/>
          <w:sz w:val="28"/>
          <w:szCs w:val="28"/>
        </w:rPr>
        <w:t>, Жилино</w:t>
      </w:r>
      <w:r w:rsidRPr="005733DB">
        <w:rPr>
          <w:rFonts w:ascii="GOST type B" w:hAnsi="GOST type B"/>
          <w:i/>
          <w:sz w:val="28"/>
          <w:szCs w:val="28"/>
        </w:rPr>
        <w:t xml:space="preserve">. </w:t>
      </w:r>
      <w:r w:rsidRPr="005733DB">
        <w:rPr>
          <w:rFonts w:ascii="GOST type B" w:hAnsi="GOST type B" w:cs="GOST type A"/>
          <w:i/>
          <w:sz w:val="28"/>
          <w:szCs w:val="28"/>
        </w:rPr>
        <w:t>Территория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города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составляет</w:t>
      </w:r>
      <w:r w:rsidRPr="005733DB">
        <w:rPr>
          <w:rFonts w:ascii="GOST type B" w:hAnsi="GOST type B"/>
          <w:i/>
          <w:sz w:val="28"/>
          <w:szCs w:val="28"/>
        </w:rPr>
        <w:t xml:space="preserve"> 3233 </w:t>
      </w:r>
      <w:r w:rsidRPr="005733DB">
        <w:rPr>
          <w:rFonts w:ascii="GOST type B" w:hAnsi="GOST type B" w:cs="GOST type A"/>
          <w:i/>
          <w:sz w:val="28"/>
          <w:szCs w:val="28"/>
        </w:rPr>
        <w:t>га</w:t>
      </w:r>
      <w:r w:rsidRPr="005733DB">
        <w:rPr>
          <w:rFonts w:ascii="GOST type B" w:hAnsi="GOST type B"/>
          <w:i/>
          <w:sz w:val="28"/>
          <w:szCs w:val="28"/>
        </w:rPr>
        <w:t xml:space="preserve">, </w:t>
      </w:r>
      <w:r w:rsidRPr="005733DB">
        <w:rPr>
          <w:rFonts w:ascii="GOST type B" w:hAnsi="GOST type B" w:cs="GOST type A"/>
          <w:i/>
          <w:sz w:val="28"/>
          <w:szCs w:val="28"/>
        </w:rPr>
        <w:t>на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одноэтажную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з</w:t>
      </w:r>
      <w:r w:rsidRPr="005733DB">
        <w:rPr>
          <w:rFonts w:ascii="GOST type B" w:hAnsi="GOST type B" w:cs="GOST type A"/>
          <w:i/>
          <w:sz w:val="28"/>
          <w:szCs w:val="28"/>
        </w:rPr>
        <w:t>а</w:t>
      </w:r>
      <w:r w:rsidRPr="005733DB">
        <w:rPr>
          <w:rFonts w:ascii="GOST type B" w:hAnsi="GOST type B" w:cs="GOST type A"/>
          <w:i/>
          <w:sz w:val="28"/>
          <w:szCs w:val="28"/>
        </w:rPr>
        <w:lastRenderedPageBreak/>
        <w:t>стройку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приходится</w:t>
      </w:r>
      <w:r w:rsidRPr="005733DB">
        <w:rPr>
          <w:rFonts w:ascii="GOST type B" w:hAnsi="GOST type B"/>
          <w:i/>
          <w:sz w:val="28"/>
          <w:szCs w:val="28"/>
        </w:rPr>
        <w:t xml:space="preserve"> 62 % площади, площадь зеленых насаждений на 1 жителя с учетом лес</w:t>
      </w:r>
      <w:r w:rsidR="00136276" w:rsidRPr="005733DB">
        <w:rPr>
          <w:rFonts w:ascii="GOST type B" w:hAnsi="GOST type B"/>
          <w:i/>
          <w:sz w:val="28"/>
          <w:szCs w:val="28"/>
        </w:rPr>
        <w:t>опарковой зоны составляет 101 м</w:t>
      </w:r>
      <w:proofErr w:type="gramStart"/>
      <w:r w:rsidR="00136276" w:rsidRPr="005733DB">
        <w:rPr>
          <w:rFonts w:ascii="GOST type B" w:hAnsi="GOST type B"/>
          <w:i/>
          <w:sz w:val="28"/>
          <w:szCs w:val="28"/>
          <w:vertAlign w:val="superscript"/>
        </w:rPr>
        <w:t>2</w:t>
      </w:r>
      <w:proofErr w:type="gramEnd"/>
      <w:r w:rsidRPr="005733DB">
        <w:rPr>
          <w:rFonts w:ascii="GOST type B" w:hAnsi="GOST type B"/>
          <w:i/>
          <w:sz w:val="28"/>
          <w:szCs w:val="28"/>
        </w:rPr>
        <w:t>.</w:t>
      </w:r>
      <w:r w:rsidR="00136276" w:rsidRPr="005733DB">
        <w:rPr>
          <w:rFonts w:ascii="GOST type B" w:hAnsi="GOST type B"/>
          <w:i/>
          <w:sz w:val="28"/>
          <w:szCs w:val="28"/>
        </w:rPr>
        <w:t xml:space="preserve"> </w:t>
      </w:r>
    </w:p>
    <w:p w:rsidR="00136276" w:rsidRPr="005733DB" w:rsidRDefault="00136276" w:rsidP="003C3EE8">
      <w:pPr>
        <w:ind w:left="900"/>
        <w:rPr>
          <w:rFonts w:ascii="GOST type B" w:hAnsi="GOST type B"/>
          <w:i/>
          <w:sz w:val="20"/>
          <w:szCs w:val="20"/>
        </w:rPr>
      </w:pPr>
      <w:r w:rsidRPr="005733DB">
        <w:rPr>
          <w:rFonts w:ascii="GOST type B" w:hAnsi="GOST type B"/>
          <w:b/>
          <w:bCs/>
          <w:i/>
          <w:sz w:val="28"/>
          <w:szCs w:val="28"/>
        </w:rPr>
        <w:t>По социальному составу:</w:t>
      </w:r>
    </w:p>
    <w:p w:rsidR="00136276" w:rsidRPr="005733DB" w:rsidRDefault="00136276" w:rsidP="00136276">
      <w:pPr>
        <w:tabs>
          <w:tab w:val="left" w:pos="1157"/>
        </w:tabs>
        <w:spacing w:after="0" w:line="354" w:lineRule="auto"/>
        <w:ind w:right="-1" w:firstLine="567"/>
        <w:jc w:val="both"/>
        <w:rPr>
          <w:rFonts w:ascii="GOST type B" w:hAnsi="GOST type B"/>
          <w:i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</w:rPr>
        <w:t>В городе функционируют 9 муниципальных детских садов, д</w:t>
      </w:r>
      <w:r w:rsidRPr="005733DB">
        <w:rPr>
          <w:rFonts w:ascii="GOST type B" w:hAnsi="GOST type B"/>
          <w:i/>
          <w:sz w:val="28"/>
          <w:szCs w:val="28"/>
        </w:rPr>
        <w:t>о</w:t>
      </w:r>
      <w:r w:rsidRPr="005733DB">
        <w:rPr>
          <w:rFonts w:ascii="GOST type B" w:hAnsi="GOST type B"/>
          <w:i/>
          <w:sz w:val="28"/>
          <w:szCs w:val="28"/>
        </w:rPr>
        <w:t>школьные группы в двух общеобразовательных учреждениях, д</w:t>
      </w:r>
      <w:r w:rsidRPr="005733DB">
        <w:rPr>
          <w:rFonts w:ascii="GOST type B" w:hAnsi="GOST type B"/>
          <w:i/>
          <w:sz w:val="28"/>
          <w:szCs w:val="28"/>
        </w:rPr>
        <w:t>о</w:t>
      </w:r>
      <w:r w:rsidRPr="005733DB">
        <w:rPr>
          <w:rFonts w:ascii="GOST type B" w:hAnsi="GOST type B"/>
          <w:i/>
          <w:sz w:val="28"/>
          <w:szCs w:val="28"/>
        </w:rPr>
        <w:t>школьное отделение при коррекционной школе-интернате, 8 общ</w:t>
      </w:r>
      <w:r w:rsidRPr="005733DB">
        <w:rPr>
          <w:rFonts w:ascii="GOST type B" w:hAnsi="GOST type B"/>
          <w:i/>
          <w:sz w:val="28"/>
          <w:szCs w:val="28"/>
        </w:rPr>
        <w:t>е</w:t>
      </w:r>
      <w:r w:rsidRPr="005733DB">
        <w:rPr>
          <w:rFonts w:ascii="GOST type B" w:hAnsi="GOST type B"/>
          <w:i/>
          <w:sz w:val="28"/>
          <w:szCs w:val="28"/>
        </w:rPr>
        <w:t>образовательных школ.</w:t>
      </w:r>
    </w:p>
    <w:p w:rsidR="00136276" w:rsidRPr="005733DB" w:rsidRDefault="00136276" w:rsidP="00136276">
      <w:pPr>
        <w:spacing w:line="23" w:lineRule="exact"/>
        <w:rPr>
          <w:rFonts w:ascii="GOST type B" w:hAnsi="GOST type B"/>
          <w:i/>
          <w:sz w:val="20"/>
          <w:szCs w:val="20"/>
        </w:rPr>
      </w:pPr>
    </w:p>
    <w:p w:rsidR="00136276" w:rsidRPr="005733DB" w:rsidRDefault="00136276" w:rsidP="00136276">
      <w:pPr>
        <w:spacing w:line="351" w:lineRule="auto"/>
        <w:ind w:left="180" w:right="-143" w:firstLine="529"/>
        <w:rPr>
          <w:rFonts w:ascii="GOST type B" w:hAnsi="GOST type B"/>
          <w:i/>
          <w:sz w:val="20"/>
          <w:szCs w:val="20"/>
        </w:rPr>
      </w:pPr>
      <w:r w:rsidRPr="005733DB">
        <w:rPr>
          <w:rFonts w:ascii="GOST type B" w:hAnsi="GOST type B"/>
          <w:i/>
          <w:sz w:val="28"/>
          <w:szCs w:val="28"/>
        </w:rPr>
        <w:t>Дополнительное образование представлено двумя детскими школами искусств, детской юношеской спортивной школой «Л</w:t>
      </w:r>
      <w:r w:rsidRPr="005733DB">
        <w:rPr>
          <w:rFonts w:ascii="GOST type B" w:hAnsi="GOST type B"/>
          <w:i/>
          <w:sz w:val="28"/>
          <w:szCs w:val="28"/>
        </w:rPr>
        <w:t>и</w:t>
      </w:r>
      <w:r w:rsidRPr="005733DB">
        <w:rPr>
          <w:rFonts w:ascii="GOST type B" w:hAnsi="GOST type B"/>
          <w:i/>
          <w:sz w:val="28"/>
          <w:szCs w:val="28"/>
        </w:rPr>
        <w:t>дер», домом детского творчества.</w:t>
      </w:r>
    </w:p>
    <w:p w:rsidR="00136276" w:rsidRDefault="00136276" w:rsidP="003C3EE8">
      <w:pPr>
        <w:spacing w:after="0" w:line="357" w:lineRule="auto"/>
        <w:ind w:left="180" w:right="-285" w:firstLine="559"/>
        <w:jc w:val="both"/>
        <w:rPr>
          <w:rFonts w:ascii="GOST type B" w:hAnsi="GOST type B"/>
          <w:i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  <w:highlight w:val="white"/>
        </w:rPr>
        <w:t>В таблице</w:t>
      </w:r>
      <w:r w:rsidR="003C3EE8">
        <w:rPr>
          <w:rFonts w:ascii="GOST type B" w:hAnsi="GOST type B"/>
          <w:i/>
          <w:sz w:val="28"/>
          <w:szCs w:val="28"/>
          <w:highlight w:val="white"/>
        </w:rPr>
        <w:t xml:space="preserve"> 1</w:t>
      </w:r>
      <w:r w:rsidRPr="005733DB">
        <w:rPr>
          <w:rFonts w:ascii="GOST type B" w:hAnsi="GOST type B"/>
          <w:i/>
          <w:sz w:val="28"/>
          <w:szCs w:val="28"/>
          <w:highlight w:val="white"/>
        </w:rPr>
        <w:t xml:space="preserve"> приведена динамика изменения численности нас</w:t>
      </w:r>
      <w:r w:rsidRPr="005733DB">
        <w:rPr>
          <w:rFonts w:ascii="GOST type B" w:hAnsi="GOST type B"/>
          <w:i/>
          <w:sz w:val="28"/>
          <w:szCs w:val="28"/>
          <w:highlight w:val="white"/>
        </w:rPr>
        <w:t>е</w:t>
      </w:r>
      <w:r w:rsidRPr="005733DB">
        <w:rPr>
          <w:rFonts w:ascii="GOST type B" w:hAnsi="GOST type B"/>
          <w:i/>
          <w:sz w:val="28"/>
          <w:szCs w:val="28"/>
          <w:highlight w:val="white"/>
        </w:rPr>
        <w:t>ления по годам</w:t>
      </w:r>
    </w:p>
    <w:p w:rsidR="003C3EE8" w:rsidRPr="005733DB" w:rsidRDefault="003C3EE8" w:rsidP="003C3EE8">
      <w:pPr>
        <w:spacing w:line="357" w:lineRule="auto"/>
        <w:ind w:left="180" w:right="-285" w:firstLine="559"/>
        <w:jc w:val="right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Таблица 1</w:t>
      </w:r>
    </w:p>
    <w:p w:rsidR="00D7309F" w:rsidRPr="00361FB1" w:rsidRDefault="00136276" w:rsidP="00361FB1">
      <w:pPr>
        <w:spacing w:line="357" w:lineRule="auto"/>
        <w:ind w:left="180" w:right="-285" w:firstLine="559"/>
        <w:jc w:val="both"/>
        <w:rPr>
          <w:rFonts w:ascii="GOST type A" w:hAnsi="GOST type A"/>
          <w:i/>
          <w:sz w:val="28"/>
          <w:szCs w:val="28"/>
        </w:rPr>
      </w:pPr>
      <w:r>
        <w:rPr>
          <w:noProof/>
        </w:rPr>
        <w:drawing>
          <wp:inline distT="0" distB="0" distL="0" distR="0" wp14:anchorId="563E2AD8" wp14:editId="29FE8E17">
            <wp:extent cx="5708131" cy="2483192"/>
            <wp:effectExtent l="0" t="0" r="698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21854" cy="2489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1FB1" w:rsidRPr="005733DB" w:rsidRDefault="00361FB1" w:rsidP="00361FB1">
      <w:pPr>
        <w:ind w:left="760"/>
        <w:jc w:val="center"/>
        <w:rPr>
          <w:rFonts w:ascii="GOST type B" w:hAnsi="GOST type B"/>
          <w:i/>
          <w:sz w:val="20"/>
          <w:szCs w:val="20"/>
        </w:rPr>
      </w:pPr>
      <w:r w:rsidRPr="005733DB">
        <w:rPr>
          <w:rFonts w:ascii="GOST type B" w:hAnsi="GOST type B"/>
          <w:b/>
          <w:bCs/>
          <w:i/>
          <w:sz w:val="28"/>
          <w:szCs w:val="28"/>
        </w:rPr>
        <w:lastRenderedPageBreak/>
        <w:t>Анализ структуры системы водоснабжения.</w:t>
      </w:r>
    </w:p>
    <w:p w:rsidR="00361FB1" w:rsidRPr="005733DB" w:rsidRDefault="00361FB1" w:rsidP="00410F85">
      <w:pPr>
        <w:spacing w:after="0" w:line="360" w:lineRule="auto"/>
        <w:ind w:firstLine="840"/>
        <w:jc w:val="both"/>
        <w:rPr>
          <w:rFonts w:ascii="GOST type B" w:hAnsi="GOST type B"/>
          <w:i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</w:rPr>
        <w:t>Система централизованного водоснабжения подает воду в жилые дома, общественные здания, на нужды коммунально-бытовых предприятий, а также на поливку зеленых насаждений, проездов и на пожаротушение.</w:t>
      </w:r>
    </w:p>
    <w:p w:rsidR="00361FB1" w:rsidRPr="005733DB" w:rsidRDefault="00361FB1" w:rsidP="00410F85">
      <w:pPr>
        <w:spacing w:line="354" w:lineRule="auto"/>
        <w:ind w:right="-143" w:firstLine="567"/>
        <w:jc w:val="both"/>
        <w:rPr>
          <w:rFonts w:ascii="GOST type B" w:hAnsi="GOST type B"/>
          <w:i/>
          <w:sz w:val="20"/>
          <w:szCs w:val="20"/>
        </w:rPr>
      </w:pPr>
      <w:r w:rsidRPr="005733DB">
        <w:rPr>
          <w:rFonts w:ascii="GOST type B" w:hAnsi="GOST type B"/>
          <w:i/>
          <w:sz w:val="28"/>
          <w:szCs w:val="28"/>
        </w:rPr>
        <w:t>Источником водоснабжения населения г. Кирова являются скв</w:t>
      </w:r>
      <w:r w:rsidRPr="005733DB">
        <w:rPr>
          <w:rFonts w:ascii="GOST type B" w:hAnsi="GOST type B"/>
          <w:i/>
          <w:sz w:val="28"/>
          <w:szCs w:val="28"/>
        </w:rPr>
        <w:t>а</w:t>
      </w:r>
      <w:r w:rsidRPr="005733DB">
        <w:rPr>
          <w:rFonts w:ascii="GOST type B" w:hAnsi="GOST type B"/>
          <w:i/>
          <w:sz w:val="28"/>
          <w:szCs w:val="28"/>
        </w:rPr>
        <w:t xml:space="preserve">жины, вода </w:t>
      </w:r>
      <w:r w:rsidRPr="005733DB">
        <w:rPr>
          <w:rFonts w:ascii="GOST type B" w:hAnsi="GOST type B"/>
          <w:i/>
          <w:sz w:val="28"/>
          <w:szCs w:val="28"/>
          <w:highlight w:val="white"/>
        </w:rPr>
        <w:t>поступает в резервуар чистой воды РЧВ, затем в це</w:t>
      </w:r>
      <w:r w:rsidRPr="005733DB">
        <w:rPr>
          <w:rFonts w:ascii="GOST type B" w:hAnsi="GOST type B"/>
          <w:i/>
          <w:sz w:val="28"/>
          <w:szCs w:val="28"/>
          <w:highlight w:val="white"/>
        </w:rPr>
        <w:t>н</w:t>
      </w:r>
      <w:r w:rsidRPr="005733DB">
        <w:rPr>
          <w:rFonts w:ascii="GOST type B" w:hAnsi="GOST type B"/>
          <w:i/>
          <w:sz w:val="28"/>
          <w:szCs w:val="28"/>
          <w:highlight w:val="white"/>
        </w:rPr>
        <w:t>тральный водопровод, целью водоснабжения является:</w:t>
      </w:r>
    </w:p>
    <w:p w:rsidR="00361FB1" w:rsidRPr="005733DB" w:rsidRDefault="00361FB1" w:rsidP="0075413E">
      <w:pPr>
        <w:numPr>
          <w:ilvl w:val="0"/>
          <w:numId w:val="21"/>
        </w:numPr>
        <w:tabs>
          <w:tab w:val="left" w:pos="730"/>
        </w:tabs>
        <w:spacing w:after="0" w:line="333" w:lineRule="auto"/>
        <w:ind w:right="-1"/>
        <w:jc w:val="both"/>
        <w:rPr>
          <w:rFonts w:ascii="GOST type B" w:eastAsia="Symbol" w:hAnsi="GOST type B" w:cs="Symbol"/>
          <w:i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</w:rPr>
        <w:t>получение из него необходимых коли</w:t>
      </w:r>
      <w:r w:rsidR="00AF3A81" w:rsidRPr="005733DB">
        <w:rPr>
          <w:rFonts w:ascii="GOST type B" w:hAnsi="GOST type B"/>
          <w:i/>
          <w:sz w:val="28"/>
          <w:szCs w:val="28"/>
        </w:rPr>
        <w:t>честв воды с учетом р</w:t>
      </w:r>
      <w:r w:rsidR="00AF3A81" w:rsidRPr="005733DB">
        <w:rPr>
          <w:rFonts w:ascii="GOST type B" w:hAnsi="GOST type B"/>
          <w:i/>
          <w:sz w:val="28"/>
          <w:szCs w:val="28"/>
        </w:rPr>
        <w:t>о</w:t>
      </w:r>
      <w:r w:rsidR="00AF3A81" w:rsidRPr="005733DB">
        <w:rPr>
          <w:rFonts w:ascii="GOST type B" w:hAnsi="GOST type B"/>
          <w:i/>
          <w:sz w:val="28"/>
          <w:szCs w:val="28"/>
        </w:rPr>
        <w:t>ста водопо</w:t>
      </w:r>
      <w:r w:rsidRPr="005733DB">
        <w:rPr>
          <w:rFonts w:ascii="GOST type B" w:hAnsi="GOST type B"/>
          <w:i/>
          <w:sz w:val="28"/>
          <w:szCs w:val="28"/>
        </w:rPr>
        <w:t>требления на перспективу развития объекта;</w:t>
      </w:r>
    </w:p>
    <w:p w:rsidR="00361FB1" w:rsidRPr="005733DB" w:rsidRDefault="00361FB1" w:rsidP="00410F85">
      <w:pPr>
        <w:spacing w:line="26" w:lineRule="exact"/>
        <w:jc w:val="both"/>
        <w:rPr>
          <w:rFonts w:ascii="GOST type B" w:eastAsia="Symbol" w:hAnsi="GOST type B" w:cs="Symbol"/>
          <w:i/>
          <w:sz w:val="28"/>
          <w:szCs w:val="28"/>
        </w:rPr>
      </w:pPr>
    </w:p>
    <w:p w:rsidR="00361FB1" w:rsidRPr="005733DB" w:rsidRDefault="00361FB1" w:rsidP="0075413E">
      <w:pPr>
        <w:numPr>
          <w:ilvl w:val="0"/>
          <w:numId w:val="21"/>
        </w:numPr>
        <w:tabs>
          <w:tab w:val="left" w:pos="740"/>
        </w:tabs>
        <w:spacing w:after="0" w:line="240" w:lineRule="auto"/>
        <w:jc w:val="both"/>
        <w:rPr>
          <w:rFonts w:ascii="GOST type B" w:eastAsia="Symbol" w:hAnsi="GOST type B" w:cs="Symbol"/>
          <w:i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</w:rPr>
        <w:t>обеспечивать бесперебойность снабжения водой потребит</w:t>
      </w:r>
      <w:r w:rsidRPr="005733DB">
        <w:rPr>
          <w:rFonts w:ascii="GOST type B" w:hAnsi="GOST type B"/>
          <w:i/>
          <w:sz w:val="28"/>
          <w:szCs w:val="28"/>
        </w:rPr>
        <w:t>е</w:t>
      </w:r>
      <w:r w:rsidRPr="005733DB">
        <w:rPr>
          <w:rFonts w:ascii="GOST type B" w:hAnsi="GOST type B"/>
          <w:i/>
          <w:sz w:val="28"/>
          <w:szCs w:val="28"/>
        </w:rPr>
        <w:t>лей;</w:t>
      </w:r>
    </w:p>
    <w:p w:rsidR="00361FB1" w:rsidRPr="005733DB" w:rsidRDefault="00361FB1" w:rsidP="00410F85">
      <w:pPr>
        <w:spacing w:line="195" w:lineRule="exact"/>
        <w:jc w:val="both"/>
        <w:rPr>
          <w:rFonts w:ascii="GOST type B" w:eastAsia="Symbol" w:hAnsi="GOST type B" w:cs="Symbol"/>
          <w:i/>
          <w:sz w:val="28"/>
          <w:szCs w:val="28"/>
        </w:rPr>
      </w:pPr>
    </w:p>
    <w:p w:rsidR="00361FB1" w:rsidRPr="005733DB" w:rsidRDefault="00361FB1" w:rsidP="0075413E">
      <w:pPr>
        <w:numPr>
          <w:ilvl w:val="0"/>
          <w:numId w:val="21"/>
        </w:numPr>
        <w:tabs>
          <w:tab w:val="left" w:pos="730"/>
        </w:tabs>
        <w:spacing w:after="0" w:line="344" w:lineRule="auto"/>
        <w:ind w:right="-1"/>
        <w:jc w:val="both"/>
        <w:rPr>
          <w:rFonts w:ascii="GOST type B" w:eastAsia="Symbol" w:hAnsi="GOST type B" w:cs="Symbol"/>
          <w:i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</w:rPr>
        <w:t>давать воду такого качества, которое в наибольшей степени отвечает нуждам потребителей или позволяет достичь требу</w:t>
      </w:r>
      <w:r w:rsidRPr="005733DB">
        <w:rPr>
          <w:rFonts w:ascii="GOST type B" w:hAnsi="GOST type B"/>
          <w:i/>
          <w:sz w:val="28"/>
          <w:szCs w:val="28"/>
        </w:rPr>
        <w:t>е</w:t>
      </w:r>
      <w:r w:rsidRPr="005733DB">
        <w:rPr>
          <w:rFonts w:ascii="GOST type B" w:hAnsi="GOST type B"/>
          <w:i/>
          <w:sz w:val="28"/>
          <w:szCs w:val="28"/>
        </w:rPr>
        <w:t>мого качества путем простой и дешевой ее очистки;</w:t>
      </w:r>
    </w:p>
    <w:p w:rsidR="00361FB1" w:rsidRPr="005733DB" w:rsidRDefault="00361FB1" w:rsidP="00410F85">
      <w:pPr>
        <w:spacing w:line="54" w:lineRule="exact"/>
        <w:jc w:val="both"/>
        <w:rPr>
          <w:rFonts w:ascii="GOST type B" w:eastAsia="Symbol" w:hAnsi="GOST type B" w:cs="Symbol"/>
          <w:i/>
          <w:sz w:val="28"/>
          <w:szCs w:val="28"/>
        </w:rPr>
      </w:pPr>
    </w:p>
    <w:p w:rsidR="00361FB1" w:rsidRPr="005733DB" w:rsidRDefault="00361FB1" w:rsidP="0075413E">
      <w:pPr>
        <w:numPr>
          <w:ilvl w:val="0"/>
          <w:numId w:val="21"/>
        </w:numPr>
        <w:tabs>
          <w:tab w:val="left" w:pos="730"/>
        </w:tabs>
        <w:spacing w:after="0" w:line="335" w:lineRule="auto"/>
        <w:ind w:right="960"/>
        <w:jc w:val="both"/>
        <w:rPr>
          <w:rFonts w:ascii="GOST type B" w:eastAsia="Symbol" w:hAnsi="GOST type B" w:cs="Symbol"/>
          <w:i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</w:rPr>
        <w:t>обеспечивать возможность подачи воды объекту с наименьшей затратой средств;</w:t>
      </w:r>
    </w:p>
    <w:p w:rsidR="00361FB1" w:rsidRPr="005733DB" w:rsidRDefault="00361FB1" w:rsidP="00410F85">
      <w:pPr>
        <w:spacing w:line="58" w:lineRule="exact"/>
        <w:jc w:val="both"/>
        <w:rPr>
          <w:rFonts w:ascii="GOST type B" w:eastAsia="Symbol" w:hAnsi="GOST type B" w:cs="Symbol"/>
          <w:i/>
          <w:sz w:val="28"/>
          <w:szCs w:val="28"/>
        </w:rPr>
      </w:pPr>
    </w:p>
    <w:p w:rsidR="00361FB1" w:rsidRPr="005733DB" w:rsidRDefault="00361FB1" w:rsidP="0075413E">
      <w:pPr>
        <w:pStyle w:val="ab"/>
        <w:numPr>
          <w:ilvl w:val="1"/>
          <w:numId w:val="21"/>
        </w:numPr>
        <w:spacing w:after="0" w:line="360" w:lineRule="auto"/>
        <w:ind w:left="709"/>
        <w:jc w:val="both"/>
        <w:rPr>
          <w:rFonts w:ascii="GOST type B" w:hAnsi="GOST type B"/>
          <w:bCs/>
          <w:i/>
          <w:color w:val="000000"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</w:rPr>
        <w:t>обладать такой мощностью, чтобы отбор воды из него не нарушал сложившуюся экологическую систему.</w:t>
      </w:r>
    </w:p>
    <w:p w:rsidR="00AF3A81" w:rsidRPr="005733DB" w:rsidRDefault="00AF3A81" w:rsidP="00410F85">
      <w:pPr>
        <w:spacing w:line="349" w:lineRule="auto"/>
        <w:ind w:left="360" w:right="-1" w:firstLine="491"/>
        <w:jc w:val="both"/>
        <w:rPr>
          <w:rFonts w:ascii="GOST type B" w:eastAsia="Symbol" w:hAnsi="GOST type B" w:cs="Symbol"/>
          <w:i/>
          <w:sz w:val="28"/>
          <w:szCs w:val="28"/>
        </w:rPr>
      </w:pPr>
      <w:r w:rsidRPr="005733DB">
        <w:rPr>
          <w:rFonts w:ascii="GOST type B" w:hAnsi="GOST type B"/>
          <w:i/>
          <w:iCs/>
          <w:sz w:val="28"/>
          <w:szCs w:val="28"/>
        </w:rPr>
        <w:lastRenderedPageBreak/>
        <w:t>Состав воды должен соответствовать ГН 2.1.5.1315-03 «Пр</w:t>
      </w:r>
      <w:r w:rsidRPr="005733DB">
        <w:rPr>
          <w:rFonts w:ascii="GOST type B" w:hAnsi="GOST type B"/>
          <w:i/>
          <w:iCs/>
          <w:sz w:val="28"/>
          <w:szCs w:val="28"/>
        </w:rPr>
        <w:t>е</w:t>
      </w:r>
      <w:r w:rsidRPr="005733DB">
        <w:rPr>
          <w:rFonts w:ascii="GOST type B" w:hAnsi="GOST type B"/>
          <w:i/>
          <w:iCs/>
          <w:sz w:val="28"/>
          <w:szCs w:val="28"/>
        </w:rPr>
        <w:t>дельно допустимые концентрации химических веществ в воде водных объектов хозяйственно-питьевого и культурно-бытового водопользования».</w:t>
      </w:r>
    </w:p>
    <w:p w:rsidR="002611F3" w:rsidRPr="005733DB" w:rsidRDefault="002611F3" w:rsidP="00410F85">
      <w:pPr>
        <w:spacing w:after="0" w:line="360" w:lineRule="auto"/>
        <w:ind w:firstLine="840"/>
        <w:jc w:val="both"/>
        <w:rPr>
          <w:rFonts w:ascii="GOST type B" w:hAnsi="GOST type B"/>
          <w:i/>
          <w:sz w:val="28"/>
          <w:szCs w:val="28"/>
        </w:rPr>
      </w:pPr>
      <w:r w:rsidRPr="005733DB">
        <w:rPr>
          <w:rFonts w:ascii="GOST type B" w:hAnsi="GOST type B"/>
          <w:bCs/>
          <w:i/>
          <w:color w:val="000000"/>
          <w:sz w:val="28"/>
          <w:szCs w:val="28"/>
        </w:rPr>
        <w:t>Водопроводной сетью охвачены</w:t>
      </w:r>
      <w:r w:rsidR="00410F85">
        <w:rPr>
          <w:rFonts w:ascii="GOST type B" w:hAnsi="GOST type B"/>
          <w:bCs/>
          <w:i/>
          <w:color w:val="000000"/>
          <w:sz w:val="28"/>
          <w:szCs w:val="28"/>
        </w:rPr>
        <w:t xml:space="preserve"> не</w:t>
      </w:r>
      <w:r w:rsidRPr="005733DB">
        <w:rPr>
          <w:rFonts w:ascii="GOST type B" w:hAnsi="GOST type B"/>
          <w:bCs/>
          <w:i/>
          <w:color w:val="000000"/>
          <w:sz w:val="28"/>
          <w:szCs w:val="28"/>
        </w:rPr>
        <w:t xml:space="preserve"> все районы поселения.</w:t>
      </w:r>
    </w:p>
    <w:p w:rsidR="00AF3A81" w:rsidRPr="005733DB" w:rsidRDefault="00AF3A81" w:rsidP="00410F85">
      <w:pPr>
        <w:spacing w:line="349" w:lineRule="auto"/>
        <w:ind w:left="180" w:right="-143" w:firstLine="636"/>
        <w:jc w:val="both"/>
        <w:rPr>
          <w:rFonts w:ascii="GOST type B" w:hAnsi="GOST type B"/>
          <w:i/>
          <w:sz w:val="20"/>
          <w:szCs w:val="20"/>
        </w:rPr>
      </w:pPr>
      <w:bookmarkStart w:id="47" w:name="_Toc438022612"/>
      <w:bookmarkStart w:id="48" w:name="_Toc361734857"/>
      <w:bookmarkStart w:id="49" w:name="_Toc360633079"/>
      <w:bookmarkStart w:id="50" w:name="_Toc360613177"/>
      <w:bookmarkStart w:id="51" w:name="_Toc360612759"/>
      <w:bookmarkStart w:id="52" w:name="_Toc360611484"/>
      <w:bookmarkStart w:id="53" w:name="_Toc360611450"/>
      <w:bookmarkStart w:id="54" w:name="_Toc360541443"/>
      <w:bookmarkStart w:id="55" w:name="_Toc360541031"/>
      <w:bookmarkStart w:id="56" w:name="_Toc360540973"/>
      <w:r w:rsidRPr="005733DB">
        <w:rPr>
          <w:rFonts w:ascii="GOST type B" w:hAnsi="GOST type B"/>
          <w:i/>
          <w:sz w:val="28"/>
          <w:szCs w:val="28"/>
        </w:rPr>
        <w:t xml:space="preserve">Для водоснабжения г. Кирова используются </w:t>
      </w:r>
      <w:r w:rsidR="00583DEE">
        <w:rPr>
          <w:rFonts w:ascii="GOST type B" w:hAnsi="GOST type B"/>
          <w:i/>
          <w:sz w:val="28"/>
          <w:szCs w:val="28"/>
        </w:rPr>
        <w:t>семь</w:t>
      </w:r>
      <w:r w:rsidRPr="005733DB">
        <w:rPr>
          <w:rFonts w:ascii="GOST type B" w:hAnsi="GOST type B"/>
          <w:i/>
          <w:sz w:val="28"/>
          <w:szCs w:val="28"/>
        </w:rPr>
        <w:t xml:space="preserve"> водозаборов расположенных:</w:t>
      </w:r>
    </w:p>
    <w:p w:rsidR="00AF3A81" w:rsidRPr="005733DB" w:rsidRDefault="00AF3A81" w:rsidP="0075413E">
      <w:pPr>
        <w:numPr>
          <w:ilvl w:val="0"/>
          <w:numId w:val="22"/>
        </w:numPr>
        <w:tabs>
          <w:tab w:val="left" w:pos="740"/>
        </w:tabs>
        <w:spacing w:after="0" w:line="240" w:lineRule="auto"/>
        <w:ind w:left="720" w:hanging="360"/>
        <w:rPr>
          <w:rFonts w:ascii="GOST type B" w:hAnsi="GOST type B"/>
          <w:i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</w:rPr>
        <w:t xml:space="preserve">ул. Гоголя </w:t>
      </w:r>
      <w:r w:rsidRPr="005733DB">
        <w:rPr>
          <w:rFonts w:ascii="Arial" w:hAnsi="Arial" w:cs="Arial"/>
          <w:i/>
          <w:sz w:val="28"/>
          <w:szCs w:val="28"/>
        </w:rPr>
        <w:t>–</w:t>
      </w:r>
      <w:r w:rsidRPr="005733DB">
        <w:rPr>
          <w:rFonts w:ascii="GOST type B" w:hAnsi="GOST type B"/>
          <w:i/>
          <w:sz w:val="28"/>
          <w:szCs w:val="28"/>
        </w:rPr>
        <w:t xml:space="preserve"> 4 </w:t>
      </w:r>
      <w:r w:rsidRPr="005733DB">
        <w:rPr>
          <w:rFonts w:ascii="GOST type B" w:hAnsi="GOST type B" w:cs="GOST type A"/>
          <w:i/>
          <w:sz w:val="28"/>
          <w:szCs w:val="28"/>
        </w:rPr>
        <w:t>арт</w:t>
      </w:r>
      <w:r w:rsidRPr="005733DB">
        <w:rPr>
          <w:rFonts w:ascii="GOST type B" w:hAnsi="GOST type B"/>
          <w:i/>
          <w:sz w:val="28"/>
          <w:szCs w:val="28"/>
        </w:rPr>
        <w:t xml:space="preserve">. </w:t>
      </w:r>
      <w:r w:rsidRPr="005733DB">
        <w:rPr>
          <w:rFonts w:ascii="GOST type B" w:hAnsi="GOST type B" w:cs="GOST type A"/>
          <w:i/>
          <w:sz w:val="28"/>
          <w:szCs w:val="28"/>
        </w:rPr>
        <w:t>скважины</w:t>
      </w:r>
      <w:r w:rsidRPr="005733DB">
        <w:rPr>
          <w:rFonts w:ascii="GOST type B" w:hAnsi="GOST type B"/>
          <w:i/>
          <w:sz w:val="28"/>
          <w:szCs w:val="28"/>
        </w:rPr>
        <w:t xml:space="preserve">, </w:t>
      </w:r>
      <w:r w:rsidRPr="005733DB">
        <w:rPr>
          <w:rFonts w:ascii="GOST type B" w:hAnsi="GOST type B" w:cs="GOST type A"/>
          <w:i/>
          <w:sz w:val="28"/>
          <w:szCs w:val="28"/>
        </w:rPr>
        <w:t>РЧВ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объемом</w:t>
      </w:r>
      <w:r w:rsidRPr="005733DB">
        <w:rPr>
          <w:rFonts w:ascii="GOST type B" w:hAnsi="GOST type B"/>
          <w:i/>
          <w:sz w:val="28"/>
          <w:szCs w:val="28"/>
        </w:rPr>
        <w:t xml:space="preserve"> 1000 </w:t>
      </w:r>
      <w:r w:rsidRPr="005733DB">
        <w:rPr>
          <w:rFonts w:ascii="GOST type B" w:hAnsi="GOST type B" w:cs="GOST type A"/>
          <w:i/>
          <w:sz w:val="28"/>
          <w:szCs w:val="28"/>
        </w:rPr>
        <w:t>м</w:t>
      </w:r>
      <w:r w:rsidRPr="005733DB">
        <w:rPr>
          <w:rFonts w:ascii="GOST type B" w:hAnsi="GOST type B"/>
          <w:i/>
          <w:sz w:val="28"/>
          <w:szCs w:val="28"/>
        </w:rPr>
        <w:t>3,</w:t>
      </w:r>
      <w:r w:rsidR="00252810"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нас</w:t>
      </w:r>
      <w:r w:rsidRPr="005733DB">
        <w:rPr>
          <w:rFonts w:ascii="GOST type B" w:hAnsi="GOST type B"/>
          <w:i/>
          <w:sz w:val="28"/>
          <w:szCs w:val="28"/>
        </w:rPr>
        <w:t>.</w:t>
      </w:r>
      <w:r w:rsidR="00252810"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/>
          <w:i/>
          <w:sz w:val="28"/>
          <w:szCs w:val="28"/>
        </w:rPr>
        <w:t xml:space="preserve">2 </w:t>
      </w:r>
      <w:r w:rsidRPr="005733DB">
        <w:rPr>
          <w:rFonts w:ascii="GOST type B" w:hAnsi="GOST type B" w:cs="GOST type A"/>
          <w:i/>
          <w:sz w:val="28"/>
          <w:szCs w:val="28"/>
        </w:rPr>
        <w:t>подъема</w:t>
      </w:r>
      <w:r w:rsidRPr="005733DB">
        <w:rPr>
          <w:rFonts w:ascii="GOST type B" w:hAnsi="GOST type B"/>
          <w:i/>
          <w:sz w:val="28"/>
          <w:szCs w:val="28"/>
        </w:rPr>
        <w:t>;</w:t>
      </w:r>
    </w:p>
    <w:p w:rsidR="00AF3A81" w:rsidRPr="005733DB" w:rsidRDefault="00AF3A81" w:rsidP="00AF3A81">
      <w:pPr>
        <w:spacing w:line="160" w:lineRule="exact"/>
        <w:rPr>
          <w:rFonts w:ascii="GOST type B" w:hAnsi="GOST type B"/>
          <w:i/>
          <w:sz w:val="28"/>
          <w:szCs w:val="28"/>
        </w:rPr>
      </w:pPr>
    </w:p>
    <w:p w:rsidR="00AF3A81" w:rsidRPr="005733DB" w:rsidRDefault="00252810" w:rsidP="0075413E">
      <w:pPr>
        <w:numPr>
          <w:ilvl w:val="0"/>
          <w:numId w:val="22"/>
        </w:numPr>
        <w:tabs>
          <w:tab w:val="left" w:pos="740"/>
        </w:tabs>
        <w:spacing w:after="0" w:line="240" w:lineRule="auto"/>
        <w:ind w:left="720" w:hanging="360"/>
        <w:rPr>
          <w:rFonts w:ascii="GOST type B" w:hAnsi="GOST type B"/>
          <w:i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</w:rPr>
        <w:t>ул.</w:t>
      </w:r>
      <w:r w:rsidR="00AF3A81"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="00AF3A81" w:rsidRPr="005733DB">
        <w:rPr>
          <w:rFonts w:ascii="GOST type B" w:hAnsi="GOST type B"/>
          <w:i/>
          <w:sz w:val="28"/>
          <w:szCs w:val="28"/>
        </w:rPr>
        <w:t xml:space="preserve">Ломоносова </w:t>
      </w:r>
      <w:r w:rsidR="00AF3A81" w:rsidRPr="005733DB">
        <w:rPr>
          <w:rFonts w:ascii="Arial" w:hAnsi="Arial" w:cs="Arial"/>
          <w:i/>
          <w:sz w:val="28"/>
          <w:szCs w:val="28"/>
        </w:rPr>
        <w:t>–</w:t>
      </w:r>
      <w:r w:rsidR="00AF3A81" w:rsidRPr="005733DB">
        <w:rPr>
          <w:rFonts w:ascii="GOST type B" w:hAnsi="GOST type B"/>
          <w:i/>
          <w:sz w:val="28"/>
          <w:szCs w:val="28"/>
        </w:rPr>
        <w:t xml:space="preserve"> 3 </w:t>
      </w:r>
      <w:r w:rsidR="00AF3A81" w:rsidRPr="005733DB">
        <w:rPr>
          <w:rFonts w:ascii="GOST type B" w:hAnsi="GOST type B" w:cs="GOST type A"/>
          <w:i/>
          <w:sz w:val="28"/>
          <w:szCs w:val="28"/>
        </w:rPr>
        <w:t>арт</w:t>
      </w:r>
      <w:r w:rsidR="00AF3A81" w:rsidRPr="005733DB">
        <w:rPr>
          <w:rFonts w:ascii="GOST type B" w:hAnsi="GOST type B"/>
          <w:i/>
          <w:sz w:val="28"/>
          <w:szCs w:val="28"/>
        </w:rPr>
        <w:t>.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="00AF3A81" w:rsidRPr="005733DB">
        <w:rPr>
          <w:rFonts w:ascii="GOST type B" w:hAnsi="GOST type B" w:cs="GOST type A"/>
          <w:i/>
          <w:sz w:val="28"/>
          <w:szCs w:val="28"/>
        </w:rPr>
        <w:t>скважины</w:t>
      </w:r>
      <w:r w:rsidR="00AF3A81" w:rsidRPr="005733DB">
        <w:rPr>
          <w:rFonts w:ascii="GOST type B" w:hAnsi="GOST type B"/>
          <w:i/>
          <w:sz w:val="28"/>
          <w:szCs w:val="28"/>
        </w:rPr>
        <w:t xml:space="preserve">, </w:t>
      </w:r>
      <w:r w:rsidR="00AF3A81" w:rsidRPr="005733DB">
        <w:rPr>
          <w:rFonts w:ascii="GOST type B" w:hAnsi="GOST type B" w:cs="GOST type A"/>
          <w:i/>
          <w:sz w:val="28"/>
          <w:szCs w:val="28"/>
        </w:rPr>
        <w:t>РЧВ</w:t>
      </w:r>
      <w:r w:rsidR="00AF3A81" w:rsidRPr="005733DB">
        <w:rPr>
          <w:rFonts w:ascii="GOST type B" w:hAnsi="GOST type B"/>
          <w:i/>
          <w:sz w:val="28"/>
          <w:szCs w:val="28"/>
        </w:rPr>
        <w:t xml:space="preserve"> </w:t>
      </w:r>
      <w:r w:rsidR="00AF3A81" w:rsidRPr="005733DB">
        <w:rPr>
          <w:rFonts w:ascii="GOST type B" w:hAnsi="GOST type B" w:cs="GOST type A"/>
          <w:i/>
          <w:sz w:val="28"/>
          <w:szCs w:val="28"/>
        </w:rPr>
        <w:t>объемом</w:t>
      </w:r>
      <w:r w:rsidR="00AF3A81" w:rsidRPr="005733DB">
        <w:rPr>
          <w:rFonts w:ascii="GOST type B" w:hAnsi="GOST type B"/>
          <w:i/>
          <w:sz w:val="28"/>
          <w:szCs w:val="28"/>
        </w:rPr>
        <w:t xml:space="preserve"> 300 </w:t>
      </w:r>
      <w:r w:rsidR="00AF3A81" w:rsidRPr="005733DB">
        <w:rPr>
          <w:rFonts w:ascii="GOST type B" w:hAnsi="GOST type B" w:cs="GOST type A"/>
          <w:i/>
          <w:sz w:val="28"/>
          <w:szCs w:val="28"/>
        </w:rPr>
        <w:t>м</w:t>
      </w:r>
      <w:r w:rsidRPr="005733DB">
        <w:rPr>
          <w:rFonts w:ascii="GOST type B" w:hAnsi="GOST type B"/>
          <w:i/>
          <w:sz w:val="28"/>
          <w:szCs w:val="28"/>
        </w:rPr>
        <w:t>3, нас</w:t>
      </w:r>
      <w:r w:rsidR="00AF3A81" w:rsidRPr="005733DB">
        <w:rPr>
          <w:rFonts w:ascii="GOST type B" w:hAnsi="GOST type B"/>
          <w:i/>
          <w:sz w:val="28"/>
          <w:szCs w:val="28"/>
        </w:rPr>
        <w:t xml:space="preserve">.2 </w:t>
      </w:r>
      <w:r w:rsidR="00AF3A81" w:rsidRPr="005733DB">
        <w:rPr>
          <w:rFonts w:ascii="GOST type B" w:hAnsi="GOST type B" w:cs="GOST type A"/>
          <w:i/>
          <w:sz w:val="28"/>
          <w:szCs w:val="28"/>
        </w:rPr>
        <w:t>подъема</w:t>
      </w:r>
      <w:r w:rsidR="00AF3A81" w:rsidRPr="005733DB">
        <w:rPr>
          <w:rFonts w:ascii="GOST type B" w:hAnsi="GOST type B"/>
          <w:i/>
          <w:sz w:val="28"/>
          <w:szCs w:val="28"/>
        </w:rPr>
        <w:t>;</w:t>
      </w:r>
    </w:p>
    <w:p w:rsidR="00AF3A81" w:rsidRPr="005733DB" w:rsidRDefault="00AF3A81" w:rsidP="00AF3A81">
      <w:pPr>
        <w:spacing w:line="160" w:lineRule="exact"/>
        <w:rPr>
          <w:rFonts w:ascii="GOST type B" w:hAnsi="GOST type B"/>
          <w:i/>
          <w:sz w:val="28"/>
          <w:szCs w:val="28"/>
        </w:rPr>
      </w:pPr>
    </w:p>
    <w:p w:rsidR="00AF3A81" w:rsidRPr="005733DB" w:rsidRDefault="00AF3A81" w:rsidP="0075413E">
      <w:pPr>
        <w:numPr>
          <w:ilvl w:val="0"/>
          <w:numId w:val="22"/>
        </w:numPr>
        <w:tabs>
          <w:tab w:val="left" w:pos="740"/>
        </w:tabs>
        <w:spacing w:after="0" w:line="240" w:lineRule="auto"/>
        <w:ind w:left="720" w:hanging="360"/>
        <w:rPr>
          <w:rFonts w:ascii="GOST type B" w:hAnsi="GOST type B"/>
          <w:i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</w:rPr>
        <w:t>ул.</w:t>
      </w:r>
      <w:r w:rsidR="00252810" w:rsidRPr="005733DB">
        <w:rPr>
          <w:rFonts w:ascii="GOST type B" w:hAnsi="GOST type B"/>
          <w:i/>
          <w:sz w:val="28"/>
          <w:szCs w:val="28"/>
        </w:rPr>
        <w:t xml:space="preserve"> </w:t>
      </w:r>
      <w:r w:rsidR="00C04E43">
        <w:rPr>
          <w:rFonts w:ascii="GOST type B" w:hAnsi="GOST type B"/>
          <w:i/>
          <w:sz w:val="28"/>
          <w:szCs w:val="28"/>
        </w:rPr>
        <w:t xml:space="preserve">Р. </w:t>
      </w:r>
      <w:r w:rsidRPr="005733DB">
        <w:rPr>
          <w:rFonts w:ascii="GOST type B" w:hAnsi="GOST type B"/>
          <w:i/>
          <w:sz w:val="28"/>
          <w:szCs w:val="28"/>
        </w:rPr>
        <w:t xml:space="preserve">Люксембург </w:t>
      </w:r>
      <w:r w:rsidR="007D1F92">
        <w:rPr>
          <w:rFonts w:ascii="Arial" w:hAnsi="Arial" w:cs="Arial"/>
          <w:i/>
          <w:sz w:val="28"/>
          <w:szCs w:val="28"/>
        </w:rPr>
        <w:t>–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="007D1F92">
        <w:rPr>
          <w:rFonts w:ascii="GOST type B" w:hAnsi="GOST type B"/>
          <w:i/>
          <w:sz w:val="28"/>
          <w:szCs w:val="28"/>
        </w:rPr>
        <w:t xml:space="preserve">5 </w:t>
      </w:r>
      <w:r w:rsidRPr="005733DB">
        <w:rPr>
          <w:rFonts w:ascii="GOST type B" w:hAnsi="GOST type B"/>
          <w:i/>
          <w:sz w:val="28"/>
          <w:szCs w:val="28"/>
        </w:rPr>
        <w:t>арт.</w:t>
      </w:r>
      <w:r w:rsidR="007D1F92">
        <w:rPr>
          <w:rFonts w:ascii="GOST type B" w:hAnsi="GOST type B"/>
          <w:i/>
          <w:sz w:val="28"/>
          <w:szCs w:val="28"/>
        </w:rPr>
        <w:t xml:space="preserve"> скважин</w:t>
      </w:r>
      <w:r w:rsidR="00252810" w:rsidRPr="005733DB">
        <w:rPr>
          <w:rFonts w:ascii="GOST type B" w:hAnsi="GOST type B"/>
          <w:i/>
          <w:sz w:val="28"/>
          <w:szCs w:val="28"/>
        </w:rPr>
        <w:t>,</w:t>
      </w:r>
      <w:r w:rsidRPr="005733DB">
        <w:rPr>
          <w:rFonts w:ascii="GOST type B" w:hAnsi="GOST type B"/>
          <w:i/>
          <w:sz w:val="28"/>
          <w:szCs w:val="28"/>
        </w:rPr>
        <w:t xml:space="preserve"> РЧВ объемом 600 м3,</w:t>
      </w:r>
      <w:r w:rsidR="00252810"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/>
          <w:i/>
          <w:sz w:val="28"/>
          <w:szCs w:val="28"/>
        </w:rPr>
        <w:t>нас.2 подъема;</w:t>
      </w:r>
    </w:p>
    <w:p w:rsidR="00AF3A81" w:rsidRPr="005733DB" w:rsidRDefault="00AF3A81" w:rsidP="00AF3A81">
      <w:pPr>
        <w:spacing w:line="160" w:lineRule="exact"/>
        <w:rPr>
          <w:rFonts w:ascii="GOST type B" w:hAnsi="GOST type B"/>
          <w:i/>
          <w:sz w:val="28"/>
          <w:szCs w:val="28"/>
        </w:rPr>
      </w:pPr>
    </w:p>
    <w:p w:rsidR="00AF3A81" w:rsidRPr="005733DB" w:rsidRDefault="00AF3A81" w:rsidP="0075413E">
      <w:pPr>
        <w:numPr>
          <w:ilvl w:val="0"/>
          <w:numId w:val="22"/>
        </w:numPr>
        <w:tabs>
          <w:tab w:val="left" w:pos="740"/>
        </w:tabs>
        <w:spacing w:after="0" w:line="240" w:lineRule="auto"/>
        <w:ind w:left="720" w:hanging="360"/>
        <w:rPr>
          <w:rFonts w:ascii="GOST type B" w:hAnsi="GOST type B"/>
          <w:i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</w:rPr>
        <w:t>ул.</w:t>
      </w:r>
      <w:r w:rsidR="00252810" w:rsidRPr="005733DB">
        <w:rPr>
          <w:rFonts w:ascii="GOST type B" w:hAnsi="GOST type B"/>
          <w:i/>
          <w:sz w:val="28"/>
          <w:szCs w:val="28"/>
        </w:rPr>
        <w:t xml:space="preserve"> </w:t>
      </w:r>
      <w:proofErr w:type="gramStart"/>
      <w:r w:rsidRPr="005733DB">
        <w:rPr>
          <w:rFonts w:ascii="GOST type B" w:hAnsi="GOST type B"/>
          <w:i/>
          <w:sz w:val="28"/>
          <w:szCs w:val="28"/>
        </w:rPr>
        <w:t>Строительная</w:t>
      </w:r>
      <w:proofErr w:type="gramEnd"/>
      <w:r w:rsidRPr="005733DB">
        <w:rPr>
          <w:rFonts w:ascii="GOST type B" w:hAnsi="GOST type B"/>
          <w:i/>
          <w:sz w:val="28"/>
          <w:szCs w:val="28"/>
        </w:rPr>
        <w:t xml:space="preserve"> - </w:t>
      </w:r>
      <w:r w:rsidR="007D1F92">
        <w:rPr>
          <w:rFonts w:ascii="GOST type B" w:hAnsi="GOST type B"/>
          <w:i/>
          <w:sz w:val="28"/>
          <w:szCs w:val="28"/>
        </w:rPr>
        <w:t>2</w:t>
      </w:r>
      <w:r w:rsidRPr="005733DB">
        <w:rPr>
          <w:rFonts w:ascii="GOST type B" w:hAnsi="GOST type B"/>
          <w:i/>
          <w:sz w:val="28"/>
          <w:szCs w:val="28"/>
        </w:rPr>
        <w:t xml:space="preserve"> арт.</w:t>
      </w:r>
      <w:r w:rsidR="007D1F92">
        <w:rPr>
          <w:rFonts w:ascii="GOST type B" w:hAnsi="GOST type B"/>
          <w:i/>
          <w:sz w:val="28"/>
          <w:szCs w:val="28"/>
        </w:rPr>
        <w:t xml:space="preserve"> скважины</w:t>
      </w:r>
      <w:r w:rsidRPr="005733DB">
        <w:rPr>
          <w:rFonts w:ascii="GOST type B" w:hAnsi="GOST type B"/>
          <w:i/>
          <w:sz w:val="28"/>
          <w:szCs w:val="28"/>
        </w:rPr>
        <w:t>, РЧВ объемом 100 м3,</w:t>
      </w:r>
      <w:r w:rsidR="00252810"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/>
          <w:i/>
          <w:sz w:val="28"/>
          <w:szCs w:val="28"/>
        </w:rPr>
        <w:t>нас.2 подъема;</w:t>
      </w:r>
    </w:p>
    <w:p w:rsidR="00AF3A81" w:rsidRPr="005733DB" w:rsidRDefault="00AF3A81" w:rsidP="00AF3A81">
      <w:pPr>
        <w:spacing w:line="160" w:lineRule="exact"/>
        <w:rPr>
          <w:rFonts w:ascii="GOST type B" w:hAnsi="GOST type B"/>
          <w:i/>
          <w:sz w:val="28"/>
          <w:szCs w:val="28"/>
        </w:rPr>
      </w:pPr>
    </w:p>
    <w:p w:rsidR="00AF3A81" w:rsidRPr="005733DB" w:rsidRDefault="00AF3A81" w:rsidP="0075413E">
      <w:pPr>
        <w:numPr>
          <w:ilvl w:val="0"/>
          <w:numId w:val="22"/>
        </w:numPr>
        <w:tabs>
          <w:tab w:val="left" w:pos="740"/>
        </w:tabs>
        <w:spacing w:after="0" w:line="240" w:lineRule="auto"/>
        <w:ind w:left="720" w:hanging="360"/>
        <w:rPr>
          <w:rFonts w:ascii="GOST type B" w:hAnsi="GOST type B"/>
          <w:i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</w:rPr>
        <w:t>ул.</w:t>
      </w:r>
      <w:r w:rsidR="00252810"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/>
          <w:i/>
          <w:sz w:val="28"/>
          <w:szCs w:val="28"/>
        </w:rPr>
        <w:t xml:space="preserve">Плеханова </w:t>
      </w:r>
      <w:r w:rsidRPr="005733DB">
        <w:rPr>
          <w:rFonts w:ascii="Arial" w:hAnsi="Arial" w:cs="Arial"/>
          <w:i/>
          <w:sz w:val="28"/>
          <w:szCs w:val="28"/>
        </w:rPr>
        <w:t>–</w:t>
      </w:r>
      <w:r w:rsidRPr="005733DB">
        <w:rPr>
          <w:rFonts w:ascii="GOST type B" w:hAnsi="GOST type B"/>
          <w:i/>
          <w:sz w:val="28"/>
          <w:szCs w:val="28"/>
        </w:rPr>
        <w:t xml:space="preserve"> 1 </w:t>
      </w:r>
      <w:r w:rsidRPr="005733DB">
        <w:rPr>
          <w:rFonts w:ascii="GOST type B" w:hAnsi="GOST type B" w:cs="GOST type A"/>
          <w:i/>
          <w:sz w:val="28"/>
          <w:szCs w:val="28"/>
        </w:rPr>
        <w:t>арт</w:t>
      </w:r>
      <w:r w:rsidRPr="005733DB">
        <w:rPr>
          <w:rFonts w:ascii="GOST type B" w:hAnsi="GOST type B"/>
          <w:i/>
          <w:sz w:val="28"/>
          <w:szCs w:val="28"/>
        </w:rPr>
        <w:t>.</w:t>
      </w:r>
      <w:r w:rsidR="00252810"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скважина</w:t>
      </w:r>
      <w:r w:rsidRPr="005733DB">
        <w:rPr>
          <w:rFonts w:ascii="GOST type B" w:hAnsi="GOST type B"/>
          <w:i/>
          <w:sz w:val="28"/>
          <w:szCs w:val="28"/>
        </w:rPr>
        <w:t xml:space="preserve">, </w:t>
      </w:r>
      <w:proofErr w:type="gramStart"/>
      <w:r w:rsidRPr="005733DB">
        <w:rPr>
          <w:rFonts w:ascii="GOST type B" w:hAnsi="GOST type B" w:cs="GOST type A"/>
          <w:i/>
          <w:sz w:val="28"/>
          <w:szCs w:val="28"/>
        </w:rPr>
        <w:t>на</w:t>
      </w:r>
      <w:proofErr w:type="gramEnd"/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прямую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в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распредели</w:t>
      </w:r>
      <w:r w:rsidRPr="005733DB">
        <w:rPr>
          <w:rFonts w:ascii="GOST type B" w:hAnsi="GOST type B"/>
          <w:i/>
          <w:sz w:val="28"/>
          <w:szCs w:val="28"/>
        </w:rPr>
        <w:t>тел</w:t>
      </w:r>
      <w:r w:rsidRPr="005733DB">
        <w:rPr>
          <w:rFonts w:ascii="GOST type B" w:hAnsi="GOST type B"/>
          <w:i/>
          <w:sz w:val="28"/>
          <w:szCs w:val="28"/>
        </w:rPr>
        <w:t>ь</w:t>
      </w:r>
      <w:r w:rsidRPr="005733DB">
        <w:rPr>
          <w:rFonts w:ascii="GOST type B" w:hAnsi="GOST type B"/>
          <w:i/>
          <w:sz w:val="28"/>
          <w:szCs w:val="28"/>
        </w:rPr>
        <w:t>ную сеть;</w:t>
      </w:r>
    </w:p>
    <w:p w:rsidR="00AF3A81" w:rsidRPr="005733DB" w:rsidRDefault="00AF3A81" w:rsidP="00AF3A81">
      <w:pPr>
        <w:spacing w:line="176" w:lineRule="exact"/>
        <w:rPr>
          <w:rFonts w:ascii="GOST type B" w:hAnsi="GOST type B"/>
          <w:i/>
          <w:sz w:val="28"/>
          <w:szCs w:val="28"/>
        </w:rPr>
      </w:pPr>
    </w:p>
    <w:p w:rsidR="00583DEE" w:rsidRPr="00583DEE" w:rsidRDefault="00AF3A81" w:rsidP="00583DEE">
      <w:pPr>
        <w:numPr>
          <w:ilvl w:val="0"/>
          <w:numId w:val="22"/>
        </w:numPr>
        <w:tabs>
          <w:tab w:val="left" w:pos="743"/>
        </w:tabs>
        <w:spacing w:after="0" w:line="349" w:lineRule="auto"/>
        <w:ind w:left="760" w:right="240" w:hanging="464"/>
        <w:rPr>
          <w:rFonts w:ascii="GOST type B" w:hAnsi="GOST type B"/>
          <w:i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</w:rPr>
        <w:t>ул.</w:t>
      </w:r>
      <w:r w:rsidR="00252810"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/>
          <w:i/>
          <w:sz w:val="28"/>
          <w:szCs w:val="28"/>
        </w:rPr>
        <w:t xml:space="preserve">Школьная </w:t>
      </w:r>
      <w:r w:rsidRPr="005733DB">
        <w:rPr>
          <w:rFonts w:ascii="Arial" w:hAnsi="Arial" w:cs="Arial"/>
          <w:i/>
          <w:sz w:val="28"/>
          <w:szCs w:val="28"/>
        </w:rPr>
        <w:t>–</w:t>
      </w:r>
      <w:r w:rsidRPr="005733DB">
        <w:rPr>
          <w:rFonts w:ascii="GOST type B" w:hAnsi="GOST type B"/>
          <w:i/>
          <w:sz w:val="28"/>
          <w:szCs w:val="28"/>
        </w:rPr>
        <w:t xml:space="preserve"> 1 </w:t>
      </w:r>
      <w:r w:rsidRPr="005733DB">
        <w:rPr>
          <w:rFonts w:ascii="GOST type B" w:hAnsi="GOST type B" w:cs="GOST type A"/>
          <w:i/>
          <w:sz w:val="28"/>
          <w:szCs w:val="28"/>
        </w:rPr>
        <w:t>арт</w:t>
      </w:r>
      <w:r w:rsidRPr="005733DB">
        <w:rPr>
          <w:rFonts w:ascii="GOST type B" w:hAnsi="GOST type B"/>
          <w:i/>
          <w:sz w:val="28"/>
          <w:szCs w:val="28"/>
        </w:rPr>
        <w:t>.</w:t>
      </w:r>
      <w:r w:rsidR="00252810"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скважина</w:t>
      </w:r>
      <w:r w:rsidRPr="005733DB">
        <w:rPr>
          <w:rFonts w:ascii="GOST type B" w:hAnsi="GOST type B"/>
          <w:i/>
          <w:sz w:val="28"/>
          <w:szCs w:val="28"/>
        </w:rPr>
        <w:t xml:space="preserve">, </w:t>
      </w:r>
      <w:proofErr w:type="gramStart"/>
      <w:r w:rsidRPr="005733DB">
        <w:rPr>
          <w:rFonts w:ascii="GOST type B" w:hAnsi="GOST type B" w:cs="GOST type A"/>
          <w:i/>
          <w:sz w:val="28"/>
          <w:szCs w:val="28"/>
        </w:rPr>
        <w:t>на</w:t>
      </w:r>
      <w:proofErr w:type="gramEnd"/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прямую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в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распредел</w:t>
      </w:r>
      <w:r w:rsidRPr="005733DB">
        <w:rPr>
          <w:rFonts w:ascii="GOST type B" w:hAnsi="GOST type B" w:cs="GOST type A"/>
          <w:i/>
          <w:sz w:val="28"/>
          <w:szCs w:val="28"/>
        </w:rPr>
        <w:t>и</w:t>
      </w:r>
      <w:r w:rsidRPr="005733DB">
        <w:rPr>
          <w:rFonts w:ascii="GOST type B" w:hAnsi="GOST type B" w:cs="GOST type A"/>
          <w:i/>
          <w:sz w:val="28"/>
          <w:szCs w:val="28"/>
        </w:rPr>
        <w:t>тельную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сеть</w:t>
      </w:r>
      <w:r w:rsidR="00252810" w:rsidRPr="005733DB">
        <w:rPr>
          <w:rFonts w:ascii="GOST type B" w:hAnsi="GOST type B" w:cs="GOST type A"/>
          <w:i/>
          <w:sz w:val="28"/>
          <w:szCs w:val="28"/>
        </w:rPr>
        <w:t>.</w:t>
      </w:r>
    </w:p>
    <w:p w:rsidR="00583DEE" w:rsidRPr="005733DB" w:rsidRDefault="00583DEE" w:rsidP="0075413E">
      <w:pPr>
        <w:numPr>
          <w:ilvl w:val="0"/>
          <w:numId w:val="22"/>
        </w:numPr>
        <w:tabs>
          <w:tab w:val="left" w:pos="743"/>
        </w:tabs>
        <w:spacing w:after="0" w:line="349" w:lineRule="auto"/>
        <w:ind w:left="760" w:right="240" w:hanging="464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 xml:space="preserve">Ст. Фаянсовая </w:t>
      </w:r>
      <w:r>
        <w:rPr>
          <w:rFonts w:ascii="Arial" w:hAnsi="Arial" w:cs="Arial"/>
          <w:i/>
          <w:sz w:val="28"/>
          <w:szCs w:val="28"/>
        </w:rPr>
        <w:t>–</w:t>
      </w:r>
      <w:r>
        <w:rPr>
          <w:rFonts w:ascii="GOST type B" w:hAnsi="GOST type B"/>
          <w:i/>
          <w:sz w:val="28"/>
          <w:szCs w:val="28"/>
        </w:rPr>
        <w:t xml:space="preserve"> 4 арт. скважины, 2 водонапорные башни, две насосные станции 2-го подъема и станция обезжелезивания.</w:t>
      </w:r>
    </w:p>
    <w:p w:rsidR="00AF3A81" w:rsidRPr="005733DB" w:rsidRDefault="00AF3A81" w:rsidP="00252810">
      <w:pPr>
        <w:tabs>
          <w:tab w:val="left" w:pos="743"/>
        </w:tabs>
        <w:spacing w:after="0" w:line="349" w:lineRule="auto"/>
        <w:ind w:right="-1" w:firstLine="567"/>
        <w:rPr>
          <w:rFonts w:ascii="GOST type B" w:hAnsi="GOST type B"/>
          <w:i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</w:rPr>
        <w:lastRenderedPageBreak/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Водозаборы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состоят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из</w:t>
      </w:r>
      <w:r w:rsidR="00583DEE">
        <w:rPr>
          <w:rFonts w:ascii="GOST type B" w:hAnsi="GOST type B"/>
          <w:i/>
          <w:sz w:val="28"/>
          <w:szCs w:val="28"/>
        </w:rPr>
        <w:t xml:space="preserve"> 20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скважин</w:t>
      </w:r>
      <w:r w:rsidRPr="005733DB">
        <w:rPr>
          <w:rFonts w:ascii="GOST type B" w:hAnsi="GOST type B"/>
          <w:i/>
          <w:sz w:val="28"/>
          <w:szCs w:val="28"/>
        </w:rPr>
        <w:t xml:space="preserve">. </w:t>
      </w:r>
      <w:r w:rsidRPr="005733DB">
        <w:rPr>
          <w:rFonts w:ascii="GOST type B" w:hAnsi="GOST type B" w:cs="GOST type A"/>
          <w:i/>
          <w:sz w:val="28"/>
          <w:szCs w:val="28"/>
        </w:rPr>
        <w:t>Расстояние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между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скваж</w:t>
      </w:r>
      <w:r w:rsidRPr="005733DB">
        <w:rPr>
          <w:rFonts w:ascii="GOST type B" w:hAnsi="GOST type B" w:cs="GOST type A"/>
          <w:i/>
          <w:sz w:val="28"/>
          <w:szCs w:val="28"/>
        </w:rPr>
        <w:t>и</w:t>
      </w:r>
      <w:r w:rsidRPr="005733DB">
        <w:rPr>
          <w:rFonts w:ascii="GOST type B" w:hAnsi="GOST type B" w:cs="GOST type A"/>
          <w:i/>
          <w:sz w:val="28"/>
          <w:szCs w:val="28"/>
        </w:rPr>
        <w:t>нами</w:t>
      </w:r>
      <w:r w:rsidRPr="005733DB">
        <w:rPr>
          <w:rFonts w:ascii="GOST type B" w:hAnsi="GOST type B"/>
          <w:i/>
          <w:sz w:val="28"/>
          <w:szCs w:val="28"/>
        </w:rPr>
        <w:t xml:space="preserve"> 50-100 </w:t>
      </w:r>
      <w:r w:rsidRPr="005733DB">
        <w:rPr>
          <w:rFonts w:ascii="GOST type B" w:hAnsi="GOST type B" w:cs="GOST type A"/>
          <w:i/>
          <w:sz w:val="28"/>
          <w:szCs w:val="28"/>
        </w:rPr>
        <w:t>до</w:t>
      </w:r>
      <w:r w:rsidR="00252810"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/>
          <w:i/>
          <w:sz w:val="28"/>
          <w:szCs w:val="28"/>
        </w:rPr>
        <w:t>2</w:t>
      </w:r>
      <w:r w:rsidR="00252810" w:rsidRPr="005733DB">
        <w:rPr>
          <w:rFonts w:ascii="GOST type B" w:hAnsi="GOST type B"/>
          <w:i/>
          <w:sz w:val="28"/>
          <w:szCs w:val="28"/>
        </w:rPr>
        <w:t>00 м. Глубина скважин 48-130 м</w:t>
      </w:r>
      <w:r w:rsidRPr="005733DB">
        <w:rPr>
          <w:rFonts w:ascii="GOST type B" w:hAnsi="GOST type B"/>
          <w:i/>
          <w:sz w:val="28"/>
          <w:szCs w:val="28"/>
        </w:rPr>
        <w:t>.</w:t>
      </w:r>
    </w:p>
    <w:p w:rsidR="00252810" w:rsidRPr="005733DB" w:rsidRDefault="00252810" w:rsidP="00410F85">
      <w:pPr>
        <w:ind w:left="760"/>
        <w:jc w:val="both"/>
        <w:rPr>
          <w:rFonts w:ascii="GOST type B" w:hAnsi="GOST type B"/>
          <w:i/>
          <w:sz w:val="20"/>
          <w:szCs w:val="20"/>
        </w:rPr>
      </w:pPr>
      <w:r w:rsidRPr="005733DB">
        <w:rPr>
          <w:rFonts w:ascii="GOST type B" w:hAnsi="GOST type B"/>
          <w:i/>
          <w:sz w:val="28"/>
          <w:szCs w:val="28"/>
        </w:rPr>
        <w:t>Сведения о водном объекте:</w:t>
      </w:r>
    </w:p>
    <w:p w:rsidR="00252810" w:rsidRPr="005733DB" w:rsidRDefault="00252810" w:rsidP="0075413E">
      <w:pPr>
        <w:numPr>
          <w:ilvl w:val="0"/>
          <w:numId w:val="23"/>
        </w:numPr>
        <w:tabs>
          <w:tab w:val="left" w:pos="910"/>
        </w:tabs>
        <w:spacing w:after="0" w:line="349" w:lineRule="auto"/>
        <w:ind w:right="240"/>
        <w:jc w:val="both"/>
        <w:rPr>
          <w:rFonts w:ascii="GOST type B" w:hAnsi="GOST type B"/>
          <w:i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</w:rPr>
        <w:t>водный объект является источником для питьевого и хозя</w:t>
      </w:r>
      <w:r w:rsidRPr="005733DB">
        <w:rPr>
          <w:rFonts w:ascii="GOST type B" w:hAnsi="GOST type B"/>
          <w:i/>
          <w:sz w:val="28"/>
          <w:szCs w:val="28"/>
        </w:rPr>
        <w:t>й</w:t>
      </w:r>
      <w:r w:rsidRPr="005733DB">
        <w:rPr>
          <w:rFonts w:ascii="GOST type B" w:hAnsi="GOST type B"/>
          <w:i/>
          <w:sz w:val="28"/>
          <w:szCs w:val="28"/>
        </w:rPr>
        <w:t>ственно-бытового водоснабжения;</w:t>
      </w:r>
    </w:p>
    <w:p w:rsidR="00252810" w:rsidRPr="005733DB" w:rsidRDefault="00252810" w:rsidP="0075413E">
      <w:pPr>
        <w:numPr>
          <w:ilvl w:val="0"/>
          <w:numId w:val="23"/>
        </w:numPr>
        <w:tabs>
          <w:tab w:val="left" w:pos="910"/>
        </w:tabs>
        <w:spacing w:after="0" w:line="349" w:lineRule="auto"/>
        <w:ind w:right="1160"/>
        <w:jc w:val="both"/>
        <w:rPr>
          <w:rFonts w:ascii="GOST type B" w:hAnsi="GOST type B"/>
          <w:i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</w:rPr>
        <w:t>место осуществления водопользования и границы предоставленной в пользование части водного объекта:</w:t>
      </w:r>
    </w:p>
    <w:p w:rsidR="00252810" w:rsidRPr="005733DB" w:rsidRDefault="00252810" w:rsidP="00410F85">
      <w:pPr>
        <w:spacing w:line="354" w:lineRule="auto"/>
        <w:ind w:left="180" w:right="240" w:firstLine="566"/>
        <w:jc w:val="both"/>
        <w:rPr>
          <w:rFonts w:ascii="GOST type B" w:hAnsi="GOST type B"/>
          <w:i/>
          <w:sz w:val="20"/>
          <w:szCs w:val="20"/>
        </w:rPr>
      </w:pPr>
      <w:r w:rsidRPr="005733DB">
        <w:rPr>
          <w:rFonts w:ascii="GOST type B" w:hAnsi="GOST type B"/>
          <w:i/>
          <w:sz w:val="28"/>
          <w:szCs w:val="28"/>
        </w:rPr>
        <w:t xml:space="preserve">Граница зон санитарной охраны 1 пояса </w:t>
      </w:r>
      <w:r w:rsidRPr="005733DB">
        <w:rPr>
          <w:rFonts w:ascii="Arial" w:hAnsi="Arial" w:cs="Arial"/>
          <w:i/>
          <w:sz w:val="28"/>
          <w:szCs w:val="28"/>
        </w:rPr>
        <w:t>–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в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радиусе</w:t>
      </w:r>
      <w:r w:rsidRPr="005733DB">
        <w:rPr>
          <w:rFonts w:ascii="GOST type B" w:hAnsi="GOST type B"/>
          <w:i/>
          <w:sz w:val="28"/>
          <w:szCs w:val="28"/>
        </w:rPr>
        <w:t xml:space="preserve"> 50 </w:t>
      </w:r>
      <w:r w:rsidRPr="005733DB">
        <w:rPr>
          <w:rFonts w:ascii="GOST type B" w:hAnsi="GOST type B" w:cs="GOST type A"/>
          <w:i/>
          <w:sz w:val="28"/>
          <w:szCs w:val="28"/>
        </w:rPr>
        <w:t>м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от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источника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во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всех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направлениях</w:t>
      </w:r>
      <w:r w:rsidRPr="005733DB">
        <w:rPr>
          <w:rFonts w:ascii="GOST type B" w:hAnsi="GOST type B"/>
          <w:i/>
          <w:sz w:val="28"/>
          <w:szCs w:val="28"/>
        </w:rPr>
        <w:t xml:space="preserve">. </w:t>
      </w:r>
      <w:r w:rsidRPr="005733DB">
        <w:rPr>
          <w:rFonts w:ascii="GOST type B" w:hAnsi="GOST type B" w:cs="GOST type A"/>
          <w:i/>
          <w:sz w:val="28"/>
          <w:szCs w:val="28"/>
        </w:rPr>
        <w:t>Совмещенная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гран</w:t>
      </w:r>
      <w:r w:rsidRPr="005733DB">
        <w:rPr>
          <w:rFonts w:ascii="GOST type B" w:hAnsi="GOST type B"/>
          <w:i/>
          <w:sz w:val="28"/>
          <w:szCs w:val="28"/>
        </w:rPr>
        <w:t xml:space="preserve">ица второго и третьего пояса </w:t>
      </w:r>
      <w:r w:rsidR="00410F85">
        <w:rPr>
          <w:rFonts w:ascii="GOST type B" w:hAnsi="GOST type B"/>
          <w:i/>
          <w:sz w:val="28"/>
          <w:szCs w:val="28"/>
        </w:rPr>
        <w:t>в</w:t>
      </w:r>
      <w:r w:rsidRPr="005733DB">
        <w:rPr>
          <w:rFonts w:ascii="GOST type B" w:hAnsi="GOST type B"/>
          <w:i/>
          <w:sz w:val="28"/>
          <w:szCs w:val="28"/>
        </w:rPr>
        <w:t xml:space="preserve"> пределах ЗСО отсутствуют выпуски сточных вод.</w:t>
      </w:r>
    </w:p>
    <w:p w:rsidR="00252810" w:rsidRPr="005733DB" w:rsidRDefault="00252810" w:rsidP="00410F85">
      <w:pPr>
        <w:spacing w:line="349" w:lineRule="auto"/>
        <w:ind w:left="180" w:right="141" w:firstLine="566"/>
        <w:jc w:val="both"/>
        <w:rPr>
          <w:rFonts w:ascii="GOST type B" w:hAnsi="GOST type B"/>
          <w:i/>
          <w:sz w:val="20"/>
          <w:szCs w:val="20"/>
        </w:rPr>
      </w:pPr>
      <w:r w:rsidRPr="005733DB">
        <w:rPr>
          <w:rFonts w:ascii="GOST type B" w:hAnsi="GOST type B"/>
          <w:i/>
          <w:sz w:val="28"/>
          <w:szCs w:val="28"/>
        </w:rPr>
        <w:t xml:space="preserve">Граница зон санитарной охраны 1 пояса </w:t>
      </w:r>
      <w:r w:rsidRPr="005733DB">
        <w:rPr>
          <w:rFonts w:ascii="Arial" w:hAnsi="Arial" w:cs="Arial"/>
          <w:i/>
          <w:sz w:val="28"/>
          <w:szCs w:val="28"/>
        </w:rPr>
        <w:t>–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в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радиусе</w:t>
      </w:r>
      <w:r w:rsidRPr="005733DB">
        <w:rPr>
          <w:rFonts w:ascii="GOST type B" w:hAnsi="GOST type B"/>
          <w:i/>
          <w:sz w:val="28"/>
          <w:szCs w:val="28"/>
        </w:rPr>
        <w:t xml:space="preserve"> 50 </w:t>
      </w:r>
      <w:r w:rsidRPr="005733DB">
        <w:rPr>
          <w:rFonts w:ascii="GOST type B" w:hAnsi="GOST type B" w:cs="GOST type A"/>
          <w:i/>
          <w:sz w:val="28"/>
          <w:szCs w:val="28"/>
        </w:rPr>
        <w:t>м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от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источника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во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всех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направлениях</w:t>
      </w:r>
      <w:r w:rsidRPr="005733DB">
        <w:rPr>
          <w:rFonts w:ascii="GOST type B" w:hAnsi="GOST type B"/>
          <w:i/>
          <w:sz w:val="28"/>
          <w:szCs w:val="28"/>
        </w:rPr>
        <w:t>.</w:t>
      </w:r>
    </w:p>
    <w:p w:rsidR="00D63D35" w:rsidRPr="005733DB" w:rsidRDefault="00252810" w:rsidP="00410F85">
      <w:pPr>
        <w:spacing w:line="354" w:lineRule="auto"/>
        <w:ind w:left="180" w:right="-143" w:firstLine="636"/>
        <w:jc w:val="both"/>
        <w:rPr>
          <w:rFonts w:ascii="GOST type B" w:hAnsi="GOST type B"/>
          <w:i/>
          <w:sz w:val="20"/>
          <w:szCs w:val="20"/>
        </w:rPr>
      </w:pPr>
      <w:r w:rsidRPr="005733DB">
        <w:rPr>
          <w:rFonts w:ascii="GOST type B" w:hAnsi="GOST type B"/>
          <w:i/>
          <w:sz w:val="28"/>
          <w:szCs w:val="28"/>
        </w:rPr>
        <w:t>Централизованным водоснабжением охвачены как учреждения социальной сферы, так и жилой фонд. Диаметр водопровода с</w:t>
      </w:r>
      <w:r w:rsidRPr="005733DB">
        <w:rPr>
          <w:rFonts w:ascii="GOST type B" w:hAnsi="GOST type B"/>
          <w:i/>
          <w:sz w:val="28"/>
          <w:szCs w:val="28"/>
        </w:rPr>
        <w:t>о</w:t>
      </w:r>
      <w:r w:rsidRPr="005733DB">
        <w:rPr>
          <w:rFonts w:ascii="GOST type B" w:hAnsi="GOST type B"/>
          <w:i/>
          <w:sz w:val="28"/>
          <w:szCs w:val="28"/>
        </w:rPr>
        <w:t xml:space="preserve">ставляет от 150 до 50 мм. Протяженность труб водопроводной сети: г. Киров </w:t>
      </w:r>
      <w:r w:rsidRPr="005733DB">
        <w:rPr>
          <w:rFonts w:ascii="Arial" w:hAnsi="Arial" w:cs="Arial"/>
          <w:i/>
          <w:sz w:val="28"/>
          <w:szCs w:val="28"/>
        </w:rPr>
        <w:t>–</w:t>
      </w:r>
      <w:r w:rsidRPr="005733DB">
        <w:rPr>
          <w:rFonts w:ascii="GOST type B" w:hAnsi="GOST type B"/>
          <w:i/>
          <w:sz w:val="28"/>
          <w:szCs w:val="28"/>
        </w:rPr>
        <w:t xml:space="preserve"> 49,826 </w:t>
      </w:r>
      <w:r w:rsidRPr="005733DB">
        <w:rPr>
          <w:rFonts w:ascii="GOST type B" w:hAnsi="GOST type B" w:cs="GOST type A"/>
          <w:i/>
          <w:sz w:val="28"/>
          <w:szCs w:val="28"/>
        </w:rPr>
        <w:t>км</w:t>
      </w:r>
      <w:r w:rsidRPr="005733DB">
        <w:rPr>
          <w:rFonts w:ascii="GOST type B" w:hAnsi="GOST type B"/>
          <w:i/>
          <w:sz w:val="28"/>
          <w:szCs w:val="28"/>
        </w:rPr>
        <w:t xml:space="preserve">, </w:t>
      </w:r>
      <w:r w:rsidRPr="005733DB">
        <w:rPr>
          <w:rFonts w:ascii="GOST type B" w:hAnsi="GOST type B" w:cs="GOST type A"/>
          <w:i/>
          <w:sz w:val="28"/>
          <w:szCs w:val="28"/>
        </w:rPr>
        <w:t>прокладки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всех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участков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трубопровода</w:t>
      </w:r>
      <w:r w:rsidRPr="005733DB">
        <w:rPr>
          <w:rFonts w:ascii="GOST type B" w:hAnsi="GOST type B"/>
          <w:i/>
          <w:sz w:val="28"/>
          <w:szCs w:val="28"/>
        </w:rPr>
        <w:t xml:space="preserve"> 1950-2000 г.</w:t>
      </w:r>
    </w:p>
    <w:p w:rsidR="00D63D35" w:rsidRDefault="000D01EE" w:rsidP="00D63D35">
      <w:pPr>
        <w:pStyle w:val="1"/>
      </w:pPr>
      <w:bookmarkStart w:id="57" w:name="_Toc516316247"/>
      <w:r>
        <w:lastRenderedPageBreak/>
        <w:t xml:space="preserve">б) </w:t>
      </w:r>
      <w:r w:rsidR="00D63D35">
        <w:t>Описание территорий поселения</w:t>
      </w:r>
      <w:r w:rsidR="00D63D35" w:rsidRPr="00ED12E1">
        <w:t>,</w:t>
      </w:r>
      <w:r w:rsidR="001B558F">
        <w:t xml:space="preserve"> городского округа,</w:t>
      </w:r>
      <w:r w:rsidR="00D63D35" w:rsidRPr="00ED12E1">
        <w:t xml:space="preserve"> не охв</w:t>
      </w:r>
      <w:r w:rsidR="00D63D35" w:rsidRPr="00ED12E1">
        <w:t>а</w:t>
      </w:r>
      <w:r w:rsidR="00D63D35" w:rsidRPr="00ED12E1">
        <w:t>ченных централизованными системами водоснабжения</w:t>
      </w:r>
      <w:bookmarkEnd w:id="47"/>
      <w:bookmarkEnd w:id="57"/>
    </w:p>
    <w:p w:rsidR="00D63D35" w:rsidRPr="00D63D35" w:rsidRDefault="00D63D35" w:rsidP="00D63D35">
      <w:pPr>
        <w:pStyle w:val="14"/>
        <w:ind w:firstLine="708"/>
      </w:pPr>
      <w:r>
        <w:t xml:space="preserve">На данный момент в городском поселении </w:t>
      </w:r>
      <w:r w:rsidR="007D4334">
        <w:t>«Город Киров» не</w:t>
      </w:r>
      <w:r>
        <w:t xml:space="preserve"> все районы охвачены централи</w:t>
      </w:r>
      <w:r w:rsidR="00410F85">
        <w:t>зованной системой водоснабжения (см. Графическую часть схемы водоснабжения и водоотведения).</w:t>
      </w:r>
    </w:p>
    <w:p w:rsidR="005733DB" w:rsidRPr="00F21BA0" w:rsidRDefault="000D01EE" w:rsidP="00F21BA0">
      <w:pPr>
        <w:pStyle w:val="1"/>
      </w:pPr>
      <w:bookmarkStart w:id="58" w:name="_Toc516316248"/>
      <w:r>
        <w:t xml:space="preserve">в) </w:t>
      </w:r>
      <w:r w:rsidR="00D63D35">
        <w:t>О</w:t>
      </w:r>
      <w:r w:rsidR="00D63D35" w:rsidRPr="00ED12E1">
        <w:t>писание технологических зон водоснабжения, зон централ</w:t>
      </w:r>
      <w:r w:rsidR="00D63D35" w:rsidRPr="00ED12E1">
        <w:t>и</w:t>
      </w:r>
      <w:r w:rsidR="00D63D35" w:rsidRPr="00ED12E1">
        <w:t>зованного и нецентрализованного водоснабжения (территорий, на которых водоснабжение осуществляется с использованием централизованных и нецентрализованных систем горячего в</w:t>
      </w:r>
      <w:r w:rsidR="00D63D35" w:rsidRPr="00ED12E1">
        <w:t>о</w:t>
      </w:r>
      <w:r w:rsidR="00D63D35" w:rsidRPr="00ED12E1">
        <w:t>доснабжения, систем холодного водоснабжения соответственно) и перечень централизованных систем водоснабжения</w:t>
      </w:r>
      <w:bookmarkEnd w:id="58"/>
    </w:p>
    <w:p w:rsidR="00F21BA0" w:rsidRPr="00583DEE" w:rsidRDefault="007D4334" w:rsidP="00583DEE">
      <w:pPr>
        <w:spacing w:line="349" w:lineRule="auto"/>
        <w:ind w:left="180" w:right="-1" w:firstLine="636"/>
        <w:rPr>
          <w:rFonts w:ascii="GOST type B" w:hAnsi="GOST type B"/>
          <w:i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</w:rPr>
        <w:t>Для водоснабжения г.</w:t>
      </w:r>
      <w:r w:rsidR="005733DB"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/>
          <w:i/>
          <w:sz w:val="28"/>
          <w:szCs w:val="28"/>
        </w:rPr>
        <w:t xml:space="preserve">Кирова используются </w:t>
      </w:r>
      <w:r w:rsidR="00583DEE">
        <w:rPr>
          <w:rFonts w:ascii="GOST type B" w:hAnsi="GOST type B"/>
          <w:i/>
          <w:sz w:val="28"/>
          <w:szCs w:val="28"/>
        </w:rPr>
        <w:t>семь</w:t>
      </w:r>
      <w:r w:rsidR="005733DB" w:rsidRPr="005733DB">
        <w:rPr>
          <w:rFonts w:ascii="GOST type B" w:hAnsi="GOST type B"/>
          <w:i/>
          <w:sz w:val="28"/>
          <w:szCs w:val="28"/>
        </w:rPr>
        <w:t xml:space="preserve"> водозаборов расположенных</w:t>
      </w:r>
      <w:r w:rsidRPr="005733DB">
        <w:rPr>
          <w:rFonts w:ascii="GOST type B" w:hAnsi="GOST type B"/>
          <w:i/>
          <w:sz w:val="28"/>
          <w:szCs w:val="28"/>
        </w:rPr>
        <w:t>:</w:t>
      </w:r>
    </w:p>
    <w:p w:rsidR="007D4334" w:rsidRPr="005733DB" w:rsidRDefault="007D4334" w:rsidP="0075413E">
      <w:pPr>
        <w:pStyle w:val="ab"/>
        <w:numPr>
          <w:ilvl w:val="0"/>
          <w:numId w:val="24"/>
        </w:numPr>
        <w:tabs>
          <w:tab w:val="left" w:pos="740"/>
        </w:tabs>
        <w:spacing w:after="0" w:line="240" w:lineRule="auto"/>
        <w:rPr>
          <w:rFonts w:ascii="GOST type B" w:hAnsi="GOST type B"/>
          <w:i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</w:rPr>
        <w:t>ул.</w:t>
      </w:r>
      <w:r w:rsidR="005733DB"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/>
          <w:i/>
          <w:sz w:val="28"/>
          <w:szCs w:val="28"/>
        </w:rPr>
        <w:t xml:space="preserve">Гоголя </w:t>
      </w:r>
      <w:r w:rsidRPr="005733DB">
        <w:rPr>
          <w:rFonts w:ascii="Arial" w:hAnsi="Arial" w:cs="Arial"/>
          <w:i/>
          <w:sz w:val="28"/>
          <w:szCs w:val="28"/>
        </w:rPr>
        <w:t>–</w:t>
      </w:r>
      <w:r w:rsidRPr="005733DB">
        <w:rPr>
          <w:rFonts w:ascii="GOST type B" w:hAnsi="GOST type B"/>
          <w:i/>
          <w:sz w:val="28"/>
          <w:szCs w:val="28"/>
        </w:rPr>
        <w:t xml:space="preserve"> 4 </w:t>
      </w:r>
      <w:r w:rsidRPr="005733DB">
        <w:rPr>
          <w:rFonts w:ascii="GOST type B" w:hAnsi="GOST type B" w:cs="GOST type A"/>
          <w:i/>
          <w:sz w:val="28"/>
          <w:szCs w:val="28"/>
        </w:rPr>
        <w:t>арт</w:t>
      </w:r>
      <w:r w:rsidRPr="005733DB">
        <w:rPr>
          <w:rFonts w:ascii="GOST type B" w:hAnsi="GOST type B"/>
          <w:i/>
          <w:sz w:val="28"/>
          <w:szCs w:val="28"/>
        </w:rPr>
        <w:t>.</w:t>
      </w:r>
      <w:r w:rsidR="005733DB"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скважины</w:t>
      </w:r>
      <w:r w:rsidRPr="005733DB">
        <w:rPr>
          <w:rFonts w:ascii="GOST type B" w:hAnsi="GOST type B"/>
          <w:i/>
          <w:sz w:val="28"/>
          <w:szCs w:val="28"/>
        </w:rPr>
        <w:t xml:space="preserve">, </w:t>
      </w:r>
      <w:r w:rsidRPr="005733DB">
        <w:rPr>
          <w:rFonts w:ascii="GOST type B" w:hAnsi="GOST type B" w:cs="GOST type A"/>
          <w:i/>
          <w:sz w:val="28"/>
          <w:szCs w:val="28"/>
        </w:rPr>
        <w:t>РЧВ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объемом</w:t>
      </w:r>
      <w:r w:rsidRPr="005733DB">
        <w:rPr>
          <w:rFonts w:ascii="GOST type B" w:hAnsi="GOST type B"/>
          <w:i/>
          <w:sz w:val="28"/>
          <w:szCs w:val="28"/>
        </w:rPr>
        <w:t xml:space="preserve"> 1000 </w:t>
      </w:r>
      <w:r w:rsidRPr="005733DB">
        <w:rPr>
          <w:rFonts w:ascii="GOST type B" w:hAnsi="GOST type B" w:cs="GOST type A"/>
          <w:i/>
          <w:sz w:val="28"/>
          <w:szCs w:val="28"/>
        </w:rPr>
        <w:t>м</w:t>
      </w:r>
      <w:r w:rsidRPr="005733DB">
        <w:rPr>
          <w:rFonts w:ascii="GOST type B" w:hAnsi="GOST type B"/>
          <w:i/>
          <w:sz w:val="28"/>
          <w:szCs w:val="28"/>
        </w:rPr>
        <w:t>3,</w:t>
      </w:r>
      <w:r w:rsidR="005733DB"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нас</w:t>
      </w:r>
      <w:r w:rsidRPr="005733DB">
        <w:rPr>
          <w:rFonts w:ascii="GOST type B" w:hAnsi="GOST type B"/>
          <w:i/>
          <w:sz w:val="28"/>
          <w:szCs w:val="28"/>
        </w:rPr>
        <w:t xml:space="preserve">.2 </w:t>
      </w:r>
      <w:r w:rsidRPr="005733DB">
        <w:rPr>
          <w:rFonts w:ascii="GOST type B" w:hAnsi="GOST type B" w:cs="GOST type A"/>
          <w:i/>
          <w:sz w:val="28"/>
          <w:szCs w:val="28"/>
        </w:rPr>
        <w:t>подъема</w:t>
      </w:r>
      <w:r w:rsidRPr="005733DB">
        <w:rPr>
          <w:rFonts w:ascii="GOST type B" w:hAnsi="GOST type B"/>
          <w:i/>
          <w:sz w:val="28"/>
          <w:szCs w:val="28"/>
        </w:rPr>
        <w:t>;</w:t>
      </w:r>
    </w:p>
    <w:p w:rsidR="007D4334" w:rsidRPr="005733DB" w:rsidRDefault="007D4334" w:rsidP="007D4334">
      <w:pPr>
        <w:spacing w:line="160" w:lineRule="exact"/>
        <w:rPr>
          <w:rFonts w:ascii="GOST type B" w:hAnsi="GOST type B"/>
          <w:i/>
          <w:sz w:val="28"/>
          <w:szCs w:val="28"/>
        </w:rPr>
      </w:pPr>
    </w:p>
    <w:p w:rsidR="007D4334" w:rsidRPr="005733DB" w:rsidRDefault="007D4334" w:rsidP="0075413E">
      <w:pPr>
        <w:pStyle w:val="ab"/>
        <w:numPr>
          <w:ilvl w:val="0"/>
          <w:numId w:val="24"/>
        </w:numPr>
        <w:tabs>
          <w:tab w:val="left" w:pos="740"/>
        </w:tabs>
        <w:spacing w:after="0" w:line="240" w:lineRule="auto"/>
        <w:rPr>
          <w:rFonts w:ascii="GOST type B" w:hAnsi="GOST type B"/>
          <w:i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</w:rPr>
        <w:t>ул.</w:t>
      </w:r>
      <w:r w:rsidR="005733DB"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/>
          <w:i/>
          <w:sz w:val="28"/>
          <w:szCs w:val="28"/>
        </w:rPr>
        <w:t xml:space="preserve">Ломоносова </w:t>
      </w:r>
      <w:r w:rsidRPr="005733DB">
        <w:rPr>
          <w:rFonts w:ascii="Arial" w:hAnsi="Arial" w:cs="Arial"/>
          <w:i/>
          <w:sz w:val="28"/>
          <w:szCs w:val="28"/>
        </w:rPr>
        <w:t>–</w:t>
      </w:r>
      <w:r w:rsidRPr="005733DB">
        <w:rPr>
          <w:rFonts w:ascii="GOST type B" w:hAnsi="GOST type B"/>
          <w:i/>
          <w:sz w:val="28"/>
          <w:szCs w:val="28"/>
        </w:rPr>
        <w:t xml:space="preserve"> 3 </w:t>
      </w:r>
      <w:r w:rsidRPr="005733DB">
        <w:rPr>
          <w:rFonts w:ascii="GOST type B" w:hAnsi="GOST type B" w:cs="GOST type A"/>
          <w:i/>
          <w:sz w:val="28"/>
          <w:szCs w:val="28"/>
        </w:rPr>
        <w:t>арт</w:t>
      </w:r>
      <w:r w:rsidRPr="005733DB">
        <w:rPr>
          <w:rFonts w:ascii="GOST type B" w:hAnsi="GOST type B"/>
          <w:i/>
          <w:sz w:val="28"/>
          <w:szCs w:val="28"/>
        </w:rPr>
        <w:t>.</w:t>
      </w:r>
      <w:r w:rsidR="005733DB"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скважины</w:t>
      </w:r>
      <w:r w:rsidRPr="005733DB">
        <w:rPr>
          <w:rFonts w:ascii="GOST type B" w:hAnsi="GOST type B"/>
          <w:i/>
          <w:sz w:val="28"/>
          <w:szCs w:val="28"/>
        </w:rPr>
        <w:t xml:space="preserve">, </w:t>
      </w:r>
      <w:r w:rsidRPr="005733DB">
        <w:rPr>
          <w:rFonts w:ascii="GOST type B" w:hAnsi="GOST type B" w:cs="GOST type A"/>
          <w:i/>
          <w:sz w:val="28"/>
          <w:szCs w:val="28"/>
        </w:rPr>
        <w:t>РЧВ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объемом</w:t>
      </w:r>
      <w:r w:rsidRPr="005733DB">
        <w:rPr>
          <w:rFonts w:ascii="GOST type B" w:hAnsi="GOST type B"/>
          <w:i/>
          <w:sz w:val="28"/>
          <w:szCs w:val="28"/>
        </w:rPr>
        <w:t xml:space="preserve"> 300 </w:t>
      </w:r>
      <w:r w:rsidRPr="005733DB">
        <w:rPr>
          <w:rFonts w:ascii="GOST type B" w:hAnsi="GOST type B" w:cs="GOST type A"/>
          <w:i/>
          <w:sz w:val="28"/>
          <w:szCs w:val="28"/>
        </w:rPr>
        <w:t>м</w:t>
      </w:r>
      <w:r w:rsidRPr="005733DB">
        <w:rPr>
          <w:rFonts w:ascii="GOST type B" w:hAnsi="GOST type B"/>
          <w:i/>
          <w:sz w:val="28"/>
          <w:szCs w:val="28"/>
        </w:rPr>
        <w:t>3,</w:t>
      </w:r>
      <w:r w:rsidR="005733DB"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нас</w:t>
      </w:r>
      <w:r w:rsidRPr="005733DB">
        <w:rPr>
          <w:rFonts w:ascii="GOST type B" w:hAnsi="GOST type B"/>
          <w:i/>
          <w:sz w:val="28"/>
          <w:szCs w:val="28"/>
        </w:rPr>
        <w:t xml:space="preserve">.2 </w:t>
      </w:r>
      <w:r w:rsidRPr="005733DB">
        <w:rPr>
          <w:rFonts w:ascii="GOST type B" w:hAnsi="GOST type B" w:cs="GOST type A"/>
          <w:i/>
          <w:sz w:val="28"/>
          <w:szCs w:val="28"/>
        </w:rPr>
        <w:t>подъема</w:t>
      </w:r>
      <w:r w:rsidRPr="005733DB">
        <w:rPr>
          <w:rFonts w:ascii="GOST type B" w:hAnsi="GOST type B"/>
          <w:i/>
          <w:sz w:val="28"/>
          <w:szCs w:val="28"/>
        </w:rPr>
        <w:t>;</w:t>
      </w:r>
    </w:p>
    <w:p w:rsidR="007D4334" w:rsidRPr="005733DB" w:rsidRDefault="007D4334" w:rsidP="007D4334">
      <w:pPr>
        <w:spacing w:line="160" w:lineRule="exact"/>
        <w:rPr>
          <w:rFonts w:ascii="GOST type B" w:hAnsi="GOST type B"/>
          <w:i/>
          <w:sz w:val="28"/>
          <w:szCs w:val="28"/>
        </w:rPr>
      </w:pPr>
    </w:p>
    <w:p w:rsidR="007D4334" w:rsidRPr="005733DB" w:rsidRDefault="007D4334" w:rsidP="0075413E">
      <w:pPr>
        <w:pStyle w:val="ab"/>
        <w:numPr>
          <w:ilvl w:val="0"/>
          <w:numId w:val="24"/>
        </w:numPr>
        <w:tabs>
          <w:tab w:val="left" w:pos="740"/>
        </w:tabs>
        <w:spacing w:after="0" w:line="240" w:lineRule="auto"/>
        <w:rPr>
          <w:rFonts w:ascii="GOST type B" w:hAnsi="GOST type B"/>
          <w:i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</w:rPr>
        <w:t>ул.</w:t>
      </w:r>
      <w:r w:rsidR="005733DB" w:rsidRPr="005733DB">
        <w:rPr>
          <w:rFonts w:ascii="GOST type B" w:hAnsi="GOST type B"/>
          <w:i/>
          <w:sz w:val="28"/>
          <w:szCs w:val="28"/>
        </w:rPr>
        <w:t xml:space="preserve"> </w:t>
      </w:r>
      <w:proofErr w:type="spellStart"/>
      <w:r w:rsidR="00EF5F8B">
        <w:rPr>
          <w:rFonts w:ascii="GOST type B" w:hAnsi="GOST type B"/>
          <w:i/>
          <w:sz w:val="28"/>
          <w:szCs w:val="28"/>
        </w:rPr>
        <w:t>Р.</w:t>
      </w:r>
      <w:r w:rsidRPr="005733DB">
        <w:rPr>
          <w:rFonts w:ascii="GOST type B" w:hAnsi="GOST type B"/>
          <w:i/>
          <w:sz w:val="28"/>
          <w:szCs w:val="28"/>
        </w:rPr>
        <w:t>Люксембург</w:t>
      </w:r>
      <w:proofErr w:type="spellEnd"/>
      <w:r w:rsidRPr="005733DB">
        <w:rPr>
          <w:rFonts w:ascii="GOST type B" w:hAnsi="GOST type B"/>
          <w:i/>
          <w:sz w:val="28"/>
          <w:szCs w:val="28"/>
        </w:rPr>
        <w:t xml:space="preserve"> - 5 арт.</w:t>
      </w:r>
      <w:r w:rsidR="005733DB" w:rsidRPr="005733DB">
        <w:rPr>
          <w:rFonts w:ascii="GOST type B" w:hAnsi="GOST type B"/>
          <w:i/>
          <w:sz w:val="28"/>
          <w:szCs w:val="28"/>
        </w:rPr>
        <w:t xml:space="preserve"> скважин</w:t>
      </w:r>
      <w:r w:rsidRPr="005733DB">
        <w:rPr>
          <w:rFonts w:ascii="GOST type B" w:hAnsi="GOST type B"/>
          <w:i/>
          <w:sz w:val="28"/>
          <w:szCs w:val="28"/>
        </w:rPr>
        <w:t>, РЧВ объемом 600 м3,</w:t>
      </w:r>
      <w:r w:rsidR="005733DB"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/>
          <w:i/>
          <w:sz w:val="28"/>
          <w:szCs w:val="28"/>
        </w:rPr>
        <w:t>нас.2 подъема;</w:t>
      </w:r>
    </w:p>
    <w:p w:rsidR="007D4334" w:rsidRPr="005733DB" w:rsidRDefault="007D4334" w:rsidP="007D4334">
      <w:pPr>
        <w:spacing w:line="160" w:lineRule="exact"/>
        <w:rPr>
          <w:rFonts w:ascii="GOST type B" w:hAnsi="GOST type B"/>
          <w:i/>
          <w:sz w:val="28"/>
          <w:szCs w:val="28"/>
        </w:rPr>
      </w:pPr>
    </w:p>
    <w:p w:rsidR="007D4334" w:rsidRPr="005733DB" w:rsidRDefault="007D4334" w:rsidP="0075413E">
      <w:pPr>
        <w:pStyle w:val="ab"/>
        <w:numPr>
          <w:ilvl w:val="0"/>
          <w:numId w:val="24"/>
        </w:numPr>
        <w:tabs>
          <w:tab w:val="left" w:pos="740"/>
        </w:tabs>
        <w:spacing w:after="0" w:line="240" w:lineRule="auto"/>
        <w:rPr>
          <w:rFonts w:ascii="GOST type B" w:hAnsi="GOST type B"/>
          <w:i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</w:rPr>
        <w:t>ул.</w:t>
      </w:r>
      <w:r w:rsidR="005733DB" w:rsidRPr="005733DB">
        <w:rPr>
          <w:rFonts w:ascii="GOST type B" w:hAnsi="GOST type B"/>
          <w:i/>
          <w:sz w:val="28"/>
          <w:szCs w:val="28"/>
        </w:rPr>
        <w:t xml:space="preserve"> </w:t>
      </w:r>
      <w:proofErr w:type="gramStart"/>
      <w:r w:rsidRPr="005733DB">
        <w:rPr>
          <w:rFonts w:ascii="GOST type B" w:hAnsi="GOST type B"/>
          <w:i/>
          <w:sz w:val="28"/>
          <w:szCs w:val="28"/>
        </w:rPr>
        <w:t>Строительная</w:t>
      </w:r>
      <w:proofErr w:type="gramEnd"/>
      <w:r w:rsidRPr="005733DB">
        <w:rPr>
          <w:rFonts w:ascii="GOST type B" w:hAnsi="GOST type B"/>
          <w:i/>
          <w:sz w:val="28"/>
          <w:szCs w:val="28"/>
        </w:rPr>
        <w:t xml:space="preserve"> - 2 арт.</w:t>
      </w:r>
      <w:r w:rsidR="005733DB" w:rsidRPr="005733DB">
        <w:rPr>
          <w:rFonts w:ascii="GOST type B" w:hAnsi="GOST type B"/>
          <w:i/>
          <w:sz w:val="28"/>
          <w:szCs w:val="28"/>
        </w:rPr>
        <w:t xml:space="preserve"> скважины</w:t>
      </w:r>
      <w:r w:rsidRPr="005733DB">
        <w:rPr>
          <w:rFonts w:ascii="GOST type B" w:hAnsi="GOST type B"/>
          <w:i/>
          <w:sz w:val="28"/>
          <w:szCs w:val="28"/>
        </w:rPr>
        <w:t>, РЧВ объемом 100 м3,</w:t>
      </w:r>
      <w:r w:rsidR="005733DB"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/>
          <w:i/>
          <w:sz w:val="28"/>
          <w:szCs w:val="28"/>
        </w:rPr>
        <w:t>нас.2 подъема;</w:t>
      </w:r>
    </w:p>
    <w:p w:rsidR="007D4334" w:rsidRPr="005733DB" w:rsidRDefault="007D4334" w:rsidP="007D4334">
      <w:pPr>
        <w:spacing w:line="160" w:lineRule="exact"/>
        <w:rPr>
          <w:rFonts w:ascii="GOST type B" w:hAnsi="GOST type B"/>
          <w:i/>
          <w:sz w:val="28"/>
          <w:szCs w:val="28"/>
        </w:rPr>
      </w:pPr>
    </w:p>
    <w:p w:rsidR="007D4334" w:rsidRPr="005733DB" w:rsidRDefault="007D4334" w:rsidP="0075413E">
      <w:pPr>
        <w:pStyle w:val="ab"/>
        <w:numPr>
          <w:ilvl w:val="0"/>
          <w:numId w:val="24"/>
        </w:numPr>
        <w:tabs>
          <w:tab w:val="left" w:pos="740"/>
        </w:tabs>
        <w:spacing w:after="0" w:line="240" w:lineRule="auto"/>
        <w:rPr>
          <w:rFonts w:ascii="GOST type B" w:hAnsi="GOST type B"/>
          <w:i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</w:rPr>
        <w:t>ул.</w:t>
      </w:r>
      <w:r w:rsidR="005733DB"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/>
          <w:i/>
          <w:sz w:val="28"/>
          <w:szCs w:val="28"/>
        </w:rPr>
        <w:t xml:space="preserve">Плеханова </w:t>
      </w:r>
      <w:r w:rsidRPr="005733DB">
        <w:rPr>
          <w:rFonts w:ascii="Arial" w:hAnsi="Arial" w:cs="Arial"/>
          <w:i/>
          <w:sz w:val="28"/>
          <w:szCs w:val="28"/>
        </w:rPr>
        <w:t>–</w:t>
      </w:r>
      <w:r w:rsidRPr="005733DB">
        <w:rPr>
          <w:rFonts w:ascii="GOST type B" w:hAnsi="GOST type B"/>
          <w:i/>
          <w:sz w:val="28"/>
          <w:szCs w:val="28"/>
        </w:rPr>
        <w:t xml:space="preserve"> 1 </w:t>
      </w:r>
      <w:r w:rsidRPr="005733DB">
        <w:rPr>
          <w:rFonts w:ascii="GOST type B" w:hAnsi="GOST type B" w:cs="GOST type A"/>
          <w:i/>
          <w:sz w:val="28"/>
          <w:szCs w:val="28"/>
        </w:rPr>
        <w:t>арт</w:t>
      </w:r>
      <w:r w:rsidRPr="005733DB">
        <w:rPr>
          <w:rFonts w:ascii="GOST type B" w:hAnsi="GOST type B"/>
          <w:i/>
          <w:sz w:val="28"/>
          <w:szCs w:val="28"/>
        </w:rPr>
        <w:t>.</w:t>
      </w:r>
      <w:r w:rsidR="005733DB"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скважина</w:t>
      </w:r>
      <w:r w:rsidRPr="005733DB">
        <w:rPr>
          <w:rFonts w:ascii="GOST type B" w:hAnsi="GOST type B"/>
          <w:i/>
          <w:sz w:val="28"/>
          <w:szCs w:val="28"/>
        </w:rPr>
        <w:t xml:space="preserve">, </w:t>
      </w:r>
      <w:proofErr w:type="gramStart"/>
      <w:r w:rsidRPr="005733DB">
        <w:rPr>
          <w:rFonts w:ascii="GOST type B" w:hAnsi="GOST type B" w:cs="GOST type A"/>
          <w:i/>
          <w:sz w:val="28"/>
          <w:szCs w:val="28"/>
        </w:rPr>
        <w:t>на</w:t>
      </w:r>
      <w:proofErr w:type="gramEnd"/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прямую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в</w:t>
      </w:r>
      <w:r w:rsidRPr="005733DB">
        <w:rPr>
          <w:rFonts w:ascii="GOST type B" w:hAnsi="GOST type B"/>
          <w:i/>
          <w:sz w:val="28"/>
          <w:szCs w:val="28"/>
        </w:rPr>
        <w:t xml:space="preserve"> </w:t>
      </w:r>
      <w:r w:rsidRPr="005733DB">
        <w:rPr>
          <w:rFonts w:ascii="GOST type B" w:hAnsi="GOST type B" w:cs="GOST type A"/>
          <w:i/>
          <w:sz w:val="28"/>
          <w:szCs w:val="28"/>
        </w:rPr>
        <w:t>распредели</w:t>
      </w:r>
      <w:r w:rsidRPr="005733DB">
        <w:rPr>
          <w:rFonts w:ascii="GOST type B" w:hAnsi="GOST type B"/>
          <w:i/>
          <w:sz w:val="28"/>
          <w:szCs w:val="28"/>
        </w:rPr>
        <w:t>тел</w:t>
      </w:r>
      <w:r w:rsidRPr="005733DB">
        <w:rPr>
          <w:rFonts w:ascii="GOST type B" w:hAnsi="GOST type B"/>
          <w:i/>
          <w:sz w:val="28"/>
          <w:szCs w:val="28"/>
        </w:rPr>
        <w:t>ь</w:t>
      </w:r>
      <w:r w:rsidRPr="005733DB">
        <w:rPr>
          <w:rFonts w:ascii="GOST type B" w:hAnsi="GOST type B"/>
          <w:i/>
          <w:sz w:val="28"/>
          <w:szCs w:val="28"/>
        </w:rPr>
        <w:t>ную сеть;</w:t>
      </w:r>
    </w:p>
    <w:p w:rsidR="007D4334" w:rsidRPr="005733DB" w:rsidRDefault="005733DB" w:rsidP="007D4334">
      <w:pPr>
        <w:spacing w:line="176" w:lineRule="exact"/>
        <w:rPr>
          <w:rFonts w:ascii="GOST type B" w:hAnsi="GOST type B"/>
          <w:i/>
          <w:sz w:val="28"/>
          <w:szCs w:val="28"/>
        </w:rPr>
      </w:pPr>
      <w:r w:rsidRPr="005733DB">
        <w:rPr>
          <w:rFonts w:ascii="GOST type B" w:hAnsi="GOST type B"/>
          <w:i/>
          <w:sz w:val="28"/>
          <w:szCs w:val="28"/>
        </w:rPr>
        <w:t xml:space="preserve"> </w:t>
      </w:r>
    </w:p>
    <w:p w:rsidR="00583DEE" w:rsidRPr="00583DEE" w:rsidRDefault="007D4334" w:rsidP="00583DEE">
      <w:pPr>
        <w:pStyle w:val="14"/>
        <w:numPr>
          <w:ilvl w:val="0"/>
          <w:numId w:val="24"/>
        </w:numPr>
        <w:rPr>
          <w:szCs w:val="28"/>
        </w:rPr>
      </w:pPr>
      <w:r w:rsidRPr="005733DB">
        <w:rPr>
          <w:szCs w:val="28"/>
        </w:rPr>
        <w:lastRenderedPageBreak/>
        <w:t>ул.</w:t>
      </w:r>
      <w:r w:rsidR="005733DB" w:rsidRPr="005733DB">
        <w:rPr>
          <w:szCs w:val="28"/>
        </w:rPr>
        <w:t xml:space="preserve"> </w:t>
      </w:r>
      <w:r w:rsidRPr="005733DB">
        <w:rPr>
          <w:szCs w:val="28"/>
        </w:rPr>
        <w:t xml:space="preserve">Школьная </w:t>
      </w:r>
      <w:r w:rsidRPr="005733DB">
        <w:rPr>
          <w:rFonts w:ascii="Arial" w:hAnsi="Arial" w:cs="Arial"/>
          <w:szCs w:val="28"/>
        </w:rPr>
        <w:t>–</w:t>
      </w:r>
      <w:r w:rsidRPr="005733DB">
        <w:rPr>
          <w:szCs w:val="28"/>
        </w:rPr>
        <w:t xml:space="preserve"> 1 </w:t>
      </w:r>
      <w:r w:rsidRPr="005733DB">
        <w:rPr>
          <w:rFonts w:cs="GOST type A"/>
          <w:szCs w:val="28"/>
        </w:rPr>
        <w:t>арт</w:t>
      </w:r>
      <w:r w:rsidRPr="005733DB">
        <w:rPr>
          <w:szCs w:val="28"/>
        </w:rPr>
        <w:t>.</w:t>
      </w:r>
      <w:r w:rsidR="005733DB" w:rsidRPr="005733DB">
        <w:rPr>
          <w:szCs w:val="28"/>
        </w:rPr>
        <w:t xml:space="preserve"> </w:t>
      </w:r>
      <w:r w:rsidRPr="005733DB">
        <w:rPr>
          <w:rFonts w:cs="GOST type A"/>
          <w:szCs w:val="28"/>
        </w:rPr>
        <w:t>скважина</w:t>
      </w:r>
      <w:r w:rsidRPr="005733DB">
        <w:rPr>
          <w:szCs w:val="28"/>
        </w:rPr>
        <w:t xml:space="preserve">, </w:t>
      </w:r>
      <w:proofErr w:type="gramStart"/>
      <w:r w:rsidRPr="005733DB">
        <w:rPr>
          <w:rFonts w:cs="GOST type A"/>
          <w:szCs w:val="28"/>
        </w:rPr>
        <w:t>на</w:t>
      </w:r>
      <w:proofErr w:type="gramEnd"/>
      <w:r w:rsidRPr="005733DB">
        <w:rPr>
          <w:szCs w:val="28"/>
        </w:rPr>
        <w:t xml:space="preserve"> </w:t>
      </w:r>
      <w:r w:rsidRPr="005733DB">
        <w:rPr>
          <w:rFonts w:cs="GOST type A"/>
          <w:szCs w:val="28"/>
        </w:rPr>
        <w:t>прямую</w:t>
      </w:r>
      <w:r w:rsidRPr="005733DB">
        <w:rPr>
          <w:szCs w:val="28"/>
        </w:rPr>
        <w:t xml:space="preserve"> </w:t>
      </w:r>
      <w:r w:rsidRPr="005733DB">
        <w:rPr>
          <w:rFonts w:cs="GOST type A"/>
          <w:szCs w:val="28"/>
        </w:rPr>
        <w:t>в</w:t>
      </w:r>
      <w:r w:rsidRPr="005733DB">
        <w:rPr>
          <w:szCs w:val="28"/>
        </w:rPr>
        <w:t xml:space="preserve"> </w:t>
      </w:r>
      <w:r w:rsidRPr="005733DB">
        <w:rPr>
          <w:rFonts w:cs="GOST type A"/>
          <w:szCs w:val="28"/>
        </w:rPr>
        <w:t>распределител</w:t>
      </w:r>
      <w:r w:rsidRPr="005733DB">
        <w:rPr>
          <w:rFonts w:cs="GOST type A"/>
          <w:szCs w:val="28"/>
        </w:rPr>
        <w:t>ь</w:t>
      </w:r>
      <w:r w:rsidRPr="005733DB">
        <w:rPr>
          <w:rFonts w:cs="GOST type A"/>
          <w:szCs w:val="28"/>
        </w:rPr>
        <w:t>ную</w:t>
      </w:r>
      <w:r w:rsidRPr="005733DB">
        <w:rPr>
          <w:szCs w:val="28"/>
        </w:rPr>
        <w:t xml:space="preserve"> сеть </w:t>
      </w:r>
    </w:p>
    <w:p w:rsidR="00583DEE" w:rsidRPr="00583DEE" w:rsidRDefault="00583DEE" w:rsidP="0075413E">
      <w:pPr>
        <w:pStyle w:val="14"/>
        <w:numPr>
          <w:ilvl w:val="0"/>
          <w:numId w:val="24"/>
        </w:numPr>
        <w:rPr>
          <w:szCs w:val="28"/>
        </w:rPr>
      </w:pPr>
      <w:r w:rsidRPr="00583DEE">
        <w:rPr>
          <w:szCs w:val="28"/>
        </w:rPr>
        <w:t xml:space="preserve">Ст. Фаянсовая </w:t>
      </w:r>
      <w:r w:rsidRPr="00583DEE">
        <w:rPr>
          <w:rFonts w:ascii="Arial" w:hAnsi="Arial" w:cs="Arial"/>
          <w:szCs w:val="28"/>
        </w:rPr>
        <w:t>–</w:t>
      </w:r>
      <w:r w:rsidRPr="00583DEE">
        <w:rPr>
          <w:szCs w:val="28"/>
        </w:rPr>
        <w:t xml:space="preserve"> 4 арт. скважины, 2 водонапорные башни, две насосные станции 2-го подъема и станция обезжелезивания</w:t>
      </w:r>
    </w:p>
    <w:p w:rsidR="00D63D35" w:rsidRPr="005733DB" w:rsidRDefault="00583DEE" w:rsidP="007D4334">
      <w:pPr>
        <w:pStyle w:val="14"/>
        <w:ind w:firstLine="708"/>
        <w:rPr>
          <w:rFonts w:ascii="GOST type A" w:hAnsi="GOST type A"/>
        </w:rPr>
      </w:pPr>
      <w:r>
        <w:rPr>
          <w:szCs w:val="28"/>
        </w:rPr>
        <w:t>Водозаборы состоят из 20</w:t>
      </w:r>
      <w:r w:rsidR="007D4334" w:rsidRPr="005733DB">
        <w:rPr>
          <w:szCs w:val="28"/>
        </w:rPr>
        <w:t>скважин</w:t>
      </w:r>
      <w:r w:rsidR="005733DB" w:rsidRPr="005733DB">
        <w:rPr>
          <w:szCs w:val="28"/>
        </w:rPr>
        <w:t>.</w:t>
      </w:r>
    </w:p>
    <w:p w:rsidR="00F21BA0" w:rsidRDefault="00D63D35" w:rsidP="00D63D35">
      <w:pPr>
        <w:pStyle w:val="14"/>
        <w:ind w:firstLine="708"/>
      </w:pPr>
      <w:r w:rsidRPr="00F21BA0">
        <w:t xml:space="preserve">На территории городского поселения </w:t>
      </w:r>
      <w:r w:rsidR="005733DB" w:rsidRPr="00F21BA0">
        <w:t>«Город Киров»</w:t>
      </w:r>
      <w:r w:rsidRPr="00F21BA0">
        <w:t xml:space="preserve"> центр</w:t>
      </w:r>
      <w:r w:rsidRPr="00F21BA0">
        <w:t>а</w:t>
      </w:r>
      <w:r w:rsidR="00F21BA0" w:rsidRPr="00F21BA0">
        <w:t>лизованное горячее водоснабжение</w:t>
      </w:r>
      <w:r w:rsidRPr="00F21BA0">
        <w:t xml:space="preserve"> </w:t>
      </w:r>
      <w:r w:rsidR="00F21BA0" w:rsidRPr="00F21BA0">
        <w:t>осуществляется от трех котел</w:t>
      </w:r>
      <w:r w:rsidR="00F21BA0" w:rsidRPr="00F21BA0">
        <w:t>ь</w:t>
      </w:r>
      <w:r w:rsidR="00F21BA0" w:rsidRPr="00F21BA0">
        <w:t>ных</w:t>
      </w:r>
      <w:r w:rsidRPr="00F21BA0">
        <w:t xml:space="preserve">. </w:t>
      </w:r>
    </w:p>
    <w:p w:rsidR="00F21BA0" w:rsidRDefault="00F21BA0" w:rsidP="00F21BA0">
      <w:pPr>
        <w:pStyle w:val="14"/>
        <w:ind w:firstLine="708"/>
      </w:pPr>
      <w:r>
        <w:t>Расчетная присоединенная нагрузка ГВС на ко</w:t>
      </w:r>
      <w:r w:rsidR="003C3EE8">
        <w:t>тельных пре</w:t>
      </w:r>
      <w:r w:rsidR="003C3EE8">
        <w:t>д</w:t>
      </w:r>
      <w:r w:rsidR="003C3EE8">
        <w:t>ставлена в таблице 2</w:t>
      </w:r>
      <w:r>
        <w:t>.</w:t>
      </w:r>
    </w:p>
    <w:p w:rsidR="00F21BA0" w:rsidRDefault="003C3EE8" w:rsidP="00F21BA0">
      <w:pPr>
        <w:pStyle w:val="14"/>
        <w:ind w:firstLine="708"/>
        <w:jc w:val="right"/>
      </w:pPr>
      <w:r>
        <w:t>Таблица 2</w:t>
      </w:r>
    </w:p>
    <w:tbl>
      <w:tblPr>
        <w:tblW w:w="903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007"/>
        <w:gridCol w:w="3029"/>
      </w:tblGrid>
      <w:tr w:rsidR="00F21BA0" w:rsidRPr="00B74A88" w:rsidTr="002E3AF3">
        <w:trPr>
          <w:trHeight w:val="578"/>
          <w:jc w:val="center"/>
        </w:trPr>
        <w:tc>
          <w:tcPr>
            <w:tcW w:w="6007" w:type="dxa"/>
            <w:vMerge w:val="restart"/>
            <w:shd w:val="clear" w:color="auto" w:fill="auto"/>
            <w:vAlign w:val="center"/>
          </w:tcPr>
          <w:p w:rsidR="00F21BA0" w:rsidRPr="00B74A88" w:rsidRDefault="00F21BA0" w:rsidP="002E3AF3">
            <w:pPr>
              <w:jc w:val="center"/>
              <w:rPr>
                <w:rFonts w:ascii="GOST type B" w:hAnsi="GOST type B"/>
                <w:b/>
                <w:i/>
                <w:color w:val="000000"/>
              </w:rPr>
            </w:pPr>
            <w:r w:rsidRPr="00B74A88">
              <w:rPr>
                <w:rFonts w:ascii="GOST type B" w:hAnsi="GOST type B"/>
                <w:b/>
                <w:i/>
                <w:color w:val="000000"/>
              </w:rPr>
              <w:t>Наименование источника теплоснабжения</w:t>
            </w:r>
          </w:p>
        </w:tc>
        <w:tc>
          <w:tcPr>
            <w:tcW w:w="3029" w:type="dxa"/>
            <w:shd w:val="clear" w:color="auto" w:fill="auto"/>
            <w:vAlign w:val="center"/>
          </w:tcPr>
          <w:p w:rsidR="00F21BA0" w:rsidRPr="00B74A88" w:rsidRDefault="00F21BA0" w:rsidP="002E3AF3">
            <w:pPr>
              <w:jc w:val="center"/>
              <w:rPr>
                <w:rFonts w:ascii="GOST type B" w:hAnsi="GOST type B"/>
                <w:b/>
                <w:i/>
                <w:color w:val="000000"/>
              </w:rPr>
            </w:pPr>
            <w:r w:rsidRPr="00B74A88">
              <w:rPr>
                <w:rFonts w:ascii="GOST type B" w:hAnsi="GOST type B"/>
                <w:b/>
                <w:i/>
                <w:color w:val="000000"/>
              </w:rPr>
              <w:t>Присоединенная мощность,</w:t>
            </w:r>
            <w:r w:rsidRPr="00B74A88">
              <w:rPr>
                <w:rFonts w:ascii="GOST type B" w:hAnsi="GOST type B"/>
                <w:i/>
              </w:rPr>
              <w:t xml:space="preserve"> </w:t>
            </w:r>
            <w:r w:rsidRPr="00B74A88">
              <w:rPr>
                <w:rFonts w:ascii="GOST type B" w:hAnsi="GOST type B"/>
                <w:b/>
                <w:i/>
                <w:color w:val="000000"/>
              </w:rPr>
              <w:t>Гкал/</w:t>
            </w:r>
            <w:proofErr w:type="gramStart"/>
            <w:r w:rsidRPr="00B74A88">
              <w:rPr>
                <w:rFonts w:ascii="GOST type B" w:hAnsi="GOST type B"/>
                <w:b/>
                <w:i/>
                <w:color w:val="000000"/>
              </w:rPr>
              <w:t>ч</w:t>
            </w:r>
            <w:proofErr w:type="gramEnd"/>
          </w:p>
        </w:tc>
      </w:tr>
      <w:tr w:rsidR="00F21BA0" w:rsidRPr="00B74A88" w:rsidTr="002E3AF3">
        <w:trPr>
          <w:trHeight w:val="560"/>
          <w:jc w:val="center"/>
        </w:trPr>
        <w:tc>
          <w:tcPr>
            <w:tcW w:w="6007" w:type="dxa"/>
            <w:vMerge/>
            <w:shd w:val="clear" w:color="auto" w:fill="auto"/>
            <w:vAlign w:val="center"/>
          </w:tcPr>
          <w:p w:rsidR="00F21BA0" w:rsidRPr="00B74A88" w:rsidRDefault="00F21BA0" w:rsidP="002E3AF3">
            <w:pPr>
              <w:rPr>
                <w:rFonts w:ascii="GOST type B" w:hAnsi="GOST type B"/>
                <w:b/>
                <w:i/>
                <w:color w:val="000000"/>
              </w:rPr>
            </w:pPr>
          </w:p>
        </w:tc>
        <w:tc>
          <w:tcPr>
            <w:tcW w:w="3029" w:type="dxa"/>
            <w:shd w:val="clear" w:color="auto" w:fill="auto"/>
            <w:vAlign w:val="center"/>
          </w:tcPr>
          <w:p w:rsidR="00F21BA0" w:rsidRPr="00B74A88" w:rsidRDefault="00F21BA0" w:rsidP="002E3AF3">
            <w:pPr>
              <w:jc w:val="center"/>
              <w:rPr>
                <w:rFonts w:ascii="GOST type B" w:hAnsi="GOST type B"/>
                <w:b/>
                <w:i/>
              </w:rPr>
            </w:pPr>
            <w:r w:rsidRPr="00B74A88">
              <w:rPr>
                <w:rFonts w:ascii="GOST type B" w:hAnsi="GOST type B"/>
                <w:b/>
                <w:i/>
              </w:rPr>
              <w:t>ГВС</w:t>
            </w:r>
          </w:p>
        </w:tc>
      </w:tr>
      <w:tr w:rsidR="00F21BA0" w:rsidRPr="00B74A88" w:rsidTr="002E3AF3">
        <w:trPr>
          <w:trHeight w:val="253"/>
          <w:jc w:val="center"/>
        </w:trPr>
        <w:tc>
          <w:tcPr>
            <w:tcW w:w="6007" w:type="dxa"/>
            <w:shd w:val="clear" w:color="auto" w:fill="auto"/>
            <w:noWrap/>
            <w:vAlign w:val="center"/>
          </w:tcPr>
          <w:p w:rsidR="00F21BA0" w:rsidRPr="00F21BA0" w:rsidRDefault="00F21BA0" w:rsidP="00F21BA0">
            <w:pPr>
              <w:pStyle w:val="Default"/>
              <w:shd w:val="clear" w:color="auto" w:fill="FFFFFF"/>
              <w:rPr>
                <w:rFonts w:ascii="GOST type A" w:hAnsi="GOST type A"/>
                <w:i/>
                <w:sz w:val="28"/>
                <w:szCs w:val="28"/>
              </w:rPr>
            </w:pPr>
            <w:r w:rsidRPr="00F21BA0">
              <w:rPr>
                <w:rFonts w:ascii="GOST type A" w:hAnsi="GOST type A"/>
                <w:bCs/>
                <w:i/>
                <w:sz w:val="28"/>
                <w:szCs w:val="28"/>
              </w:rPr>
              <w:t>Котельная №6, ул. Строительная</w:t>
            </w:r>
          </w:p>
        </w:tc>
        <w:tc>
          <w:tcPr>
            <w:tcW w:w="3029" w:type="dxa"/>
            <w:shd w:val="clear" w:color="auto" w:fill="auto"/>
            <w:noWrap/>
            <w:vAlign w:val="center"/>
          </w:tcPr>
          <w:p w:rsidR="00F21BA0" w:rsidRPr="00F21BA0" w:rsidRDefault="00F21BA0" w:rsidP="00F21BA0">
            <w:pPr>
              <w:spacing w:after="0"/>
              <w:jc w:val="center"/>
              <w:rPr>
                <w:rFonts w:ascii="GOST type A" w:hAnsi="GOST type A"/>
                <w:i/>
                <w:sz w:val="28"/>
                <w:szCs w:val="28"/>
              </w:rPr>
            </w:pPr>
            <w:r w:rsidRPr="00F21BA0">
              <w:rPr>
                <w:rFonts w:ascii="GOST type A" w:hAnsi="GOST type A"/>
                <w:i/>
                <w:sz w:val="28"/>
                <w:szCs w:val="28"/>
              </w:rPr>
              <w:t>0,3181</w:t>
            </w:r>
          </w:p>
        </w:tc>
      </w:tr>
      <w:tr w:rsidR="00F21BA0" w:rsidRPr="00B74A88" w:rsidTr="002E3AF3">
        <w:trPr>
          <w:trHeight w:val="253"/>
          <w:jc w:val="center"/>
        </w:trPr>
        <w:tc>
          <w:tcPr>
            <w:tcW w:w="6007" w:type="dxa"/>
            <w:shd w:val="clear" w:color="auto" w:fill="auto"/>
            <w:noWrap/>
            <w:vAlign w:val="center"/>
          </w:tcPr>
          <w:p w:rsidR="00F21BA0" w:rsidRPr="00F21BA0" w:rsidRDefault="00F21BA0" w:rsidP="00F21BA0">
            <w:pPr>
              <w:pStyle w:val="Default"/>
              <w:shd w:val="clear" w:color="auto" w:fill="FFFFFF"/>
              <w:rPr>
                <w:rFonts w:ascii="GOST type A" w:hAnsi="GOST type A"/>
                <w:i/>
                <w:sz w:val="28"/>
                <w:szCs w:val="28"/>
              </w:rPr>
            </w:pPr>
            <w:r w:rsidRPr="00F21BA0">
              <w:rPr>
                <w:rFonts w:ascii="GOST type A" w:hAnsi="GOST type A"/>
                <w:bCs/>
                <w:i/>
                <w:sz w:val="28"/>
                <w:szCs w:val="28"/>
              </w:rPr>
              <w:t>Котельная №8, ул. Пролетарская д.34</w:t>
            </w:r>
          </w:p>
        </w:tc>
        <w:tc>
          <w:tcPr>
            <w:tcW w:w="3029" w:type="dxa"/>
            <w:shd w:val="clear" w:color="auto" w:fill="auto"/>
            <w:noWrap/>
            <w:vAlign w:val="center"/>
          </w:tcPr>
          <w:p w:rsidR="00F21BA0" w:rsidRPr="00F21BA0" w:rsidRDefault="00F21BA0" w:rsidP="00F21BA0">
            <w:pPr>
              <w:spacing w:after="0"/>
              <w:jc w:val="center"/>
              <w:rPr>
                <w:rFonts w:ascii="GOST type A" w:hAnsi="GOST type A"/>
                <w:i/>
                <w:sz w:val="28"/>
                <w:szCs w:val="28"/>
              </w:rPr>
            </w:pPr>
            <w:r w:rsidRPr="00F21BA0">
              <w:rPr>
                <w:rFonts w:ascii="GOST type A" w:hAnsi="GOST type A"/>
                <w:i/>
                <w:sz w:val="28"/>
                <w:szCs w:val="28"/>
              </w:rPr>
              <w:t>0,3095</w:t>
            </w:r>
          </w:p>
        </w:tc>
      </w:tr>
      <w:tr w:rsidR="00F21BA0" w:rsidRPr="00B74A88" w:rsidTr="002E3AF3">
        <w:trPr>
          <w:trHeight w:val="253"/>
          <w:jc w:val="center"/>
        </w:trPr>
        <w:tc>
          <w:tcPr>
            <w:tcW w:w="6007" w:type="dxa"/>
            <w:shd w:val="clear" w:color="auto" w:fill="auto"/>
            <w:noWrap/>
            <w:vAlign w:val="center"/>
          </w:tcPr>
          <w:p w:rsidR="00F21BA0" w:rsidRPr="00F21BA0" w:rsidRDefault="00F21BA0" w:rsidP="00F21BA0">
            <w:pPr>
              <w:pStyle w:val="Default"/>
              <w:shd w:val="clear" w:color="auto" w:fill="FFFFFF"/>
              <w:rPr>
                <w:rFonts w:ascii="GOST type A" w:hAnsi="GOST type A"/>
                <w:i/>
                <w:sz w:val="28"/>
                <w:szCs w:val="28"/>
              </w:rPr>
            </w:pPr>
            <w:r w:rsidRPr="00F21BA0">
              <w:rPr>
                <w:rFonts w:ascii="GOST type A" w:hAnsi="GOST type A"/>
                <w:bCs/>
                <w:i/>
                <w:sz w:val="28"/>
                <w:szCs w:val="28"/>
              </w:rPr>
              <w:t>Котельная №10, ул. Энгельса д.1</w:t>
            </w:r>
          </w:p>
        </w:tc>
        <w:tc>
          <w:tcPr>
            <w:tcW w:w="3029" w:type="dxa"/>
            <w:shd w:val="clear" w:color="auto" w:fill="auto"/>
            <w:noWrap/>
            <w:vAlign w:val="center"/>
          </w:tcPr>
          <w:p w:rsidR="00F21BA0" w:rsidRPr="00F21BA0" w:rsidRDefault="00F21BA0" w:rsidP="00F21BA0">
            <w:pPr>
              <w:spacing w:after="0"/>
              <w:jc w:val="center"/>
              <w:rPr>
                <w:rFonts w:ascii="GOST type A" w:hAnsi="GOST type A"/>
                <w:i/>
                <w:sz w:val="28"/>
                <w:szCs w:val="28"/>
              </w:rPr>
            </w:pPr>
            <w:r w:rsidRPr="00F21BA0">
              <w:rPr>
                <w:rFonts w:ascii="GOST type A" w:hAnsi="GOST type A"/>
                <w:i/>
                <w:sz w:val="28"/>
                <w:szCs w:val="28"/>
              </w:rPr>
              <w:t>0,1</w:t>
            </w:r>
          </w:p>
        </w:tc>
      </w:tr>
    </w:tbl>
    <w:p w:rsidR="00F21BA0" w:rsidRDefault="00F21BA0" w:rsidP="00D63D35">
      <w:pPr>
        <w:pStyle w:val="14"/>
        <w:ind w:firstLine="708"/>
      </w:pPr>
    </w:p>
    <w:p w:rsidR="008B2C9D" w:rsidRDefault="00D63D35" w:rsidP="00D63D35">
      <w:pPr>
        <w:pStyle w:val="14"/>
        <w:ind w:firstLine="708"/>
      </w:pPr>
      <w:r w:rsidRPr="00F21BA0">
        <w:t>В жилых домах, предприятиях, организациях</w:t>
      </w:r>
      <w:r w:rsidR="00F21BA0">
        <w:t>, в которых отсу</w:t>
      </w:r>
      <w:r w:rsidR="00F21BA0">
        <w:t>т</w:t>
      </w:r>
      <w:r w:rsidR="00F21BA0">
        <w:t>ствует централизованное горячее водоснабжение,</w:t>
      </w:r>
      <w:r w:rsidRPr="00F21BA0">
        <w:t xml:space="preserve"> используются индивидуальные нагреватели воды.</w:t>
      </w:r>
    </w:p>
    <w:p w:rsidR="00ED12E1" w:rsidRPr="00261394" w:rsidRDefault="000D01EE" w:rsidP="00261394">
      <w:pPr>
        <w:pStyle w:val="1"/>
      </w:pPr>
      <w:bookmarkStart w:id="59" w:name="_Toc516316249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r>
        <w:lastRenderedPageBreak/>
        <w:t xml:space="preserve">г) </w:t>
      </w:r>
      <w:r w:rsidR="00ED12E1" w:rsidRPr="00261394">
        <w:t>Описание результатов технического обследования централ</w:t>
      </w:r>
      <w:r w:rsidR="00ED12E1" w:rsidRPr="00261394">
        <w:t>и</w:t>
      </w:r>
      <w:r w:rsidR="00ED12E1" w:rsidRPr="00261394">
        <w:t>зованных систем водоснабжения</w:t>
      </w:r>
      <w:bookmarkEnd w:id="59"/>
    </w:p>
    <w:p w:rsidR="008B2C9D" w:rsidRDefault="008B2C9D" w:rsidP="008B2C9D">
      <w:pPr>
        <w:pStyle w:val="1"/>
      </w:pPr>
      <w:bookmarkStart w:id="60" w:name="_Toc516316250"/>
      <w:r>
        <w:t>Описание состояния существующих источников водоснабжения и водозаборных сооружений</w:t>
      </w:r>
      <w:bookmarkEnd w:id="60"/>
    </w:p>
    <w:p w:rsidR="006F69F2" w:rsidRPr="009C757A" w:rsidRDefault="006F69F2" w:rsidP="006F69F2">
      <w:pPr>
        <w:spacing w:after="0" w:line="360" w:lineRule="auto"/>
        <w:ind w:firstLine="709"/>
        <w:jc w:val="both"/>
        <w:rPr>
          <w:rFonts w:ascii="GOST type B" w:hAnsi="GOST type B"/>
          <w:i/>
          <w:sz w:val="28"/>
          <w:szCs w:val="28"/>
        </w:rPr>
      </w:pPr>
      <w:r w:rsidRPr="009C757A">
        <w:rPr>
          <w:rFonts w:ascii="GOST type B" w:hAnsi="GOST type B"/>
          <w:i/>
          <w:sz w:val="28"/>
          <w:szCs w:val="28"/>
        </w:rPr>
        <w:t xml:space="preserve">Водоснабжение </w:t>
      </w:r>
      <w:r w:rsidR="00E600E7">
        <w:rPr>
          <w:rFonts w:ascii="GOST type B" w:hAnsi="GOST type B"/>
          <w:i/>
          <w:color w:val="000000"/>
          <w:sz w:val="28"/>
          <w:szCs w:val="28"/>
        </w:rPr>
        <w:t>городского поселения</w:t>
      </w:r>
      <w:r w:rsidRPr="009C757A">
        <w:rPr>
          <w:rFonts w:ascii="GOST type B" w:hAnsi="GOST type B"/>
          <w:i/>
          <w:color w:val="000000"/>
          <w:sz w:val="28"/>
          <w:szCs w:val="28"/>
        </w:rPr>
        <w:t xml:space="preserve"> </w:t>
      </w:r>
      <w:r w:rsidRPr="009C757A">
        <w:rPr>
          <w:rFonts w:ascii="GOST type B" w:hAnsi="GOST type B"/>
          <w:i/>
          <w:sz w:val="28"/>
          <w:szCs w:val="28"/>
        </w:rPr>
        <w:t xml:space="preserve">осуществляется </w:t>
      </w:r>
      <w:r w:rsidR="00E600E7">
        <w:rPr>
          <w:rFonts w:ascii="GOST type B" w:hAnsi="GOST type B"/>
          <w:i/>
          <w:sz w:val="28"/>
          <w:szCs w:val="28"/>
        </w:rPr>
        <w:t>из</w:t>
      </w:r>
      <w:r w:rsidRPr="009C757A">
        <w:rPr>
          <w:rFonts w:ascii="GOST type B" w:hAnsi="GOST type B"/>
          <w:i/>
          <w:sz w:val="28"/>
          <w:szCs w:val="28"/>
        </w:rPr>
        <w:t xml:space="preserve"> </w:t>
      </w:r>
      <w:r w:rsidR="005733DB">
        <w:rPr>
          <w:rFonts w:ascii="GOST type B" w:hAnsi="GOST type B"/>
          <w:i/>
          <w:sz w:val="28"/>
          <w:szCs w:val="28"/>
        </w:rPr>
        <w:t>арт</w:t>
      </w:r>
      <w:r w:rsidR="005733DB">
        <w:rPr>
          <w:rFonts w:ascii="GOST type B" w:hAnsi="GOST type B"/>
          <w:i/>
          <w:sz w:val="28"/>
          <w:szCs w:val="28"/>
        </w:rPr>
        <w:t>е</w:t>
      </w:r>
      <w:r w:rsidR="005733DB">
        <w:rPr>
          <w:rFonts w:ascii="GOST type B" w:hAnsi="GOST type B"/>
          <w:i/>
          <w:sz w:val="28"/>
          <w:szCs w:val="28"/>
        </w:rPr>
        <w:t>зианских скважин</w:t>
      </w:r>
      <w:r w:rsidRPr="009C757A">
        <w:rPr>
          <w:rFonts w:ascii="GOST type B" w:hAnsi="GOST type B"/>
          <w:i/>
          <w:sz w:val="28"/>
          <w:szCs w:val="28"/>
        </w:rPr>
        <w:t xml:space="preserve">. Общая установленная мощность водозаборов на территории поселения составляет </w:t>
      </w:r>
      <w:r w:rsidR="00917860" w:rsidRPr="00917860">
        <w:rPr>
          <w:rFonts w:ascii="GOST type B" w:hAnsi="GOST type B"/>
          <w:i/>
          <w:sz w:val="28"/>
          <w:szCs w:val="28"/>
        </w:rPr>
        <w:t>3600</w:t>
      </w:r>
      <w:r w:rsidR="00E600E7" w:rsidRPr="00CC1836">
        <w:rPr>
          <w:rFonts w:ascii="GOST type B" w:hAnsi="GOST type B"/>
          <w:i/>
          <w:sz w:val="28"/>
          <w:szCs w:val="28"/>
        </w:rPr>
        <w:t xml:space="preserve"> </w:t>
      </w:r>
      <w:r w:rsidRPr="00CC1836">
        <w:rPr>
          <w:rFonts w:ascii="GOST type B" w:hAnsi="GOST type B"/>
          <w:i/>
          <w:sz w:val="28"/>
          <w:szCs w:val="28"/>
        </w:rPr>
        <w:t>м</w:t>
      </w:r>
      <w:r w:rsidRPr="00CC1836">
        <w:rPr>
          <w:rFonts w:ascii="GOST type B" w:hAnsi="GOST type B"/>
          <w:i/>
          <w:sz w:val="28"/>
          <w:szCs w:val="28"/>
          <w:vertAlign w:val="superscript"/>
        </w:rPr>
        <w:t>3</w:t>
      </w:r>
      <w:r w:rsidR="002B0BF9" w:rsidRPr="00CC1836">
        <w:rPr>
          <w:rFonts w:ascii="GOST type B" w:hAnsi="GOST type B"/>
          <w:i/>
          <w:sz w:val="28"/>
          <w:szCs w:val="28"/>
        </w:rPr>
        <w:t>/</w:t>
      </w:r>
      <w:proofErr w:type="spellStart"/>
      <w:r w:rsidR="002B0BF9" w:rsidRPr="00CC1836">
        <w:rPr>
          <w:rFonts w:ascii="GOST type B" w:hAnsi="GOST type B"/>
          <w:i/>
          <w:sz w:val="28"/>
          <w:szCs w:val="28"/>
        </w:rPr>
        <w:t>сут</w:t>
      </w:r>
      <w:proofErr w:type="spellEnd"/>
      <w:r w:rsidRPr="00CC1836">
        <w:rPr>
          <w:rFonts w:ascii="GOST type B" w:hAnsi="GOST type B"/>
          <w:i/>
          <w:sz w:val="28"/>
          <w:szCs w:val="28"/>
        </w:rPr>
        <w:t>.</w:t>
      </w:r>
      <w:r w:rsidRPr="009C757A">
        <w:rPr>
          <w:rFonts w:ascii="GOST type B" w:hAnsi="GOST type B"/>
          <w:i/>
          <w:sz w:val="28"/>
          <w:szCs w:val="28"/>
        </w:rPr>
        <w:t xml:space="preserve"> </w:t>
      </w:r>
    </w:p>
    <w:p w:rsidR="006F69F2" w:rsidRDefault="006F69F2" w:rsidP="006F69F2">
      <w:pPr>
        <w:spacing w:after="0" w:line="360" w:lineRule="auto"/>
        <w:ind w:firstLine="709"/>
        <w:jc w:val="both"/>
        <w:rPr>
          <w:rFonts w:ascii="GOST type B" w:hAnsi="GOST type B"/>
          <w:i/>
          <w:sz w:val="28"/>
          <w:szCs w:val="28"/>
        </w:rPr>
      </w:pPr>
      <w:r w:rsidRPr="00917860">
        <w:rPr>
          <w:rFonts w:ascii="GOST type B" w:hAnsi="GOST type B"/>
          <w:i/>
          <w:sz w:val="28"/>
          <w:szCs w:val="28"/>
        </w:rPr>
        <w:t xml:space="preserve">На территории </w:t>
      </w:r>
      <w:r w:rsidR="006D469F" w:rsidRPr="00917860">
        <w:rPr>
          <w:rFonts w:ascii="GOST type B" w:hAnsi="GOST type B"/>
          <w:i/>
          <w:sz w:val="28"/>
          <w:szCs w:val="28"/>
        </w:rPr>
        <w:t>городского поселения</w:t>
      </w:r>
      <w:r w:rsidR="005733DB">
        <w:rPr>
          <w:rFonts w:ascii="GOST type B" w:hAnsi="GOST type B"/>
          <w:i/>
          <w:sz w:val="28"/>
          <w:szCs w:val="28"/>
        </w:rPr>
        <w:t xml:space="preserve"> «Город Киров»</w:t>
      </w:r>
      <w:r w:rsidR="0024547B" w:rsidRPr="00917860">
        <w:rPr>
          <w:rFonts w:ascii="GOST type B" w:hAnsi="GOST type B"/>
          <w:i/>
          <w:sz w:val="28"/>
          <w:szCs w:val="28"/>
        </w:rPr>
        <w:t xml:space="preserve"> находя</w:t>
      </w:r>
      <w:r w:rsidRPr="00917860">
        <w:rPr>
          <w:rFonts w:ascii="GOST type B" w:hAnsi="GOST type B"/>
          <w:i/>
          <w:sz w:val="28"/>
          <w:szCs w:val="28"/>
        </w:rPr>
        <w:t xml:space="preserve">тся </w:t>
      </w:r>
      <w:r w:rsidR="00583DEE">
        <w:rPr>
          <w:rFonts w:ascii="GOST type B" w:hAnsi="GOST type B"/>
          <w:i/>
          <w:sz w:val="28"/>
          <w:szCs w:val="28"/>
        </w:rPr>
        <w:t xml:space="preserve">20 </w:t>
      </w:r>
      <w:r w:rsidR="005733DB">
        <w:rPr>
          <w:rFonts w:ascii="GOST type B" w:hAnsi="GOST type B"/>
          <w:i/>
          <w:sz w:val="28"/>
          <w:szCs w:val="28"/>
        </w:rPr>
        <w:t>артезианских</w:t>
      </w:r>
      <w:r w:rsidR="006D469F" w:rsidRPr="00917860">
        <w:rPr>
          <w:rFonts w:ascii="GOST type B" w:hAnsi="GOST type B"/>
          <w:i/>
          <w:sz w:val="28"/>
          <w:szCs w:val="28"/>
        </w:rPr>
        <w:t xml:space="preserve"> скважин. </w:t>
      </w:r>
      <w:r w:rsidRPr="00917860">
        <w:rPr>
          <w:rFonts w:ascii="GOST type B" w:hAnsi="GOST type B"/>
          <w:i/>
          <w:sz w:val="28"/>
          <w:szCs w:val="28"/>
        </w:rPr>
        <w:t>Насосн</w:t>
      </w:r>
      <w:r w:rsidR="0024547B" w:rsidRPr="00917860">
        <w:rPr>
          <w:rFonts w:ascii="GOST type B" w:hAnsi="GOST type B"/>
          <w:i/>
          <w:sz w:val="28"/>
          <w:szCs w:val="28"/>
        </w:rPr>
        <w:t>ые</w:t>
      </w:r>
      <w:r w:rsidRPr="00917860">
        <w:rPr>
          <w:rFonts w:ascii="GOST type B" w:hAnsi="GOST type B"/>
          <w:i/>
          <w:sz w:val="28"/>
          <w:szCs w:val="28"/>
        </w:rPr>
        <w:t xml:space="preserve"> станци</w:t>
      </w:r>
      <w:r w:rsidR="0024547B" w:rsidRPr="00917860">
        <w:rPr>
          <w:rFonts w:ascii="GOST type B" w:hAnsi="GOST type B"/>
          <w:i/>
          <w:sz w:val="28"/>
          <w:szCs w:val="28"/>
        </w:rPr>
        <w:t>и</w:t>
      </w:r>
      <w:r w:rsidRPr="00917860">
        <w:rPr>
          <w:rFonts w:ascii="GOST type B" w:hAnsi="GOST type B"/>
          <w:i/>
          <w:sz w:val="28"/>
          <w:szCs w:val="28"/>
        </w:rPr>
        <w:t xml:space="preserve"> расположен</w:t>
      </w:r>
      <w:r w:rsidR="0024547B" w:rsidRPr="00917860">
        <w:rPr>
          <w:rFonts w:ascii="GOST type B" w:hAnsi="GOST type B"/>
          <w:i/>
          <w:sz w:val="28"/>
          <w:szCs w:val="28"/>
        </w:rPr>
        <w:t>ы</w:t>
      </w:r>
      <w:r w:rsidRPr="00917860">
        <w:rPr>
          <w:rFonts w:ascii="GOST type B" w:hAnsi="GOST type B"/>
          <w:i/>
          <w:sz w:val="28"/>
          <w:szCs w:val="28"/>
        </w:rPr>
        <w:t xml:space="preserve"> на те</w:t>
      </w:r>
      <w:r w:rsidRPr="00917860">
        <w:rPr>
          <w:rFonts w:ascii="GOST type B" w:hAnsi="GOST type B"/>
          <w:i/>
          <w:sz w:val="28"/>
          <w:szCs w:val="28"/>
        </w:rPr>
        <w:t>р</w:t>
      </w:r>
      <w:r w:rsidRPr="00917860">
        <w:rPr>
          <w:rFonts w:ascii="GOST type B" w:hAnsi="GOST type B"/>
          <w:i/>
          <w:sz w:val="28"/>
          <w:szCs w:val="28"/>
        </w:rPr>
        <w:t>ритори</w:t>
      </w:r>
      <w:r w:rsidR="0024547B" w:rsidRPr="00917860">
        <w:rPr>
          <w:rFonts w:ascii="GOST type B" w:hAnsi="GOST type B"/>
          <w:i/>
          <w:sz w:val="28"/>
          <w:szCs w:val="28"/>
        </w:rPr>
        <w:t>ях</w:t>
      </w:r>
      <w:r w:rsidRPr="00917860">
        <w:rPr>
          <w:rFonts w:ascii="GOST type B" w:hAnsi="GOST type B"/>
          <w:i/>
          <w:sz w:val="28"/>
          <w:szCs w:val="28"/>
        </w:rPr>
        <w:t xml:space="preserve"> артезианск</w:t>
      </w:r>
      <w:r w:rsidR="0024547B" w:rsidRPr="00917860">
        <w:rPr>
          <w:rFonts w:ascii="GOST type B" w:hAnsi="GOST type B"/>
          <w:i/>
          <w:sz w:val="28"/>
          <w:szCs w:val="28"/>
        </w:rPr>
        <w:t>их скважин</w:t>
      </w:r>
      <w:r w:rsidRPr="00917860">
        <w:rPr>
          <w:rFonts w:ascii="GOST type B" w:hAnsi="GOST type B"/>
          <w:i/>
          <w:sz w:val="28"/>
          <w:szCs w:val="28"/>
        </w:rPr>
        <w:t xml:space="preserve"> </w:t>
      </w:r>
      <w:r w:rsidR="006D469F" w:rsidRPr="00917860">
        <w:rPr>
          <w:rFonts w:ascii="GOST type B" w:hAnsi="GOST type B"/>
          <w:i/>
          <w:sz w:val="28"/>
          <w:szCs w:val="28"/>
        </w:rPr>
        <w:t>городского поселения</w:t>
      </w:r>
      <w:r w:rsidRPr="00917860">
        <w:rPr>
          <w:rFonts w:ascii="GOST type B" w:hAnsi="GOST type B"/>
          <w:i/>
          <w:sz w:val="28"/>
          <w:szCs w:val="28"/>
        </w:rPr>
        <w:t>, установле</w:t>
      </w:r>
      <w:r w:rsidRPr="00917860">
        <w:rPr>
          <w:rFonts w:ascii="GOST type B" w:hAnsi="GOST type B"/>
          <w:i/>
          <w:sz w:val="28"/>
          <w:szCs w:val="28"/>
        </w:rPr>
        <w:t>н</w:t>
      </w:r>
      <w:r w:rsidRPr="00917860">
        <w:rPr>
          <w:rFonts w:ascii="GOST type B" w:hAnsi="GOST type B"/>
          <w:i/>
          <w:sz w:val="28"/>
          <w:szCs w:val="28"/>
        </w:rPr>
        <w:t xml:space="preserve">ная производительность </w:t>
      </w:r>
      <w:r w:rsidRPr="00917860">
        <w:rPr>
          <w:rFonts w:ascii="Arial" w:hAnsi="Arial" w:cs="Arial"/>
          <w:i/>
          <w:sz w:val="28"/>
          <w:szCs w:val="28"/>
        </w:rPr>
        <w:t>–</w:t>
      </w:r>
      <w:r w:rsidRPr="00917860">
        <w:rPr>
          <w:rFonts w:ascii="GOST type B" w:hAnsi="GOST type B"/>
          <w:i/>
          <w:sz w:val="28"/>
          <w:szCs w:val="28"/>
        </w:rPr>
        <w:t xml:space="preserve"> </w:t>
      </w:r>
      <w:r w:rsidR="006D469F" w:rsidRPr="00917860">
        <w:rPr>
          <w:rFonts w:ascii="GOST type B" w:hAnsi="GOST type B"/>
          <w:i/>
          <w:sz w:val="28"/>
          <w:szCs w:val="28"/>
        </w:rPr>
        <w:t>10</w:t>
      </w:r>
      <w:r w:rsidR="0024547B" w:rsidRPr="00917860">
        <w:rPr>
          <w:rFonts w:ascii="GOST type B" w:hAnsi="GOST type B"/>
          <w:i/>
          <w:sz w:val="28"/>
          <w:szCs w:val="28"/>
        </w:rPr>
        <w:t xml:space="preserve"> и </w:t>
      </w:r>
      <w:r w:rsidR="002F27E4">
        <w:rPr>
          <w:rFonts w:ascii="GOST type B" w:hAnsi="GOST type B"/>
          <w:i/>
          <w:sz w:val="28"/>
          <w:szCs w:val="28"/>
        </w:rPr>
        <w:t>30</w:t>
      </w:r>
      <w:r w:rsidRPr="00917860">
        <w:rPr>
          <w:rFonts w:ascii="GOST type B" w:hAnsi="GOST type B"/>
          <w:i/>
          <w:sz w:val="28"/>
          <w:szCs w:val="28"/>
        </w:rPr>
        <w:t xml:space="preserve"> м</w:t>
      </w:r>
      <w:r w:rsidRPr="00917860">
        <w:rPr>
          <w:rFonts w:ascii="GOST type B" w:hAnsi="GOST type B"/>
          <w:i/>
          <w:sz w:val="28"/>
          <w:szCs w:val="28"/>
          <w:vertAlign w:val="superscript"/>
        </w:rPr>
        <w:t>3</w:t>
      </w:r>
      <w:r w:rsidR="0024547B" w:rsidRPr="00917860">
        <w:rPr>
          <w:rFonts w:ascii="GOST type B" w:hAnsi="GOST type B"/>
          <w:i/>
          <w:sz w:val="28"/>
          <w:szCs w:val="28"/>
        </w:rPr>
        <w:t xml:space="preserve">/час. </w:t>
      </w:r>
    </w:p>
    <w:p w:rsidR="006F69F2" w:rsidRDefault="006F69F2" w:rsidP="00E970DF">
      <w:pPr>
        <w:pStyle w:val="aa"/>
        <w:spacing w:line="360" w:lineRule="auto"/>
        <w:ind w:firstLine="709"/>
        <w:rPr>
          <w:rFonts w:ascii="GOST type B" w:hAnsi="GOST type B"/>
          <w:b/>
          <w:i/>
          <w:sz w:val="28"/>
          <w:szCs w:val="28"/>
        </w:rPr>
      </w:pPr>
      <w:r w:rsidRPr="009C757A">
        <w:rPr>
          <w:rFonts w:ascii="GOST type B" w:hAnsi="GOST type B"/>
          <w:b/>
          <w:i/>
          <w:sz w:val="28"/>
          <w:szCs w:val="28"/>
        </w:rPr>
        <w:t>Основные технические характер</w:t>
      </w:r>
      <w:r w:rsidR="005733DB">
        <w:rPr>
          <w:rFonts w:ascii="GOST type B" w:hAnsi="GOST type B"/>
          <w:b/>
          <w:i/>
          <w:sz w:val="28"/>
          <w:szCs w:val="28"/>
        </w:rPr>
        <w:t>истики источников вод</w:t>
      </w:r>
      <w:r w:rsidR="005733DB">
        <w:rPr>
          <w:rFonts w:ascii="GOST type B" w:hAnsi="GOST type B"/>
          <w:b/>
          <w:i/>
          <w:sz w:val="28"/>
          <w:szCs w:val="28"/>
        </w:rPr>
        <w:t>о</w:t>
      </w:r>
      <w:r w:rsidR="005733DB">
        <w:rPr>
          <w:rFonts w:ascii="GOST type B" w:hAnsi="GOST type B"/>
          <w:b/>
          <w:i/>
          <w:sz w:val="28"/>
          <w:szCs w:val="28"/>
        </w:rPr>
        <w:t>снабжения:</w:t>
      </w:r>
    </w:p>
    <w:p w:rsidR="00D83D1A" w:rsidRPr="00D83D1A" w:rsidRDefault="00D83D1A" w:rsidP="0075413E">
      <w:pPr>
        <w:pStyle w:val="ab"/>
        <w:numPr>
          <w:ilvl w:val="0"/>
          <w:numId w:val="25"/>
        </w:numPr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iCs/>
          <w:sz w:val="28"/>
          <w:szCs w:val="28"/>
          <w:u w:val="single"/>
        </w:rPr>
        <w:t>Водозабор №1</w:t>
      </w:r>
      <w:r w:rsidR="009479FF">
        <w:rPr>
          <w:rFonts w:ascii="GOST type B" w:hAnsi="GOST type B"/>
          <w:i/>
          <w:iCs/>
          <w:sz w:val="28"/>
          <w:szCs w:val="28"/>
          <w:u w:val="single"/>
        </w:rPr>
        <w:t xml:space="preserve"> </w:t>
      </w:r>
      <w:r w:rsidRPr="00D83D1A">
        <w:rPr>
          <w:rFonts w:ascii="GOST type B" w:hAnsi="GOST type B"/>
          <w:i/>
          <w:iCs/>
          <w:sz w:val="28"/>
          <w:szCs w:val="28"/>
          <w:u w:val="single"/>
        </w:rPr>
        <w:t>(ул. Гоголя)</w:t>
      </w:r>
      <w:r w:rsidRPr="00D83D1A">
        <w:rPr>
          <w:rFonts w:ascii="GOST type B" w:hAnsi="GOST type B"/>
          <w:i/>
          <w:iCs/>
          <w:sz w:val="28"/>
          <w:szCs w:val="28"/>
        </w:rPr>
        <w:t xml:space="preserve"> </w:t>
      </w:r>
      <w:r w:rsidRPr="00D83D1A">
        <w:rPr>
          <w:rFonts w:ascii="Arial" w:hAnsi="Arial" w:cs="Arial"/>
          <w:i/>
          <w:iCs/>
          <w:sz w:val="28"/>
          <w:szCs w:val="28"/>
        </w:rPr>
        <w:t>–</w:t>
      </w:r>
      <w:r w:rsidRPr="00D83D1A">
        <w:rPr>
          <w:rFonts w:ascii="GOST type B" w:hAnsi="GOST type B"/>
          <w:i/>
          <w:iCs/>
          <w:sz w:val="28"/>
          <w:szCs w:val="28"/>
        </w:rPr>
        <w:t xml:space="preserve"> обслуживается организацией ООО «Водоснабжение»</w:t>
      </w:r>
    </w:p>
    <w:p w:rsidR="00D83D1A" w:rsidRPr="00D83D1A" w:rsidRDefault="00D83D1A" w:rsidP="00D83D1A">
      <w:pPr>
        <w:ind w:left="180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Географические координаты</w:t>
      </w:r>
      <w:r w:rsidRPr="00D83D1A">
        <w:rPr>
          <w:rFonts w:ascii="GOST type B" w:hAnsi="GOST type B"/>
          <w:i/>
          <w:sz w:val="28"/>
          <w:szCs w:val="28"/>
        </w:rPr>
        <w:t>: 54</w:t>
      </w:r>
      <w:r w:rsidRPr="00D83D1A">
        <w:rPr>
          <w:rFonts w:ascii="GOST type B" w:hAnsi="GOST type B"/>
          <w:i/>
          <w:sz w:val="28"/>
          <w:szCs w:val="28"/>
          <w:vertAlign w:val="superscript"/>
        </w:rPr>
        <w:t>o</w:t>
      </w:r>
      <w:r w:rsidRPr="00D83D1A">
        <w:rPr>
          <w:rFonts w:ascii="GOST type B" w:hAnsi="GOST type B"/>
          <w:i/>
          <w:sz w:val="28"/>
          <w:szCs w:val="28"/>
        </w:rPr>
        <w:t xml:space="preserve"> 03</w:t>
      </w:r>
      <w:r w:rsidRPr="00D83D1A">
        <w:rPr>
          <w:rFonts w:ascii="Arial" w:hAnsi="Arial" w:cs="Arial"/>
          <w:i/>
          <w:sz w:val="28"/>
          <w:szCs w:val="28"/>
        </w:rPr>
        <w:t>’</w:t>
      </w:r>
      <w:r w:rsidRPr="00D83D1A">
        <w:rPr>
          <w:rFonts w:ascii="GOST type B" w:hAnsi="GOST type B"/>
          <w:i/>
          <w:sz w:val="28"/>
          <w:szCs w:val="28"/>
        </w:rPr>
        <w:t xml:space="preserve"> 34 </w:t>
      </w:r>
      <w:proofErr w:type="spellStart"/>
      <w:r w:rsidRPr="00D83D1A">
        <w:rPr>
          <w:rFonts w:ascii="GOST type B" w:hAnsi="GOST type B" w:cs="GOST type B"/>
          <w:i/>
          <w:sz w:val="28"/>
          <w:szCs w:val="28"/>
        </w:rPr>
        <w:t>сш</w:t>
      </w:r>
      <w:proofErr w:type="spellEnd"/>
      <w:r w:rsidRPr="00D83D1A">
        <w:rPr>
          <w:rFonts w:ascii="GOST type B" w:hAnsi="GOST type B"/>
          <w:i/>
          <w:sz w:val="28"/>
          <w:szCs w:val="28"/>
        </w:rPr>
        <w:t xml:space="preserve"> 34</w:t>
      </w:r>
      <w:r w:rsidRPr="00D83D1A">
        <w:rPr>
          <w:rFonts w:ascii="GOST type B" w:hAnsi="GOST type B"/>
          <w:i/>
          <w:sz w:val="28"/>
          <w:szCs w:val="28"/>
          <w:vertAlign w:val="superscript"/>
        </w:rPr>
        <w:t>o</w:t>
      </w:r>
      <w:r w:rsidRPr="00D83D1A">
        <w:rPr>
          <w:rFonts w:ascii="GOST type B" w:hAnsi="GOST type B"/>
          <w:i/>
          <w:sz w:val="28"/>
          <w:szCs w:val="28"/>
        </w:rPr>
        <w:t xml:space="preserve"> 18</w:t>
      </w:r>
      <w:r w:rsidRPr="00D83D1A">
        <w:rPr>
          <w:rFonts w:ascii="Arial" w:hAnsi="Arial" w:cs="Arial"/>
          <w:i/>
          <w:sz w:val="28"/>
          <w:szCs w:val="28"/>
        </w:rPr>
        <w:t>’</w:t>
      </w:r>
      <w:r w:rsidRPr="00D83D1A">
        <w:rPr>
          <w:rFonts w:ascii="GOST type B" w:hAnsi="GOST type B"/>
          <w:i/>
          <w:sz w:val="28"/>
          <w:szCs w:val="28"/>
        </w:rPr>
        <w:t xml:space="preserve"> 10 </w:t>
      </w:r>
      <w:proofErr w:type="spellStart"/>
      <w:r w:rsidRPr="00D83D1A">
        <w:rPr>
          <w:rFonts w:ascii="GOST type B" w:hAnsi="GOST type B" w:cs="GOST type B"/>
          <w:i/>
          <w:sz w:val="28"/>
          <w:szCs w:val="28"/>
        </w:rPr>
        <w:t>вд</w:t>
      </w:r>
      <w:proofErr w:type="spellEnd"/>
    </w:p>
    <w:p w:rsidR="00D83D1A" w:rsidRPr="00D83D1A" w:rsidRDefault="00D83D1A" w:rsidP="00D83D1A">
      <w:pPr>
        <w:ind w:left="180"/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iCs/>
          <w:sz w:val="28"/>
          <w:szCs w:val="28"/>
        </w:rPr>
        <w:t>скважина № 1-4(основная):</w:t>
      </w:r>
    </w:p>
    <w:p w:rsidR="00D83D1A" w:rsidRPr="00D83D1A" w:rsidRDefault="00D83D1A" w:rsidP="00D83D1A">
      <w:pPr>
        <w:ind w:left="180"/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sz w:val="28"/>
          <w:szCs w:val="28"/>
        </w:rPr>
        <w:t>Дебит скважины 30 м</w:t>
      </w:r>
      <w:r w:rsidRPr="00D83D1A">
        <w:rPr>
          <w:rFonts w:ascii="GOST type B" w:hAnsi="GOST type B"/>
          <w:i/>
          <w:sz w:val="28"/>
          <w:szCs w:val="28"/>
          <w:vertAlign w:val="superscript"/>
        </w:rPr>
        <w:t>3</w:t>
      </w:r>
      <w:r w:rsidRPr="00D83D1A">
        <w:rPr>
          <w:rFonts w:ascii="GOST type B" w:hAnsi="GOST type B"/>
          <w:i/>
          <w:sz w:val="28"/>
          <w:szCs w:val="28"/>
        </w:rPr>
        <w:t>/час.</w:t>
      </w:r>
    </w:p>
    <w:p w:rsidR="00D83D1A" w:rsidRPr="00D83D1A" w:rsidRDefault="00D83D1A" w:rsidP="00D83D1A">
      <w:pPr>
        <w:ind w:left="180"/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sz w:val="28"/>
          <w:szCs w:val="28"/>
        </w:rPr>
        <w:t>Глубина скважины 120 м. Водоносный комплекс расположен в 60 м</w:t>
      </w:r>
      <w:r>
        <w:rPr>
          <w:rFonts w:ascii="GOST type B" w:hAnsi="GOST type B"/>
          <w:i/>
          <w:sz w:val="28"/>
          <w:szCs w:val="28"/>
        </w:rPr>
        <w:t>.</w:t>
      </w:r>
    </w:p>
    <w:p w:rsidR="00D83D1A" w:rsidRDefault="00D83D1A" w:rsidP="00D83D1A">
      <w:pPr>
        <w:ind w:left="180"/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sz w:val="28"/>
          <w:szCs w:val="28"/>
        </w:rPr>
        <w:t>Марка погружного электронасоса ЭЦВ 8-25-100</w:t>
      </w:r>
      <w:r>
        <w:rPr>
          <w:rFonts w:ascii="GOST type B" w:hAnsi="GOST type B"/>
          <w:i/>
          <w:sz w:val="28"/>
          <w:szCs w:val="28"/>
        </w:rPr>
        <w:t>.</w:t>
      </w:r>
    </w:p>
    <w:p w:rsidR="00D83D1A" w:rsidRPr="00D83D1A" w:rsidRDefault="00D83D1A" w:rsidP="0075413E">
      <w:pPr>
        <w:pStyle w:val="ab"/>
        <w:numPr>
          <w:ilvl w:val="0"/>
          <w:numId w:val="25"/>
        </w:numPr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iCs/>
          <w:sz w:val="28"/>
          <w:szCs w:val="28"/>
          <w:u w:val="single"/>
        </w:rPr>
        <w:lastRenderedPageBreak/>
        <w:t>Водозабор №2 (ул. Ломоносова)</w:t>
      </w:r>
      <w:r w:rsidRPr="00D83D1A">
        <w:rPr>
          <w:rFonts w:ascii="GOST type B" w:hAnsi="GOST type B"/>
          <w:i/>
          <w:iCs/>
          <w:sz w:val="28"/>
          <w:szCs w:val="28"/>
        </w:rPr>
        <w:t xml:space="preserve"> </w:t>
      </w:r>
      <w:r w:rsidRPr="00D83D1A">
        <w:rPr>
          <w:rFonts w:ascii="Arial" w:hAnsi="Arial" w:cs="Arial"/>
          <w:i/>
          <w:iCs/>
          <w:sz w:val="28"/>
          <w:szCs w:val="28"/>
        </w:rPr>
        <w:t>–</w:t>
      </w:r>
      <w:r w:rsidRPr="00D83D1A">
        <w:rPr>
          <w:rFonts w:ascii="GOST type B" w:hAnsi="GOST type B"/>
          <w:i/>
          <w:iCs/>
          <w:sz w:val="28"/>
          <w:szCs w:val="28"/>
        </w:rPr>
        <w:t xml:space="preserve"> обслуживается организацией ООО «Водоснабжение» </w:t>
      </w:r>
    </w:p>
    <w:p w:rsidR="00D83D1A" w:rsidRPr="00D83D1A" w:rsidRDefault="00D83D1A" w:rsidP="00D83D1A">
      <w:pPr>
        <w:pStyle w:val="ab"/>
        <w:ind w:left="360"/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sz w:val="28"/>
          <w:szCs w:val="28"/>
        </w:rPr>
        <w:t>Географические координаты: 54</w:t>
      </w:r>
      <w:r w:rsidRPr="00D83D1A">
        <w:rPr>
          <w:rFonts w:ascii="GOST type B" w:hAnsi="GOST type B"/>
          <w:i/>
          <w:sz w:val="28"/>
          <w:szCs w:val="28"/>
          <w:vertAlign w:val="superscript"/>
        </w:rPr>
        <w:t>o</w:t>
      </w:r>
      <w:r w:rsidRPr="00D83D1A">
        <w:rPr>
          <w:rFonts w:ascii="GOST type B" w:hAnsi="GOST type B"/>
          <w:i/>
          <w:sz w:val="28"/>
          <w:szCs w:val="28"/>
        </w:rPr>
        <w:t xml:space="preserve"> 05</w:t>
      </w:r>
      <w:r w:rsidRPr="00D83D1A">
        <w:rPr>
          <w:rFonts w:ascii="Arial" w:hAnsi="Arial" w:cs="Arial"/>
          <w:i/>
          <w:sz w:val="28"/>
          <w:szCs w:val="28"/>
        </w:rPr>
        <w:t>’</w:t>
      </w:r>
      <w:r w:rsidRPr="00D83D1A">
        <w:rPr>
          <w:rFonts w:ascii="GOST type B" w:hAnsi="GOST type B"/>
          <w:i/>
          <w:sz w:val="28"/>
          <w:szCs w:val="28"/>
        </w:rPr>
        <w:t xml:space="preserve"> 12 </w:t>
      </w:r>
      <w:proofErr w:type="spellStart"/>
      <w:r w:rsidRPr="00D83D1A">
        <w:rPr>
          <w:rFonts w:ascii="GOST type B" w:hAnsi="GOST type B"/>
          <w:i/>
          <w:sz w:val="28"/>
          <w:szCs w:val="28"/>
        </w:rPr>
        <w:t>сш</w:t>
      </w:r>
      <w:proofErr w:type="spellEnd"/>
      <w:r w:rsidRPr="00D83D1A">
        <w:rPr>
          <w:rFonts w:ascii="GOST type B" w:hAnsi="GOST type B"/>
          <w:i/>
          <w:sz w:val="28"/>
          <w:szCs w:val="28"/>
        </w:rPr>
        <w:t xml:space="preserve"> 34</w:t>
      </w:r>
      <w:r w:rsidRPr="00D83D1A">
        <w:rPr>
          <w:rFonts w:ascii="GOST type B" w:hAnsi="GOST type B"/>
          <w:i/>
          <w:sz w:val="28"/>
          <w:szCs w:val="28"/>
          <w:vertAlign w:val="superscript"/>
        </w:rPr>
        <w:t>o</w:t>
      </w:r>
      <w:r w:rsidRPr="00D83D1A">
        <w:rPr>
          <w:rFonts w:ascii="GOST type B" w:hAnsi="GOST type B"/>
          <w:i/>
          <w:sz w:val="28"/>
          <w:szCs w:val="28"/>
        </w:rPr>
        <w:t xml:space="preserve"> 19</w:t>
      </w:r>
      <w:r w:rsidRPr="00D83D1A">
        <w:rPr>
          <w:rFonts w:ascii="Arial" w:hAnsi="Arial" w:cs="Arial"/>
          <w:i/>
          <w:sz w:val="28"/>
          <w:szCs w:val="28"/>
        </w:rPr>
        <w:t>’</w:t>
      </w:r>
      <w:r w:rsidRPr="00D83D1A">
        <w:rPr>
          <w:rFonts w:ascii="GOST type B" w:hAnsi="GOST type B"/>
          <w:i/>
          <w:sz w:val="28"/>
          <w:szCs w:val="28"/>
        </w:rPr>
        <w:t xml:space="preserve"> 14 </w:t>
      </w:r>
      <w:proofErr w:type="spellStart"/>
      <w:r w:rsidRPr="00D83D1A">
        <w:rPr>
          <w:rFonts w:ascii="GOST type B" w:hAnsi="GOST type B"/>
          <w:i/>
          <w:sz w:val="28"/>
          <w:szCs w:val="28"/>
        </w:rPr>
        <w:t>вд</w:t>
      </w:r>
      <w:proofErr w:type="spellEnd"/>
      <w:r w:rsidRPr="00D83D1A">
        <w:rPr>
          <w:rFonts w:ascii="GOST type B" w:hAnsi="GOST type B"/>
          <w:i/>
          <w:sz w:val="28"/>
          <w:szCs w:val="28"/>
        </w:rPr>
        <w:t xml:space="preserve"> </w:t>
      </w:r>
    </w:p>
    <w:p w:rsidR="00D83D1A" w:rsidRPr="00D83D1A" w:rsidRDefault="00D83D1A" w:rsidP="00D83D1A">
      <w:pPr>
        <w:pStyle w:val="ab"/>
        <w:ind w:left="360"/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iCs/>
          <w:sz w:val="28"/>
          <w:szCs w:val="28"/>
        </w:rPr>
        <w:t>скважина № 1-3(основная):</w:t>
      </w:r>
    </w:p>
    <w:p w:rsidR="00D83D1A" w:rsidRPr="00D83D1A" w:rsidRDefault="00D83D1A" w:rsidP="00D83D1A">
      <w:pPr>
        <w:ind w:left="180"/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sz w:val="28"/>
          <w:szCs w:val="28"/>
        </w:rPr>
        <w:t>Дебит скважины 30 м</w:t>
      </w:r>
      <w:r w:rsidRPr="00D83D1A">
        <w:rPr>
          <w:rFonts w:ascii="GOST type B" w:hAnsi="GOST type B"/>
          <w:i/>
          <w:sz w:val="28"/>
          <w:szCs w:val="28"/>
          <w:vertAlign w:val="superscript"/>
        </w:rPr>
        <w:t>3</w:t>
      </w:r>
      <w:r w:rsidRPr="00D83D1A">
        <w:rPr>
          <w:rFonts w:ascii="GOST type B" w:hAnsi="GOST type B"/>
          <w:i/>
          <w:sz w:val="28"/>
          <w:szCs w:val="28"/>
        </w:rPr>
        <w:t>/час.</w:t>
      </w:r>
    </w:p>
    <w:p w:rsidR="00D83D1A" w:rsidRDefault="00D83D1A" w:rsidP="00D83D1A">
      <w:pPr>
        <w:spacing w:line="349" w:lineRule="auto"/>
        <w:ind w:left="180" w:right="-1"/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sz w:val="28"/>
          <w:szCs w:val="28"/>
        </w:rPr>
        <w:t>Глубина скважины 130 м. Водоносный комплекс расположен в 60 м. Марка погружного электронасоса ЭЦВ 8-25-100.</w:t>
      </w:r>
    </w:p>
    <w:p w:rsidR="00D83D1A" w:rsidRPr="00D83D1A" w:rsidRDefault="00D83D1A" w:rsidP="0075413E">
      <w:pPr>
        <w:pStyle w:val="ab"/>
        <w:numPr>
          <w:ilvl w:val="0"/>
          <w:numId w:val="25"/>
        </w:numPr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iCs/>
          <w:sz w:val="28"/>
          <w:szCs w:val="28"/>
          <w:u w:val="single"/>
        </w:rPr>
        <w:t>Водозабор №3</w:t>
      </w:r>
      <w:r>
        <w:rPr>
          <w:rFonts w:ascii="GOST type B" w:hAnsi="GOST type B"/>
          <w:i/>
          <w:iCs/>
          <w:sz w:val="28"/>
          <w:szCs w:val="28"/>
          <w:u w:val="single"/>
        </w:rPr>
        <w:t xml:space="preserve"> </w:t>
      </w:r>
      <w:r w:rsidRPr="00D83D1A">
        <w:rPr>
          <w:rFonts w:ascii="GOST type B" w:hAnsi="GOST type B"/>
          <w:i/>
          <w:iCs/>
          <w:sz w:val="28"/>
          <w:szCs w:val="28"/>
          <w:u w:val="single"/>
        </w:rPr>
        <w:t>(ул.</w:t>
      </w:r>
      <w:r>
        <w:rPr>
          <w:rFonts w:ascii="GOST type B" w:hAnsi="GOST type B"/>
          <w:i/>
          <w:iCs/>
          <w:sz w:val="28"/>
          <w:szCs w:val="28"/>
          <w:u w:val="single"/>
        </w:rPr>
        <w:t xml:space="preserve"> </w:t>
      </w:r>
      <w:r w:rsidR="00EF5F8B">
        <w:rPr>
          <w:rFonts w:ascii="GOST type B" w:hAnsi="GOST type B"/>
          <w:i/>
          <w:iCs/>
          <w:sz w:val="28"/>
          <w:szCs w:val="28"/>
          <w:u w:val="single"/>
        </w:rPr>
        <w:t xml:space="preserve">Р. </w:t>
      </w:r>
      <w:r w:rsidRPr="00D83D1A">
        <w:rPr>
          <w:rFonts w:ascii="GOST type B" w:hAnsi="GOST type B"/>
          <w:i/>
          <w:iCs/>
          <w:sz w:val="28"/>
          <w:szCs w:val="28"/>
          <w:u w:val="single"/>
        </w:rPr>
        <w:t>Люксембург)</w:t>
      </w:r>
      <w:r>
        <w:rPr>
          <w:rFonts w:ascii="GOST type B" w:hAnsi="GOST type B"/>
          <w:i/>
          <w:iCs/>
          <w:sz w:val="28"/>
          <w:szCs w:val="28"/>
          <w:u w:val="single"/>
        </w:rPr>
        <w:t xml:space="preserve"> </w:t>
      </w:r>
      <w:r w:rsidRPr="00D83D1A">
        <w:rPr>
          <w:rFonts w:ascii="Arial" w:hAnsi="Arial" w:cs="Arial"/>
          <w:i/>
          <w:iCs/>
          <w:sz w:val="28"/>
          <w:szCs w:val="28"/>
        </w:rPr>
        <w:t>–</w:t>
      </w:r>
      <w:r w:rsidRPr="00D83D1A">
        <w:rPr>
          <w:rFonts w:ascii="GOST type B" w:hAnsi="GOST type B"/>
          <w:i/>
          <w:iCs/>
          <w:sz w:val="28"/>
          <w:szCs w:val="28"/>
        </w:rPr>
        <w:t xml:space="preserve"> обслуживается организацией ООО «Водоснабжение» </w:t>
      </w:r>
    </w:p>
    <w:p w:rsidR="00D83D1A" w:rsidRPr="00D83D1A" w:rsidRDefault="00D83D1A" w:rsidP="00D83D1A">
      <w:pPr>
        <w:pStyle w:val="ab"/>
        <w:ind w:left="360"/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sz w:val="28"/>
          <w:szCs w:val="28"/>
        </w:rPr>
        <w:t>Географические координаты: 54</w:t>
      </w:r>
      <w:r w:rsidRPr="00D83D1A">
        <w:rPr>
          <w:rFonts w:ascii="GOST type B" w:hAnsi="GOST type B"/>
          <w:i/>
          <w:sz w:val="28"/>
          <w:szCs w:val="28"/>
          <w:vertAlign w:val="superscript"/>
        </w:rPr>
        <w:t>o</w:t>
      </w:r>
      <w:r w:rsidRPr="00D83D1A">
        <w:rPr>
          <w:rFonts w:ascii="GOST type B" w:hAnsi="GOST type B"/>
          <w:i/>
          <w:sz w:val="28"/>
          <w:szCs w:val="28"/>
        </w:rPr>
        <w:t xml:space="preserve"> 03</w:t>
      </w:r>
      <w:r w:rsidRPr="00D83D1A">
        <w:rPr>
          <w:rFonts w:ascii="Arial" w:hAnsi="Arial" w:cs="Arial"/>
          <w:i/>
          <w:sz w:val="28"/>
          <w:szCs w:val="28"/>
        </w:rPr>
        <w:t>’</w:t>
      </w:r>
      <w:r w:rsidRPr="00D83D1A">
        <w:rPr>
          <w:rFonts w:ascii="GOST type B" w:hAnsi="GOST type B"/>
          <w:i/>
          <w:sz w:val="28"/>
          <w:szCs w:val="28"/>
        </w:rPr>
        <w:t xml:space="preserve"> 34 </w:t>
      </w:r>
      <w:proofErr w:type="spellStart"/>
      <w:r w:rsidRPr="00D83D1A">
        <w:rPr>
          <w:rFonts w:ascii="GOST type B" w:hAnsi="GOST type B"/>
          <w:i/>
          <w:sz w:val="28"/>
          <w:szCs w:val="28"/>
        </w:rPr>
        <w:t>сш</w:t>
      </w:r>
      <w:proofErr w:type="spellEnd"/>
      <w:r w:rsidRPr="00D83D1A">
        <w:rPr>
          <w:rFonts w:ascii="GOST type B" w:hAnsi="GOST type B"/>
          <w:i/>
          <w:sz w:val="28"/>
          <w:szCs w:val="28"/>
        </w:rPr>
        <w:t xml:space="preserve"> 34</w:t>
      </w:r>
      <w:r w:rsidRPr="00D83D1A">
        <w:rPr>
          <w:rFonts w:ascii="GOST type B" w:hAnsi="GOST type B"/>
          <w:i/>
          <w:sz w:val="28"/>
          <w:szCs w:val="28"/>
          <w:vertAlign w:val="superscript"/>
        </w:rPr>
        <w:t>o</w:t>
      </w:r>
      <w:r w:rsidRPr="00D83D1A">
        <w:rPr>
          <w:rFonts w:ascii="GOST type B" w:hAnsi="GOST type B"/>
          <w:i/>
          <w:sz w:val="28"/>
          <w:szCs w:val="28"/>
        </w:rPr>
        <w:t xml:space="preserve"> 18</w:t>
      </w:r>
      <w:r w:rsidRPr="00D83D1A">
        <w:rPr>
          <w:rFonts w:ascii="Arial" w:hAnsi="Arial" w:cs="Arial"/>
          <w:i/>
          <w:sz w:val="28"/>
          <w:szCs w:val="28"/>
        </w:rPr>
        <w:t>’</w:t>
      </w:r>
      <w:r w:rsidRPr="00D83D1A">
        <w:rPr>
          <w:rFonts w:ascii="GOST type B" w:hAnsi="GOST type B"/>
          <w:i/>
          <w:sz w:val="28"/>
          <w:szCs w:val="28"/>
        </w:rPr>
        <w:t xml:space="preserve"> 10вд </w:t>
      </w:r>
    </w:p>
    <w:p w:rsidR="00D83D1A" w:rsidRPr="00D83D1A" w:rsidRDefault="002F27E4" w:rsidP="00D83D1A">
      <w:pPr>
        <w:pStyle w:val="ab"/>
        <w:ind w:left="360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iCs/>
          <w:sz w:val="28"/>
          <w:szCs w:val="28"/>
        </w:rPr>
        <w:t>скважина № 1-5</w:t>
      </w:r>
      <w:r w:rsidR="00D83D1A" w:rsidRPr="00D83D1A">
        <w:rPr>
          <w:rFonts w:ascii="GOST type B" w:hAnsi="GOST type B"/>
          <w:i/>
          <w:iCs/>
          <w:sz w:val="28"/>
          <w:szCs w:val="28"/>
        </w:rPr>
        <w:t>(основная):</w:t>
      </w:r>
    </w:p>
    <w:p w:rsidR="00D83D1A" w:rsidRPr="00D83D1A" w:rsidRDefault="00D83D1A" w:rsidP="00D83D1A">
      <w:pPr>
        <w:ind w:left="180"/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sz w:val="28"/>
          <w:szCs w:val="28"/>
        </w:rPr>
        <w:t>Дебит скважины 30 м</w:t>
      </w:r>
      <w:r w:rsidRPr="00D83D1A">
        <w:rPr>
          <w:rFonts w:ascii="GOST type B" w:hAnsi="GOST type B"/>
          <w:i/>
          <w:sz w:val="28"/>
          <w:szCs w:val="28"/>
          <w:vertAlign w:val="superscript"/>
        </w:rPr>
        <w:t>3</w:t>
      </w:r>
      <w:r w:rsidRPr="00D83D1A">
        <w:rPr>
          <w:rFonts w:ascii="GOST type B" w:hAnsi="GOST type B"/>
          <w:i/>
          <w:sz w:val="28"/>
          <w:szCs w:val="28"/>
        </w:rPr>
        <w:t>/час.</w:t>
      </w:r>
    </w:p>
    <w:p w:rsidR="00D83D1A" w:rsidRPr="00D83D1A" w:rsidRDefault="00D83D1A" w:rsidP="00D83D1A">
      <w:pPr>
        <w:spacing w:line="349" w:lineRule="auto"/>
        <w:ind w:left="180" w:right="-1"/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sz w:val="28"/>
          <w:szCs w:val="28"/>
        </w:rPr>
        <w:t>Глубина скважины 123 м. Водоносный комплекс расположен в 60 м.</w:t>
      </w:r>
    </w:p>
    <w:p w:rsidR="00D83D1A" w:rsidRDefault="00D83D1A" w:rsidP="00D83D1A">
      <w:pPr>
        <w:spacing w:line="349" w:lineRule="auto"/>
        <w:ind w:left="180" w:right="-1"/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sz w:val="28"/>
          <w:szCs w:val="28"/>
        </w:rPr>
        <w:t xml:space="preserve"> Марка погружного электронасос</w:t>
      </w:r>
      <w:r>
        <w:rPr>
          <w:rFonts w:ascii="GOST type B" w:hAnsi="GOST type B"/>
          <w:i/>
          <w:sz w:val="28"/>
          <w:szCs w:val="28"/>
        </w:rPr>
        <w:t>а</w:t>
      </w:r>
      <w:r w:rsidRPr="00D83D1A">
        <w:rPr>
          <w:rFonts w:ascii="GOST type B" w:hAnsi="GOST type B"/>
          <w:i/>
          <w:sz w:val="28"/>
          <w:szCs w:val="28"/>
        </w:rPr>
        <w:t xml:space="preserve"> ЭЦВ 8-25-100.</w:t>
      </w:r>
    </w:p>
    <w:p w:rsidR="00D83D1A" w:rsidRPr="00D83D1A" w:rsidRDefault="00D83D1A" w:rsidP="0075413E">
      <w:pPr>
        <w:pStyle w:val="ab"/>
        <w:numPr>
          <w:ilvl w:val="0"/>
          <w:numId w:val="25"/>
        </w:numPr>
        <w:rPr>
          <w:rFonts w:ascii="GOST type B" w:hAnsi="GOST type B"/>
          <w:i/>
          <w:iCs/>
          <w:sz w:val="28"/>
          <w:szCs w:val="28"/>
        </w:rPr>
      </w:pPr>
      <w:r w:rsidRPr="00D83D1A">
        <w:rPr>
          <w:rFonts w:ascii="GOST type B" w:hAnsi="GOST type B"/>
          <w:i/>
          <w:iCs/>
          <w:sz w:val="28"/>
          <w:szCs w:val="28"/>
          <w:u w:val="single"/>
        </w:rPr>
        <w:t xml:space="preserve">Водозабор №4 (ул. </w:t>
      </w:r>
      <w:proofErr w:type="gramStart"/>
      <w:r w:rsidRPr="00D83D1A">
        <w:rPr>
          <w:rFonts w:ascii="GOST type B" w:hAnsi="GOST type B"/>
          <w:i/>
          <w:iCs/>
          <w:sz w:val="28"/>
          <w:szCs w:val="28"/>
          <w:u w:val="single"/>
        </w:rPr>
        <w:t>Строительная</w:t>
      </w:r>
      <w:proofErr w:type="gramEnd"/>
      <w:r w:rsidRPr="00D83D1A">
        <w:rPr>
          <w:rFonts w:ascii="GOST type B" w:hAnsi="GOST type B"/>
          <w:i/>
          <w:iCs/>
          <w:sz w:val="28"/>
          <w:szCs w:val="28"/>
          <w:u w:val="single"/>
        </w:rPr>
        <w:t>)</w:t>
      </w:r>
      <w:r w:rsidRPr="00D83D1A">
        <w:rPr>
          <w:rFonts w:ascii="Arial" w:hAnsi="Arial" w:cs="Arial"/>
          <w:i/>
          <w:iCs/>
          <w:sz w:val="28"/>
          <w:szCs w:val="28"/>
        </w:rPr>
        <w:t>–</w:t>
      </w:r>
      <w:r w:rsidRPr="00D83D1A">
        <w:rPr>
          <w:rFonts w:ascii="GOST type B" w:hAnsi="GOST type B"/>
          <w:i/>
          <w:sz w:val="28"/>
          <w:szCs w:val="28"/>
        </w:rPr>
        <w:t xml:space="preserve"> </w:t>
      </w:r>
      <w:r w:rsidRPr="00D83D1A">
        <w:rPr>
          <w:rFonts w:ascii="GOST type B" w:hAnsi="GOST type B"/>
          <w:i/>
          <w:iCs/>
          <w:sz w:val="28"/>
          <w:szCs w:val="28"/>
        </w:rPr>
        <w:t xml:space="preserve">обслуживается организацией ООО «Водоснабжение» </w:t>
      </w:r>
    </w:p>
    <w:p w:rsidR="00D83D1A" w:rsidRPr="00D83D1A" w:rsidRDefault="00D83D1A" w:rsidP="00D83D1A">
      <w:pPr>
        <w:ind w:left="180"/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iCs/>
          <w:sz w:val="28"/>
          <w:szCs w:val="28"/>
        </w:rPr>
        <w:t>скважина № 1-2(основная):</w:t>
      </w:r>
    </w:p>
    <w:p w:rsidR="00D83D1A" w:rsidRPr="00D83D1A" w:rsidRDefault="00D83D1A" w:rsidP="00D83D1A">
      <w:pPr>
        <w:ind w:left="180"/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sz w:val="28"/>
          <w:szCs w:val="28"/>
        </w:rPr>
        <w:t>Дебит скважины 30м</w:t>
      </w:r>
      <w:r w:rsidRPr="00D83D1A">
        <w:rPr>
          <w:rFonts w:ascii="GOST type B" w:hAnsi="GOST type B"/>
          <w:i/>
          <w:sz w:val="28"/>
          <w:szCs w:val="28"/>
          <w:vertAlign w:val="superscript"/>
        </w:rPr>
        <w:t>3</w:t>
      </w:r>
      <w:r w:rsidRPr="00D83D1A">
        <w:rPr>
          <w:rFonts w:ascii="GOST type B" w:hAnsi="GOST type B"/>
          <w:i/>
          <w:sz w:val="28"/>
          <w:szCs w:val="28"/>
        </w:rPr>
        <w:t>/час.</w:t>
      </w:r>
    </w:p>
    <w:p w:rsidR="00D83D1A" w:rsidRPr="00D83D1A" w:rsidRDefault="00D83D1A" w:rsidP="00D83D1A">
      <w:pPr>
        <w:spacing w:line="349" w:lineRule="auto"/>
        <w:ind w:left="180" w:right="-143"/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sz w:val="28"/>
          <w:szCs w:val="28"/>
        </w:rPr>
        <w:t>Глубина скважины 99 м. Водоносный комплекс расположен в 45 м.</w:t>
      </w:r>
    </w:p>
    <w:p w:rsidR="00D83D1A" w:rsidRDefault="00D83D1A" w:rsidP="00D83D1A">
      <w:pPr>
        <w:spacing w:line="349" w:lineRule="auto"/>
        <w:ind w:left="180" w:right="-143"/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sz w:val="28"/>
          <w:szCs w:val="28"/>
        </w:rPr>
        <w:t xml:space="preserve"> Марка погружного электронасоса ЭЦВ 8-25-100.</w:t>
      </w:r>
    </w:p>
    <w:p w:rsidR="00D83D1A" w:rsidRPr="00D83D1A" w:rsidRDefault="00D83D1A" w:rsidP="0075413E">
      <w:pPr>
        <w:pStyle w:val="ab"/>
        <w:numPr>
          <w:ilvl w:val="0"/>
          <w:numId w:val="25"/>
        </w:numPr>
        <w:ind w:right="-143"/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iCs/>
          <w:sz w:val="28"/>
          <w:szCs w:val="28"/>
          <w:u w:val="single"/>
        </w:rPr>
        <w:lastRenderedPageBreak/>
        <w:t>Водозабор №5 (ул. Плеханова)</w:t>
      </w:r>
      <w:r w:rsidRPr="00D83D1A">
        <w:rPr>
          <w:rFonts w:ascii="Arial" w:hAnsi="Arial" w:cs="Arial"/>
          <w:i/>
          <w:iCs/>
          <w:sz w:val="28"/>
          <w:szCs w:val="28"/>
        </w:rPr>
        <w:t>–</w:t>
      </w:r>
      <w:r w:rsidRPr="00D83D1A">
        <w:rPr>
          <w:rFonts w:ascii="GOST type B" w:hAnsi="GOST type B"/>
          <w:i/>
          <w:iCs/>
          <w:sz w:val="28"/>
          <w:szCs w:val="28"/>
        </w:rPr>
        <w:t xml:space="preserve"> обслуживается организацией ООО «Водоснабжение»</w:t>
      </w:r>
      <w:r>
        <w:rPr>
          <w:rFonts w:ascii="GOST type B" w:hAnsi="GOST type B"/>
          <w:i/>
          <w:iCs/>
          <w:sz w:val="28"/>
          <w:szCs w:val="28"/>
        </w:rPr>
        <w:t>.</w:t>
      </w:r>
      <w:r w:rsidRPr="00D83D1A">
        <w:rPr>
          <w:rFonts w:ascii="GOST type B" w:hAnsi="GOST type B"/>
          <w:i/>
          <w:iCs/>
          <w:sz w:val="28"/>
          <w:szCs w:val="28"/>
        </w:rPr>
        <w:t xml:space="preserve"> </w:t>
      </w:r>
    </w:p>
    <w:p w:rsidR="00D83D1A" w:rsidRPr="00D83D1A" w:rsidRDefault="00D83D1A" w:rsidP="00D83D1A">
      <w:pPr>
        <w:ind w:left="180"/>
        <w:rPr>
          <w:rFonts w:ascii="GOST type B" w:hAnsi="GOST type B"/>
          <w:i/>
          <w:iCs/>
          <w:sz w:val="28"/>
          <w:szCs w:val="28"/>
        </w:rPr>
      </w:pPr>
      <w:r w:rsidRPr="00D83D1A">
        <w:rPr>
          <w:rFonts w:ascii="GOST type B" w:hAnsi="GOST type B"/>
          <w:i/>
          <w:iCs/>
          <w:sz w:val="28"/>
          <w:szCs w:val="28"/>
        </w:rPr>
        <w:t>скважина № 1 (основная)</w:t>
      </w:r>
    </w:p>
    <w:p w:rsidR="00D83D1A" w:rsidRPr="00D83D1A" w:rsidRDefault="00D83D1A" w:rsidP="00D83D1A">
      <w:pPr>
        <w:ind w:left="180"/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sz w:val="28"/>
          <w:szCs w:val="28"/>
        </w:rPr>
        <w:t xml:space="preserve"> Дебит скважины 15 м</w:t>
      </w:r>
      <w:r w:rsidRPr="00D83D1A">
        <w:rPr>
          <w:rFonts w:ascii="GOST type B" w:hAnsi="GOST type B"/>
          <w:i/>
          <w:sz w:val="28"/>
          <w:szCs w:val="28"/>
          <w:vertAlign w:val="superscript"/>
        </w:rPr>
        <w:t>3</w:t>
      </w:r>
      <w:r w:rsidRPr="00D83D1A">
        <w:rPr>
          <w:rFonts w:ascii="GOST type B" w:hAnsi="GOST type B"/>
          <w:i/>
          <w:sz w:val="28"/>
          <w:szCs w:val="28"/>
        </w:rPr>
        <w:t>/час.</w:t>
      </w:r>
    </w:p>
    <w:p w:rsidR="00D83D1A" w:rsidRDefault="00D83D1A" w:rsidP="00D83D1A">
      <w:pPr>
        <w:spacing w:line="349" w:lineRule="auto"/>
        <w:ind w:left="180" w:right="-143"/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sz w:val="28"/>
          <w:szCs w:val="28"/>
        </w:rPr>
        <w:t xml:space="preserve">Глубина скважины 91 м. </w:t>
      </w:r>
    </w:p>
    <w:p w:rsidR="00D83D1A" w:rsidRDefault="00D83D1A" w:rsidP="00D83D1A">
      <w:pPr>
        <w:spacing w:line="349" w:lineRule="auto"/>
        <w:ind w:left="180" w:right="-143"/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sz w:val="28"/>
          <w:szCs w:val="28"/>
        </w:rPr>
        <w:t>Водоносный комплекс расположен в 45 м</w:t>
      </w:r>
      <w:r>
        <w:rPr>
          <w:rFonts w:ascii="GOST type B" w:hAnsi="GOST type B"/>
          <w:i/>
          <w:sz w:val="28"/>
          <w:szCs w:val="28"/>
        </w:rPr>
        <w:t>.</w:t>
      </w:r>
    </w:p>
    <w:p w:rsidR="00D83D1A" w:rsidRDefault="00D83D1A" w:rsidP="00D83D1A">
      <w:pPr>
        <w:spacing w:line="349" w:lineRule="auto"/>
        <w:ind w:left="180" w:right="-143"/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sz w:val="28"/>
          <w:szCs w:val="28"/>
        </w:rPr>
        <w:t xml:space="preserve"> Марка погружного электронасос</w:t>
      </w:r>
      <w:r>
        <w:rPr>
          <w:rFonts w:ascii="GOST type B" w:hAnsi="GOST type B"/>
          <w:i/>
          <w:sz w:val="28"/>
          <w:szCs w:val="28"/>
        </w:rPr>
        <w:t>а</w:t>
      </w:r>
      <w:r w:rsidRPr="00D83D1A">
        <w:rPr>
          <w:rFonts w:ascii="GOST type B" w:hAnsi="GOST type B"/>
          <w:i/>
          <w:sz w:val="28"/>
          <w:szCs w:val="28"/>
        </w:rPr>
        <w:t xml:space="preserve"> ЭЦВ 6-10-80</w:t>
      </w:r>
      <w:r>
        <w:rPr>
          <w:rFonts w:ascii="GOST type B" w:hAnsi="GOST type B"/>
          <w:i/>
          <w:sz w:val="28"/>
          <w:szCs w:val="28"/>
        </w:rPr>
        <w:t>.</w:t>
      </w:r>
    </w:p>
    <w:p w:rsidR="00D83D1A" w:rsidRPr="007F4876" w:rsidRDefault="00D83D1A" w:rsidP="0075413E">
      <w:pPr>
        <w:pStyle w:val="ab"/>
        <w:numPr>
          <w:ilvl w:val="0"/>
          <w:numId w:val="25"/>
        </w:numPr>
        <w:ind w:right="-143"/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iCs/>
          <w:sz w:val="28"/>
          <w:szCs w:val="28"/>
          <w:u w:val="single"/>
        </w:rPr>
        <w:t xml:space="preserve">Водозабор №6 (ул. </w:t>
      </w:r>
      <w:proofErr w:type="gramStart"/>
      <w:r w:rsidRPr="00D83D1A">
        <w:rPr>
          <w:rFonts w:ascii="GOST type B" w:hAnsi="GOST type B"/>
          <w:i/>
          <w:iCs/>
          <w:sz w:val="28"/>
          <w:szCs w:val="28"/>
          <w:u w:val="single"/>
        </w:rPr>
        <w:t>Школьная</w:t>
      </w:r>
      <w:proofErr w:type="gramEnd"/>
      <w:r w:rsidRPr="00D83D1A">
        <w:rPr>
          <w:rFonts w:ascii="GOST type B" w:hAnsi="GOST type B"/>
          <w:i/>
          <w:iCs/>
          <w:sz w:val="28"/>
          <w:szCs w:val="28"/>
          <w:u w:val="single"/>
        </w:rPr>
        <w:t>)</w:t>
      </w:r>
      <w:r w:rsidRPr="00D83D1A">
        <w:rPr>
          <w:rFonts w:ascii="Arial" w:hAnsi="Arial" w:cs="Arial"/>
          <w:i/>
          <w:iCs/>
          <w:sz w:val="28"/>
          <w:szCs w:val="28"/>
        </w:rPr>
        <w:t>–</w:t>
      </w:r>
      <w:r w:rsidRPr="00D83D1A">
        <w:rPr>
          <w:rFonts w:ascii="GOST type B" w:hAnsi="GOST type B"/>
          <w:i/>
          <w:iCs/>
          <w:sz w:val="28"/>
          <w:szCs w:val="28"/>
        </w:rPr>
        <w:t xml:space="preserve"> </w:t>
      </w:r>
      <w:r w:rsidRPr="00D83D1A">
        <w:rPr>
          <w:rFonts w:ascii="GOST type B" w:hAnsi="GOST type B" w:cs="GOST type B"/>
          <w:i/>
          <w:iCs/>
          <w:sz w:val="28"/>
          <w:szCs w:val="28"/>
        </w:rPr>
        <w:t>обслуживается</w:t>
      </w:r>
      <w:r w:rsidRPr="00D83D1A">
        <w:rPr>
          <w:rFonts w:ascii="GOST type B" w:hAnsi="GOST type B"/>
          <w:i/>
          <w:iCs/>
          <w:sz w:val="28"/>
          <w:szCs w:val="28"/>
        </w:rPr>
        <w:t xml:space="preserve"> </w:t>
      </w:r>
      <w:r w:rsidRPr="00D83D1A">
        <w:rPr>
          <w:rFonts w:ascii="GOST type B" w:hAnsi="GOST type B" w:cs="GOST type B"/>
          <w:i/>
          <w:iCs/>
          <w:sz w:val="28"/>
          <w:szCs w:val="28"/>
        </w:rPr>
        <w:t>организацией</w:t>
      </w:r>
      <w:r w:rsidRPr="00D83D1A">
        <w:rPr>
          <w:rFonts w:ascii="GOST type B" w:hAnsi="GOST type B"/>
          <w:i/>
          <w:iCs/>
          <w:sz w:val="28"/>
          <w:szCs w:val="28"/>
        </w:rPr>
        <w:t xml:space="preserve"> </w:t>
      </w:r>
      <w:r w:rsidRPr="00D83D1A">
        <w:rPr>
          <w:rFonts w:ascii="GOST type B" w:hAnsi="GOST type B" w:cs="GOST type B"/>
          <w:i/>
          <w:iCs/>
          <w:sz w:val="28"/>
          <w:szCs w:val="28"/>
        </w:rPr>
        <w:t>ООО</w:t>
      </w:r>
      <w:r w:rsidR="007F4876">
        <w:rPr>
          <w:rFonts w:ascii="GOST type B" w:hAnsi="GOST type B" w:cs="GOST type B"/>
          <w:i/>
          <w:iCs/>
          <w:sz w:val="28"/>
          <w:szCs w:val="28"/>
        </w:rPr>
        <w:t xml:space="preserve"> </w:t>
      </w:r>
      <w:r w:rsidRPr="007F4876">
        <w:rPr>
          <w:rFonts w:ascii="GOST type B" w:hAnsi="GOST type B"/>
          <w:i/>
          <w:iCs/>
          <w:sz w:val="28"/>
          <w:szCs w:val="28"/>
        </w:rPr>
        <w:t>«Водоснабжение»</w:t>
      </w:r>
    </w:p>
    <w:p w:rsidR="00D83D1A" w:rsidRPr="00D83D1A" w:rsidRDefault="00D83D1A" w:rsidP="00D83D1A">
      <w:pPr>
        <w:ind w:left="180"/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iCs/>
          <w:sz w:val="28"/>
          <w:szCs w:val="28"/>
        </w:rPr>
        <w:t>скважина № 1 (основная):</w:t>
      </w:r>
    </w:p>
    <w:p w:rsidR="00D83D1A" w:rsidRPr="00D83D1A" w:rsidRDefault="00D83D1A" w:rsidP="00D83D1A">
      <w:pPr>
        <w:ind w:left="180"/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sz w:val="28"/>
          <w:szCs w:val="28"/>
        </w:rPr>
        <w:t>Дебит скважины 15 м</w:t>
      </w:r>
      <w:r w:rsidRPr="00D83D1A">
        <w:rPr>
          <w:rFonts w:ascii="GOST type B" w:hAnsi="GOST type B"/>
          <w:i/>
          <w:sz w:val="28"/>
          <w:szCs w:val="28"/>
          <w:vertAlign w:val="superscript"/>
        </w:rPr>
        <w:t>3</w:t>
      </w:r>
      <w:r w:rsidRPr="00D83D1A">
        <w:rPr>
          <w:rFonts w:ascii="GOST type B" w:hAnsi="GOST type B"/>
          <w:i/>
          <w:sz w:val="28"/>
          <w:szCs w:val="28"/>
        </w:rPr>
        <w:t>/час.</w:t>
      </w:r>
    </w:p>
    <w:p w:rsidR="00D83D1A" w:rsidRPr="00D83D1A" w:rsidRDefault="00D83D1A" w:rsidP="00D83D1A">
      <w:pPr>
        <w:spacing w:line="349" w:lineRule="auto"/>
        <w:ind w:left="180" w:right="-143"/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sz w:val="28"/>
          <w:szCs w:val="28"/>
        </w:rPr>
        <w:t>Глубина скважины 48,5м. Водоносный комплекс расположен в 20 м.</w:t>
      </w:r>
    </w:p>
    <w:p w:rsidR="007F4876" w:rsidRDefault="00D83D1A" w:rsidP="00D83D1A">
      <w:pPr>
        <w:spacing w:line="349" w:lineRule="auto"/>
        <w:ind w:left="180" w:right="-143"/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sz w:val="28"/>
          <w:szCs w:val="28"/>
        </w:rPr>
        <w:t xml:space="preserve"> Марка погружного электронасоса ЭЦВ 6-10-80.</w:t>
      </w:r>
    </w:p>
    <w:p w:rsidR="00583DEE" w:rsidRPr="007F4876" w:rsidRDefault="00583DEE" w:rsidP="00583DEE">
      <w:pPr>
        <w:pStyle w:val="ab"/>
        <w:numPr>
          <w:ilvl w:val="0"/>
          <w:numId w:val="25"/>
        </w:numPr>
        <w:ind w:right="-143"/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iCs/>
          <w:sz w:val="28"/>
          <w:szCs w:val="28"/>
          <w:u w:val="single"/>
        </w:rPr>
        <w:t>Водозабор №</w:t>
      </w:r>
      <w:r>
        <w:rPr>
          <w:rFonts w:ascii="GOST type B" w:hAnsi="GOST type B"/>
          <w:i/>
          <w:iCs/>
          <w:sz w:val="28"/>
          <w:szCs w:val="28"/>
          <w:u w:val="single"/>
        </w:rPr>
        <w:t>7</w:t>
      </w:r>
      <w:r w:rsidRPr="00D83D1A">
        <w:rPr>
          <w:rFonts w:ascii="GOST type B" w:hAnsi="GOST type B"/>
          <w:i/>
          <w:iCs/>
          <w:sz w:val="28"/>
          <w:szCs w:val="28"/>
          <w:u w:val="single"/>
        </w:rPr>
        <w:t xml:space="preserve"> (</w:t>
      </w:r>
      <w:r>
        <w:rPr>
          <w:rFonts w:ascii="GOST type B" w:hAnsi="GOST type B"/>
          <w:i/>
          <w:iCs/>
          <w:sz w:val="28"/>
          <w:szCs w:val="28"/>
          <w:u w:val="single"/>
        </w:rPr>
        <w:t xml:space="preserve">ст. </w:t>
      </w:r>
      <w:proofErr w:type="gramStart"/>
      <w:r>
        <w:rPr>
          <w:rFonts w:ascii="GOST type B" w:hAnsi="GOST type B"/>
          <w:i/>
          <w:iCs/>
          <w:sz w:val="28"/>
          <w:szCs w:val="28"/>
          <w:u w:val="single"/>
        </w:rPr>
        <w:t>Фаянсовая</w:t>
      </w:r>
      <w:proofErr w:type="gramEnd"/>
      <w:r w:rsidRPr="00D83D1A">
        <w:rPr>
          <w:rFonts w:ascii="GOST type B" w:hAnsi="GOST type B"/>
          <w:i/>
          <w:iCs/>
          <w:sz w:val="28"/>
          <w:szCs w:val="28"/>
          <w:u w:val="single"/>
        </w:rPr>
        <w:t>)</w:t>
      </w:r>
      <w:r w:rsidRPr="00D83D1A">
        <w:rPr>
          <w:rFonts w:ascii="Arial" w:hAnsi="Arial" w:cs="Arial"/>
          <w:i/>
          <w:iCs/>
          <w:sz w:val="28"/>
          <w:szCs w:val="28"/>
        </w:rPr>
        <w:t>–</w:t>
      </w:r>
      <w:r w:rsidRPr="00D83D1A">
        <w:rPr>
          <w:rFonts w:ascii="GOST type B" w:hAnsi="GOST type B"/>
          <w:i/>
          <w:iCs/>
          <w:sz w:val="28"/>
          <w:szCs w:val="28"/>
        </w:rPr>
        <w:t xml:space="preserve"> </w:t>
      </w:r>
      <w:r w:rsidRPr="00D83D1A">
        <w:rPr>
          <w:rFonts w:ascii="GOST type B" w:hAnsi="GOST type B" w:cs="GOST type B"/>
          <w:i/>
          <w:iCs/>
          <w:sz w:val="28"/>
          <w:szCs w:val="28"/>
        </w:rPr>
        <w:t>обслуживается</w:t>
      </w:r>
      <w:r w:rsidRPr="00D83D1A">
        <w:rPr>
          <w:rFonts w:ascii="GOST type B" w:hAnsi="GOST type B"/>
          <w:i/>
          <w:iCs/>
          <w:sz w:val="28"/>
          <w:szCs w:val="28"/>
        </w:rPr>
        <w:t xml:space="preserve"> </w:t>
      </w:r>
      <w:r w:rsidRPr="00D83D1A">
        <w:rPr>
          <w:rFonts w:ascii="GOST type B" w:hAnsi="GOST type B" w:cs="GOST type B"/>
          <w:i/>
          <w:iCs/>
          <w:sz w:val="28"/>
          <w:szCs w:val="28"/>
        </w:rPr>
        <w:t>организацией</w:t>
      </w:r>
      <w:r w:rsidRPr="00D83D1A">
        <w:rPr>
          <w:rFonts w:ascii="GOST type B" w:hAnsi="GOST type B"/>
          <w:i/>
          <w:iCs/>
          <w:sz w:val="28"/>
          <w:szCs w:val="28"/>
        </w:rPr>
        <w:t xml:space="preserve"> </w:t>
      </w:r>
      <w:r>
        <w:rPr>
          <w:rFonts w:ascii="GOST type B" w:hAnsi="GOST type B" w:cs="GOST type B"/>
          <w:i/>
          <w:iCs/>
          <w:sz w:val="28"/>
          <w:szCs w:val="28"/>
        </w:rPr>
        <w:t xml:space="preserve">ГП </w:t>
      </w:r>
      <w:r w:rsidRPr="007F4876">
        <w:rPr>
          <w:rFonts w:ascii="GOST type B" w:hAnsi="GOST type B"/>
          <w:i/>
          <w:iCs/>
          <w:sz w:val="28"/>
          <w:szCs w:val="28"/>
        </w:rPr>
        <w:t>«</w:t>
      </w:r>
      <w:proofErr w:type="spellStart"/>
      <w:r>
        <w:rPr>
          <w:rFonts w:ascii="GOST type B" w:hAnsi="GOST type B"/>
          <w:i/>
          <w:iCs/>
          <w:sz w:val="28"/>
          <w:szCs w:val="28"/>
        </w:rPr>
        <w:t>Калугаоблводоканал</w:t>
      </w:r>
      <w:proofErr w:type="spellEnd"/>
      <w:r w:rsidRPr="007F4876">
        <w:rPr>
          <w:rFonts w:ascii="GOST type B" w:hAnsi="GOST type B"/>
          <w:i/>
          <w:iCs/>
          <w:sz w:val="28"/>
          <w:szCs w:val="28"/>
        </w:rPr>
        <w:t>»</w:t>
      </w:r>
    </w:p>
    <w:p w:rsidR="00583DEE" w:rsidRPr="00D83D1A" w:rsidRDefault="00583DEE" w:rsidP="00583DEE">
      <w:pPr>
        <w:ind w:left="180"/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iCs/>
          <w:sz w:val="28"/>
          <w:szCs w:val="28"/>
        </w:rPr>
        <w:t xml:space="preserve">скважина № </w:t>
      </w:r>
      <w:r>
        <w:rPr>
          <w:rFonts w:ascii="GOST type B" w:hAnsi="GOST type B"/>
          <w:i/>
          <w:iCs/>
          <w:sz w:val="28"/>
          <w:szCs w:val="28"/>
        </w:rPr>
        <w:t>4-8а</w:t>
      </w:r>
      <w:r w:rsidRPr="00D83D1A">
        <w:rPr>
          <w:rFonts w:ascii="GOST type B" w:hAnsi="GOST type B"/>
          <w:i/>
          <w:iCs/>
          <w:sz w:val="28"/>
          <w:szCs w:val="28"/>
        </w:rPr>
        <w:t xml:space="preserve"> (</w:t>
      </w:r>
      <w:proofErr w:type="gramStart"/>
      <w:r w:rsidRPr="00D83D1A">
        <w:rPr>
          <w:rFonts w:ascii="GOST type B" w:hAnsi="GOST type B"/>
          <w:i/>
          <w:iCs/>
          <w:sz w:val="28"/>
          <w:szCs w:val="28"/>
        </w:rPr>
        <w:t>основн</w:t>
      </w:r>
      <w:r>
        <w:rPr>
          <w:rFonts w:ascii="GOST type B" w:hAnsi="GOST type B"/>
          <w:i/>
          <w:iCs/>
          <w:sz w:val="28"/>
          <w:szCs w:val="28"/>
        </w:rPr>
        <w:t>ые</w:t>
      </w:r>
      <w:proofErr w:type="gramEnd"/>
      <w:r w:rsidRPr="00D83D1A">
        <w:rPr>
          <w:rFonts w:ascii="GOST type B" w:hAnsi="GOST type B"/>
          <w:i/>
          <w:iCs/>
          <w:sz w:val="28"/>
          <w:szCs w:val="28"/>
        </w:rPr>
        <w:t>):</w:t>
      </w:r>
    </w:p>
    <w:p w:rsidR="00583DEE" w:rsidRPr="00D83D1A" w:rsidRDefault="00583DEE" w:rsidP="00583DEE">
      <w:pPr>
        <w:ind w:left="180"/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sz w:val="28"/>
          <w:szCs w:val="28"/>
        </w:rPr>
        <w:t>Дебит скважины 15 м</w:t>
      </w:r>
      <w:r w:rsidRPr="00D83D1A">
        <w:rPr>
          <w:rFonts w:ascii="GOST type B" w:hAnsi="GOST type B"/>
          <w:i/>
          <w:sz w:val="28"/>
          <w:szCs w:val="28"/>
          <w:vertAlign w:val="superscript"/>
        </w:rPr>
        <w:t>3</w:t>
      </w:r>
      <w:r w:rsidRPr="00D83D1A">
        <w:rPr>
          <w:rFonts w:ascii="GOST type B" w:hAnsi="GOST type B"/>
          <w:i/>
          <w:sz w:val="28"/>
          <w:szCs w:val="28"/>
        </w:rPr>
        <w:t>/час.</w:t>
      </w:r>
    </w:p>
    <w:p w:rsidR="00583DEE" w:rsidRDefault="00583DEE" w:rsidP="00583DEE">
      <w:pPr>
        <w:spacing w:line="349" w:lineRule="auto"/>
        <w:ind w:left="180" w:right="-143"/>
        <w:rPr>
          <w:rFonts w:ascii="GOST type B" w:hAnsi="GOST type B"/>
          <w:i/>
          <w:sz w:val="28"/>
          <w:szCs w:val="28"/>
        </w:rPr>
      </w:pPr>
      <w:r w:rsidRPr="00D83D1A">
        <w:rPr>
          <w:rFonts w:ascii="GOST type B" w:hAnsi="GOST type B"/>
          <w:i/>
          <w:sz w:val="28"/>
          <w:szCs w:val="28"/>
        </w:rPr>
        <w:t>Глубина скважины</w:t>
      </w:r>
      <w:r>
        <w:rPr>
          <w:rFonts w:ascii="GOST type B" w:hAnsi="GOST type B"/>
          <w:i/>
          <w:sz w:val="28"/>
          <w:szCs w:val="28"/>
        </w:rPr>
        <w:t xml:space="preserve"> №4</w:t>
      </w:r>
      <w:r w:rsidRPr="00D83D1A">
        <w:rPr>
          <w:rFonts w:ascii="GOST type B" w:hAnsi="GOST type B"/>
          <w:i/>
          <w:sz w:val="28"/>
          <w:szCs w:val="28"/>
        </w:rPr>
        <w:t xml:space="preserve"> </w:t>
      </w:r>
      <w:r>
        <w:rPr>
          <w:rFonts w:ascii="GOST type B" w:hAnsi="GOST type B"/>
          <w:i/>
          <w:sz w:val="28"/>
          <w:szCs w:val="28"/>
        </w:rPr>
        <w:t>180 м</w:t>
      </w:r>
      <w:r w:rsidRPr="00D83D1A">
        <w:rPr>
          <w:rFonts w:ascii="GOST type B" w:hAnsi="GOST type B"/>
          <w:i/>
          <w:sz w:val="28"/>
          <w:szCs w:val="28"/>
        </w:rPr>
        <w:t>. Глубина скважины</w:t>
      </w:r>
      <w:r>
        <w:rPr>
          <w:rFonts w:ascii="GOST type B" w:hAnsi="GOST type B"/>
          <w:i/>
          <w:sz w:val="28"/>
          <w:szCs w:val="28"/>
        </w:rPr>
        <w:t xml:space="preserve"> №6</w:t>
      </w:r>
      <w:r w:rsidRPr="00D83D1A">
        <w:rPr>
          <w:rFonts w:ascii="GOST type B" w:hAnsi="GOST type B"/>
          <w:i/>
          <w:sz w:val="28"/>
          <w:szCs w:val="28"/>
        </w:rPr>
        <w:t xml:space="preserve"> </w:t>
      </w:r>
      <w:r>
        <w:rPr>
          <w:rFonts w:ascii="GOST type B" w:hAnsi="GOST type B"/>
          <w:i/>
          <w:sz w:val="28"/>
          <w:szCs w:val="28"/>
        </w:rPr>
        <w:t>41 м</w:t>
      </w:r>
      <w:r w:rsidRPr="00D83D1A">
        <w:rPr>
          <w:rFonts w:ascii="GOST type B" w:hAnsi="GOST type B"/>
          <w:i/>
          <w:sz w:val="28"/>
          <w:szCs w:val="28"/>
        </w:rPr>
        <w:t>.</w:t>
      </w:r>
      <w:r>
        <w:rPr>
          <w:rFonts w:ascii="GOST type B" w:hAnsi="GOST type B"/>
          <w:i/>
          <w:sz w:val="28"/>
          <w:szCs w:val="28"/>
        </w:rPr>
        <w:t xml:space="preserve"> </w:t>
      </w:r>
      <w:r w:rsidRPr="00D83D1A">
        <w:rPr>
          <w:rFonts w:ascii="GOST type B" w:hAnsi="GOST type B"/>
          <w:i/>
          <w:sz w:val="28"/>
          <w:szCs w:val="28"/>
        </w:rPr>
        <w:t>Глубина скважины</w:t>
      </w:r>
      <w:r>
        <w:rPr>
          <w:rFonts w:ascii="GOST type B" w:hAnsi="GOST type B"/>
          <w:i/>
          <w:sz w:val="28"/>
          <w:szCs w:val="28"/>
        </w:rPr>
        <w:t xml:space="preserve"> №8</w:t>
      </w:r>
      <w:r w:rsidRPr="00D83D1A">
        <w:rPr>
          <w:rFonts w:ascii="GOST type B" w:hAnsi="GOST type B"/>
          <w:i/>
          <w:sz w:val="28"/>
          <w:szCs w:val="28"/>
        </w:rPr>
        <w:t xml:space="preserve"> </w:t>
      </w:r>
      <w:r>
        <w:rPr>
          <w:rFonts w:ascii="GOST type B" w:hAnsi="GOST type B"/>
          <w:i/>
          <w:sz w:val="28"/>
          <w:szCs w:val="28"/>
        </w:rPr>
        <w:t>43 м</w:t>
      </w:r>
      <w:r w:rsidRPr="00D83D1A">
        <w:rPr>
          <w:rFonts w:ascii="GOST type B" w:hAnsi="GOST type B"/>
          <w:i/>
          <w:sz w:val="28"/>
          <w:szCs w:val="28"/>
        </w:rPr>
        <w:t>.</w:t>
      </w:r>
      <w:r w:rsidRPr="00583DEE">
        <w:rPr>
          <w:rFonts w:ascii="GOST type B" w:hAnsi="GOST type B"/>
          <w:i/>
          <w:sz w:val="28"/>
          <w:szCs w:val="28"/>
        </w:rPr>
        <w:t xml:space="preserve"> </w:t>
      </w:r>
      <w:r w:rsidRPr="00D83D1A">
        <w:rPr>
          <w:rFonts w:ascii="GOST type B" w:hAnsi="GOST type B"/>
          <w:i/>
          <w:sz w:val="28"/>
          <w:szCs w:val="28"/>
        </w:rPr>
        <w:t>Глубина скважины</w:t>
      </w:r>
      <w:r>
        <w:rPr>
          <w:rFonts w:ascii="GOST type B" w:hAnsi="GOST type B"/>
          <w:i/>
          <w:sz w:val="28"/>
          <w:szCs w:val="28"/>
        </w:rPr>
        <w:t xml:space="preserve"> №8а</w:t>
      </w:r>
      <w:r w:rsidRPr="00D83D1A">
        <w:rPr>
          <w:rFonts w:ascii="GOST type B" w:hAnsi="GOST type B"/>
          <w:i/>
          <w:sz w:val="28"/>
          <w:szCs w:val="28"/>
        </w:rPr>
        <w:t xml:space="preserve"> </w:t>
      </w:r>
      <w:r>
        <w:rPr>
          <w:rFonts w:ascii="GOST type B" w:hAnsi="GOST type B"/>
          <w:i/>
          <w:sz w:val="28"/>
          <w:szCs w:val="28"/>
        </w:rPr>
        <w:t>103 м</w:t>
      </w:r>
      <w:r w:rsidRPr="00D83D1A">
        <w:rPr>
          <w:rFonts w:ascii="GOST type B" w:hAnsi="GOST type B"/>
          <w:i/>
          <w:sz w:val="28"/>
          <w:szCs w:val="28"/>
        </w:rPr>
        <w:t>.</w:t>
      </w:r>
    </w:p>
    <w:p w:rsidR="009479FF" w:rsidRPr="009C757A" w:rsidRDefault="003C3EE8" w:rsidP="009479FF">
      <w:pPr>
        <w:jc w:val="right"/>
        <w:rPr>
          <w:rFonts w:ascii="GOST type B" w:hAnsi="GOST type B"/>
          <w:b/>
          <w:i/>
          <w:sz w:val="28"/>
          <w:szCs w:val="28"/>
        </w:rPr>
      </w:pPr>
      <w:r>
        <w:rPr>
          <w:rFonts w:ascii="GOST type B" w:hAnsi="GOST type B"/>
          <w:b/>
          <w:i/>
          <w:sz w:val="28"/>
          <w:szCs w:val="28"/>
        </w:rPr>
        <w:lastRenderedPageBreak/>
        <w:t>Таблица 3</w:t>
      </w:r>
    </w:p>
    <w:p w:rsidR="009479FF" w:rsidRPr="009C757A" w:rsidRDefault="009479FF" w:rsidP="009479FF">
      <w:pPr>
        <w:pStyle w:val="aa"/>
        <w:spacing w:line="360" w:lineRule="auto"/>
        <w:ind w:firstLine="709"/>
        <w:jc w:val="center"/>
        <w:rPr>
          <w:rFonts w:ascii="GOST type B" w:hAnsi="GOST type B"/>
          <w:b/>
          <w:i/>
          <w:sz w:val="28"/>
          <w:szCs w:val="28"/>
        </w:rPr>
      </w:pPr>
      <w:r w:rsidRPr="009C757A">
        <w:rPr>
          <w:rFonts w:ascii="GOST type B" w:hAnsi="GOST type B"/>
          <w:b/>
          <w:i/>
          <w:sz w:val="28"/>
          <w:szCs w:val="28"/>
        </w:rPr>
        <w:t>Основные технические характеристики источников вод</w:t>
      </w:r>
      <w:r w:rsidRPr="009C757A">
        <w:rPr>
          <w:rFonts w:ascii="GOST type B" w:hAnsi="GOST type B"/>
          <w:b/>
          <w:i/>
          <w:sz w:val="28"/>
          <w:szCs w:val="28"/>
        </w:rPr>
        <w:t>о</w:t>
      </w:r>
      <w:r w:rsidRPr="009C757A">
        <w:rPr>
          <w:rFonts w:ascii="GOST type B" w:hAnsi="GOST type B"/>
          <w:b/>
          <w:i/>
          <w:sz w:val="28"/>
          <w:szCs w:val="28"/>
        </w:rPr>
        <w:t>снабжения.</w:t>
      </w:r>
    </w:p>
    <w:tbl>
      <w:tblPr>
        <w:tblW w:w="9497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43"/>
        <w:gridCol w:w="2007"/>
        <w:gridCol w:w="1969"/>
        <w:gridCol w:w="1354"/>
        <w:gridCol w:w="1765"/>
        <w:gridCol w:w="1559"/>
      </w:tblGrid>
      <w:tr w:rsidR="00CF1B9C" w:rsidRPr="006F3325" w:rsidTr="00CF1B9C">
        <w:trPr>
          <w:trHeight w:val="780"/>
        </w:trPr>
        <w:tc>
          <w:tcPr>
            <w:tcW w:w="843" w:type="dxa"/>
            <w:shd w:val="clear" w:color="auto" w:fill="auto"/>
            <w:vAlign w:val="center"/>
          </w:tcPr>
          <w:p w:rsidR="00CF1B9C" w:rsidRPr="006F3325" w:rsidRDefault="00CF1B9C" w:rsidP="009479FF">
            <w:pPr>
              <w:spacing w:line="240" w:lineRule="auto"/>
              <w:jc w:val="center"/>
              <w:rPr>
                <w:rFonts w:ascii="GOST type B" w:hAnsi="GOST type B"/>
                <w:b/>
                <w:bCs/>
                <w:i/>
                <w:szCs w:val="24"/>
              </w:rPr>
            </w:pPr>
            <w:r>
              <w:rPr>
                <w:rFonts w:ascii="GOST type B" w:hAnsi="GOST type B"/>
                <w:b/>
                <w:bCs/>
                <w:i/>
                <w:szCs w:val="24"/>
              </w:rPr>
              <w:t xml:space="preserve">№ </w:t>
            </w:r>
            <w:proofErr w:type="gramStart"/>
            <w:r w:rsidRPr="006F3325">
              <w:rPr>
                <w:rFonts w:ascii="GOST type B" w:hAnsi="GOST type B"/>
                <w:b/>
                <w:bCs/>
                <w:i/>
                <w:szCs w:val="24"/>
              </w:rPr>
              <w:t>п</w:t>
            </w:r>
            <w:proofErr w:type="gramEnd"/>
            <w:r w:rsidRPr="006F3325">
              <w:rPr>
                <w:rFonts w:ascii="GOST type B" w:hAnsi="GOST type B"/>
                <w:b/>
                <w:bCs/>
                <w:i/>
                <w:szCs w:val="24"/>
              </w:rPr>
              <w:t>/п</w:t>
            </w:r>
          </w:p>
        </w:tc>
        <w:tc>
          <w:tcPr>
            <w:tcW w:w="2007" w:type="dxa"/>
            <w:shd w:val="clear" w:color="auto" w:fill="auto"/>
            <w:vAlign w:val="center"/>
          </w:tcPr>
          <w:p w:rsidR="00CF1B9C" w:rsidRPr="006F3325" w:rsidRDefault="00CF1B9C" w:rsidP="009479FF">
            <w:pPr>
              <w:spacing w:line="240" w:lineRule="auto"/>
              <w:ind w:left="-103" w:right="-96"/>
              <w:jc w:val="center"/>
              <w:rPr>
                <w:rFonts w:ascii="GOST type B" w:hAnsi="GOST type B"/>
                <w:b/>
                <w:bCs/>
                <w:i/>
                <w:szCs w:val="24"/>
              </w:rPr>
            </w:pPr>
            <w:r w:rsidRPr="006F3325">
              <w:rPr>
                <w:rFonts w:ascii="GOST type B" w:hAnsi="GOST type B"/>
                <w:b/>
                <w:bCs/>
                <w:i/>
                <w:szCs w:val="24"/>
              </w:rPr>
              <w:t>Наименование объекта и его местополож</w:t>
            </w:r>
            <w:r w:rsidRPr="006F3325">
              <w:rPr>
                <w:rFonts w:ascii="GOST type B" w:hAnsi="GOST type B"/>
                <w:b/>
                <w:bCs/>
                <w:i/>
                <w:szCs w:val="24"/>
              </w:rPr>
              <w:t>е</w:t>
            </w:r>
            <w:r w:rsidRPr="006F3325">
              <w:rPr>
                <w:rFonts w:ascii="GOST type B" w:hAnsi="GOST type B"/>
                <w:b/>
                <w:bCs/>
                <w:i/>
                <w:szCs w:val="24"/>
              </w:rPr>
              <w:t>ние</w:t>
            </w:r>
          </w:p>
        </w:tc>
        <w:tc>
          <w:tcPr>
            <w:tcW w:w="1969" w:type="dxa"/>
            <w:shd w:val="clear" w:color="auto" w:fill="auto"/>
            <w:vAlign w:val="center"/>
          </w:tcPr>
          <w:p w:rsidR="00CF1B9C" w:rsidRPr="006F3325" w:rsidRDefault="00CF1B9C" w:rsidP="009479FF">
            <w:pPr>
              <w:spacing w:line="240" w:lineRule="auto"/>
              <w:ind w:left="-128" w:right="-102"/>
              <w:jc w:val="center"/>
              <w:rPr>
                <w:rFonts w:ascii="GOST type B" w:hAnsi="GOST type B"/>
                <w:b/>
                <w:bCs/>
                <w:i/>
                <w:szCs w:val="24"/>
              </w:rPr>
            </w:pPr>
            <w:r w:rsidRPr="006F3325">
              <w:rPr>
                <w:rFonts w:ascii="GOST type B" w:hAnsi="GOST type B"/>
                <w:b/>
                <w:bCs/>
                <w:i/>
                <w:szCs w:val="24"/>
              </w:rPr>
              <w:t>Состав водоз</w:t>
            </w:r>
            <w:r w:rsidRPr="006F3325">
              <w:rPr>
                <w:rFonts w:ascii="GOST type B" w:hAnsi="GOST type B"/>
                <w:b/>
                <w:bCs/>
                <w:i/>
                <w:szCs w:val="24"/>
              </w:rPr>
              <w:t>а</w:t>
            </w:r>
            <w:r w:rsidRPr="006F3325">
              <w:rPr>
                <w:rFonts w:ascii="GOST type B" w:hAnsi="GOST type B"/>
                <w:b/>
                <w:bCs/>
                <w:i/>
                <w:szCs w:val="24"/>
              </w:rPr>
              <w:t>борного узла</w:t>
            </w:r>
          </w:p>
        </w:tc>
        <w:tc>
          <w:tcPr>
            <w:tcW w:w="1354" w:type="dxa"/>
            <w:shd w:val="clear" w:color="auto" w:fill="auto"/>
            <w:vAlign w:val="center"/>
          </w:tcPr>
          <w:p w:rsidR="00CF1B9C" w:rsidRPr="006F3325" w:rsidRDefault="00CF1B9C" w:rsidP="009479FF">
            <w:pPr>
              <w:spacing w:line="240" w:lineRule="auto"/>
              <w:jc w:val="center"/>
              <w:rPr>
                <w:rFonts w:ascii="GOST type B" w:hAnsi="GOST type B"/>
                <w:b/>
                <w:bCs/>
                <w:i/>
                <w:szCs w:val="24"/>
              </w:rPr>
            </w:pPr>
            <w:r w:rsidRPr="006F3325">
              <w:rPr>
                <w:rFonts w:ascii="GOST type B" w:hAnsi="GOST type B"/>
                <w:b/>
                <w:bCs/>
                <w:i/>
                <w:szCs w:val="24"/>
              </w:rPr>
              <w:t xml:space="preserve">Наличие ЗСО 1 пояса, </w:t>
            </w:r>
            <w:proofErr w:type="gramStart"/>
            <w:r w:rsidRPr="006F3325">
              <w:rPr>
                <w:rFonts w:ascii="GOST type B" w:hAnsi="GOST type B"/>
                <w:b/>
                <w:bCs/>
                <w:i/>
                <w:szCs w:val="24"/>
              </w:rPr>
              <w:t>м</w:t>
            </w:r>
            <w:proofErr w:type="gramEnd"/>
          </w:p>
        </w:tc>
        <w:tc>
          <w:tcPr>
            <w:tcW w:w="1765" w:type="dxa"/>
            <w:shd w:val="clear" w:color="auto" w:fill="auto"/>
            <w:vAlign w:val="center"/>
          </w:tcPr>
          <w:p w:rsidR="00CF1B9C" w:rsidRPr="006F3325" w:rsidRDefault="00B73AF4" w:rsidP="009479FF">
            <w:pPr>
              <w:spacing w:line="240" w:lineRule="auto"/>
              <w:ind w:left="-116" w:right="-96"/>
              <w:jc w:val="center"/>
              <w:rPr>
                <w:rFonts w:ascii="GOST type B" w:hAnsi="GOST type B"/>
                <w:b/>
                <w:bCs/>
                <w:i/>
                <w:szCs w:val="24"/>
              </w:rPr>
            </w:pPr>
            <w:r>
              <w:rPr>
                <w:rFonts w:ascii="GOST type B" w:hAnsi="GOST type B"/>
                <w:b/>
                <w:bCs/>
                <w:i/>
                <w:szCs w:val="24"/>
              </w:rPr>
              <w:t xml:space="preserve">Наличие ЗСО </w:t>
            </w:r>
            <w:r w:rsidR="00CF1B9C">
              <w:rPr>
                <w:rFonts w:ascii="GOST type B" w:hAnsi="GOST type B"/>
                <w:b/>
                <w:bCs/>
                <w:i/>
                <w:szCs w:val="24"/>
              </w:rPr>
              <w:t xml:space="preserve">2 </w:t>
            </w:r>
            <w:r w:rsidR="00CF1B9C" w:rsidRPr="006F3325">
              <w:rPr>
                <w:rFonts w:ascii="GOST type B" w:hAnsi="GOST type B"/>
                <w:b/>
                <w:bCs/>
                <w:i/>
                <w:szCs w:val="24"/>
              </w:rPr>
              <w:t xml:space="preserve">пояса, </w:t>
            </w:r>
            <w:proofErr w:type="gramStart"/>
            <w:r w:rsidR="00CF1B9C" w:rsidRPr="006F3325">
              <w:rPr>
                <w:rFonts w:ascii="GOST type B" w:hAnsi="GOST type B"/>
                <w:b/>
                <w:bCs/>
                <w:i/>
                <w:szCs w:val="24"/>
              </w:rPr>
              <w:t>м</w:t>
            </w:r>
            <w:proofErr w:type="gramEnd"/>
          </w:p>
        </w:tc>
        <w:tc>
          <w:tcPr>
            <w:tcW w:w="1559" w:type="dxa"/>
            <w:shd w:val="clear" w:color="auto" w:fill="auto"/>
            <w:vAlign w:val="center"/>
          </w:tcPr>
          <w:p w:rsidR="00CF1B9C" w:rsidRPr="006F3325" w:rsidRDefault="00CF1B9C" w:rsidP="00CF1B9C">
            <w:pPr>
              <w:spacing w:line="240" w:lineRule="auto"/>
              <w:ind w:left="-128" w:right="34"/>
              <w:jc w:val="center"/>
              <w:rPr>
                <w:rFonts w:ascii="GOST type B" w:hAnsi="GOST type B"/>
                <w:b/>
                <w:bCs/>
                <w:i/>
                <w:szCs w:val="24"/>
              </w:rPr>
            </w:pPr>
            <w:r>
              <w:rPr>
                <w:rFonts w:ascii="GOST type B" w:hAnsi="GOST type B"/>
                <w:b/>
                <w:bCs/>
                <w:i/>
                <w:szCs w:val="24"/>
              </w:rPr>
              <w:t>Наличие ЗСО 3</w:t>
            </w:r>
            <w:r w:rsidRPr="006F3325">
              <w:rPr>
                <w:rFonts w:ascii="GOST type B" w:hAnsi="GOST type B"/>
                <w:b/>
                <w:bCs/>
                <w:i/>
                <w:szCs w:val="24"/>
              </w:rPr>
              <w:t xml:space="preserve"> по</w:t>
            </w:r>
            <w:r w:rsidRPr="006F3325">
              <w:rPr>
                <w:rFonts w:ascii="GOST type B" w:hAnsi="GOST type B"/>
                <w:b/>
                <w:bCs/>
                <w:i/>
                <w:szCs w:val="24"/>
              </w:rPr>
              <w:t>я</w:t>
            </w:r>
            <w:r w:rsidRPr="006F3325">
              <w:rPr>
                <w:rFonts w:ascii="GOST type B" w:hAnsi="GOST type B"/>
                <w:b/>
                <w:bCs/>
                <w:i/>
                <w:szCs w:val="24"/>
              </w:rPr>
              <w:t xml:space="preserve">са, </w:t>
            </w:r>
            <w:proofErr w:type="gramStart"/>
            <w:r w:rsidRPr="006F3325">
              <w:rPr>
                <w:rFonts w:ascii="GOST type B" w:hAnsi="GOST type B"/>
                <w:b/>
                <w:bCs/>
                <w:i/>
                <w:szCs w:val="24"/>
              </w:rPr>
              <w:t>м</w:t>
            </w:r>
            <w:proofErr w:type="gramEnd"/>
          </w:p>
        </w:tc>
      </w:tr>
      <w:tr w:rsidR="00CF1B9C" w:rsidRPr="006F3325" w:rsidTr="00CF1B9C">
        <w:trPr>
          <w:trHeight w:val="1098"/>
        </w:trPr>
        <w:tc>
          <w:tcPr>
            <w:tcW w:w="843" w:type="dxa"/>
            <w:vMerge w:val="restart"/>
            <w:vAlign w:val="center"/>
          </w:tcPr>
          <w:p w:rsidR="00CF1B9C" w:rsidRPr="006F3325" w:rsidRDefault="00CF1B9C" w:rsidP="009479FF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6F3325">
              <w:rPr>
                <w:rFonts w:ascii="GOST type B" w:hAnsi="GOST type B"/>
                <w:i/>
                <w:szCs w:val="24"/>
              </w:rPr>
              <w:t>1</w:t>
            </w:r>
          </w:p>
        </w:tc>
        <w:tc>
          <w:tcPr>
            <w:tcW w:w="2007" w:type="dxa"/>
            <w:vMerge w:val="restart"/>
            <w:vAlign w:val="center"/>
          </w:tcPr>
          <w:p w:rsidR="00CF1B9C" w:rsidRPr="006F3325" w:rsidRDefault="00CF1B9C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  <w:highlight w:val="lightGray"/>
              </w:rPr>
            </w:pPr>
            <w:r w:rsidRPr="006F3325">
              <w:rPr>
                <w:rFonts w:ascii="GOST type B" w:hAnsi="GOST type B"/>
                <w:i/>
                <w:szCs w:val="24"/>
              </w:rPr>
              <w:t>Водозабор</w:t>
            </w:r>
            <w:r>
              <w:rPr>
                <w:rFonts w:ascii="GOST type B" w:hAnsi="GOST type B"/>
                <w:i/>
                <w:szCs w:val="24"/>
              </w:rPr>
              <w:t>№1 «ул. Гоголя»</w:t>
            </w:r>
          </w:p>
        </w:tc>
        <w:tc>
          <w:tcPr>
            <w:tcW w:w="1969" w:type="dxa"/>
            <w:shd w:val="clear" w:color="auto" w:fill="auto"/>
            <w:noWrap/>
            <w:vAlign w:val="center"/>
          </w:tcPr>
          <w:p w:rsidR="00CF1B9C" w:rsidRPr="006F3325" w:rsidRDefault="00CF1B9C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Водозаборная скважина №5/4069</w:t>
            </w:r>
          </w:p>
        </w:tc>
        <w:tc>
          <w:tcPr>
            <w:tcW w:w="1354" w:type="dxa"/>
            <w:shd w:val="clear" w:color="auto" w:fill="auto"/>
            <w:noWrap/>
            <w:vAlign w:val="center"/>
          </w:tcPr>
          <w:p w:rsidR="00CF1B9C" w:rsidRPr="006F3325" w:rsidRDefault="00CF1B9C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5</w:t>
            </w:r>
          </w:p>
        </w:tc>
        <w:tc>
          <w:tcPr>
            <w:tcW w:w="1765" w:type="dxa"/>
            <w:shd w:val="clear" w:color="auto" w:fill="auto"/>
            <w:noWrap/>
            <w:vAlign w:val="center"/>
          </w:tcPr>
          <w:p w:rsidR="00CF1B9C" w:rsidRPr="006F3325" w:rsidRDefault="00CF1B9C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108</w:t>
            </w:r>
          </w:p>
        </w:tc>
        <w:tc>
          <w:tcPr>
            <w:tcW w:w="1559" w:type="dxa"/>
            <w:shd w:val="clear" w:color="auto" w:fill="auto"/>
            <w:noWrap/>
            <w:vAlign w:val="center"/>
          </w:tcPr>
          <w:p w:rsidR="00CF1B9C" w:rsidRPr="006F3325" w:rsidRDefault="00CF1B9C" w:rsidP="009479FF">
            <w:pPr>
              <w:spacing w:line="240" w:lineRule="auto"/>
              <w:ind w:left="13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242</w:t>
            </w:r>
          </w:p>
        </w:tc>
      </w:tr>
      <w:tr w:rsidR="00CF1B9C" w:rsidRPr="006F3325" w:rsidTr="00CF1B9C">
        <w:trPr>
          <w:trHeight w:val="355"/>
        </w:trPr>
        <w:tc>
          <w:tcPr>
            <w:tcW w:w="843" w:type="dxa"/>
            <w:vMerge/>
            <w:vAlign w:val="center"/>
          </w:tcPr>
          <w:p w:rsidR="00CF1B9C" w:rsidRPr="006F3325" w:rsidRDefault="00CF1B9C" w:rsidP="009479FF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07" w:type="dxa"/>
            <w:vMerge/>
            <w:vAlign w:val="center"/>
          </w:tcPr>
          <w:p w:rsidR="00CF1B9C" w:rsidRPr="006F3325" w:rsidRDefault="00CF1B9C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969" w:type="dxa"/>
            <w:shd w:val="clear" w:color="auto" w:fill="auto"/>
            <w:noWrap/>
            <w:vAlign w:val="center"/>
          </w:tcPr>
          <w:p w:rsidR="00CF1B9C" w:rsidRDefault="00CF1B9C" w:rsidP="00CF1B9C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Водозаборная скважина №6/21256</w:t>
            </w:r>
          </w:p>
        </w:tc>
        <w:tc>
          <w:tcPr>
            <w:tcW w:w="1354" w:type="dxa"/>
            <w:shd w:val="clear" w:color="auto" w:fill="auto"/>
            <w:noWrap/>
            <w:vAlign w:val="center"/>
          </w:tcPr>
          <w:p w:rsidR="00CF1B9C" w:rsidRPr="006F3325" w:rsidRDefault="00CF1B9C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15</w:t>
            </w:r>
          </w:p>
        </w:tc>
        <w:tc>
          <w:tcPr>
            <w:tcW w:w="1765" w:type="dxa"/>
            <w:shd w:val="clear" w:color="auto" w:fill="auto"/>
            <w:noWrap/>
            <w:vAlign w:val="center"/>
          </w:tcPr>
          <w:p w:rsidR="00CF1B9C" w:rsidRDefault="00CF1B9C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169</w:t>
            </w:r>
          </w:p>
        </w:tc>
        <w:tc>
          <w:tcPr>
            <w:tcW w:w="1559" w:type="dxa"/>
            <w:shd w:val="clear" w:color="auto" w:fill="auto"/>
            <w:noWrap/>
            <w:vAlign w:val="center"/>
          </w:tcPr>
          <w:p w:rsidR="00CF1B9C" w:rsidRDefault="00CF1B9C" w:rsidP="009479FF">
            <w:pPr>
              <w:spacing w:line="240" w:lineRule="auto"/>
              <w:ind w:left="13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379</w:t>
            </w:r>
          </w:p>
        </w:tc>
      </w:tr>
      <w:tr w:rsidR="00CF1B9C" w:rsidRPr="006F3325" w:rsidTr="00CF1B9C">
        <w:trPr>
          <w:trHeight w:val="355"/>
        </w:trPr>
        <w:tc>
          <w:tcPr>
            <w:tcW w:w="843" w:type="dxa"/>
            <w:vMerge/>
            <w:vAlign w:val="center"/>
          </w:tcPr>
          <w:p w:rsidR="00CF1B9C" w:rsidRPr="006F3325" w:rsidRDefault="00CF1B9C" w:rsidP="009479FF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07" w:type="dxa"/>
            <w:vMerge/>
            <w:vAlign w:val="center"/>
          </w:tcPr>
          <w:p w:rsidR="00CF1B9C" w:rsidRPr="006F3325" w:rsidRDefault="00CF1B9C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969" w:type="dxa"/>
            <w:shd w:val="clear" w:color="auto" w:fill="auto"/>
            <w:noWrap/>
            <w:vAlign w:val="center"/>
          </w:tcPr>
          <w:p w:rsidR="00CF1B9C" w:rsidRDefault="00CF1B9C" w:rsidP="00CF1B9C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Водозаборная скважина №7/21278</w:t>
            </w:r>
          </w:p>
        </w:tc>
        <w:tc>
          <w:tcPr>
            <w:tcW w:w="1354" w:type="dxa"/>
            <w:shd w:val="clear" w:color="auto" w:fill="auto"/>
            <w:noWrap/>
            <w:vAlign w:val="center"/>
          </w:tcPr>
          <w:p w:rsidR="00CF1B9C" w:rsidRPr="006F3325" w:rsidRDefault="00CF1B9C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18</w:t>
            </w:r>
          </w:p>
        </w:tc>
        <w:tc>
          <w:tcPr>
            <w:tcW w:w="1765" w:type="dxa"/>
            <w:shd w:val="clear" w:color="auto" w:fill="auto"/>
            <w:noWrap/>
            <w:vAlign w:val="center"/>
          </w:tcPr>
          <w:p w:rsidR="00CF1B9C" w:rsidRDefault="00CF1B9C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168</w:t>
            </w:r>
          </w:p>
        </w:tc>
        <w:tc>
          <w:tcPr>
            <w:tcW w:w="1559" w:type="dxa"/>
            <w:shd w:val="clear" w:color="auto" w:fill="auto"/>
            <w:noWrap/>
            <w:vAlign w:val="center"/>
          </w:tcPr>
          <w:p w:rsidR="00CF1B9C" w:rsidRDefault="00CF1B9C" w:rsidP="009479FF">
            <w:pPr>
              <w:spacing w:line="240" w:lineRule="auto"/>
              <w:ind w:left="13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378</w:t>
            </w:r>
          </w:p>
        </w:tc>
      </w:tr>
      <w:tr w:rsidR="00CF1B9C" w:rsidRPr="006F3325" w:rsidTr="00CF1B9C">
        <w:trPr>
          <w:trHeight w:val="617"/>
        </w:trPr>
        <w:tc>
          <w:tcPr>
            <w:tcW w:w="843" w:type="dxa"/>
            <w:vMerge/>
            <w:vAlign w:val="center"/>
          </w:tcPr>
          <w:p w:rsidR="00CF1B9C" w:rsidRPr="006F3325" w:rsidRDefault="00CF1B9C" w:rsidP="009479FF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07" w:type="dxa"/>
            <w:vMerge/>
            <w:vAlign w:val="center"/>
          </w:tcPr>
          <w:p w:rsidR="00CF1B9C" w:rsidRPr="006F3325" w:rsidRDefault="00CF1B9C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969" w:type="dxa"/>
            <w:shd w:val="clear" w:color="auto" w:fill="auto"/>
            <w:noWrap/>
            <w:vAlign w:val="center"/>
          </w:tcPr>
          <w:p w:rsidR="00CF1B9C" w:rsidRDefault="00CF1B9C" w:rsidP="00CF1B9C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Водозаборная скважина №8/21151</w:t>
            </w:r>
          </w:p>
        </w:tc>
        <w:tc>
          <w:tcPr>
            <w:tcW w:w="1354" w:type="dxa"/>
            <w:shd w:val="clear" w:color="auto" w:fill="auto"/>
            <w:noWrap/>
            <w:vAlign w:val="center"/>
          </w:tcPr>
          <w:p w:rsidR="00CF1B9C" w:rsidRPr="006F3325" w:rsidRDefault="00CF1B9C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7</w:t>
            </w:r>
          </w:p>
        </w:tc>
        <w:tc>
          <w:tcPr>
            <w:tcW w:w="1765" w:type="dxa"/>
            <w:shd w:val="clear" w:color="auto" w:fill="auto"/>
            <w:noWrap/>
            <w:vAlign w:val="center"/>
          </w:tcPr>
          <w:p w:rsidR="00CF1B9C" w:rsidRDefault="00CF1B9C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166</w:t>
            </w:r>
          </w:p>
        </w:tc>
        <w:tc>
          <w:tcPr>
            <w:tcW w:w="1559" w:type="dxa"/>
            <w:shd w:val="clear" w:color="auto" w:fill="auto"/>
            <w:noWrap/>
            <w:vAlign w:val="center"/>
          </w:tcPr>
          <w:p w:rsidR="00CF1B9C" w:rsidRDefault="00CF1B9C" w:rsidP="009479FF">
            <w:pPr>
              <w:spacing w:line="240" w:lineRule="auto"/>
              <w:ind w:left="13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374</w:t>
            </w:r>
          </w:p>
        </w:tc>
      </w:tr>
      <w:tr w:rsidR="00CF1B9C" w:rsidRPr="006F3325" w:rsidTr="00CF1B9C">
        <w:trPr>
          <w:trHeight w:val="1100"/>
        </w:trPr>
        <w:tc>
          <w:tcPr>
            <w:tcW w:w="843" w:type="dxa"/>
            <w:vMerge w:val="restart"/>
            <w:vAlign w:val="center"/>
          </w:tcPr>
          <w:p w:rsidR="00CF1B9C" w:rsidRPr="006F3325" w:rsidRDefault="00CF1B9C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6F3325">
              <w:rPr>
                <w:rFonts w:ascii="GOST type B" w:hAnsi="GOST type B"/>
                <w:i/>
                <w:szCs w:val="24"/>
              </w:rPr>
              <w:t>2</w:t>
            </w:r>
          </w:p>
        </w:tc>
        <w:tc>
          <w:tcPr>
            <w:tcW w:w="2007" w:type="dxa"/>
            <w:vMerge w:val="restart"/>
            <w:vAlign w:val="center"/>
          </w:tcPr>
          <w:p w:rsidR="00CF1B9C" w:rsidRPr="00DA3E00" w:rsidRDefault="00CF1B9C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6F3325">
              <w:rPr>
                <w:rFonts w:ascii="GOST type B" w:hAnsi="GOST type B"/>
                <w:i/>
                <w:szCs w:val="24"/>
              </w:rPr>
              <w:t>Водозабор</w:t>
            </w:r>
            <w:r>
              <w:rPr>
                <w:rFonts w:ascii="GOST type B" w:hAnsi="GOST type B"/>
                <w:i/>
                <w:szCs w:val="24"/>
              </w:rPr>
              <w:t xml:space="preserve"> №2 «ул. Л</w:t>
            </w:r>
            <w:r>
              <w:rPr>
                <w:rFonts w:ascii="GOST type B" w:hAnsi="GOST type B"/>
                <w:i/>
                <w:szCs w:val="24"/>
              </w:rPr>
              <w:t>о</w:t>
            </w:r>
            <w:r>
              <w:rPr>
                <w:rFonts w:ascii="GOST type B" w:hAnsi="GOST type B"/>
                <w:i/>
                <w:szCs w:val="24"/>
              </w:rPr>
              <w:t xml:space="preserve">моносова»         </w:t>
            </w:r>
          </w:p>
        </w:tc>
        <w:tc>
          <w:tcPr>
            <w:tcW w:w="1969" w:type="dxa"/>
            <w:shd w:val="clear" w:color="auto" w:fill="auto"/>
            <w:noWrap/>
            <w:vAlign w:val="center"/>
          </w:tcPr>
          <w:p w:rsidR="00CF1B9C" w:rsidRPr="006F3325" w:rsidRDefault="00CF1B9C" w:rsidP="00CF1B9C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Водозаборная скважина №12/21268</w:t>
            </w:r>
          </w:p>
        </w:tc>
        <w:tc>
          <w:tcPr>
            <w:tcW w:w="1354" w:type="dxa"/>
            <w:shd w:val="clear" w:color="auto" w:fill="auto"/>
            <w:noWrap/>
            <w:vAlign w:val="center"/>
          </w:tcPr>
          <w:p w:rsidR="00CF1B9C" w:rsidRPr="006F3325" w:rsidRDefault="00CF1B9C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5</w:t>
            </w:r>
          </w:p>
        </w:tc>
        <w:tc>
          <w:tcPr>
            <w:tcW w:w="1765" w:type="dxa"/>
            <w:shd w:val="clear" w:color="auto" w:fill="auto"/>
            <w:noWrap/>
            <w:vAlign w:val="center"/>
          </w:tcPr>
          <w:p w:rsidR="00CF1B9C" w:rsidRPr="006F3325" w:rsidRDefault="00CF1B9C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95</w:t>
            </w:r>
          </w:p>
        </w:tc>
        <w:tc>
          <w:tcPr>
            <w:tcW w:w="1559" w:type="dxa"/>
            <w:shd w:val="clear" w:color="auto" w:fill="auto"/>
            <w:noWrap/>
            <w:vAlign w:val="center"/>
          </w:tcPr>
          <w:p w:rsidR="00CF1B9C" w:rsidRPr="006F3325" w:rsidRDefault="00CF1B9C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210</w:t>
            </w:r>
          </w:p>
        </w:tc>
      </w:tr>
      <w:tr w:rsidR="00CF1B9C" w:rsidRPr="006F3325" w:rsidTr="00CF1B9C">
        <w:trPr>
          <w:trHeight w:val="411"/>
        </w:trPr>
        <w:tc>
          <w:tcPr>
            <w:tcW w:w="843" w:type="dxa"/>
            <w:vMerge/>
            <w:vAlign w:val="center"/>
          </w:tcPr>
          <w:p w:rsidR="00CF1B9C" w:rsidRPr="006F3325" w:rsidRDefault="00CF1B9C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07" w:type="dxa"/>
            <w:vMerge/>
            <w:vAlign w:val="center"/>
          </w:tcPr>
          <w:p w:rsidR="00CF1B9C" w:rsidRPr="006F3325" w:rsidRDefault="00CF1B9C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969" w:type="dxa"/>
            <w:shd w:val="clear" w:color="auto" w:fill="auto"/>
            <w:noWrap/>
            <w:vAlign w:val="center"/>
          </w:tcPr>
          <w:p w:rsidR="00CF1B9C" w:rsidRDefault="00CF1B9C" w:rsidP="00CF1B9C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Водозаборная скважина №10/15899</w:t>
            </w:r>
          </w:p>
        </w:tc>
        <w:tc>
          <w:tcPr>
            <w:tcW w:w="1354" w:type="dxa"/>
            <w:shd w:val="clear" w:color="auto" w:fill="auto"/>
            <w:noWrap/>
            <w:vAlign w:val="center"/>
          </w:tcPr>
          <w:p w:rsidR="00CF1B9C" w:rsidRPr="006F3325" w:rsidRDefault="00CF1B9C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24</w:t>
            </w:r>
          </w:p>
        </w:tc>
        <w:tc>
          <w:tcPr>
            <w:tcW w:w="1765" w:type="dxa"/>
            <w:shd w:val="clear" w:color="auto" w:fill="auto"/>
            <w:noWrap/>
            <w:vAlign w:val="center"/>
          </w:tcPr>
          <w:p w:rsidR="00CF1B9C" w:rsidRDefault="00CF1B9C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128</w:t>
            </w:r>
          </w:p>
        </w:tc>
        <w:tc>
          <w:tcPr>
            <w:tcW w:w="1559" w:type="dxa"/>
            <w:shd w:val="clear" w:color="auto" w:fill="auto"/>
            <w:noWrap/>
            <w:vAlign w:val="center"/>
          </w:tcPr>
          <w:p w:rsidR="00CF1B9C" w:rsidRPr="006F3325" w:rsidRDefault="00CF1B9C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287</w:t>
            </w:r>
          </w:p>
        </w:tc>
      </w:tr>
      <w:tr w:rsidR="00CF1B9C" w:rsidRPr="006F3325" w:rsidTr="00CF1B9C">
        <w:trPr>
          <w:trHeight w:val="411"/>
        </w:trPr>
        <w:tc>
          <w:tcPr>
            <w:tcW w:w="843" w:type="dxa"/>
            <w:vMerge/>
            <w:vAlign w:val="center"/>
          </w:tcPr>
          <w:p w:rsidR="00CF1B9C" w:rsidRPr="006F3325" w:rsidRDefault="00CF1B9C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07" w:type="dxa"/>
            <w:vMerge/>
            <w:vAlign w:val="center"/>
          </w:tcPr>
          <w:p w:rsidR="00CF1B9C" w:rsidRPr="006F3325" w:rsidRDefault="00CF1B9C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969" w:type="dxa"/>
            <w:shd w:val="clear" w:color="auto" w:fill="auto"/>
            <w:noWrap/>
            <w:vAlign w:val="center"/>
          </w:tcPr>
          <w:p w:rsidR="00CF1B9C" w:rsidRDefault="00CF1B9C" w:rsidP="00CF1B9C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Водозаборная скважина №11/18660</w:t>
            </w:r>
          </w:p>
        </w:tc>
        <w:tc>
          <w:tcPr>
            <w:tcW w:w="1354" w:type="dxa"/>
            <w:shd w:val="clear" w:color="auto" w:fill="auto"/>
            <w:noWrap/>
            <w:vAlign w:val="center"/>
          </w:tcPr>
          <w:p w:rsidR="00CF1B9C" w:rsidRPr="006F3325" w:rsidRDefault="00CF1B9C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15</w:t>
            </w:r>
          </w:p>
        </w:tc>
        <w:tc>
          <w:tcPr>
            <w:tcW w:w="1765" w:type="dxa"/>
            <w:shd w:val="clear" w:color="auto" w:fill="auto"/>
            <w:noWrap/>
            <w:vAlign w:val="center"/>
          </w:tcPr>
          <w:p w:rsidR="00CF1B9C" w:rsidRDefault="00CF1B9C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92</w:t>
            </w:r>
          </w:p>
        </w:tc>
        <w:tc>
          <w:tcPr>
            <w:tcW w:w="1559" w:type="dxa"/>
            <w:shd w:val="clear" w:color="auto" w:fill="auto"/>
            <w:noWrap/>
            <w:vAlign w:val="center"/>
          </w:tcPr>
          <w:p w:rsidR="00CF1B9C" w:rsidRPr="006F3325" w:rsidRDefault="00CF1B9C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207</w:t>
            </w:r>
          </w:p>
        </w:tc>
      </w:tr>
      <w:tr w:rsidR="00B73AF4" w:rsidRPr="006F3325" w:rsidTr="00B73AF4">
        <w:trPr>
          <w:trHeight w:val="310"/>
        </w:trPr>
        <w:tc>
          <w:tcPr>
            <w:tcW w:w="843" w:type="dxa"/>
            <w:vMerge w:val="restart"/>
            <w:vAlign w:val="center"/>
          </w:tcPr>
          <w:p w:rsidR="00B73AF4" w:rsidRPr="006F3325" w:rsidRDefault="00B73AF4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6F3325">
              <w:rPr>
                <w:rFonts w:ascii="GOST type B" w:hAnsi="GOST type B"/>
                <w:i/>
                <w:szCs w:val="24"/>
              </w:rPr>
              <w:t>3</w:t>
            </w:r>
          </w:p>
        </w:tc>
        <w:tc>
          <w:tcPr>
            <w:tcW w:w="2007" w:type="dxa"/>
            <w:vMerge w:val="restart"/>
            <w:vAlign w:val="center"/>
          </w:tcPr>
          <w:p w:rsidR="00B73AF4" w:rsidRPr="006F3325" w:rsidRDefault="00B73AF4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  <w:highlight w:val="lightGray"/>
              </w:rPr>
            </w:pPr>
            <w:r w:rsidRPr="006F3325">
              <w:rPr>
                <w:rFonts w:ascii="GOST type B" w:hAnsi="GOST type B"/>
                <w:i/>
                <w:szCs w:val="24"/>
              </w:rPr>
              <w:t>Водозабор</w:t>
            </w:r>
            <w:r>
              <w:rPr>
                <w:rFonts w:ascii="GOST type B" w:hAnsi="GOST type B"/>
                <w:i/>
                <w:szCs w:val="24"/>
              </w:rPr>
              <w:t xml:space="preserve">             </w:t>
            </w:r>
            <w:r>
              <w:rPr>
                <w:rFonts w:ascii="GOST type B" w:hAnsi="GOST type B"/>
                <w:i/>
                <w:szCs w:val="24"/>
              </w:rPr>
              <w:lastRenderedPageBreak/>
              <w:t xml:space="preserve">№3 «ул. </w:t>
            </w:r>
            <w:r w:rsidR="00EF5F8B">
              <w:rPr>
                <w:rFonts w:ascii="GOST type B" w:hAnsi="GOST type B"/>
                <w:i/>
                <w:szCs w:val="24"/>
              </w:rPr>
              <w:t xml:space="preserve">Р. </w:t>
            </w:r>
            <w:r>
              <w:rPr>
                <w:rFonts w:ascii="GOST type B" w:hAnsi="GOST type B"/>
                <w:i/>
                <w:szCs w:val="24"/>
              </w:rPr>
              <w:t>Люксембург»</w:t>
            </w:r>
          </w:p>
        </w:tc>
        <w:tc>
          <w:tcPr>
            <w:tcW w:w="1969" w:type="dxa"/>
            <w:shd w:val="clear" w:color="auto" w:fill="auto"/>
            <w:vAlign w:val="center"/>
          </w:tcPr>
          <w:p w:rsidR="00B73AF4" w:rsidRPr="006F3325" w:rsidRDefault="00B73AF4" w:rsidP="00B73AF4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lastRenderedPageBreak/>
              <w:t xml:space="preserve">Водозаборная </w:t>
            </w:r>
            <w:r>
              <w:rPr>
                <w:rFonts w:ascii="GOST type B" w:hAnsi="GOST type B"/>
                <w:i/>
                <w:szCs w:val="24"/>
              </w:rPr>
              <w:lastRenderedPageBreak/>
              <w:t>скважина №1/2407</w:t>
            </w:r>
          </w:p>
        </w:tc>
        <w:tc>
          <w:tcPr>
            <w:tcW w:w="1354" w:type="dxa"/>
            <w:shd w:val="clear" w:color="auto" w:fill="auto"/>
            <w:noWrap/>
            <w:vAlign w:val="center"/>
          </w:tcPr>
          <w:p w:rsidR="00B73AF4" w:rsidRPr="006F3325" w:rsidRDefault="00B73AF4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lastRenderedPageBreak/>
              <w:t>5</w:t>
            </w:r>
          </w:p>
        </w:tc>
        <w:tc>
          <w:tcPr>
            <w:tcW w:w="1765" w:type="dxa"/>
            <w:shd w:val="clear" w:color="auto" w:fill="auto"/>
            <w:noWrap/>
            <w:vAlign w:val="center"/>
          </w:tcPr>
          <w:p w:rsidR="00B73AF4" w:rsidRPr="006F3325" w:rsidRDefault="00B73AF4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138</w:t>
            </w:r>
          </w:p>
        </w:tc>
        <w:tc>
          <w:tcPr>
            <w:tcW w:w="1559" w:type="dxa"/>
            <w:shd w:val="clear" w:color="auto" w:fill="auto"/>
            <w:noWrap/>
            <w:vAlign w:val="center"/>
          </w:tcPr>
          <w:p w:rsidR="00B73AF4" w:rsidRPr="006F3325" w:rsidRDefault="00B73AF4" w:rsidP="009479FF">
            <w:pPr>
              <w:spacing w:line="240" w:lineRule="auto"/>
              <w:ind w:right="-44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310</w:t>
            </w:r>
          </w:p>
        </w:tc>
      </w:tr>
      <w:tr w:rsidR="00B73AF4" w:rsidRPr="006F3325" w:rsidTr="00CF1B9C">
        <w:trPr>
          <w:trHeight w:val="308"/>
        </w:trPr>
        <w:tc>
          <w:tcPr>
            <w:tcW w:w="843" w:type="dxa"/>
            <w:vMerge/>
            <w:vAlign w:val="center"/>
          </w:tcPr>
          <w:p w:rsidR="00B73AF4" w:rsidRPr="006F3325" w:rsidRDefault="00B73AF4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07" w:type="dxa"/>
            <w:vMerge/>
            <w:vAlign w:val="center"/>
          </w:tcPr>
          <w:p w:rsidR="00B73AF4" w:rsidRPr="006F3325" w:rsidRDefault="00B73AF4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969" w:type="dxa"/>
            <w:shd w:val="clear" w:color="auto" w:fill="auto"/>
            <w:vAlign w:val="center"/>
          </w:tcPr>
          <w:p w:rsidR="00B73AF4" w:rsidRDefault="00B73AF4" w:rsidP="00B73AF4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Водозаборная скважина №2/163057</w:t>
            </w:r>
          </w:p>
        </w:tc>
        <w:tc>
          <w:tcPr>
            <w:tcW w:w="1354" w:type="dxa"/>
            <w:shd w:val="clear" w:color="auto" w:fill="auto"/>
            <w:noWrap/>
            <w:vAlign w:val="center"/>
          </w:tcPr>
          <w:p w:rsidR="00B73AF4" w:rsidRPr="006F3325" w:rsidRDefault="00B73AF4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30</w:t>
            </w:r>
          </w:p>
        </w:tc>
        <w:tc>
          <w:tcPr>
            <w:tcW w:w="1765" w:type="dxa"/>
            <w:shd w:val="clear" w:color="auto" w:fill="auto"/>
            <w:noWrap/>
            <w:vAlign w:val="center"/>
          </w:tcPr>
          <w:p w:rsidR="00B73AF4" w:rsidRDefault="00B73AF4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116</w:t>
            </w:r>
          </w:p>
        </w:tc>
        <w:tc>
          <w:tcPr>
            <w:tcW w:w="1559" w:type="dxa"/>
            <w:shd w:val="clear" w:color="auto" w:fill="auto"/>
            <w:noWrap/>
            <w:vAlign w:val="center"/>
          </w:tcPr>
          <w:p w:rsidR="00B73AF4" w:rsidRPr="006F3325" w:rsidRDefault="00B73AF4" w:rsidP="009479FF">
            <w:pPr>
              <w:spacing w:line="240" w:lineRule="auto"/>
              <w:ind w:right="-44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260</w:t>
            </w:r>
          </w:p>
        </w:tc>
      </w:tr>
      <w:tr w:rsidR="00B73AF4" w:rsidRPr="006F3325" w:rsidTr="00CF1B9C">
        <w:trPr>
          <w:trHeight w:val="308"/>
        </w:trPr>
        <w:tc>
          <w:tcPr>
            <w:tcW w:w="843" w:type="dxa"/>
            <w:vMerge/>
            <w:vAlign w:val="center"/>
          </w:tcPr>
          <w:p w:rsidR="00B73AF4" w:rsidRPr="006F3325" w:rsidRDefault="00B73AF4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07" w:type="dxa"/>
            <w:vMerge/>
            <w:vAlign w:val="center"/>
          </w:tcPr>
          <w:p w:rsidR="00B73AF4" w:rsidRPr="006F3325" w:rsidRDefault="00B73AF4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969" w:type="dxa"/>
            <w:shd w:val="clear" w:color="auto" w:fill="auto"/>
            <w:vAlign w:val="center"/>
          </w:tcPr>
          <w:p w:rsidR="00B73AF4" w:rsidRDefault="00B73AF4" w:rsidP="00B73AF4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Водозаборная скважина №3/2816</w:t>
            </w:r>
          </w:p>
        </w:tc>
        <w:tc>
          <w:tcPr>
            <w:tcW w:w="1354" w:type="dxa"/>
            <w:shd w:val="clear" w:color="auto" w:fill="auto"/>
            <w:noWrap/>
            <w:vAlign w:val="center"/>
          </w:tcPr>
          <w:p w:rsidR="00B73AF4" w:rsidRPr="006F3325" w:rsidRDefault="00B73AF4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30</w:t>
            </w:r>
          </w:p>
        </w:tc>
        <w:tc>
          <w:tcPr>
            <w:tcW w:w="1765" w:type="dxa"/>
            <w:shd w:val="clear" w:color="auto" w:fill="auto"/>
            <w:noWrap/>
            <w:vAlign w:val="center"/>
          </w:tcPr>
          <w:p w:rsidR="00B73AF4" w:rsidRDefault="00B73AF4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118</w:t>
            </w:r>
          </w:p>
        </w:tc>
        <w:tc>
          <w:tcPr>
            <w:tcW w:w="1559" w:type="dxa"/>
            <w:shd w:val="clear" w:color="auto" w:fill="auto"/>
            <w:noWrap/>
            <w:vAlign w:val="center"/>
          </w:tcPr>
          <w:p w:rsidR="00B73AF4" w:rsidRPr="006F3325" w:rsidRDefault="00B73AF4" w:rsidP="009479FF">
            <w:pPr>
              <w:spacing w:line="240" w:lineRule="auto"/>
              <w:ind w:right="-44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264</w:t>
            </w:r>
          </w:p>
        </w:tc>
      </w:tr>
      <w:tr w:rsidR="00B73AF4" w:rsidRPr="006F3325" w:rsidTr="00CF1B9C">
        <w:trPr>
          <w:trHeight w:val="308"/>
        </w:trPr>
        <w:tc>
          <w:tcPr>
            <w:tcW w:w="843" w:type="dxa"/>
            <w:vMerge/>
            <w:vAlign w:val="center"/>
          </w:tcPr>
          <w:p w:rsidR="00B73AF4" w:rsidRPr="006F3325" w:rsidRDefault="00B73AF4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07" w:type="dxa"/>
            <w:vMerge/>
            <w:vAlign w:val="center"/>
          </w:tcPr>
          <w:p w:rsidR="00B73AF4" w:rsidRPr="006F3325" w:rsidRDefault="00B73AF4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969" w:type="dxa"/>
            <w:shd w:val="clear" w:color="auto" w:fill="auto"/>
            <w:vAlign w:val="center"/>
          </w:tcPr>
          <w:p w:rsidR="00B73AF4" w:rsidRDefault="00B73AF4" w:rsidP="00B73AF4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Водозаборная скважина №4/11467</w:t>
            </w:r>
          </w:p>
        </w:tc>
        <w:tc>
          <w:tcPr>
            <w:tcW w:w="1354" w:type="dxa"/>
            <w:shd w:val="clear" w:color="auto" w:fill="auto"/>
            <w:noWrap/>
            <w:vAlign w:val="center"/>
          </w:tcPr>
          <w:p w:rsidR="00B73AF4" w:rsidRPr="006F3325" w:rsidRDefault="00B73AF4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5</w:t>
            </w:r>
          </w:p>
        </w:tc>
        <w:tc>
          <w:tcPr>
            <w:tcW w:w="1765" w:type="dxa"/>
            <w:shd w:val="clear" w:color="auto" w:fill="auto"/>
            <w:noWrap/>
            <w:vAlign w:val="center"/>
          </w:tcPr>
          <w:p w:rsidR="00B73AF4" w:rsidRDefault="00B73AF4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111</w:t>
            </w:r>
          </w:p>
        </w:tc>
        <w:tc>
          <w:tcPr>
            <w:tcW w:w="1559" w:type="dxa"/>
            <w:shd w:val="clear" w:color="auto" w:fill="auto"/>
            <w:noWrap/>
            <w:vAlign w:val="center"/>
          </w:tcPr>
          <w:p w:rsidR="00B73AF4" w:rsidRPr="006F3325" w:rsidRDefault="00B73AF4" w:rsidP="009479FF">
            <w:pPr>
              <w:spacing w:line="240" w:lineRule="auto"/>
              <w:ind w:right="-44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249</w:t>
            </w:r>
          </w:p>
        </w:tc>
      </w:tr>
      <w:tr w:rsidR="00CF1B9C" w:rsidRPr="006F3325" w:rsidTr="00CF1B9C">
        <w:trPr>
          <w:trHeight w:val="1035"/>
        </w:trPr>
        <w:tc>
          <w:tcPr>
            <w:tcW w:w="843" w:type="dxa"/>
            <w:vAlign w:val="center"/>
          </w:tcPr>
          <w:p w:rsidR="00CF1B9C" w:rsidRPr="006F3325" w:rsidRDefault="00CF1B9C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6F3325">
              <w:rPr>
                <w:rFonts w:ascii="GOST type B" w:hAnsi="GOST type B"/>
                <w:i/>
                <w:szCs w:val="24"/>
              </w:rPr>
              <w:t>4</w:t>
            </w:r>
          </w:p>
        </w:tc>
        <w:tc>
          <w:tcPr>
            <w:tcW w:w="2007" w:type="dxa"/>
            <w:vAlign w:val="center"/>
          </w:tcPr>
          <w:p w:rsidR="00CF1B9C" w:rsidRPr="006F3325" w:rsidRDefault="00CF1B9C" w:rsidP="009479FF">
            <w:pPr>
              <w:spacing w:line="240" w:lineRule="auto"/>
              <w:ind w:left="-103"/>
              <w:jc w:val="center"/>
              <w:rPr>
                <w:rFonts w:ascii="GOST type B" w:hAnsi="GOST type B"/>
                <w:i/>
                <w:szCs w:val="24"/>
                <w:highlight w:val="lightGray"/>
              </w:rPr>
            </w:pPr>
            <w:r w:rsidRPr="006F3325">
              <w:rPr>
                <w:rFonts w:ascii="GOST type B" w:hAnsi="GOST type B"/>
                <w:i/>
                <w:szCs w:val="24"/>
              </w:rPr>
              <w:t>Водозабор</w:t>
            </w:r>
            <w:r>
              <w:rPr>
                <w:rFonts w:ascii="GOST type B" w:hAnsi="GOST type B"/>
                <w:i/>
                <w:szCs w:val="24"/>
              </w:rPr>
              <w:t xml:space="preserve"> №4 «ул. </w:t>
            </w:r>
            <w:proofErr w:type="gramStart"/>
            <w:r>
              <w:rPr>
                <w:rFonts w:ascii="GOST type B" w:hAnsi="GOST type B"/>
                <w:i/>
                <w:szCs w:val="24"/>
              </w:rPr>
              <w:t>Стро</w:t>
            </w:r>
            <w:r>
              <w:rPr>
                <w:rFonts w:ascii="GOST type B" w:hAnsi="GOST type B"/>
                <w:i/>
                <w:szCs w:val="24"/>
              </w:rPr>
              <w:t>и</w:t>
            </w:r>
            <w:r>
              <w:rPr>
                <w:rFonts w:ascii="GOST type B" w:hAnsi="GOST type B"/>
                <w:i/>
                <w:szCs w:val="24"/>
              </w:rPr>
              <w:t>тельная</w:t>
            </w:r>
            <w:proofErr w:type="gramEnd"/>
            <w:r>
              <w:rPr>
                <w:rFonts w:ascii="GOST type B" w:hAnsi="GOST type B"/>
                <w:i/>
                <w:szCs w:val="24"/>
              </w:rPr>
              <w:t>»</w:t>
            </w:r>
          </w:p>
        </w:tc>
        <w:tc>
          <w:tcPr>
            <w:tcW w:w="1969" w:type="dxa"/>
            <w:shd w:val="clear" w:color="auto" w:fill="auto"/>
            <w:vAlign w:val="center"/>
          </w:tcPr>
          <w:p w:rsidR="00CF1B9C" w:rsidRPr="006F3325" w:rsidRDefault="00B73AF4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Водозаборная скважина №13/11474</w:t>
            </w:r>
          </w:p>
        </w:tc>
        <w:tc>
          <w:tcPr>
            <w:tcW w:w="1354" w:type="dxa"/>
            <w:shd w:val="clear" w:color="auto" w:fill="auto"/>
            <w:noWrap/>
            <w:vAlign w:val="center"/>
          </w:tcPr>
          <w:p w:rsidR="00CF1B9C" w:rsidRPr="006F3325" w:rsidRDefault="00B73AF4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10</w:t>
            </w:r>
          </w:p>
        </w:tc>
        <w:tc>
          <w:tcPr>
            <w:tcW w:w="1765" w:type="dxa"/>
            <w:shd w:val="clear" w:color="auto" w:fill="auto"/>
            <w:noWrap/>
            <w:vAlign w:val="center"/>
          </w:tcPr>
          <w:p w:rsidR="00CF1B9C" w:rsidRPr="006F3325" w:rsidRDefault="00B73AF4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136</w:t>
            </w:r>
          </w:p>
        </w:tc>
        <w:tc>
          <w:tcPr>
            <w:tcW w:w="1559" w:type="dxa"/>
            <w:shd w:val="clear" w:color="auto" w:fill="auto"/>
            <w:noWrap/>
            <w:vAlign w:val="center"/>
          </w:tcPr>
          <w:p w:rsidR="00CF1B9C" w:rsidRPr="006F3325" w:rsidRDefault="00B73AF4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309</w:t>
            </w:r>
          </w:p>
        </w:tc>
      </w:tr>
      <w:tr w:rsidR="00CF1B9C" w:rsidRPr="006F3325" w:rsidTr="00CF1B9C">
        <w:trPr>
          <w:trHeight w:val="510"/>
        </w:trPr>
        <w:tc>
          <w:tcPr>
            <w:tcW w:w="843" w:type="dxa"/>
            <w:vAlign w:val="center"/>
          </w:tcPr>
          <w:p w:rsidR="00CF1B9C" w:rsidRPr="006F3325" w:rsidRDefault="00CF1B9C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6F3325">
              <w:rPr>
                <w:rFonts w:ascii="GOST type B" w:hAnsi="GOST type B"/>
                <w:i/>
                <w:szCs w:val="24"/>
              </w:rPr>
              <w:t>5</w:t>
            </w:r>
          </w:p>
        </w:tc>
        <w:tc>
          <w:tcPr>
            <w:tcW w:w="2007" w:type="dxa"/>
            <w:vAlign w:val="center"/>
          </w:tcPr>
          <w:p w:rsidR="00CF1B9C" w:rsidRPr="006F3325" w:rsidRDefault="00CF1B9C" w:rsidP="009479FF">
            <w:pPr>
              <w:spacing w:line="240" w:lineRule="auto"/>
              <w:ind w:left="-103"/>
              <w:jc w:val="center"/>
              <w:rPr>
                <w:rFonts w:ascii="GOST type B" w:hAnsi="GOST type B"/>
                <w:i/>
                <w:szCs w:val="24"/>
              </w:rPr>
            </w:pPr>
            <w:r w:rsidRPr="006F3325">
              <w:rPr>
                <w:rFonts w:ascii="GOST type B" w:hAnsi="GOST type B"/>
                <w:i/>
                <w:szCs w:val="24"/>
              </w:rPr>
              <w:t>Водозабор</w:t>
            </w:r>
            <w:r>
              <w:rPr>
                <w:rFonts w:ascii="GOST type B" w:hAnsi="GOST type B"/>
                <w:i/>
                <w:szCs w:val="24"/>
              </w:rPr>
              <w:t xml:space="preserve"> №5 «ул. Плехан</w:t>
            </w:r>
            <w:r>
              <w:rPr>
                <w:rFonts w:ascii="GOST type B" w:hAnsi="GOST type B"/>
                <w:i/>
                <w:szCs w:val="24"/>
              </w:rPr>
              <w:t>о</w:t>
            </w:r>
            <w:r>
              <w:rPr>
                <w:rFonts w:ascii="GOST type B" w:hAnsi="GOST type B"/>
                <w:i/>
                <w:szCs w:val="24"/>
              </w:rPr>
              <w:t>ва»</w:t>
            </w:r>
          </w:p>
        </w:tc>
        <w:tc>
          <w:tcPr>
            <w:tcW w:w="1969" w:type="dxa"/>
            <w:shd w:val="clear" w:color="auto" w:fill="auto"/>
            <w:vAlign w:val="center"/>
          </w:tcPr>
          <w:p w:rsidR="00CF1B9C" w:rsidRPr="006F3325" w:rsidRDefault="00CF1B9C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6F3325">
              <w:rPr>
                <w:rFonts w:ascii="GOST type B" w:hAnsi="GOST type B"/>
                <w:i/>
                <w:szCs w:val="24"/>
              </w:rPr>
              <w:t>Водозаборная скважина</w:t>
            </w:r>
            <w:r w:rsidR="00B73AF4">
              <w:rPr>
                <w:rFonts w:ascii="GOST type B" w:hAnsi="GOST type B"/>
                <w:i/>
                <w:szCs w:val="24"/>
              </w:rPr>
              <w:t xml:space="preserve"> №14/18690</w:t>
            </w:r>
          </w:p>
        </w:tc>
        <w:tc>
          <w:tcPr>
            <w:tcW w:w="1354" w:type="dxa"/>
            <w:shd w:val="clear" w:color="auto" w:fill="auto"/>
            <w:noWrap/>
            <w:vAlign w:val="center"/>
          </w:tcPr>
          <w:p w:rsidR="00CF1B9C" w:rsidRPr="006F3325" w:rsidRDefault="00B73AF4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10</w:t>
            </w:r>
          </w:p>
        </w:tc>
        <w:tc>
          <w:tcPr>
            <w:tcW w:w="1765" w:type="dxa"/>
            <w:shd w:val="clear" w:color="auto" w:fill="auto"/>
            <w:noWrap/>
            <w:vAlign w:val="center"/>
          </w:tcPr>
          <w:p w:rsidR="00CF1B9C" w:rsidRPr="006F3325" w:rsidRDefault="00B73AF4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38</w:t>
            </w:r>
          </w:p>
        </w:tc>
        <w:tc>
          <w:tcPr>
            <w:tcW w:w="1559" w:type="dxa"/>
            <w:shd w:val="clear" w:color="auto" w:fill="auto"/>
            <w:noWrap/>
            <w:vAlign w:val="center"/>
          </w:tcPr>
          <w:p w:rsidR="00CF1B9C" w:rsidRPr="006F3325" w:rsidRDefault="00B73AF4" w:rsidP="009479FF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81</w:t>
            </w:r>
          </w:p>
        </w:tc>
      </w:tr>
      <w:tr w:rsidR="00B73AF4" w:rsidRPr="006F3325" w:rsidTr="00CF1B9C">
        <w:trPr>
          <w:trHeight w:val="510"/>
        </w:trPr>
        <w:tc>
          <w:tcPr>
            <w:tcW w:w="843" w:type="dxa"/>
            <w:vAlign w:val="center"/>
          </w:tcPr>
          <w:p w:rsidR="00B73AF4" w:rsidRPr="006F3325" w:rsidRDefault="00B73AF4" w:rsidP="00B73AF4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6</w:t>
            </w:r>
          </w:p>
        </w:tc>
        <w:tc>
          <w:tcPr>
            <w:tcW w:w="2007" w:type="dxa"/>
            <w:vAlign w:val="center"/>
          </w:tcPr>
          <w:p w:rsidR="00B73AF4" w:rsidRPr="006F3325" w:rsidRDefault="00B73AF4" w:rsidP="00B73AF4">
            <w:pPr>
              <w:spacing w:line="240" w:lineRule="auto"/>
              <w:ind w:left="-103"/>
              <w:jc w:val="center"/>
              <w:rPr>
                <w:rFonts w:ascii="GOST type B" w:hAnsi="GOST type B"/>
                <w:i/>
                <w:szCs w:val="24"/>
              </w:rPr>
            </w:pPr>
            <w:r w:rsidRPr="006F3325">
              <w:rPr>
                <w:rFonts w:ascii="GOST type B" w:hAnsi="GOST type B"/>
                <w:i/>
                <w:szCs w:val="24"/>
              </w:rPr>
              <w:t>Водозабор</w:t>
            </w:r>
            <w:r w:rsidR="00F33A21">
              <w:rPr>
                <w:rFonts w:ascii="GOST type B" w:hAnsi="GOST type B"/>
                <w:i/>
                <w:szCs w:val="24"/>
              </w:rPr>
              <w:t xml:space="preserve"> №6</w:t>
            </w:r>
            <w:r>
              <w:rPr>
                <w:rFonts w:ascii="GOST type B" w:hAnsi="GOST type B"/>
                <w:i/>
                <w:szCs w:val="24"/>
              </w:rPr>
              <w:t xml:space="preserve"> «ул. </w:t>
            </w:r>
            <w:proofErr w:type="gramStart"/>
            <w:r>
              <w:rPr>
                <w:rFonts w:ascii="GOST type B" w:hAnsi="GOST type B"/>
                <w:i/>
                <w:szCs w:val="24"/>
              </w:rPr>
              <w:t>Школьная</w:t>
            </w:r>
            <w:proofErr w:type="gramEnd"/>
            <w:r>
              <w:rPr>
                <w:rFonts w:ascii="GOST type B" w:hAnsi="GOST type B"/>
                <w:i/>
                <w:szCs w:val="24"/>
              </w:rPr>
              <w:t>»</w:t>
            </w:r>
          </w:p>
        </w:tc>
        <w:tc>
          <w:tcPr>
            <w:tcW w:w="1969" w:type="dxa"/>
            <w:shd w:val="clear" w:color="auto" w:fill="auto"/>
            <w:vAlign w:val="center"/>
          </w:tcPr>
          <w:p w:rsidR="00B73AF4" w:rsidRPr="006F3325" w:rsidRDefault="00B73AF4" w:rsidP="00B73AF4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Водозаборная скважина №9/2577</w:t>
            </w:r>
          </w:p>
        </w:tc>
        <w:tc>
          <w:tcPr>
            <w:tcW w:w="1354" w:type="dxa"/>
            <w:shd w:val="clear" w:color="auto" w:fill="auto"/>
            <w:noWrap/>
            <w:vAlign w:val="center"/>
          </w:tcPr>
          <w:p w:rsidR="00B73AF4" w:rsidRPr="006F3325" w:rsidRDefault="00B73AF4" w:rsidP="00B73AF4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5</w:t>
            </w:r>
          </w:p>
        </w:tc>
        <w:tc>
          <w:tcPr>
            <w:tcW w:w="1765" w:type="dxa"/>
            <w:shd w:val="clear" w:color="auto" w:fill="auto"/>
            <w:noWrap/>
            <w:vAlign w:val="center"/>
          </w:tcPr>
          <w:p w:rsidR="00B73AF4" w:rsidRPr="006F3325" w:rsidRDefault="00B73AF4" w:rsidP="00B73AF4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63</w:t>
            </w:r>
          </w:p>
        </w:tc>
        <w:tc>
          <w:tcPr>
            <w:tcW w:w="1559" w:type="dxa"/>
            <w:shd w:val="clear" w:color="auto" w:fill="auto"/>
            <w:noWrap/>
            <w:vAlign w:val="center"/>
          </w:tcPr>
          <w:p w:rsidR="00B73AF4" w:rsidRPr="006F3325" w:rsidRDefault="00B73AF4" w:rsidP="00B73AF4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89</w:t>
            </w:r>
          </w:p>
        </w:tc>
      </w:tr>
      <w:tr w:rsidR="00583DEE" w:rsidRPr="006F3325" w:rsidTr="00CF1B9C">
        <w:trPr>
          <w:trHeight w:val="510"/>
        </w:trPr>
        <w:tc>
          <w:tcPr>
            <w:tcW w:w="843" w:type="dxa"/>
            <w:vAlign w:val="center"/>
          </w:tcPr>
          <w:p w:rsidR="00583DEE" w:rsidRDefault="00583DEE" w:rsidP="00B73AF4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7</w:t>
            </w:r>
          </w:p>
        </w:tc>
        <w:tc>
          <w:tcPr>
            <w:tcW w:w="2007" w:type="dxa"/>
            <w:vAlign w:val="center"/>
          </w:tcPr>
          <w:p w:rsidR="00583DEE" w:rsidRPr="006F3325" w:rsidRDefault="00583DEE" w:rsidP="00B73AF4">
            <w:pPr>
              <w:spacing w:line="240" w:lineRule="auto"/>
              <w:ind w:left="-103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 xml:space="preserve">Водозабор №7 «ст. </w:t>
            </w:r>
            <w:proofErr w:type="gramStart"/>
            <w:r>
              <w:rPr>
                <w:rFonts w:ascii="GOST type B" w:hAnsi="GOST type B"/>
                <w:i/>
                <w:szCs w:val="24"/>
              </w:rPr>
              <w:t>Фаянс</w:t>
            </w:r>
            <w:r>
              <w:rPr>
                <w:rFonts w:ascii="GOST type B" w:hAnsi="GOST type B"/>
                <w:i/>
                <w:szCs w:val="24"/>
              </w:rPr>
              <w:t>о</w:t>
            </w:r>
            <w:r>
              <w:rPr>
                <w:rFonts w:ascii="GOST type B" w:hAnsi="GOST type B"/>
                <w:i/>
                <w:szCs w:val="24"/>
              </w:rPr>
              <w:t>вая</w:t>
            </w:r>
            <w:proofErr w:type="gramEnd"/>
            <w:r>
              <w:rPr>
                <w:rFonts w:ascii="GOST type B" w:hAnsi="GOST type B"/>
                <w:i/>
                <w:szCs w:val="24"/>
              </w:rPr>
              <w:t>»</w:t>
            </w:r>
          </w:p>
        </w:tc>
        <w:tc>
          <w:tcPr>
            <w:tcW w:w="1969" w:type="dxa"/>
            <w:shd w:val="clear" w:color="auto" w:fill="auto"/>
            <w:vAlign w:val="center"/>
          </w:tcPr>
          <w:p w:rsidR="00583DEE" w:rsidRDefault="00583DEE" w:rsidP="00583DEE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Водозабо</w:t>
            </w:r>
            <w:r>
              <w:rPr>
                <w:rFonts w:ascii="GOST type B" w:hAnsi="GOST type B"/>
                <w:i/>
                <w:szCs w:val="24"/>
              </w:rPr>
              <w:t>р</w:t>
            </w:r>
            <w:r>
              <w:rPr>
                <w:rFonts w:ascii="GOST type B" w:hAnsi="GOST type B"/>
                <w:i/>
                <w:szCs w:val="24"/>
              </w:rPr>
              <w:t>ные скваж</w:t>
            </w:r>
            <w:r>
              <w:rPr>
                <w:rFonts w:ascii="GOST type B" w:hAnsi="GOST type B"/>
                <w:i/>
                <w:szCs w:val="24"/>
              </w:rPr>
              <w:t>и</w:t>
            </w:r>
            <w:r>
              <w:rPr>
                <w:rFonts w:ascii="GOST type B" w:hAnsi="GOST type B"/>
                <w:i/>
                <w:szCs w:val="24"/>
              </w:rPr>
              <w:t>ны №4-6</w:t>
            </w:r>
          </w:p>
        </w:tc>
        <w:tc>
          <w:tcPr>
            <w:tcW w:w="1354" w:type="dxa"/>
            <w:shd w:val="clear" w:color="auto" w:fill="auto"/>
            <w:noWrap/>
            <w:vAlign w:val="center"/>
          </w:tcPr>
          <w:p w:rsidR="00583DEE" w:rsidRDefault="00583DEE" w:rsidP="00B73AF4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234</w:t>
            </w:r>
          </w:p>
        </w:tc>
        <w:tc>
          <w:tcPr>
            <w:tcW w:w="1765" w:type="dxa"/>
            <w:shd w:val="clear" w:color="auto" w:fill="auto"/>
            <w:noWrap/>
            <w:vAlign w:val="center"/>
          </w:tcPr>
          <w:p w:rsidR="00583DEE" w:rsidRDefault="00583DEE" w:rsidP="00B73AF4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-</w:t>
            </w:r>
          </w:p>
        </w:tc>
        <w:tc>
          <w:tcPr>
            <w:tcW w:w="1559" w:type="dxa"/>
            <w:shd w:val="clear" w:color="auto" w:fill="auto"/>
            <w:noWrap/>
            <w:vAlign w:val="center"/>
          </w:tcPr>
          <w:p w:rsidR="00583DEE" w:rsidRDefault="00583DEE" w:rsidP="00B73AF4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-</w:t>
            </w:r>
          </w:p>
        </w:tc>
      </w:tr>
    </w:tbl>
    <w:p w:rsidR="004B1806" w:rsidRDefault="004B1806" w:rsidP="00B73AF4">
      <w:pPr>
        <w:pStyle w:val="14"/>
      </w:pPr>
    </w:p>
    <w:p w:rsidR="006F69F2" w:rsidRPr="009C757A" w:rsidRDefault="006F69F2" w:rsidP="006F69F2">
      <w:pPr>
        <w:spacing w:after="0" w:line="360" w:lineRule="auto"/>
        <w:ind w:firstLine="709"/>
        <w:jc w:val="both"/>
        <w:rPr>
          <w:rFonts w:ascii="GOST type B" w:hAnsi="GOST type B"/>
          <w:i/>
          <w:sz w:val="28"/>
          <w:szCs w:val="28"/>
        </w:rPr>
      </w:pPr>
      <w:r w:rsidRPr="00931D5C">
        <w:rPr>
          <w:rFonts w:ascii="GOST type B" w:hAnsi="GOST type B"/>
          <w:i/>
          <w:sz w:val="28"/>
          <w:szCs w:val="28"/>
        </w:rPr>
        <w:t>Границы ЗСО приняты согласно СП 31.13330.2012 «Водосна</w:t>
      </w:r>
      <w:r w:rsidRPr="00931D5C">
        <w:rPr>
          <w:rFonts w:ascii="GOST type B" w:hAnsi="GOST type B"/>
          <w:i/>
          <w:sz w:val="28"/>
          <w:szCs w:val="28"/>
        </w:rPr>
        <w:t>б</w:t>
      </w:r>
      <w:r w:rsidRPr="00931D5C">
        <w:rPr>
          <w:rFonts w:ascii="GOST type B" w:hAnsi="GOST type B"/>
          <w:i/>
          <w:sz w:val="28"/>
          <w:szCs w:val="28"/>
        </w:rPr>
        <w:t>жение. Наружные сети и сооружения» Актуализированная редакция СНИП 2.04.02.-84* Приказ Министерства регионального развития Российской Федерации от 29 декабря 2011 года № 635/14.</w:t>
      </w:r>
    </w:p>
    <w:p w:rsidR="008B2C9D" w:rsidRDefault="008B2C9D" w:rsidP="008B2C9D">
      <w:pPr>
        <w:pStyle w:val="1"/>
      </w:pPr>
      <w:bookmarkStart w:id="61" w:name="_Toc516316251"/>
      <w:r>
        <w:lastRenderedPageBreak/>
        <w:t>Описание существующих сооружений очистки и подготовки в</w:t>
      </w:r>
      <w:r>
        <w:t>о</w:t>
      </w:r>
      <w:r>
        <w:t>ды</w:t>
      </w:r>
      <w:r w:rsidR="009810E2">
        <w:t>, включая оценку соответствия применяемой технологич</w:t>
      </w:r>
      <w:r w:rsidR="009810E2">
        <w:t>е</w:t>
      </w:r>
      <w:r w:rsidR="009810E2">
        <w:t>ской схемы водоподготовки требованиям обеспечения норм</w:t>
      </w:r>
      <w:r w:rsidR="009810E2">
        <w:t>а</w:t>
      </w:r>
      <w:r w:rsidR="009810E2">
        <w:t>тивов качества воды</w:t>
      </w:r>
      <w:bookmarkEnd w:id="61"/>
    </w:p>
    <w:p w:rsidR="009810E2" w:rsidRDefault="009810E2" w:rsidP="0008197C">
      <w:pPr>
        <w:spacing w:after="0" w:line="360" w:lineRule="auto"/>
        <w:ind w:firstLine="709"/>
        <w:jc w:val="center"/>
        <w:rPr>
          <w:rFonts w:ascii="GOST type B" w:hAnsi="GOST type B"/>
          <w:b/>
          <w:i/>
          <w:sz w:val="28"/>
          <w:szCs w:val="28"/>
        </w:rPr>
      </w:pPr>
    </w:p>
    <w:p w:rsidR="0008197C" w:rsidRPr="00BE0AD5" w:rsidRDefault="0008197C" w:rsidP="0008197C">
      <w:pPr>
        <w:spacing w:after="0" w:line="360" w:lineRule="auto"/>
        <w:ind w:firstLine="709"/>
        <w:jc w:val="center"/>
        <w:rPr>
          <w:rFonts w:ascii="GOST type B" w:hAnsi="GOST type B"/>
          <w:b/>
          <w:i/>
          <w:sz w:val="28"/>
          <w:szCs w:val="28"/>
        </w:rPr>
      </w:pPr>
      <w:r w:rsidRPr="00BE0AD5">
        <w:rPr>
          <w:rFonts w:ascii="GOST type B" w:hAnsi="GOST type B"/>
          <w:b/>
          <w:i/>
          <w:sz w:val="28"/>
          <w:szCs w:val="28"/>
        </w:rPr>
        <w:t>Данные лабораторных анализов качества воды</w:t>
      </w:r>
    </w:p>
    <w:p w:rsidR="00B73AF4" w:rsidRPr="00F11945" w:rsidRDefault="0008197C" w:rsidP="00F11945">
      <w:pPr>
        <w:spacing w:after="0" w:line="360" w:lineRule="auto"/>
        <w:ind w:firstLine="709"/>
        <w:jc w:val="both"/>
        <w:rPr>
          <w:rFonts w:ascii="GOST type B" w:hAnsi="GOST type B"/>
          <w:i/>
          <w:sz w:val="28"/>
          <w:szCs w:val="28"/>
        </w:rPr>
      </w:pPr>
      <w:r w:rsidRPr="00BE0AD5">
        <w:rPr>
          <w:rFonts w:ascii="GOST type B" w:hAnsi="GOST type B"/>
          <w:i/>
          <w:sz w:val="28"/>
          <w:szCs w:val="28"/>
        </w:rPr>
        <w:t>Данные об обследовании количественного химического анал</w:t>
      </w:r>
      <w:r w:rsidRPr="00BE0AD5">
        <w:rPr>
          <w:rFonts w:ascii="GOST type B" w:hAnsi="GOST type B"/>
          <w:i/>
          <w:sz w:val="28"/>
          <w:szCs w:val="28"/>
        </w:rPr>
        <w:t>и</w:t>
      </w:r>
      <w:r w:rsidRPr="00BE0AD5">
        <w:rPr>
          <w:rFonts w:ascii="GOST type B" w:hAnsi="GOST type B"/>
          <w:i/>
          <w:sz w:val="28"/>
          <w:szCs w:val="28"/>
        </w:rPr>
        <w:t xml:space="preserve">за воды со скважин предоставлены в таблицах </w:t>
      </w:r>
      <w:r w:rsidR="003C3EE8">
        <w:rPr>
          <w:rFonts w:ascii="GOST type B" w:hAnsi="GOST type B"/>
          <w:i/>
          <w:sz w:val="28"/>
          <w:szCs w:val="28"/>
        </w:rPr>
        <w:t>4</w:t>
      </w:r>
      <w:r>
        <w:rPr>
          <w:rFonts w:ascii="GOST type B" w:hAnsi="GOST type B"/>
          <w:i/>
          <w:sz w:val="28"/>
          <w:szCs w:val="28"/>
        </w:rPr>
        <w:t>-9</w:t>
      </w:r>
      <w:r w:rsidRPr="00BE0AD5">
        <w:rPr>
          <w:rFonts w:ascii="GOST type B" w:hAnsi="GOST type B"/>
          <w:i/>
          <w:sz w:val="28"/>
          <w:szCs w:val="28"/>
        </w:rPr>
        <w:t>.</w:t>
      </w:r>
    </w:p>
    <w:p w:rsidR="00B73AF4" w:rsidRPr="00F11945" w:rsidRDefault="00B73AF4" w:rsidP="00F11945">
      <w:pPr>
        <w:spacing w:line="355" w:lineRule="auto"/>
        <w:ind w:left="180" w:right="-1" w:firstLine="954"/>
        <w:jc w:val="both"/>
        <w:rPr>
          <w:rFonts w:ascii="GOST type B" w:hAnsi="GOST type B"/>
          <w:i/>
          <w:sz w:val="20"/>
          <w:szCs w:val="20"/>
        </w:rPr>
      </w:pPr>
      <w:r w:rsidRPr="00F11945">
        <w:rPr>
          <w:rFonts w:ascii="GOST type B" w:hAnsi="GOST type B"/>
          <w:i/>
          <w:sz w:val="28"/>
          <w:szCs w:val="28"/>
        </w:rPr>
        <w:t>Из протокола лабораторных испытаний воды питьевой № 1013 Лабораторные испытания проводил: филиал ФБУЗ «Центр г</w:t>
      </w:r>
      <w:r w:rsidRPr="00F11945">
        <w:rPr>
          <w:rFonts w:ascii="GOST type B" w:hAnsi="GOST type B"/>
          <w:i/>
          <w:sz w:val="28"/>
          <w:szCs w:val="28"/>
        </w:rPr>
        <w:t>и</w:t>
      </w:r>
      <w:r w:rsidRPr="00F11945">
        <w:rPr>
          <w:rFonts w:ascii="GOST type B" w:hAnsi="GOST type B"/>
          <w:i/>
          <w:sz w:val="28"/>
          <w:szCs w:val="28"/>
        </w:rPr>
        <w:t>гиены и эпидемиологии в Калужской области в Кировском ра</w:t>
      </w:r>
      <w:r w:rsidRPr="00F11945">
        <w:rPr>
          <w:rFonts w:ascii="GOST type B" w:hAnsi="GOST type B"/>
          <w:i/>
          <w:sz w:val="28"/>
          <w:szCs w:val="28"/>
        </w:rPr>
        <w:t>й</w:t>
      </w:r>
      <w:r w:rsidRPr="00F11945">
        <w:rPr>
          <w:rFonts w:ascii="GOST type B" w:hAnsi="GOST type B"/>
          <w:i/>
          <w:sz w:val="28"/>
          <w:szCs w:val="28"/>
        </w:rPr>
        <w:t>оне».</w:t>
      </w:r>
    </w:p>
    <w:p w:rsidR="00B73AF4" w:rsidRDefault="00B73AF4" w:rsidP="00B73AF4">
      <w:pPr>
        <w:spacing w:line="7" w:lineRule="exact"/>
        <w:rPr>
          <w:sz w:val="20"/>
          <w:szCs w:val="20"/>
        </w:rPr>
      </w:pPr>
    </w:p>
    <w:p w:rsidR="00B73AF4" w:rsidRPr="00F11945" w:rsidRDefault="00B73AF4" w:rsidP="00F11945">
      <w:pPr>
        <w:ind w:left="760"/>
        <w:rPr>
          <w:rFonts w:ascii="GOST type B" w:hAnsi="GOST type B"/>
          <w:i/>
          <w:sz w:val="20"/>
          <w:szCs w:val="20"/>
        </w:rPr>
      </w:pPr>
      <w:r w:rsidRPr="00F11945">
        <w:rPr>
          <w:rFonts w:ascii="GOST type B" w:hAnsi="GOST type B"/>
          <w:i/>
          <w:sz w:val="28"/>
          <w:szCs w:val="28"/>
        </w:rPr>
        <w:t>Место проведения испытаний: водозабор № 1 по ул. Гоголя.</w:t>
      </w:r>
    </w:p>
    <w:p w:rsidR="00B73AF4" w:rsidRPr="00F11945" w:rsidRDefault="00B73AF4" w:rsidP="00F11945">
      <w:pPr>
        <w:ind w:left="760"/>
        <w:rPr>
          <w:rFonts w:ascii="GOST type B" w:hAnsi="GOST type B"/>
          <w:i/>
          <w:sz w:val="20"/>
          <w:szCs w:val="20"/>
        </w:rPr>
      </w:pPr>
      <w:r w:rsidRPr="00F11945">
        <w:rPr>
          <w:rFonts w:ascii="GOST type B" w:hAnsi="GOST type B"/>
          <w:i/>
          <w:sz w:val="28"/>
          <w:szCs w:val="28"/>
        </w:rPr>
        <w:t>Дата получения образцов: 11.12.13г.</w:t>
      </w:r>
    </w:p>
    <w:p w:rsidR="00B73AF4" w:rsidRPr="00F11945" w:rsidRDefault="00B73AF4" w:rsidP="00F11945">
      <w:pPr>
        <w:ind w:left="760"/>
        <w:rPr>
          <w:rFonts w:ascii="GOST type B" w:hAnsi="GOST type B"/>
          <w:i/>
          <w:sz w:val="20"/>
          <w:szCs w:val="20"/>
        </w:rPr>
      </w:pPr>
      <w:r w:rsidRPr="00F11945">
        <w:rPr>
          <w:rFonts w:ascii="GOST type B" w:hAnsi="GOST type B"/>
          <w:i/>
          <w:sz w:val="28"/>
          <w:szCs w:val="28"/>
        </w:rPr>
        <w:t>Наименование образца (пробы), характеристика: вода из арт.</w:t>
      </w:r>
      <w:r w:rsidR="003679A0">
        <w:rPr>
          <w:rFonts w:ascii="GOST type B" w:hAnsi="GOST type B"/>
          <w:i/>
          <w:sz w:val="28"/>
          <w:szCs w:val="28"/>
        </w:rPr>
        <w:t xml:space="preserve"> </w:t>
      </w:r>
      <w:proofErr w:type="spellStart"/>
      <w:r w:rsidRPr="00F11945">
        <w:rPr>
          <w:rFonts w:ascii="GOST type B" w:hAnsi="GOST type B"/>
          <w:i/>
          <w:sz w:val="28"/>
          <w:szCs w:val="28"/>
        </w:rPr>
        <w:t>скв</w:t>
      </w:r>
      <w:proofErr w:type="spellEnd"/>
      <w:r w:rsidRPr="00F11945">
        <w:rPr>
          <w:rFonts w:ascii="GOST type B" w:hAnsi="GOST type B"/>
          <w:i/>
          <w:sz w:val="28"/>
          <w:szCs w:val="28"/>
        </w:rPr>
        <w:t>.</w:t>
      </w:r>
      <w:r w:rsidR="003679A0">
        <w:rPr>
          <w:rFonts w:ascii="GOST type B" w:hAnsi="GOST type B"/>
          <w:i/>
          <w:sz w:val="28"/>
          <w:szCs w:val="28"/>
        </w:rPr>
        <w:t xml:space="preserve"> </w:t>
      </w:r>
      <w:r w:rsidRPr="00F11945">
        <w:rPr>
          <w:rFonts w:ascii="GOST type B" w:hAnsi="GOST type B"/>
          <w:i/>
          <w:sz w:val="28"/>
          <w:szCs w:val="28"/>
        </w:rPr>
        <w:t>№5</w:t>
      </w:r>
    </w:p>
    <w:p w:rsidR="00B73AF4" w:rsidRPr="00511E78" w:rsidRDefault="00B73AF4" w:rsidP="00511E78">
      <w:pPr>
        <w:ind w:left="284"/>
        <w:jc w:val="center"/>
        <w:rPr>
          <w:rFonts w:ascii="GOST type B" w:hAnsi="GOST type B"/>
          <w:i/>
          <w:sz w:val="20"/>
          <w:szCs w:val="20"/>
        </w:rPr>
      </w:pPr>
      <w:r w:rsidRPr="00F11945">
        <w:rPr>
          <w:rFonts w:ascii="GOST type B" w:hAnsi="GOST type B"/>
          <w:b/>
          <w:bCs/>
          <w:i/>
          <w:sz w:val="28"/>
          <w:szCs w:val="28"/>
        </w:rPr>
        <w:t>Данные лабораторных анализов качества воды</w:t>
      </w:r>
      <w:r w:rsidR="003679A0">
        <w:rPr>
          <w:rFonts w:ascii="GOST type B" w:hAnsi="GOST type B"/>
          <w:i/>
          <w:sz w:val="20"/>
          <w:szCs w:val="20"/>
        </w:rPr>
        <w:t xml:space="preserve"> </w:t>
      </w:r>
      <w:r w:rsidRPr="00F11945">
        <w:rPr>
          <w:rFonts w:ascii="GOST type B" w:hAnsi="GOST type B"/>
          <w:b/>
          <w:bCs/>
          <w:i/>
          <w:sz w:val="28"/>
          <w:szCs w:val="28"/>
        </w:rPr>
        <w:t>водозабора № 1013</w:t>
      </w:r>
    </w:p>
    <w:p w:rsidR="0008197C" w:rsidRDefault="0008197C" w:rsidP="0008197C">
      <w:pPr>
        <w:jc w:val="right"/>
        <w:rPr>
          <w:rFonts w:ascii="GOST type B" w:hAnsi="GOST type B"/>
          <w:i/>
          <w:sz w:val="28"/>
          <w:szCs w:val="28"/>
        </w:rPr>
      </w:pPr>
      <w:r w:rsidRPr="00BE0AD5">
        <w:rPr>
          <w:rFonts w:ascii="GOST type B" w:hAnsi="GOST type B"/>
          <w:i/>
          <w:sz w:val="28"/>
          <w:szCs w:val="28"/>
        </w:rPr>
        <w:t xml:space="preserve">Таблица </w:t>
      </w:r>
      <w:r w:rsidR="003C3EE8">
        <w:rPr>
          <w:rFonts w:ascii="GOST type B" w:hAnsi="GOST type B"/>
          <w:i/>
          <w:sz w:val="28"/>
          <w:szCs w:val="28"/>
        </w:rPr>
        <w:t>4</w:t>
      </w:r>
    </w:p>
    <w:tbl>
      <w:tblPr>
        <w:tblW w:w="9219" w:type="dxa"/>
        <w:tblInd w:w="5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43"/>
        <w:gridCol w:w="1418"/>
        <w:gridCol w:w="1706"/>
        <w:gridCol w:w="2126"/>
        <w:gridCol w:w="2126"/>
      </w:tblGrid>
      <w:tr w:rsidR="00F11945" w:rsidRPr="00F11945" w:rsidTr="00F11945">
        <w:trPr>
          <w:trHeight w:val="1680"/>
        </w:trPr>
        <w:tc>
          <w:tcPr>
            <w:tcW w:w="1843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ind w:left="7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lastRenderedPageBreak/>
              <w:t>Наименов</w:t>
            </w: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а</w:t>
            </w: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ние</w:t>
            </w:r>
          </w:p>
          <w:p w:rsidR="00F11945" w:rsidRPr="00F11945" w:rsidRDefault="00F11945" w:rsidP="00511E78">
            <w:pPr>
              <w:spacing w:after="0" w:line="240" w:lineRule="auto"/>
              <w:ind w:left="7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показателей</w:t>
            </w:r>
          </w:p>
        </w:tc>
        <w:tc>
          <w:tcPr>
            <w:tcW w:w="1418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Единицы</w:t>
            </w:r>
          </w:p>
          <w:p w:rsidR="00F11945" w:rsidRPr="00F11945" w:rsidRDefault="00F11945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измерения</w:t>
            </w:r>
          </w:p>
        </w:tc>
        <w:tc>
          <w:tcPr>
            <w:tcW w:w="1706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Результаты</w:t>
            </w:r>
          </w:p>
          <w:p w:rsidR="00F11945" w:rsidRPr="00F11945" w:rsidRDefault="00F11945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исследов</w:t>
            </w:r>
            <w:r w:rsidRPr="00F11945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а</w:t>
            </w:r>
            <w:r w:rsidRPr="00F11945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ни</w:t>
            </w: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й</w:t>
            </w:r>
          </w:p>
        </w:tc>
        <w:tc>
          <w:tcPr>
            <w:tcW w:w="2126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Норматив</w:t>
            </w:r>
          </w:p>
          <w:p w:rsidR="00F11945" w:rsidRPr="00F11945" w:rsidRDefault="00F11945" w:rsidP="00511E78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качества воды,</w:t>
            </w:r>
          </w:p>
          <w:p w:rsidR="00F11945" w:rsidRPr="00F11945" w:rsidRDefault="00F11945" w:rsidP="00511E78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не более</w:t>
            </w:r>
          </w:p>
          <w:p w:rsidR="00F11945" w:rsidRPr="00F11945" w:rsidRDefault="00F11945" w:rsidP="00511E78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СанПиН</w:t>
            </w:r>
          </w:p>
        </w:tc>
        <w:tc>
          <w:tcPr>
            <w:tcW w:w="2126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ind w:left="137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НД на метод</w:t>
            </w:r>
          </w:p>
        </w:tc>
      </w:tr>
      <w:tr w:rsidR="00F11945" w:rsidRPr="00F11945" w:rsidTr="00F11945">
        <w:trPr>
          <w:trHeight w:val="312"/>
        </w:trPr>
        <w:tc>
          <w:tcPr>
            <w:tcW w:w="1843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Запах</w:t>
            </w:r>
          </w:p>
        </w:tc>
        <w:tc>
          <w:tcPr>
            <w:tcW w:w="1418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Баллы</w:t>
            </w:r>
          </w:p>
        </w:tc>
        <w:tc>
          <w:tcPr>
            <w:tcW w:w="1706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2</w:t>
            </w:r>
          </w:p>
        </w:tc>
        <w:tc>
          <w:tcPr>
            <w:tcW w:w="2126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2</w:t>
            </w:r>
          </w:p>
        </w:tc>
        <w:tc>
          <w:tcPr>
            <w:tcW w:w="2126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ГОСТ 3351-74</w:t>
            </w:r>
          </w:p>
        </w:tc>
      </w:tr>
      <w:tr w:rsidR="00F11945" w:rsidRPr="00F11945" w:rsidTr="00F11945">
        <w:trPr>
          <w:trHeight w:val="317"/>
        </w:trPr>
        <w:tc>
          <w:tcPr>
            <w:tcW w:w="1843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Привкус</w:t>
            </w:r>
          </w:p>
        </w:tc>
        <w:tc>
          <w:tcPr>
            <w:tcW w:w="1418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Баллы</w:t>
            </w:r>
          </w:p>
        </w:tc>
        <w:tc>
          <w:tcPr>
            <w:tcW w:w="1706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2</w:t>
            </w:r>
          </w:p>
        </w:tc>
        <w:tc>
          <w:tcPr>
            <w:tcW w:w="2126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2</w:t>
            </w:r>
          </w:p>
        </w:tc>
        <w:tc>
          <w:tcPr>
            <w:tcW w:w="2126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ГОСТ 3351-74</w:t>
            </w:r>
          </w:p>
        </w:tc>
      </w:tr>
      <w:tr w:rsidR="00F11945" w:rsidRPr="00F11945" w:rsidTr="00F11945">
        <w:trPr>
          <w:trHeight w:val="318"/>
        </w:trPr>
        <w:tc>
          <w:tcPr>
            <w:tcW w:w="1843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Цветность</w:t>
            </w:r>
          </w:p>
        </w:tc>
        <w:tc>
          <w:tcPr>
            <w:tcW w:w="1418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8"/>
                <w:sz w:val="28"/>
                <w:szCs w:val="28"/>
              </w:rPr>
              <w:t>градусы</w:t>
            </w:r>
          </w:p>
        </w:tc>
        <w:tc>
          <w:tcPr>
            <w:tcW w:w="1706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7"/>
                <w:sz w:val="28"/>
                <w:szCs w:val="28"/>
              </w:rPr>
              <w:t>17,5</w:t>
            </w:r>
          </w:p>
        </w:tc>
        <w:tc>
          <w:tcPr>
            <w:tcW w:w="2126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ind w:left="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20</w:t>
            </w:r>
          </w:p>
        </w:tc>
        <w:tc>
          <w:tcPr>
            <w:tcW w:w="2126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 xml:space="preserve">ГОСТ </w:t>
            </w:r>
            <w:proofErr w:type="gramStart"/>
            <w:r w:rsidRPr="00F11945">
              <w:rPr>
                <w:rFonts w:ascii="GOST type B" w:hAnsi="GOST type B"/>
                <w:i/>
                <w:sz w:val="28"/>
                <w:szCs w:val="28"/>
              </w:rPr>
              <w:t>Р</w:t>
            </w:r>
            <w:proofErr w:type="gramEnd"/>
            <w:r w:rsidRPr="00F11945">
              <w:rPr>
                <w:rFonts w:ascii="GOST type B" w:hAnsi="GOST type B"/>
                <w:i/>
                <w:sz w:val="28"/>
                <w:szCs w:val="28"/>
              </w:rPr>
              <w:t xml:space="preserve"> 52769-07</w:t>
            </w:r>
          </w:p>
        </w:tc>
      </w:tr>
      <w:tr w:rsidR="00F11945" w:rsidRPr="00F11945" w:rsidTr="00F11945">
        <w:trPr>
          <w:trHeight w:val="316"/>
        </w:trPr>
        <w:tc>
          <w:tcPr>
            <w:tcW w:w="1843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Мутность</w:t>
            </w:r>
          </w:p>
        </w:tc>
        <w:tc>
          <w:tcPr>
            <w:tcW w:w="1418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ЕМФ</w:t>
            </w:r>
          </w:p>
        </w:tc>
        <w:tc>
          <w:tcPr>
            <w:tcW w:w="1706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7"/>
                <w:sz w:val="28"/>
                <w:szCs w:val="28"/>
              </w:rPr>
              <w:t>1,16</w:t>
            </w:r>
          </w:p>
        </w:tc>
        <w:tc>
          <w:tcPr>
            <w:tcW w:w="2126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7"/>
                <w:sz w:val="28"/>
                <w:szCs w:val="28"/>
              </w:rPr>
              <w:t>2,6</w:t>
            </w:r>
          </w:p>
        </w:tc>
        <w:tc>
          <w:tcPr>
            <w:tcW w:w="2126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ГОСТ 3351-74</w:t>
            </w:r>
          </w:p>
        </w:tc>
      </w:tr>
      <w:tr w:rsidR="00F11945" w:rsidRPr="00F11945" w:rsidTr="00F11945">
        <w:trPr>
          <w:trHeight w:val="916"/>
        </w:trPr>
        <w:tc>
          <w:tcPr>
            <w:tcW w:w="1843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Водородный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>
              <w:rPr>
                <w:rFonts w:ascii="GOST type B" w:hAnsi="GOST type B"/>
                <w:i/>
                <w:sz w:val="28"/>
                <w:szCs w:val="28"/>
              </w:rPr>
              <w:t>п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оказатель (рН)</w:t>
            </w:r>
          </w:p>
        </w:tc>
        <w:tc>
          <w:tcPr>
            <w:tcW w:w="1418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ед. рН</w:t>
            </w:r>
          </w:p>
        </w:tc>
        <w:tc>
          <w:tcPr>
            <w:tcW w:w="1706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7"/>
                <w:sz w:val="28"/>
                <w:szCs w:val="28"/>
              </w:rPr>
              <w:t>7,33</w:t>
            </w:r>
          </w:p>
        </w:tc>
        <w:tc>
          <w:tcPr>
            <w:tcW w:w="2126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6-9</w:t>
            </w:r>
          </w:p>
        </w:tc>
        <w:tc>
          <w:tcPr>
            <w:tcW w:w="2126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ПНДФ</w:t>
            </w:r>
          </w:p>
          <w:p w:rsidR="00F11945" w:rsidRPr="00F11945" w:rsidRDefault="00F11945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14.1.2.3.4.121-97</w:t>
            </w:r>
          </w:p>
        </w:tc>
      </w:tr>
      <w:tr w:rsidR="00F11945" w:rsidRPr="00F11945" w:rsidTr="00F11945">
        <w:trPr>
          <w:trHeight w:val="1058"/>
        </w:trPr>
        <w:tc>
          <w:tcPr>
            <w:tcW w:w="1843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Общая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>
              <w:rPr>
                <w:rFonts w:ascii="GOST type B" w:hAnsi="GOST type B"/>
                <w:i/>
                <w:sz w:val="28"/>
                <w:szCs w:val="28"/>
              </w:rPr>
              <w:t>м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и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нерализация</w:t>
            </w:r>
            <w:r w:rsidRPr="00F11945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(сухой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ост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а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ток)</w:t>
            </w:r>
          </w:p>
        </w:tc>
        <w:tc>
          <w:tcPr>
            <w:tcW w:w="1418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452</w:t>
            </w:r>
          </w:p>
        </w:tc>
        <w:tc>
          <w:tcPr>
            <w:tcW w:w="2126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ind w:left="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1000</w:t>
            </w:r>
          </w:p>
        </w:tc>
        <w:tc>
          <w:tcPr>
            <w:tcW w:w="2126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ГОСТ 18164-72</w:t>
            </w:r>
          </w:p>
        </w:tc>
      </w:tr>
      <w:tr w:rsidR="00F11945" w:rsidRPr="00F11945" w:rsidTr="00F11945">
        <w:trPr>
          <w:trHeight w:val="864"/>
        </w:trPr>
        <w:tc>
          <w:tcPr>
            <w:tcW w:w="1843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ind w:left="2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Жесткость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общая</w:t>
            </w:r>
          </w:p>
        </w:tc>
        <w:tc>
          <w:tcPr>
            <w:tcW w:w="1418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градус</w:t>
            </w:r>
          </w:p>
          <w:p w:rsidR="00F11945" w:rsidRPr="00F11945" w:rsidRDefault="00F11945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5"/>
                <w:sz w:val="28"/>
                <w:szCs w:val="28"/>
              </w:rPr>
              <w:t>Ж</w:t>
            </w:r>
          </w:p>
        </w:tc>
        <w:tc>
          <w:tcPr>
            <w:tcW w:w="1706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6,6</w:t>
            </w:r>
          </w:p>
        </w:tc>
        <w:tc>
          <w:tcPr>
            <w:tcW w:w="2126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ind w:right="6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7,0</w:t>
            </w:r>
          </w:p>
        </w:tc>
        <w:tc>
          <w:tcPr>
            <w:tcW w:w="2126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 xml:space="preserve">ГОСТ </w:t>
            </w:r>
            <w:proofErr w:type="gramStart"/>
            <w:r w:rsidRPr="00F11945">
              <w:rPr>
                <w:rFonts w:ascii="GOST type B" w:hAnsi="GOST type B"/>
                <w:i/>
                <w:sz w:val="28"/>
                <w:szCs w:val="28"/>
              </w:rPr>
              <w:t>Р</w:t>
            </w:r>
            <w:proofErr w:type="gramEnd"/>
            <w:r w:rsidRPr="00F11945">
              <w:rPr>
                <w:rFonts w:ascii="GOST type B" w:hAnsi="GOST type B"/>
                <w:i/>
                <w:sz w:val="28"/>
                <w:szCs w:val="28"/>
              </w:rPr>
              <w:t xml:space="preserve"> 52407-05</w:t>
            </w:r>
          </w:p>
        </w:tc>
      </w:tr>
      <w:tr w:rsidR="00F11945" w:rsidRPr="00F11945" w:rsidTr="00F11945">
        <w:trPr>
          <w:trHeight w:val="730"/>
        </w:trPr>
        <w:tc>
          <w:tcPr>
            <w:tcW w:w="1843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Окисля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е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мость</w:t>
            </w:r>
            <w:r w:rsidRPr="00F11945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proofErr w:type="spellStart"/>
            <w:r w:rsidRPr="00F11945">
              <w:rPr>
                <w:rFonts w:ascii="GOST type B" w:hAnsi="GOST type B"/>
                <w:i/>
                <w:sz w:val="28"/>
                <w:szCs w:val="28"/>
              </w:rPr>
              <w:t>пе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р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манганатная</w:t>
            </w:r>
            <w:proofErr w:type="spellEnd"/>
          </w:p>
        </w:tc>
        <w:tc>
          <w:tcPr>
            <w:tcW w:w="1418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9"/>
                <w:sz w:val="28"/>
                <w:szCs w:val="28"/>
              </w:rPr>
              <w:t>мг</w:t>
            </w: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/л</w:t>
            </w:r>
          </w:p>
        </w:tc>
        <w:tc>
          <w:tcPr>
            <w:tcW w:w="1706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7"/>
                <w:sz w:val="28"/>
                <w:szCs w:val="28"/>
              </w:rPr>
              <w:t>1,05</w:t>
            </w:r>
          </w:p>
        </w:tc>
        <w:tc>
          <w:tcPr>
            <w:tcW w:w="2126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ind w:right="6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5,0</w:t>
            </w:r>
          </w:p>
        </w:tc>
        <w:tc>
          <w:tcPr>
            <w:tcW w:w="2126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ПНДФ</w:t>
            </w:r>
          </w:p>
          <w:p w:rsidR="00F11945" w:rsidRPr="00F11945" w:rsidRDefault="00F11945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14.1.2.4.154-99</w:t>
            </w:r>
          </w:p>
        </w:tc>
      </w:tr>
      <w:tr w:rsidR="00F11945" w:rsidRPr="00F11945" w:rsidTr="00F11945">
        <w:trPr>
          <w:trHeight w:val="1082"/>
        </w:trPr>
        <w:tc>
          <w:tcPr>
            <w:tcW w:w="1843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Железо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(суммарно)</w:t>
            </w:r>
          </w:p>
        </w:tc>
        <w:tc>
          <w:tcPr>
            <w:tcW w:w="1418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7"/>
                <w:sz w:val="28"/>
                <w:szCs w:val="28"/>
              </w:rPr>
              <w:t>0,72</w:t>
            </w:r>
          </w:p>
        </w:tc>
        <w:tc>
          <w:tcPr>
            <w:tcW w:w="2126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ind w:right="6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1,0</w:t>
            </w:r>
          </w:p>
        </w:tc>
        <w:tc>
          <w:tcPr>
            <w:tcW w:w="2126" w:type="dxa"/>
            <w:vAlign w:val="center"/>
          </w:tcPr>
          <w:p w:rsidR="00F11945" w:rsidRPr="00F11945" w:rsidRDefault="00F11945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ГОСТ 4011-72</w:t>
            </w:r>
          </w:p>
        </w:tc>
      </w:tr>
    </w:tbl>
    <w:p w:rsidR="00F11945" w:rsidRPr="00BE0AD5" w:rsidRDefault="00F11945" w:rsidP="0008197C">
      <w:pPr>
        <w:jc w:val="right"/>
        <w:rPr>
          <w:rFonts w:ascii="GOST type B" w:hAnsi="GOST type B"/>
          <w:i/>
          <w:sz w:val="28"/>
          <w:szCs w:val="28"/>
        </w:rPr>
      </w:pPr>
    </w:p>
    <w:p w:rsidR="0008197C" w:rsidRPr="008D63BA" w:rsidRDefault="0008197C" w:rsidP="0008197C">
      <w:pPr>
        <w:jc w:val="center"/>
        <w:rPr>
          <w:rFonts w:ascii="GOST type B" w:hAnsi="GOST type B"/>
          <w:i/>
          <w:sz w:val="28"/>
          <w:szCs w:val="28"/>
        </w:rPr>
      </w:pPr>
      <w:r w:rsidRPr="008D63BA">
        <w:rPr>
          <w:rFonts w:ascii="GOST type B" w:hAnsi="GOST type B"/>
          <w:i/>
          <w:sz w:val="28"/>
          <w:szCs w:val="28"/>
        </w:rPr>
        <w:t>Заключение.</w:t>
      </w:r>
    </w:p>
    <w:p w:rsidR="00F11945" w:rsidRDefault="00F11945" w:rsidP="00F11945">
      <w:pPr>
        <w:spacing w:line="354" w:lineRule="auto"/>
        <w:ind w:left="120" w:right="300" w:firstLine="792"/>
        <w:jc w:val="both"/>
        <w:rPr>
          <w:rFonts w:ascii="GOST type B" w:hAnsi="GOST type B"/>
          <w:i/>
          <w:iCs/>
          <w:sz w:val="28"/>
          <w:szCs w:val="28"/>
        </w:rPr>
      </w:pPr>
      <w:r w:rsidRPr="00F11945">
        <w:rPr>
          <w:rFonts w:ascii="GOST type B" w:hAnsi="GOST type B"/>
          <w:i/>
          <w:iCs/>
          <w:sz w:val="28"/>
          <w:szCs w:val="28"/>
        </w:rPr>
        <w:t xml:space="preserve">Качество подземных вод по определяемым компонентам </w:t>
      </w:r>
      <w:r w:rsidRPr="00F11945">
        <w:rPr>
          <w:rFonts w:ascii="GOST type B" w:hAnsi="GOST type B"/>
          <w:b/>
          <w:bCs/>
          <w:i/>
          <w:iCs/>
          <w:sz w:val="28"/>
          <w:szCs w:val="28"/>
        </w:rPr>
        <w:t>соответствует</w:t>
      </w:r>
      <w:r w:rsidRPr="00F11945">
        <w:rPr>
          <w:rFonts w:ascii="GOST type B" w:hAnsi="GOST type B"/>
          <w:i/>
          <w:iCs/>
          <w:sz w:val="28"/>
          <w:szCs w:val="28"/>
        </w:rPr>
        <w:t xml:space="preserve"> требованиям ГН 2.1.5.1315-03 «Предельно доп</w:t>
      </w:r>
      <w:r w:rsidRPr="00F11945">
        <w:rPr>
          <w:rFonts w:ascii="GOST type B" w:hAnsi="GOST type B"/>
          <w:i/>
          <w:iCs/>
          <w:sz w:val="28"/>
          <w:szCs w:val="28"/>
        </w:rPr>
        <w:t>у</w:t>
      </w:r>
      <w:r w:rsidRPr="00F11945">
        <w:rPr>
          <w:rFonts w:ascii="GOST type B" w:hAnsi="GOST type B"/>
          <w:i/>
          <w:iCs/>
          <w:sz w:val="28"/>
          <w:szCs w:val="28"/>
        </w:rPr>
        <w:t>стимые концентрации химических веществ в воде водных объе</w:t>
      </w:r>
      <w:r w:rsidRPr="00F11945">
        <w:rPr>
          <w:rFonts w:ascii="GOST type B" w:hAnsi="GOST type B"/>
          <w:i/>
          <w:iCs/>
          <w:sz w:val="28"/>
          <w:szCs w:val="28"/>
        </w:rPr>
        <w:t>к</w:t>
      </w:r>
      <w:r w:rsidRPr="00F11945">
        <w:rPr>
          <w:rFonts w:ascii="GOST type B" w:hAnsi="GOST type B"/>
          <w:i/>
          <w:iCs/>
          <w:sz w:val="28"/>
          <w:szCs w:val="28"/>
        </w:rPr>
        <w:lastRenderedPageBreak/>
        <w:t>тов хозяйственно-питьевого и культурно-бытового</w:t>
      </w:r>
      <w:r w:rsidRPr="00F11945">
        <w:rPr>
          <w:rFonts w:ascii="GOST type B" w:hAnsi="GOST type B"/>
          <w:sz w:val="20"/>
          <w:szCs w:val="20"/>
        </w:rPr>
        <w:t xml:space="preserve"> </w:t>
      </w:r>
      <w:r>
        <w:rPr>
          <w:rFonts w:ascii="GOST type B" w:hAnsi="GOST type B"/>
          <w:i/>
          <w:iCs/>
          <w:sz w:val="28"/>
          <w:szCs w:val="28"/>
        </w:rPr>
        <w:t>водопольз</w:t>
      </w:r>
      <w:r>
        <w:rPr>
          <w:rFonts w:ascii="GOST type B" w:hAnsi="GOST type B"/>
          <w:i/>
          <w:iCs/>
          <w:sz w:val="28"/>
          <w:szCs w:val="28"/>
        </w:rPr>
        <w:t>о</w:t>
      </w:r>
      <w:r>
        <w:rPr>
          <w:rFonts w:ascii="GOST type B" w:hAnsi="GOST type B"/>
          <w:i/>
          <w:iCs/>
          <w:sz w:val="28"/>
          <w:szCs w:val="28"/>
        </w:rPr>
        <w:t>вания».</w:t>
      </w:r>
    </w:p>
    <w:p w:rsidR="003679A0" w:rsidRPr="003679A0" w:rsidRDefault="003679A0" w:rsidP="003679A0">
      <w:pPr>
        <w:spacing w:after="0" w:line="355" w:lineRule="auto"/>
        <w:ind w:left="180" w:right="-1" w:firstLine="671"/>
        <w:rPr>
          <w:rFonts w:ascii="GOST type B" w:hAnsi="GOST type B"/>
          <w:i/>
          <w:sz w:val="20"/>
          <w:szCs w:val="20"/>
        </w:rPr>
      </w:pPr>
      <w:r w:rsidRPr="003679A0">
        <w:rPr>
          <w:rFonts w:ascii="GOST type B" w:hAnsi="GOST type B"/>
          <w:i/>
          <w:sz w:val="28"/>
          <w:szCs w:val="28"/>
        </w:rPr>
        <w:t xml:space="preserve">Из протокола лабораторных испытаний воды питьевой № </w:t>
      </w:r>
      <w:r w:rsidR="004E1FAD">
        <w:rPr>
          <w:rFonts w:ascii="GOST type B" w:hAnsi="GOST type B"/>
          <w:i/>
          <w:sz w:val="28"/>
          <w:szCs w:val="28"/>
        </w:rPr>
        <w:t xml:space="preserve">1105 </w:t>
      </w:r>
      <w:r w:rsidRPr="003679A0">
        <w:rPr>
          <w:rFonts w:ascii="GOST type B" w:hAnsi="GOST type B"/>
          <w:i/>
          <w:sz w:val="28"/>
          <w:szCs w:val="28"/>
        </w:rPr>
        <w:t>Лабораторные испытания проводил: филиал ФБУЗ «Центр г</w:t>
      </w:r>
      <w:r w:rsidRPr="003679A0">
        <w:rPr>
          <w:rFonts w:ascii="GOST type B" w:hAnsi="GOST type B"/>
          <w:i/>
          <w:sz w:val="28"/>
          <w:szCs w:val="28"/>
        </w:rPr>
        <w:t>и</w:t>
      </w:r>
      <w:r w:rsidRPr="003679A0">
        <w:rPr>
          <w:rFonts w:ascii="GOST type B" w:hAnsi="GOST type B"/>
          <w:i/>
          <w:sz w:val="28"/>
          <w:szCs w:val="28"/>
        </w:rPr>
        <w:t>гиены и эпидемиологии в Калужской области в Кировском ра</w:t>
      </w:r>
      <w:r w:rsidRPr="003679A0">
        <w:rPr>
          <w:rFonts w:ascii="GOST type B" w:hAnsi="GOST type B"/>
          <w:i/>
          <w:sz w:val="28"/>
          <w:szCs w:val="28"/>
        </w:rPr>
        <w:t>й</w:t>
      </w:r>
      <w:r w:rsidRPr="003679A0">
        <w:rPr>
          <w:rFonts w:ascii="GOST type B" w:hAnsi="GOST type B"/>
          <w:i/>
          <w:sz w:val="28"/>
          <w:szCs w:val="28"/>
        </w:rPr>
        <w:t>оне».</w:t>
      </w:r>
    </w:p>
    <w:p w:rsidR="003679A0" w:rsidRDefault="003679A0" w:rsidP="003679A0">
      <w:pPr>
        <w:spacing w:line="7" w:lineRule="exact"/>
        <w:rPr>
          <w:sz w:val="20"/>
          <w:szCs w:val="20"/>
        </w:rPr>
      </w:pPr>
    </w:p>
    <w:p w:rsidR="003679A0" w:rsidRPr="003679A0" w:rsidRDefault="003679A0" w:rsidP="003679A0">
      <w:pPr>
        <w:ind w:left="760"/>
        <w:rPr>
          <w:rFonts w:ascii="GOST type B" w:hAnsi="GOST type B"/>
          <w:i/>
          <w:sz w:val="20"/>
          <w:szCs w:val="20"/>
        </w:rPr>
      </w:pPr>
      <w:r w:rsidRPr="003679A0">
        <w:rPr>
          <w:rFonts w:ascii="GOST type B" w:hAnsi="GOST type B"/>
          <w:i/>
          <w:sz w:val="28"/>
          <w:szCs w:val="28"/>
        </w:rPr>
        <w:t>Место проведения испытаний: водозабор № 2 по ул. Ломон</w:t>
      </w:r>
      <w:r w:rsidRPr="003679A0">
        <w:rPr>
          <w:rFonts w:ascii="GOST type B" w:hAnsi="GOST type B"/>
          <w:i/>
          <w:sz w:val="28"/>
          <w:szCs w:val="28"/>
        </w:rPr>
        <w:t>о</w:t>
      </w:r>
      <w:r w:rsidRPr="003679A0">
        <w:rPr>
          <w:rFonts w:ascii="GOST type B" w:hAnsi="GOST type B"/>
          <w:i/>
          <w:sz w:val="28"/>
          <w:szCs w:val="28"/>
        </w:rPr>
        <w:t>сова.</w:t>
      </w:r>
    </w:p>
    <w:p w:rsidR="003679A0" w:rsidRPr="003679A0" w:rsidRDefault="001C1F91" w:rsidP="003679A0">
      <w:pPr>
        <w:ind w:left="760"/>
        <w:rPr>
          <w:rFonts w:ascii="GOST type B" w:hAnsi="GOST type B"/>
          <w:i/>
          <w:sz w:val="20"/>
          <w:szCs w:val="20"/>
        </w:rPr>
      </w:pPr>
      <w:r>
        <w:rPr>
          <w:rFonts w:ascii="GOST type B" w:hAnsi="GOST type B"/>
          <w:i/>
          <w:sz w:val="28"/>
          <w:szCs w:val="28"/>
        </w:rPr>
        <w:t>Дата получения образцов: 11.04.19</w:t>
      </w:r>
      <w:r w:rsidR="003679A0" w:rsidRPr="003679A0">
        <w:rPr>
          <w:rFonts w:ascii="GOST type B" w:hAnsi="GOST type B"/>
          <w:i/>
          <w:sz w:val="28"/>
          <w:szCs w:val="28"/>
        </w:rPr>
        <w:t>г.</w:t>
      </w:r>
    </w:p>
    <w:p w:rsidR="003679A0" w:rsidRPr="003679A0" w:rsidRDefault="003679A0" w:rsidP="003679A0">
      <w:pPr>
        <w:ind w:left="760"/>
        <w:rPr>
          <w:rFonts w:ascii="GOST type B" w:hAnsi="GOST type B"/>
          <w:i/>
          <w:sz w:val="20"/>
          <w:szCs w:val="20"/>
        </w:rPr>
      </w:pPr>
      <w:r w:rsidRPr="003679A0">
        <w:rPr>
          <w:rFonts w:ascii="GOST type B" w:hAnsi="GOST type B"/>
          <w:i/>
          <w:sz w:val="28"/>
          <w:szCs w:val="28"/>
        </w:rPr>
        <w:t>Наименование образца (пробы), харак</w:t>
      </w:r>
      <w:r w:rsidR="001C1F91">
        <w:rPr>
          <w:rFonts w:ascii="GOST type B" w:hAnsi="GOST type B"/>
          <w:i/>
          <w:sz w:val="28"/>
          <w:szCs w:val="28"/>
        </w:rPr>
        <w:t xml:space="preserve">теристика: вода из арт. </w:t>
      </w:r>
      <w:proofErr w:type="spellStart"/>
      <w:r w:rsidR="001C1F91">
        <w:rPr>
          <w:rFonts w:ascii="GOST type B" w:hAnsi="GOST type B"/>
          <w:i/>
          <w:sz w:val="28"/>
          <w:szCs w:val="28"/>
        </w:rPr>
        <w:t>скв</w:t>
      </w:r>
      <w:proofErr w:type="spellEnd"/>
      <w:r w:rsidR="001C1F91">
        <w:rPr>
          <w:rFonts w:ascii="GOST type B" w:hAnsi="GOST type B"/>
          <w:i/>
          <w:sz w:val="28"/>
          <w:szCs w:val="28"/>
        </w:rPr>
        <w:t>. №10</w:t>
      </w:r>
    </w:p>
    <w:p w:rsidR="00F21BA0" w:rsidRDefault="00F21BA0">
      <w:pPr>
        <w:rPr>
          <w:rFonts w:ascii="GOST type B" w:hAnsi="GOST type B"/>
          <w:b/>
          <w:bCs/>
          <w:i/>
          <w:sz w:val="28"/>
          <w:szCs w:val="28"/>
        </w:rPr>
      </w:pPr>
      <w:r>
        <w:rPr>
          <w:rFonts w:ascii="GOST type B" w:hAnsi="GOST type B"/>
          <w:b/>
          <w:bCs/>
          <w:i/>
          <w:sz w:val="28"/>
          <w:szCs w:val="28"/>
        </w:rPr>
        <w:br w:type="page"/>
      </w:r>
    </w:p>
    <w:p w:rsidR="003679A0" w:rsidRPr="003679A0" w:rsidRDefault="003679A0" w:rsidP="003679A0">
      <w:pPr>
        <w:ind w:left="284"/>
        <w:jc w:val="center"/>
        <w:rPr>
          <w:rFonts w:ascii="GOST type B" w:hAnsi="GOST type B"/>
          <w:i/>
          <w:sz w:val="20"/>
          <w:szCs w:val="20"/>
        </w:rPr>
      </w:pPr>
      <w:r w:rsidRPr="003679A0">
        <w:rPr>
          <w:rFonts w:ascii="GOST type B" w:hAnsi="GOST type B"/>
          <w:b/>
          <w:bCs/>
          <w:i/>
          <w:sz w:val="28"/>
          <w:szCs w:val="28"/>
        </w:rPr>
        <w:lastRenderedPageBreak/>
        <w:t>Данные лабораторных анализов качества воды</w:t>
      </w:r>
      <w:r w:rsidRPr="003679A0">
        <w:rPr>
          <w:rFonts w:ascii="GOST type B" w:hAnsi="GOST type B"/>
          <w:i/>
          <w:sz w:val="20"/>
          <w:szCs w:val="20"/>
        </w:rPr>
        <w:t xml:space="preserve"> </w:t>
      </w:r>
      <w:r w:rsidR="001C1F91">
        <w:rPr>
          <w:rFonts w:ascii="GOST type B" w:hAnsi="GOST type B"/>
          <w:b/>
          <w:bCs/>
          <w:i/>
          <w:sz w:val="28"/>
          <w:szCs w:val="28"/>
        </w:rPr>
        <w:t>водозабора № 1105</w:t>
      </w:r>
    </w:p>
    <w:p w:rsidR="0008197C" w:rsidRDefault="00747FE6" w:rsidP="0008197C">
      <w:pPr>
        <w:jc w:val="right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Таблица 5</w:t>
      </w:r>
    </w:p>
    <w:tbl>
      <w:tblPr>
        <w:tblW w:w="9219" w:type="dxa"/>
        <w:tblInd w:w="5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43"/>
        <w:gridCol w:w="1418"/>
        <w:gridCol w:w="1706"/>
        <w:gridCol w:w="2126"/>
        <w:gridCol w:w="2126"/>
      </w:tblGrid>
      <w:tr w:rsidR="003679A0" w:rsidRPr="00F11945" w:rsidTr="00DF40FC">
        <w:trPr>
          <w:trHeight w:val="1680"/>
        </w:trPr>
        <w:tc>
          <w:tcPr>
            <w:tcW w:w="1843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ind w:left="7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Наименов</w:t>
            </w: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а</w:t>
            </w: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ние</w:t>
            </w:r>
          </w:p>
          <w:p w:rsidR="003679A0" w:rsidRPr="00F11945" w:rsidRDefault="003679A0" w:rsidP="00511E78">
            <w:pPr>
              <w:spacing w:after="0" w:line="240" w:lineRule="auto"/>
              <w:ind w:left="7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показателей</w:t>
            </w:r>
          </w:p>
        </w:tc>
        <w:tc>
          <w:tcPr>
            <w:tcW w:w="1418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Единицы</w:t>
            </w:r>
          </w:p>
          <w:p w:rsidR="003679A0" w:rsidRPr="00F11945" w:rsidRDefault="003679A0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измерения</w:t>
            </w:r>
          </w:p>
        </w:tc>
        <w:tc>
          <w:tcPr>
            <w:tcW w:w="1706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Результаты</w:t>
            </w:r>
          </w:p>
          <w:p w:rsidR="003679A0" w:rsidRPr="00F11945" w:rsidRDefault="003679A0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исследов</w:t>
            </w:r>
            <w:r w:rsidRPr="00F11945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а</w:t>
            </w:r>
            <w:r w:rsidRPr="00F11945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ни</w:t>
            </w: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й</w:t>
            </w:r>
          </w:p>
        </w:tc>
        <w:tc>
          <w:tcPr>
            <w:tcW w:w="2126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Норматив</w:t>
            </w:r>
          </w:p>
          <w:p w:rsidR="003679A0" w:rsidRPr="00F11945" w:rsidRDefault="003679A0" w:rsidP="00511E78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качества воды,</w:t>
            </w:r>
          </w:p>
          <w:p w:rsidR="003679A0" w:rsidRPr="00F11945" w:rsidRDefault="003679A0" w:rsidP="00511E78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не более</w:t>
            </w:r>
          </w:p>
          <w:p w:rsidR="003679A0" w:rsidRPr="00F11945" w:rsidRDefault="003679A0" w:rsidP="00511E78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СанПиН</w:t>
            </w:r>
          </w:p>
        </w:tc>
        <w:tc>
          <w:tcPr>
            <w:tcW w:w="2126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ind w:left="137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НД на метод</w:t>
            </w:r>
          </w:p>
        </w:tc>
      </w:tr>
      <w:tr w:rsidR="003679A0" w:rsidRPr="00F11945" w:rsidTr="00DF40FC">
        <w:trPr>
          <w:trHeight w:val="318"/>
        </w:trPr>
        <w:tc>
          <w:tcPr>
            <w:tcW w:w="1843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Цветность</w:t>
            </w:r>
          </w:p>
        </w:tc>
        <w:tc>
          <w:tcPr>
            <w:tcW w:w="1418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8"/>
                <w:sz w:val="28"/>
                <w:szCs w:val="28"/>
              </w:rPr>
              <w:t>градусы</w:t>
            </w:r>
          </w:p>
        </w:tc>
        <w:tc>
          <w:tcPr>
            <w:tcW w:w="1706" w:type="dxa"/>
            <w:vAlign w:val="center"/>
          </w:tcPr>
          <w:p w:rsidR="003679A0" w:rsidRPr="00F11945" w:rsidRDefault="001C1F9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7"/>
                <w:sz w:val="28"/>
                <w:szCs w:val="28"/>
              </w:rPr>
              <w:t>7,8±2,3</w:t>
            </w:r>
          </w:p>
        </w:tc>
        <w:tc>
          <w:tcPr>
            <w:tcW w:w="2126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ind w:left="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20</w:t>
            </w:r>
          </w:p>
        </w:tc>
        <w:tc>
          <w:tcPr>
            <w:tcW w:w="2126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 xml:space="preserve">ГОСТ </w:t>
            </w:r>
            <w:proofErr w:type="gramStart"/>
            <w:r w:rsidRPr="00F11945">
              <w:rPr>
                <w:rFonts w:ascii="GOST type B" w:hAnsi="GOST type B"/>
                <w:i/>
                <w:sz w:val="28"/>
                <w:szCs w:val="28"/>
              </w:rPr>
              <w:t>Р</w:t>
            </w:r>
            <w:proofErr w:type="gramEnd"/>
            <w:r w:rsidRPr="00F11945">
              <w:rPr>
                <w:rFonts w:ascii="GOST type B" w:hAnsi="GOST type B"/>
                <w:i/>
                <w:sz w:val="28"/>
                <w:szCs w:val="28"/>
              </w:rPr>
              <w:t xml:space="preserve"> 52769-07</w:t>
            </w:r>
          </w:p>
        </w:tc>
      </w:tr>
      <w:tr w:rsidR="003679A0" w:rsidRPr="00F11945" w:rsidTr="00DF40FC">
        <w:trPr>
          <w:trHeight w:val="316"/>
        </w:trPr>
        <w:tc>
          <w:tcPr>
            <w:tcW w:w="1843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Мутность</w:t>
            </w:r>
          </w:p>
        </w:tc>
        <w:tc>
          <w:tcPr>
            <w:tcW w:w="1418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ЕМФ</w:t>
            </w:r>
          </w:p>
        </w:tc>
        <w:tc>
          <w:tcPr>
            <w:tcW w:w="1706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7"/>
                <w:sz w:val="28"/>
                <w:szCs w:val="28"/>
              </w:rPr>
              <w:t>0,58</w:t>
            </w:r>
          </w:p>
        </w:tc>
        <w:tc>
          <w:tcPr>
            <w:tcW w:w="2126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7"/>
                <w:sz w:val="28"/>
                <w:szCs w:val="28"/>
              </w:rPr>
              <w:t>2,6</w:t>
            </w:r>
          </w:p>
        </w:tc>
        <w:tc>
          <w:tcPr>
            <w:tcW w:w="2126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ГОСТ 3351-74</w:t>
            </w:r>
          </w:p>
        </w:tc>
      </w:tr>
      <w:tr w:rsidR="003679A0" w:rsidRPr="00F11945" w:rsidTr="00DF40FC">
        <w:trPr>
          <w:trHeight w:val="916"/>
        </w:trPr>
        <w:tc>
          <w:tcPr>
            <w:tcW w:w="1843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Водородный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>
              <w:rPr>
                <w:rFonts w:ascii="GOST type B" w:hAnsi="GOST type B"/>
                <w:i/>
                <w:sz w:val="28"/>
                <w:szCs w:val="28"/>
              </w:rPr>
              <w:t>п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оказатель (рН)</w:t>
            </w:r>
          </w:p>
        </w:tc>
        <w:tc>
          <w:tcPr>
            <w:tcW w:w="1418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ед. рН</w:t>
            </w:r>
          </w:p>
        </w:tc>
        <w:tc>
          <w:tcPr>
            <w:tcW w:w="1706" w:type="dxa"/>
            <w:vAlign w:val="center"/>
          </w:tcPr>
          <w:p w:rsidR="003679A0" w:rsidRPr="00F11945" w:rsidRDefault="001C1F9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7"/>
                <w:sz w:val="28"/>
                <w:szCs w:val="28"/>
              </w:rPr>
              <w:t>7,1±0,2</w:t>
            </w:r>
          </w:p>
        </w:tc>
        <w:tc>
          <w:tcPr>
            <w:tcW w:w="2126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6-9</w:t>
            </w:r>
          </w:p>
        </w:tc>
        <w:tc>
          <w:tcPr>
            <w:tcW w:w="2126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ПНДФ</w:t>
            </w:r>
          </w:p>
          <w:p w:rsidR="003679A0" w:rsidRPr="00F11945" w:rsidRDefault="003679A0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14.1.2.3.4.121-97</w:t>
            </w:r>
          </w:p>
        </w:tc>
      </w:tr>
      <w:tr w:rsidR="003679A0" w:rsidRPr="00F11945" w:rsidTr="00DF40FC">
        <w:trPr>
          <w:trHeight w:val="1058"/>
        </w:trPr>
        <w:tc>
          <w:tcPr>
            <w:tcW w:w="1843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Общая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>
              <w:rPr>
                <w:rFonts w:ascii="GOST type B" w:hAnsi="GOST type B"/>
                <w:i/>
                <w:sz w:val="28"/>
                <w:szCs w:val="28"/>
              </w:rPr>
              <w:t>м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и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нерализация</w:t>
            </w:r>
            <w:r w:rsidRPr="00F11945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(сухой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ост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а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ток)</w:t>
            </w:r>
          </w:p>
        </w:tc>
        <w:tc>
          <w:tcPr>
            <w:tcW w:w="1418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vAlign w:val="center"/>
          </w:tcPr>
          <w:p w:rsidR="003679A0" w:rsidRPr="00F11945" w:rsidRDefault="001C1F9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9"/>
                <w:sz w:val="28"/>
                <w:szCs w:val="28"/>
              </w:rPr>
              <w:t>254±25</w:t>
            </w:r>
          </w:p>
        </w:tc>
        <w:tc>
          <w:tcPr>
            <w:tcW w:w="2126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ind w:left="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1000</w:t>
            </w:r>
          </w:p>
        </w:tc>
        <w:tc>
          <w:tcPr>
            <w:tcW w:w="2126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ГОСТ 18164-72</w:t>
            </w:r>
          </w:p>
        </w:tc>
      </w:tr>
      <w:tr w:rsidR="003679A0" w:rsidRPr="00F11945" w:rsidTr="00DF40FC">
        <w:trPr>
          <w:trHeight w:val="864"/>
        </w:trPr>
        <w:tc>
          <w:tcPr>
            <w:tcW w:w="1843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Жесткость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общая</w:t>
            </w:r>
          </w:p>
        </w:tc>
        <w:tc>
          <w:tcPr>
            <w:tcW w:w="1418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градус</w:t>
            </w:r>
          </w:p>
          <w:p w:rsidR="003679A0" w:rsidRPr="00F11945" w:rsidRDefault="003679A0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5"/>
                <w:sz w:val="28"/>
                <w:szCs w:val="28"/>
              </w:rPr>
              <w:t>Ж</w:t>
            </w:r>
          </w:p>
        </w:tc>
        <w:tc>
          <w:tcPr>
            <w:tcW w:w="1706" w:type="dxa"/>
            <w:vAlign w:val="center"/>
          </w:tcPr>
          <w:p w:rsidR="003679A0" w:rsidRPr="00F11945" w:rsidRDefault="001C1F9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sz w:val="28"/>
                <w:szCs w:val="28"/>
              </w:rPr>
              <w:t>6,5±1</w:t>
            </w:r>
          </w:p>
        </w:tc>
        <w:tc>
          <w:tcPr>
            <w:tcW w:w="2126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ind w:right="6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7,0</w:t>
            </w:r>
          </w:p>
        </w:tc>
        <w:tc>
          <w:tcPr>
            <w:tcW w:w="2126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 xml:space="preserve">ГОСТ </w:t>
            </w:r>
            <w:proofErr w:type="gramStart"/>
            <w:r w:rsidRPr="00F11945">
              <w:rPr>
                <w:rFonts w:ascii="GOST type B" w:hAnsi="GOST type B"/>
                <w:i/>
                <w:sz w:val="28"/>
                <w:szCs w:val="28"/>
              </w:rPr>
              <w:t>Р</w:t>
            </w:r>
            <w:proofErr w:type="gramEnd"/>
            <w:r w:rsidRPr="00F11945">
              <w:rPr>
                <w:rFonts w:ascii="GOST type B" w:hAnsi="GOST type B"/>
                <w:i/>
                <w:sz w:val="28"/>
                <w:szCs w:val="28"/>
              </w:rPr>
              <w:t xml:space="preserve"> 52407-05</w:t>
            </w:r>
          </w:p>
        </w:tc>
      </w:tr>
      <w:tr w:rsidR="003679A0" w:rsidRPr="00F11945" w:rsidTr="00DF40FC">
        <w:trPr>
          <w:trHeight w:val="730"/>
        </w:trPr>
        <w:tc>
          <w:tcPr>
            <w:tcW w:w="1843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Окисля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е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мость</w:t>
            </w:r>
            <w:r w:rsidRPr="00F11945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proofErr w:type="spellStart"/>
            <w:r w:rsidRPr="00F11945">
              <w:rPr>
                <w:rFonts w:ascii="GOST type B" w:hAnsi="GOST type B"/>
                <w:i/>
                <w:sz w:val="28"/>
                <w:szCs w:val="28"/>
              </w:rPr>
              <w:t>пе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р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манганатная</w:t>
            </w:r>
            <w:proofErr w:type="spellEnd"/>
          </w:p>
        </w:tc>
        <w:tc>
          <w:tcPr>
            <w:tcW w:w="1418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9"/>
                <w:sz w:val="28"/>
                <w:szCs w:val="28"/>
              </w:rPr>
              <w:t>мг</w:t>
            </w: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/л</w:t>
            </w:r>
          </w:p>
        </w:tc>
        <w:tc>
          <w:tcPr>
            <w:tcW w:w="1706" w:type="dxa"/>
            <w:vAlign w:val="center"/>
          </w:tcPr>
          <w:p w:rsidR="003679A0" w:rsidRPr="00F11945" w:rsidRDefault="001C1F9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7"/>
                <w:sz w:val="28"/>
                <w:szCs w:val="28"/>
              </w:rPr>
              <w:t>1,04±0,21</w:t>
            </w:r>
          </w:p>
        </w:tc>
        <w:tc>
          <w:tcPr>
            <w:tcW w:w="2126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ind w:right="6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5,0</w:t>
            </w:r>
          </w:p>
        </w:tc>
        <w:tc>
          <w:tcPr>
            <w:tcW w:w="2126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ПНДФ</w:t>
            </w:r>
          </w:p>
          <w:p w:rsidR="003679A0" w:rsidRPr="00F11945" w:rsidRDefault="003679A0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14.1.2.4.154-99</w:t>
            </w:r>
          </w:p>
        </w:tc>
      </w:tr>
      <w:tr w:rsidR="003679A0" w:rsidRPr="00F11945" w:rsidTr="00DF40FC">
        <w:trPr>
          <w:trHeight w:val="1082"/>
        </w:trPr>
        <w:tc>
          <w:tcPr>
            <w:tcW w:w="1843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Железо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(суммарно)</w:t>
            </w:r>
          </w:p>
        </w:tc>
        <w:tc>
          <w:tcPr>
            <w:tcW w:w="1418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vAlign w:val="center"/>
          </w:tcPr>
          <w:p w:rsidR="003679A0" w:rsidRPr="00F11945" w:rsidRDefault="001C1F9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7"/>
                <w:sz w:val="28"/>
                <w:szCs w:val="28"/>
              </w:rPr>
              <w:t>0,61±0,15</w:t>
            </w:r>
          </w:p>
        </w:tc>
        <w:tc>
          <w:tcPr>
            <w:tcW w:w="2126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ind w:right="6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1,0</w:t>
            </w:r>
          </w:p>
        </w:tc>
        <w:tc>
          <w:tcPr>
            <w:tcW w:w="2126" w:type="dxa"/>
            <w:vAlign w:val="center"/>
          </w:tcPr>
          <w:p w:rsidR="003679A0" w:rsidRPr="00F11945" w:rsidRDefault="003679A0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ГОСТ 4011-72</w:t>
            </w:r>
          </w:p>
        </w:tc>
      </w:tr>
    </w:tbl>
    <w:p w:rsidR="003679A0" w:rsidRPr="00BE0AD5" w:rsidRDefault="003679A0" w:rsidP="0008197C">
      <w:pPr>
        <w:jc w:val="right"/>
        <w:rPr>
          <w:rFonts w:ascii="GOST type B" w:hAnsi="GOST type B"/>
          <w:i/>
          <w:sz w:val="28"/>
          <w:szCs w:val="28"/>
        </w:rPr>
      </w:pPr>
    </w:p>
    <w:p w:rsidR="0008197C" w:rsidRPr="008D63BA" w:rsidRDefault="0008197C" w:rsidP="0008197C">
      <w:pPr>
        <w:jc w:val="center"/>
        <w:rPr>
          <w:rFonts w:ascii="GOST type B" w:hAnsi="GOST type B"/>
          <w:i/>
          <w:sz w:val="28"/>
          <w:szCs w:val="28"/>
        </w:rPr>
      </w:pPr>
      <w:r w:rsidRPr="008D63BA">
        <w:rPr>
          <w:rFonts w:ascii="GOST type B" w:hAnsi="GOST type B"/>
          <w:i/>
          <w:sz w:val="28"/>
          <w:szCs w:val="28"/>
        </w:rPr>
        <w:t>Заключение.</w:t>
      </w:r>
    </w:p>
    <w:p w:rsidR="00827265" w:rsidRDefault="00827265" w:rsidP="00511E78">
      <w:pPr>
        <w:spacing w:line="354" w:lineRule="auto"/>
        <w:ind w:left="120" w:right="-1" w:firstLine="792"/>
        <w:jc w:val="both"/>
        <w:rPr>
          <w:rFonts w:ascii="GOST type B" w:hAnsi="GOST type B"/>
          <w:i/>
          <w:iCs/>
          <w:sz w:val="28"/>
          <w:szCs w:val="28"/>
        </w:rPr>
      </w:pPr>
      <w:r w:rsidRPr="00F11945">
        <w:rPr>
          <w:rFonts w:ascii="GOST type B" w:hAnsi="GOST type B"/>
          <w:i/>
          <w:iCs/>
          <w:sz w:val="28"/>
          <w:szCs w:val="28"/>
        </w:rPr>
        <w:t xml:space="preserve">Качество подземных вод по определяемым компонентам </w:t>
      </w:r>
      <w:r w:rsidRPr="00F11945">
        <w:rPr>
          <w:rFonts w:ascii="GOST type B" w:hAnsi="GOST type B"/>
          <w:b/>
          <w:bCs/>
          <w:i/>
          <w:iCs/>
          <w:sz w:val="28"/>
          <w:szCs w:val="28"/>
        </w:rPr>
        <w:t>с</w:t>
      </w:r>
      <w:r w:rsidRPr="00F11945">
        <w:rPr>
          <w:rFonts w:ascii="GOST type B" w:hAnsi="GOST type B"/>
          <w:b/>
          <w:bCs/>
          <w:i/>
          <w:iCs/>
          <w:sz w:val="28"/>
          <w:szCs w:val="28"/>
        </w:rPr>
        <w:t>о</w:t>
      </w:r>
      <w:r w:rsidRPr="00F11945">
        <w:rPr>
          <w:rFonts w:ascii="GOST type B" w:hAnsi="GOST type B"/>
          <w:b/>
          <w:bCs/>
          <w:i/>
          <w:iCs/>
          <w:sz w:val="28"/>
          <w:szCs w:val="28"/>
        </w:rPr>
        <w:t>ответствует</w:t>
      </w:r>
      <w:r w:rsidRPr="00F11945">
        <w:rPr>
          <w:rFonts w:ascii="GOST type B" w:hAnsi="GOST type B"/>
          <w:i/>
          <w:iCs/>
          <w:sz w:val="28"/>
          <w:szCs w:val="28"/>
        </w:rPr>
        <w:t xml:space="preserve"> требованиям ГН 2.1.5.1315-03 «Предельно допустимые </w:t>
      </w:r>
      <w:r w:rsidRPr="00F11945">
        <w:rPr>
          <w:rFonts w:ascii="GOST type B" w:hAnsi="GOST type B"/>
          <w:i/>
          <w:iCs/>
          <w:sz w:val="28"/>
          <w:szCs w:val="28"/>
        </w:rPr>
        <w:lastRenderedPageBreak/>
        <w:t>концентрации химических веществ в воде водных объектов хозя</w:t>
      </w:r>
      <w:r w:rsidRPr="00F11945">
        <w:rPr>
          <w:rFonts w:ascii="GOST type B" w:hAnsi="GOST type B"/>
          <w:i/>
          <w:iCs/>
          <w:sz w:val="28"/>
          <w:szCs w:val="28"/>
        </w:rPr>
        <w:t>й</w:t>
      </w:r>
      <w:r w:rsidRPr="00F11945">
        <w:rPr>
          <w:rFonts w:ascii="GOST type B" w:hAnsi="GOST type B"/>
          <w:i/>
          <w:iCs/>
          <w:sz w:val="28"/>
          <w:szCs w:val="28"/>
        </w:rPr>
        <w:t>ственно-питьевого и культурно-бытового</w:t>
      </w:r>
      <w:r w:rsidRPr="00F11945">
        <w:rPr>
          <w:rFonts w:ascii="GOST type B" w:hAnsi="GOST type B"/>
          <w:sz w:val="20"/>
          <w:szCs w:val="20"/>
        </w:rPr>
        <w:t xml:space="preserve"> </w:t>
      </w:r>
      <w:r>
        <w:rPr>
          <w:rFonts w:ascii="GOST type B" w:hAnsi="GOST type B"/>
          <w:i/>
          <w:iCs/>
          <w:sz w:val="28"/>
          <w:szCs w:val="28"/>
        </w:rPr>
        <w:t>водопользования».</w:t>
      </w:r>
    </w:p>
    <w:p w:rsidR="00DF40FC" w:rsidRPr="00DF40FC" w:rsidRDefault="00DF40FC" w:rsidP="00DF40FC">
      <w:pPr>
        <w:spacing w:line="355" w:lineRule="auto"/>
        <w:ind w:left="284" w:right="-1" w:firstLine="567"/>
        <w:jc w:val="both"/>
        <w:rPr>
          <w:rFonts w:ascii="GOST type B" w:hAnsi="GOST type B"/>
          <w:i/>
          <w:sz w:val="20"/>
          <w:szCs w:val="20"/>
        </w:rPr>
      </w:pPr>
      <w:r w:rsidRPr="00DF40FC">
        <w:rPr>
          <w:rFonts w:ascii="GOST type B" w:hAnsi="GOST type B"/>
          <w:i/>
          <w:sz w:val="28"/>
          <w:szCs w:val="28"/>
        </w:rPr>
        <w:t>Из протокола лабораторных испытаний воды питьевой № 961 Лабораторные испытания проводил: филиал ФБУЗ «Центр гигиены и эпидемиологии в Калужской области в Кировском районе».</w:t>
      </w:r>
    </w:p>
    <w:p w:rsidR="00DF40FC" w:rsidRDefault="00DF40FC" w:rsidP="00DF40FC">
      <w:pPr>
        <w:spacing w:line="7" w:lineRule="exact"/>
        <w:rPr>
          <w:sz w:val="20"/>
          <w:szCs w:val="20"/>
        </w:rPr>
      </w:pPr>
    </w:p>
    <w:p w:rsidR="00DF40FC" w:rsidRPr="00DF40FC" w:rsidRDefault="00DF40FC" w:rsidP="00DF40FC">
      <w:pPr>
        <w:ind w:left="580"/>
        <w:jc w:val="both"/>
        <w:rPr>
          <w:rFonts w:ascii="GOST type B" w:hAnsi="GOST type B"/>
          <w:i/>
          <w:sz w:val="20"/>
          <w:szCs w:val="20"/>
        </w:rPr>
      </w:pPr>
      <w:r w:rsidRPr="00DF40FC">
        <w:rPr>
          <w:rFonts w:ascii="GOST type B" w:hAnsi="GOST type B"/>
          <w:i/>
          <w:sz w:val="28"/>
          <w:szCs w:val="28"/>
        </w:rPr>
        <w:t>Место проведения испытаний: водозабор № 3 по ул. Р. Люксе</w:t>
      </w:r>
      <w:r w:rsidRPr="00DF40FC">
        <w:rPr>
          <w:rFonts w:ascii="GOST type B" w:hAnsi="GOST type B"/>
          <w:i/>
          <w:sz w:val="28"/>
          <w:szCs w:val="28"/>
        </w:rPr>
        <w:t>м</w:t>
      </w:r>
      <w:r w:rsidRPr="00DF40FC">
        <w:rPr>
          <w:rFonts w:ascii="GOST type B" w:hAnsi="GOST type B"/>
          <w:i/>
          <w:sz w:val="28"/>
          <w:szCs w:val="28"/>
        </w:rPr>
        <w:t>бург.</w:t>
      </w:r>
    </w:p>
    <w:p w:rsidR="00DF40FC" w:rsidRPr="00DF40FC" w:rsidRDefault="00DF40FC" w:rsidP="00DF40FC">
      <w:pPr>
        <w:ind w:left="580"/>
        <w:jc w:val="both"/>
        <w:rPr>
          <w:rFonts w:ascii="GOST type B" w:hAnsi="GOST type B"/>
          <w:i/>
          <w:sz w:val="20"/>
          <w:szCs w:val="20"/>
        </w:rPr>
      </w:pPr>
      <w:r w:rsidRPr="00DF40FC">
        <w:rPr>
          <w:rFonts w:ascii="GOST type B" w:hAnsi="GOST type B"/>
          <w:i/>
          <w:sz w:val="28"/>
          <w:szCs w:val="28"/>
        </w:rPr>
        <w:t>Дата получения образцов: 13.11.13г.</w:t>
      </w:r>
    </w:p>
    <w:p w:rsidR="00DF40FC" w:rsidRDefault="00DF40FC" w:rsidP="00DF40FC">
      <w:pPr>
        <w:ind w:left="580"/>
        <w:jc w:val="both"/>
        <w:rPr>
          <w:rFonts w:ascii="GOST type B" w:hAnsi="GOST type B"/>
          <w:i/>
          <w:sz w:val="28"/>
          <w:szCs w:val="28"/>
        </w:rPr>
      </w:pPr>
      <w:r w:rsidRPr="00DF40FC">
        <w:rPr>
          <w:rFonts w:ascii="GOST type B" w:hAnsi="GOST type B"/>
          <w:i/>
          <w:sz w:val="28"/>
          <w:szCs w:val="28"/>
        </w:rPr>
        <w:t xml:space="preserve">Наименование образца (пробы), характеристика: вода из арт. </w:t>
      </w:r>
      <w:proofErr w:type="spellStart"/>
      <w:r w:rsidRPr="00DF40FC">
        <w:rPr>
          <w:rFonts w:ascii="GOST type B" w:hAnsi="GOST type B"/>
          <w:i/>
          <w:sz w:val="28"/>
          <w:szCs w:val="28"/>
        </w:rPr>
        <w:t>скв</w:t>
      </w:r>
      <w:proofErr w:type="spellEnd"/>
      <w:r w:rsidRPr="00DF40FC">
        <w:rPr>
          <w:rFonts w:ascii="GOST type B" w:hAnsi="GOST type B"/>
          <w:i/>
          <w:sz w:val="28"/>
          <w:szCs w:val="28"/>
        </w:rPr>
        <w:t>. № 4</w:t>
      </w:r>
    </w:p>
    <w:p w:rsidR="00DF40FC" w:rsidRPr="00DF40FC" w:rsidRDefault="00DF40FC" w:rsidP="00DF40FC">
      <w:pPr>
        <w:ind w:left="1240"/>
        <w:jc w:val="center"/>
        <w:rPr>
          <w:rFonts w:ascii="GOST type B" w:hAnsi="GOST type B"/>
          <w:i/>
          <w:sz w:val="20"/>
          <w:szCs w:val="20"/>
        </w:rPr>
      </w:pPr>
      <w:r w:rsidRPr="00DF40FC">
        <w:rPr>
          <w:rFonts w:ascii="GOST type B" w:hAnsi="GOST type B"/>
          <w:b/>
          <w:bCs/>
          <w:i/>
          <w:sz w:val="28"/>
          <w:szCs w:val="28"/>
        </w:rPr>
        <w:t>Данные лабораторных анализов качества воды</w:t>
      </w:r>
      <w:r>
        <w:rPr>
          <w:rFonts w:ascii="GOST type B" w:hAnsi="GOST type B"/>
          <w:i/>
          <w:sz w:val="20"/>
          <w:szCs w:val="20"/>
        </w:rPr>
        <w:t xml:space="preserve"> </w:t>
      </w:r>
      <w:r w:rsidRPr="00DF40FC">
        <w:rPr>
          <w:rFonts w:ascii="GOST type B" w:hAnsi="GOST type B"/>
          <w:b/>
          <w:bCs/>
          <w:i/>
          <w:sz w:val="28"/>
          <w:szCs w:val="28"/>
        </w:rPr>
        <w:t>водоз</w:t>
      </w:r>
      <w:r w:rsidRPr="00DF40FC">
        <w:rPr>
          <w:rFonts w:ascii="GOST type B" w:hAnsi="GOST type B"/>
          <w:b/>
          <w:bCs/>
          <w:i/>
          <w:sz w:val="28"/>
          <w:szCs w:val="28"/>
        </w:rPr>
        <w:t>а</w:t>
      </w:r>
      <w:r w:rsidRPr="00DF40FC">
        <w:rPr>
          <w:rFonts w:ascii="GOST type B" w:hAnsi="GOST type B"/>
          <w:b/>
          <w:bCs/>
          <w:i/>
          <w:sz w:val="28"/>
          <w:szCs w:val="28"/>
        </w:rPr>
        <w:t>бора № 961</w:t>
      </w:r>
    </w:p>
    <w:p w:rsidR="0008197C" w:rsidRDefault="00747FE6" w:rsidP="0008197C">
      <w:pPr>
        <w:jc w:val="right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Таблица 6</w:t>
      </w:r>
    </w:p>
    <w:tbl>
      <w:tblPr>
        <w:tblW w:w="9219" w:type="dxa"/>
        <w:tblInd w:w="5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43"/>
        <w:gridCol w:w="1418"/>
        <w:gridCol w:w="1706"/>
        <w:gridCol w:w="2126"/>
        <w:gridCol w:w="2126"/>
      </w:tblGrid>
      <w:tr w:rsidR="00DF40FC" w:rsidRPr="00F11945" w:rsidTr="00F33A21">
        <w:trPr>
          <w:trHeight w:val="1680"/>
        </w:trPr>
        <w:tc>
          <w:tcPr>
            <w:tcW w:w="1843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ind w:left="7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Наименов</w:t>
            </w: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а</w:t>
            </w: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ние</w:t>
            </w:r>
          </w:p>
          <w:p w:rsidR="00DF40FC" w:rsidRPr="00F11945" w:rsidRDefault="00DF40FC" w:rsidP="00511E78">
            <w:pPr>
              <w:spacing w:after="0" w:line="240" w:lineRule="auto"/>
              <w:ind w:left="7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показателей</w:t>
            </w:r>
          </w:p>
        </w:tc>
        <w:tc>
          <w:tcPr>
            <w:tcW w:w="1418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Единицы</w:t>
            </w:r>
          </w:p>
          <w:p w:rsidR="00DF40FC" w:rsidRPr="00F11945" w:rsidRDefault="00DF40FC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измерения</w:t>
            </w:r>
          </w:p>
        </w:tc>
        <w:tc>
          <w:tcPr>
            <w:tcW w:w="1706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Результаты</w:t>
            </w:r>
          </w:p>
          <w:p w:rsidR="00DF40FC" w:rsidRPr="00F11945" w:rsidRDefault="00DF40FC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исследов</w:t>
            </w:r>
            <w:r w:rsidRPr="00F11945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а</w:t>
            </w:r>
            <w:r w:rsidRPr="00F11945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ни</w:t>
            </w: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й</w:t>
            </w:r>
          </w:p>
        </w:tc>
        <w:tc>
          <w:tcPr>
            <w:tcW w:w="2126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Норматив</w:t>
            </w:r>
          </w:p>
          <w:p w:rsidR="00DF40FC" w:rsidRPr="00F11945" w:rsidRDefault="00DF40FC" w:rsidP="00511E78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качества воды,</w:t>
            </w:r>
          </w:p>
          <w:p w:rsidR="00DF40FC" w:rsidRPr="00F11945" w:rsidRDefault="00DF40FC" w:rsidP="00511E78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не более</w:t>
            </w:r>
          </w:p>
          <w:p w:rsidR="00DF40FC" w:rsidRPr="00F11945" w:rsidRDefault="00DF40FC" w:rsidP="00511E78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СанПиН</w:t>
            </w:r>
          </w:p>
        </w:tc>
        <w:tc>
          <w:tcPr>
            <w:tcW w:w="2126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ind w:left="137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НД на метод</w:t>
            </w:r>
          </w:p>
        </w:tc>
      </w:tr>
      <w:tr w:rsidR="00DF40FC" w:rsidRPr="00F11945" w:rsidTr="00F33A21">
        <w:trPr>
          <w:trHeight w:val="312"/>
        </w:trPr>
        <w:tc>
          <w:tcPr>
            <w:tcW w:w="1843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Запах</w:t>
            </w:r>
          </w:p>
        </w:tc>
        <w:tc>
          <w:tcPr>
            <w:tcW w:w="1418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Баллы</w:t>
            </w:r>
          </w:p>
        </w:tc>
        <w:tc>
          <w:tcPr>
            <w:tcW w:w="1706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9"/>
                <w:sz w:val="28"/>
                <w:szCs w:val="28"/>
              </w:rPr>
              <w:t>0</w:t>
            </w:r>
          </w:p>
        </w:tc>
        <w:tc>
          <w:tcPr>
            <w:tcW w:w="2126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2</w:t>
            </w:r>
          </w:p>
        </w:tc>
        <w:tc>
          <w:tcPr>
            <w:tcW w:w="2126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ГОСТ 3351-74</w:t>
            </w:r>
          </w:p>
        </w:tc>
      </w:tr>
      <w:tr w:rsidR="00DF40FC" w:rsidRPr="00F11945" w:rsidTr="00F33A21">
        <w:trPr>
          <w:trHeight w:val="317"/>
        </w:trPr>
        <w:tc>
          <w:tcPr>
            <w:tcW w:w="1843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Привкус</w:t>
            </w:r>
          </w:p>
        </w:tc>
        <w:tc>
          <w:tcPr>
            <w:tcW w:w="1418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Баллы</w:t>
            </w:r>
          </w:p>
        </w:tc>
        <w:tc>
          <w:tcPr>
            <w:tcW w:w="1706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9"/>
                <w:sz w:val="28"/>
                <w:szCs w:val="28"/>
              </w:rPr>
              <w:t>0</w:t>
            </w:r>
          </w:p>
        </w:tc>
        <w:tc>
          <w:tcPr>
            <w:tcW w:w="2126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2</w:t>
            </w:r>
          </w:p>
        </w:tc>
        <w:tc>
          <w:tcPr>
            <w:tcW w:w="2126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ГОСТ 3351-74</w:t>
            </w:r>
          </w:p>
        </w:tc>
      </w:tr>
      <w:tr w:rsidR="00DF40FC" w:rsidRPr="00F11945" w:rsidTr="00F33A21">
        <w:trPr>
          <w:trHeight w:val="318"/>
        </w:trPr>
        <w:tc>
          <w:tcPr>
            <w:tcW w:w="1843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Цветность</w:t>
            </w:r>
          </w:p>
        </w:tc>
        <w:tc>
          <w:tcPr>
            <w:tcW w:w="1418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8"/>
                <w:sz w:val="28"/>
                <w:szCs w:val="28"/>
              </w:rPr>
              <w:t>градусы</w:t>
            </w:r>
          </w:p>
        </w:tc>
        <w:tc>
          <w:tcPr>
            <w:tcW w:w="1706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7"/>
                <w:sz w:val="28"/>
                <w:szCs w:val="28"/>
              </w:rPr>
              <w:t>15</w:t>
            </w:r>
          </w:p>
        </w:tc>
        <w:tc>
          <w:tcPr>
            <w:tcW w:w="2126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ind w:left="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20</w:t>
            </w:r>
          </w:p>
        </w:tc>
        <w:tc>
          <w:tcPr>
            <w:tcW w:w="2126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 xml:space="preserve">ГОСТ </w:t>
            </w:r>
            <w:proofErr w:type="gramStart"/>
            <w:r w:rsidRPr="00F11945">
              <w:rPr>
                <w:rFonts w:ascii="GOST type B" w:hAnsi="GOST type B"/>
                <w:i/>
                <w:sz w:val="28"/>
                <w:szCs w:val="28"/>
              </w:rPr>
              <w:t>Р</w:t>
            </w:r>
            <w:proofErr w:type="gramEnd"/>
            <w:r w:rsidRPr="00F11945">
              <w:rPr>
                <w:rFonts w:ascii="GOST type B" w:hAnsi="GOST type B"/>
                <w:i/>
                <w:sz w:val="28"/>
                <w:szCs w:val="28"/>
              </w:rPr>
              <w:t xml:space="preserve"> 52769-07</w:t>
            </w:r>
          </w:p>
        </w:tc>
      </w:tr>
      <w:tr w:rsidR="00DF40FC" w:rsidRPr="00F11945" w:rsidTr="00F33A21">
        <w:trPr>
          <w:trHeight w:val="316"/>
        </w:trPr>
        <w:tc>
          <w:tcPr>
            <w:tcW w:w="1843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Мутность</w:t>
            </w:r>
          </w:p>
        </w:tc>
        <w:tc>
          <w:tcPr>
            <w:tcW w:w="1418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ЕМФ</w:t>
            </w:r>
          </w:p>
        </w:tc>
        <w:tc>
          <w:tcPr>
            <w:tcW w:w="1706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7"/>
                <w:sz w:val="28"/>
                <w:szCs w:val="28"/>
              </w:rPr>
              <w:t>0,87</w:t>
            </w:r>
          </w:p>
        </w:tc>
        <w:tc>
          <w:tcPr>
            <w:tcW w:w="2126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7"/>
                <w:sz w:val="28"/>
                <w:szCs w:val="28"/>
              </w:rPr>
              <w:t>2,6</w:t>
            </w:r>
          </w:p>
        </w:tc>
        <w:tc>
          <w:tcPr>
            <w:tcW w:w="2126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ГОСТ 3351-74</w:t>
            </w:r>
          </w:p>
        </w:tc>
      </w:tr>
      <w:tr w:rsidR="00DF40FC" w:rsidRPr="00F11945" w:rsidTr="00F33A21">
        <w:trPr>
          <w:trHeight w:val="916"/>
        </w:trPr>
        <w:tc>
          <w:tcPr>
            <w:tcW w:w="1843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Водородный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>
              <w:rPr>
                <w:rFonts w:ascii="GOST type B" w:hAnsi="GOST type B"/>
                <w:i/>
                <w:sz w:val="28"/>
                <w:szCs w:val="28"/>
              </w:rPr>
              <w:t>п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 xml:space="preserve">оказатель 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lastRenderedPageBreak/>
              <w:t>(рН)</w:t>
            </w:r>
          </w:p>
        </w:tc>
        <w:tc>
          <w:tcPr>
            <w:tcW w:w="1418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lastRenderedPageBreak/>
              <w:t>ед. рН</w:t>
            </w:r>
          </w:p>
        </w:tc>
        <w:tc>
          <w:tcPr>
            <w:tcW w:w="1706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7"/>
                <w:sz w:val="28"/>
                <w:szCs w:val="28"/>
              </w:rPr>
              <w:t>7,21</w:t>
            </w:r>
          </w:p>
        </w:tc>
        <w:tc>
          <w:tcPr>
            <w:tcW w:w="2126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6-9</w:t>
            </w:r>
          </w:p>
        </w:tc>
        <w:tc>
          <w:tcPr>
            <w:tcW w:w="2126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ПНДФ</w:t>
            </w:r>
          </w:p>
          <w:p w:rsidR="00DF40FC" w:rsidRPr="00F11945" w:rsidRDefault="00DF40FC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14.1.2.3.4.121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lastRenderedPageBreak/>
              <w:t>-97</w:t>
            </w:r>
          </w:p>
        </w:tc>
      </w:tr>
      <w:tr w:rsidR="00DF40FC" w:rsidRPr="00F11945" w:rsidTr="00F33A21">
        <w:trPr>
          <w:trHeight w:val="1058"/>
        </w:trPr>
        <w:tc>
          <w:tcPr>
            <w:tcW w:w="1843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lastRenderedPageBreak/>
              <w:t>Общая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>
              <w:rPr>
                <w:rFonts w:ascii="GOST type B" w:hAnsi="GOST type B"/>
                <w:i/>
                <w:sz w:val="28"/>
                <w:szCs w:val="28"/>
              </w:rPr>
              <w:t>м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и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нерализация</w:t>
            </w:r>
            <w:r w:rsidRPr="00F11945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(сухой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ост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а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ток)</w:t>
            </w:r>
          </w:p>
        </w:tc>
        <w:tc>
          <w:tcPr>
            <w:tcW w:w="1418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9"/>
                <w:sz w:val="28"/>
                <w:szCs w:val="28"/>
              </w:rPr>
              <w:t>274</w:t>
            </w:r>
          </w:p>
        </w:tc>
        <w:tc>
          <w:tcPr>
            <w:tcW w:w="2126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ind w:left="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1000</w:t>
            </w:r>
          </w:p>
        </w:tc>
        <w:tc>
          <w:tcPr>
            <w:tcW w:w="2126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ГОСТ 18164-72</w:t>
            </w:r>
          </w:p>
        </w:tc>
      </w:tr>
      <w:tr w:rsidR="00DF40FC" w:rsidRPr="00F11945" w:rsidTr="00F33A21">
        <w:trPr>
          <w:trHeight w:val="864"/>
        </w:trPr>
        <w:tc>
          <w:tcPr>
            <w:tcW w:w="1843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Жесткость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общая</w:t>
            </w:r>
          </w:p>
        </w:tc>
        <w:tc>
          <w:tcPr>
            <w:tcW w:w="1418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градус</w:t>
            </w:r>
          </w:p>
          <w:p w:rsidR="00DF40FC" w:rsidRPr="00F11945" w:rsidRDefault="00DF40FC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5"/>
                <w:sz w:val="28"/>
                <w:szCs w:val="28"/>
              </w:rPr>
              <w:t>Ж</w:t>
            </w:r>
          </w:p>
        </w:tc>
        <w:tc>
          <w:tcPr>
            <w:tcW w:w="1706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6,6</w:t>
            </w:r>
          </w:p>
        </w:tc>
        <w:tc>
          <w:tcPr>
            <w:tcW w:w="2126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ind w:right="6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7,0</w:t>
            </w:r>
          </w:p>
        </w:tc>
        <w:tc>
          <w:tcPr>
            <w:tcW w:w="2126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 xml:space="preserve">ГОСТ </w:t>
            </w:r>
            <w:proofErr w:type="gramStart"/>
            <w:r w:rsidRPr="00F11945">
              <w:rPr>
                <w:rFonts w:ascii="GOST type B" w:hAnsi="GOST type B"/>
                <w:i/>
                <w:sz w:val="28"/>
                <w:szCs w:val="28"/>
              </w:rPr>
              <w:t>Р</w:t>
            </w:r>
            <w:proofErr w:type="gramEnd"/>
            <w:r w:rsidRPr="00F11945">
              <w:rPr>
                <w:rFonts w:ascii="GOST type B" w:hAnsi="GOST type B"/>
                <w:i/>
                <w:sz w:val="28"/>
                <w:szCs w:val="28"/>
              </w:rPr>
              <w:t xml:space="preserve"> 52407-05</w:t>
            </w:r>
          </w:p>
        </w:tc>
      </w:tr>
      <w:tr w:rsidR="00DF40FC" w:rsidRPr="00F11945" w:rsidTr="00F33A21">
        <w:trPr>
          <w:trHeight w:val="730"/>
        </w:trPr>
        <w:tc>
          <w:tcPr>
            <w:tcW w:w="1843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Окисля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е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мость</w:t>
            </w:r>
            <w:r w:rsidRPr="00F11945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proofErr w:type="spellStart"/>
            <w:r w:rsidRPr="00F11945">
              <w:rPr>
                <w:rFonts w:ascii="GOST type B" w:hAnsi="GOST type B"/>
                <w:i/>
                <w:sz w:val="28"/>
                <w:szCs w:val="28"/>
              </w:rPr>
              <w:t>пе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р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манганатная</w:t>
            </w:r>
            <w:proofErr w:type="spellEnd"/>
          </w:p>
        </w:tc>
        <w:tc>
          <w:tcPr>
            <w:tcW w:w="1418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9"/>
                <w:sz w:val="28"/>
                <w:szCs w:val="28"/>
              </w:rPr>
              <w:t>мг</w:t>
            </w: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/л</w:t>
            </w:r>
          </w:p>
        </w:tc>
        <w:tc>
          <w:tcPr>
            <w:tcW w:w="1706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7"/>
                <w:sz w:val="28"/>
                <w:szCs w:val="28"/>
              </w:rPr>
              <w:t>0,98</w:t>
            </w:r>
          </w:p>
        </w:tc>
        <w:tc>
          <w:tcPr>
            <w:tcW w:w="2126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ind w:right="6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5,0</w:t>
            </w:r>
          </w:p>
        </w:tc>
        <w:tc>
          <w:tcPr>
            <w:tcW w:w="2126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ПНДФ</w:t>
            </w:r>
          </w:p>
          <w:p w:rsidR="00DF40FC" w:rsidRPr="00F11945" w:rsidRDefault="00DF40FC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14.1.2.4.154-99</w:t>
            </w:r>
          </w:p>
        </w:tc>
      </w:tr>
      <w:tr w:rsidR="00DF40FC" w:rsidRPr="00F11945" w:rsidTr="00F33A21">
        <w:trPr>
          <w:trHeight w:val="1082"/>
        </w:trPr>
        <w:tc>
          <w:tcPr>
            <w:tcW w:w="1843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Железо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(суммарно)</w:t>
            </w:r>
          </w:p>
        </w:tc>
        <w:tc>
          <w:tcPr>
            <w:tcW w:w="1418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7"/>
                <w:sz w:val="28"/>
                <w:szCs w:val="28"/>
              </w:rPr>
              <w:t>0,9</w:t>
            </w:r>
          </w:p>
        </w:tc>
        <w:tc>
          <w:tcPr>
            <w:tcW w:w="2126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ind w:right="6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1,0</w:t>
            </w:r>
          </w:p>
        </w:tc>
        <w:tc>
          <w:tcPr>
            <w:tcW w:w="2126" w:type="dxa"/>
            <w:vAlign w:val="center"/>
          </w:tcPr>
          <w:p w:rsidR="00DF40FC" w:rsidRPr="00F11945" w:rsidRDefault="00DF40FC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ГОСТ 4011-72</w:t>
            </w:r>
          </w:p>
        </w:tc>
      </w:tr>
    </w:tbl>
    <w:p w:rsidR="00DF40FC" w:rsidRDefault="00DF40FC" w:rsidP="0008197C">
      <w:pPr>
        <w:jc w:val="right"/>
        <w:rPr>
          <w:rFonts w:ascii="GOST type B" w:hAnsi="GOST type B"/>
          <w:i/>
          <w:sz w:val="28"/>
          <w:szCs w:val="28"/>
        </w:rPr>
      </w:pPr>
    </w:p>
    <w:p w:rsidR="00DF40FC" w:rsidRPr="008D63BA" w:rsidRDefault="00DF40FC" w:rsidP="00DF40FC">
      <w:pPr>
        <w:jc w:val="center"/>
        <w:rPr>
          <w:rFonts w:ascii="GOST type B" w:hAnsi="GOST type B"/>
          <w:i/>
          <w:sz w:val="28"/>
          <w:szCs w:val="28"/>
        </w:rPr>
      </w:pPr>
      <w:r w:rsidRPr="008D63BA">
        <w:rPr>
          <w:rFonts w:ascii="GOST type B" w:hAnsi="GOST type B"/>
          <w:i/>
          <w:sz w:val="28"/>
          <w:szCs w:val="28"/>
        </w:rPr>
        <w:t>Заключение.</w:t>
      </w:r>
    </w:p>
    <w:p w:rsidR="00DF40FC" w:rsidRDefault="00DF40FC" w:rsidP="000339F1">
      <w:pPr>
        <w:spacing w:line="354" w:lineRule="auto"/>
        <w:ind w:left="120" w:right="-143" w:firstLine="792"/>
        <w:jc w:val="both"/>
        <w:rPr>
          <w:rFonts w:ascii="GOST type B" w:hAnsi="GOST type B"/>
          <w:i/>
          <w:iCs/>
          <w:sz w:val="28"/>
          <w:szCs w:val="28"/>
        </w:rPr>
      </w:pPr>
      <w:r w:rsidRPr="00F11945">
        <w:rPr>
          <w:rFonts w:ascii="GOST type B" w:hAnsi="GOST type B"/>
          <w:i/>
          <w:iCs/>
          <w:sz w:val="28"/>
          <w:szCs w:val="28"/>
        </w:rPr>
        <w:t xml:space="preserve">Качество подземных вод по определяемым компонентам </w:t>
      </w:r>
      <w:r w:rsidRPr="00F11945">
        <w:rPr>
          <w:rFonts w:ascii="GOST type B" w:hAnsi="GOST type B"/>
          <w:b/>
          <w:bCs/>
          <w:i/>
          <w:iCs/>
          <w:sz w:val="28"/>
          <w:szCs w:val="28"/>
        </w:rPr>
        <w:t>с</w:t>
      </w:r>
      <w:r w:rsidRPr="00F11945">
        <w:rPr>
          <w:rFonts w:ascii="GOST type B" w:hAnsi="GOST type B"/>
          <w:b/>
          <w:bCs/>
          <w:i/>
          <w:iCs/>
          <w:sz w:val="28"/>
          <w:szCs w:val="28"/>
        </w:rPr>
        <w:t>о</w:t>
      </w:r>
      <w:r w:rsidRPr="00F11945">
        <w:rPr>
          <w:rFonts w:ascii="GOST type B" w:hAnsi="GOST type B"/>
          <w:b/>
          <w:bCs/>
          <w:i/>
          <w:iCs/>
          <w:sz w:val="28"/>
          <w:szCs w:val="28"/>
        </w:rPr>
        <w:t>ответствует</w:t>
      </w:r>
      <w:r w:rsidRPr="00F11945">
        <w:rPr>
          <w:rFonts w:ascii="GOST type B" w:hAnsi="GOST type B"/>
          <w:i/>
          <w:iCs/>
          <w:sz w:val="28"/>
          <w:szCs w:val="28"/>
        </w:rPr>
        <w:t xml:space="preserve"> требованиям ГН 2.1.5.1315-03 «Предельно допустимые концентрации химических веществ в воде водных объектов хозя</w:t>
      </w:r>
      <w:r w:rsidRPr="00F11945">
        <w:rPr>
          <w:rFonts w:ascii="GOST type B" w:hAnsi="GOST type B"/>
          <w:i/>
          <w:iCs/>
          <w:sz w:val="28"/>
          <w:szCs w:val="28"/>
        </w:rPr>
        <w:t>й</w:t>
      </w:r>
      <w:r w:rsidRPr="00F11945">
        <w:rPr>
          <w:rFonts w:ascii="GOST type B" w:hAnsi="GOST type B"/>
          <w:i/>
          <w:iCs/>
          <w:sz w:val="28"/>
          <w:szCs w:val="28"/>
        </w:rPr>
        <w:t>ственно-питьевого и культурно-бытового</w:t>
      </w:r>
      <w:r w:rsidRPr="00F11945">
        <w:rPr>
          <w:rFonts w:ascii="GOST type B" w:hAnsi="GOST type B"/>
          <w:sz w:val="20"/>
          <w:szCs w:val="20"/>
        </w:rPr>
        <w:t xml:space="preserve"> </w:t>
      </w:r>
      <w:r>
        <w:rPr>
          <w:rFonts w:ascii="GOST type B" w:hAnsi="GOST type B"/>
          <w:i/>
          <w:iCs/>
          <w:sz w:val="28"/>
          <w:szCs w:val="28"/>
        </w:rPr>
        <w:t>водопользования».</w:t>
      </w:r>
    </w:p>
    <w:p w:rsidR="00DF40FC" w:rsidRPr="00DF40FC" w:rsidRDefault="00DF40FC" w:rsidP="00DF40FC">
      <w:pPr>
        <w:spacing w:after="0" w:line="355" w:lineRule="auto"/>
        <w:ind w:left="284" w:right="-1" w:firstLine="850"/>
        <w:jc w:val="both"/>
        <w:rPr>
          <w:rFonts w:ascii="GOST type B" w:hAnsi="GOST type B"/>
          <w:i/>
          <w:sz w:val="20"/>
          <w:szCs w:val="20"/>
        </w:rPr>
      </w:pPr>
      <w:r w:rsidRPr="00DF40FC">
        <w:rPr>
          <w:rFonts w:ascii="GOST type B" w:hAnsi="GOST type B"/>
          <w:i/>
          <w:sz w:val="28"/>
          <w:szCs w:val="28"/>
        </w:rPr>
        <w:t>Из протокола лабораторных испытаний воды питьевой № 965 Лабораторные испытания проводил: филиал ФБУЗ «Центр г</w:t>
      </w:r>
      <w:r w:rsidRPr="00DF40FC">
        <w:rPr>
          <w:rFonts w:ascii="GOST type B" w:hAnsi="GOST type B"/>
          <w:i/>
          <w:sz w:val="28"/>
          <w:szCs w:val="28"/>
        </w:rPr>
        <w:t>и</w:t>
      </w:r>
      <w:r w:rsidRPr="00DF40FC">
        <w:rPr>
          <w:rFonts w:ascii="GOST type B" w:hAnsi="GOST type B"/>
          <w:i/>
          <w:sz w:val="28"/>
          <w:szCs w:val="28"/>
        </w:rPr>
        <w:t>гиены и эпидемиологии в Калужской области в Кировском ра</w:t>
      </w:r>
      <w:r w:rsidRPr="00DF40FC">
        <w:rPr>
          <w:rFonts w:ascii="GOST type B" w:hAnsi="GOST type B"/>
          <w:i/>
          <w:sz w:val="28"/>
          <w:szCs w:val="28"/>
        </w:rPr>
        <w:t>й</w:t>
      </w:r>
      <w:r w:rsidRPr="00DF40FC">
        <w:rPr>
          <w:rFonts w:ascii="GOST type B" w:hAnsi="GOST type B"/>
          <w:i/>
          <w:sz w:val="28"/>
          <w:szCs w:val="28"/>
        </w:rPr>
        <w:t>оне».</w:t>
      </w:r>
    </w:p>
    <w:p w:rsidR="00DF40FC" w:rsidRDefault="00DF40FC" w:rsidP="00DF40FC">
      <w:pPr>
        <w:spacing w:line="7" w:lineRule="exact"/>
        <w:rPr>
          <w:sz w:val="20"/>
          <w:szCs w:val="20"/>
        </w:rPr>
      </w:pPr>
    </w:p>
    <w:p w:rsidR="00F21BA0" w:rsidRDefault="00F21BA0">
      <w:pPr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br w:type="page"/>
      </w:r>
    </w:p>
    <w:p w:rsidR="00511E78" w:rsidRPr="00F21BA0" w:rsidRDefault="00DF40FC" w:rsidP="00F21BA0">
      <w:pPr>
        <w:ind w:left="580"/>
        <w:rPr>
          <w:rFonts w:ascii="GOST type B" w:hAnsi="GOST type B"/>
          <w:i/>
          <w:sz w:val="28"/>
          <w:szCs w:val="28"/>
        </w:rPr>
      </w:pPr>
      <w:r w:rsidRPr="00DF40FC">
        <w:rPr>
          <w:rFonts w:ascii="GOST type B" w:hAnsi="GOST type B"/>
          <w:i/>
          <w:sz w:val="28"/>
          <w:szCs w:val="28"/>
        </w:rPr>
        <w:lastRenderedPageBreak/>
        <w:t xml:space="preserve">Место проведения испытаний: водозабор № 4 по ул. </w:t>
      </w:r>
      <w:proofErr w:type="gramStart"/>
      <w:r w:rsidRPr="00DF40FC">
        <w:rPr>
          <w:rFonts w:ascii="GOST type B" w:hAnsi="GOST type B"/>
          <w:i/>
          <w:sz w:val="28"/>
          <w:szCs w:val="28"/>
        </w:rPr>
        <w:t>Строител</w:t>
      </w:r>
      <w:r w:rsidRPr="00DF40FC">
        <w:rPr>
          <w:rFonts w:ascii="GOST type B" w:hAnsi="GOST type B"/>
          <w:i/>
          <w:sz w:val="28"/>
          <w:szCs w:val="28"/>
        </w:rPr>
        <w:t>ь</w:t>
      </w:r>
      <w:r w:rsidRPr="00DF40FC">
        <w:rPr>
          <w:rFonts w:ascii="GOST type B" w:hAnsi="GOST type B"/>
          <w:i/>
          <w:sz w:val="28"/>
          <w:szCs w:val="28"/>
        </w:rPr>
        <w:t>ная</w:t>
      </w:r>
      <w:proofErr w:type="gramEnd"/>
      <w:r w:rsidRPr="00DF40FC">
        <w:rPr>
          <w:rFonts w:ascii="GOST type B" w:hAnsi="GOST type B"/>
          <w:i/>
          <w:sz w:val="28"/>
          <w:szCs w:val="28"/>
        </w:rPr>
        <w:t>.</w:t>
      </w:r>
    </w:p>
    <w:p w:rsidR="00DF40FC" w:rsidRPr="00DF40FC" w:rsidRDefault="00DF40FC" w:rsidP="00DF40FC">
      <w:pPr>
        <w:ind w:left="580"/>
        <w:rPr>
          <w:rFonts w:ascii="GOST type B" w:hAnsi="GOST type B"/>
          <w:i/>
          <w:sz w:val="20"/>
          <w:szCs w:val="20"/>
        </w:rPr>
      </w:pPr>
      <w:r w:rsidRPr="00DF40FC">
        <w:rPr>
          <w:rFonts w:ascii="GOST type B" w:hAnsi="GOST type B"/>
          <w:i/>
          <w:sz w:val="28"/>
          <w:szCs w:val="28"/>
        </w:rPr>
        <w:t>Дата получения образцов: 14.11.13г.</w:t>
      </w:r>
    </w:p>
    <w:p w:rsidR="00DF40FC" w:rsidRPr="00DF40FC" w:rsidRDefault="00DF40FC" w:rsidP="00DF40FC">
      <w:pPr>
        <w:ind w:left="580"/>
        <w:rPr>
          <w:rFonts w:ascii="GOST type B" w:hAnsi="GOST type B"/>
          <w:i/>
          <w:sz w:val="20"/>
          <w:szCs w:val="20"/>
        </w:rPr>
      </w:pPr>
      <w:r w:rsidRPr="00DF40FC">
        <w:rPr>
          <w:rFonts w:ascii="GOST type B" w:hAnsi="GOST type B"/>
          <w:i/>
          <w:sz w:val="28"/>
          <w:szCs w:val="28"/>
        </w:rPr>
        <w:t xml:space="preserve">Наименование образца (пробы), характеристика: вода из арт. </w:t>
      </w:r>
      <w:proofErr w:type="spellStart"/>
      <w:r w:rsidRPr="00DF40FC">
        <w:rPr>
          <w:rFonts w:ascii="GOST type B" w:hAnsi="GOST type B"/>
          <w:i/>
          <w:sz w:val="28"/>
          <w:szCs w:val="28"/>
        </w:rPr>
        <w:t>скв</w:t>
      </w:r>
      <w:proofErr w:type="spellEnd"/>
      <w:r w:rsidRPr="00DF40FC">
        <w:rPr>
          <w:rFonts w:ascii="GOST type B" w:hAnsi="GOST type B"/>
          <w:i/>
          <w:sz w:val="28"/>
          <w:szCs w:val="28"/>
        </w:rPr>
        <w:t>. № 1</w:t>
      </w:r>
    </w:p>
    <w:p w:rsidR="00DF40FC" w:rsidRPr="00DF40FC" w:rsidRDefault="00DF40FC" w:rsidP="00DF40FC">
      <w:pPr>
        <w:ind w:left="284"/>
        <w:jc w:val="center"/>
        <w:rPr>
          <w:rFonts w:ascii="GOST type B" w:hAnsi="GOST type B"/>
          <w:i/>
          <w:sz w:val="20"/>
          <w:szCs w:val="20"/>
        </w:rPr>
      </w:pPr>
      <w:r w:rsidRPr="00DF40FC">
        <w:rPr>
          <w:rFonts w:ascii="GOST type B" w:hAnsi="GOST type B"/>
          <w:b/>
          <w:bCs/>
          <w:i/>
          <w:sz w:val="28"/>
          <w:szCs w:val="28"/>
        </w:rPr>
        <w:t>Данные лабораторных анализов качества воды</w:t>
      </w:r>
      <w:r>
        <w:rPr>
          <w:rFonts w:ascii="GOST type B" w:hAnsi="GOST type B"/>
          <w:i/>
          <w:sz w:val="20"/>
          <w:szCs w:val="20"/>
        </w:rPr>
        <w:t xml:space="preserve"> </w:t>
      </w:r>
      <w:r w:rsidRPr="00DF40FC">
        <w:rPr>
          <w:rFonts w:ascii="GOST type B" w:hAnsi="GOST type B"/>
          <w:b/>
          <w:bCs/>
          <w:i/>
          <w:sz w:val="28"/>
          <w:szCs w:val="28"/>
        </w:rPr>
        <w:t>водозабора № 965</w:t>
      </w:r>
    </w:p>
    <w:p w:rsidR="0008197C" w:rsidRDefault="00747FE6" w:rsidP="0008197C">
      <w:pPr>
        <w:jc w:val="right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Таблица 7</w:t>
      </w:r>
    </w:p>
    <w:tbl>
      <w:tblPr>
        <w:tblW w:w="9219" w:type="dxa"/>
        <w:tblInd w:w="5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43"/>
        <w:gridCol w:w="1418"/>
        <w:gridCol w:w="1706"/>
        <w:gridCol w:w="2126"/>
        <w:gridCol w:w="2126"/>
      </w:tblGrid>
      <w:tr w:rsidR="000339F1" w:rsidRPr="00F11945" w:rsidTr="00511E78">
        <w:trPr>
          <w:trHeight w:val="1501"/>
        </w:trPr>
        <w:tc>
          <w:tcPr>
            <w:tcW w:w="1843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ind w:left="7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Наименов</w:t>
            </w: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а</w:t>
            </w: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ние</w:t>
            </w:r>
          </w:p>
          <w:p w:rsidR="000339F1" w:rsidRPr="00F11945" w:rsidRDefault="000339F1" w:rsidP="00511E78">
            <w:pPr>
              <w:spacing w:after="0" w:line="240" w:lineRule="auto"/>
              <w:ind w:left="7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показателей</w:t>
            </w:r>
          </w:p>
        </w:tc>
        <w:tc>
          <w:tcPr>
            <w:tcW w:w="1418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Единицы</w:t>
            </w:r>
          </w:p>
          <w:p w:rsidR="000339F1" w:rsidRPr="00F11945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измерения</w:t>
            </w:r>
          </w:p>
        </w:tc>
        <w:tc>
          <w:tcPr>
            <w:tcW w:w="1706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Результаты</w:t>
            </w:r>
          </w:p>
          <w:p w:rsidR="000339F1" w:rsidRPr="00F11945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исследов</w:t>
            </w:r>
            <w:r w:rsidRPr="00F11945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а</w:t>
            </w:r>
            <w:r w:rsidRPr="00F11945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ни</w:t>
            </w: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й</w:t>
            </w:r>
          </w:p>
        </w:tc>
        <w:tc>
          <w:tcPr>
            <w:tcW w:w="2126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Норматив</w:t>
            </w:r>
          </w:p>
          <w:p w:rsidR="000339F1" w:rsidRPr="00F11945" w:rsidRDefault="000339F1" w:rsidP="00511E78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качества воды,</w:t>
            </w:r>
          </w:p>
          <w:p w:rsidR="000339F1" w:rsidRPr="00F11945" w:rsidRDefault="000339F1" w:rsidP="00511E78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не более</w:t>
            </w:r>
          </w:p>
          <w:p w:rsidR="000339F1" w:rsidRPr="00F11945" w:rsidRDefault="000339F1" w:rsidP="00511E78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СанПиН</w:t>
            </w:r>
          </w:p>
        </w:tc>
        <w:tc>
          <w:tcPr>
            <w:tcW w:w="2126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ind w:left="137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НД на метод</w:t>
            </w:r>
          </w:p>
        </w:tc>
      </w:tr>
      <w:tr w:rsidR="000339F1" w:rsidRPr="00F11945" w:rsidTr="00F33A21">
        <w:trPr>
          <w:trHeight w:val="312"/>
        </w:trPr>
        <w:tc>
          <w:tcPr>
            <w:tcW w:w="1843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Запах</w:t>
            </w:r>
          </w:p>
        </w:tc>
        <w:tc>
          <w:tcPr>
            <w:tcW w:w="1418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Баллы</w:t>
            </w:r>
          </w:p>
        </w:tc>
        <w:tc>
          <w:tcPr>
            <w:tcW w:w="1706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9"/>
                <w:sz w:val="28"/>
                <w:szCs w:val="28"/>
              </w:rPr>
              <w:t>0</w:t>
            </w:r>
          </w:p>
        </w:tc>
        <w:tc>
          <w:tcPr>
            <w:tcW w:w="2126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2</w:t>
            </w:r>
          </w:p>
        </w:tc>
        <w:tc>
          <w:tcPr>
            <w:tcW w:w="2126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ГОСТ 3351-74</w:t>
            </w:r>
          </w:p>
        </w:tc>
      </w:tr>
      <w:tr w:rsidR="000339F1" w:rsidRPr="00F11945" w:rsidTr="00F33A21">
        <w:trPr>
          <w:trHeight w:val="317"/>
        </w:trPr>
        <w:tc>
          <w:tcPr>
            <w:tcW w:w="1843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Привкус</w:t>
            </w:r>
          </w:p>
        </w:tc>
        <w:tc>
          <w:tcPr>
            <w:tcW w:w="1418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Баллы</w:t>
            </w:r>
          </w:p>
        </w:tc>
        <w:tc>
          <w:tcPr>
            <w:tcW w:w="1706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9"/>
                <w:sz w:val="28"/>
                <w:szCs w:val="28"/>
              </w:rPr>
              <w:t>0</w:t>
            </w:r>
          </w:p>
        </w:tc>
        <w:tc>
          <w:tcPr>
            <w:tcW w:w="2126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2</w:t>
            </w:r>
          </w:p>
        </w:tc>
        <w:tc>
          <w:tcPr>
            <w:tcW w:w="2126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ГОСТ 3351-74</w:t>
            </w:r>
          </w:p>
        </w:tc>
      </w:tr>
      <w:tr w:rsidR="000339F1" w:rsidRPr="00F11945" w:rsidTr="00F33A21">
        <w:trPr>
          <w:trHeight w:val="318"/>
        </w:trPr>
        <w:tc>
          <w:tcPr>
            <w:tcW w:w="1843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Цветность</w:t>
            </w:r>
          </w:p>
        </w:tc>
        <w:tc>
          <w:tcPr>
            <w:tcW w:w="1418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8"/>
                <w:sz w:val="28"/>
                <w:szCs w:val="28"/>
              </w:rPr>
              <w:t>градусы</w:t>
            </w:r>
          </w:p>
        </w:tc>
        <w:tc>
          <w:tcPr>
            <w:tcW w:w="1706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7"/>
                <w:sz w:val="28"/>
                <w:szCs w:val="28"/>
              </w:rPr>
              <w:t>8,5</w:t>
            </w:r>
          </w:p>
        </w:tc>
        <w:tc>
          <w:tcPr>
            <w:tcW w:w="2126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ind w:left="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20</w:t>
            </w:r>
          </w:p>
        </w:tc>
        <w:tc>
          <w:tcPr>
            <w:tcW w:w="2126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 xml:space="preserve">ГОСТ </w:t>
            </w:r>
            <w:proofErr w:type="gramStart"/>
            <w:r w:rsidRPr="00F11945">
              <w:rPr>
                <w:rFonts w:ascii="GOST type B" w:hAnsi="GOST type B"/>
                <w:i/>
                <w:sz w:val="28"/>
                <w:szCs w:val="28"/>
              </w:rPr>
              <w:t>Р</w:t>
            </w:r>
            <w:proofErr w:type="gramEnd"/>
            <w:r w:rsidRPr="00F11945">
              <w:rPr>
                <w:rFonts w:ascii="GOST type B" w:hAnsi="GOST type B"/>
                <w:i/>
                <w:sz w:val="28"/>
                <w:szCs w:val="28"/>
              </w:rPr>
              <w:t xml:space="preserve"> 52769-07</w:t>
            </w:r>
          </w:p>
        </w:tc>
      </w:tr>
      <w:tr w:rsidR="000339F1" w:rsidRPr="00F11945" w:rsidTr="00F33A21">
        <w:trPr>
          <w:trHeight w:val="316"/>
        </w:trPr>
        <w:tc>
          <w:tcPr>
            <w:tcW w:w="1843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Мутность</w:t>
            </w:r>
          </w:p>
        </w:tc>
        <w:tc>
          <w:tcPr>
            <w:tcW w:w="1418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ЕМФ</w:t>
            </w:r>
          </w:p>
        </w:tc>
        <w:tc>
          <w:tcPr>
            <w:tcW w:w="1706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7"/>
                <w:sz w:val="28"/>
                <w:szCs w:val="28"/>
              </w:rPr>
              <w:t>0,58</w:t>
            </w:r>
          </w:p>
        </w:tc>
        <w:tc>
          <w:tcPr>
            <w:tcW w:w="2126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7"/>
                <w:sz w:val="28"/>
                <w:szCs w:val="28"/>
              </w:rPr>
              <w:t>2,6</w:t>
            </w:r>
          </w:p>
        </w:tc>
        <w:tc>
          <w:tcPr>
            <w:tcW w:w="2126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ГОСТ 3351-74</w:t>
            </w:r>
          </w:p>
        </w:tc>
      </w:tr>
      <w:tr w:rsidR="000339F1" w:rsidRPr="00F11945" w:rsidTr="00F33A21">
        <w:trPr>
          <w:trHeight w:val="916"/>
        </w:trPr>
        <w:tc>
          <w:tcPr>
            <w:tcW w:w="1843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Водородный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>
              <w:rPr>
                <w:rFonts w:ascii="GOST type B" w:hAnsi="GOST type B"/>
                <w:i/>
                <w:sz w:val="28"/>
                <w:szCs w:val="28"/>
              </w:rPr>
              <w:t>п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оказатель (рН)</w:t>
            </w:r>
          </w:p>
        </w:tc>
        <w:tc>
          <w:tcPr>
            <w:tcW w:w="1418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ед. рН</w:t>
            </w:r>
          </w:p>
        </w:tc>
        <w:tc>
          <w:tcPr>
            <w:tcW w:w="1706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7"/>
                <w:sz w:val="28"/>
                <w:szCs w:val="28"/>
              </w:rPr>
              <w:t>7,15</w:t>
            </w:r>
          </w:p>
        </w:tc>
        <w:tc>
          <w:tcPr>
            <w:tcW w:w="2126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6-9</w:t>
            </w:r>
          </w:p>
        </w:tc>
        <w:tc>
          <w:tcPr>
            <w:tcW w:w="2126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ПНДФ</w:t>
            </w:r>
          </w:p>
          <w:p w:rsidR="000339F1" w:rsidRPr="00F11945" w:rsidRDefault="000339F1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14.1.2.3.4.121-97</w:t>
            </w:r>
          </w:p>
        </w:tc>
      </w:tr>
      <w:tr w:rsidR="000339F1" w:rsidRPr="00F11945" w:rsidTr="00F33A21">
        <w:trPr>
          <w:trHeight w:val="1058"/>
        </w:trPr>
        <w:tc>
          <w:tcPr>
            <w:tcW w:w="1843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Общая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>
              <w:rPr>
                <w:rFonts w:ascii="GOST type B" w:hAnsi="GOST type B"/>
                <w:i/>
                <w:sz w:val="28"/>
                <w:szCs w:val="28"/>
              </w:rPr>
              <w:t>м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и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нерализация</w:t>
            </w:r>
            <w:r w:rsidRPr="00F11945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(сухой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ост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а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ток)</w:t>
            </w:r>
          </w:p>
        </w:tc>
        <w:tc>
          <w:tcPr>
            <w:tcW w:w="1418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9"/>
                <w:sz w:val="28"/>
                <w:szCs w:val="28"/>
              </w:rPr>
              <w:t>254</w:t>
            </w:r>
          </w:p>
        </w:tc>
        <w:tc>
          <w:tcPr>
            <w:tcW w:w="2126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ind w:left="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1000</w:t>
            </w:r>
          </w:p>
        </w:tc>
        <w:tc>
          <w:tcPr>
            <w:tcW w:w="2126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ГОСТ 18164-72</w:t>
            </w:r>
          </w:p>
        </w:tc>
      </w:tr>
      <w:tr w:rsidR="000339F1" w:rsidRPr="00F11945" w:rsidTr="00F33A21">
        <w:trPr>
          <w:trHeight w:val="864"/>
        </w:trPr>
        <w:tc>
          <w:tcPr>
            <w:tcW w:w="1843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Жесткость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общая</w:t>
            </w:r>
          </w:p>
        </w:tc>
        <w:tc>
          <w:tcPr>
            <w:tcW w:w="1418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градус</w:t>
            </w:r>
          </w:p>
          <w:p w:rsidR="000339F1" w:rsidRPr="00F11945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5"/>
                <w:sz w:val="28"/>
                <w:szCs w:val="28"/>
              </w:rPr>
              <w:t>Ж</w:t>
            </w:r>
          </w:p>
        </w:tc>
        <w:tc>
          <w:tcPr>
            <w:tcW w:w="1706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sz w:val="28"/>
                <w:szCs w:val="28"/>
              </w:rPr>
              <w:t>6,5</w:t>
            </w:r>
          </w:p>
        </w:tc>
        <w:tc>
          <w:tcPr>
            <w:tcW w:w="2126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ind w:right="6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7,0</w:t>
            </w:r>
          </w:p>
        </w:tc>
        <w:tc>
          <w:tcPr>
            <w:tcW w:w="2126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 xml:space="preserve">ГОСТ </w:t>
            </w:r>
            <w:proofErr w:type="gramStart"/>
            <w:r w:rsidRPr="00F11945">
              <w:rPr>
                <w:rFonts w:ascii="GOST type B" w:hAnsi="GOST type B"/>
                <w:i/>
                <w:sz w:val="28"/>
                <w:szCs w:val="28"/>
              </w:rPr>
              <w:t>Р</w:t>
            </w:r>
            <w:proofErr w:type="gramEnd"/>
            <w:r w:rsidRPr="00F11945">
              <w:rPr>
                <w:rFonts w:ascii="GOST type B" w:hAnsi="GOST type B"/>
                <w:i/>
                <w:sz w:val="28"/>
                <w:szCs w:val="28"/>
              </w:rPr>
              <w:t xml:space="preserve"> 52407-05</w:t>
            </w:r>
          </w:p>
        </w:tc>
      </w:tr>
      <w:tr w:rsidR="000339F1" w:rsidRPr="00F11945" w:rsidTr="00F33A21">
        <w:trPr>
          <w:trHeight w:val="730"/>
        </w:trPr>
        <w:tc>
          <w:tcPr>
            <w:tcW w:w="1843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Окисля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е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мость</w:t>
            </w:r>
            <w:r w:rsidRPr="00F11945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proofErr w:type="spellStart"/>
            <w:r w:rsidRPr="00F11945">
              <w:rPr>
                <w:rFonts w:ascii="GOST type B" w:hAnsi="GOST type B"/>
                <w:i/>
                <w:sz w:val="28"/>
                <w:szCs w:val="28"/>
              </w:rPr>
              <w:t>пе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р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lastRenderedPageBreak/>
              <w:t>манганатная</w:t>
            </w:r>
            <w:proofErr w:type="spellEnd"/>
          </w:p>
        </w:tc>
        <w:tc>
          <w:tcPr>
            <w:tcW w:w="1418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9"/>
                <w:sz w:val="28"/>
                <w:szCs w:val="28"/>
              </w:rPr>
              <w:lastRenderedPageBreak/>
              <w:t>мг</w:t>
            </w: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/л</w:t>
            </w:r>
          </w:p>
        </w:tc>
        <w:tc>
          <w:tcPr>
            <w:tcW w:w="1706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7"/>
                <w:sz w:val="28"/>
                <w:szCs w:val="28"/>
              </w:rPr>
              <w:t>0,8</w:t>
            </w:r>
          </w:p>
        </w:tc>
        <w:tc>
          <w:tcPr>
            <w:tcW w:w="2126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ind w:right="6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5,0</w:t>
            </w:r>
          </w:p>
        </w:tc>
        <w:tc>
          <w:tcPr>
            <w:tcW w:w="2126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ПНДФ</w:t>
            </w:r>
          </w:p>
          <w:p w:rsidR="000339F1" w:rsidRPr="00F11945" w:rsidRDefault="000339F1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14.1.2.4.154-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lastRenderedPageBreak/>
              <w:t>99</w:t>
            </w:r>
          </w:p>
        </w:tc>
      </w:tr>
      <w:tr w:rsidR="000339F1" w:rsidRPr="00F11945" w:rsidTr="000339F1">
        <w:trPr>
          <w:trHeight w:val="687"/>
        </w:trPr>
        <w:tc>
          <w:tcPr>
            <w:tcW w:w="1843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lastRenderedPageBreak/>
              <w:t>Железо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(суммарно)</w:t>
            </w:r>
          </w:p>
        </w:tc>
        <w:tc>
          <w:tcPr>
            <w:tcW w:w="1418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7"/>
                <w:sz w:val="28"/>
                <w:szCs w:val="28"/>
              </w:rPr>
              <w:t>0,42</w:t>
            </w:r>
          </w:p>
        </w:tc>
        <w:tc>
          <w:tcPr>
            <w:tcW w:w="2126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ind w:right="6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1,0</w:t>
            </w:r>
          </w:p>
        </w:tc>
        <w:tc>
          <w:tcPr>
            <w:tcW w:w="2126" w:type="dxa"/>
            <w:vAlign w:val="center"/>
          </w:tcPr>
          <w:p w:rsidR="000339F1" w:rsidRPr="00F11945" w:rsidRDefault="000339F1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ГОСТ 4011-72</w:t>
            </w:r>
          </w:p>
        </w:tc>
      </w:tr>
      <w:tr w:rsidR="000339F1" w:rsidTr="000339F1">
        <w:trPr>
          <w:trHeight w:val="603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Азот амми</w:t>
            </w:r>
            <w:r w:rsidRPr="000339F1">
              <w:rPr>
                <w:rFonts w:ascii="GOST type B" w:hAnsi="GOST type B"/>
                <w:i/>
                <w:sz w:val="28"/>
                <w:szCs w:val="28"/>
              </w:rPr>
              <w:t>а</w:t>
            </w:r>
            <w:r w:rsidRPr="000339F1">
              <w:rPr>
                <w:rFonts w:ascii="GOST type B" w:hAnsi="GOST type B"/>
                <w:i/>
                <w:sz w:val="28"/>
                <w:szCs w:val="28"/>
              </w:rPr>
              <w:t>ка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w w:val="97"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w w:val="97"/>
                <w:sz w:val="28"/>
                <w:szCs w:val="28"/>
              </w:rPr>
              <w:t>0,1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ind w:right="6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1,5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ГОСТ 4192-82</w:t>
            </w:r>
          </w:p>
        </w:tc>
      </w:tr>
      <w:tr w:rsidR="000339F1" w:rsidTr="000339F1">
        <w:trPr>
          <w:trHeight w:val="682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Нитрит-ион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w w:val="97"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w w:val="97"/>
                <w:sz w:val="28"/>
                <w:szCs w:val="28"/>
              </w:rPr>
              <w:t>0,002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ind w:right="6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3,3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ГОСТ 4192-82</w:t>
            </w:r>
          </w:p>
        </w:tc>
      </w:tr>
      <w:tr w:rsidR="000339F1" w:rsidTr="000339F1">
        <w:trPr>
          <w:trHeight w:val="676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proofErr w:type="gramStart"/>
            <w:r w:rsidRPr="000339F1">
              <w:rPr>
                <w:rFonts w:ascii="GOST type B" w:hAnsi="GOST type B"/>
                <w:i/>
                <w:sz w:val="28"/>
                <w:szCs w:val="28"/>
              </w:rPr>
              <w:t>Нитраты</w:t>
            </w:r>
            <w:r>
              <w:rPr>
                <w:rFonts w:ascii="GOST type B" w:hAnsi="GOST type B"/>
                <w:i/>
                <w:sz w:val="28"/>
                <w:szCs w:val="28"/>
              </w:rPr>
              <w:t xml:space="preserve"> </w:t>
            </w:r>
            <w:r w:rsidRPr="000339F1">
              <w:rPr>
                <w:rFonts w:ascii="GOST type B" w:hAnsi="GOST type B"/>
                <w:i/>
                <w:sz w:val="28"/>
                <w:szCs w:val="28"/>
              </w:rPr>
              <w:t>(по</w:t>
            </w:r>
            <w:proofErr w:type="gramEnd"/>
          </w:p>
          <w:p w:rsidR="000339F1" w:rsidRPr="000339F1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proofErr w:type="gramStart"/>
            <w:r w:rsidRPr="000339F1">
              <w:rPr>
                <w:rFonts w:ascii="GOST type B" w:hAnsi="GOST type B"/>
                <w:i/>
                <w:sz w:val="28"/>
                <w:szCs w:val="28"/>
              </w:rPr>
              <w:t>NO3)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w w:val="97"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w w:val="97"/>
                <w:sz w:val="28"/>
                <w:szCs w:val="28"/>
              </w:rPr>
              <w:t>0,5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ind w:right="6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45,0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ГОСТ 18826-73</w:t>
            </w:r>
          </w:p>
        </w:tc>
      </w:tr>
      <w:tr w:rsidR="000339F1" w:rsidTr="000339F1">
        <w:trPr>
          <w:trHeight w:val="803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Фториды (F-)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w w:val="97"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w w:val="97"/>
                <w:sz w:val="28"/>
                <w:szCs w:val="28"/>
              </w:rPr>
              <w:t>0,28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ind w:right="6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1,5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ГОСТ 4386-89</w:t>
            </w:r>
          </w:p>
        </w:tc>
      </w:tr>
      <w:tr w:rsidR="000339F1" w:rsidTr="000339F1">
        <w:trPr>
          <w:trHeight w:val="693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Марганец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w w:val="97"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w w:val="97"/>
                <w:sz w:val="28"/>
                <w:szCs w:val="28"/>
              </w:rPr>
              <w:t>0,01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ind w:right="6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0,1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ГОСТ 49974-72</w:t>
            </w:r>
          </w:p>
        </w:tc>
      </w:tr>
      <w:tr w:rsidR="000339F1" w:rsidTr="000339F1">
        <w:trPr>
          <w:trHeight w:val="688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Сульфаты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w w:val="97"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w w:val="97"/>
                <w:sz w:val="28"/>
                <w:szCs w:val="28"/>
              </w:rPr>
              <w:t>5,5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ind w:right="6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500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 xml:space="preserve">ГОСТ </w:t>
            </w:r>
            <w:proofErr w:type="gramStart"/>
            <w:r w:rsidRPr="000339F1">
              <w:rPr>
                <w:rFonts w:ascii="GOST type B" w:hAnsi="GOST type B"/>
                <w:i/>
                <w:sz w:val="28"/>
                <w:szCs w:val="28"/>
              </w:rPr>
              <w:t>Р</w:t>
            </w:r>
            <w:proofErr w:type="gramEnd"/>
            <w:r w:rsidRPr="000339F1">
              <w:rPr>
                <w:rFonts w:ascii="GOST type B" w:hAnsi="GOST type B"/>
                <w:i/>
                <w:sz w:val="28"/>
                <w:szCs w:val="28"/>
              </w:rPr>
              <w:t xml:space="preserve"> 52964-08</w:t>
            </w:r>
          </w:p>
        </w:tc>
      </w:tr>
      <w:tr w:rsidR="000339F1" w:rsidTr="000339F1">
        <w:trPr>
          <w:trHeight w:val="714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Хлориды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jc w:val="center"/>
              <w:rPr>
                <w:rFonts w:ascii="GOST type B" w:hAnsi="GOST type B"/>
                <w:i/>
                <w:w w:val="97"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w w:val="97"/>
                <w:sz w:val="28"/>
                <w:szCs w:val="28"/>
              </w:rPr>
              <w:t>5,5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ind w:right="6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350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9F1" w:rsidRPr="000339F1" w:rsidRDefault="000339F1" w:rsidP="00511E78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ГОСТ 4245-72</w:t>
            </w:r>
          </w:p>
        </w:tc>
      </w:tr>
    </w:tbl>
    <w:p w:rsidR="0008197C" w:rsidRPr="008D63BA" w:rsidRDefault="0008197C" w:rsidP="0008197C">
      <w:pPr>
        <w:jc w:val="center"/>
        <w:rPr>
          <w:rFonts w:ascii="GOST type B" w:hAnsi="GOST type B"/>
          <w:i/>
          <w:sz w:val="28"/>
          <w:szCs w:val="28"/>
        </w:rPr>
      </w:pPr>
      <w:r w:rsidRPr="008D63BA">
        <w:rPr>
          <w:rFonts w:ascii="GOST type B" w:hAnsi="GOST type B"/>
          <w:i/>
          <w:sz w:val="28"/>
          <w:szCs w:val="28"/>
        </w:rPr>
        <w:t>Заключение.</w:t>
      </w:r>
    </w:p>
    <w:p w:rsidR="0008197C" w:rsidRDefault="000339F1" w:rsidP="0008197C">
      <w:pPr>
        <w:ind w:firstLine="567"/>
        <w:jc w:val="both"/>
        <w:rPr>
          <w:rFonts w:ascii="GOST type B" w:hAnsi="GOST type B"/>
          <w:i/>
          <w:iCs/>
          <w:sz w:val="28"/>
          <w:szCs w:val="28"/>
        </w:rPr>
      </w:pPr>
      <w:r w:rsidRPr="00F11945">
        <w:rPr>
          <w:rFonts w:ascii="GOST type B" w:hAnsi="GOST type B"/>
          <w:i/>
          <w:iCs/>
          <w:sz w:val="28"/>
          <w:szCs w:val="28"/>
        </w:rPr>
        <w:t xml:space="preserve">Качество подземных вод по определяемым компонентам </w:t>
      </w:r>
      <w:r w:rsidRPr="00F11945">
        <w:rPr>
          <w:rFonts w:ascii="GOST type B" w:hAnsi="GOST type B"/>
          <w:b/>
          <w:bCs/>
          <w:i/>
          <w:iCs/>
          <w:sz w:val="28"/>
          <w:szCs w:val="28"/>
        </w:rPr>
        <w:t>соо</w:t>
      </w:r>
      <w:r w:rsidRPr="00F11945">
        <w:rPr>
          <w:rFonts w:ascii="GOST type B" w:hAnsi="GOST type B"/>
          <w:b/>
          <w:bCs/>
          <w:i/>
          <w:iCs/>
          <w:sz w:val="28"/>
          <w:szCs w:val="28"/>
        </w:rPr>
        <w:t>т</w:t>
      </w:r>
      <w:r w:rsidRPr="00F11945">
        <w:rPr>
          <w:rFonts w:ascii="GOST type B" w:hAnsi="GOST type B"/>
          <w:b/>
          <w:bCs/>
          <w:i/>
          <w:iCs/>
          <w:sz w:val="28"/>
          <w:szCs w:val="28"/>
        </w:rPr>
        <w:t>ветствует</w:t>
      </w:r>
      <w:r w:rsidRPr="00F11945">
        <w:rPr>
          <w:rFonts w:ascii="GOST type B" w:hAnsi="GOST type B"/>
          <w:i/>
          <w:iCs/>
          <w:sz w:val="28"/>
          <w:szCs w:val="28"/>
        </w:rPr>
        <w:t xml:space="preserve"> требованиям ГН 2.1.5.1315-03 «Предельно допустимые концентрации химических веществ в воде водных объектов хозя</w:t>
      </w:r>
      <w:r w:rsidRPr="00F11945">
        <w:rPr>
          <w:rFonts w:ascii="GOST type B" w:hAnsi="GOST type B"/>
          <w:i/>
          <w:iCs/>
          <w:sz w:val="28"/>
          <w:szCs w:val="28"/>
        </w:rPr>
        <w:t>й</w:t>
      </w:r>
      <w:r w:rsidRPr="00F11945">
        <w:rPr>
          <w:rFonts w:ascii="GOST type B" w:hAnsi="GOST type B"/>
          <w:i/>
          <w:iCs/>
          <w:sz w:val="28"/>
          <w:szCs w:val="28"/>
        </w:rPr>
        <w:t>ственно-питьевого и культурно-бытового</w:t>
      </w:r>
      <w:r w:rsidRPr="00F11945">
        <w:rPr>
          <w:rFonts w:ascii="GOST type B" w:hAnsi="GOST type B"/>
          <w:sz w:val="20"/>
          <w:szCs w:val="20"/>
        </w:rPr>
        <w:t xml:space="preserve"> </w:t>
      </w:r>
      <w:r>
        <w:rPr>
          <w:rFonts w:ascii="GOST type B" w:hAnsi="GOST type B"/>
          <w:i/>
          <w:iCs/>
          <w:sz w:val="28"/>
          <w:szCs w:val="28"/>
        </w:rPr>
        <w:t>водопользования».</w:t>
      </w:r>
    </w:p>
    <w:p w:rsidR="000339F1" w:rsidRPr="00511E78" w:rsidRDefault="000339F1" w:rsidP="00511E78">
      <w:pPr>
        <w:spacing w:after="0" w:line="356" w:lineRule="auto"/>
        <w:ind w:left="142" w:right="-1" w:firstLine="709"/>
        <w:rPr>
          <w:rFonts w:ascii="GOST type B" w:hAnsi="GOST type B"/>
          <w:i/>
          <w:sz w:val="20"/>
          <w:szCs w:val="20"/>
        </w:rPr>
      </w:pPr>
      <w:r w:rsidRPr="00511E78">
        <w:rPr>
          <w:rFonts w:ascii="GOST type B" w:hAnsi="GOST type B"/>
          <w:i/>
          <w:sz w:val="28"/>
          <w:szCs w:val="28"/>
        </w:rPr>
        <w:t xml:space="preserve">Из протокола лабораторных испытаний воды питьевой № 881 </w:t>
      </w:r>
      <w:r w:rsidR="00511E78" w:rsidRPr="00511E78">
        <w:rPr>
          <w:rFonts w:ascii="GOST type B" w:hAnsi="GOST type B"/>
          <w:i/>
          <w:sz w:val="28"/>
          <w:szCs w:val="28"/>
        </w:rPr>
        <w:t>Лабораторные испытания проводил</w:t>
      </w:r>
      <w:r w:rsidRPr="00511E78">
        <w:rPr>
          <w:rFonts w:ascii="GOST type B" w:hAnsi="GOST type B"/>
          <w:i/>
          <w:sz w:val="28"/>
          <w:szCs w:val="28"/>
        </w:rPr>
        <w:t>: филиал ФБУЗ «Центр гигиены и эпидемиологии в Калужской области в Кировском райо</w:t>
      </w:r>
      <w:r w:rsidR="00511E78" w:rsidRPr="00511E78">
        <w:rPr>
          <w:rFonts w:ascii="GOST type B" w:hAnsi="GOST type B"/>
          <w:i/>
          <w:sz w:val="28"/>
          <w:szCs w:val="28"/>
        </w:rPr>
        <w:t>не». М</w:t>
      </w:r>
      <w:r w:rsidR="00511E78" w:rsidRPr="00511E78">
        <w:rPr>
          <w:rFonts w:ascii="GOST type B" w:hAnsi="GOST type B"/>
          <w:i/>
          <w:sz w:val="28"/>
          <w:szCs w:val="28"/>
        </w:rPr>
        <w:t>е</w:t>
      </w:r>
      <w:r w:rsidR="00511E78" w:rsidRPr="00511E78">
        <w:rPr>
          <w:rFonts w:ascii="GOST type B" w:hAnsi="GOST type B"/>
          <w:i/>
          <w:sz w:val="28"/>
          <w:szCs w:val="28"/>
        </w:rPr>
        <w:t>сто проведения испытаний</w:t>
      </w:r>
      <w:r w:rsidRPr="00511E78">
        <w:rPr>
          <w:rFonts w:ascii="GOST type B" w:hAnsi="GOST type B"/>
          <w:i/>
          <w:sz w:val="28"/>
          <w:szCs w:val="28"/>
        </w:rPr>
        <w:t>: водозабор № 5 по ул.</w:t>
      </w:r>
      <w:r w:rsidR="00511E78" w:rsidRPr="00511E78">
        <w:rPr>
          <w:rFonts w:ascii="GOST type B" w:hAnsi="GOST type B"/>
          <w:i/>
          <w:sz w:val="28"/>
          <w:szCs w:val="28"/>
        </w:rPr>
        <w:t xml:space="preserve"> </w:t>
      </w:r>
      <w:r w:rsidRPr="00511E78">
        <w:rPr>
          <w:rFonts w:ascii="GOST type B" w:hAnsi="GOST type B"/>
          <w:i/>
          <w:sz w:val="28"/>
          <w:szCs w:val="28"/>
        </w:rPr>
        <w:t>Плеханова</w:t>
      </w:r>
      <w:r w:rsidR="00511E78" w:rsidRPr="00511E78">
        <w:rPr>
          <w:rFonts w:ascii="GOST type B" w:hAnsi="GOST type B"/>
          <w:i/>
          <w:sz w:val="28"/>
          <w:szCs w:val="28"/>
        </w:rPr>
        <w:t>.</w:t>
      </w:r>
    </w:p>
    <w:p w:rsidR="000339F1" w:rsidRDefault="000339F1" w:rsidP="000339F1">
      <w:pPr>
        <w:spacing w:line="8" w:lineRule="exact"/>
        <w:rPr>
          <w:sz w:val="20"/>
          <w:szCs w:val="20"/>
        </w:rPr>
      </w:pPr>
    </w:p>
    <w:p w:rsidR="000339F1" w:rsidRPr="00511E78" w:rsidRDefault="000339F1" w:rsidP="00511E78">
      <w:pPr>
        <w:ind w:left="580"/>
        <w:rPr>
          <w:rFonts w:ascii="GOST type B" w:hAnsi="GOST type B"/>
          <w:i/>
          <w:sz w:val="20"/>
          <w:szCs w:val="20"/>
        </w:rPr>
      </w:pPr>
      <w:r w:rsidRPr="00511E78">
        <w:rPr>
          <w:rFonts w:ascii="GOST type B" w:hAnsi="GOST type B"/>
          <w:i/>
          <w:sz w:val="28"/>
          <w:szCs w:val="28"/>
        </w:rPr>
        <w:t>Дата получения образцов: 23.10.13г.</w:t>
      </w:r>
    </w:p>
    <w:p w:rsidR="000339F1" w:rsidRPr="00511E78" w:rsidRDefault="000339F1" w:rsidP="000339F1">
      <w:pPr>
        <w:ind w:firstLine="567"/>
        <w:jc w:val="both"/>
        <w:rPr>
          <w:rFonts w:ascii="GOST type B" w:hAnsi="GOST type B"/>
          <w:i/>
          <w:sz w:val="28"/>
          <w:szCs w:val="28"/>
        </w:rPr>
      </w:pPr>
      <w:r w:rsidRPr="00511E78">
        <w:rPr>
          <w:rFonts w:ascii="GOST type B" w:hAnsi="GOST type B"/>
          <w:i/>
          <w:sz w:val="28"/>
          <w:szCs w:val="28"/>
        </w:rPr>
        <w:lastRenderedPageBreak/>
        <w:t>Наименование образца (пробы), характеристика: вода из арт.</w:t>
      </w:r>
      <w:r w:rsidR="00511E78">
        <w:rPr>
          <w:rFonts w:ascii="GOST type B" w:hAnsi="GOST type B"/>
          <w:i/>
          <w:sz w:val="28"/>
          <w:szCs w:val="28"/>
        </w:rPr>
        <w:t xml:space="preserve"> </w:t>
      </w:r>
      <w:proofErr w:type="spellStart"/>
      <w:r w:rsidRPr="00511E78">
        <w:rPr>
          <w:rFonts w:ascii="GOST type B" w:hAnsi="GOST type B"/>
          <w:i/>
          <w:sz w:val="28"/>
          <w:szCs w:val="28"/>
        </w:rPr>
        <w:t>скв</w:t>
      </w:r>
      <w:proofErr w:type="spellEnd"/>
      <w:r w:rsidRPr="00511E78">
        <w:rPr>
          <w:rFonts w:ascii="GOST type B" w:hAnsi="GOST type B"/>
          <w:i/>
          <w:sz w:val="28"/>
          <w:szCs w:val="28"/>
        </w:rPr>
        <w:t>.</w:t>
      </w:r>
    </w:p>
    <w:p w:rsidR="0008197C" w:rsidRPr="00511E78" w:rsidRDefault="00511E78" w:rsidP="00511E78">
      <w:pPr>
        <w:jc w:val="center"/>
        <w:rPr>
          <w:rFonts w:ascii="GOST type B" w:hAnsi="GOST type B"/>
          <w:i/>
          <w:sz w:val="20"/>
          <w:szCs w:val="20"/>
        </w:rPr>
      </w:pPr>
      <w:r w:rsidRPr="00511E78">
        <w:rPr>
          <w:rFonts w:ascii="GOST type B" w:hAnsi="GOST type B"/>
          <w:b/>
          <w:bCs/>
          <w:i/>
          <w:sz w:val="28"/>
          <w:szCs w:val="28"/>
        </w:rPr>
        <w:t>Данные лабораторных анализов качества воды</w:t>
      </w:r>
      <w:r w:rsidRPr="00511E78">
        <w:rPr>
          <w:rFonts w:ascii="GOST type B" w:hAnsi="GOST type B"/>
          <w:i/>
          <w:sz w:val="20"/>
          <w:szCs w:val="20"/>
        </w:rPr>
        <w:t xml:space="preserve"> </w:t>
      </w:r>
      <w:r w:rsidRPr="00511E78">
        <w:rPr>
          <w:rFonts w:ascii="GOST type B" w:hAnsi="GOST type B"/>
          <w:b/>
          <w:bCs/>
          <w:i/>
          <w:sz w:val="28"/>
          <w:szCs w:val="28"/>
        </w:rPr>
        <w:t>водозабора № 881</w:t>
      </w:r>
    </w:p>
    <w:p w:rsidR="0008197C" w:rsidRDefault="00747FE6" w:rsidP="0008197C">
      <w:pPr>
        <w:jc w:val="right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Таблица 8</w:t>
      </w:r>
    </w:p>
    <w:tbl>
      <w:tblPr>
        <w:tblW w:w="9219" w:type="dxa"/>
        <w:tblInd w:w="5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43"/>
        <w:gridCol w:w="1418"/>
        <w:gridCol w:w="1706"/>
        <w:gridCol w:w="2126"/>
        <w:gridCol w:w="2126"/>
      </w:tblGrid>
      <w:tr w:rsidR="00511E78" w:rsidRPr="00F11945" w:rsidTr="00F33A21">
        <w:trPr>
          <w:trHeight w:val="1680"/>
        </w:trPr>
        <w:tc>
          <w:tcPr>
            <w:tcW w:w="1843" w:type="dxa"/>
            <w:vAlign w:val="center"/>
          </w:tcPr>
          <w:p w:rsidR="00511E78" w:rsidRPr="00F11945" w:rsidRDefault="00511E78" w:rsidP="00F33A21">
            <w:pPr>
              <w:spacing w:line="240" w:lineRule="auto"/>
              <w:ind w:left="7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Наименов</w:t>
            </w: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а</w:t>
            </w: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ние</w:t>
            </w:r>
          </w:p>
          <w:p w:rsidR="00511E78" w:rsidRPr="00F11945" w:rsidRDefault="00511E78" w:rsidP="00F33A21">
            <w:pPr>
              <w:spacing w:line="240" w:lineRule="auto"/>
              <w:ind w:left="7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показателей</w:t>
            </w:r>
          </w:p>
        </w:tc>
        <w:tc>
          <w:tcPr>
            <w:tcW w:w="1418" w:type="dxa"/>
            <w:vAlign w:val="center"/>
          </w:tcPr>
          <w:p w:rsidR="00511E78" w:rsidRPr="00F11945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Единицы</w:t>
            </w:r>
          </w:p>
          <w:p w:rsidR="00511E78" w:rsidRPr="00F11945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измерения</w:t>
            </w:r>
          </w:p>
        </w:tc>
        <w:tc>
          <w:tcPr>
            <w:tcW w:w="1706" w:type="dxa"/>
            <w:vAlign w:val="center"/>
          </w:tcPr>
          <w:p w:rsidR="00511E78" w:rsidRPr="00F11945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Результаты</w:t>
            </w:r>
          </w:p>
          <w:p w:rsidR="00511E78" w:rsidRPr="00F11945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исследов</w:t>
            </w:r>
            <w:r w:rsidRPr="00F11945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а</w:t>
            </w:r>
            <w:r w:rsidRPr="00F11945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ни</w:t>
            </w: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й</w:t>
            </w:r>
          </w:p>
        </w:tc>
        <w:tc>
          <w:tcPr>
            <w:tcW w:w="2126" w:type="dxa"/>
            <w:vAlign w:val="center"/>
          </w:tcPr>
          <w:p w:rsidR="00511E78" w:rsidRPr="00F11945" w:rsidRDefault="00511E78" w:rsidP="00F33A21">
            <w:pPr>
              <w:spacing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Норматив</w:t>
            </w:r>
          </w:p>
          <w:p w:rsidR="00511E78" w:rsidRPr="00F11945" w:rsidRDefault="00511E78" w:rsidP="00F33A21">
            <w:pPr>
              <w:spacing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качества воды,</w:t>
            </w:r>
          </w:p>
          <w:p w:rsidR="00511E78" w:rsidRPr="00F11945" w:rsidRDefault="00511E78" w:rsidP="00F33A21">
            <w:pPr>
              <w:spacing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не более</w:t>
            </w:r>
          </w:p>
          <w:p w:rsidR="00511E78" w:rsidRPr="00F11945" w:rsidRDefault="00511E78" w:rsidP="00F33A21">
            <w:pPr>
              <w:spacing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СанПиН</w:t>
            </w:r>
          </w:p>
        </w:tc>
        <w:tc>
          <w:tcPr>
            <w:tcW w:w="2126" w:type="dxa"/>
            <w:vAlign w:val="center"/>
          </w:tcPr>
          <w:p w:rsidR="00511E78" w:rsidRPr="00F11945" w:rsidRDefault="00511E78" w:rsidP="00F33A21">
            <w:pPr>
              <w:spacing w:line="240" w:lineRule="auto"/>
              <w:ind w:left="137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НД на метод</w:t>
            </w:r>
          </w:p>
        </w:tc>
      </w:tr>
      <w:tr w:rsidR="00511E78" w:rsidRPr="00F11945" w:rsidTr="00F33A21">
        <w:trPr>
          <w:trHeight w:val="312"/>
        </w:trPr>
        <w:tc>
          <w:tcPr>
            <w:tcW w:w="1843" w:type="dxa"/>
            <w:vAlign w:val="center"/>
          </w:tcPr>
          <w:p w:rsidR="00511E78" w:rsidRPr="00F11945" w:rsidRDefault="00511E78" w:rsidP="00F33A21">
            <w:pPr>
              <w:spacing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Запах</w:t>
            </w:r>
          </w:p>
        </w:tc>
        <w:tc>
          <w:tcPr>
            <w:tcW w:w="1418" w:type="dxa"/>
            <w:vAlign w:val="center"/>
          </w:tcPr>
          <w:p w:rsidR="00511E78" w:rsidRPr="00F11945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Баллы</w:t>
            </w:r>
          </w:p>
        </w:tc>
        <w:tc>
          <w:tcPr>
            <w:tcW w:w="1706" w:type="dxa"/>
            <w:vAlign w:val="center"/>
          </w:tcPr>
          <w:p w:rsidR="00511E78" w:rsidRPr="00F11945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9"/>
                <w:sz w:val="28"/>
                <w:szCs w:val="28"/>
              </w:rPr>
              <w:t>1</w:t>
            </w:r>
          </w:p>
        </w:tc>
        <w:tc>
          <w:tcPr>
            <w:tcW w:w="2126" w:type="dxa"/>
            <w:vAlign w:val="center"/>
          </w:tcPr>
          <w:p w:rsidR="00511E78" w:rsidRPr="00F11945" w:rsidRDefault="00511E78" w:rsidP="00F33A21">
            <w:pPr>
              <w:spacing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2</w:t>
            </w:r>
          </w:p>
        </w:tc>
        <w:tc>
          <w:tcPr>
            <w:tcW w:w="2126" w:type="dxa"/>
            <w:vAlign w:val="center"/>
          </w:tcPr>
          <w:p w:rsidR="00511E78" w:rsidRPr="00F11945" w:rsidRDefault="00511E78" w:rsidP="00F33A21">
            <w:pPr>
              <w:spacing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ГОСТ 3351-74</w:t>
            </w:r>
          </w:p>
        </w:tc>
      </w:tr>
      <w:tr w:rsidR="00511E78" w:rsidRPr="00F11945" w:rsidTr="00511E78">
        <w:trPr>
          <w:trHeight w:val="428"/>
        </w:trPr>
        <w:tc>
          <w:tcPr>
            <w:tcW w:w="1843" w:type="dxa"/>
            <w:vAlign w:val="center"/>
          </w:tcPr>
          <w:p w:rsidR="00511E78" w:rsidRPr="00F11945" w:rsidRDefault="00511E78" w:rsidP="00F33A21">
            <w:pPr>
              <w:spacing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Привкус</w:t>
            </w:r>
          </w:p>
        </w:tc>
        <w:tc>
          <w:tcPr>
            <w:tcW w:w="1418" w:type="dxa"/>
            <w:vAlign w:val="center"/>
          </w:tcPr>
          <w:p w:rsidR="00511E78" w:rsidRPr="00F11945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Баллы</w:t>
            </w:r>
          </w:p>
        </w:tc>
        <w:tc>
          <w:tcPr>
            <w:tcW w:w="1706" w:type="dxa"/>
            <w:vAlign w:val="center"/>
          </w:tcPr>
          <w:p w:rsidR="00511E78" w:rsidRPr="00F11945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9"/>
                <w:sz w:val="28"/>
                <w:szCs w:val="28"/>
              </w:rPr>
              <w:t>1</w:t>
            </w:r>
          </w:p>
        </w:tc>
        <w:tc>
          <w:tcPr>
            <w:tcW w:w="2126" w:type="dxa"/>
            <w:vAlign w:val="center"/>
          </w:tcPr>
          <w:p w:rsidR="00511E78" w:rsidRPr="00F11945" w:rsidRDefault="00511E78" w:rsidP="00F33A21">
            <w:pPr>
              <w:spacing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2</w:t>
            </w:r>
          </w:p>
        </w:tc>
        <w:tc>
          <w:tcPr>
            <w:tcW w:w="2126" w:type="dxa"/>
            <w:vAlign w:val="center"/>
          </w:tcPr>
          <w:p w:rsidR="00511E78" w:rsidRPr="00F11945" w:rsidRDefault="00511E78" w:rsidP="00F33A21">
            <w:pPr>
              <w:spacing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ГОСТ 3351-74</w:t>
            </w:r>
          </w:p>
        </w:tc>
      </w:tr>
      <w:tr w:rsidR="00511E78" w:rsidRPr="00F11945" w:rsidTr="00F33A21">
        <w:trPr>
          <w:trHeight w:val="318"/>
        </w:trPr>
        <w:tc>
          <w:tcPr>
            <w:tcW w:w="1843" w:type="dxa"/>
            <w:vAlign w:val="center"/>
          </w:tcPr>
          <w:p w:rsidR="00511E78" w:rsidRPr="00F11945" w:rsidRDefault="00511E78" w:rsidP="00F33A21">
            <w:pPr>
              <w:spacing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Цветность</w:t>
            </w:r>
          </w:p>
        </w:tc>
        <w:tc>
          <w:tcPr>
            <w:tcW w:w="1418" w:type="dxa"/>
            <w:vAlign w:val="center"/>
          </w:tcPr>
          <w:p w:rsidR="00511E78" w:rsidRPr="00F11945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8"/>
                <w:sz w:val="28"/>
                <w:szCs w:val="28"/>
              </w:rPr>
              <w:t>градусы</w:t>
            </w:r>
          </w:p>
        </w:tc>
        <w:tc>
          <w:tcPr>
            <w:tcW w:w="1706" w:type="dxa"/>
            <w:vAlign w:val="center"/>
          </w:tcPr>
          <w:p w:rsidR="00511E78" w:rsidRPr="00F11945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7"/>
                <w:sz w:val="28"/>
                <w:szCs w:val="28"/>
              </w:rPr>
              <w:t>17,5</w:t>
            </w:r>
          </w:p>
        </w:tc>
        <w:tc>
          <w:tcPr>
            <w:tcW w:w="2126" w:type="dxa"/>
            <w:vAlign w:val="center"/>
          </w:tcPr>
          <w:p w:rsidR="00511E78" w:rsidRPr="00F11945" w:rsidRDefault="00511E78" w:rsidP="00F33A21">
            <w:pPr>
              <w:spacing w:line="240" w:lineRule="auto"/>
              <w:ind w:left="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20</w:t>
            </w:r>
          </w:p>
        </w:tc>
        <w:tc>
          <w:tcPr>
            <w:tcW w:w="2126" w:type="dxa"/>
            <w:vAlign w:val="center"/>
          </w:tcPr>
          <w:p w:rsidR="00511E78" w:rsidRPr="00F11945" w:rsidRDefault="00511E78" w:rsidP="00F33A21">
            <w:pPr>
              <w:spacing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 xml:space="preserve">ГОСТ </w:t>
            </w:r>
            <w:proofErr w:type="gramStart"/>
            <w:r w:rsidRPr="00F11945">
              <w:rPr>
                <w:rFonts w:ascii="GOST type B" w:hAnsi="GOST type B"/>
                <w:i/>
                <w:sz w:val="28"/>
                <w:szCs w:val="28"/>
              </w:rPr>
              <w:t>Р</w:t>
            </w:r>
            <w:proofErr w:type="gramEnd"/>
            <w:r w:rsidRPr="00F11945">
              <w:rPr>
                <w:rFonts w:ascii="GOST type B" w:hAnsi="GOST type B"/>
                <w:i/>
                <w:sz w:val="28"/>
                <w:szCs w:val="28"/>
              </w:rPr>
              <w:t xml:space="preserve"> 52769-07</w:t>
            </w:r>
          </w:p>
        </w:tc>
      </w:tr>
      <w:tr w:rsidR="00511E78" w:rsidRPr="00F11945" w:rsidTr="00F33A21">
        <w:trPr>
          <w:trHeight w:val="316"/>
        </w:trPr>
        <w:tc>
          <w:tcPr>
            <w:tcW w:w="1843" w:type="dxa"/>
            <w:vAlign w:val="center"/>
          </w:tcPr>
          <w:p w:rsidR="00511E78" w:rsidRPr="00F11945" w:rsidRDefault="00511E78" w:rsidP="00F33A21">
            <w:pPr>
              <w:spacing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Мутность</w:t>
            </w:r>
          </w:p>
        </w:tc>
        <w:tc>
          <w:tcPr>
            <w:tcW w:w="1418" w:type="dxa"/>
            <w:vAlign w:val="center"/>
          </w:tcPr>
          <w:p w:rsidR="00511E78" w:rsidRPr="00F11945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ЕМФ</w:t>
            </w:r>
          </w:p>
        </w:tc>
        <w:tc>
          <w:tcPr>
            <w:tcW w:w="1706" w:type="dxa"/>
            <w:vAlign w:val="center"/>
          </w:tcPr>
          <w:p w:rsidR="00511E78" w:rsidRPr="00F11945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7"/>
                <w:sz w:val="28"/>
                <w:szCs w:val="28"/>
              </w:rPr>
              <w:t>1,45</w:t>
            </w:r>
          </w:p>
        </w:tc>
        <w:tc>
          <w:tcPr>
            <w:tcW w:w="2126" w:type="dxa"/>
            <w:vAlign w:val="center"/>
          </w:tcPr>
          <w:p w:rsidR="00511E78" w:rsidRPr="00F11945" w:rsidRDefault="00511E78" w:rsidP="00F33A21">
            <w:pPr>
              <w:spacing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7"/>
                <w:sz w:val="28"/>
                <w:szCs w:val="28"/>
              </w:rPr>
              <w:t>2,6</w:t>
            </w:r>
          </w:p>
        </w:tc>
        <w:tc>
          <w:tcPr>
            <w:tcW w:w="2126" w:type="dxa"/>
            <w:vAlign w:val="center"/>
          </w:tcPr>
          <w:p w:rsidR="00511E78" w:rsidRPr="00F11945" w:rsidRDefault="00511E78" w:rsidP="00F33A21">
            <w:pPr>
              <w:spacing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ГОСТ 3351-74</w:t>
            </w:r>
          </w:p>
        </w:tc>
      </w:tr>
      <w:tr w:rsidR="00511E78" w:rsidRPr="00F11945" w:rsidTr="00F33A21">
        <w:trPr>
          <w:trHeight w:val="916"/>
        </w:trPr>
        <w:tc>
          <w:tcPr>
            <w:tcW w:w="1843" w:type="dxa"/>
            <w:vAlign w:val="center"/>
          </w:tcPr>
          <w:p w:rsidR="00511E78" w:rsidRPr="00F11945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Водородный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>
              <w:rPr>
                <w:rFonts w:ascii="GOST type B" w:hAnsi="GOST type B"/>
                <w:i/>
                <w:sz w:val="28"/>
                <w:szCs w:val="28"/>
              </w:rPr>
              <w:t>п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оказатель (рН)</w:t>
            </w:r>
          </w:p>
        </w:tc>
        <w:tc>
          <w:tcPr>
            <w:tcW w:w="1418" w:type="dxa"/>
            <w:vAlign w:val="center"/>
          </w:tcPr>
          <w:p w:rsidR="00511E78" w:rsidRPr="00F11945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ед. рН</w:t>
            </w:r>
          </w:p>
        </w:tc>
        <w:tc>
          <w:tcPr>
            <w:tcW w:w="1706" w:type="dxa"/>
            <w:vAlign w:val="center"/>
          </w:tcPr>
          <w:p w:rsidR="00511E78" w:rsidRPr="00F11945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7"/>
                <w:sz w:val="28"/>
                <w:szCs w:val="28"/>
              </w:rPr>
              <w:t>7,33</w:t>
            </w:r>
          </w:p>
        </w:tc>
        <w:tc>
          <w:tcPr>
            <w:tcW w:w="2126" w:type="dxa"/>
            <w:vAlign w:val="center"/>
          </w:tcPr>
          <w:p w:rsidR="00511E78" w:rsidRPr="00F11945" w:rsidRDefault="00511E78" w:rsidP="00F33A21">
            <w:pPr>
              <w:spacing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6-9</w:t>
            </w:r>
          </w:p>
        </w:tc>
        <w:tc>
          <w:tcPr>
            <w:tcW w:w="2126" w:type="dxa"/>
            <w:vAlign w:val="center"/>
          </w:tcPr>
          <w:p w:rsidR="00511E78" w:rsidRPr="00F11945" w:rsidRDefault="00511E78" w:rsidP="00F33A21">
            <w:pPr>
              <w:spacing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ПНДФ</w:t>
            </w:r>
          </w:p>
          <w:p w:rsidR="00511E78" w:rsidRPr="00F11945" w:rsidRDefault="00511E78" w:rsidP="00F33A21">
            <w:pPr>
              <w:spacing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14.1.2.3.4.121-97</w:t>
            </w:r>
          </w:p>
        </w:tc>
      </w:tr>
      <w:tr w:rsidR="00511E78" w:rsidRPr="00F11945" w:rsidTr="00F33A21">
        <w:trPr>
          <w:trHeight w:val="1058"/>
        </w:trPr>
        <w:tc>
          <w:tcPr>
            <w:tcW w:w="1843" w:type="dxa"/>
            <w:vAlign w:val="center"/>
          </w:tcPr>
          <w:p w:rsidR="00511E78" w:rsidRPr="00F11945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Общая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>
              <w:rPr>
                <w:rFonts w:ascii="GOST type B" w:hAnsi="GOST type B"/>
                <w:i/>
                <w:sz w:val="28"/>
                <w:szCs w:val="28"/>
              </w:rPr>
              <w:t>м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и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нерализация</w:t>
            </w:r>
            <w:r w:rsidRPr="00F11945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(сухой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ост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а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ток)</w:t>
            </w:r>
          </w:p>
        </w:tc>
        <w:tc>
          <w:tcPr>
            <w:tcW w:w="1418" w:type="dxa"/>
            <w:vAlign w:val="center"/>
          </w:tcPr>
          <w:p w:rsidR="00511E78" w:rsidRPr="00F11945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vAlign w:val="center"/>
          </w:tcPr>
          <w:p w:rsidR="00511E78" w:rsidRPr="00F11945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9"/>
                <w:sz w:val="28"/>
                <w:szCs w:val="28"/>
              </w:rPr>
              <w:t>466</w:t>
            </w:r>
          </w:p>
        </w:tc>
        <w:tc>
          <w:tcPr>
            <w:tcW w:w="2126" w:type="dxa"/>
            <w:vAlign w:val="center"/>
          </w:tcPr>
          <w:p w:rsidR="00511E78" w:rsidRPr="00F11945" w:rsidRDefault="00511E78" w:rsidP="00F33A21">
            <w:pPr>
              <w:spacing w:line="240" w:lineRule="auto"/>
              <w:ind w:left="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1000</w:t>
            </w:r>
          </w:p>
        </w:tc>
        <w:tc>
          <w:tcPr>
            <w:tcW w:w="2126" w:type="dxa"/>
            <w:vAlign w:val="center"/>
          </w:tcPr>
          <w:p w:rsidR="00511E78" w:rsidRPr="00F11945" w:rsidRDefault="00511E78" w:rsidP="00F33A21">
            <w:pPr>
              <w:spacing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ГОСТ 18164-72</w:t>
            </w:r>
          </w:p>
        </w:tc>
      </w:tr>
      <w:tr w:rsidR="00511E78" w:rsidRPr="00F11945" w:rsidTr="00F33A21">
        <w:trPr>
          <w:trHeight w:val="864"/>
        </w:trPr>
        <w:tc>
          <w:tcPr>
            <w:tcW w:w="1843" w:type="dxa"/>
            <w:vAlign w:val="center"/>
          </w:tcPr>
          <w:p w:rsidR="00511E78" w:rsidRPr="00F11945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Жесткость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общая</w:t>
            </w:r>
          </w:p>
        </w:tc>
        <w:tc>
          <w:tcPr>
            <w:tcW w:w="1418" w:type="dxa"/>
            <w:vAlign w:val="center"/>
          </w:tcPr>
          <w:p w:rsidR="00511E78" w:rsidRPr="00F11945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градус</w:t>
            </w:r>
          </w:p>
          <w:p w:rsidR="00511E78" w:rsidRPr="00F11945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5"/>
                <w:sz w:val="28"/>
                <w:szCs w:val="28"/>
              </w:rPr>
              <w:t>Ж</w:t>
            </w:r>
          </w:p>
        </w:tc>
        <w:tc>
          <w:tcPr>
            <w:tcW w:w="1706" w:type="dxa"/>
            <w:vAlign w:val="center"/>
          </w:tcPr>
          <w:p w:rsidR="00511E78" w:rsidRPr="00F11945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sz w:val="28"/>
                <w:szCs w:val="28"/>
              </w:rPr>
              <w:t>6,6</w:t>
            </w:r>
          </w:p>
        </w:tc>
        <w:tc>
          <w:tcPr>
            <w:tcW w:w="2126" w:type="dxa"/>
            <w:vAlign w:val="center"/>
          </w:tcPr>
          <w:p w:rsidR="00511E78" w:rsidRPr="00F11945" w:rsidRDefault="00511E78" w:rsidP="00F33A21">
            <w:pPr>
              <w:spacing w:line="240" w:lineRule="auto"/>
              <w:ind w:right="6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7,0</w:t>
            </w:r>
          </w:p>
        </w:tc>
        <w:tc>
          <w:tcPr>
            <w:tcW w:w="2126" w:type="dxa"/>
            <w:vAlign w:val="center"/>
          </w:tcPr>
          <w:p w:rsidR="00511E78" w:rsidRPr="00F11945" w:rsidRDefault="00511E78" w:rsidP="00F33A21">
            <w:pPr>
              <w:spacing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 xml:space="preserve">ГОСТ </w:t>
            </w:r>
            <w:proofErr w:type="gramStart"/>
            <w:r w:rsidRPr="00F11945">
              <w:rPr>
                <w:rFonts w:ascii="GOST type B" w:hAnsi="GOST type B"/>
                <w:i/>
                <w:sz w:val="28"/>
                <w:szCs w:val="28"/>
              </w:rPr>
              <w:t>Р</w:t>
            </w:r>
            <w:proofErr w:type="gramEnd"/>
            <w:r w:rsidRPr="00F11945">
              <w:rPr>
                <w:rFonts w:ascii="GOST type B" w:hAnsi="GOST type B"/>
                <w:i/>
                <w:sz w:val="28"/>
                <w:szCs w:val="28"/>
              </w:rPr>
              <w:t xml:space="preserve"> 52407-05</w:t>
            </w:r>
          </w:p>
        </w:tc>
      </w:tr>
      <w:tr w:rsidR="00511E78" w:rsidRPr="00F11945" w:rsidTr="00F33A21">
        <w:trPr>
          <w:trHeight w:val="730"/>
        </w:trPr>
        <w:tc>
          <w:tcPr>
            <w:tcW w:w="1843" w:type="dxa"/>
            <w:vAlign w:val="center"/>
          </w:tcPr>
          <w:p w:rsidR="00511E78" w:rsidRPr="00F11945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lastRenderedPageBreak/>
              <w:t>Окисля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е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мость</w:t>
            </w:r>
            <w:r w:rsidRPr="00F11945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proofErr w:type="spellStart"/>
            <w:r w:rsidRPr="00F11945">
              <w:rPr>
                <w:rFonts w:ascii="GOST type B" w:hAnsi="GOST type B"/>
                <w:i/>
                <w:sz w:val="28"/>
                <w:szCs w:val="28"/>
              </w:rPr>
              <w:t>пе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р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манганатная</w:t>
            </w:r>
            <w:proofErr w:type="spellEnd"/>
          </w:p>
        </w:tc>
        <w:tc>
          <w:tcPr>
            <w:tcW w:w="1418" w:type="dxa"/>
            <w:vAlign w:val="center"/>
          </w:tcPr>
          <w:p w:rsidR="00511E78" w:rsidRPr="00F11945" w:rsidRDefault="00511E78" w:rsidP="00F33A21">
            <w:pPr>
              <w:spacing w:line="240" w:lineRule="auto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9"/>
                <w:sz w:val="28"/>
                <w:szCs w:val="28"/>
              </w:rPr>
              <w:t>мг</w:t>
            </w: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/л</w:t>
            </w:r>
          </w:p>
        </w:tc>
        <w:tc>
          <w:tcPr>
            <w:tcW w:w="1706" w:type="dxa"/>
            <w:vAlign w:val="center"/>
          </w:tcPr>
          <w:p w:rsidR="00511E78" w:rsidRPr="00F11945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7"/>
                <w:sz w:val="28"/>
                <w:szCs w:val="28"/>
              </w:rPr>
              <w:t>0,8</w:t>
            </w:r>
          </w:p>
        </w:tc>
        <w:tc>
          <w:tcPr>
            <w:tcW w:w="2126" w:type="dxa"/>
            <w:vAlign w:val="center"/>
          </w:tcPr>
          <w:p w:rsidR="00511E78" w:rsidRPr="00F11945" w:rsidRDefault="00511E78" w:rsidP="00F33A21">
            <w:pPr>
              <w:spacing w:line="240" w:lineRule="auto"/>
              <w:ind w:right="6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5,0</w:t>
            </w:r>
          </w:p>
        </w:tc>
        <w:tc>
          <w:tcPr>
            <w:tcW w:w="2126" w:type="dxa"/>
            <w:vAlign w:val="center"/>
          </w:tcPr>
          <w:p w:rsidR="00511E78" w:rsidRPr="00F11945" w:rsidRDefault="00511E78" w:rsidP="00F33A21">
            <w:pPr>
              <w:spacing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ПНДФ</w:t>
            </w:r>
          </w:p>
          <w:p w:rsidR="00511E78" w:rsidRPr="00F11945" w:rsidRDefault="00511E78" w:rsidP="00F33A21">
            <w:pPr>
              <w:spacing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14.1.2.4.154-99</w:t>
            </w:r>
          </w:p>
        </w:tc>
      </w:tr>
      <w:tr w:rsidR="00511E78" w:rsidRPr="00F11945" w:rsidTr="00F33A21">
        <w:trPr>
          <w:trHeight w:val="687"/>
        </w:trPr>
        <w:tc>
          <w:tcPr>
            <w:tcW w:w="1843" w:type="dxa"/>
            <w:vAlign w:val="center"/>
          </w:tcPr>
          <w:p w:rsidR="00511E78" w:rsidRPr="00F11945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Железо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(суммарно)</w:t>
            </w:r>
          </w:p>
        </w:tc>
        <w:tc>
          <w:tcPr>
            <w:tcW w:w="1418" w:type="dxa"/>
            <w:vAlign w:val="center"/>
          </w:tcPr>
          <w:p w:rsidR="00511E78" w:rsidRPr="00F11945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vAlign w:val="center"/>
          </w:tcPr>
          <w:p w:rsidR="00511E78" w:rsidRPr="00F11945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7"/>
                <w:sz w:val="28"/>
                <w:szCs w:val="28"/>
              </w:rPr>
              <w:t>2,27</w:t>
            </w:r>
          </w:p>
        </w:tc>
        <w:tc>
          <w:tcPr>
            <w:tcW w:w="2126" w:type="dxa"/>
            <w:vAlign w:val="center"/>
          </w:tcPr>
          <w:p w:rsidR="00511E78" w:rsidRPr="00F11945" w:rsidRDefault="00511E78" w:rsidP="00F33A21">
            <w:pPr>
              <w:spacing w:line="240" w:lineRule="auto"/>
              <w:ind w:right="6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1,0</w:t>
            </w:r>
          </w:p>
        </w:tc>
        <w:tc>
          <w:tcPr>
            <w:tcW w:w="2126" w:type="dxa"/>
            <w:vAlign w:val="center"/>
          </w:tcPr>
          <w:p w:rsidR="00511E78" w:rsidRPr="00F11945" w:rsidRDefault="00511E78" w:rsidP="00F33A21">
            <w:pPr>
              <w:spacing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ГОСТ 4011-72</w:t>
            </w:r>
          </w:p>
        </w:tc>
      </w:tr>
      <w:tr w:rsidR="00511E78" w:rsidTr="00F33A21">
        <w:trPr>
          <w:trHeight w:val="603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Азот амми</w:t>
            </w:r>
            <w:r w:rsidRPr="000339F1">
              <w:rPr>
                <w:rFonts w:ascii="GOST type B" w:hAnsi="GOST type B"/>
                <w:i/>
                <w:sz w:val="28"/>
                <w:szCs w:val="28"/>
              </w:rPr>
              <w:t>а</w:t>
            </w:r>
            <w:r w:rsidRPr="000339F1">
              <w:rPr>
                <w:rFonts w:ascii="GOST type B" w:hAnsi="GOST type B"/>
                <w:i/>
                <w:sz w:val="28"/>
                <w:szCs w:val="28"/>
              </w:rPr>
              <w:t>ка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w w:val="97"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w w:val="97"/>
                <w:sz w:val="28"/>
                <w:szCs w:val="28"/>
              </w:rPr>
              <w:t>0,1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ind w:right="6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1,5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ind w:left="2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ГОСТ 4192-82</w:t>
            </w:r>
          </w:p>
        </w:tc>
      </w:tr>
      <w:tr w:rsidR="00511E78" w:rsidTr="00F33A21">
        <w:trPr>
          <w:trHeight w:val="682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Нитрит-ион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w w:val="97"/>
                <w:sz w:val="28"/>
                <w:szCs w:val="28"/>
              </w:rPr>
            </w:pPr>
            <w:r>
              <w:rPr>
                <w:rFonts w:ascii="GOST type B" w:hAnsi="GOST type B"/>
                <w:i/>
                <w:w w:val="97"/>
                <w:sz w:val="28"/>
                <w:szCs w:val="28"/>
              </w:rPr>
              <w:t>0,003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ind w:right="6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3,3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ind w:left="2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ГОСТ 4192-82</w:t>
            </w:r>
          </w:p>
        </w:tc>
      </w:tr>
      <w:tr w:rsidR="00511E78" w:rsidTr="00F33A21">
        <w:trPr>
          <w:trHeight w:val="676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proofErr w:type="gramStart"/>
            <w:r w:rsidRPr="000339F1">
              <w:rPr>
                <w:rFonts w:ascii="GOST type B" w:hAnsi="GOST type B"/>
                <w:i/>
                <w:sz w:val="28"/>
                <w:szCs w:val="28"/>
              </w:rPr>
              <w:t>Нитраты</w:t>
            </w:r>
            <w:r>
              <w:rPr>
                <w:rFonts w:ascii="GOST type B" w:hAnsi="GOST type B"/>
                <w:i/>
                <w:sz w:val="28"/>
                <w:szCs w:val="28"/>
              </w:rPr>
              <w:t xml:space="preserve"> </w:t>
            </w:r>
            <w:r w:rsidRPr="000339F1">
              <w:rPr>
                <w:rFonts w:ascii="GOST type B" w:hAnsi="GOST type B"/>
                <w:i/>
                <w:sz w:val="28"/>
                <w:szCs w:val="28"/>
              </w:rPr>
              <w:t>(по</w:t>
            </w:r>
            <w:proofErr w:type="gramEnd"/>
          </w:p>
          <w:p w:rsidR="00511E78" w:rsidRPr="000339F1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proofErr w:type="gramStart"/>
            <w:r w:rsidRPr="000339F1">
              <w:rPr>
                <w:rFonts w:ascii="GOST type B" w:hAnsi="GOST type B"/>
                <w:i/>
                <w:sz w:val="28"/>
                <w:szCs w:val="28"/>
              </w:rPr>
              <w:t>NO3)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w w:val="97"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w w:val="97"/>
                <w:sz w:val="28"/>
                <w:szCs w:val="28"/>
              </w:rPr>
              <w:t>0,5</w:t>
            </w:r>
            <w:r>
              <w:rPr>
                <w:rFonts w:ascii="GOST type B" w:hAnsi="GOST type B"/>
                <w:i/>
                <w:w w:val="97"/>
                <w:sz w:val="28"/>
                <w:szCs w:val="28"/>
              </w:rPr>
              <w:t>5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ind w:right="6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45,0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ind w:left="2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ГОСТ 18826-73</w:t>
            </w:r>
          </w:p>
        </w:tc>
      </w:tr>
      <w:tr w:rsidR="00511E78" w:rsidTr="00F33A21">
        <w:trPr>
          <w:trHeight w:val="803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Фториды (F-)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w w:val="97"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w w:val="97"/>
                <w:sz w:val="28"/>
                <w:szCs w:val="28"/>
              </w:rPr>
              <w:t>0,28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ind w:right="6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1,5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ind w:left="2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ГОСТ 4386-89</w:t>
            </w:r>
          </w:p>
        </w:tc>
      </w:tr>
      <w:tr w:rsidR="00511E78" w:rsidTr="00F33A21">
        <w:trPr>
          <w:trHeight w:val="693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Марганец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w w:val="97"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w w:val="97"/>
                <w:sz w:val="28"/>
                <w:szCs w:val="28"/>
              </w:rPr>
              <w:t>0,01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ind w:right="6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0,1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ind w:left="2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ГОСТ 49974-72</w:t>
            </w:r>
          </w:p>
        </w:tc>
      </w:tr>
      <w:tr w:rsidR="00511E78" w:rsidTr="00F33A21">
        <w:trPr>
          <w:trHeight w:val="688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Сульфаты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w w:val="97"/>
                <w:sz w:val="28"/>
                <w:szCs w:val="28"/>
              </w:rPr>
            </w:pPr>
            <w:r>
              <w:rPr>
                <w:rFonts w:ascii="GOST type B" w:hAnsi="GOST type B"/>
                <w:i/>
                <w:w w:val="97"/>
                <w:sz w:val="28"/>
                <w:szCs w:val="28"/>
              </w:rPr>
              <w:t>6</w:t>
            </w:r>
            <w:r w:rsidRPr="000339F1">
              <w:rPr>
                <w:rFonts w:ascii="GOST type B" w:hAnsi="GOST type B"/>
                <w:i/>
                <w:w w:val="97"/>
                <w:sz w:val="28"/>
                <w:szCs w:val="28"/>
              </w:rPr>
              <w:t>,5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ind w:right="6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500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ind w:left="2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 xml:space="preserve">ГОСТ </w:t>
            </w:r>
            <w:proofErr w:type="gramStart"/>
            <w:r w:rsidRPr="000339F1">
              <w:rPr>
                <w:rFonts w:ascii="GOST type B" w:hAnsi="GOST type B"/>
                <w:i/>
                <w:sz w:val="28"/>
                <w:szCs w:val="28"/>
              </w:rPr>
              <w:t>Р</w:t>
            </w:r>
            <w:proofErr w:type="gramEnd"/>
            <w:r w:rsidRPr="000339F1">
              <w:rPr>
                <w:rFonts w:ascii="GOST type B" w:hAnsi="GOST type B"/>
                <w:i/>
                <w:sz w:val="28"/>
                <w:szCs w:val="28"/>
              </w:rPr>
              <w:t xml:space="preserve"> 52964-08</w:t>
            </w:r>
          </w:p>
        </w:tc>
      </w:tr>
      <w:tr w:rsidR="00511E78" w:rsidTr="00F33A21">
        <w:trPr>
          <w:trHeight w:val="714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Хлориды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jc w:val="center"/>
              <w:rPr>
                <w:rFonts w:ascii="GOST type B" w:hAnsi="GOST type B"/>
                <w:i/>
                <w:w w:val="97"/>
                <w:sz w:val="28"/>
                <w:szCs w:val="28"/>
              </w:rPr>
            </w:pPr>
            <w:r>
              <w:rPr>
                <w:rFonts w:ascii="GOST type B" w:hAnsi="GOST type B"/>
                <w:i/>
                <w:w w:val="97"/>
                <w:sz w:val="28"/>
                <w:szCs w:val="28"/>
              </w:rPr>
              <w:t>6,</w:t>
            </w:r>
            <w:r w:rsidRPr="000339F1">
              <w:rPr>
                <w:rFonts w:ascii="GOST type B" w:hAnsi="GOST type B"/>
                <w:i/>
                <w:w w:val="97"/>
                <w:sz w:val="28"/>
                <w:szCs w:val="28"/>
              </w:rPr>
              <w:t>5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ind w:right="6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350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E78" w:rsidRPr="000339F1" w:rsidRDefault="00511E78" w:rsidP="00F33A21">
            <w:pPr>
              <w:spacing w:line="240" w:lineRule="auto"/>
              <w:ind w:left="2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ГОСТ 4245-72</w:t>
            </w:r>
          </w:p>
        </w:tc>
      </w:tr>
    </w:tbl>
    <w:p w:rsidR="00511E78" w:rsidRPr="00BE0AD5" w:rsidRDefault="00511E78" w:rsidP="0008197C">
      <w:pPr>
        <w:jc w:val="right"/>
        <w:rPr>
          <w:rFonts w:ascii="GOST type B" w:hAnsi="GOST type B"/>
          <w:i/>
          <w:sz w:val="28"/>
          <w:szCs w:val="28"/>
        </w:rPr>
      </w:pPr>
    </w:p>
    <w:p w:rsidR="0008197C" w:rsidRPr="008D63BA" w:rsidRDefault="0008197C" w:rsidP="0008197C">
      <w:pPr>
        <w:jc w:val="center"/>
        <w:rPr>
          <w:rFonts w:ascii="GOST type B" w:hAnsi="GOST type B"/>
          <w:i/>
          <w:sz w:val="28"/>
          <w:szCs w:val="28"/>
        </w:rPr>
      </w:pPr>
      <w:r w:rsidRPr="008D63BA">
        <w:rPr>
          <w:rFonts w:ascii="GOST type B" w:hAnsi="GOST type B"/>
          <w:i/>
          <w:sz w:val="28"/>
          <w:szCs w:val="28"/>
        </w:rPr>
        <w:t>Заключение.</w:t>
      </w:r>
    </w:p>
    <w:p w:rsidR="00511E78" w:rsidRDefault="00511E78" w:rsidP="00511E78">
      <w:pPr>
        <w:ind w:firstLine="567"/>
        <w:jc w:val="both"/>
        <w:rPr>
          <w:rFonts w:ascii="GOST type B" w:hAnsi="GOST type B"/>
          <w:i/>
          <w:iCs/>
          <w:sz w:val="28"/>
          <w:szCs w:val="28"/>
        </w:rPr>
      </w:pPr>
      <w:r w:rsidRPr="00F11945">
        <w:rPr>
          <w:rFonts w:ascii="GOST type B" w:hAnsi="GOST type B"/>
          <w:i/>
          <w:iCs/>
          <w:sz w:val="28"/>
          <w:szCs w:val="28"/>
        </w:rPr>
        <w:t xml:space="preserve">Качество подземных вод по определяемым компонентам </w:t>
      </w:r>
      <w:r w:rsidRPr="00F11945">
        <w:rPr>
          <w:rFonts w:ascii="GOST type B" w:hAnsi="GOST type B"/>
          <w:b/>
          <w:bCs/>
          <w:i/>
          <w:iCs/>
          <w:sz w:val="28"/>
          <w:szCs w:val="28"/>
        </w:rPr>
        <w:t>соо</w:t>
      </w:r>
      <w:r w:rsidRPr="00F11945">
        <w:rPr>
          <w:rFonts w:ascii="GOST type B" w:hAnsi="GOST type B"/>
          <w:b/>
          <w:bCs/>
          <w:i/>
          <w:iCs/>
          <w:sz w:val="28"/>
          <w:szCs w:val="28"/>
        </w:rPr>
        <w:t>т</w:t>
      </w:r>
      <w:r w:rsidRPr="00F11945">
        <w:rPr>
          <w:rFonts w:ascii="GOST type B" w:hAnsi="GOST type B"/>
          <w:b/>
          <w:bCs/>
          <w:i/>
          <w:iCs/>
          <w:sz w:val="28"/>
          <w:szCs w:val="28"/>
        </w:rPr>
        <w:t>ветствует</w:t>
      </w:r>
      <w:r w:rsidRPr="00F11945">
        <w:rPr>
          <w:rFonts w:ascii="GOST type B" w:hAnsi="GOST type B"/>
          <w:i/>
          <w:iCs/>
          <w:sz w:val="28"/>
          <w:szCs w:val="28"/>
        </w:rPr>
        <w:t xml:space="preserve"> требованиям ГН 2.1.5.1315-03 «Предельно допустимые концентрации химических веществ в воде водных объектов хозя</w:t>
      </w:r>
      <w:r w:rsidRPr="00F11945">
        <w:rPr>
          <w:rFonts w:ascii="GOST type B" w:hAnsi="GOST type B"/>
          <w:i/>
          <w:iCs/>
          <w:sz w:val="28"/>
          <w:szCs w:val="28"/>
        </w:rPr>
        <w:t>й</w:t>
      </w:r>
      <w:r w:rsidRPr="00F11945">
        <w:rPr>
          <w:rFonts w:ascii="GOST type B" w:hAnsi="GOST type B"/>
          <w:i/>
          <w:iCs/>
          <w:sz w:val="28"/>
          <w:szCs w:val="28"/>
        </w:rPr>
        <w:t>ственно-питьевого и культурно-бытового</w:t>
      </w:r>
      <w:r w:rsidRPr="00F11945">
        <w:rPr>
          <w:rFonts w:ascii="GOST type B" w:hAnsi="GOST type B"/>
          <w:sz w:val="20"/>
          <w:szCs w:val="20"/>
        </w:rPr>
        <w:t xml:space="preserve"> </w:t>
      </w:r>
      <w:r>
        <w:rPr>
          <w:rFonts w:ascii="GOST type B" w:hAnsi="GOST type B"/>
          <w:i/>
          <w:iCs/>
          <w:sz w:val="28"/>
          <w:szCs w:val="28"/>
        </w:rPr>
        <w:t>водопользования».</w:t>
      </w:r>
    </w:p>
    <w:p w:rsidR="00511E78" w:rsidRDefault="00511E78" w:rsidP="00511E78">
      <w:pPr>
        <w:spacing w:line="356" w:lineRule="auto"/>
        <w:ind w:left="142" w:right="-1" w:firstLine="709"/>
        <w:jc w:val="both"/>
        <w:rPr>
          <w:rFonts w:ascii="GOST type B" w:hAnsi="GOST type B"/>
          <w:i/>
          <w:sz w:val="28"/>
          <w:szCs w:val="28"/>
        </w:rPr>
      </w:pPr>
      <w:r w:rsidRPr="00511E78">
        <w:rPr>
          <w:rFonts w:ascii="GOST type B" w:hAnsi="GOST type B"/>
          <w:i/>
          <w:sz w:val="28"/>
          <w:szCs w:val="28"/>
        </w:rPr>
        <w:lastRenderedPageBreak/>
        <w:t xml:space="preserve">Из протокола лабораторных испытаний воды питьевой № 882 Лабораторные испытания проводил: филиал ФБУЗ «Центр гигиены и эпидемиологии в Калужской области в Кировском районе». </w:t>
      </w:r>
    </w:p>
    <w:p w:rsidR="00511E78" w:rsidRPr="00511E78" w:rsidRDefault="00511E78" w:rsidP="00511E78">
      <w:pPr>
        <w:tabs>
          <w:tab w:val="left" w:pos="8364"/>
        </w:tabs>
        <w:spacing w:after="0" w:line="356" w:lineRule="auto"/>
        <w:ind w:left="580" w:right="1340"/>
        <w:rPr>
          <w:rFonts w:ascii="GOST type B" w:hAnsi="GOST type B"/>
          <w:i/>
          <w:sz w:val="20"/>
          <w:szCs w:val="20"/>
        </w:rPr>
      </w:pPr>
      <w:r w:rsidRPr="00511E78">
        <w:rPr>
          <w:rFonts w:ascii="GOST type B" w:hAnsi="GOST type B"/>
          <w:i/>
          <w:sz w:val="28"/>
          <w:szCs w:val="28"/>
        </w:rPr>
        <w:t>Место проведения испытаний: водозабор № 6 п. Ж</w:t>
      </w:r>
      <w:r w:rsidRPr="00511E78">
        <w:rPr>
          <w:rFonts w:ascii="GOST type B" w:hAnsi="GOST type B"/>
          <w:i/>
          <w:sz w:val="28"/>
          <w:szCs w:val="28"/>
        </w:rPr>
        <w:t>и</w:t>
      </w:r>
      <w:r w:rsidRPr="00511E78">
        <w:rPr>
          <w:rFonts w:ascii="GOST type B" w:hAnsi="GOST type B"/>
          <w:i/>
          <w:sz w:val="28"/>
          <w:szCs w:val="28"/>
        </w:rPr>
        <w:t>лино</w:t>
      </w:r>
    </w:p>
    <w:p w:rsidR="00511E78" w:rsidRPr="00511E78" w:rsidRDefault="00511E78" w:rsidP="00511E78">
      <w:pPr>
        <w:spacing w:line="8" w:lineRule="exact"/>
        <w:rPr>
          <w:rFonts w:ascii="GOST type B" w:hAnsi="GOST type B"/>
          <w:i/>
          <w:sz w:val="20"/>
          <w:szCs w:val="20"/>
        </w:rPr>
      </w:pPr>
    </w:p>
    <w:p w:rsidR="00511E78" w:rsidRPr="00511E78" w:rsidRDefault="00511E78" w:rsidP="00511E78">
      <w:pPr>
        <w:ind w:left="580"/>
        <w:rPr>
          <w:rFonts w:ascii="GOST type B" w:hAnsi="GOST type B"/>
          <w:i/>
          <w:sz w:val="20"/>
          <w:szCs w:val="20"/>
        </w:rPr>
      </w:pPr>
      <w:r w:rsidRPr="00511E78">
        <w:rPr>
          <w:rFonts w:ascii="GOST type B" w:hAnsi="GOST type B"/>
          <w:i/>
          <w:sz w:val="28"/>
          <w:szCs w:val="28"/>
        </w:rPr>
        <w:t>Дата получения образцов: 23.10.13г.</w:t>
      </w:r>
    </w:p>
    <w:p w:rsidR="0008197C" w:rsidRDefault="00511E78" w:rsidP="00511E78">
      <w:pPr>
        <w:ind w:left="580"/>
        <w:rPr>
          <w:sz w:val="28"/>
          <w:szCs w:val="28"/>
        </w:rPr>
      </w:pPr>
      <w:r w:rsidRPr="00511E78">
        <w:rPr>
          <w:rFonts w:ascii="GOST type B" w:hAnsi="GOST type B"/>
          <w:i/>
          <w:sz w:val="28"/>
          <w:szCs w:val="28"/>
        </w:rPr>
        <w:t>Наименование образца (пробы), характеристика: вода из арт.</w:t>
      </w:r>
      <w:r w:rsidR="00F33A21">
        <w:rPr>
          <w:rFonts w:ascii="GOST type B" w:hAnsi="GOST type B"/>
          <w:i/>
          <w:sz w:val="28"/>
          <w:szCs w:val="28"/>
        </w:rPr>
        <w:t xml:space="preserve"> </w:t>
      </w:r>
      <w:proofErr w:type="spellStart"/>
      <w:r w:rsidRPr="00511E78">
        <w:rPr>
          <w:rFonts w:ascii="GOST type B" w:hAnsi="GOST type B"/>
          <w:i/>
          <w:sz w:val="28"/>
          <w:szCs w:val="28"/>
        </w:rPr>
        <w:t>скв</w:t>
      </w:r>
      <w:proofErr w:type="spellEnd"/>
      <w:r>
        <w:rPr>
          <w:sz w:val="28"/>
          <w:szCs w:val="28"/>
        </w:rPr>
        <w:t>.</w:t>
      </w:r>
    </w:p>
    <w:p w:rsidR="00F21BA0" w:rsidRDefault="00F21BA0">
      <w:pPr>
        <w:rPr>
          <w:rFonts w:ascii="GOST type B" w:hAnsi="GOST type B"/>
          <w:b/>
          <w:bCs/>
          <w:i/>
          <w:sz w:val="28"/>
          <w:szCs w:val="28"/>
        </w:rPr>
      </w:pPr>
      <w:r>
        <w:rPr>
          <w:rFonts w:ascii="GOST type B" w:hAnsi="GOST type B"/>
          <w:b/>
          <w:bCs/>
          <w:i/>
          <w:sz w:val="28"/>
          <w:szCs w:val="28"/>
        </w:rPr>
        <w:br w:type="page"/>
      </w:r>
    </w:p>
    <w:p w:rsidR="00F33A21" w:rsidRPr="00F33A21" w:rsidRDefault="00F33A21" w:rsidP="00F33A21">
      <w:pPr>
        <w:ind w:left="284"/>
        <w:jc w:val="center"/>
        <w:rPr>
          <w:rFonts w:ascii="GOST type B" w:hAnsi="GOST type B"/>
          <w:i/>
          <w:sz w:val="20"/>
          <w:szCs w:val="20"/>
        </w:rPr>
      </w:pPr>
      <w:r w:rsidRPr="00F33A21">
        <w:rPr>
          <w:rFonts w:ascii="GOST type B" w:hAnsi="GOST type B"/>
          <w:b/>
          <w:bCs/>
          <w:i/>
          <w:sz w:val="28"/>
          <w:szCs w:val="28"/>
        </w:rPr>
        <w:lastRenderedPageBreak/>
        <w:t>Данные лабораторных анализов качества воды</w:t>
      </w:r>
      <w:r w:rsidRPr="00F33A21">
        <w:rPr>
          <w:rFonts w:ascii="GOST type B" w:hAnsi="GOST type B"/>
          <w:i/>
          <w:sz w:val="20"/>
          <w:szCs w:val="20"/>
        </w:rPr>
        <w:t xml:space="preserve"> </w:t>
      </w:r>
      <w:r w:rsidRPr="00F33A21">
        <w:rPr>
          <w:rFonts w:ascii="GOST type B" w:hAnsi="GOST type B"/>
          <w:b/>
          <w:bCs/>
          <w:i/>
          <w:sz w:val="28"/>
          <w:szCs w:val="28"/>
        </w:rPr>
        <w:t>водозабора № 882</w:t>
      </w:r>
    </w:p>
    <w:p w:rsidR="0008197C" w:rsidRDefault="00747FE6" w:rsidP="0008197C">
      <w:pPr>
        <w:jc w:val="right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Таблица 9</w:t>
      </w:r>
    </w:p>
    <w:tbl>
      <w:tblPr>
        <w:tblW w:w="9219" w:type="dxa"/>
        <w:tblInd w:w="5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43"/>
        <w:gridCol w:w="1418"/>
        <w:gridCol w:w="1706"/>
        <w:gridCol w:w="2126"/>
        <w:gridCol w:w="2126"/>
      </w:tblGrid>
      <w:tr w:rsidR="00F33A21" w:rsidRPr="00F11945" w:rsidTr="00F33A21">
        <w:trPr>
          <w:trHeight w:val="1501"/>
        </w:trPr>
        <w:tc>
          <w:tcPr>
            <w:tcW w:w="1843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ind w:left="7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Наименов</w:t>
            </w: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а</w:t>
            </w: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ние</w:t>
            </w:r>
          </w:p>
          <w:p w:rsidR="00F33A21" w:rsidRPr="00F11945" w:rsidRDefault="00F33A21" w:rsidP="00F33A21">
            <w:pPr>
              <w:spacing w:after="0" w:line="240" w:lineRule="auto"/>
              <w:ind w:left="7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показателей</w:t>
            </w:r>
          </w:p>
        </w:tc>
        <w:tc>
          <w:tcPr>
            <w:tcW w:w="1418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Единицы</w:t>
            </w:r>
          </w:p>
          <w:p w:rsidR="00F33A21" w:rsidRPr="00F11945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измерения</w:t>
            </w:r>
          </w:p>
        </w:tc>
        <w:tc>
          <w:tcPr>
            <w:tcW w:w="1706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Результаты</w:t>
            </w:r>
          </w:p>
          <w:p w:rsidR="00F33A21" w:rsidRPr="00F11945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исследов</w:t>
            </w:r>
            <w:r w:rsidRPr="00F11945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а</w:t>
            </w:r>
            <w:r w:rsidRPr="00F11945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ни</w:t>
            </w: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й</w:t>
            </w:r>
          </w:p>
        </w:tc>
        <w:tc>
          <w:tcPr>
            <w:tcW w:w="2126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Норматив</w:t>
            </w:r>
          </w:p>
          <w:p w:rsidR="00F33A21" w:rsidRPr="00F11945" w:rsidRDefault="00F33A21" w:rsidP="00F33A21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качества воды,</w:t>
            </w:r>
          </w:p>
          <w:p w:rsidR="00F33A21" w:rsidRPr="00F11945" w:rsidRDefault="00F33A21" w:rsidP="00F33A21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не более</w:t>
            </w:r>
          </w:p>
          <w:p w:rsidR="00F33A21" w:rsidRPr="00F11945" w:rsidRDefault="00F33A21" w:rsidP="00F33A21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СанПиН</w:t>
            </w:r>
          </w:p>
        </w:tc>
        <w:tc>
          <w:tcPr>
            <w:tcW w:w="2126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ind w:left="137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F11945">
              <w:rPr>
                <w:rFonts w:ascii="GOST type B" w:hAnsi="GOST type B"/>
                <w:b/>
                <w:bCs/>
                <w:i/>
                <w:szCs w:val="24"/>
              </w:rPr>
              <w:t>НД на метод</w:t>
            </w:r>
          </w:p>
        </w:tc>
      </w:tr>
      <w:tr w:rsidR="00F33A21" w:rsidRPr="00F11945" w:rsidTr="00F33A21">
        <w:trPr>
          <w:trHeight w:val="312"/>
        </w:trPr>
        <w:tc>
          <w:tcPr>
            <w:tcW w:w="1843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Запах</w:t>
            </w:r>
          </w:p>
        </w:tc>
        <w:tc>
          <w:tcPr>
            <w:tcW w:w="1418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Баллы</w:t>
            </w:r>
          </w:p>
        </w:tc>
        <w:tc>
          <w:tcPr>
            <w:tcW w:w="1706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9"/>
                <w:sz w:val="28"/>
                <w:szCs w:val="28"/>
              </w:rPr>
              <w:t>1</w:t>
            </w:r>
          </w:p>
        </w:tc>
        <w:tc>
          <w:tcPr>
            <w:tcW w:w="2126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2</w:t>
            </w:r>
          </w:p>
        </w:tc>
        <w:tc>
          <w:tcPr>
            <w:tcW w:w="2126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ГОСТ 3351-74</w:t>
            </w:r>
          </w:p>
        </w:tc>
      </w:tr>
      <w:tr w:rsidR="00F33A21" w:rsidRPr="00F11945" w:rsidTr="00F33A21">
        <w:trPr>
          <w:trHeight w:val="317"/>
        </w:trPr>
        <w:tc>
          <w:tcPr>
            <w:tcW w:w="1843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Привкус</w:t>
            </w:r>
          </w:p>
        </w:tc>
        <w:tc>
          <w:tcPr>
            <w:tcW w:w="1418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Баллы</w:t>
            </w:r>
          </w:p>
        </w:tc>
        <w:tc>
          <w:tcPr>
            <w:tcW w:w="1706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9"/>
                <w:sz w:val="28"/>
                <w:szCs w:val="28"/>
              </w:rPr>
              <w:t>1</w:t>
            </w:r>
          </w:p>
        </w:tc>
        <w:tc>
          <w:tcPr>
            <w:tcW w:w="2126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2</w:t>
            </w:r>
          </w:p>
        </w:tc>
        <w:tc>
          <w:tcPr>
            <w:tcW w:w="2126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ГОСТ 3351-74</w:t>
            </w:r>
          </w:p>
        </w:tc>
      </w:tr>
      <w:tr w:rsidR="00F33A21" w:rsidRPr="00F11945" w:rsidTr="00F33A21">
        <w:trPr>
          <w:trHeight w:val="318"/>
        </w:trPr>
        <w:tc>
          <w:tcPr>
            <w:tcW w:w="1843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Цветность</w:t>
            </w:r>
          </w:p>
        </w:tc>
        <w:tc>
          <w:tcPr>
            <w:tcW w:w="1418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8"/>
                <w:sz w:val="28"/>
                <w:szCs w:val="28"/>
              </w:rPr>
              <w:t>градусы</w:t>
            </w:r>
          </w:p>
        </w:tc>
        <w:tc>
          <w:tcPr>
            <w:tcW w:w="1706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7"/>
                <w:sz w:val="28"/>
                <w:szCs w:val="28"/>
              </w:rPr>
              <w:t>7</w:t>
            </w:r>
          </w:p>
        </w:tc>
        <w:tc>
          <w:tcPr>
            <w:tcW w:w="2126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ind w:left="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20</w:t>
            </w:r>
          </w:p>
        </w:tc>
        <w:tc>
          <w:tcPr>
            <w:tcW w:w="2126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 xml:space="preserve">ГОСТ </w:t>
            </w:r>
            <w:proofErr w:type="gramStart"/>
            <w:r w:rsidRPr="00F11945">
              <w:rPr>
                <w:rFonts w:ascii="GOST type B" w:hAnsi="GOST type B"/>
                <w:i/>
                <w:sz w:val="28"/>
                <w:szCs w:val="28"/>
              </w:rPr>
              <w:t>Р</w:t>
            </w:r>
            <w:proofErr w:type="gramEnd"/>
            <w:r w:rsidRPr="00F11945">
              <w:rPr>
                <w:rFonts w:ascii="GOST type B" w:hAnsi="GOST type B"/>
                <w:i/>
                <w:sz w:val="28"/>
                <w:szCs w:val="28"/>
              </w:rPr>
              <w:t xml:space="preserve"> 52769-07</w:t>
            </w:r>
          </w:p>
        </w:tc>
      </w:tr>
      <w:tr w:rsidR="00F33A21" w:rsidRPr="00F11945" w:rsidTr="00F33A21">
        <w:trPr>
          <w:trHeight w:val="316"/>
        </w:trPr>
        <w:tc>
          <w:tcPr>
            <w:tcW w:w="1843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Мутность</w:t>
            </w:r>
          </w:p>
        </w:tc>
        <w:tc>
          <w:tcPr>
            <w:tcW w:w="1418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ЕМФ</w:t>
            </w:r>
          </w:p>
        </w:tc>
        <w:tc>
          <w:tcPr>
            <w:tcW w:w="1706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7"/>
                <w:sz w:val="28"/>
                <w:szCs w:val="28"/>
              </w:rPr>
              <w:t>0,58</w:t>
            </w:r>
          </w:p>
        </w:tc>
        <w:tc>
          <w:tcPr>
            <w:tcW w:w="2126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7"/>
                <w:sz w:val="28"/>
                <w:szCs w:val="28"/>
              </w:rPr>
              <w:t>2,6</w:t>
            </w:r>
          </w:p>
        </w:tc>
        <w:tc>
          <w:tcPr>
            <w:tcW w:w="2126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ГОСТ 3351-74</w:t>
            </w:r>
          </w:p>
        </w:tc>
      </w:tr>
      <w:tr w:rsidR="00F33A21" w:rsidRPr="00F11945" w:rsidTr="00F33A21">
        <w:trPr>
          <w:trHeight w:val="916"/>
        </w:trPr>
        <w:tc>
          <w:tcPr>
            <w:tcW w:w="1843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Водородный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>
              <w:rPr>
                <w:rFonts w:ascii="GOST type B" w:hAnsi="GOST type B"/>
                <w:i/>
                <w:sz w:val="28"/>
                <w:szCs w:val="28"/>
              </w:rPr>
              <w:t>п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оказатель (рН)</w:t>
            </w:r>
          </w:p>
        </w:tc>
        <w:tc>
          <w:tcPr>
            <w:tcW w:w="1418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ед. рН</w:t>
            </w:r>
          </w:p>
        </w:tc>
        <w:tc>
          <w:tcPr>
            <w:tcW w:w="1706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7"/>
                <w:sz w:val="28"/>
                <w:szCs w:val="28"/>
              </w:rPr>
              <w:t>7,16</w:t>
            </w:r>
          </w:p>
        </w:tc>
        <w:tc>
          <w:tcPr>
            <w:tcW w:w="2126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ind w:left="2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6-9</w:t>
            </w:r>
          </w:p>
        </w:tc>
        <w:tc>
          <w:tcPr>
            <w:tcW w:w="2126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ПНДФ</w:t>
            </w:r>
          </w:p>
          <w:p w:rsidR="00F33A21" w:rsidRPr="00F11945" w:rsidRDefault="00F33A21" w:rsidP="00F33A21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14.1.2.3.4.121-97</w:t>
            </w:r>
          </w:p>
        </w:tc>
      </w:tr>
      <w:tr w:rsidR="00F33A21" w:rsidRPr="00F11945" w:rsidTr="00F33A21">
        <w:trPr>
          <w:trHeight w:val="1058"/>
        </w:trPr>
        <w:tc>
          <w:tcPr>
            <w:tcW w:w="1843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Общая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>
              <w:rPr>
                <w:rFonts w:ascii="GOST type B" w:hAnsi="GOST type B"/>
                <w:i/>
                <w:sz w:val="28"/>
                <w:szCs w:val="28"/>
              </w:rPr>
              <w:t>м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и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нерализация</w:t>
            </w:r>
            <w:r w:rsidRPr="00F11945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(сухой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ост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а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ток)</w:t>
            </w:r>
          </w:p>
        </w:tc>
        <w:tc>
          <w:tcPr>
            <w:tcW w:w="1418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9"/>
                <w:sz w:val="28"/>
                <w:szCs w:val="28"/>
              </w:rPr>
              <w:t>312</w:t>
            </w:r>
          </w:p>
        </w:tc>
        <w:tc>
          <w:tcPr>
            <w:tcW w:w="2126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ind w:left="8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1000</w:t>
            </w:r>
          </w:p>
        </w:tc>
        <w:tc>
          <w:tcPr>
            <w:tcW w:w="2126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ГОСТ 18164-72</w:t>
            </w:r>
          </w:p>
        </w:tc>
      </w:tr>
      <w:tr w:rsidR="00F33A21" w:rsidRPr="00F11945" w:rsidTr="00F33A21">
        <w:trPr>
          <w:trHeight w:val="864"/>
        </w:trPr>
        <w:tc>
          <w:tcPr>
            <w:tcW w:w="1843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Жесткость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общая</w:t>
            </w:r>
          </w:p>
        </w:tc>
        <w:tc>
          <w:tcPr>
            <w:tcW w:w="1418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градус</w:t>
            </w:r>
          </w:p>
          <w:p w:rsidR="00F33A21" w:rsidRPr="00F11945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w w:val="95"/>
                <w:sz w:val="28"/>
                <w:szCs w:val="28"/>
              </w:rPr>
              <w:t>Ж</w:t>
            </w:r>
          </w:p>
        </w:tc>
        <w:tc>
          <w:tcPr>
            <w:tcW w:w="1706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sz w:val="28"/>
                <w:szCs w:val="28"/>
              </w:rPr>
              <w:t>6,6</w:t>
            </w:r>
          </w:p>
        </w:tc>
        <w:tc>
          <w:tcPr>
            <w:tcW w:w="2126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ind w:right="6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7,0</w:t>
            </w:r>
          </w:p>
        </w:tc>
        <w:tc>
          <w:tcPr>
            <w:tcW w:w="2126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 xml:space="preserve">ГОСТ </w:t>
            </w:r>
            <w:proofErr w:type="gramStart"/>
            <w:r w:rsidRPr="00F11945">
              <w:rPr>
                <w:rFonts w:ascii="GOST type B" w:hAnsi="GOST type B"/>
                <w:i/>
                <w:sz w:val="28"/>
                <w:szCs w:val="28"/>
              </w:rPr>
              <w:t>Р</w:t>
            </w:r>
            <w:proofErr w:type="gramEnd"/>
            <w:r w:rsidRPr="00F11945">
              <w:rPr>
                <w:rFonts w:ascii="GOST type B" w:hAnsi="GOST type B"/>
                <w:i/>
                <w:sz w:val="28"/>
                <w:szCs w:val="28"/>
              </w:rPr>
              <w:t xml:space="preserve"> 52407-05</w:t>
            </w:r>
          </w:p>
        </w:tc>
      </w:tr>
      <w:tr w:rsidR="00F33A21" w:rsidRPr="00F11945" w:rsidTr="00F33A21">
        <w:trPr>
          <w:trHeight w:val="730"/>
        </w:trPr>
        <w:tc>
          <w:tcPr>
            <w:tcW w:w="1843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Окисля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е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мость</w:t>
            </w:r>
            <w:r w:rsidRPr="00F11945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proofErr w:type="spellStart"/>
            <w:r w:rsidRPr="00F11945">
              <w:rPr>
                <w:rFonts w:ascii="GOST type B" w:hAnsi="GOST type B"/>
                <w:i/>
                <w:sz w:val="28"/>
                <w:szCs w:val="28"/>
              </w:rPr>
              <w:t>пе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р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манганатная</w:t>
            </w:r>
            <w:proofErr w:type="spellEnd"/>
          </w:p>
        </w:tc>
        <w:tc>
          <w:tcPr>
            <w:tcW w:w="1418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9"/>
                <w:sz w:val="28"/>
                <w:szCs w:val="28"/>
              </w:rPr>
              <w:t>мг</w:t>
            </w:r>
            <w:r w:rsidRPr="00F11945">
              <w:rPr>
                <w:rFonts w:ascii="GOST type B" w:hAnsi="GOST type B"/>
                <w:i/>
                <w:w w:val="99"/>
                <w:sz w:val="28"/>
                <w:szCs w:val="28"/>
              </w:rPr>
              <w:t>/л</w:t>
            </w:r>
          </w:p>
        </w:tc>
        <w:tc>
          <w:tcPr>
            <w:tcW w:w="1706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7"/>
                <w:sz w:val="28"/>
                <w:szCs w:val="28"/>
              </w:rPr>
              <w:t>0,8</w:t>
            </w:r>
          </w:p>
        </w:tc>
        <w:tc>
          <w:tcPr>
            <w:tcW w:w="2126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ind w:right="6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5,0</w:t>
            </w:r>
          </w:p>
        </w:tc>
        <w:tc>
          <w:tcPr>
            <w:tcW w:w="2126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ПНДФ</w:t>
            </w:r>
          </w:p>
          <w:p w:rsidR="00F33A21" w:rsidRPr="00F11945" w:rsidRDefault="00F33A21" w:rsidP="00F33A21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14.1.2.4.154-99</w:t>
            </w:r>
          </w:p>
        </w:tc>
      </w:tr>
      <w:tr w:rsidR="00F33A21" w:rsidRPr="00F11945" w:rsidTr="00F33A21">
        <w:trPr>
          <w:trHeight w:val="687"/>
        </w:trPr>
        <w:tc>
          <w:tcPr>
            <w:tcW w:w="1843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Железо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F11945">
              <w:rPr>
                <w:rFonts w:ascii="GOST type B" w:hAnsi="GOST type B"/>
                <w:i/>
                <w:sz w:val="28"/>
                <w:szCs w:val="28"/>
              </w:rPr>
              <w:t>(суммарно)</w:t>
            </w:r>
          </w:p>
        </w:tc>
        <w:tc>
          <w:tcPr>
            <w:tcW w:w="1418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>
              <w:rPr>
                <w:rFonts w:ascii="GOST type B" w:hAnsi="GOST type B"/>
                <w:i/>
                <w:w w:val="97"/>
                <w:sz w:val="28"/>
                <w:szCs w:val="28"/>
              </w:rPr>
              <w:t>0,81</w:t>
            </w:r>
          </w:p>
        </w:tc>
        <w:tc>
          <w:tcPr>
            <w:tcW w:w="2126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ind w:right="6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1,0</w:t>
            </w:r>
          </w:p>
        </w:tc>
        <w:tc>
          <w:tcPr>
            <w:tcW w:w="2126" w:type="dxa"/>
            <w:vAlign w:val="center"/>
          </w:tcPr>
          <w:p w:rsidR="00F33A21" w:rsidRPr="00F11945" w:rsidRDefault="00F33A21" w:rsidP="00F33A21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11945">
              <w:rPr>
                <w:rFonts w:ascii="GOST type B" w:hAnsi="GOST type B"/>
                <w:i/>
                <w:sz w:val="28"/>
                <w:szCs w:val="28"/>
              </w:rPr>
              <w:t>ГОСТ 4011-72</w:t>
            </w:r>
          </w:p>
        </w:tc>
      </w:tr>
      <w:tr w:rsidR="00F33A21" w:rsidTr="00F33A21">
        <w:trPr>
          <w:trHeight w:val="603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Азот амми</w:t>
            </w:r>
            <w:r w:rsidRPr="000339F1">
              <w:rPr>
                <w:rFonts w:ascii="GOST type B" w:hAnsi="GOST type B"/>
                <w:i/>
                <w:sz w:val="28"/>
                <w:szCs w:val="28"/>
              </w:rPr>
              <w:t>а</w:t>
            </w:r>
            <w:r w:rsidRPr="000339F1">
              <w:rPr>
                <w:rFonts w:ascii="GOST type B" w:hAnsi="GOST type B"/>
                <w:i/>
                <w:sz w:val="28"/>
                <w:szCs w:val="28"/>
              </w:rPr>
              <w:t>ка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w w:val="97"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w w:val="97"/>
                <w:sz w:val="28"/>
                <w:szCs w:val="28"/>
              </w:rPr>
              <w:t>0,1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ind w:right="6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1,5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ГОСТ 4192-82</w:t>
            </w:r>
          </w:p>
        </w:tc>
      </w:tr>
      <w:tr w:rsidR="00F33A21" w:rsidTr="00F33A21">
        <w:trPr>
          <w:trHeight w:val="682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Нитрит-ион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w w:val="97"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w w:val="97"/>
                <w:sz w:val="28"/>
                <w:szCs w:val="28"/>
              </w:rPr>
              <w:t>0,002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ind w:right="6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3,3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ГОСТ 4192-82</w:t>
            </w:r>
          </w:p>
        </w:tc>
      </w:tr>
      <w:tr w:rsidR="00F33A21" w:rsidTr="00F33A21">
        <w:trPr>
          <w:trHeight w:val="676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proofErr w:type="gramStart"/>
            <w:r w:rsidRPr="000339F1">
              <w:rPr>
                <w:rFonts w:ascii="GOST type B" w:hAnsi="GOST type B"/>
                <w:i/>
                <w:sz w:val="28"/>
                <w:szCs w:val="28"/>
              </w:rPr>
              <w:lastRenderedPageBreak/>
              <w:t>Нитраты</w:t>
            </w:r>
            <w:r>
              <w:rPr>
                <w:rFonts w:ascii="GOST type B" w:hAnsi="GOST type B"/>
                <w:i/>
                <w:sz w:val="28"/>
                <w:szCs w:val="28"/>
              </w:rPr>
              <w:t xml:space="preserve"> </w:t>
            </w:r>
            <w:r w:rsidRPr="000339F1">
              <w:rPr>
                <w:rFonts w:ascii="GOST type B" w:hAnsi="GOST type B"/>
                <w:i/>
                <w:sz w:val="28"/>
                <w:szCs w:val="28"/>
              </w:rPr>
              <w:t>(по</w:t>
            </w:r>
            <w:proofErr w:type="gramEnd"/>
          </w:p>
          <w:p w:rsidR="00F33A21" w:rsidRPr="000339F1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proofErr w:type="gramStart"/>
            <w:r w:rsidRPr="000339F1">
              <w:rPr>
                <w:rFonts w:ascii="GOST type B" w:hAnsi="GOST type B"/>
                <w:i/>
                <w:sz w:val="28"/>
                <w:szCs w:val="28"/>
              </w:rPr>
              <w:t>NO3)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w w:val="97"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w w:val="97"/>
                <w:sz w:val="28"/>
                <w:szCs w:val="28"/>
              </w:rPr>
              <w:t>0,5</w:t>
            </w:r>
            <w:r>
              <w:rPr>
                <w:rFonts w:ascii="GOST type B" w:hAnsi="GOST type B"/>
                <w:i/>
                <w:w w:val="97"/>
                <w:sz w:val="28"/>
                <w:szCs w:val="28"/>
              </w:rPr>
              <w:t>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ind w:right="6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45,0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ГОСТ 18826-73</w:t>
            </w:r>
          </w:p>
        </w:tc>
      </w:tr>
      <w:tr w:rsidR="00F33A21" w:rsidTr="00F33A21">
        <w:trPr>
          <w:trHeight w:val="803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Фториды (F-)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w w:val="97"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w w:val="97"/>
                <w:sz w:val="28"/>
                <w:szCs w:val="28"/>
              </w:rPr>
              <w:t>0,28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ind w:right="6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1,5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ГОСТ 4386-89</w:t>
            </w:r>
          </w:p>
        </w:tc>
      </w:tr>
      <w:tr w:rsidR="00F33A21" w:rsidTr="00F33A21">
        <w:trPr>
          <w:trHeight w:val="693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Марганец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w w:val="97"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w w:val="97"/>
                <w:sz w:val="28"/>
                <w:szCs w:val="28"/>
              </w:rPr>
              <w:t>0,01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ind w:right="6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0,1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ГОСТ 49974-72</w:t>
            </w:r>
          </w:p>
        </w:tc>
      </w:tr>
      <w:tr w:rsidR="00F33A21" w:rsidTr="00F33A21">
        <w:trPr>
          <w:trHeight w:val="688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Сульфаты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w w:val="97"/>
                <w:sz w:val="28"/>
                <w:szCs w:val="28"/>
              </w:rPr>
            </w:pPr>
            <w:r>
              <w:rPr>
                <w:rFonts w:ascii="GOST type B" w:hAnsi="GOST type B"/>
                <w:i/>
                <w:w w:val="97"/>
                <w:sz w:val="28"/>
                <w:szCs w:val="28"/>
              </w:rPr>
              <w:t>6</w:t>
            </w:r>
            <w:r w:rsidRPr="000339F1">
              <w:rPr>
                <w:rFonts w:ascii="GOST type B" w:hAnsi="GOST type B"/>
                <w:i/>
                <w:w w:val="97"/>
                <w:sz w:val="28"/>
                <w:szCs w:val="28"/>
              </w:rPr>
              <w:t>,5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ind w:right="6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500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 xml:space="preserve">ГОСТ </w:t>
            </w:r>
            <w:proofErr w:type="gramStart"/>
            <w:r w:rsidRPr="000339F1">
              <w:rPr>
                <w:rFonts w:ascii="GOST type B" w:hAnsi="GOST type B"/>
                <w:i/>
                <w:sz w:val="28"/>
                <w:szCs w:val="28"/>
              </w:rPr>
              <w:t>Р</w:t>
            </w:r>
            <w:proofErr w:type="gramEnd"/>
            <w:r w:rsidRPr="000339F1">
              <w:rPr>
                <w:rFonts w:ascii="GOST type B" w:hAnsi="GOST type B"/>
                <w:i/>
                <w:sz w:val="28"/>
                <w:szCs w:val="28"/>
              </w:rPr>
              <w:t xml:space="preserve"> 52964-08</w:t>
            </w:r>
          </w:p>
        </w:tc>
      </w:tr>
      <w:tr w:rsidR="00F33A21" w:rsidTr="00F33A21">
        <w:trPr>
          <w:trHeight w:val="714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Хлориды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мг/л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jc w:val="center"/>
              <w:rPr>
                <w:rFonts w:ascii="GOST type B" w:hAnsi="GOST type B"/>
                <w:i/>
                <w:w w:val="97"/>
                <w:sz w:val="28"/>
                <w:szCs w:val="28"/>
              </w:rPr>
            </w:pPr>
            <w:r>
              <w:rPr>
                <w:rFonts w:ascii="GOST type B" w:hAnsi="GOST type B"/>
                <w:i/>
                <w:w w:val="97"/>
                <w:sz w:val="28"/>
                <w:szCs w:val="28"/>
              </w:rPr>
              <w:t>6</w:t>
            </w:r>
            <w:r w:rsidRPr="000339F1">
              <w:rPr>
                <w:rFonts w:ascii="GOST type B" w:hAnsi="GOST type B"/>
                <w:i/>
                <w:w w:val="97"/>
                <w:sz w:val="28"/>
                <w:szCs w:val="28"/>
              </w:rPr>
              <w:t>,5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ind w:right="6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350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3A21" w:rsidRPr="000339F1" w:rsidRDefault="00F33A21" w:rsidP="00F33A21">
            <w:pPr>
              <w:spacing w:after="0" w:line="240" w:lineRule="auto"/>
              <w:ind w:left="200"/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339F1">
              <w:rPr>
                <w:rFonts w:ascii="GOST type B" w:hAnsi="GOST type B"/>
                <w:i/>
                <w:sz w:val="28"/>
                <w:szCs w:val="28"/>
              </w:rPr>
              <w:t>ГОСТ 4245-72</w:t>
            </w:r>
          </w:p>
        </w:tc>
      </w:tr>
    </w:tbl>
    <w:p w:rsidR="00747FE6" w:rsidRDefault="00747FE6" w:rsidP="0008197C">
      <w:pPr>
        <w:jc w:val="center"/>
        <w:rPr>
          <w:rFonts w:ascii="GOST type B" w:hAnsi="GOST type B"/>
          <w:i/>
          <w:sz w:val="28"/>
          <w:szCs w:val="28"/>
        </w:rPr>
      </w:pPr>
    </w:p>
    <w:p w:rsidR="00747FE6" w:rsidRDefault="00747FE6" w:rsidP="0008197C">
      <w:pPr>
        <w:jc w:val="center"/>
        <w:rPr>
          <w:rFonts w:ascii="GOST type B" w:hAnsi="GOST type B"/>
          <w:i/>
          <w:sz w:val="28"/>
          <w:szCs w:val="28"/>
        </w:rPr>
      </w:pPr>
    </w:p>
    <w:p w:rsidR="0008197C" w:rsidRPr="008D63BA" w:rsidRDefault="0008197C" w:rsidP="0008197C">
      <w:pPr>
        <w:jc w:val="center"/>
        <w:rPr>
          <w:rFonts w:ascii="GOST type B" w:hAnsi="GOST type B"/>
          <w:i/>
          <w:sz w:val="28"/>
          <w:szCs w:val="28"/>
        </w:rPr>
      </w:pPr>
      <w:r w:rsidRPr="008D63BA">
        <w:rPr>
          <w:rFonts w:ascii="GOST type B" w:hAnsi="GOST type B"/>
          <w:i/>
          <w:sz w:val="28"/>
          <w:szCs w:val="28"/>
        </w:rPr>
        <w:t>Заключение.</w:t>
      </w:r>
    </w:p>
    <w:p w:rsidR="0008197C" w:rsidRDefault="00F33A21" w:rsidP="0008197C">
      <w:pPr>
        <w:ind w:firstLine="567"/>
        <w:jc w:val="both"/>
        <w:rPr>
          <w:rFonts w:ascii="GOST type B" w:hAnsi="GOST type B"/>
          <w:i/>
          <w:sz w:val="28"/>
          <w:szCs w:val="28"/>
        </w:rPr>
      </w:pPr>
      <w:r w:rsidRPr="00F11945">
        <w:rPr>
          <w:rFonts w:ascii="GOST type B" w:hAnsi="GOST type B"/>
          <w:i/>
          <w:iCs/>
          <w:sz w:val="28"/>
          <w:szCs w:val="28"/>
        </w:rPr>
        <w:t xml:space="preserve">Качество подземных вод по определяемым компонентам </w:t>
      </w:r>
      <w:r w:rsidRPr="00F11945">
        <w:rPr>
          <w:rFonts w:ascii="GOST type B" w:hAnsi="GOST type B"/>
          <w:b/>
          <w:bCs/>
          <w:i/>
          <w:iCs/>
          <w:sz w:val="28"/>
          <w:szCs w:val="28"/>
        </w:rPr>
        <w:t>соо</w:t>
      </w:r>
      <w:r w:rsidRPr="00F11945">
        <w:rPr>
          <w:rFonts w:ascii="GOST type B" w:hAnsi="GOST type B"/>
          <w:b/>
          <w:bCs/>
          <w:i/>
          <w:iCs/>
          <w:sz w:val="28"/>
          <w:szCs w:val="28"/>
        </w:rPr>
        <w:t>т</w:t>
      </w:r>
      <w:r w:rsidRPr="00F11945">
        <w:rPr>
          <w:rFonts w:ascii="GOST type B" w:hAnsi="GOST type B"/>
          <w:b/>
          <w:bCs/>
          <w:i/>
          <w:iCs/>
          <w:sz w:val="28"/>
          <w:szCs w:val="28"/>
        </w:rPr>
        <w:t>ветствует</w:t>
      </w:r>
      <w:r w:rsidRPr="00F11945">
        <w:rPr>
          <w:rFonts w:ascii="GOST type B" w:hAnsi="GOST type B"/>
          <w:i/>
          <w:iCs/>
          <w:sz w:val="28"/>
          <w:szCs w:val="28"/>
        </w:rPr>
        <w:t xml:space="preserve"> требованиям ГН 2.1.5.1315-03 «Предельно допустимые концентрации химических веществ в воде водных объектов хозя</w:t>
      </w:r>
      <w:r w:rsidRPr="00F11945">
        <w:rPr>
          <w:rFonts w:ascii="GOST type B" w:hAnsi="GOST type B"/>
          <w:i/>
          <w:iCs/>
          <w:sz w:val="28"/>
          <w:szCs w:val="28"/>
        </w:rPr>
        <w:t>й</w:t>
      </w:r>
      <w:r w:rsidRPr="00F11945">
        <w:rPr>
          <w:rFonts w:ascii="GOST type B" w:hAnsi="GOST type B"/>
          <w:i/>
          <w:iCs/>
          <w:sz w:val="28"/>
          <w:szCs w:val="28"/>
        </w:rPr>
        <w:t>ственно-питьевого и культурно-бытового</w:t>
      </w:r>
      <w:r w:rsidRPr="00F11945">
        <w:rPr>
          <w:rFonts w:ascii="GOST type B" w:hAnsi="GOST type B"/>
          <w:sz w:val="20"/>
          <w:szCs w:val="20"/>
        </w:rPr>
        <w:t xml:space="preserve"> </w:t>
      </w:r>
      <w:r>
        <w:rPr>
          <w:rFonts w:ascii="GOST type B" w:hAnsi="GOST type B"/>
          <w:i/>
          <w:iCs/>
          <w:sz w:val="28"/>
          <w:szCs w:val="28"/>
        </w:rPr>
        <w:t>водопользования».</w:t>
      </w:r>
    </w:p>
    <w:p w:rsidR="00F33A21" w:rsidRPr="00F33A21" w:rsidRDefault="00F33A21" w:rsidP="00747FE6">
      <w:pPr>
        <w:ind w:left="580"/>
        <w:rPr>
          <w:rFonts w:ascii="GOST type B" w:hAnsi="GOST type B"/>
          <w:i/>
          <w:sz w:val="20"/>
          <w:szCs w:val="20"/>
        </w:rPr>
      </w:pPr>
      <w:r w:rsidRPr="00F33A21">
        <w:rPr>
          <w:rFonts w:ascii="GOST type B" w:hAnsi="GOST type B"/>
          <w:b/>
          <w:bCs/>
          <w:i/>
          <w:sz w:val="28"/>
          <w:szCs w:val="28"/>
        </w:rPr>
        <w:t>Выводы:</w:t>
      </w:r>
    </w:p>
    <w:p w:rsidR="00F33A21" w:rsidRPr="00F33A21" w:rsidRDefault="00F33A21" w:rsidP="0075413E">
      <w:pPr>
        <w:numPr>
          <w:ilvl w:val="0"/>
          <w:numId w:val="26"/>
        </w:numPr>
        <w:tabs>
          <w:tab w:val="left" w:pos="1460"/>
        </w:tabs>
        <w:spacing w:after="0" w:line="240" w:lineRule="auto"/>
        <w:jc w:val="both"/>
        <w:rPr>
          <w:rFonts w:ascii="GOST type B" w:eastAsia="Symbol" w:hAnsi="GOST type B" w:cs="Symbol"/>
          <w:i/>
          <w:sz w:val="28"/>
          <w:szCs w:val="28"/>
        </w:rPr>
      </w:pPr>
      <w:r w:rsidRPr="00F33A21">
        <w:rPr>
          <w:rFonts w:ascii="GOST type B" w:hAnsi="GOST type B"/>
          <w:i/>
          <w:sz w:val="28"/>
          <w:szCs w:val="28"/>
        </w:rPr>
        <w:t>Источником водоснабжения г.</w:t>
      </w:r>
      <w:r>
        <w:rPr>
          <w:rFonts w:ascii="GOST type B" w:hAnsi="GOST type B"/>
          <w:i/>
          <w:sz w:val="28"/>
          <w:szCs w:val="28"/>
        </w:rPr>
        <w:t xml:space="preserve"> </w:t>
      </w:r>
      <w:r w:rsidRPr="00F33A21">
        <w:rPr>
          <w:rFonts w:ascii="GOST type B" w:hAnsi="GOST type B"/>
          <w:i/>
          <w:sz w:val="28"/>
          <w:szCs w:val="28"/>
        </w:rPr>
        <w:t>Киров являются подземные в</w:t>
      </w:r>
      <w:r w:rsidRPr="00F33A21">
        <w:rPr>
          <w:rFonts w:ascii="GOST type B" w:hAnsi="GOST type B"/>
          <w:i/>
          <w:sz w:val="28"/>
          <w:szCs w:val="28"/>
        </w:rPr>
        <w:t>о</w:t>
      </w:r>
      <w:r w:rsidRPr="00F33A21">
        <w:rPr>
          <w:rFonts w:ascii="GOST type B" w:hAnsi="GOST type B"/>
          <w:i/>
          <w:sz w:val="28"/>
          <w:szCs w:val="28"/>
        </w:rPr>
        <w:t>ды.</w:t>
      </w:r>
    </w:p>
    <w:p w:rsidR="00F33A21" w:rsidRPr="00F33A21" w:rsidRDefault="00F33A21" w:rsidP="00F33A21">
      <w:pPr>
        <w:spacing w:line="193" w:lineRule="exact"/>
        <w:jc w:val="both"/>
        <w:rPr>
          <w:rFonts w:ascii="GOST type B" w:eastAsia="Symbol" w:hAnsi="GOST type B" w:cs="Symbol"/>
          <w:i/>
          <w:sz w:val="28"/>
          <w:szCs w:val="28"/>
        </w:rPr>
      </w:pPr>
    </w:p>
    <w:p w:rsidR="00F33A21" w:rsidRPr="00F33A21" w:rsidRDefault="00F33A21" w:rsidP="0075413E">
      <w:pPr>
        <w:numPr>
          <w:ilvl w:val="0"/>
          <w:numId w:val="26"/>
        </w:numPr>
        <w:tabs>
          <w:tab w:val="left" w:pos="1457"/>
        </w:tabs>
        <w:spacing w:after="0" w:line="335" w:lineRule="auto"/>
        <w:ind w:right="141"/>
        <w:jc w:val="both"/>
        <w:rPr>
          <w:rFonts w:ascii="GOST type B" w:eastAsia="Symbol" w:hAnsi="GOST type B" w:cs="Symbol"/>
          <w:i/>
          <w:sz w:val="28"/>
          <w:szCs w:val="28"/>
        </w:rPr>
      </w:pPr>
      <w:proofErr w:type="gramStart"/>
      <w:r w:rsidRPr="00F33A21">
        <w:rPr>
          <w:rFonts w:ascii="GOST type B" w:hAnsi="GOST type B"/>
          <w:i/>
          <w:sz w:val="28"/>
          <w:szCs w:val="28"/>
        </w:rPr>
        <w:t>Существующий</w:t>
      </w:r>
      <w:proofErr w:type="gramEnd"/>
      <w:r w:rsidRPr="00F33A21">
        <w:rPr>
          <w:rFonts w:ascii="GOST type B" w:hAnsi="GOST type B"/>
          <w:i/>
          <w:sz w:val="28"/>
          <w:szCs w:val="28"/>
        </w:rPr>
        <w:t xml:space="preserve"> </w:t>
      </w:r>
      <w:proofErr w:type="spellStart"/>
      <w:r w:rsidRPr="00F33A21">
        <w:rPr>
          <w:rFonts w:ascii="GOST type B" w:hAnsi="GOST type B"/>
          <w:i/>
          <w:sz w:val="28"/>
          <w:szCs w:val="28"/>
        </w:rPr>
        <w:t>водоотбор</w:t>
      </w:r>
      <w:proofErr w:type="spellEnd"/>
      <w:r w:rsidRPr="00F33A21">
        <w:rPr>
          <w:rFonts w:ascii="GOST type B" w:hAnsi="GOST type B"/>
          <w:i/>
          <w:sz w:val="28"/>
          <w:szCs w:val="28"/>
        </w:rPr>
        <w:t xml:space="preserve"> превышает утвержденные запасы подземных вод.</w:t>
      </w:r>
    </w:p>
    <w:p w:rsidR="00F33A21" w:rsidRPr="00F33A21" w:rsidRDefault="00F33A21" w:rsidP="00F33A21">
      <w:pPr>
        <w:spacing w:line="39" w:lineRule="exact"/>
        <w:jc w:val="both"/>
        <w:rPr>
          <w:rFonts w:ascii="GOST type B" w:eastAsia="Symbol" w:hAnsi="GOST type B" w:cs="Symbol"/>
          <w:i/>
          <w:sz w:val="28"/>
          <w:szCs w:val="28"/>
        </w:rPr>
      </w:pPr>
    </w:p>
    <w:p w:rsidR="00F33A21" w:rsidRPr="00F33A21" w:rsidRDefault="00F33A21" w:rsidP="0075413E">
      <w:pPr>
        <w:pStyle w:val="ab"/>
        <w:numPr>
          <w:ilvl w:val="0"/>
          <w:numId w:val="26"/>
        </w:numPr>
        <w:spacing w:line="355" w:lineRule="auto"/>
        <w:ind w:right="-1"/>
        <w:jc w:val="both"/>
        <w:rPr>
          <w:rFonts w:ascii="GOST type B" w:eastAsia="Symbol" w:hAnsi="GOST type B" w:cs="Symbol"/>
          <w:i/>
          <w:sz w:val="28"/>
          <w:szCs w:val="28"/>
        </w:rPr>
      </w:pPr>
      <w:r w:rsidRPr="00F33A21">
        <w:rPr>
          <w:rFonts w:ascii="GOST type B" w:hAnsi="GOST type B"/>
          <w:i/>
          <w:sz w:val="28"/>
          <w:szCs w:val="28"/>
        </w:rPr>
        <w:t xml:space="preserve">Качество воды </w:t>
      </w:r>
      <w:r w:rsidRPr="00F33A21">
        <w:rPr>
          <w:rFonts w:ascii="GOST type B" w:hAnsi="GOST type B"/>
          <w:i/>
          <w:iCs/>
          <w:sz w:val="28"/>
          <w:szCs w:val="28"/>
        </w:rPr>
        <w:t>соответствует</w:t>
      </w:r>
      <w:r w:rsidRPr="00F33A21">
        <w:rPr>
          <w:rFonts w:ascii="GOST type B" w:hAnsi="GOST type B"/>
          <w:i/>
          <w:sz w:val="28"/>
          <w:szCs w:val="28"/>
        </w:rPr>
        <w:t xml:space="preserve"> требованиям ГН 2.1.5.1315-03 «Предельно допустимые концентрации химических веществ в </w:t>
      </w:r>
      <w:r w:rsidRPr="00F33A21">
        <w:rPr>
          <w:rFonts w:ascii="GOST type B" w:hAnsi="GOST type B"/>
          <w:i/>
          <w:sz w:val="28"/>
          <w:szCs w:val="28"/>
        </w:rPr>
        <w:lastRenderedPageBreak/>
        <w:t>воде водных объектов хозяйственно-питьевого и культурно-бытового водопользования».</w:t>
      </w:r>
    </w:p>
    <w:p w:rsidR="00F33A21" w:rsidRPr="00F33A21" w:rsidRDefault="00F33A21" w:rsidP="00F33A21">
      <w:pPr>
        <w:spacing w:line="40" w:lineRule="exact"/>
        <w:jc w:val="both"/>
        <w:rPr>
          <w:rFonts w:ascii="GOST type B" w:eastAsia="Symbol" w:hAnsi="GOST type B" w:cs="Symbol"/>
          <w:i/>
          <w:sz w:val="28"/>
          <w:szCs w:val="28"/>
        </w:rPr>
      </w:pPr>
    </w:p>
    <w:p w:rsidR="00F33A21" w:rsidRPr="00F33A21" w:rsidRDefault="00F33A21" w:rsidP="0075413E">
      <w:pPr>
        <w:numPr>
          <w:ilvl w:val="0"/>
          <w:numId w:val="26"/>
        </w:numPr>
        <w:tabs>
          <w:tab w:val="left" w:pos="1457"/>
        </w:tabs>
        <w:spacing w:after="0" w:line="335" w:lineRule="auto"/>
        <w:ind w:right="200"/>
        <w:jc w:val="both"/>
        <w:rPr>
          <w:rFonts w:ascii="GOST type B" w:eastAsia="Symbol" w:hAnsi="GOST type B" w:cs="Symbol"/>
          <w:i/>
          <w:sz w:val="28"/>
          <w:szCs w:val="28"/>
        </w:rPr>
      </w:pPr>
      <w:r w:rsidRPr="00F33A21">
        <w:rPr>
          <w:rFonts w:ascii="GOST type B" w:hAnsi="GOST type B"/>
          <w:i/>
          <w:sz w:val="28"/>
          <w:szCs w:val="28"/>
        </w:rPr>
        <w:t>Водозабор и водопроводная сеть на территории г. Киров имеет неудовлетворительное состояние и требует перекла</w:t>
      </w:r>
      <w:r w:rsidRPr="00F33A21">
        <w:rPr>
          <w:rFonts w:ascii="GOST type B" w:hAnsi="GOST type B"/>
          <w:i/>
          <w:sz w:val="28"/>
          <w:szCs w:val="28"/>
        </w:rPr>
        <w:t>д</w:t>
      </w:r>
      <w:r w:rsidRPr="00F33A21">
        <w:rPr>
          <w:rFonts w:ascii="GOST type B" w:hAnsi="GOST type B"/>
          <w:i/>
          <w:sz w:val="28"/>
          <w:szCs w:val="28"/>
        </w:rPr>
        <w:t>ки, замены и разведки недр.</w:t>
      </w:r>
    </w:p>
    <w:p w:rsidR="00F33A21" w:rsidRPr="00F33A21" w:rsidRDefault="00F33A21" w:rsidP="00F33A21">
      <w:pPr>
        <w:spacing w:line="38" w:lineRule="exact"/>
        <w:rPr>
          <w:rFonts w:ascii="GOST type B" w:eastAsia="Symbol" w:hAnsi="GOST type B" w:cs="Symbol"/>
          <w:i/>
          <w:sz w:val="28"/>
          <w:szCs w:val="28"/>
        </w:rPr>
      </w:pPr>
    </w:p>
    <w:p w:rsidR="0008197C" w:rsidRDefault="00F33A21" w:rsidP="00F33A21">
      <w:pPr>
        <w:ind w:firstLine="567"/>
        <w:rPr>
          <w:rFonts w:ascii="GOST type B" w:hAnsi="GOST type B"/>
          <w:i/>
          <w:sz w:val="28"/>
          <w:szCs w:val="28"/>
        </w:rPr>
      </w:pPr>
      <w:r w:rsidRPr="00F33A21">
        <w:rPr>
          <w:rFonts w:ascii="GOST type B" w:hAnsi="GOST type B"/>
          <w:i/>
          <w:sz w:val="28"/>
          <w:szCs w:val="28"/>
        </w:rPr>
        <w:t>На данный момент в г. Киров имеются 35 % населения неохв</w:t>
      </w:r>
      <w:r w:rsidRPr="00F33A21">
        <w:rPr>
          <w:rFonts w:ascii="GOST type B" w:hAnsi="GOST type B"/>
          <w:i/>
          <w:sz w:val="28"/>
          <w:szCs w:val="28"/>
        </w:rPr>
        <w:t>а</w:t>
      </w:r>
      <w:r w:rsidRPr="00F33A21">
        <w:rPr>
          <w:rFonts w:ascii="GOST type B" w:hAnsi="GOST type B"/>
          <w:i/>
          <w:sz w:val="28"/>
          <w:szCs w:val="28"/>
        </w:rPr>
        <w:t>ченные централизованной системой водоснабжения, которые пол</w:t>
      </w:r>
      <w:r w:rsidRPr="00F33A21">
        <w:rPr>
          <w:rFonts w:ascii="GOST type B" w:hAnsi="GOST type B"/>
          <w:i/>
          <w:sz w:val="28"/>
          <w:szCs w:val="28"/>
        </w:rPr>
        <w:t>ь</w:t>
      </w:r>
      <w:r w:rsidRPr="00F33A21">
        <w:rPr>
          <w:rFonts w:ascii="GOST type B" w:hAnsi="GOST type B"/>
          <w:i/>
          <w:sz w:val="28"/>
          <w:szCs w:val="28"/>
        </w:rPr>
        <w:t>зуются водоразборными колонками или трубными колодцами</w:t>
      </w:r>
      <w:r>
        <w:rPr>
          <w:rFonts w:ascii="GOST type B" w:hAnsi="GOST type B"/>
          <w:i/>
          <w:sz w:val="28"/>
          <w:szCs w:val="28"/>
        </w:rPr>
        <w:t>.</w:t>
      </w:r>
      <w:r w:rsidR="0008197C">
        <w:rPr>
          <w:rFonts w:ascii="GOST type B" w:hAnsi="GOST type B"/>
          <w:i/>
          <w:sz w:val="28"/>
          <w:szCs w:val="28"/>
        </w:rPr>
        <w:br w:type="page"/>
      </w:r>
    </w:p>
    <w:p w:rsidR="008B2C9D" w:rsidRPr="008B2C9D" w:rsidRDefault="008B2C9D" w:rsidP="008B2C9D">
      <w:pPr>
        <w:pStyle w:val="1"/>
      </w:pPr>
      <w:bookmarkStart w:id="62" w:name="_Toc516316252"/>
      <w:r>
        <w:lastRenderedPageBreak/>
        <w:t>Описание состояния и функционирования существующих насо</w:t>
      </w:r>
      <w:r>
        <w:t>с</w:t>
      </w:r>
      <w:r>
        <w:t>ных централизованных станций</w:t>
      </w:r>
      <w:r w:rsidR="00735EF4">
        <w:t xml:space="preserve">, в том числе оценку </w:t>
      </w:r>
      <w:proofErr w:type="spellStart"/>
      <w:r w:rsidR="00735EF4">
        <w:t>энергоэ</w:t>
      </w:r>
      <w:r w:rsidR="00735EF4">
        <w:t>ф</w:t>
      </w:r>
      <w:r w:rsidR="00735EF4">
        <w:t>фективности</w:t>
      </w:r>
      <w:proofErr w:type="spellEnd"/>
      <w:r w:rsidR="00735EF4">
        <w:t xml:space="preserve"> подачи воды, которая оценивается как соотнош</w:t>
      </w:r>
      <w:r w:rsidR="00735EF4">
        <w:t>е</w:t>
      </w:r>
      <w:r w:rsidR="00735EF4">
        <w:t>ние удельного расхода электрической энергии, необходимой для подачи установленного объема воды, и установленного уровня напора (давления)</w:t>
      </w:r>
      <w:bookmarkEnd w:id="62"/>
    </w:p>
    <w:p w:rsidR="006F69F2" w:rsidRPr="009C757A" w:rsidRDefault="006F69F2" w:rsidP="006F69F2">
      <w:pPr>
        <w:spacing w:after="0" w:line="360" w:lineRule="auto"/>
        <w:ind w:firstLine="709"/>
        <w:jc w:val="both"/>
        <w:rPr>
          <w:rFonts w:ascii="GOST type B" w:hAnsi="GOST type B"/>
          <w:i/>
          <w:sz w:val="28"/>
          <w:szCs w:val="28"/>
        </w:rPr>
      </w:pPr>
      <w:r w:rsidRPr="009C757A">
        <w:rPr>
          <w:rFonts w:ascii="GOST type B" w:hAnsi="GOST type B"/>
          <w:i/>
          <w:sz w:val="28"/>
          <w:szCs w:val="28"/>
        </w:rPr>
        <w:t>Характеристики насосного оборудования пред</w:t>
      </w:r>
      <w:r w:rsidR="0008197C">
        <w:rPr>
          <w:rFonts w:ascii="GOST type B" w:hAnsi="GOST type B"/>
          <w:i/>
          <w:sz w:val="28"/>
          <w:szCs w:val="28"/>
        </w:rPr>
        <w:t>ставлены в та</w:t>
      </w:r>
      <w:r w:rsidR="0008197C">
        <w:rPr>
          <w:rFonts w:ascii="GOST type B" w:hAnsi="GOST type B"/>
          <w:i/>
          <w:sz w:val="28"/>
          <w:szCs w:val="28"/>
        </w:rPr>
        <w:t>б</w:t>
      </w:r>
      <w:r w:rsidR="0008197C">
        <w:rPr>
          <w:rFonts w:ascii="GOST type B" w:hAnsi="GOST type B"/>
          <w:i/>
          <w:sz w:val="28"/>
          <w:szCs w:val="28"/>
        </w:rPr>
        <w:t>лице 10</w:t>
      </w:r>
      <w:r w:rsidRPr="009C757A">
        <w:rPr>
          <w:rFonts w:ascii="GOST type B" w:hAnsi="GOST type B"/>
          <w:i/>
          <w:sz w:val="28"/>
          <w:szCs w:val="28"/>
        </w:rPr>
        <w:t xml:space="preserve">. </w:t>
      </w:r>
    </w:p>
    <w:p w:rsidR="006F69F2" w:rsidRPr="004B1806" w:rsidRDefault="0008197C" w:rsidP="006F69F2">
      <w:pPr>
        <w:tabs>
          <w:tab w:val="left" w:pos="8441"/>
        </w:tabs>
        <w:ind w:firstLine="708"/>
        <w:jc w:val="right"/>
        <w:rPr>
          <w:rFonts w:ascii="GOST type B" w:hAnsi="GOST type B"/>
          <w:i/>
          <w:sz w:val="28"/>
          <w:szCs w:val="28"/>
        </w:rPr>
      </w:pPr>
      <w:r w:rsidRPr="004B1806">
        <w:rPr>
          <w:rFonts w:ascii="GOST type B" w:hAnsi="GOST type B"/>
          <w:i/>
          <w:sz w:val="28"/>
          <w:szCs w:val="28"/>
        </w:rPr>
        <w:t>Таблица 10</w:t>
      </w:r>
    </w:p>
    <w:p w:rsidR="006F69F2" w:rsidRPr="009C757A" w:rsidRDefault="006F69F2" w:rsidP="004C45C8">
      <w:pPr>
        <w:tabs>
          <w:tab w:val="left" w:pos="8441"/>
        </w:tabs>
        <w:ind w:firstLine="708"/>
        <w:jc w:val="center"/>
        <w:rPr>
          <w:rFonts w:ascii="GOST type B" w:hAnsi="GOST type B"/>
          <w:b/>
          <w:i/>
          <w:sz w:val="28"/>
          <w:szCs w:val="28"/>
        </w:rPr>
      </w:pPr>
      <w:r w:rsidRPr="009C757A">
        <w:rPr>
          <w:rFonts w:ascii="GOST type B" w:hAnsi="GOST type B"/>
          <w:b/>
          <w:i/>
          <w:sz w:val="28"/>
          <w:szCs w:val="28"/>
        </w:rPr>
        <w:t xml:space="preserve">Характеристики </w:t>
      </w:r>
      <w:r w:rsidR="00F33A21" w:rsidRPr="009C757A">
        <w:rPr>
          <w:rFonts w:ascii="GOST type B" w:hAnsi="GOST type B"/>
          <w:b/>
          <w:i/>
          <w:sz w:val="28"/>
          <w:szCs w:val="28"/>
        </w:rPr>
        <w:t>насосного оборудования,</w:t>
      </w:r>
      <w:r w:rsidRPr="009C757A">
        <w:rPr>
          <w:rFonts w:ascii="GOST type B" w:hAnsi="GOST type B"/>
          <w:b/>
          <w:i/>
          <w:sz w:val="28"/>
          <w:szCs w:val="28"/>
        </w:rPr>
        <w:t xml:space="preserve"> установленного на ВЗУ</w:t>
      </w:r>
      <w:r w:rsidR="001C0E49">
        <w:rPr>
          <w:rFonts w:ascii="GOST type B" w:hAnsi="GOST type B"/>
          <w:b/>
          <w:i/>
          <w:sz w:val="28"/>
          <w:szCs w:val="28"/>
        </w:rPr>
        <w:t xml:space="preserve"> </w:t>
      </w:r>
      <w:r w:rsidR="004C45C8">
        <w:rPr>
          <w:rFonts w:ascii="GOST type B" w:hAnsi="GOST type B"/>
          <w:b/>
          <w:i/>
          <w:color w:val="000000"/>
          <w:sz w:val="28"/>
          <w:szCs w:val="28"/>
        </w:rPr>
        <w:t xml:space="preserve">городского поселения </w:t>
      </w:r>
      <w:r w:rsidR="00F33A21">
        <w:rPr>
          <w:rFonts w:ascii="GOST type B" w:hAnsi="GOST type B"/>
          <w:b/>
          <w:i/>
          <w:color w:val="000000"/>
          <w:sz w:val="28"/>
          <w:szCs w:val="28"/>
        </w:rPr>
        <w:t>«Город Киров»</w:t>
      </w:r>
    </w:p>
    <w:tbl>
      <w:tblPr>
        <w:tblW w:w="9493" w:type="dxa"/>
        <w:jc w:val="right"/>
        <w:tblLayout w:type="fixed"/>
        <w:tblLook w:val="04A0" w:firstRow="1" w:lastRow="0" w:firstColumn="1" w:lastColumn="0" w:noHBand="0" w:noVBand="1"/>
      </w:tblPr>
      <w:tblGrid>
        <w:gridCol w:w="625"/>
        <w:gridCol w:w="2007"/>
        <w:gridCol w:w="1474"/>
        <w:gridCol w:w="1564"/>
        <w:gridCol w:w="1274"/>
        <w:gridCol w:w="927"/>
        <w:gridCol w:w="1622"/>
      </w:tblGrid>
      <w:tr w:rsidR="004C45C8" w:rsidRPr="0066620C" w:rsidTr="004C45C8">
        <w:trPr>
          <w:trHeight w:val="377"/>
          <w:jc w:val="right"/>
        </w:trPr>
        <w:tc>
          <w:tcPr>
            <w:tcW w:w="6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45C8" w:rsidRPr="0066620C" w:rsidRDefault="004C45C8" w:rsidP="004C45C8">
            <w:pPr>
              <w:jc w:val="center"/>
              <w:rPr>
                <w:rFonts w:ascii="GOST type B" w:hAnsi="GOST type B"/>
                <w:b/>
                <w:bCs/>
                <w:i/>
                <w:szCs w:val="24"/>
              </w:rPr>
            </w:pPr>
            <w:r w:rsidRPr="0066620C">
              <w:rPr>
                <w:rFonts w:ascii="GOST type B" w:hAnsi="GOST type B"/>
                <w:b/>
                <w:bCs/>
                <w:i/>
                <w:szCs w:val="24"/>
              </w:rPr>
              <w:t xml:space="preserve">№ </w:t>
            </w:r>
            <w:proofErr w:type="gramStart"/>
            <w:r w:rsidRPr="0066620C">
              <w:rPr>
                <w:rFonts w:ascii="GOST type B" w:hAnsi="GOST type B"/>
                <w:b/>
                <w:bCs/>
                <w:i/>
                <w:szCs w:val="24"/>
              </w:rPr>
              <w:t>п</w:t>
            </w:r>
            <w:proofErr w:type="gramEnd"/>
            <w:r w:rsidRPr="0066620C">
              <w:rPr>
                <w:rFonts w:ascii="GOST type B" w:hAnsi="GOST type B"/>
                <w:b/>
                <w:bCs/>
                <w:i/>
                <w:szCs w:val="24"/>
              </w:rPr>
              <w:t>/п</w:t>
            </w:r>
          </w:p>
        </w:tc>
        <w:tc>
          <w:tcPr>
            <w:tcW w:w="20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45C8" w:rsidRPr="0066620C" w:rsidRDefault="00F33A21" w:rsidP="004C45C8">
            <w:pPr>
              <w:jc w:val="center"/>
              <w:rPr>
                <w:rFonts w:ascii="GOST type B" w:hAnsi="GOST type B"/>
                <w:b/>
                <w:bCs/>
                <w:i/>
                <w:szCs w:val="24"/>
              </w:rPr>
            </w:pPr>
            <w:r w:rsidRPr="0066620C">
              <w:rPr>
                <w:rFonts w:ascii="GOST type B" w:hAnsi="GOST type B"/>
                <w:b/>
                <w:bCs/>
                <w:i/>
                <w:szCs w:val="24"/>
              </w:rPr>
              <w:t>Наименов</w:t>
            </w:r>
            <w:r w:rsidRPr="0066620C">
              <w:rPr>
                <w:rFonts w:ascii="GOST type B" w:hAnsi="GOST type B"/>
                <w:b/>
                <w:bCs/>
                <w:i/>
                <w:szCs w:val="24"/>
              </w:rPr>
              <w:t>а</w:t>
            </w:r>
            <w:r w:rsidRPr="0066620C">
              <w:rPr>
                <w:rFonts w:ascii="GOST type B" w:hAnsi="GOST type B"/>
                <w:b/>
                <w:bCs/>
                <w:i/>
                <w:szCs w:val="24"/>
              </w:rPr>
              <w:t>ние</w:t>
            </w:r>
            <w:r w:rsidR="004C45C8" w:rsidRPr="0066620C">
              <w:rPr>
                <w:rFonts w:ascii="GOST type B" w:hAnsi="GOST type B"/>
                <w:b/>
                <w:bCs/>
                <w:i/>
                <w:szCs w:val="24"/>
              </w:rPr>
              <w:t xml:space="preserve"> узла и его местоп</w:t>
            </w:r>
            <w:r w:rsidR="004C45C8" w:rsidRPr="0066620C">
              <w:rPr>
                <w:rFonts w:ascii="GOST type B" w:hAnsi="GOST type B"/>
                <w:b/>
                <w:bCs/>
                <w:i/>
                <w:szCs w:val="24"/>
              </w:rPr>
              <w:t>о</w:t>
            </w:r>
            <w:r w:rsidR="004C45C8" w:rsidRPr="0066620C">
              <w:rPr>
                <w:rFonts w:ascii="GOST type B" w:hAnsi="GOST type B"/>
                <w:b/>
                <w:bCs/>
                <w:i/>
                <w:szCs w:val="24"/>
              </w:rPr>
              <w:t>ложение</w:t>
            </w:r>
          </w:p>
        </w:tc>
        <w:tc>
          <w:tcPr>
            <w:tcW w:w="14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45C8" w:rsidRPr="0066620C" w:rsidRDefault="00735EF4" w:rsidP="004C45C8">
            <w:pPr>
              <w:ind w:left="-50" w:right="-108"/>
              <w:jc w:val="center"/>
              <w:rPr>
                <w:rFonts w:ascii="GOST type B" w:hAnsi="GOST type B"/>
                <w:b/>
                <w:bCs/>
                <w:i/>
                <w:szCs w:val="24"/>
              </w:rPr>
            </w:pPr>
            <w:r>
              <w:rPr>
                <w:rFonts w:ascii="GOST type B" w:hAnsi="GOST type B"/>
                <w:b/>
                <w:bCs/>
                <w:i/>
                <w:szCs w:val="24"/>
              </w:rPr>
              <w:t>Кол-во и объем р</w:t>
            </w:r>
            <w:r>
              <w:rPr>
                <w:rFonts w:ascii="GOST type B" w:hAnsi="GOST type B"/>
                <w:b/>
                <w:bCs/>
                <w:i/>
                <w:szCs w:val="24"/>
              </w:rPr>
              <w:t>е</w:t>
            </w:r>
            <w:r>
              <w:rPr>
                <w:rFonts w:ascii="GOST type B" w:hAnsi="GOST type B"/>
                <w:b/>
                <w:bCs/>
                <w:i/>
                <w:szCs w:val="24"/>
              </w:rPr>
              <w:t>зервуаров, м</w:t>
            </w:r>
            <w:r w:rsidRPr="00735EF4">
              <w:rPr>
                <w:rFonts w:ascii="GOST type B" w:hAnsi="GOST type B"/>
                <w:b/>
                <w:bCs/>
                <w:i/>
                <w:szCs w:val="24"/>
                <w:vertAlign w:val="superscript"/>
              </w:rPr>
              <w:t>3</w:t>
            </w:r>
          </w:p>
        </w:tc>
        <w:tc>
          <w:tcPr>
            <w:tcW w:w="538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45C8" w:rsidRPr="0066620C" w:rsidRDefault="004C45C8" w:rsidP="004C45C8">
            <w:pPr>
              <w:jc w:val="center"/>
              <w:rPr>
                <w:rFonts w:ascii="GOST type B" w:hAnsi="GOST type B"/>
                <w:b/>
                <w:bCs/>
                <w:i/>
                <w:szCs w:val="24"/>
              </w:rPr>
            </w:pPr>
            <w:r w:rsidRPr="0066620C">
              <w:rPr>
                <w:rFonts w:ascii="GOST type B" w:hAnsi="GOST type B"/>
                <w:b/>
                <w:bCs/>
                <w:i/>
                <w:szCs w:val="24"/>
              </w:rPr>
              <w:t>Оборудование</w:t>
            </w:r>
          </w:p>
        </w:tc>
      </w:tr>
      <w:tr w:rsidR="004C45C8" w:rsidRPr="0066620C" w:rsidTr="004C45C8">
        <w:trPr>
          <w:trHeight w:val="554"/>
          <w:jc w:val="right"/>
        </w:trPr>
        <w:tc>
          <w:tcPr>
            <w:tcW w:w="6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45C8" w:rsidRPr="0066620C" w:rsidRDefault="004C45C8" w:rsidP="004C45C8">
            <w:pPr>
              <w:jc w:val="center"/>
              <w:rPr>
                <w:rFonts w:ascii="GOST type B" w:hAnsi="GOST type B"/>
                <w:b/>
                <w:bCs/>
                <w:i/>
                <w:szCs w:val="24"/>
              </w:rPr>
            </w:pPr>
          </w:p>
        </w:tc>
        <w:tc>
          <w:tcPr>
            <w:tcW w:w="20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45C8" w:rsidRPr="0066620C" w:rsidRDefault="004C45C8" w:rsidP="004C45C8">
            <w:pPr>
              <w:jc w:val="center"/>
              <w:rPr>
                <w:rFonts w:ascii="GOST type B" w:hAnsi="GOST type B"/>
                <w:b/>
                <w:bCs/>
                <w:i/>
                <w:szCs w:val="24"/>
              </w:rPr>
            </w:pPr>
          </w:p>
        </w:tc>
        <w:tc>
          <w:tcPr>
            <w:tcW w:w="14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45C8" w:rsidRPr="0066620C" w:rsidRDefault="004C45C8" w:rsidP="004C45C8">
            <w:pPr>
              <w:jc w:val="center"/>
              <w:rPr>
                <w:rFonts w:ascii="GOST type B" w:hAnsi="GOST type B"/>
                <w:b/>
                <w:bCs/>
                <w:i/>
                <w:szCs w:val="24"/>
              </w:rPr>
            </w:pPr>
          </w:p>
        </w:tc>
        <w:tc>
          <w:tcPr>
            <w:tcW w:w="1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45C8" w:rsidRPr="0066620C" w:rsidRDefault="004C45C8" w:rsidP="004C45C8">
            <w:pPr>
              <w:ind w:left="-103" w:right="-105"/>
              <w:jc w:val="center"/>
              <w:rPr>
                <w:rFonts w:ascii="GOST type B" w:hAnsi="GOST type B"/>
                <w:b/>
                <w:bCs/>
                <w:i/>
                <w:szCs w:val="24"/>
              </w:rPr>
            </w:pPr>
            <w:r w:rsidRPr="0066620C">
              <w:rPr>
                <w:rFonts w:ascii="GOST type B" w:hAnsi="GOST type B"/>
                <w:b/>
                <w:bCs/>
                <w:i/>
                <w:szCs w:val="24"/>
              </w:rPr>
              <w:t>марка нас</w:t>
            </w:r>
            <w:r w:rsidRPr="0066620C">
              <w:rPr>
                <w:rFonts w:ascii="GOST type B" w:hAnsi="GOST type B"/>
                <w:b/>
                <w:bCs/>
                <w:i/>
                <w:szCs w:val="24"/>
              </w:rPr>
              <w:t>о</w:t>
            </w:r>
            <w:r w:rsidRPr="0066620C">
              <w:rPr>
                <w:rFonts w:ascii="GOST type B" w:hAnsi="GOST type B"/>
                <w:b/>
                <w:bCs/>
                <w:i/>
                <w:szCs w:val="24"/>
              </w:rPr>
              <w:t>са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45C8" w:rsidRPr="0066620C" w:rsidRDefault="004C45C8" w:rsidP="00735EF4">
            <w:pPr>
              <w:ind w:right="-106"/>
              <w:jc w:val="center"/>
              <w:rPr>
                <w:rFonts w:ascii="GOST type B" w:hAnsi="GOST type B"/>
                <w:b/>
                <w:bCs/>
                <w:i/>
                <w:szCs w:val="24"/>
              </w:rPr>
            </w:pPr>
            <w:proofErr w:type="spellStart"/>
            <w:r>
              <w:rPr>
                <w:rFonts w:ascii="GOST type B" w:hAnsi="GOST type B"/>
                <w:b/>
                <w:bCs/>
                <w:i/>
                <w:szCs w:val="24"/>
              </w:rPr>
              <w:t>прои</w:t>
            </w:r>
            <w:r>
              <w:rPr>
                <w:rFonts w:ascii="GOST type B" w:hAnsi="GOST type B"/>
                <w:b/>
                <w:bCs/>
                <w:i/>
                <w:szCs w:val="24"/>
              </w:rPr>
              <w:t>з</w:t>
            </w:r>
            <w:r w:rsidR="00735EF4">
              <w:rPr>
                <w:rFonts w:ascii="GOST type B" w:hAnsi="GOST type B"/>
                <w:b/>
                <w:bCs/>
                <w:i/>
                <w:szCs w:val="24"/>
              </w:rPr>
              <w:t>вод</w:t>
            </w:r>
            <w:proofErr w:type="spellEnd"/>
            <w:r w:rsidR="00735EF4">
              <w:rPr>
                <w:rFonts w:ascii="GOST type B" w:hAnsi="GOST type B"/>
                <w:b/>
                <w:bCs/>
                <w:i/>
                <w:szCs w:val="24"/>
              </w:rPr>
              <w:t>. м</w:t>
            </w:r>
            <w:r w:rsidR="00735EF4" w:rsidRPr="00735EF4">
              <w:rPr>
                <w:rFonts w:ascii="GOST type B" w:hAnsi="GOST type B"/>
                <w:b/>
                <w:bCs/>
                <w:i/>
                <w:szCs w:val="24"/>
                <w:vertAlign w:val="superscript"/>
              </w:rPr>
              <w:t>3</w:t>
            </w:r>
            <w:r w:rsidRPr="0066620C">
              <w:rPr>
                <w:rFonts w:ascii="GOST type B" w:hAnsi="GOST type B"/>
                <w:b/>
                <w:bCs/>
                <w:i/>
                <w:szCs w:val="24"/>
              </w:rPr>
              <w:t>/ч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45C8" w:rsidRPr="0066620C" w:rsidRDefault="004C45C8" w:rsidP="004C45C8">
            <w:pPr>
              <w:jc w:val="center"/>
              <w:rPr>
                <w:rFonts w:ascii="GOST type B" w:hAnsi="GOST type B"/>
                <w:b/>
                <w:bCs/>
                <w:i/>
                <w:szCs w:val="24"/>
              </w:rPr>
            </w:pPr>
            <w:r>
              <w:rPr>
                <w:rFonts w:ascii="GOST type B" w:hAnsi="GOST type B"/>
                <w:b/>
                <w:bCs/>
                <w:i/>
                <w:szCs w:val="24"/>
              </w:rPr>
              <w:t xml:space="preserve">напор, </w:t>
            </w:r>
            <w:proofErr w:type="gramStart"/>
            <w:r>
              <w:rPr>
                <w:rFonts w:ascii="GOST type B" w:hAnsi="GOST type B"/>
                <w:b/>
                <w:bCs/>
                <w:i/>
                <w:szCs w:val="24"/>
              </w:rPr>
              <w:t>м</w:t>
            </w:r>
            <w:proofErr w:type="gramEnd"/>
            <w:r>
              <w:rPr>
                <w:rFonts w:ascii="GOST type B" w:hAnsi="GOST type B"/>
                <w:b/>
                <w:bCs/>
                <w:i/>
                <w:szCs w:val="24"/>
              </w:rPr>
              <w:t xml:space="preserve"> 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45C8" w:rsidRPr="0066620C" w:rsidRDefault="004C45C8" w:rsidP="004C45C8">
            <w:pPr>
              <w:spacing w:after="240"/>
              <w:ind w:right="-108"/>
              <w:jc w:val="center"/>
              <w:rPr>
                <w:rFonts w:ascii="GOST type B" w:hAnsi="GOST type B"/>
                <w:b/>
                <w:bCs/>
                <w:i/>
                <w:szCs w:val="24"/>
              </w:rPr>
            </w:pPr>
            <w:r w:rsidRPr="0066620C">
              <w:rPr>
                <w:rFonts w:ascii="GOST type B" w:hAnsi="GOST type B"/>
                <w:b/>
                <w:bCs/>
                <w:i/>
                <w:szCs w:val="24"/>
              </w:rPr>
              <w:t>мощность, кВт</w:t>
            </w:r>
          </w:p>
        </w:tc>
      </w:tr>
      <w:tr w:rsidR="00AC12B9" w:rsidRPr="0066620C" w:rsidTr="0072654D">
        <w:trPr>
          <w:trHeight w:val="900"/>
          <w:jc w:val="right"/>
        </w:trPr>
        <w:tc>
          <w:tcPr>
            <w:tcW w:w="625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66620C">
              <w:rPr>
                <w:rFonts w:ascii="GOST type B" w:hAnsi="GOST type B"/>
                <w:i/>
                <w:szCs w:val="24"/>
              </w:rPr>
              <w:t>1</w:t>
            </w:r>
          </w:p>
        </w:tc>
        <w:tc>
          <w:tcPr>
            <w:tcW w:w="200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F3325" w:rsidRDefault="00AC12B9" w:rsidP="00F33A21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  <w:highlight w:val="lightGray"/>
              </w:rPr>
            </w:pPr>
            <w:r w:rsidRPr="006F3325">
              <w:rPr>
                <w:rFonts w:ascii="GOST type B" w:hAnsi="GOST type B"/>
                <w:i/>
                <w:szCs w:val="24"/>
              </w:rPr>
              <w:t>Водозабор</w:t>
            </w:r>
            <w:r>
              <w:rPr>
                <w:rFonts w:ascii="GOST type B" w:hAnsi="GOST type B"/>
                <w:i/>
                <w:szCs w:val="24"/>
              </w:rPr>
              <w:t>№1 «ул. Гоголя»</w:t>
            </w:r>
          </w:p>
        </w:tc>
        <w:tc>
          <w:tcPr>
            <w:tcW w:w="1474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1000</w:t>
            </w:r>
          </w:p>
        </w:tc>
        <w:tc>
          <w:tcPr>
            <w:tcW w:w="1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66620C">
              <w:rPr>
                <w:rFonts w:ascii="GOST type B" w:hAnsi="GOST type B"/>
                <w:i/>
                <w:szCs w:val="24"/>
              </w:rPr>
              <w:t>ЭЦВ</w:t>
            </w:r>
          </w:p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66620C">
              <w:rPr>
                <w:rFonts w:ascii="GOST type B" w:hAnsi="GOST type B"/>
                <w:i/>
                <w:szCs w:val="24"/>
              </w:rPr>
              <w:t>8-25-100</w:t>
            </w:r>
          </w:p>
        </w:tc>
        <w:tc>
          <w:tcPr>
            <w:tcW w:w="1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66620C">
              <w:rPr>
                <w:rFonts w:ascii="GOST type B" w:hAnsi="GOST type B"/>
                <w:i/>
                <w:szCs w:val="24"/>
              </w:rPr>
              <w:t>25</w:t>
            </w:r>
          </w:p>
        </w:tc>
        <w:tc>
          <w:tcPr>
            <w:tcW w:w="9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66620C">
              <w:rPr>
                <w:rFonts w:ascii="GOST type B" w:hAnsi="GOST type B"/>
                <w:i/>
                <w:szCs w:val="24"/>
              </w:rPr>
              <w:t>100</w:t>
            </w:r>
          </w:p>
        </w:tc>
        <w:tc>
          <w:tcPr>
            <w:tcW w:w="16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66620C">
              <w:rPr>
                <w:rFonts w:ascii="GOST type B" w:hAnsi="GOST type B"/>
                <w:i/>
                <w:szCs w:val="24"/>
              </w:rPr>
              <w:t>11</w:t>
            </w:r>
          </w:p>
        </w:tc>
      </w:tr>
      <w:tr w:rsidR="00AC12B9" w:rsidRPr="0066620C" w:rsidTr="0072654D">
        <w:trPr>
          <w:trHeight w:val="900"/>
          <w:jc w:val="right"/>
        </w:trPr>
        <w:tc>
          <w:tcPr>
            <w:tcW w:w="625" w:type="dxa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0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F3325" w:rsidRDefault="00AC12B9" w:rsidP="00F33A21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Насосная станция 2-го подъема</w:t>
            </w:r>
          </w:p>
        </w:tc>
        <w:tc>
          <w:tcPr>
            <w:tcW w:w="1474" w:type="dxa"/>
            <w:vMerge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AC12B9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9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</w:tr>
      <w:tr w:rsidR="00AC12B9" w:rsidRPr="0066620C" w:rsidTr="004C45C8">
        <w:trPr>
          <w:trHeight w:val="900"/>
          <w:jc w:val="right"/>
        </w:trPr>
        <w:tc>
          <w:tcPr>
            <w:tcW w:w="62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AC12B9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66620C">
              <w:rPr>
                <w:rFonts w:ascii="GOST type B" w:hAnsi="GOST type B"/>
                <w:i/>
                <w:szCs w:val="24"/>
              </w:rPr>
              <w:t>2</w:t>
            </w:r>
          </w:p>
        </w:tc>
        <w:tc>
          <w:tcPr>
            <w:tcW w:w="2007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F3325" w:rsidRDefault="00AC12B9" w:rsidP="00AC12B9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6F3325">
              <w:rPr>
                <w:rFonts w:ascii="GOST type B" w:hAnsi="GOST type B"/>
                <w:i/>
                <w:szCs w:val="24"/>
              </w:rPr>
              <w:t>Водозабор</w:t>
            </w:r>
            <w:r>
              <w:rPr>
                <w:rFonts w:ascii="GOST type B" w:hAnsi="GOST type B"/>
                <w:i/>
                <w:szCs w:val="24"/>
              </w:rPr>
              <w:t xml:space="preserve"> №2 «ул. Л</w:t>
            </w:r>
            <w:r>
              <w:rPr>
                <w:rFonts w:ascii="GOST type B" w:hAnsi="GOST type B"/>
                <w:i/>
                <w:szCs w:val="24"/>
              </w:rPr>
              <w:t>о</w:t>
            </w:r>
            <w:r>
              <w:rPr>
                <w:rFonts w:ascii="GOST type B" w:hAnsi="GOST type B"/>
                <w:i/>
                <w:szCs w:val="24"/>
              </w:rPr>
              <w:t xml:space="preserve">моносова»         </w:t>
            </w:r>
          </w:p>
        </w:tc>
        <w:tc>
          <w:tcPr>
            <w:tcW w:w="1474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AC12B9" w:rsidRPr="00AC12B9" w:rsidRDefault="00AC12B9" w:rsidP="00AC12B9">
            <w:pPr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300</w:t>
            </w:r>
          </w:p>
        </w:tc>
        <w:tc>
          <w:tcPr>
            <w:tcW w:w="1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AC12B9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66620C">
              <w:rPr>
                <w:rFonts w:ascii="GOST type B" w:hAnsi="GOST type B"/>
                <w:i/>
                <w:szCs w:val="24"/>
              </w:rPr>
              <w:t>ЭЦВ</w:t>
            </w:r>
          </w:p>
          <w:p w:rsidR="00AC12B9" w:rsidRPr="0066620C" w:rsidRDefault="00AC12B9" w:rsidP="00AC12B9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66620C">
              <w:rPr>
                <w:rFonts w:ascii="GOST type B" w:hAnsi="GOST type B"/>
                <w:i/>
                <w:szCs w:val="24"/>
              </w:rPr>
              <w:t>8-25-100</w:t>
            </w:r>
          </w:p>
        </w:tc>
        <w:tc>
          <w:tcPr>
            <w:tcW w:w="1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AC12B9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66620C">
              <w:rPr>
                <w:rFonts w:ascii="GOST type B" w:hAnsi="GOST type B"/>
                <w:i/>
                <w:szCs w:val="24"/>
              </w:rPr>
              <w:t>25</w:t>
            </w:r>
          </w:p>
        </w:tc>
        <w:tc>
          <w:tcPr>
            <w:tcW w:w="9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AC12B9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66620C">
              <w:rPr>
                <w:rFonts w:ascii="GOST type B" w:hAnsi="GOST type B"/>
                <w:i/>
                <w:szCs w:val="24"/>
              </w:rPr>
              <w:t>100</w:t>
            </w:r>
          </w:p>
        </w:tc>
        <w:tc>
          <w:tcPr>
            <w:tcW w:w="16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AC12B9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66620C">
              <w:rPr>
                <w:rFonts w:ascii="GOST type B" w:hAnsi="GOST type B"/>
                <w:i/>
                <w:szCs w:val="24"/>
              </w:rPr>
              <w:t>11</w:t>
            </w:r>
          </w:p>
        </w:tc>
      </w:tr>
      <w:tr w:rsidR="00AC12B9" w:rsidRPr="0066620C" w:rsidTr="0072654D">
        <w:trPr>
          <w:trHeight w:val="900"/>
          <w:jc w:val="right"/>
        </w:trPr>
        <w:tc>
          <w:tcPr>
            <w:tcW w:w="62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F3325" w:rsidRDefault="00AC12B9" w:rsidP="00F33A21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Насосная станция 2-го подъема</w:t>
            </w:r>
          </w:p>
        </w:tc>
        <w:tc>
          <w:tcPr>
            <w:tcW w:w="1474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AC12B9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9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</w:tr>
      <w:tr w:rsidR="00AC12B9" w:rsidRPr="0066620C" w:rsidTr="0072654D">
        <w:trPr>
          <w:trHeight w:val="930"/>
          <w:jc w:val="right"/>
        </w:trPr>
        <w:tc>
          <w:tcPr>
            <w:tcW w:w="62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AC12B9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66620C">
              <w:rPr>
                <w:rFonts w:ascii="GOST type B" w:hAnsi="GOST type B"/>
                <w:i/>
                <w:szCs w:val="24"/>
              </w:rPr>
              <w:lastRenderedPageBreak/>
              <w:t>3</w:t>
            </w: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F3325" w:rsidRDefault="00AC12B9" w:rsidP="00AC12B9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6F3325">
              <w:rPr>
                <w:rFonts w:ascii="GOST type B" w:hAnsi="GOST type B"/>
                <w:i/>
                <w:szCs w:val="24"/>
              </w:rPr>
              <w:t>Водозабор</w:t>
            </w:r>
            <w:r>
              <w:rPr>
                <w:rFonts w:ascii="GOST type B" w:hAnsi="GOST type B"/>
                <w:i/>
                <w:szCs w:val="24"/>
              </w:rPr>
              <w:t xml:space="preserve">             №3 «ул. </w:t>
            </w:r>
            <w:r w:rsidR="00EF5F8B">
              <w:rPr>
                <w:rFonts w:ascii="GOST type B" w:hAnsi="GOST type B"/>
                <w:i/>
                <w:szCs w:val="24"/>
              </w:rPr>
              <w:t xml:space="preserve">Р. </w:t>
            </w:r>
            <w:r>
              <w:rPr>
                <w:rFonts w:ascii="GOST type B" w:hAnsi="GOST type B"/>
                <w:i/>
                <w:szCs w:val="24"/>
              </w:rPr>
              <w:t>Люксембург»</w:t>
            </w:r>
          </w:p>
        </w:tc>
        <w:tc>
          <w:tcPr>
            <w:tcW w:w="1474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AC12B9" w:rsidRPr="00AC12B9" w:rsidRDefault="00AC12B9" w:rsidP="00AC12B9">
            <w:pPr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600</w:t>
            </w:r>
          </w:p>
        </w:tc>
        <w:tc>
          <w:tcPr>
            <w:tcW w:w="1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AC12B9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66620C">
              <w:rPr>
                <w:rFonts w:ascii="GOST type B" w:hAnsi="GOST type B"/>
                <w:i/>
                <w:szCs w:val="24"/>
              </w:rPr>
              <w:t>ЭЦВ</w:t>
            </w:r>
          </w:p>
          <w:p w:rsidR="00AC12B9" w:rsidRPr="0066620C" w:rsidRDefault="00AC12B9" w:rsidP="00AC12B9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66620C">
              <w:rPr>
                <w:rFonts w:ascii="GOST type B" w:hAnsi="GOST type B"/>
                <w:i/>
                <w:szCs w:val="24"/>
              </w:rPr>
              <w:t>8-25-100</w:t>
            </w:r>
          </w:p>
        </w:tc>
        <w:tc>
          <w:tcPr>
            <w:tcW w:w="1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AC12B9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66620C">
              <w:rPr>
                <w:rFonts w:ascii="GOST type B" w:hAnsi="GOST type B"/>
                <w:i/>
                <w:szCs w:val="24"/>
              </w:rPr>
              <w:t>25</w:t>
            </w:r>
          </w:p>
        </w:tc>
        <w:tc>
          <w:tcPr>
            <w:tcW w:w="9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AC12B9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66620C">
              <w:rPr>
                <w:rFonts w:ascii="GOST type B" w:hAnsi="GOST type B"/>
                <w:i/>
                <w:szCs w:val="24"/>
              </w:rPr>
              <w:t>100</w:t>
            </w:r>
          </w:p>
        </w:tc>
        <w:tc>
          <w:tcPr>
            <w:tcW w:w="16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AC12B9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66620C">
              <w:rPr>
                <w:rFonts w:ascii="GOST type B" w:hAnsi="GOST type B"/>
                <w:i/>
                <w:szCs w:val="24"/>
              </w:rPr>
              <w:t>11</w:t>
            </w:r>
          </w:p>
        </w:tc>
      </w:tr>
      <w:tr w:rsidR="00AC12B9" w:rsidRPr="0066620C" w:rsidTr="0072654D">
        <w:trPr>
          <w:trHeight w:val="930"/>
          <w:jc w:val="right"/>
        </w:trPr>
        <w:tc>
          <w:tcPr>
            <w:tcW w:w="62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F3325" w:rsidRDefault="00AC12B9" w:rsidP="00F33A21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Насосная станция 2-го подъема</w:t>
            </w:r>
          </w:p>
        </w:tc>
        <w:tc>
          <w:tcPr>
            <w:tcW w:w="1474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12B9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9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</w:tr>
      <w:tr w:rsidR="00AC12B9" w:rsidRPr="0066620C" w:rsidTr="0072654D">
        <w:trPr>
          <w:trHeight w:val="930"/>
          <w:jc w:val="right"/>
        </w:trPr>
        <w:tc>
          <w:tcPr>
            <w:tcW w:w="62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66620C">
              <w:rPr>
                <w:rFonts w:ascii="GOST type B" w:hAnsi="GOST type B"/>
                <w:i/>
                <w:szCs w:val="24"/>
              </w:rPr>
              <w:t>4</w:t>
            </w: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F3325" w:rsidRDefault="00AC12B9" w:rsidP="00F33A21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6F3325">
              <w:rPr>
                <w:rFonts w:ascii="GOST type B" w:hAnsi="GOST type B"/>
                <w:i/>
                <w:szCs w:val="24"/>
              </w:rPr>
              <w:t>Водозабор</w:t>
            </w:r>
            <w:r>
              <w:rPr>
                <w:rFonts w:ascii="GOST type B" w:hAnsi="GOST type B"/>
                <w:i/>
                <w:szCs w:val="24"/>
              </w:rPr>
              <w:t xml:space="preserve"> №4 «ул. </w:t>
            </w:r>
            <w:proofErr w:type="gramStart"/>
            <w:r>
              <w:rPr>
                <w:rFonts w:ascii="GOST type B" w:hAnsi="GOST type B"/>
                <w:i/>
                <w:szCs w:val="24"/>
              </w:rPr>
              <w:t>Стр</w:t>
            </w:r>
            <w:r>
              <w:rPr>
                <w:rFonts w:ascii="GOST type B" w:hAnsi="GOST type B"/>
                <w:i/>
                <w:szCs w:val="24"/>
              </w:rPr>
              <w:t>о</w:t>
            </w:r>
            <w:r>
              <w:rPr>
                <w:rFonts w:ascii="GOST type B" w:hAnsi="GOST type B"/>
                <w:i/>
                <w:szCs w:val="24"/>
              </w:rPr>
              <w:t>ительная</w:t>
            </w:r>
            <w:proofErr w:type="gramEnd"/>
            <w:r>
              <w:rPr>
                <w:rFonts w:ascii="GOST type B" w:hAnsi="GOST type B"/>
                <w:i/>
                <w:szCs w:val="24"/>
              </w:rPr>
              <w:t>»</w:t>
            </w:r>
          </w:p>
        </w:tc>
        <w:tc>
          <w:tcPr>
            <w:tcW w:w="1474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AC12B9" w:rsidRPr="00AC12B9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100</w:t>
            </w:r>
          </w:p>
        </w:tc>
        <w:tc>
          <w:tcPr>
            <w:tcW w:w="1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66620C">
              <w:rPr>
                <w:rFonts w:ascii="GOST type B" w:hAnsi="GOST type B"/>
                <w:i/>
                <w:szCs w:val="24"/>
              </w:rPr>
              <w:t>ЭЦВ</w:t>
            </w:r>
          </w:p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66620C">
              <w:rPr>
                <w:rFonts w:ascii="GOST type B" w:hAnsi="GOST type B"/>
                <w:i/>
                <w:szCs w:val="24"/>
              </w:rPr>
              <w:t>8-25-100</w:t>
            </w:r>
          </w:p>
        </w:tc>
        <w:tc>
          <w:tcPr>
            <w:tcW w:w="1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66620C">
              <w:rPr>
                <w:rFonts w:ascii="GOST type B" w:hAnsi="GOST type B"/>
                <w:i/>
                <w:szCs w:val="24"/>
              </w:rPr>
              <w:t>25</w:t>
            </w:r>
          </w:p>
        </w:tc>
        <w:tc>
          <w:tcPr>
            <w:tcW w:w="9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66620C">
              <w:rPr>
                <w:rFonts w:ascii="GOST type B" w:hAnsi="GOST type B"/>
                <w:i/>
                <w:szCs w:val="24"/>
              </w:rPr>
              <w:t>100</w:t>
            </w:r>
          </w:p>
        </w:tc>
        <w:tc>
          <w:tcPr>
            <w:tcW w:w="16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66620C">
              <w:rPr>
                <w:rFonts w:ascii="GOST type B" w:hAnsi="GOST type B"/>
                <w:i/>
                <w:szCs w:val="24"/>
              </w:rPr>
              <w:t>11</w:t>
            </w:r>
          </w:p>
        </w:tc>
      </w:tr>
      <w:tr w:rsidR="00AC12B9" w:rsidRPr="0066620C" w:rsidTr="0072654D">
        <w:trPr>
          <w:trHeight w:val="930"/>
          <w:jc w:val="right"/>
        </w:trPr>
        <w:tc>
          <w:tcPr>
            <w:tcW w:w="62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F3325" w:rsidRDefault="00AC12B9" w:rsidP="00F33A21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Насосная станция 2-го подъема</w:t>
            </w:r>
          </w:p>
        </w:tc>
        <w:tc>
          <w:tcPr>
            <w:tcW w:w="1474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12B9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9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</w:tr>
      <w:tr w:rsidR="00F33A21" w:rsidRPr="0066620C" w:rsidTr="004C45C8">
        <w:trPr>
          <w:trHeight w:val="930"/>
          <w:jc w:val="right"/>
        </w:trPr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33A21" w:rsidRPr="0066620C" w:rsidRDefault="00F33A21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66620C">
              <w:rPr>
                <w:rFonts w:ascii="GOST type B" w:hAnsi="GOST type B"/>
                <w:i/>
                <w:szCs w:val="24"/>
              </w:rPr>
              <w:t>5</w:t>
            </w: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33A21" w:rsidRPr="00DA3E00" w:rsidRDefault="00F33A21" w:rsidP="00F33A21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6F3325">
              <w:rPr>
                <w:rFonts w:ascii="GOST type B" w:hAnsi="GOST type B"/>
                <w:i/>
                <w:szCs w:val="24"/>
              </w:rPr>
              <w:t>Водозабор</w:t>
            </w:r>
            <w:r>
              <w:rPr>
                <w:rFonts w:ascii="GOST type B" w:hAnsi="GOST type B"/>
                <w:i/>
                <w:szCs w:val="24"/>
              </w:rPr>
              <w:t xml:space="preserve"> №5 «ул. Пл</w:t>
            </w:r>
            <w:r>
              <w:rPr>
                <w:rFonts w:ascii="GOST type B" w:hAnsi="GOST type B"/>
                <w:i/>
                <w:szCs w:val="24"/>
              </w:rPr>
              <w:t>е</w:t>
            </w:r>
            <w:r>
              <w:rPr>
                <w:rFonts w:ascii="GOST type B" w:hAnsi="GOST type B"/>
                <w:i/>
                <w:szCs w:val="24"/>
              </w:rPr>
              <w:t>ханова»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33A21" w:rsidRPr="004C45C8" w:rsidRDefault="00F33A21" w:rsidP="00F33A21">
            <w:pPr>
              <w:jc w:val="center"/>
              <w:rPr>
                <w:rFonts w:ascii="GOST type B" w:hAnsi="GOST type B"/>
                <w:i/>
                <w:szCs w:val="24"/>
                <w:lang w:val="en-US"/>
              </w:rPr>
            </w:pPr>
            <w:r>
              <w:rPr>
                <w:rFonts w:ascii="GOST type B" w:hAnsi="GOST type B"/>
                <w:i/>
                <w:szCs w:val="24"/>
                <w:lang w:val="en-US"/>
              </w:rPr>
              <w:t>-</w:t>
            </w:r>
          </w:p>
        </w:tc>
        <w:tc>
          <w:tcPr>
            <w:tcW w:w="1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33A21" w:rsidRPr="0066620C" w:rsidRDefault="00F33A21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66620C">
              <w:rPr>
                <w:rFonts w:ascii="GOST type B" w:hAnsi="GOST type B"/>
                <w:i/>
                <w:szCs w:val="24"/>
              </w:rPr>
              <w:t>ЭЦВ</w:t>
            </w:r>
          </w:p>
          <w:p w:rsidR="00F33A21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6-10-80</w:t>
            </w:r>
          </w:p>
        </w:tc>
        <w:tc>
          <w:tcPr>
            <w:tcW w:w="1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33A21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10</w:t>
            </w:r>
          </w:p>
        </w:tc>
        <w:tc>
          <w:tcPr>
            <w:tcW w:w="9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33A21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80</w:t>
            </w:r>
          </w:p>
        </w:tc>
        <w:tc>
          <w:tcPr>
            <w:tcW w:w="16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33A21" w:rsidRPr="0066620C" w:rsidRDefault="00AC12B9" w:rsidP="00F33A21">
            <w:pPr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4</w:t>
            </w:r>
          </w:p>
        </w:tc>
      </w:tr>
      <w:tr w:rsidR="00AC12B9" w:rsidRPr="0066620C" w:rsidTr="004C45C8">
        <w:trPr>
          <w:trHeight w:val="930"/>
          <w:jc w:val="right"/>
        </w:trPr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AC12B9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66620C">
              <w:rPr>
                <w:rFonts w:ascii="GOST type B" w:hAnsi="GOST type B"/>
                <w:i/>
                <w:szCs w:val="24"/>
              </w:rPr>
              <w:t>6</w:t>
            </w: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F3325" w:rsidRDefault="00AC12B9" w:rsidP="00AC12B9">
            <w:pPr>
              <w:spacing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6F3325">
              <w:rPr>
                <w:rFonts w:ascii="GOST type B" w:hAnsi="GOST type B"/>
                <w:i/>
                <w:szCs w:val="24"/>
              </w:rPr>
              <w:t>Водозабор</w:t>
            </w:r>
            <w:r>
              <w:rPr>
                <w:rFonts w:ascii="GOST type B" w:hAnsi="GOST type B"/>
                <w:i/>
                <w:szCs w:val="24"/>
              </w:rPr>
              <w:t xml:space="preserve"> №6 «ул. </w:t>
            </w:r>
            <w:proofErr w:type="gramStart"/>
            <w:r>
              <w:rPr>
                <w:rFonts w:ascii="GOST type B" w:hAnsi="GOST type B"/>
                <w:i/>
                <w:szCs w:val="24"/>
              </w:rPr>
              <w:t>Школьная</w:t>
            </w:r>
            <w:proofErr w:type="gramEnd"/>
            <w:r>
              <w:rPr>
                <w:rFonts w:ascii="GOST type B" w:hAnsi="GOST type B"/>
                <w:i/>
                <w:szCs w:val="24"/>
              </w:rPr>
              <w:t>»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12B9" w:rsidRPr="004C45C8" w:rsidRDefault="00AC12B9" w:rsidP="00AC12B9">
            <w:pPr>
              <w:jc w:val="center"/>
              <w:rPr>
                <w:rFonts w:ascii="GOST type B" w:hAnsi="GOST type B"/>
                <w:i/>
                <w:szCs w:val="24"/>
                <w:lang w:val="en-US"/>
              </w:rPr>
            </w:pPr>
            <w:r>
              <w:rPr>
                <w:rFonts w:ascii="GOST type B" w:hAnsi="GOST type B"/>
                <w:i/>
                <w:szCs w:val="24"/>
                <w:lang w:val="en-US"/>
              </w:rPr>
              <w:t>-</w:t>
            </w:r>
          </w:p>
        </w:tc>
        <w:tc>
          <w:tcPr>
            <w:tcW w:w="1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AC12B9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66620C">
              <w:rPr>
                <w:rFonts w:ascii="GOST type B" w:hAnsi="GOST type B"/>
                <w:i/>
                <w:szCs w:val="24"/>
              </w:rPr>
              <w:t>ЭЦВ</w:t>
            </w:r>
          </w:p>
          <w:p w:rsidR="00AC12B9" w:rsidRPr="0066620C" w:rsidRDefault="00AC12B9" w:rsidP="00AC12B9">
            <w:pPr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6-10-80</w:t>
            </w:r>
          </w:p>
        </w:tc>
        <w:tc>
          <w:tcPr>
            <w:tcW w:w="1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AC12B9">
            <w:pPr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10</w:t>
            </w:r>
          </w:p>
        </w:tc>
        <w:tc>
          <w:tcPr>
            <w:tcW w:w="9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AC12B9">
            <w:pPr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80</w:t>
            </w:r>
          </w:p>
        </w:tc>
        <w:tc>
          <w:tcPr>
            <w:tcW w:w="16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2B9" w:rsidRPr="0066620C" w:rsidRDefault="00AC12B9" w:rsidP="00AC12B9">
            <w:pPr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4</w:t>
            </w:r>
          </w:p>
        </w:tc>
      </w:tr>
    </w:tbl>
    <w:p w:rsidR="006F69F2" w:rsidRPr="009C757A" w:rsidRDefault="006F69F2" w:rsidP="006F69F2">
      <w:pPr>
        <w:spacing w:after="0" w:line="360" w:lineRule="auto"/>
        <w:ind w:firstLine="709"/>
        <w:jc w:val="both"/>
        <w:rPr>
          <w:rFonts w:ascii="GOST type B" w:hAnsi="GOST type B"/>
          <w:i/>
          <w:szCs w:val="24"/>
        </w:rPr>
      </w:pPr>
    </w:p>
    <w:p w:rsidR="0008197C" w:rsidRPr="009C757A" w:rsidRDefault="0008197C" w:rsidP="0008197C">
      <w:pPr>
        <w:pStyle w:val="1"/>
      </w:pPr>
      <w:bookmarkStart w:id="63" w:name="_Toc516316253"/>
      <w:r>
        <w:t>Описание состояния и функционирования водопроводных сетей систем водоснабжения</w:t>
      </w:r>
      <w:r w:rsidR="00735EF4">
        <w:t>, включая оценку величины износа сетей и определение возможности обеспечения качества воды в пр</w:t>
      </w:r>
      <w:r w:rsidR="00735EF4">
        <w:t>о</w:t>
      </w:r>
      <w:r w:rsidR="00735EF4">
        <w:t>цессе транспортировки по этим сетям</w:t>
      </w:r>
      <w:bookmarkEnd w:id="63"/>
    </w:p>
    <w:p w:rsidR="006F69F2" w:rsidRDefault="006F69F2" w:rsidP="006F69F2">
      <w:pPr>
        <w:spacing w:after="0" w:line="360" w:lineRule="auto"/>
        <w:ind w:firstLine="709"/>
        <w:jc w:val="both"/>
        <w:rPr>
          <w:rFonts w:ascii="GOST type B" w:hAnsi="GOST type B"/>
          <w:i/>
          <w:sz w:val="28"/>
          <w:szCs w:val="28"/>
        </w:rPr>
      </w:pPr>
      <w:r w:rsidRPr="009C757A">
        <w:rPr>
          <w:rFonts w:ascii="GOST type B" w:hAnsi="GOST type B"/>
          <w:i/>
          <w:sz w:val="28"/>
          <w:szCs w:val="28"/>
        </w:rPr>
        <w:t>Существующие водопроводные сети проложены из чугунных, стальных, ПНД трубопроводов.</w:t>
      </w:r>
    </w:p>
    <w:p w:rsidR="00AC12B9" w:rsidRDefault="00AC12B9" w:rsidP="00AC12B9">
      <w:pPr>
        <w:ind w:left="142" w:right="-143" w:firstLine="567"/>
        <w:jc w:val="both"/>
        <w:rPr>
          <w:rFonts w:ascii="GOST type B" w:hAnsi="GOST type B"/>
          <w:i/>
          <w:sz w:val="28"/>
          <w:szCs w:val="28"/>
        </w:rPr>
      </w:pPr>
      <w:r w:rsidRPr="00AC12B9">
        <w:rPr>
          <w:rFonts w:ascii="GOST type B" w:hAnsi="GOST type B"/>
          <w:i/>
          <w:sz w:val="28"/>
          <w:szCs w:val="28"/>
        </w:rPr>
        <w:t>Централизованным водоснабжением охвачены как учреждения социальной сферы, так и жилой фонд. Диаметр водопровода с</w:t>
      </w:r>
      <w:r w:rsidRPr="00AC12B9">
        <w:rPr>
          <w:rFonts w:ascii="GOST type B" w:hAnsi="GOST type B"/>
          <w:i/>
          <w:sz w:val="28"/>
          <w:szCs w:val="28"/>
        </w:rPr>
        <w:t>о</w:t>
      </w:r>
      <w:r w:rsidRPr="00AC12B9">
        <w:rPr>
          <w:rFonts w:ascii="GOST type B" w:hAnsi="GOST type B"/>
          <w:i/>
          <w:sz w:val="28"/>
          <w:szCs w:val="28"/>
        </w:rPr>
        <w:lastRenderedPageBreak/>
        <w:t xml:space="preserve">ставляет от 150 до 50 мм. Протяженность труб водопроводной сети: г. Киров </w:t>
      </w:r>
      <w:r w:rsidRPr="00AC12B9">
        <w:rPr>
          <w:rFonts w:ascii="Arial" w:hAnsi="Arial" w:cs="Arial"/>
          <w:i/>
          <w:sz w:val="28"/>
          <w:szCs w:val="28"/>
        </w:rPr>
        <w:t>–</w:t>
      </w:r>
      <w:r w:rsidRPr="00AC12B9">
        <w:rPr>
          <w:rFonts w:ascii="GOST type B" w:hAnsi="GOST type B"/>
          <w:i/>
          <w:sz w:val="28"/>
          <w:szCs w:val="28"/>
        </w:rPr>
        <w:t xml:space="preserve"> 49,826 </w:t>
      </w:r>
      <w:r w:rsidRPr="00AC12B9">
        <w:rPr>
          <w:rFonts w:ascii="GOST type B" w:hAnsi="GOST type B" w:cs="GOST type B"/>
          <w:i/>
          <w:sz w:val="28"/>
          <w:szCs w:val="28"/>
        </w:rPr>
        <w:t>км</w:t>
      </w:r>
      <w:r w:rsidRPr="00AC12B9">
        <w:rPr>
          <w:rFonts w:ascii="GOST type B" w:hAnsi="GOST type B"/>
          <w:i/>
          <w:sz w:val="28"/>
          <w:szCs w:val="28"/>
        </w:rPr>
        <w:t xml:space="preserve">, </w:t>
      </w:r>
      <w:r w:rsidRPr="00AC12B9">
        <w:rPr>
          <w:rFonts w:ascii="GOST type B" w:hAnsi="GOST type B" w:cs="GOST type B"/>
          <w:i/>
          <w:sz w:val="28"/>
          <w:szCs w:val="28"/>
        </w:rPr>
        <w:t>прокладки</w:t>
      </w:r>
      <w:r w:rsidRPr="00AC12B9">
        <w:rPr>
          <w:rFonts w:ascii="GOST type B" w:hAnsi="GOST type B"/>
          <w:i/>
          <w:sz w:val="28"/>
          <w:szCs w:val="28"/>
        </w:rPr>
        <w:t xml:space="preserve"> </w:t>
      </w:r>
      <w:r w:rsidRPr="00AC12B9">
        <w:rPr>
          <w:rFonts w:ascii="GOST type B" w:hAnsi="GOST type B" w:cs="GOST type B"/>
          <w:i/>
          <w:sz w:val="28"/>
          <w:szCs w:val="28"/>
        </w:rPr>
        <w:t>всех</w:t>
      </w:r>
      <w:r w:rsidRPr="00AC12B9">
        <w:rPr>
          <w:rFonts w:ascii="GOST type B" w:hAnsi="GOST type B"/>
          <w:i/>
          <w:sz w:val="28"/>
          <w:szCs w:val="28"/>
        </w:rPr>
        <w:t xml:space="preserve"> </w:t>
      </w:r>
      <w:r w:rsidRPr="00AC12B9">
        <w:rPr>
          <w:rFonts w:ascii="GOST type B" w:hAnsi="GOST type B" w:cs="GOST type B"/>
          <w:i/>
          <w:sz w:val="28"/>
          <w:szCs w:val="28"/>
        </w:rPr>
        <w:t>участков</w:t>
      </w:r>
      <w:r w:rsidRPr="00AC12B9">
        <w:rPr>
          <w:rFonts w:ascii="GOST type B" w:hAnsi="GOST type B"/>
          <w:i/>
          <w:sz w:val="28"/>
          <w:szCs w:val="28"/>
        </w:rPr>
        <w:t xml:space="preserve"> </w:t>
      </w:r>
      <w:r w:rsidRPr="00AC12B9">
        <w:rPr>
          <w:rFonts w:ascii="GOST type B" w:hAnsi="GOST type B" w:cs="GOST type B"/>
          <w:i/>
          <w:sz w:val="28"/>
          <w:szCs w:val="28"/>
        </w:rPr>
        <w:t>трубопровода</w:t>
      </w:r>
      <w:r w:rsidRPr="00AC12B9">
        <w:rPr>
          <w:rFonts w:ascii="GOST type B" w:hAnsi="GOST type B"/>
          <w:i/>
          <w:sz w:val="28"/>
          <w:szCs w:val="28"/>
        </w:rPr>
        <w:t xml:space="preserve"> 1950-2000 г</w:t>
      </w:r>
      <w:r>
        <w:rPr>
          <w:rFonts w:ascii="GOST type B" w:hAnsi="GOST type B"/>
          <w:i/>
          <w:sz w:val="28"/>
          <w:szCs w:val="28"/>
        </w:rPr>
        <w:t>.</w:t>
      </w:r>
    </w:p>
    <w:p w:rsidR="00805B57" w:rsidRDefault="00805B57" w:rsidP="004A0738">
      <w:pPr>
        <w:ind w:left="142" w:right="-143" w:firstLine="567"/>
        <w:jc w:val="center"/>
        <w:rPr>
          <w:rFonts w:ascii="GOST type B" w:hAnsi="GOST type B"/>
          <w:i/>
          <w:sz w:val="28"/>
          <w:szCs w:val="28"/>
        </w:rPr>
      </w:pPr>
      <w:r w:rsidRPr="00805B57">
        <w:rPr>
          <w:rFonts w:ascii="GOST type B" w:hAnsi="GOST type B"/>
          <w:i/>
          <w:sz w:val="28"/>
          <w:szCs w:val="28"/>
        </w:rPr>
        <w:t xml:space="preserve">Сети водоснабжения г. </w:t>
      </w:r>
      <w:r>
        <w:rPr>
          <w:rFonts w:ascii="GOST type B" w:hAnsi="GOST type B"/>
          <w:i/>
          <w:sz w:val="28"/>
          <w:szCs w:val="28"/>
        </w:rPr>
        <w:t>Киров</w:t>
      </w:r>
    </w:p>
    <w:p w:rsidR="00747FE6" w:rsidRDefault="00747FE6" w:rsidP="00747FE6">
      <w:pPr>
        <w:ind w:left="142" w:right="-143" w:firstLine="567"/>
        <w:jc w:val="right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Таблица 11</w:t>
      </w:r>
    </w:p>
    <w:tbl>
      <w:tblPr>
        <w:tblStyle w:val="af1"/>
        <w:tblW w:w="0" w:type="auto"/>
        <w:tblInd w:w="142" w:type="dxa"/>
        <w:tblLook w:val="04A0" w:firstRow="1" w:lastRow="0" w:firstColumn="1" w:lastColumn="0" w:noHBand="0" w:noVBand="1"/>
      </w:tblPr>
      <w:tblGrid>
        <w:gridCol w:w="2083"/>
        <w:gridCol w:w="1180"/>
        <w:gridCol w:w="1967"/>
        <w:gridCol w:w="1811"/>
        <w:gridCol w:w="1803"/>
        <w:gridCol w:w="1010"/>
      </w:tblGrid>
      <w:tr w:rsidR="004A0738" w:rsidRPr="008D1275" w:rsidTr="008D1275">
        <w:tc>
          <w:tcPr>
            <w:tcW w:w="2121" w:type="dxa"/>
          </w:tcPr>
          <w:p w:rsidR="004A0738" w:rsidRPr="008D1275" w:rsidRDefault="004A0738" w:rsidP="008D1275">
            <w:pPr>
              <w:jc w:val="center"/>
              <w:rPr>
                <w:rFonts w:ascii="GOST type B" w:hAnsi="GOST type B"/>
                <w:b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b/>
                <w:i/>
                <w:sz w:val="28"/>
                <w:szCs w:val="24"/>
              </w:rPr>
              <w:t>Наименов</w:t>
            </w:r>
            <w:r w:rsidRPr="008D1275">
              <w:rPr>
                <w:rFonts w:ascii="GOST type B" w:hAnsi="GOST type B"/>
                <w:b/>
                <w:i/>
                <w:sz w:val="28"/>
                <w:szCs w:val="24"/>
              </w:rPr>
              <w:t>а</w:t>
            </w:r>
            <w:r w:rsidRPr="008D1275">
              <w:rPr>
                <w:rFonts w:ascii="GOST type B" w:hAnsi="GOST type B"/>
                <w:b/>
                <w:i/>
                <w:sz w:val="28"/>
                <w:szCs w:val="24"/>
              </w:rPr>
              <w:t>ние</w:t>
            </w:r>
          </w:p>
        </w:tc>
        <w:tc>
          <w:tcPr>
            <w:tcW w:w="1276" w:type="dxa"/>
          </w:tcPr>
          <w:p w:rsidR="004A0738" w:rsidRPr="008D1275" w:rsidRDefault="004A0738" w:rsidP="008D1275">
            <w:pPr>
              <w:ind w:left="-108" w:right="-8"/>
              <w:jc w:val="center"/>
              <w:rPr>
                <w:rFonts w:ascii="GOST type B" w:hAnsi="GOST type B"/>
                <w:b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b/>
                <w:i/>
                <w:sz w:val="28"/>
                <w:szCs w:val="24"/>
              </w:rPr>
              <w:t>Ди</w:t>
            </w:r>
            <w:r w:rsidRPr="008D1275">
              <w:rPr>
                <w:rFonts w:ascii="GOST type B" w:hAnsi="GOST type B"/>
                <w:b/>
                <w:i/>
                <w:sz w:val="28"/>
                <w:szCs w:val="24"/>
              </w:rPr>
              <w:t>а</w:t>
            </w:r>
            <w:r w:rsidRPr="008D1275">
              <w:rPr>
                <w:rFonts w:ascii="GOST type B" w:hAnsi="GOST type B"/>
                <w:b/>
                <w:i/>
                <w:sz w:val="28"/>
                <w:szCs w:val="24"/>
              </w:rPr>
              <w:t xml:space="preserve">метр труб, </w:t>
            </w:r>
            <w:proofErr w:type="gramStart"/>
            <w:r w:rsidRPr="008D1275">
              <w:rPr>
                <w:rFonts w:ascii="GOST type B" w:hAnsi="GOST type B"/>
                <w:b/>
                <w:i/>
                <w:sz w:val="28"/>
                <w:szCs w:val="24"/>
              </w:rPr>
              <w:t>мм</w:t>
            </w:r>
            <w:proofErr w:type="gramEnd"/>
          </w:p>
        </w:tc>
        <w:tc>
          <w:tcPr>
            <w:tcW w:w="1843" w:type="dxa"/>
          </w:tcPr>
          <w:p w:rsidR="004A0738" w:rsidRPr="008D1275" w:rsidRDefault="004A0738" w:rsidP="008D1275">
            <w:pPr>
              <w:ind w:left="-69" w:right="-102"/>
              <w:jc w:val="center"/>
              <w:rPr>
                <w:rFonts w:ascii="GOST type B" w:hAnsi="GOST type B"/>
                <w:b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b/>
                <w:i/>
                <w:sz w:val="28"/>
                <w:szCs w:val="24"/>
              </w:rPr>
              <w:t>Протяже</w:t>
            </w:r>
            <w:r w:rsidRPr="008D1275">
              <w:rPr>
                <w:rFonts w:ascii="GOST type B" w:hAnsi="GOST type B"/>
                <w:b/>
                <w:i/>
                <w:sz w:val="28"/>
                <w:szCs w:val="24"/>
              </w:rPr>
              <w:t>н</w:t>
            </w:r>
            <w:r w:rsidRPr="008D1275">
              <w:rPr>
                <w:rFonts w:ascii="GOST type B" w:hAnsi="GOST type B"/>
                <w:b/>
                <w:i/>
                <w:sz w:val="28"/>
                <w:szCs w:val="24"/>
              </w:rPr>
              <w:t xml:space="preserve">ность сетей, </w:t>
            </w:r>
            <w:proofErr w:type="gramStart"/>
            <w:r w:rsidRPr="008D1275">
              <w:rPr>
                <w:rFonts w:ascii="GOST type B" w:hAnsi="GOST type B"/>
                <w:b/>
                <w:i/>
                <w:sz w:val="28"/>
                <w:szCs w:val="24"/>
              </w:rPr>
              <w:t>м</w:t>
            </w:r>
            <w:proofErr w:type="gramEnd"/>
          </w:p>
        </w:tc>
        <w:tc>
          <w:tcPr>
            <w:tcW w:w="1559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b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b/>
                <w:i/>
                <w:sz w:val="28"/>
                <w:szCs w:val="24"/>
              </w:rPr>
              <w:t>Год стро</w:t>
            </w:r>
            <w:r w:rsidRPr="008D1275">
              <w:rPr>
                <w:rFonts w:ascii="GOST type B" w:hAnsi="GOST type B"/>
                <w:b/>
                <w:i/>
                <w:sz w:val="28"/>
                <w:szCs w:val="24"/>
              </w:rPr>
              <w:t>и</w:t>
            </w:r>
            <w:r w:rsidRPr="008D1275">
              <w:rPr>
                <w:rFonts w:ascii="GOST type B" w:hAnsi="GOST type B"/>
                <w:b/>
                <w:i/>
                <w:sz w:val="28"/>
                <w:szCs w:val="24"/>
              </w:rPr>
              <w:t>тельства</w:t>
            </w:r>
          </w:p>
        </w:tc>
        <w:tc>
          <w:tcPr>
            <w:tcW w:w="1559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b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b/>
                <w:i/>
                <w:sz w:val="28"/>
                <w:szCs w:val="24"/>
              </w:rPr>
              <w:t>Материал</w:t>
            </w:r>
          </w:p>
        </w:tc>
        <w:tc>
          <w:tcPr>
            <w:tcW w:w="1270" w:type="dxa"/>
          </w:tcPr>
          <w:p w:rsidR="004A0738" w:rsidRPr="008D1275" w:rsidRDefault="004A0738" w:rsidP="008D1275">
            <w:pPr>
              <w:jc w:val="center"/>
              <w:rPr>
                <w:rFonts w:ascii="GOST type B" w:hAnsi="GOST type B"/>
                <w:b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b/>
                <w:i/>
                <w:sz w:val="28"/>
                <w:szCs w:val="24"/>
              </w:rPr>
              <w:t>И</w:t>
            </w:r>
            <w:r w:rsidRPr="008D1275">
              <w:rPr>
                <w:rFonts w:ascii="GOST type B" w:hAnsi="GOST type B"/>
                <w:b/>
                <w:i/>
                <w:sz w:val="28"/>
                <w:szCs w:val="24"/>
              </w:rPr>
              <w:t>з</w:t>
            </w:r>
            <w:r w:rsidRPr="008D1275">
              <w:rPr>
                <w:rFonts w:ascii="GOST type B" w:hAnsi="GOST type B"/>
                <w:b/>
                <w:i/>
                <w:sz w:val="28"/>
                <w:szCs w:val="24"/>
              </w:rPr>
              <w:t>нос, %</w:t>
            </w:r>
          </w:p>
        </w:tc>
      </w:tr>
      <w:tr w:rsidR="004A0738" w:rsidRPr="008D1275" w:rsidTr="008D1275">
        <w:tc>
          <w:tcPr>
            <w:tcW w:w="2121" w:type="dxa"/>
          </w:tcPr>
          <w:p w:rsidR="004A0738" w:rsidRPr="008D1275" w:rsidRDefault="004A0738" w:rsidP="008D1275">
            <w:pPr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Водопр</w:t>
            </w:r>
            <w:r w:rsidRPr="008D1275">
              <w:rPr>
                <w:rFonts w:ascii="GOST type B" w:hAnsi="GOST type B"/>
                <w:i/>
                <w:sz w:val="28"/>
                <w:szCs w:val="24"/>
              </w:rPr>
              <w:t>о</w:t>
            </w:r>
            <w:r w:rsidRPr="008D1275">
              <w:rPr>
                <w:rFonts w:ascii="GOST type B" w:hAnsi="GOST type B"/>
                <w:i/>
                <w:sz w:val="28"/>
                <w:szCs w:val="24"/>
              </w:rPr>
              <w:t>водные сети</w:t>
            </w:r>
          </w:p>
        </w:tc>
        <w:tc>
          <w:tcPr>
            <w:tcW w:w="1276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</w:p>
        </w:tc>
        <w:tc>
          <w:tcPr>
            <w:tcW w:w="1843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49826</w:t>
            </w:r>
          </w:p>
        </w:tc>
        <w:tc>
          <w:tcPr>
            <w:tcW w:w="1559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</w:p>
        </w:tc>
        <w:tc>
          <w:tcPr>
            <w:tcW w:w="1559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</w:p>
        </w:tc>
        <w:tc>
          <w:tcPr>
            <w:tcW w:w="1270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</w:p>
        </w:tc>
      </w:tr>
      <w:tr w:rsidR="004A0738" w:rsidRPr="008D1275" w:rsidTr="008D1275">
        <w:tc>
          <w:tcPr>
            <w:tcW w:w="2121" w:type="dxa"/>
          </w:tcPr>
          <w:p w:rsidR="004A0738" w:rsidRPr="008D1275" w:rsidRDefault="004A0738" w:rsidP="008D1275">
            <w:pPr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 xml:space="preserve">в </w:t>
            </w:r>
            <w:proofErr w:type="spellStart"/>
            <w:r w:rsidRPr="008D1275">
              <w:rPr>
                <w:rFonts w:ascii="GOST type B" w:hAnsi="GOST type B"/>
                <w:i/>
                <w:sz w:val="28"/>
                <w:szCs w:val="24"/>
              </w:rPr>
              <w:t>т.ч</w:t>
            </w:r>
            <w:proofErr w:type="spellEnd"/>
            <w:r w:rsidRPr="008D1275">
              <w:rPr>
                <w:rFonts w:ascii="GOST type B" w:hAnsi="GOST type B"/>
                <w:i/>
                <w:sz w:val="28"/>
                <w:szCs w:val="24"/>
              </w:rPr>
              <w:t>.</w:t>
            </w:r>
          </w:p>
        </w:tc>
        <w:tc>
          <w:tcPr>
            <w:tcW w:w="1276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</w:p>
        </w:tc>
        <w:tc>
          <w:tcPr>
            <w:tcW w:w="1843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30350</w:t>
            </w:r>
          </w:p>
        </w:tc>
        <w:tc>
          <w:tcPr>
            <w:tcW w:w="1559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</w:p>
        </w:tc>
        <w:tc>
          <w:tcPr>
            <w:tcW w:w="1559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сталь</w:t>
            </w:r>
          </w:p>
        </w:tc>
        <w:tc>
          <w:tcPr>
            <w:tcW w:w="1270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</w:p>
        </w:tc>
      </w:tr>
      <w:tr w:rsidR="004A0738" w:rsidRPr="008D1275" w:rsidTr="008D1275">
        <w:tc>
          <w:tcPr>
            <w:tcW w:w="2121" w:type="dxa"/>
          </w:tcPr>
          <w:p w:rsidR="004A0738" w:rsidRPr="008D1275" w:rsidRDefault="004A0738" w:rsidP="008D1275">
            <w:pPr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Магистрал</w:t>
            </w:r>
            <w:r w:rsidRPr="008D1275">
              <w:rPr>
                <w:rFonts w:ascii="GOST type B" w:hAnsi="GOST type B"/>
                <w:i/>
                <w:sz w:val="28"/>
                <w:szCs w:val="24"/>
              </w:rPr>
              <w:t>ь</w:t>
            </w:r>
            <w:r w:rsidRPr="008D1275">
              <w:rPr>
                <w:rFonts w:ascii="GOST type B" w:hAnsi="GOST type B"/>
                <w:i/>
                <w:sz w:val="28"/>
                <w:szCs w:val="24"/>
              </w:rPr>
              <w:t>ные</w:t>
            </w:r>
          </w:p>
        </w:tc>
        <w:tc>
          <w:tcPr>
            <w:tcW w:w="1276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150</w:t>
            </w:r>
          </w:p>
        </w:tc>
        <w:tc>
          <w:tcPr>
            <w:tcW w:w="1843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6068</w:t>
            </w:r>
          </w:p>
        </w:tc>
        <w:tc>
          <w:tcPr>
            <w:tcW w:w="1559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1950-1995</w:t>
            </w:r>
          </w:p>
        </w:tc>
        <w:tc>
          <w:tcPr>
            <w:tcW w:w="1559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</w:p>
        </w:tc>
        <w:tc>
          <w:tcPr>
            <w:tcW w:w="1270" w:type="dxa"/>
          </w:tcPr>
          <w:p w:rsidR="004A0738" w:rsidRPr="008D1275" w:rsidRDefault="004A0738" w:rsidP="008D1275">
            <w:pPr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45</w:t>
            </w:r>
          </w:p>
        </w:tc>
      </w:tr>
      <w:tr w:rsidR="004A0738" w:rsidRPr="008D1275" w:rsidTr="008D1275">
        <w:tc>
          <w:tcPr>
            <w:tcW w:w="2121" w:type="dxa"/>
          </w:tcPr>
          <w:p w:rsidR="004A0738" w:rsidRPr="008D1275" w:rsidRDefault="004A0738" w:rsidP="008D1275">
            <w:pPr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Магистрал</w:t>
            </w:r>
            <w:r w:rsidRPr="008D1275">
              <w:rPr>
                <w:rFonts w:ascii="GOST type B" w:hAnsi="GOST type B"/>
                <w:i/>
                <w:sz w:val="28"/>
                <w:szCs w:val="24"/>
              </w:rPr>
              <w:t>ь</w:t>
            </w:r>
            <w:r w:rsidRPr="008D1275">
              <w:rPr>
                <w:rFonts w:ascii="GOST type B" w:hAnsi="GOST type B"/>
                <w:i/>
                <w:sz w:val="28"/>
                <w:szCs w:val="24"/>
              </w:rPr>
              <w:t>ные уличные</w:t>
            </w:r>
          </w:p>
        </w:tc>
        <w:tc>
          <w:tcPr>
            <w:tcW w:w="1276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100</w:t>
            </w:r>
          </w:p>
        </w:tc>
        <w:tc>
          <w:tcPr>
            <w:tcW w:w="1843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17051</w:t>
            </w:r>
          </w:p>
        </w:tc>
        <w:tc>
          <w:tcPr>
            <w:tcW w:w="1559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1950-2000</w:t>
            </w:r>
          </w:p>
        </w:tc>
        <w:tc>
          <w:tcPr>
            <w:tcW w:w="1559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</w:p>
        </w:tc>
        <w:tc>
          <w:tcPr>
            <w:tcW w:w="1270" w:type="dxa"/>
          </w:tcPr>
          <w:p w:rsidR="004A0738" w:rsidRPr="008D1275" w:rsidRDefault="004A0738" w:rsidP="008D1275">
            <w:pPr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45</w:t>
            </w:r>
          </w:p>
        </w:tc>
      </w:tr>
      <w:tr w:rsidR="004A0738" w:rsidRPr="008D1275" w:rsidTr="008D1275">
        <w:tc>
          <w:tcPr>
            <w:tcW w:w="2121" w:type="dxa"/>
          </w:tcPr>
          <w:p w:rsidR="004A0738" w:rsidRPr="008D1275" w:rsidRDefault="004A0738" w:rsidP="008D1275">
            <w:pPr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Уличные</w:t>
            </w:r>
          </w:p>
        </w:tc>
        <w:tc>
          <w:tcPr>
            <w:tcW w:w="1276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89</w:t>
            </w:r>
          </w:p>
        </w:tc>
        <w:tc>
          <w:tcPr>
            <w:tcW w:w="1843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1167</w:t>
            </w:r>
          </w:p>
        </w:tc>
        <w:tc>
          <w:tcPr>
            <w:tcW w:w="1559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1978</w:t>
            </w:r>
          </w:p>
        </w:tc>
        <w:tc>
          <w:tcPr>
            <w:tcW w:w="1559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</w:p>
        </w:tc>
        <w:tc>
          <w:tcPr>
            <w:tcW w:w="1270" w:type="dxa"/>
          </w:tcPr>
          <w:p w:rsidR="004A0738" w:rsidRPr="008D1275" w:rsidRDefault="004A0738" w:rsidP="008D1275">
            <w:pPr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60</w:t>
            </w:r>
          </w:p>
        </w:tc>
      </w:tr>
      <w:tr w:rsidR="004A0738" w:rsidRPr="008D1275" w:rsidTr="008D1275">
        <w:tc>
          <w:tcPr>
            <w:tcW w:w="2121" w:type="dxa"/>
          </w:tcPr>
          <w:p w:rsidR="004A0738" w:rsidRPr="008D1275" w:rsidRDefault="004A0738" w:rsidP="008D1275">
            <w:pPr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 xml:space="preserve">в </w:t>
            </w:r>
            <w:proofErr w:type="spellStart"/>
            <w:r w:rsidRPr="008D1275">
              <w:rPr>
                <w:rFonts w:ascii="GOST type B" w:hAnsi="GOST type B"/>
                <w:i/>
                <w:sz w:val="28"/>
                <w:szCs w:val="24"/>
              </w:rPr>
              <w:t>т.ч</w:t>
            </w:r>
            <w:proofErr w:type="spellEnd"/>
            <w:r w:rsidRPr="008D1275">
              <w:rPr>
                <w:rFonts w:ascii="GOST type B" w:hAnsi="GOST type B"/>
                <w:i/>
                <w:sz w:val="28"/>
                <w:szCs w:val="24"/>
              </w:rPr>
              <w:t>.</w:t>
            </w:r>
          </w:p>
        </w:tc>
        <w:tc>
          <w:tcPr>
            <w:tcW w:w="1276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50</w:t>
            </w:r>
          </w:p>
        </w:tc>
        <w:tc>
          <w:tcPr>
            <w:tcW w:w="1843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6046</w:t>
            </w:r>
          </w:p>
        </w:tc>
        <w:tc>
          <w:tcPr>
            <w:tcW w:w="1559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1950-1980</w:t>
            </w:r>
          </w:p>
        </w:tc>
        <w:tc>
          <w:tcPr>
            <w:tcW w:w="1559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чугун</w:t>
            </w:r>
          </w:p>
        </w:tc>
        <w:tc>
          <w:tcPr>
            <w:tcW w:w="1270" w:type="dxa"/>
          </w:tcPr>
          <w:p w:rsidR="004A0738" w:rsidRPr="008D1275" w:rsidRDefault="004A0738" w:rsidP="008D1275">
            <w:pPr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</w:p>
        </w:tc>
      </w:tr>
      <w:tr w:rsidR="004A0738" w:rsidRPr="008D1275" w:rsidTr="008D1275">
        <w:tc>
          <w:tcPr>
            <w:tcW w:w="2121" w:type="dxa"/>
          </w:tcPr>
          <w:p w:rsidR="004A0738" w:rsidRPr="008D1275" w:rsidRDefault="004A0738" w:rsidP="008D1275">
            <w:pPr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Магистрал</w:t>
            </w:r>
            <w:r w:rsidRPr="008D1275">
              <w:rPr>
                <w:rFonts w:ascii="GOST type B" w:hAnsi="GOST type B"/>
                <w:i/>
                <w:sz w:val="28"/>
                <w:szCs w:val="24"/>
              </w:rPr>
              <w:t>ь</w:t>
            </w:r>
            <w:r w:rsidRPr="008D1275">
              <w:rPr>
                <w:rFonts w:ascii="GOST type B" w:hAnsi="GOST type B"/>
                <w:i/>
                <w:sz w:val="28"/>
                <w:szCs w:val="24"/>
              </w:rPr>
              <w:t>ные</w:t>
            </w:r>
          </w:p>
        </w:tc>
        <w:tc>
          <w:tcPr>
            <w:tcW w:w="1276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150</w:t>
            </w:r>
          </w:p>
        </w:tc>
        <w:tc>
          <w:tcPr>
            <w:tcW w:w="1843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9024</w:t>
            </w:r>
          </w:p>
        </w:tc>
        <w:tc>
          <w:tcPr>
            <w:tcW w:w="1559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1967</w:t>
            </w:r>
          </w:p>
        </w:tc>
        <w:tc>
          <w:tcPr>
            <w:tcW w:w="1559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</w:p>
        </w:tc>
        <w:tc>
          <w:tcPr>
            <w:tcW w:w="1270" w:type="dxa"/>
          </w:tcPr>
          <w:p w:rsidR="004A0738" w:rsidRPr="008D1275" w:rsidRDefault="004A0738" w:rsidP="008D1275">
            <w:pPr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80</w:t>
            </w:r>
          </w:p>
        </w:tc>
      </w:tr>
      <w:tr w:rsidR="004A0738" w:rsidRPr="008D1275" w:rsidTr="008D1275">
        <w:tc>
          <w:tcPr>
            <w:tcW w:w="2121" w:type="dxa"/>
          </w:tcPr>
          <w:p w:rsidR="004A0738" w:rsidRPr="008D1275" w:rsidRDefault="004A0738" w:rsidP="008D1275">
            <w:pPr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Магистрал</w:t>
            </w:r>
            <w:r w:rsidRPr="008D1275">
              <w:rPr>
                <w:rFonts w:ascii="GOST type B" w:hAnsi="GOST type B"/>
                <w:i/>
                <w:sz w:val="28"/>
                <w:szCs w:val="24"/>
              </w:rPr>
              <w:t>ь</w:t>
            </w:r>
            <w:r w:rsidRPr="008D1275">
              <w:rPr>
                <w:rFonts w:ascii="GOST type B" w:hAnsi="GOST type B"/>
                <w:i/>
                <w:sz w:val="28"/>
                <w:szCs w:val="24"/>
              </w:rPr>
              <w:t>ные</w:t>
            </w:r>
          </w:p>
        </w:tc>
        <w:tc>
          <w:tcPr>
            <w:tcW w:w="1276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100</w:t>
            </w:r>
          </w:p>
        </w:tc>
        <w:tc>
          <w:tcPr>
            <w:tcW w:w="1843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9364</w:t>
            </w:r>
          </w:p>
        </w:tc>
        <w:tc>
          <w:tcPr>
            <w:tcW w:w="1559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1950</w:t>
            </w:r>
          </w:p>
        </w:tc>
        <w:tc>
          <w:tcPr>
            <w:tcW w:w="1559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</w:p>
        </w:tc>
        <w:tc>
          <w:tcPr>
            <w:tcW w:w="1270" w:type="dxa"/>
          </w:tcPr>
          <w:p w:rsidR="004A0738" w:rsidRPr="008D1275" w:rsidRDefault="004A0738" w:rsidP="008D1275">
            <w:pPr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80</w:t>
            </w:r>
          </w:p>
        </w:tc>
      </w:tr>
      <w:tr w:rsidR="004A0738" w:rsidRPr="008D1275" w:rsidTr="008D1275">
        <w:tc>
          <w:tcPr>
            <w:tcW w:w="2121" w:type="dxa"/>
          </w:tcPr>
          <w:p w:rsidR="004A0738" w:rsidRPr="008D1275" w:rsidRDefault="004A0738" w:rsidP="008D1275">
            <w:pPr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 xml:space="preserve">в </w:t>
            </w:r>
            <w:proofErr w:type="spellStart"/>
            <w:r w:rsidRPr="008D1275">
              <w:rPr>
                <w:rFonts w:ascii="GOST type B" w:hAnsi="GOST type B"/>
                <w:i/>
                <w:sz w:val="28"/>
                <w:szCs w:val="24"/>
              </w:rPr>
              <w:t>т.ч</w:t>
            </w:r>
            <w:proofErr w:type="spellEnd"/>
            <w:r w:rsidRPr="008D1275">
              <w:rPr>
                <w:rFonts w:ascii="GOST type B" w:hAnsi="GOST type B"/>
                <w:i/>
                <w:sz w:val="28"/>
                <w:szCs w:val="24"/>
              </w:rPr>
              <w:t>.</w:t>
            </w:r>
          </w:p>
        </w:tc>
        <w:tc>
          <w:tcPr>
            <w:tcW w:w="1276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</w:p>
        </w:tc>
        <w:tc>
          <w:tcPr>
            <w:tcW w:w="1843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</w:p>
        </w:tc>
        <w:tc>
          <w:tcPr>
            <w:tcW w:w="1559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</w:p>
        </w:tc>
        <w:tc>
          <w:tcPr>
            <w:tcW w:w="1559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</w:p>
        </w:tc>
        <w:tc>
          <w:tcPr>
            <w:tcW w:w="1270" w:type="dxa"/>
          </w:tcPr>
          <w:p w:rsidR="004A0738" w:rsidRPr="008D1275" w:rsidRDefault="004A0738" w:rsidP="008D1275">
            <w:pPr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</w:p>
        </w:tc>
      </w:tr>
      <w:tr w:rsidR="004A0738" w:rsidRPr="008D1275" w:rsidTr="008D1275">
        <w:tc>
          <w:tcPr>
            <w:tcW w:w="2121" w:type="dxa"/>
          </w:tcPr>
          <w:p w:rsidR="004A0738" w:rsidRPr="008D1275" w:rsidRDefault="004A0738" w:rsidP="008D1275">
            <w:pPr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магистрал</w:t>
            </w:r>
            <w:r w:rsidRPr="008D1275">
              <w:rPr>
                <w:rFonts w:ascii="GOST type B" w:hAnsi="GOST type B"/>
                <w:i/>
                <w:sz w:val="28"/>
                <w:szCs w:val="24"/>
              </w:rPr>
              <w:t>ь</w:t>
            </w:r>
            <w:r w:rsidRPr="008D1275">
              <w:rPr>
                <w:rFonts w:ascii="GOST type B" w:hAnsi="GOST type B"/>
                <w:i/>
                <w:sz w:val="28"/>
                <w:szCs w:val="24"/>
              </w:rPr>
              <w:t>ные</w:t>
            </w:r>
          </w:p>
        </w:tc>
        <w:tc>
          <w:tcPr>
            <w:tcW w:w="1276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100</w:t>
            </w:r>
          </w:p>
        </w:tc>
        <w:tc>
          <w:tcPr>
            <w:tcW w:w="1843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1088</w:t>
            </w:r>
          </w:p>
        </w:tc>
        <w:tc>
          <w:tcPr>
            <w:tcW w:w="1559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1950-1993</w:t>
            </w:r>
          </w:p>
        </w:tc>
        <w:tc>
          <w:tcPr>
            <w:tcW w:w="1559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асбестоц</w:t>
            </w:r>
            <w:r w:rsidRPr="008D1275">
              <w:rPr>
                <w:rFonts w:ascii="GOST type B" w:hAnsi="GOST type B"/>
                <w:i/>
                <w:sz w:val="28"/>
                <w:szCs w:val="24"/>
              </w:rPr>
              <w:t>е</w:t>
            </w:r>
            <w:r w:rsidRPr="008D1275">
              <w:rPr>
                <w:rFonts w:ascii="GOST type B" w:hAnsi="GOST type B"/>
                <w:i/>
                <w:sz w:val="28"/>
                <w:szCs w:val="24"/>
              </w:rPr>
              <w:t>мент</w:t>
            </w:r>
          </w:p>
        </w:tc>
        <w:tc>
          <w:tcPr>
            <w:tcW w:w="1270" w:type="dxa"/>
          </w:tcPr>
          <w:p w:rsidR="004A0738" w:rsidRPr="008D1275" w:rsidRDefault="004A0738" w:rsidP="008D1275">
            <w:pPr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60</w:t>
            </w:r>
          </w:p>
        </w:tc>
      </w:tr>
      <w:tr w:rsidR="004A0738" w:rsidRPr="008D1275" w:rsidTr="008D1275">
        <w:tc>
          <w:tcPr>
            <w:tcW w:w="2121" w:type="dxa"/>
          </w:tcPr>
          <w:p w:rsidR="004A0738" w:rsidRPr="008D1275" w:rsidRDefault="004A0738" w:rsidP="008D1275">
            <w:pPr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РВЧ, башни</w:t>
            </w:r>
          </w:p>
        </w:tc>
        <w:tc>
          <w:tcPr>
            <w:tcW w:w="1276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300</w:t>
            </w:r>
          </w:p>
        </w:tc>
        <w:tc>
          <w:tcPr>
            <w:tcW w:w="1843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</w:p>
        </w:tc>
        <w:tc>
          <w:tcPr>
            <w:tcW w:w="1559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</w:p>
        </w:tc>
        <w:tc>
          <w:tcPr>
            <w:tcW w:w="1559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сталь</w:t>
            </w:r>
          </w:p>
        </w:tc>
        <w:tc>
          <w:tcPr>
            <w:tcW w:w="1270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</w:p>
        </w:tc>
      </w:tr>
      <w:tr w:rsidR="004A0738" w:rsidRPr="008D1275" w:rsidTr="008D1275">
        <w:tc>
          <w:tcPr>
            <w:tcW w:w="2121" w:type="dxa"/>
          </w:tcPr>
          <w:p w:rsidR="004A0738" w:rsidRPr="008D1275" w:rsidRDefault="004A0738" w:rsidP="008D1275">
            <w:pPr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РВЧ, башни</w:t>
            </w:r>
          </w:p>
        </w:tc>
        <w:tc>
          <w:tcPr>
            <w:tcW w:w="1276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600</w:t>
            </w:r>
          </w:p>
        </w:tc>
        <w:tc>
          <w:tcPr>
            <w:tcW w:w="1843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</w:p>
        </w:tc>
        <w:tc>
          <w:tcPr>
            <w:tcW w:w="1559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</w:p>
        </w:tc>
        <w:tc>
          <w:tcPr>
            <w:tcW w:w="1559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сталь</w:t>
            </w:r>
          </w:p>
        </w:tc>
        <w:tc>
          <w:tcPr>
            <w:tcW w:w="1270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</w:p>
        </w:tc>
      </w:tr>
      <w:tr w:rsidR="004A0738" w:rsidRPr="008D1275" w:rsidTr="008D1275">
        <w:tc>
          <w:tcPr>
            <w:tcW w:w="2121" w:type="dxa"/>
          </w:tcPr>
          <w:p w:rsidR="004A0738" w:rsidRPr="008D1275" w:rsidRDefault="004A0738" w:rsidP="008D1275">
            <w:pPr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РВЧ, башни</w:t>
            </w:r>
          </w:p>
        </w:tc>
        <w:tc>
          <w:tcPr>
            <w:tcW w:w="1276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100</w:t>
            </w:r>
          </w:p>
        </w:tc>
        <w:tc>
          <w:tcPr>
            <w:tcW w:w="1843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</w:p>
        </w:tc>
        <w:tc>
          <w:tcPr>
            <w:tcW w:w="1559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</w:p>
        </w:tc>
        <w:tc>
          <w:tcPr>
            <w:tcW w:w="1559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  <w:r w:rsidRPr="008D1275">
              <w:rPr>
                <w:rFonts w:ascii="GOST type B" w:hAnsi="GOST type B"/>
                <w:i/>
                <w:sz w:val="28"/>
                <w:szCs w:val="24"/>
              </w:rPr>
              <w:t>сталь</w:t>
            </w:r>
          </w:p>
        </w:tc>
        <w:tc>
          <w:tcPr>
            <w:tcW w:w="1270" w:type="dxa"/>
          </w:tcPr>
          <w:p w:rsidR="004A0738" w:rsidRPr="008D1275" w:rsidRDefault="004A0738" w:rsidP="00805B57">
            <w:pPr>
              <w:ind w:right="-143"/>
              <w:jc w:val="center"/>
              <w:rPr>
                <w:rFonts w:ascii="GOST type B" w:hAnsi="GOST type B"/>
                <w:i/>
                <w:sz w:val="28"/>
                <w:szCs w:val="24"/>
              </w:rPr>
            </w:pPr>
          </w:p>
        </w:tc>
      </w:tr>
    </w:tbl>
    <w:p w:rsidR="00805B57" w:rsidRPr="00805B57" w:rsidRDefault="00805B57" w:rsidP="00805B57">
      <w:pPr>
        <w:ind w:left="142" w:right="-143" w:firstLine="567"/>
        <w:jc w:val="center"/>
        <w:rPr>
          <w:rFonts w:ascii="GOST type B" w:hAnsi="GOST type B"/>
          <w:i/>
          <w:sz w:val="20"/>
          <w:szCs w:val="20"/>
        </w:rPr>
      </w:pPr>
    </w:p>
    <w:p w:rsidR="00BC04B3" w:rsidRDefault="00BC04B3" w:rsidP="00886D57">
      <w:pPr>
        <w:spacing w:after="0"/>
        <w:jc w:val="center"/>
        <w:rPr>
          <w:rFonts w:ascii="GOST type B" w:hAnsi="GOST type B"/>
          <w:b/>
          <w:i/>
          <w:sz w:val="28"/>
          <w:szCs w:val="28"/>
        </w:rPr>
      </w:pPr>
    </w:p>
    <w:p w:rsidR="008D1275" w:rsidRDefault="008D1275">
      <w:pPr>
        <w:rPr>
          <w:rFonts w:ascii="GOST type B" w:hAnsi="GOST type B"/>
          <w:b/>
          <w:i/>
          <w:sz w:val="28"/>
          <w:szCs w:val="28"/>
        </w:rPr>
      </w:pPr>
      <w:r>
        <w:rPr>
          <w:rFonts w:ascii="GOST type B" w:hAnsi="GOST type B"/>
          <w:b/>
          <w:i/>
          <w:sz w:val="28"/>
          <w:szCs w:val="28"/>
        </w:rPr>
        <w:br w:type="page"/>
      </w:r>
    </w:p>
    <w:p w:rsidR="008D1275" w:rsidRPr="008D1275" w:rsidRDefault="008D1275" w:rsidP="008D1275">
      <w:pPr>
        <w:jc w:val="center"/>
        <w:rPr>
          <w:rFonts w:ascii="GOST type B" w:hAnsi="GOST type B"/>
          <w:i/>
          <w:sz w:val="20"/>
          <w:szCs w:val="20"/>
        </w:rPr>
      </w:pPr>
      <w:r w:rsidRPr="008D1275">
        <w:rPr>
          <w:rFonts w:ascii="GOST type B" w:hAnsi="GOST type B"/>
          <w:i/>
          <w:iCs/>
          <w:sz w:val="28"/>
          <w:szCs w:val="28"/>
        </w:rPr>
        <w:lastRenderedPageBreak/>
        <w:t>Централизованное водоснабжение г. Кирова</w:t>
      </w:r>
    </w:p>
    <w:p w:rsidR="00886D57" w:rsidRPr="008D1275" w:rsidRDefault="00886D57" w:rsidP="00886D57">
      <w:pPr>
        <w:pStyle w:val="ab"/>
        <w:spacing w:after="0"/>
        <w:jc w:val="right"/>
        <w:rPr>
          <w:rFonts w:ascii="GOST type B" w:hAnsi="GOST type B"/>
          <w:i/>
          <w:sz w:val="28"/>
          <w:szCs w:val="28"/>
        </w:rPr>
      </w:pPr>
      <w:r w:rsidRPr="008D1275">
        <w:rPr>
          <w:rFonts w:ascii="GOST type B" w:hAnsi="GOST type B"/>
          <w:i/>
          <w:sz w:val="28"/>
          <w:szCs w:val="28"/>
        </w:rPr>
        <w:t xml:space="preserve">Таблица </w:t>
      </w:r>
      <w:r w:rsidR="00747FE6">
        <w:rPr>
          <w:rFonts w:ascii="GOST type B" w:hAnsi="GOST type B"/>
          <w:i/>
          <w:sz w:val="28"/>
          <w:szCs w:val="28"/>
        </w:rPr>
        <w:t>12</w:t>
      </w:r>
    </w:p>
    <w:tbl>
      <w:tblPr>
        <w:tblW w:w="70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5"/>
        <w:gridCol w:w="4210"/>
        <w:gridCol w:w="1508"/>
      </w:tblGrid>
      <w:tr w:rsidR="008D1275" w:rsidRPr="008D1275" w:rsidTr="008D1275">
        <w:trPr>
          <w:trHeight w:val="1105"/>
          <w:jc w:val="center"/>
        </w:trPr>
        <w:tc>
          <w:tcPr>
            <w:tcW w:w="1325" w:type="dxa"/>
            <w:tcBorders>
              <w:bottom w:val="single" w:sz="4" w:space="0" w:color="auto"/>
            </w:tcBorders>
            <w:vAlign w:val="bottom"/>
          </w:tcPr>
          <w:p w:rsidR="008D1275" w:rsidRPr="008D1275" w:rsidRDefault="008D1275" w:rsidP="0072654D">
            <w:pPr>
              <w:ind w:left="45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8D1275">
              <w:rPr>
                <w:rFonts w:ascii="GOST type B" w:hAnsi="GOST type B"/>
                <w:i/>
                <w:iCs/>
                <w:w w:val="98"/>
                <w:sz w:val="28"/>
                <w:szCs w:val="28"/>
              </w:rPr>
              <w:t>№</w:t>
            </w:r>
          </w:p>
          <w:p w:rsidR="008D1275" w:rsidRPr="008D1275" w:rsidRDefault="008D1275" w:rsidP="0072654D">
            <w:pPr>
              <w:ind w:left="7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gramStart"/>
            <w:r w:rsidRPr="008D1275">
              <w:rPr>
                <w:rFonts w:ascii="GOST type B" w:hAnsi="GOST type B"/>
                <w:i/>
                <w:iCs/>
                <w:sz w:val="28"/>
                <w:szCs w:val="28"/>
              </w:rPr>
              <w:t>п</w:t>
            </w:r>
            <w:proofErr w:type="gramEnd"/>
            <w:r w:rsidRPr="008D1275">
              <w:rPr>
                <w:rFonts w:ascii="GOST type B" w:hAnsi="GOST type B"/>
                <w:i/>
                <w:iCs/>
                <w:sz w:val="28"/>
                <w:szCs w:val="28"/>
              </w:rPr>
              <w:t>/п</w:t>
            </w:r>
          </w:p>
        </w:tc>
        <w:tc>
          <w:tcPr>
            <w:tcW w:w="4210" w:type="dxa"/>
            <w:tcBorders>
              <w:bottom w:val="single" w:sz="4" w:space="0" w:color="auto"/>
            </w:tcBorders>
            <w:vAlign w:val="bottom"/>
          </w:tcPr>
          <w:p w:rsidR="008D1275" w:rsidRPr="008D1275" w:rsidRDefault="008D1275" w:rsidP="0072654D">
            <w:pPr>
              <w:ind w:left="240"/>
              <w:rPr>
                <w:rFonts w:ascii="GOST type B" w:hAnsi="GOST type B"/>
                <w:i/>
                <w:sz w:val="20"/>
                <w:szCs w:val="20"/>
              </w:rPr>
            </w:pPr>
            <w:r w:rsidRPr="008D1275">
              <w:rPr>
                <w:rFonts w:ascii="GOST type B" w:hAnsi="GOST type B"/>
                <w:i/>
                <w:iCs/>
                <w:sz w:val="28"/>
                <w:szCs w:val="28"/>
              </w:rPr>
              <w:t>Наименование</w:t>
            </w:r>
          </w:p>
        </w:tc>
        <w:tc>
          <w:tcPr>
            <w:tcW w:w="1508" w:type="dxa"/>
            <w:vAlign w:val="bottom"/>
          </w:tcPr>
          <w:p w:rsidR="008D1275" w:rsidRPr="008D1275" w:rsidRDefault="008D1275" w:rsidP="0072654D">
            <w:pPr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8D1275">
              <w:rPr>
                <w:rFonts w:ascii="GOST type B" w:hAnsi="GOST type B"/>
                <w:i/>
                <w:iCs/>
                <w:w w:val="99"/>
                <w:sz w:val="28"/>
                <w:szCs w:val="28"/>
              </w:rPr>
              <w:t>Кол-во</w:t>
            </w:r>
          </w:p>
        </w:tc>
      </w:tr>
      <w:tr w:rsidR="008D1275" w:rsidRPr="008D1275" w:rsidTr="008D1275">
        <w:trPr>
          <w:trHeight w:val="375"/>
          <w:jc w:val="center"/>
        </w:trPr>
        <w:tc>
          <w:tcPr>
            <w:tcW w:w="1325" w:type="dxa"/>
            <w:vAlign w:val="bottom"/>
          </w:tcPr>
          <w:p w:rsidR="008D1275" w:rsidRPr="008D1275" w:rsidRDefault="008D1275" w:rsidP="0072654D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8D1275">
              <w:rPr>
                <w:rFonts w:ascii="GOST type B" w:hAnsi="GOST type B"/>
                <w:i/>
                <w:w w:val="99"/>
                <w:sz w:val="28"/>
                <w:szCs w:val="28"/>
              </w:rPr>
              <w:t>1</w:t>
            </w:r>
          </w:p>
        </w:tc>
        <w:tc>
          <w:tcPr>
            <w:tcW w:w="4210" w:type="dxa"/>
            <w:vAlign w:val="bottom"/>
          </w:tcPr>
          <w:p w:rsidR="008D1275" w:rsidRPr="008D1275" w:rsidRDefault="008D1275" w:rsidP="0072654D">
            <w:pPr>
              <w:ind w:left="60"/>
              <w:rPr>
                <w:rFonts w:ascii="GOST type B" w:hAnsi="GOST type B"/>
                <w:i/>
                <w:sz w:val="20"/>
                <w:szCs w:val="20"/>
              </w:rPr>
            </w:pPr>
            <w:r w:rsidRPr="008D1275">
              <w:rPr>
                <w:rFonts w:ascii="GOST type B" w:hAnsi="GOST type B"/>
                <w:i/>
                <w:sz w:val="28"/>
                <w:szCs w:val="28"/>
              </w:rPr>
              <w:t>Водоразборные колонки ВРК</w:t>
            </w:r>
          </w:p>
        </w:tc>
        <w:tc>
          <w:tcPr>
            <w:tcW w:w="1508" w:type="dxa"/>
            <w:vAlign w:val="bottom"/>
          </w:tcPr>
          <w:p w:rsidR="008D1275" w:rsidRPr="008D1275" w:rsidRDefault="008D1275" w:rsidP="0072654D">
            <w:pPr>
              <w:ind w:lef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8D1275">
              <w:rPr>
                <w:rFonts w:ascii="GOST type B" w:hAnsi="GOST type B"/>
                <w:i/>
                <w:w w:val="99"/>
                <w:sz w:val="28"/>
                <w:szCs w:val="28"/>
              </w:rPr>
              <w:t>23</w:t>
            </w:r>
          </w:p>
        </w:tc>
      </w:tr>
      <w:tr w:rsidR="008D1275" w:rsidRPr="008D1275" w:rsidTr="008D1275">
        <w:trPr>
          <w:trHeight w:val="369"/>
          <w:jc w:val="center"/>
        </w:trPr>
        <w:tc>
          <w:tcPr>
            <w:tcW w:w="1325" w:type="dxa"/>
            <w:vAlign w:val="bottom"/>
          </w:tcPr>
          <w:p w:rsidR="008D1275" w:rsidRPr="008D1275" w:rsidRDefault="008D1275" w:rsidP="0072654D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8D1275">
              <w:rPr>
                <w:rFonts w:ascii="GOST type B" w:hAnsi="GOST type B"/>
                <w:i/>
                <w:w w:val="99"/>
                <w:sz w:val="28"/>
                <w:szCs w:val="28"/>
              </w:rPr>
              <w:t>2</w:t>
            </w:r>
          </w:p>
        </w:tc>
        <w:tc>
          <w:tcPr>
            <w:tcW w:w="4210" w:type="dxa"/>
            <w:vAlign w:val="bottom"/>
          </w:tcPr>
          <w:p w:rsidR="008D1275" w:rsidRPr="008D1275" w:rsidRDefault="008D1275" w:rsidP="0072654D">
            <w:pPr>
              <w:ind w:left="60"/>
              <w:rPr>
                <w:rFonts w:ascii="GOST type B" w:hAnsi="GOST type B"/>
                <w:i/>
                <w:sz w:val="20"/>
                <w:szCs w:val="20"/>
              </w:rPr>
            </w:pPr>
            <w:r w:rsidRPr="008D1275">
              <w:rPr>
                <w:rFonts w:ascii="GOST type B" w:hAnsi="GOST type B"/>
                <w:i/>
                <w:sz w:val="28"/>
                <w:szCs w:val="28"/>
              </w:rPr>
              <w:t>Пожарные гидранты ПГ</w:t>
            </w:r>
          </w:p>
        </w:tc>
        <w:tc>
          <w:tcPr>
            <w:tcW w:w="1508" w:type="dxa"/>
            <w:vAlign w:val="bottom"/>
          </w:tcPr>
          <w:p w:rsidR="008D1275" w:rsidRPr="008D1275" w:rsidRDefault="008D1275" w:rsidP="0072654D">
            <w:pPr>
              <w:ind w:left="2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8D1275">
              <w:rPr>
                <w:rFonts w:ascii="GOST type B" w:hAnsi="GOST type B"/>
                <w:i/>
                <w:w w:val="99"/>
                <w:sz w:val="28"/>
                <w:szCs w:val="28"/>
              </w:rPr>
              <w:t>151</w:t>
            </w:r>
          </w:p>
        </w:tc>
      </w:tr>
    </w:tbl>
    <w:p w:rsidR="00B829A1" w:rsidRDefault="00B829A1">
      <w:pPr>
        <w:rPr>
          <w:rFonts w:ascii="GOST type B" w:hAnsi="GOST type B"/>
          <w:b/>
          <w:i/>
          <w:sz w:val="28"/>
          <w:szCs w:val="28"/>
        </w:rPr>
      </w:pPr>
    </w:p>
    <w:p w:rsidR="004B1806" w:rsidRDefault="004B1806" w:rsidP="00261394">
      <w:pPr>
        <w:pStyle w:val="1"/>
      </w:pPr>
      <w:bookmarkStart w:id="64" w:name="_Toc516316254"/>
      <w:bookmarkStart w:id="65" w:name="_Toc360187463"/>
      <w:r>
        <w:t>Описание существующих технич</w:t>
      </w:r>
      <w:r w:rsidR="00EE6872">
        <w:t>еских и технологических пр</w:t>
      </w:r>
      <w:r w:rsidR="00EE6872">
        <w:t>о</w:t>
      </w:r>
      <w:r w:rsidR="00EE6872">
        <w:t xml:space="preserve">блем, </w:t>
      </w:r>
      <w:r>
        <w:t>возникающих при водоснабжении поселения</w:t>
      </w:r>
      <w:r w:rsidR="00EE6872">
        <w:t>, анализ и</w:t>
      </w:r>
      <w:r w:rsidR="00EE6872">
        <w:t>с</w:t>
      </w:r>
      <w:r w:rsidR="00EE6872">
        <w:t>полнения предписаний органов, осуществляющих государстве</w:t>
      </w:r>
      <w:r w:rsidR="00EE6872">
        <w:t>н</w:t>
      </w:r>
      <w:r w:rsidR="00EE6872">
        <w:t>ный надзор, муниципальный контроль, об устранении наруш</w:t>
      </w:r>
      <w:r w:rsidR="00EE6872">
        <w:t>е</w:t>
      </w:r>
      <w:r w:rsidR="00EE6872">
        <w:t>ний, влияющих на качество и безопасность воды</w:t>
      </w:r>
      <w:bookmarkEnd w:id="64"/>
    </w:p>
    <w:p w:rsidR="004B1806" w:rsidRPr="004B1806" w:rsidRDefault="004B1806" w:rsidP="004B1806"/>
    <w:p w:rsidR="004B1806" w:rsidRPr="009C757A" w:rsidRDefault="004B1806" w:rsidP="004B1806">
      <w:pPr>
        <w:spacing w:after="0" w:line="360" w:lineRule="auto"/>
        <w:ind w:firstLine="840"/>
        <w:jc w:val="both"/>
        <w:rPr>
          <w:rFonts w:ascii="GOST type B" w:hAnsi="GOST type B"/>
          <w:b/>
          <w:i/>
          <w:sz w:val="28"/>
          <w:szCs w:val="28"/>
          <w:u w:val="single"/>
        </w:rPr>
      </w:pPr>
      <w:r w:rsidRPr="009C757A">
        <w:rPr>
          <w:rFonts w:ascii="GOST type B" w:hAnsi="GOST type B"/>
          <w:b/>
          <w:i/>
          <w:sz w:val="28"/>
          <w:szCs w:val="28"/>
          <w:u w:val="single"/>
        </w:rPr>
        <w:t>Основные проблемы централизованных систем водосна</w:t>
      </w:r>
      <w:r w:rsidRPr="009C757A">
        <w:rPr>
          <w:rFonts w:ascii="GOST type B" w:hAnsi="GOST type B"/>
          <w:b/>
          <w:i/>
          <w:sz w:val="28"/>
          <w:szCs w:val="28"/>
          <w:u w:val="single"/>
        </w:rPr>
        <w:t>б</w:t>
      </w:r>
      <w:r w:rsidRPr="009C757A">
        <w:rPr>
          <w:rFonts w:ascii="GOST type B" w:hAnsi="GOST type B"/>
          <w:b/>
          <w:i/>
          <w:sz w:val="28"/>
          <w:szCs w:val="28"/>
          <w:u w:val="single"/>
        </w:rPr>
        <w:t>жения по поселению:</w:t>
      </w:r>
    </w:p>
    <w:p w:rsidR="004B1806" w:rsidRPr="009C757A" w:rsidRDefault="008D1275" w:rsidP="004B1806">
      <w:pPr>
        <w:spacing w:after="0" w:line="360" w:lineRule="auto"/>
        <w:ind w:firstLine="840"/>
        <w:jc w:val="both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1. Несоответствие</w:t>
      </w:r>
      <w:r w:rsidR="004B1806" w:rsidRPr="009C757A">
        <w:rPr>
          <w:rFonts w:ascii="GOST type B" w:hAnsi="GOST type B"/>
          <w:i/>
          <w:sz w:val="28"/>
          <w:szCs w:val="28"/>
        </w:rPr>
        <w:t xml:space="preserve"> объектов водоснабжения санитарным но</w:t>
      </w:r>
      <w:r w:rsidR="004B1806" w:rsidRPr="009C757A">
        <w:rPr>
          <w:rFonts w:ascii="GOST type B" w:hAnsi="GOST type B"/>
          <w:i/>
          <w:sz w:val="28"/>
          <w:szCs w:val="28"/>
        </w:rPr>
        <w:t>р</w:t>
      </w:r>
      <w:r w:rsidR="004B1806" w:rsidRPr="009C757A">
        <w:rPr>
          <w:rFonts w:ascii="GOST type B" w:hAnsi="GOST type B"/>
          <w:i/>
          <w:sz w:val="28"/>
          <w:szCs w:val="28"/>
        </w:rPr>
        <w:t xml:space="preserve">мам и правилам (неудовлетворительное санитарно </w:t>
      </w:r>
      <w:r w:rsidR="004B1806" w:rsidRPr="009C757A">
        <w:rPr>
          <w:rFonts w:ascii="Arial" w:hAnsi="Arial" w:cs="Arial"/>
          <w:i/>
          <w:sz w:val="28"/>
          <w:szCs w:val="28"/>
        </w:rPr>
        <w:t>–</w:t>
      </w:r>
      <w:r w:rsidR="004B1806" w:rsidRPr="009C757A">
        <w:rPr>
          <w:rFonts w:ascii="GOST type B" w:hAnsi="GOST type B"/>
          <w:i/>
          <w:sz w:val="28"/>
          <w:szCs w:val="28"/>
        </w:rPr>
        <w:t xml:space="preserve"> </w:t>
      </w:r>
      <w:r w:rsidR="004B1806" w:rsidRPr="009C757A">
        <w:rPr>
          <w:rFonts w:ascii="GOST type B" w:hAnsi="GOST type B" w:cs="GOST type B"/>
          <w:i/>
          <w:sz w:val="28"/>
          <w:szCs w:val="28"/>
        </w:rPr>
        <w:t>техническое</w:t>
      </w:r>
      <w:r w:rsidR="004B1806" w:rsidRPr="009C757A">
        <w:rPr>
          <w:rFonts w:ascii="GOST type B" w:hAnsi="GOST type B"/>
          <w:i/>
          <w:sz w:val="28"/>
          <w:szCs w:val="28"/>
        </w:rPr>
        <w:t xml:space="preserve"> </w:t>
      </w:r>
      <w:r w:rsidR="004B1806" w:rsidRPr="009C757A">
        <w:rPr>
          <w:rFonts w:ascii="GOST type B" w:hAnsi="GOST type B" w:cs="GOST type B"/>
          <w:i/>
          <w:sz w:val="28"/>
          <w:szCs w:val="28"/>
        </w:rPr>
        <w:t>состояние</w:t>
      </w:r>
      <w:r w:rsidR="004B1806" w:rsidRPr="009C757A">
        <w:rPr>
          <w:rFonts w:ascii="GOST type B" w:hAnsi="GOST type B"/>
          <w:i/>
          <w:sz w:val="28"/>
          <w:szCs w:val="28"/>
        </w:rPr>
        <w:t xml:space="preserve"> </w:t>
      </w:r>
      <w:r w:rsidR="004B1806" w:rsidRPr="009C757A">
        <w:rPr>
          <w:rFonts w:ascii="GOST type B" w:hAnsi="GOST type B" w:cs="GOST type B"/>
          <w:i/>
          <w:sz w:val="28"/>
          <w:szCs w:val="28"/>
        </w:rPr>
        <w:t>систем</w:t>
      </w:r>
      <w:r w:rsidR="004B1806" w:rsidRPr="009C757A">
        <w:rPr>
          <w:rFonts w:ascii="GOST type B" w:hAnsi="GOST type B"/>
          <w:i/>
          <w:sz w:val="28"/>
          <w:szCs w:val="28"/>
        </w:rPr>
        <w:t xml:space="preserve"> </w:t>
      </w:r>
      <w:r w:rsidR="004B1806" w:rsidRPr="009C757A">
        <w:rPr>
          <w:rFonts w:ascii="GOST type B" w:hAnsi="GOST type B" w:cs="GOST type B"/>
          <w:i/>
          <w:sz w:val="28"/>
          <w:szCs w:val="28"/>
        </w:rPr>
        <w:t>водоснабжения</w:t>
      </w:r>
      <w:r w:rsidR="004B1806" w:rsidRPr="009C757A">
        <w:rPr>
          <w:rFonts w:ascii="GOST type B" w:hAnsi="GOST type B"/>
          <w:i/>
          <w:sz w:val="28"/>
          <w:szCs w:val="28"/>
        </w:rPr>
        <w:t xml:space="preserve">, </w:t>
      </w:r>
      <w:r w:rsidR="004B1806" w:rsidRPr="009C757A">
        <w:rPr>
          <w:rFonts w:ascii="GOST type B" w:hAnsi="GOST type B" w:cs="GOST type B"/>
          <w:i/>
          <w:sz w:val="28"/>
          <w:szCs w:val="28"/>
        </w:rPr>
        <w:t>не</w:t>
      </w:r>
      <w:r w:rsidR="004B1806" w:rsidRPr="009C757A">
        <w:rPr>
          <w:rFonts w:ascii="GOST type B" w:hAnsi="GOST type B"/>
          <w:i/>
          <w:sz w:val="28"/>
          <w:szCs w:val="28"/>
        </w:rPr>
        <w:t xml:space="preserve"> </w:t>
      </w:r>
      <w:r w:rsidR="004B1806" w:rsidRPr="009C757A">
        <w:rPr>
          <w:rFonts w:ascii="GOST type B" w:hAnsi="GOST type B" w:cs="GOST type B"/>
          <w:i/>
          <w:sz w:val="28"/>
          <w:szCs w:val="28"/>
        </w:rPr>
        <w:t>позволяющее</w:t>
      </w:r>
      <w:r w:rsidR="004B1806" w:rsidRPr="009C757A">
        <w:rPr>
          <w:rFonts w:ascii="GOST type B" w:hAnsi="GOST type B"/>
          <w:i/>
          <w:sz w:val="28"/>
          <w:szCs w:val="28"/>
        </w:rPr>
        <w:t xml:space="preserve"> </w:t>
      </w:r>
      <w:r w:rsidR="004B1806" w:rsidRPr="009C757A">
        <w:rPr>
          <w:rFonts w:ascii="GOST type B" w:hAnsi="GOST type B" w:cs="GOST type B"/>
          <w:i/>
          <w:sz w:val="28"/>
          <w:szCs w:val="28"/>
        </w:rPr>
        <w:t>обеспечить</w:t>
      </w:r>
      <w:r w:rsidR="004B1806" w:rsidRPr="009C757A">
        <w:rPr>
          <w:rFonts w:ascii="GOST type B" w:hAnsi="GOST type B"/>
          <w:i/>
          <w:sz w:val="28"/>
          <w:szCs w:val="28"/>
        </w:rPr>
        <w:t xml:space="preserve"> </w:t>
      </w:r>
      <w:r w:rsidR="004B1806" w:rsidRPr="009C757A">
        <w:rPr>
          <w:rFonts w:ascii="GOST type B" w:hAnsi="GOST type B" w:cs="GOST type B"/>
          <w:i/>
          <w:sz w:val="28"/>
          <w:szCs w:val="28"/>
        </w:rPr>
        <w:t>ст</w:t>
      </w:r>
      <w:r w:rsidR="004B1806" w:rsidRPr="009C757A">
        <w:rPr>
          <w:rFonts w:ascii="GOST type B" w:hAnsi="GOST type B" w:cs="GOST type B"/>
          <w:i/>
          <w:sz w:val="28"/>
          <w:szCs w:val="28"/>
        </w:rPr>
        <w:t>а</w:t>
      </w:r>
      <w:r w:rsidR="004B1806" w:rsidRPr="009C757A">
        <w:rPr>
          <w:rFonts w:ascii="GOST type B" w:hAnsi="GOST type B" w:cs="GOST type B"/>
          <w:i/>
          <w:sz w:val="28"/>
          <w:szCs w:val="28"/>
        </w:rPr>
        <w:t>бильное</w:t>
      </w:r>
      <w:r w:rsidR="004B1806" w:rsidRPr="009C757A">
        <w:rPr>
          <w:rFonts w:ascii="GOST type B" w:hAnsi="GOST type B"/>
          <w:i/>
          <w:sz w:val="28"/>
          <w:szCs w:val="28"/>
        </w:rPr>
        <w:t xml:space="preserve"> </w:t>
      </w:r>
      <w:r w:rsidR="004B1806" w:rsidRPr="009C757A">
        <w:rPr>
          <w:rFonts w:ascii="GOST type B" w:hAnsi="GOST type B" w:cs="GOST type B"/>
          <w:i/>
          <w:sz w:val="28"/>
          <w:szCs w:val="28"/>
        </w:rPr>
        <w:t>качество</w:t>
      </w:r>
      <w:r w:rsidR="004B1806" w:rsidRPr="009C757A">
        <w:rPr>
          <w:rFonts w:ascii="GOST type B" w:hAnsi="GOST type B"/>
          <w:i/>
          <w:sz w:val="28"/>
          <w:szCs w:val="28"/>
        </w:rPr>
        <w:t xml:space="preserve"> </w:t>
      </w:r>
      <w:r w:rsidR="004B1806" w:rsidRPr="009C757A">
        <w:rPr>
          <w:rFonts w:ascii="GOST type B" w:hAnsi="GOST type B" w:cs="GOST type B"/>
          <w:i/>
          <w:sz w:val="28"/>
          <w:szCs w:val="28"/>
        </w:rPr>
        <w:t>воды</w:t>
      </w:r>
      <w:r w:rsidR="004B1806" w:rsidRPr="009C757A">
        <w:rPr>
          <w:rFonts w:ascii="GOST type B" w:hAnsi="GOST type B"/>
          <w:i/>
          <w:sz w:val="28"/>
          <w:szCs w:val="28"/>
        </w:rPr>
        <w:t xml:space="preserve"> </w:t>
      </w:r>
      <w:r w:rsidR="004B1806" w:rsidRPr="009C757A">
        <w:rPr>
          <w:rFonts w:ascii="GOST type B" w:hAnsi="GOST type B" w:cs="GOST type B"/>
          <w:i/>
          <w:sz w:val="28"/>
          <w:szCs w:val="28"/>
        </w:rPr>
        <w:t>в</w:t>
      </w:r>
      <w:r w:rsidR="004B1806" w:rsidRPr="009C757A">
        <w:rPr>
          <w:rFonts w:ascii="GOST type B" w:hAnsi="GOST type B"/>
          <w:i/>
          <w:sz w:val="28"/>
          <w:szCs w:val="28"/>
        </w:rPr>
        <w:t xml:space="preserve"> </w:t>
      </w:r>
      <w:r w:rsidR="004B1806" w:rsidRPr="009C757A">
        <w:rPr>
          <w:rFonts w:ascii="GOST type B" w:hAnsi="GOST type B" w:cs="GOST type B"/>
          <w:i/>
          <w:sz w:val="28"/>
          <w:szCs w:val="28"/>
        </w:rPr>
        <w:t>соответствии</w:t>
      </w:r>
      <w:r w:rsidR="004B1806" w:rsidRPr="009C757A">
        <w:rPr>
          <w:rFonts w:ascii="GOST type B" w:hAnsi="GOST type B"/>
          <w:i/>
          <w:sz w:val="28"/>
          <w:szCs w:val="28"/>
        </w:rPr>
        <w:t xml:space="preserve"> </w:t>
      </w:r>
      <w:r w:rsidR="004B1806" w:rsidRPr="009C757A">
        <w:rPr>
          <w:rFonts w:ascii="GOST type B" w:hAnsi="GOST type B" w:cs="GOST type B"/>
          <w:i/>
          <w:sz w:val="28"/>
          <w:szCs w:val="28"/>
        </w:rPr>
        <w:t>с</w:t>
      </w:r>
      <w:r w:rsidR="004B1806" w:rsidRPr="009C757A">
        <w:rPr>
          <w:rFonts w:ascii="GOST type B" w:hAnsi="GOST type B"/>
          <w:i/>
          <w:sz w:val="28"/>
          <w:szCs w:val="28"/>
        </w:rPr>
        <w:t xml:space="preserve"> </w:t>
      </w:r>
      <w:r w:rsidR="004B1806" w:rsidRPr="009C757A">
        <w:rPr>
          <w:rFonts w:ascii="GOST type B" w:hAnsi="GOST type B" w:cs="GOST type B"/>
          <w:i/>
          <w:sz w:val="28"/>
          <w:szCs w:val="28"/>
        </w:rPr>
        <w:t>гигиеническими</w:t>
      </w:r>
      <w:r w:rsidR="004B1806" w:rsidRPr="009C757A">
        <w:rPr>
          <w:rFonts w:ascii="GOST type B" w:hAnsi="GOST type B"/>
          <w:i/>
          <w:sz w:val="28"/>
          <w:szCs w:val="28"/>
        </w:rPr>
        <w:t xml:space="preserve"> </w:t>
      </w:r>
      <w:r w:rsidR="004B1806" w:rsidRPr="009C757A">
        <w:rPr>
          <w:rFonts w:ascii="GOST type B" w:hAnsi="GOST type B" w:cs="GOST type B"/>
          <w:i/>
          <w:sz w:val="28"/>
          <w:szCs w:val="28"/>
        </w:rPr>
        <w:t>нормат</w:t>
      </w:r>
      <w:r w:rsidR="004B1806" w:rsidRPr="009C757A">
        <w:rPr>
          <w:rFonts w:ascii="GOST type B" w:hAnsi="GOST type B" w:cs="GOST type B"/>
          <w:i/>
          <w:sz w:val="28"/>
          <w:szCs w:val="28"/>
        </w:rPr>
        <w:t>и</w:t>
      </w:r>
      <w:r w:rsidR="004B1806" w:rsidRPr="009C757A">
        <w:rPr>
          <w:rFonts w:ascii="GOST type B" w:hAnsi="GOST type B" w:cs="GOST type B"/>
          <w:i/>
          <w:sz w:val="28"/>
          <w:szCs w:val="28"/>
        </w:rPr>
        <w:t>вами</w:t>
      </w:r>
      <w:r w:rsidR="004B1806" w:rsidRPr="009C757A">
        <w:rPr>
          <w:rFonts w:ascii="GOST type B" w:hAnsi="GOST type B"/>
          <w:i/>
          <w:sz w:val="28"/>
          <w:szCs w:val="28"/>
        </w:rPr>
        <w:t>).</w:t>
      </w:r>
    </w:p>
    <w:p w:rsidR="004B1806" w:rsidRPr="009C757A" w:rsidRDefault="008D1275" w:rsidP="004B1806">
      <w:pPr>
        <w:spacing w:line="360" w:lineRule="auto"/>
        <w:ind w:firstLine="840"/>
        <w:jc w:val="both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lastRenderedPageBreak/>
        <w:t>2</w:t>
      </w:r>
      <w:r w:rsidR="004B1806" w:rsidRPr="009C757A">
        <w:rPr>
          <w:rFonts w:ascii="GOST type B" w:hAnsi="GOST type B"/>
          <w:i/>
          <w:sz w:val="28"/>
          <w:szCs w:val="28"/>
        </w:rPr>
        <w:t>. Низкий уровень внедрения современных технологий вод</w:t>
      </w:r>
      <w:r w:rsidR="004B1806" w:rsidRPr="009C757A">
        <w:rPr>
          <w:rFonts w:ascii="GOST type B" w:hAnsi="GOST type B"/>
          <w:i/>
          <w:sz w:val="28"/>
          <w:szCs w:val="28"/>
        </w:rPr>
        <w:t>о</w:t>
      </w:r>
      <w:r w:rsidR="004B1806" w:rsidRPr="009C757A">
        <w:rPr>
          <w:rFonts w:ascii="GOST type B" w:hAnsi="GOST type B"/>
          <w:i/>
          <w:sz w:val="28"/>
          <w:szCs w:val="28"/>
        </w:rPr>
        <w:t>очистки.</w:t>
      </w:r>
    </w:p>
    <w:p w:rsidR="004B1806" w:rsidRPr="009C757A" w:rsidRDefault="008D1275" w:rsidP="004B1806">
      <w:pPr>
        <w:spacing w:line="360" w:lineRule="auto"/>
        <w:ind w:firstLine="840"/>
        <w:jc w:val="both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3.</w:t>
      </w:r>
      <w:r w:rsidR="004B1806" w:rsidRPr="009C757A">
        <w:rPr>
          <w:rFonts w:ascii="GOST type B" w:hAnsi="GOST type B"/>
          <w:i/>
          <w:sz w:val="28"/>
          <w:szCs w:val="28"/>
        </w:rPr>
        <w:t xml:space="preserve"> Высокая изношенность головных сооружений и разводящих сетей.</w:t>
      </w:r>
    </w:p>
    <w:p w:rsidR="004B1806" w:rsidRDefault="008D1275" w:rsidP="004B1806">
      <w:pPr>
        <w:ind w:left="851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4</w:t>
      </w:r>
      <w:r w:rsidR="004B1806" w:rsidRPr="009C757A">
        <w:rPr>
          <w:rFonts w:ascii="GOST type B" w:hAnsi="GOST type B"/>
          <w:i/>
          <w:sz w:val="28"/>
          <w:szCs w:val="28"/>
        </w:rPr>
        <w:t>. Высокие потери воды в процессе транспортировки ее к м</w:t>
      </w:r>
      <w:r w:rsidR="004B1806" w:rsidRPr="009C757A">
        <w:rPr>
          <w:rFonts w:ascii="GOST type B" w:hAnsi="GOST type B"/>
          <w:i/>
          <w:sz w:val="28"/>
          <w:szCs w:val="28"/>
        </w:rPr>
        <w:t>е</w:t>
      </w:r>
      <w:r w:rsidR="004B1806" w:rsidRPr="009C757A">
        <w:rPr>
          <w:rFonts w:ascii="GOST type B" w:hAnsi="GOST type B"/>
          <w:i/>
          <w:sz w:val="28"/>
          <w:szCs w:val="28"/>
        </w:rPr>
        <w:t>стам потребления.</w:t>
      </w:r>
    </w:p>
    <w:p w:rsidR="004B1806" w:rsidRDefault="004B1806" w:rsidP="004B1806">
      <w:pPr>
        <w:pStyle w:val="1"/>
      </w:pPr>
      <w:bookmarkStart w:id="66" w:name="_Toc516316255"/>
      <w:r>
        <w:t>Описание централизованной системы горячего водоснабжения с использованием закрытых систем горячего водоснабжения</w:t>
      </w:r>
      <w:r w:rsidR="00EE6872">
        <w:t>, о</w:t>
      </w:r>
      <w:r w:rsidR="00EE6872">
        <w:t>т</w:t>
      </w:r>
      <w:r w:rsidR="00EE6872">
        <w:t>ражающее технологические особенности указанно</w:t>
      </w:r>
      <w:r w:rsidR="001B558F">
        <w:t>й систем</w:t>
      </w:r>
      <w:r w:rsidR="00EE6872">
        <w:t>ы</w:t>
      </w:r>
      <w:bookmarkEnd w:id="66"/>
    </w:p>
    <w:p w:rsidR="008E796D" w:rsidRPr="00925F99" w:rsidRDefault="008E796D" w:rsidP="008E796D">
      <w:pPr>
        <w:ind w:right="-285" w:firstLine="567"/>
        <w:jc w:val="both"/>
        <w:rPr>
          <w:rFonts w:ascii="GOST type B" w:hAnsi="GOST type B"/>
          <w:i/>
          <w:sz w:val="28"/>
          <w:szCs w:val="28"/>
        </w:rPr>
      </w:pPr>
      <w:r w:rsidRPr="00925F99">
        <w:rPr>
          <w:rFonts w:ascii="GOST type B" w:hAnsi="GOST type B"/>
          <w:i/>
          <w:sz w:val="28"/>
          <w:szCs w:val="28"/>
        </w:rPr>
        <w:t>Система горячего водоснабжения - совокупность устройств, обе</w:t>
      </w:r>
      <w:r w:rsidRPr="00925F99">
        <w:rPr>
          <w:rFonts w:ascii="GOST type B" w:hAnsi="GOST type B"/>
          <w:i/>
          <w:sz w:val="28"/>
          <w:szCs w:val="28"/>
        </w:rPr>
        <w:t>с</w:t>
      </w:r>
      <w:r w:rsidRPr="00925F99">
        <w:rPr>
          <w:rFonts w:ascii="GOST type B" w:hAnsi="GOST type B"/>
          <w:i/>
          <w:sz w:val="28"/>
          <w:szCs w:val="28"/>
        </w:rPr>
        <w:t>печивающих нагрев холодной воды и распределение ее по водора</w:t>
      </w:r>
      <w:r w:rsidRPr="00925F99">
        <w:rPr>
          <w:rFonts w:ascii="GOST type B" w:hAnsi="GOST type B"/>
          <w:i/>
          <w:sz w:val="28"/>
          <w:szCs w:val="28"/>
        </w:rPr>
        <w:t>з</w:t>
      </w:r>
      <w:r w:rsidRPr="00925F99">
        <w:rPr>
          <w:rFonts w:ascii="GOST type B" w:hAnsi="GOST type B"/>
          <w:i/>
          <w:sz w:val="28"/>
          <w:szCs w:val="28"/>
        </w:rPr>
        <w:t>борным приборам.</w:t>
      </w:r>
    </w:p>
    <w:p w:rsidR="008E796D" w:rsidRPr="00925F99" w:rsidRDefault="008E796D" w:rsidP="008E796D">
      <w:pPr>
        <w:ind w:right="-285" w:firstLine="567"/>
        <w:jc w:val="both"/>
        <w:rPr>
          <w:rFonts w:ascii="GOST type B" w:hAnsi="GOST type B"/>
          <w:i/>
          <w:sz w:val="28"/>
          <w:szCs w:val="28"/>
        </w:rPr>
      </w:pPr>
      <w:r w:rsidRPr="00925F99">
        <w:rPr>
          <w:rFonts w:ascii="GOST type B" w:hAnsi="GOST type B"/>
          <w:i/>
          <w:sz w:val="28"/>
          <w:szCs w:val="28"/>
        </w:rPr>
        <w:t>Системы ГВС подразделяют на централизованные и местные (д</w:t>
      </w:r>
      <w:r w:rsidRPr="00925F99">
        <w:rPr>
          <w:rFonts w:ascii="GOST type B" w:hAnsi="GOST type B"/>
          <w:i/>
          <w:sz w:val="28"/>
          <w:szCs w:val="28"/>
        </w:rPr>
        <w:t>е</w:t>
      </w:r>
      <w:r w:rsidRPr="00925F99">
        <w:rPr>
          <w:rFonts w:ascii="GOST type B" w:hAnsi="GOST type B"/>
          <w:i/>
          <w:sz w:val="28"/>
          <w:szCs w:val="28"/>
        </w:rPr>
        <w:t>централизованные). В централизованных системах с использованием закрытых систем горячего водоснабжения одна водонагревательная установка в ЦТП обеспечивает горячей водой одно или несколько крупных зданий в пределах жилого микрорайона, квартала или посе</w:t>
      </w:r>
      <w:r w:rsidRPr="00925F99">
        <w:rPr>
          <w:rFonts w:ascii="GOST type B" w:hAnsi="GOST type B"/>
          <w:i/>
          <w:sz w:val="28"/>
          <w:szCs w:val="28"/>
        </w:rPr>
        <w:t>л</w:t>
      </w:r>
      <w:r w:rsidRPr="00925F99">
        <w:rPr>
          <w:rFonts w:ascii="GOST type B" w:hAnsi="GOST type B"/>
          <w:i/>
          <w:sz w:val="28"/>
          <w:szCs w:val="28"/>
        </w:rPr>
        <w:t>ка. Все централизованные системы с использованием закрытых систем горячего водоснабжения проектируют с циркуляционными трубопр</w:t>
      </w:r>
      <w:r w:rsidRPr="00925F99">
        <w:rPr>
          <w:rFonts w:ascii="GOST type B" w:hAnsi="GOST type B"/>
          <w:i/>
          <w:sz w:val="28"/>
          <w:szCs w:val="28"/>
        </w:rPr>
        <w:t>о</w:t>
      </w:r>
      <w:r w:rsidRPr="00925F99">
        <w:rPr>
          <w:rFonts w:ascii="GOST type B" w:hAnsi="GOST type B"/>
          <w:i/>
          <w:sz w:val="28"/>
          <w:szCs w:val="28"/>
        </w:rPr>
        <w:t xml:space="preserve">водами для обеспечения потребителей горячей водой, так как без них при отсутствии </w:t>
      </w:r>
      <w:proofErr w:type="spellStart"/>
      <w:r w:rsidRPr="00925F99">
        <w:rPr>
          <w:rFonts w:ascii="GOST type B" w:hAnsi="GOST type B"/>
          <w:i/>
          <w:sz w:val="28"/>
          <w:szCs w:val="28"/>
        </w:rPr>
        <w:t>водоразбора</w:t>
      </w:r>
      <w:proofErr w:type="spellEnd"/>
      <w:r w:rsidRPr="00925F99">
        <w:rPr>
          <w:rFonts w:ascii="GOST type B" w:hAnsi="GOST type B"/>
          <w:i/>
          <w:sz w:val="28"/>
          <w:szCs w:val="28"/>
        </w:rPr>
        <w:t xml:space="preserve"> вода в подающих линиях быстро выст</w:t>
      </w:r>
      <w:r w:rsidRPr="00925F99">
        <w:rPr>
          <w:rFonts w:ascii="GOST type B" w:hAnsi="GOST type B"/>
          <w:i/>
          <w:sz w:val="28"/>
          <w:szCs w:val="28"/>
        </w:rPr>
        <w:t>ы</w:t>
      </w:r>
      <w:r w:rsidRPr="00925F99">
        <w:rPr>
          <w:rFonts w:ascii="GOST type B" w:hAnsi="GOST type B"/>
          <w:i/>
          <w:sz w:val="28"/>
          <w:szCs w:val="28"/>
        </w:rPr>
        <w:t>вает, и потребитель вынужден сливать ее, теряя при этом воду и те</w:t>
      </w:r>
      <w:r w:rsidRPr="00925F99">
        <w:rPr>
          <w:rFonts w:ascii="GOST type B" w:hAnsi="GOST type B"/>
          <w:i/>
          <w:sz w:val="28"/>
          <w:szCs w:val="28"/>
        </w:rPr>
        <w:t>п</w:t>
      </w:r>
      <w:r w:rsidRPr="00925F99">
        <w:rPr>
          <w:rFonts w:ascii="GOST type B" w:hAnsi="GOST type B"/>
          <w:i/>
          <w:sz w:val="28"/>
          <w:szCs w:val="28"/>
        </w:rPr>
        <w:t xml:space="preserve">лоту. Кроме того, в системах ГВС с использованием закрытых систем </w:t>
      </w:r>
      <w:r w:rsidRPr="00925F99">
        <w:rPr>
          <w:rFonts w:ascii="GOST type B" w:hAnsi="GOST type B"/>
          <w:i/>
          <w:sz w:val="28"/>
          <w:szCs w:val="28"/>
        </w:rPr>
        <w:lastRenderedPageBreak/>
        <w:t xml:space="preserve">горячего водоснабжения устанавливают </w:t>
      </w:r>
      <w:proofErr w:type="spellStart"/>
      <w:r w:rsidRPr="00925F99">
        <w:rPr>
          <w:rFonts w:ascii="GOST type B" w:hAnsi="GOST type B"/>
          <w:i/>
          <w:sz w:val="28"/>
          <w:szCs w:val="28"/>
        </w:rPr>
        <w:t>полотенцесушители</w:t>
      </w:r>
      <w:proofErr w:type="spellEnd"/>
      <w:r w:rsidRPr="00925F99">
        <w:rPr>
          <w:rFonts w:ascii="GOST type B" w:hAnsi="GOST type B"/>
          <w:i/>
          <w:sz w:val="28"/>
          <w:szCs w:val="28"/>
        </w:rPr>
        <w:t>, необх</w:t>
      </w:r>
      <w:r w:rsidRPr="00925F99">
        <w:rPr>
          <w:rFonts w:ascii="GOST type B" w:hAnsi="GOST type B"/>
          <w:i/>
          <w:sz w:val="28"/>
          <w:szCs w:val="28"/>
        </w:rPr>
        <w:t>о</w:t>
      </w:r>
      <w:r w:rsidRPr="00925F99">
        <w:rPr>
          <w:rFonts w:ascii="GOST type B" w:hAnsi="GOST type B"/>
          <w:i/>
          <w:sz w:val="28"/>
          <w:szCs w:val="28"/>
        </w:rPr>
        <w:t>димые для сушки белья и обогрева ванных комнат, которые в отсу</w:t>
      </w:r>
      <w:r w:rsidRPr="00925F99">
        <w:rPr>
          <w:rFonts w:ascii="GOST type B" w:hAnsi="GOST type B"/>
          <w:i/>
          <w:sz w:val="28"/>
          <w:szCs w:val="28"/>
        </w:rPr>
        <w:t>т</w:t>
      </w:r>
      <w:r w:rsidRPr="00925F99">
        <w:rPr>
          <w:rFonts w:ascii="GOST type B" w:hAnsi="GOST type B"/>
          <w:i/>
          <w:sz w:val="28"/>
          <w:szCs w:val="28"/>
        </w:rPr>
        <w:t>ствии циркуляции работать не могут. Циркуляционные трубопроводы и циркуляционные насосы создают непрерывное движение воды - циркуляцию по замкнутому контуру: теплообменник - подающий тр</w:t>
      </w:r>
      <w:r w:rsidRPr="00925F99">
        <w:rPr>
          <w:rFonts w:ascii="GOST type B" w:hAnsi="GOST type B"/>
          <w:i/>
          <w:sz w:val="28"/>
          <w:szCs w:val="28"/>
        </w:rPr>
        <w:t>у</w:t>
      </w:r>
      <w:r w:rsidRPr="00925F99">
        <w:rPr>
          <w:rFonts w:ascii="GOST type B" w:hAnsi="GOST type B"/>
          <w:i/>
          <w:sz w:val="28"/>
          <w:szCs w:val="28"/>
        </w:rPr>
        <w:t>бопровод - водоразборный кран - циркуляционный трубопровод - теплообменник, поддерживая температуру горячей воды у водора</w:t>
      </w:r>
      <w:r w:rsidRPr="00925F99">
        <w:rPr>
          <w:rFonts w:ascii="GOST type B" w:hAnsi="GOST type B"/>
          <w:i/>
          <w:sz w:val="28"/>
          <w:szCs w:val="28"/>
        </w:rPr>
        <w:t>з</w:t>
      </w:r>
      <w:r w:rsidRPr="00925F99">
        <w:rPr>
          <w:rFonts w:ascii="GOST type B" w:hAnsi="GOST type B"/>
          <w:i/>
          <w:sz w:val="28"/>
          <w:szCs w:val="28"/>
        </w:rPr>
        <w:t xml:space="preserve">борного крана на уровне 60 </w:t>
      </w:r>
      <w:r w:rsidRPr="00925F99">
        <w:rPr>
          <w:rFonts w:ascii="Arial" w:hAnsi="Arial" w:cs="Arial"/>
          <w:i/>
          <w:sz w:val="28"/>
          <w:szCs w:val="28"/>
        </w:rPr>
        <w:t>°</w:t>
      </w:r>
      <w:r w:rsidRPr="00925F99">
        <w:rPr>
          <w:rFonts w:ascii="GOST type B" w:hAnsi="GOST type B" w:cs="GOST type B"/>
          <w:i/>
          <w:sz w:val="28"/>
          <w:szCs w:val="28"/>
        </w:rPr>
        <w:t>С</w:t>
      </w:r>
      <w:r w:rsidRPr="00925F99">
        <w:rPr>
          <w:rFonts w:ascii="GOST type B" w:hAnsi="GOST type B"/>
          <w:i/>
          <w:sz w:val="28"/>
          <w:szCs w:val="28"/>
        </w:rPr>
        <w:t>.</w:t>
      </w:r>
    </w:p>
    <w:p w:rsidR="008E796D" w:rsidRDefault="008E796D" w:rsidP="008E796D">
      <w:pPr>
        <w:ind w:right="-143" w:firstLine="567"/>
        <w:jc w:val="both"/>
        <w:rPr>
          <w:rFonts w:ascii="GOST type B" w:hAnsi="GOST type B"/>
          <w:i/>
          <w:sz w:val="28"/>
          <w:szCs w:val="28"/>
        </w:rPr>
      </w:pPr>
      <w:r w:rsidRPr="00925F99">
        <w:rPr>
          <w:rFonts w:ascii="GOST type B" w:hAnsi="GOST type B"/>
          <w:i/>
          <w:sz w:val="28"/>
          <w:szCs w:val="28"/>
        </w:rPr>
        <w:t>В закрытых системах горячего водоснабжения воду из тепловых сетей используют только в качестве энергоносителя в теплообменн</w:t>
      </w:r>
      <w:r w:rsidRPr="00925F99">
        <w:rPr>
          <w:rFonts w:ascii="GOST type B" w:hAnsi="GOST type B"/>
          <w:i/>
          <w:sz w:val="28"/>
          <w:szCs w:val="28"/>
        </w:rPr>
        <w:t>и</w:t>
      </w:r>
      <w:r w:rsidRPr="00925F99">
        <w:rPr>
          <w:rFonts w:ascii="GOST type B" w:hAnsi="GOST type B"/>
          <w:i/>
          <w:sz w:val="28"/>
          <w:szCs w:val="28"/>
        </w:rPr>
        <w:t>ках для подогрева холодной водопроводной воды, поступающей в местную систему горячего водоснабжения. Подача воды на горячее водоснабжение в закрытых системах теплоснабжения осуществляе</w:t>
      </w:r>
      <w:r w:rsidRPr="00925F99">
        <w:rPr>
          <w:rFonts w:ascii="GOST type B" w:hAnsi="GOST type B"/>
          <w:i/>
          <w:sz w:val="28"/>
          <w:szCs w:val="28"/>
        </w:rPr>
        <w:t>т</w:t>
      </w:r>
      <w:r w:rsidRPr="00925F99">
        <w:rPr>
          <w:rFonts w:ascii="GOST type B" w:hAnsi="GOST type B"/>
          <w:i/>
          <w:sz w:val="28"/>
          <w:szCs w:val="28"/>
        </w:rPr>
        <w:t>ся через водо-водяные теплообменники.</w:t>
      </w:r>
    </w:p>
    <w:p w:rsidR="00581260" w:rsidRDefault="00581260">
      <w:pPr>
        <w:rPr>
          <w:rFonts w:ascii="GOST type B" w:hAnsi="GOST type B"/>
          <w:i/>
          <w:sz w:val="28"/>
        </w:rPr>
      </w:pPr>
      <w:r>
        <w:br w:type="page"/>
      </w:r>
    </w:p>
    <w:p w:rsidR="00ED12E1" w:rsidRDefault="000D01EE" w:rsidP="00261394">
      <w:pPr>
        <w:pStyle w:val="1"/>
      </w:pPr>
      <w:bookmarkStart w:id="67" w:name="_Toc516316256"/>
      <w:r>
        <w:lastRenderedPageBreak/>
        <w:t xml:space="preserve">д) </w:t>
      </w:r>
      <w:r w:rsidR="00ED12E1" w:rsidRPr="00ED12E1">
        <w:t>Описание существующих технических и технологических р</w:t>
      </w:r>
      <w:r w:rsidR="00ED12E1" w:rsidRPr="00ED12E1">
        <w:t>е</w:t>
      </w:r>
      <w:r w:rsidR="00ED12E1" w:rsidRPr="00ED12E1">
        <w:t>шений по предотвращению замерзания воды применительно к территории распространения вечномерзлых грунтов</w:t>
      </w:r>
      <w:bookmarkEnd w:id="67"/>
    </w:p>
    <w:p w:rsidR="002C34D9" w:rsidRDefault="002C34D9" w:rsidP="002C34D9">
      <w:pPr>
        <w:pStyle w:val="14"/>
        <w:ind w:firstLine="708"/>
      </w:pPr>
    </w:p>
    <w:p w:rsidR="002C34D9" w:rsidRPr="002C34D9" w:rsidRDefault="002C34D9" w:rsidP="002C34D9">
      <w:pPr>
        <w:pStyle w:val="14"/>
        <w:ind w:firstLine="708"/>
      </w:pPr>
      <w:r>
        <w:t xml:space="preserve">Территория городского поселения </w:t>
      </w:r>
      <w:r w:rsidR="008D1275">
        <w:t>«Город Киров»</w:t>
      </w:r>
      <w:r>
        <w:t xml:space="preserve"> не относится к территориям распространения вечномёрзлых грунтов. В </w:t>
      </w:r>
      <w:proofErr w:type="gramStart"/>
      <w:r>
        <w:t>связи</w:t>
      </w:r>
      <w:proofErr w:type="gramEnd"/>
      <w:r>
        <w:t xml:space="preserve"> с чем отсутствуют технические и технологические решения по предотвращению замерзания воды.</w:t>
      </w:r>
    </w:p>
    <w:p w:rsidR="00ED12E1" w:rsidRPr="00ED12E1" w:rsidRDefault="000D01EE" w:rsidP="00261394">
      <w:pPr>
        <w:pStyle w:val="1"/>
        <w:rPr>
          <w:sz w:val="32"/>
        </w:rPr>
      </w:pPr>
      <w:bookmarkStart w:id="68" w:name="_Toc516316257"/>
      <w:r>
        <w:t xml:space="preserve">е) </w:t>
      </w:r>
      <w:r w:rsidR="00ED12E1" w:rsidRPr="00ED12E1">
        <w:t>Перечень лиц, владеющих на праве собственности или другом законном основании объектами централизованной системы в</w:t>
      </w:r>
      <w:r w:rsidR="00ED12E1" w:rsidRPr="00ED12E1">
        <w:t>о</w:t>
      </w:r>
      <w:r w:rsidR="00ED12E1" w:rsidRPr="00ED12E1">
        <w:t>доснабжения, с указанием принадлежащих этим лицам таких объектов (границ зон, в которых расположены такие объекты)</w:t>
      </w:r>
      <w:bookmarkEnd w:id="68"/>
    </w:p>
    <w:p w:rsidR="006F69F2" w:rsidRDefault="006F69F2" w:rsidP="006F69F2">
      <w:pPr>
        <w:spacing w:after="0" w:line="360" w:lineRule="auto"/>
        <w:ind w:firstLine="709"/>
        <w:contextualSpacing/>
        <w:jc w:val="center"/>
        <w:rPr>
          <w:rFonts w:ascii="GOST type B" w:hAnsi="GOST type B"/>
          <w:i/>
          <w:sz w:val="28"/>
          <w:szCs w:val="28"/>
        </w:rPr>
      </w:pPr>
    </w:p>
    <w:p w:rsidR="002C34D9" w:rsidRPr="009C757A" w:rsidRDefault="008D1275" w:rsidP="002C34D9">
      <w:pPr>
        <w:spacing w:after="0" w:line="360" w:lineRule="auto"/>
        <w:ind w:firstLine="709"/>
        <w:contextualSpacing/>
        <w:jc w:val="both"/>
        <w:rPr>
          <w:rFonts w:ascii="GOST type B" w:hAnsi="GOST type B"/>
          <w:i/>
          <w:sz w:val="28"/>
          <w:szCs w:val="28"/>
        </w:rPr>
      </w:pPr>
      <w:r w:rsidRPr="007B1152">
        <w:rPr>
          <w:rFonts w:ascii="GOST type B" w:hAnsi="GOST type B"/>
          <w:i/>
          <w:sz w:val="28"/>
          <w:szCs w:val="28"/>
        </w:rPr>
        <w:t>Оборудование</w:t>
      </w:r>
      <w:r w:rsidR="002C34D9" w:rsidRPr="007B1152">
        <w:rPr>
          <w:rFonts w:ascii="GOST type B" w:hAnsi="GOST type B"/>
          <w:i/>
          <w:sz w:val="28"/>
          <w:szCs w:val="28"/>
        </w:rPr>
        <w:t xml:space="preserve"> и сети систем централизованного водоснабж</w:t>
      </w:r>
      <w:r w:rsidR="002C34D9" w:rsidRPr="007B1152">
        <w:rPr>
          <w:rFonts w:ascii="GOST type B" w:hAnsi="GOST type B"/>
          <w:i/>
          <w:sz w:val="28"/>
          <w:szCs w:val="28"/>
        </w:rPr>
        <w:t>е</w:t>
      </w:r>
      <w:r w:rsidR="002C34D9" w:rsidRPr="007B1152">
        <w:rPr>
          <w:rFonts w:ascii="GOST type B" w:hAnsi="GOST type B"/>
          <w:i/>
          <w:sz w:val="28"/>
          <w:szCs w:val="28"/>
        </w:rPr>
        <w:t xml:space="preserve">ния находятся в </w:t>
      </w:r>
      <w:r w:rsidR="007B1152" w:rsidRPr="007B1152">
        <w:rPr>
          <w:rFonts w:ascii="GOST type B" w:hAnsi="GOST type B"/>
          <w:i/>
          <w:sz w:val="28"/>
          <w:szCs w:val="28"/>
        </w:rPr>
        <w:t xml:space="preserve">долгосрочной аренде </w:t>
      </w:r>
      <w:proofErr w:type="gramStart"/>
      <w:r w:rsidR="007B1152" w:rsidRPr="007B1152">
        <w:rPr>
          <w:rFonts w:ascii="GOST type B" w:hAnsi="GOST type B"/>
          <w:i/>
          <w:sz w:val="28"/>
          <w:szCs w:val="28"/>
        </w:rPr>
        <w:t>у</w:t>
      </w:r>
      <w:r w:rsidR="002C34D9" w:rsidRPr="007B1152">
        <w:rPr>
          <w:rFonts w:ascii="GOST type B" w:hAnsi="GOST type B"/>
          <w:i/>
          <w:sz w:val="28"/>
          <w:szCs w:val="28"/>
        </w:rPr>
        <w:t xml:space="preserve"> </w:t>
      </w:r>
      <w:r w:rsidRPr="007B1152">
        <w:rPr>
          <w:rFonts w:ascii="GOST type B" w:hAnsi="GOST type B"/>
          <w:i/>
          <w:sz w:val="28"/>
          <w:szCs w:val="28"/>
        </w:rPr>
        <w:t>ООО</w:t>
      </w:r>
      <w:proofErr w:type="gramEnd"/>
      <w:r w:rsidRPr="007B1152">
        <w:rPr>
          <w:rFonts w:ascii="GOST type B" w:hAnsi="GOST type B"/>
          <w:i/>
          <w:sz w:val="28"/>
          <w:szCs w:val="28"/>
        </w:rPr>
        <w:t xml:space="preserve"> «Водоснабжение».</w:t>
      </w:r>
      <w:r w:rsidR="008E796D">
        <w:rPr>
          <w:rFonts w:ascii="GOST type B" w:hAnsi="GOST type B"/>
          <w:i/>
          <w:sz w:val="28"/>
          <w:szCs w:val="28"/>
        </w:rPr>
        <w:t xml:space="preserve"> </w:t>
      </w:r>
      <w:r w:rsidR="008E796D" w:rsidRPr="008E796D">
        <w:rPr>
          <w:rFonts w:ascii="GOST type B" w:hAnsi="GOST type B"/>
          <w:i/>
          <w:sz w:val="28"/>
          <w:szCs w:val="28"/>
        </w:rPr>
        <w:t xml:space="preserve">На территории района </w:t>
      </w:r>
      <w:proofErr w:type="gramStart"/>
      <w:r w:rsidR="008E796D" w:rsidRPr="008E796D">
        <w:rPr>
          <w:rFonts w:ascii="GOST type B" w:hAnsi="GOST type B"/>
          <w:i/>
          <w:sz w:val="28"/>
          <w:szCs w:val="28"/>
        </w:rPr>
        <w:t>Фаянсовая</w:t>
      </w:r>
      <w:proofErr w:type="gramEnd"/>
      <w:r w:rsidR="008E796D" w:rsidRPr="008E796D">
        <w:rPr>
          <w:rFonts w:ascii="GOST type B" w:hAnsi="GOST type B"/>
          <w:i/>
          <w:sz w:val="28"/>
          <w:szCs w:val="28"/>
        </w:rPr>
        <w:t xml:space="preserve"> </w:t>
      </w:r>
      <w:r w:rsidR="008E796D">
        <w:rPr>
          <w:rFonts w:ascii="GOST type B" w:hAnsi="GOST type B"/>
          <w:i/>
          <w:color w:val="000000"/>
          <w:sz w:val="28"/>
          <w:szCs w:val="27"/>
        </w:rPr>
        <w:t>гарантирующей организацией</w:t>
      </w:r>
      <w:r w:rsidR="008E796D" w:rsidRPr="008E796D">
        <w:rPr>
          <w:rFonts w:ascii="GOST type B" w:hAnsi="GOST type B"/>
          <w:i/>
          <w:color w:val="000000"/>
          <w:sz w:val="28"/>
          <w:szCs w:val="27"/>
        </w:rPr>
        <w:t xml:space="preserve"> в сф</w:t>
      </w:r>
      <w:r w:rsidR="008E796D" w:rsidRPr="008E796D">
        <w:rPr>
          <w:rFonts w:ascii="GOST type B" w:hAnsi="GOST type B"/>
          <w:i/>
          <w:color w:val="000000"/>
          <w:sz w:val="28"/>
          <w:szCs w:val="27"/>
        </w:rPr>
        <w:t>е</w:t>
      </w:r>
      <w:r w:rsidR="008E796D" w:rsidRPr="008E796D">
        <w:rPr>
          <w:rFonts w:ascii="GOST type B" w:hAnsi="GOST type B"/>
          <w:i/>
          <w:color w:val="000000"/>
          <w:sz w:val="28"/>
          <w:szCs w:val="27"/>
        </w:rPr>
        <w:t>ре водоснабжения</w:t>
      </w:r>
      <w:r w:rsidR="008E796D">
        <w:rPr>
          <w:rFonts w:ascii="GOST type B" w:hAnsi="GOST type B"/>
          <w:i/>
          <w:color w:val="000000"/>
          <w:sz w:val="28"/>
          <w:szCs w:val="27"/>
        </w:rPr>
        <w:t xml:space="preserve"> является ГП «</w:t>
      </w:r>
      <w:proofErr w:type="spellStart"/>
      <w:r w:rsidR="008E796D">
        <w:rPr>
          <w:rFonts w:ascii="GOST type B" w:hAnsi="GOST type B"/>
          <w:i/>
          <w:color w:val="000000"/>
          <w:sz w:val="28"/>
          <w:szCs w:val="27"/>
        </w:rPr>
        <w:t>Калугаоблводоканал</w:t>
      </w:r>
      <w:proofErr w:type="spellEnd"/>
      <w:r w:rsidR="008E796D">
        <w:rPr>
          <w:rFonts w:ascii="GOST type B" w:hAnsi="GOST type B"/>
          <w:i/>
          <w:color w:val="000000"/>
          <w:sz w:val="28"/>
          <w:szCs w:val="27"/>
        </w:rPr>
        <w:t>».</w:t>
      </w:r>
    </w:p>
    <w:p w:rsidR="006F69F2" w:rsidRDefault="006F69F2" w:rsidP="006F69F2">
      <w:pPr>
        <w:spacing w:after="0" w:line="360" w:lineRule="auto"/>
        <w:ind w:left="-284" w:right="-143"/>
        <w:contextualSpacing/>
        <w:jc w:val="center"/>
        <w:rPr>
          <w:rFonts w:ascii="GOST type B" w:hAnsi="GOST type B"/>
          <w:i/>
          <w:sz w:val="28"/>
          <w:szCs w:val="28"/>
          <w:highlight w:val="yellow"/>
        </w:rPr>
      </w:pPr>
    </w:p>
    <w:p w:rsidR="002C34D9" w:rsidRPr="009C757A" w:rsidRDefault="002C34D9" w:rsidP="006F69F2">
      <w:pPr>
        <w:spacing w:after="0" w:line="360" w:lineRule="auto"/>
        <w:ind w:left="-284" w:right="-143"/>
        <w:contextualSpacing/>
        <w:jc w:val="center"/>
        <w:rPr>
          <w:rFonts w:ascii="GOST type B" w:hAnsi="GOST type B"/>
          <w:i/>
          <w:sz w:val="28"/>
          <w:szCs w:val="28"/>
          <w:highlight w:val="yellow"/>
        </w:rPr>
        <w:sectPr w:rsidR="002C34D9" w:rsidRPr="009C757A" w:rsidSect="00566832">
          <w:headerReference w:type="default" r:id="rId11"/>
          <w:pgSz w:w="11906" w:h="16838"/>
          <w:pgMar w:top="851" w:right="850" w:bottom="1134" w:left="1276" w:header="284" w:footer="708" w:gutter="0"/>
          <w:cols w:space="708"/>
          <w:titlePg/>
          <w:docGrid w:linePitch="360"/>
        </w:sectPr>
      </w:pPr>
    </w:p>
    <w:p w:rsidR="006F69F2" w:rsidRDefault="000D01EE" w:rsidP="00B675D4">
      <w:pPr>
        <w:pStyle w:val="1"/>
        <w:spacing w:before="0"/>
        <w:rPr>
          <w:rStyle w:val="30"/>
          <w:rFonts w:ascii="GOST type B" w:hAnsi="GOST type B"/>
          <w:b/>
          <w:bCs/>
          <w:color w:val="auto"/>
          <w:sz w:val="28"/>
        </w:rPr>
      </w:pPr>
      <w:bookmarkStart w:id="69" w:name="_Toc438022613"/>
      <w:bookmarkStart w:id="70" w:name="_Toc516316258"/>
      <w:bookmarkEnd w:id="65"/>
      <w:r>
        <w:rPr>
          <w:rStyle w:val="30"/>
          <w:rFonts w:ascii="GOST type B" w:hAnsi="GOST type B"/>
          <w:b/>
          <w:bCs/>
          <w:color w:val="auto"/>
          <w:sz w:val="28"/>
        </w:rPr>
        <w:lastRenderedPageBreak/>
        <w:t xml:space="preserve">2. </w:t>
      </w:r>
      <w:r w:rsidR="006F69F2" w:rsidRPr="00261394">
        <w:rPr>
          <w:rStyle w:val="30"/>
          <w:rFonts w:ascii="GOST type B" w:hAnsi="GOST type B"/>
          <w:b/>
          <w:bCs/>
          <w:color w:val="auto"/>
          <w:sz w:val="28"/>
        </w:rPr>
        <w:t>Направления развития централизованных систем вод</w:t>
      </w:r>
      <w:r w:rsidR="006F69F2" w:rsidRPr="00261394">
        <w:rPr>
          <w:rStyle w:val="30"/>
          <w:rFonts w:ascii="GOST type B" w:hAnsi="GOST type B"/>
          <w:b/>
          <w:bCs/>
          <w:color w:val="auto"/>
          <w:sz w:val="28"/>
        </w:rPr>
        <w:t>о</w:t>
      </w:r>
      <w:r w:rsidR="006F69F2" w:rsidRPr="00261394">
        <w:rPr>
          <w:rStyle w:val="30"/>
          <w:rFonts w:ascii="GOST type B" w:hAnsi="GOST type B"/>
          <w:b/>
          <w:bCs/>
          <w:color w:val="auto"/>
          <w:sz w:val="28"/>
        </w:rPr>
        <w:t>снабжения</w:t>
      </w:r>
      <w:bookmarkEnd w:id="69"/>
      <w:bookmarkEnd w:id="70"/>
    </w:p>
    <w:p w:rsidR="00C12CF2" w:rsidRPr="00C12CF2" w:rsidRDefault="00C12CF2" w:rsidP="00C12CF2"/>
    <w:p w:rsidR="00C12CF2" w:rsidRDefault="000D01EE" w:rsidP="00C12CF2">
      <w:pPr>
        <w:pStyle w:val="1"/>
        <w:spacing w:before="0"/>
      </w:pPr>
      <w:bookmarkStart w:id="71" w:name="_Toc516316259"/>
      <w:r>
        <w:t xml:space="preserve">а) </w:t>
      </w:r>
      <w:r w:rsidR="00ED12E1">
        <w:t>Основные направления, принципы, задачи и плановые значения показателей развития централизованных систем водоснабжения</w:t>
      </w:r>
      <w:bookmarkEnd w:id="71"/>
    </w:p>
    <w:p w:rsidR="00C12CF2" w:rsidRDefault="00C12CF2" w:rsidP="00C12CF2">
      <w:pPr>
        <w:pStyle w:val="14"/>
        <w:ind w:firstLine="708"/>
      </w:pPr>
    </w:p>
    <w:p w:rsidR="00C12CF2" w:rsidRDefault="00C12CF2" w:rsidP="00C12CF2">
      <w:pPr>
        <w:pStyle w:val="14"/>
        <w:ind w:firstLine="708"/>
      </w:pPr>
      <w:r>
        <w:t>Принципами развития централизованной системы вод</w:t>
      </w:r>
      <w:r>
        <w:t>о</w:t>
      </w:r>
      <w:r>
        <w:t xml:space="preserve">снабжения городского поселения </w:t>
      </w:r>
      <w:r w:rsidR="00F0065C">
        <w:t>«Город Киров»</w:t>
      </w:r>
      <w:r>
        <w:t xml:space="preserve"> являются:</w:t>
      </w:r>
    </w:p>
    <w:p w:rsidR="00C12CF2" w:rsidRDefault="00C12CF2" w:rsidP="0075413E">
      <w:pPr>
        <w:pStyle w:val="14"/>
        <w:numPr>
          <w:ilvl w:val="0"/>
          <w:numId w:val="8"/>
        </w:numPr>
      </w:pPr>
      <w:r>
        <w:t>Постоянное улучшение качества предоставления услуг водоснабжения потребителям (абонентам);</w:t>
      </w:r>
    </w:p>
    <w:p w:rsidR="00C12CF2" w:rsidRDefault="00C12CF2" w:rsidP="0075413E">
      <w:pPr>
        <w:pStyle w:val="14"/>
        <w:numPr>
          <w:ilvl w:val="0"/>
          <w:numId w:val="8"/>
        </w:numPr>
      </w:pPr>
      <w:r>
        <w:t>Удовлетворение потребности в обеспечении услугой водоснабжения новых объектов строительства;</w:t>
      </w:r>
    </w:p>
    <w:p w:rsidR="00C12CF2" w:rsidRDefault="00C12CF2" w:rsidP="0075413E">
      <w:pPr>
        <w:pStyle w:val="14"/>
        <w:numPr>
          <w:ilvl w:val="0"/>
          <w:numId w:val="8"/>
        </w:numPr>
      </w:pPr>
      <w:r>
        <w:t>Постоянное совершенствование схемы водоснабжения на основе последовательного планирования развития систем водоснабжения, реализация плановых мер</w:t>
      </w:r>
      <w:r>
        <w:t>о</w:t>
      </w:r>
      <w:r>
        <w:t>приятий.</w:t>
      </w:r>
    </w:p>
    <w:p w:rsidR="00C12CF2" w:rsidRDefault="00C12CF2" w:rsidP="00C12CF2">
      <w:pPr>
        <w:pStyle w:val="14"/>
        <w:ind w:firstLine="708"/>
      </w:pPr>
      <w:r>
        <w:t>Основные задачи развития схемы водоснабжения:</w:t>
      </w:r>
    </w:p>
    <w:p w:rsidR="00C12CF2" w:rsidRDefault="00C12CF2" w:rsidP="0075413E">
      <w:pPr>
        <w:pStyle w:val="14"/>
        <w:numPr>
          <w:ilvl w:val="0"/>
          <w:numId w:val="9"/>
        </w:numPr>
      </w:pPr>
      <w:r>
        <w:t>Реконструкция и модернизация существующей вод</w:t>
      </w:r>
      <w:r>
        <w:t>о</w:t>
      </w:r>
      <w:r>
        <w:t>проводной сети с целью обеспечения качества воды, поставляемой потребителям, повышения надежности водоснабжения и снижения аварийности;</w:t>
      </w:r>
    </w:p>
    <w:p w:rsidR="00C12CF2" w:rsidRDefault="00C12CF2" w:rsidP="0075413E">
      <w:pPr>
        <w:pStyle w:val="14"/>
        <w:numPr>
          <w:ilvl w:val="0"/>
          <w:numId w:val="9"/>
        </w:numPr>
      </w:pPr>
      <w:r>
        <w:lastRenderedPageBreak/>
        <w:t xml:space="preserve">Строительство сетей и сооружений для водоснабжения </w:t>
      </w:r>
      <w:r w:rsidR="00F0065C">
        <w:t>новых</w:t>
      </w:r>
      <w:r w:rsidR="00D84012">
        <w:t xml:space="preserve"> районо</w:t>
      </w:r>
      <w:r w:rsidR="00F0065C">
        <w:t>в</w:t>
      </w:r>
      <w:r w:rsidR="00D84012">
        <w:t xml:space="preserve"> городского поселения;</w:t>
      </w:r>
    </w:p>
    <w:p w:rsidR="00D84012" w:rsidRDefault="00D84012" w:rsidP="0075413E">
      <w:pPr>
        <w:pStyle w:val="14"/>
        <w:numPr>
          <w:ilvl w:val="0"/>
          <w:numId w:val="9"/>
        </w:numPr>
      </w:pPr>
      <w:r>
        <w:t>Контроль запорной арматуры, с целью обеспечения исправного состояния водопроводной сети, беспер</w:t>
      </w:r>
      <w:r>
        <w:t>е</w:t>
      </w:r>
      <w:r>
        <w:t>бойной подачи воды потребителям;</w:t>
      </w:r>
    </w:p>
    <w:p w:rsidR="00D84012" w:rsidRDefault="009037F0" w:rsidP="0075413E">
      <w:pPr>
        <w:pStyle w:val="14"/>
        <w:numPr>
          <w:ilvl w:val="0"/>
          <w:numId w:val="9"/>
        </w:numPr>
      </w:pPr>
      <w:r>
        <w:t>Обновление основного оборудования объектов вод</w:t>
      </w:r>
      <w:r>
        <w:t>о</w:t>
      </w:r>
      <w:r>
        <w:t>проводного хозяйства, поддержание на уровне норм</w:t>
      </w:r>
      <w:r>
        <w:t>а</w:t>
      </w:r>
      <w:r>
        <w:t>тивного износа;</w:t>
      </w:r>
    </w:p>
    <w:p w:rsidR="009037F0" w:rsidRDefault="009037F0" w:rsidP="0075413E">
      <w:pPr>
        <w:pStyle w:val="14"/>
        <w:numPr>
          <w:ilvl w:val="0"/>
          <w:numId w:val="9"/>
        </w:numPr>
      </w:pPr>
      <w:r>
        <w:t>Соблюдение технологических, экологических и сан</w:t>
      </w:r>
      <w:r>
        <w:t>и</w:t>
      </w:r>
      <w:r>
        <w:t>тарно-эпидемиологических т</w:t>
      </w:r>
      <w:r w:rsidR="00F0065C">
        <w:t>ребований при заборе, подготовке</w:t>
      </w:r>
      <w:r>
        <w:t xml:space="preserve"> и подаче питьевой воды потребителям;</w:t>
      </w:r>
    </w:p>
    <w:p w:rsidR="009037F0" w:rsidRDefault="009037F0" w:rsidP="0075413E">
      <w:pPr>
        <w:pStyle w:val="14"/>
        <w:numPr>
          <w:ilvl w:val="0"/>
          <w:numId w:val="9"/>
        </w:numPr>
      </w:pPr>
      <w:r>
        <w:t>Улучшение обеспечения населения питьевой водой нормативного качества и в достаточном количестве, улучшение на этой основе здоровья человека;</w:t>
      </w:r>
    </w:p>
    <w:p w:rsidR="009037F0" w:rsidRDefault="009037F0" w:rsidP="0075413E">
      <w:pPr>
        <w:pStyle w:val="14"/>
        <w:numPr>
          <w:ilvl w:val="0"/>
          <w:numId w:val="9"/>
        </w:numPr>
      </w:pPr>
      <w:r>
        <w:t>Внедрение мероприятий по энергосбережению и п</w:t>
      </w:r>
      <w:r>
        <w:t>о</w:t>
      </w:r>
      <w:r>
        <w:t>вышению энергетической эффективности систем вод</w:t>
      </w:r>
      <w:r>
        <w:t>о</w:t>
      </w:r>
      <w:r>
        <w:t>снабжения, включая приборный учет количества воды, забираемый из источника водоснабжения, количества расходуемой и подаваемой воды.</w:t>
      </w:r>
    </w:p>
    <w:p w:rsidR="009037F0" w:rsidRDefault="009037F0" w:rsidP="009037F0">
      <w:pPr>
        <w:pStyle w:val="14"/>
        <w:ind w:firstLine="708"/>
      </w:pPr>
      <w:r>
        <w:t>Базовые значения целевых показателей на 2018г. привед</w:t>
      </w:r>
      <w:r>
        <w:t>е</w:t>
      </w:r>
      <w:r>
        <w:t>ны в табл.</w:t>
      </w:r>
      <w:r w:rsidR="00747FE6">
        <w:t>13</w:t>
      </w:r>
      <w:r>
        <w:t>.</w:t>
      </w:r>
    </w:p>
    <w:p w:rsidR="009037F0" w:rsidRDefault="00747FE6" w:rsidP="009037F0">
      <w:pPr>
        <w:pStyle w:val="14"/>
        <w:ind w:firstLine="708"/>
        <w:jc w:val="right"/>
      </w:pPr>
      <w:r>
        <w:t>Таблица 13</w:t>
      </w:r>
      <w:r w:rsidR="009037F0">
        <w:t xml:space="preserve"> </w:t>
      </w: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2693"/>
        <w:gridCol w:w="5647"/>
        <w:gridCol w:w="1232"/>
      </w:tblGrid>
      <w:tr w:rsidR="00F0065C" w:rsidRPr="00F0065C" w:rsidTr="00F0065C">
        <w:tc>
          <w:tcPr>
            <w:tcW w:w="2547" w:type="dxa"/>
            <w:vAlign w:val="center"/>
          </w:tcPr>
          <w:p w:rsidR="00F0065C" w:rsidRPr="00F0065C" w:rsidRDefault="00F0065C" w:rsidP="0072654D">
            <w:pPr>
              <w:pStyle w:val="14"/>
              <w:jc w:val="center"/>
              <w:rPr>
                <w:b/>
              </w:rPr>
            </w:pPr>
            <w:r w:rsidRPr="00F0065C">
              <w:rPr>
                <w:b/>
              </w:rPr>
              <w:t>Группа</w:t>
            </w:r>
          </w:p>
        </w:tc>
        <w:tc>
          <w:tcPr>
            <w:tcW w:w="7223" w:type="dxa"/>
            <w:gridSpan w:val="2"/>
            <w:vAlign w:val="center"/>
          </w:tcPr>
          <w:p w:rsidR="00F0065C" w:rsidRPr="00F0065C" w:rsidRDefault="00F0065C" w:rsidP="0072654D">
            <w:pPr>
              <w:pStyle w:val="14"/>
              <w:jc w:val="center"/>
              <w:rPr>
                <w:b/>
              </w:rPr>
            </w:pPr>
            <w:r w:rsidRPr="00F0065C">
              <w:rPr>
                <w:b/>
              </w:rPr>
              <w:t>Целевые показатели за 2018 г</w:t>
            </w:r>
          </w:p>
        </w:tc>
      </w:tr>
      <w:tr w:rsidR="00F0065C" w:rsidRPr="00F0065C" w:rsidTr="00F0065C">
        <w:trPr>
          <w:trHeight w:val="360"/>
        </w:trPr>
        <w:tc>
          <w:tcPr>
            <w:tcW w:w="2547" w:type="dxa"/>
            <w:vMerge w:val="restart"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  <w:r w:rsidRPr="00F0065C">
              <w:lastRenderedPageBreak/>
              <w:t>Показатели к</w:t>
            </w:r>
            <w:r w:rsidRPr="00F0065C">
              <w:t>а</w:t>
            </w:r>
            <w:r w:rsidRPr="00F0065C">
              <w:t>чества воды</w:t>
            </w:r>
          </w:p>
        </w:tc>
        <w:tc>
          <w:tcPr>
            <w:tcW w:w="5953" w:type="dxa"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  <w:r w:rsidRPr="00F0065C">
              <w:t>Удельный вес проб воды у потреб</w:t>
            </w:r>
            <w:r w:rsidRPr="00F0065C">
              <w:t>и</w:t>
            </w:r>
            <w:r w:rsidRPr="00F0065C">
              <w:t>теля, которые не отвечают гигиенич</w:t>
            </w:r>
            <w:r w:rsidRPr="00F0065C">
              <w:t>е</w:t>
            </w:r>
            <w:r w:rsidRPr="00F0065C">
              <w:t>ским нормативам по санитарно-химическим показателям</w:t>
            </w:r>
          </w:p>
        </w:tc>
        <w:tc>
          <w:tcPr>
            <w:tcW w:w="1270" w:type="dxa"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  <w:r w:rsidRPr="00F0065C">
              <w:t>9,4</w:t>
            </w:r>
          </w:p>
        </w:tc>
      </w:tr>
      <w:tr w:rsidR="00F0065C" w:rsidRPr="00F0065C" w:rsidTr="00F0065C">
        <w:trPr>
          <w:trHeight w:val="330"/>
        </w:trPr>
        <w:tc>
          <w:tcPr>
            <w:tcW w:w="2547" w:type="dxa"/>
            <w:vMerge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</w:p>
        </w:tc>
        <w:tc>
          <w:tcPr>
            <w:tcW w:w="5953" w:type="dxa"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  <w:r w:rsidRPr="00F0065C">
              <w:t>Удельный вес проб воды у потреб</w:t>
            </w:r>
            <w:r w:rsidRPr="00F0065C">
              <w:t>и</w:t>
            </w:r>
            <w:r w:rsidRPr="00F0065C">
              <w:t>теля, которые не отвечают гигиенич</w:t>
            </w:r>
            <w:r w:rsidRPr="00F0065C">
              <w:t>е</w:t>
            </w:r>
            <w:r w:rsidRPr="00F0065C">
              <w:t>ским нормативам по микробиолог</w:t>
            </w:r>
            <w:r w:rsidRPr="00F0065C">
              <w:t>и</w:t>
            </w:r>
            <w:r w:rsidRPr="00F0065C">
              <w:t>ческим показателям</w:t>
            </w:r>
          </w:p>
        </w:tc>
        <w:tc>
          <w:tcPr>
            <w:tcW w:w="1270" w:type="dxa"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  <w:r w:rsidRPr="00F0065C">
              <w:t>-</w:t>
            </w:r>
          </w:p>
        </w:tc>
      </w:tr>
      <w:tr w:rsidR="00F0065C" w:rsidRPr="00F0065C" w:rsidTr="00F0065C">
        <w:trPr>
          <w:trHeight w:val="330"/>
        </w:trPr>
        <w:tc>
          <w:tcPr>
            <w:tcW w:w="2547" w:type="dxa"/>
            <w:vMerge w:val="restart"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  <w:r w:rsidRPr="00F0065C">
              <w:t>Показатели надежности и бесперебойности водоснабжения</w:t>
            </w:r>
          </w:p>
        </w:tc>
        <w:tc>
          <w:tcPr>
            <w:tcW w:w="5953" w:type="dxa"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  <w:r w:rsidRPr="00F0065C">
              <w:t xml:space="preserve">Водопроводные сети, нуждающиеся в замене, </w:t>
            </w:r>
            <w:proofErr w:type="spellStart"/>
            <w:r w:rsidRPr="00F0065C">
              <w:t>п.</w:t>
            </w:r>
            <w:proofErr w:type="gramStart"/>
            <w:r w:rsidRPr="00F0065C">
              <w:t>м</w:t>
            </w:r>
            <w:proofErr w:type="spellEnd"/>
            <w:proofErr w:type="gramEnd"/>
            <w:r w:rsidRPr="00F0065C">
              <w:t>.</w:t>
            </w:r>
          </w:p>
        </w:tc>
        <w:tc>
          <w:tcPr>
            <w:tcW w:w="1270" w:type="dxa"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  <w:r w:rsidRPr="00F0065C">
              <w:t>7705</w:t>
            </w:r>
          </w:p>
        </w:tc>
      </w:tr>
      <w:tr w:rsidR="00F0065C" w:rsidRPr="00F0065C" w:rsidTr="00F0065C">
        <w:trPr>
          <w:trHeight w:val="360"/>
        </w:trPr>
        <w:tc>
          <w:tcPr>
            <w:tcW w:w="2547" w:type="dxa"/>
            <w:vMerge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</w:p>
        </w:tc>
        <w:tc>
          <w:tcPr>
            <w:tcW w:w="5953" w:type="dxa"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  <w:r w:rsidRPr="00F0065C">
              <w:t xml:space="preserve">Аварийности на сетях водопровода, </w:t>
            </w:r>
            <w:proofErr w:type="spellStart"/>
            <w:proofErr w:type="gramStart"/>
            <w:r w:rsidRPr="00F0065C">
              <w:t>ед</w:t>
            </w:r>
            <w:proofErr w:type="spellEnd"/>
            <w:proofErr w:type="gramEnd"/>
            <w:r w:rsidRPr="00F0065C">
              <w:t>/</w:t>
            </w:r>
            <w:proofErr w:type="spellStart"/>
            <w:r w:rsidRPr="00F0065C">
              <w:t>сут</w:t>
            </w:r>
            <w:proofErr w:type="spellEnd"/>
          </w:p>
        </w:tc>
        <w:tc>
          <w:tcPr>
            <w:tcW w:w="1270" w:type="dxa"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  <w:r w:rsidRPr="00F0065C">
              <w:t>0,25</w:t>
            </w:r>
          </w:p>
        </w:tc>
      </w:tr>
      <w:tr w:rsidR="00F0065C" w:rsidRPr="00F0065C" w:rsidTr="00F0065C">
        <w:trPr>
          <w:trHeight w:val="315"/>
        </w:trPr>
        <w:tc>
          <w:tcPr>
            <w:tcW w:w="2547" w:type="dxa"/>
            <w:vMerge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</w:p>
        </w:tc>
        <w:tc>
          <w:tcPr>
            <w:tcW w:w="5953" w:type="dxa"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  <w:r w:rsidRPr="00F0065C">
              <w:t>Износ водопроводных сетей, %</w:t>
            </w:r>
          </w:p>
        </w:tc>
        <w:tc>
          <w:tcPr>
            <w:tcW w:w="1270" w:type="dxa"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</w:p>
        </w:tc>
      </w:tr>
      <w:tr w:rsidR="00F0065C" w:rsidRPr="00F0065C" w:rsidTr="00F0065C">
        <w:trPr>
          <w:trHeight w:val="390"/>
        </w:trPr>
        <w:tc>
          <w:tcPr>
            <w:tcW w:w="2547" w:type="dxa"/>
            <w:vMerge w:val="restart"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  <w:r w:rsidRPr="00F0065C">
              <w:t>Показатели к</w:t>
            </w:r>
            <w:r w:rsidRPr="00F0065C">
              <w:t>а</w:t>
            </w:r>
            <w:r w:rsidRPr="00F0065C">
              <w:t>чества обслуж</w:t>
            </w:r>
            <w:r w:rsidRPr="00F0065C">
              <w:t>и</w:t>
            </w:r>
            <w:r w:rsidRPr="00F0065C">
              <w:t>вания абонентов</w:t>
            </w:r>
          </w:p>
        </w:tc>
        <w:tc>
          <w:tcPr>
            <w:tcW w:w="5953" w:type="dxa"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  <w:r w:rsidRPr="00F0065C">
              <w:t>Количество жалоб абонентов на к</w:t>
            </w:r>
            <w:r w:rsidRPr="00F0065C">
              <w:t>а</w:t>
            </w:r>
            <w:r w:rsidRPr="00F0065C">
              <w:t xml:space="preserve">чество питьевой воды, </w:t>
            </w:r>
            <w:proofErr w:type="spellStart"/>
            <w:proofErr w:type="gramStart"/>
            <w:r w:rsidRPr="00F0065C">
              <w:t>ед</w:t>
            </w:r>
            <w:proofErr w:type="spellEnd"/>
            <w:proofErr w:type="gramEnd"/>
          </w:p>
        </w:tc>
        <w:tc>
          <w:tcPr>
            <w:tcW w:w="1270" w:type="dxa"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  <w:r w:rsidRPr="00F0065C">
              <w:t>403</w:t>
            </w:r>
          </w:p>
        </w:tc>
      </w:tr>
      <w:tr w:rsidR="00F0065C" w:rsidRPr="00F0065C" w:rsidTr="00F0065C">
        <w:trPr>
          <w:trHeight w:val="270"/>
        </w:trPr>
        <w:tc>
          <w:tcPr>
            <w:tcW w:w="2547" w:type="dxa"/>
            <w:vMerge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</w:p>
        </w:tc>
        <w:tc>
          <w:tcPr>
            <w:tcW w:w="5953" w:type="dxa"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  <w:r w:rsidRPr="00F0065C">
              <w:t>Обеспеченность населения централ</w:t>
            </w:r>
            <w:r w:rsidRPr="00F0065C">
              <w:t>и</w:t>
            </w:r>
            <w:r w:rsidRPr="00F0065C">
              <w:t>зованным водоснабжением, %</w:t>
            </w:r>
          </w:p>
        </w:tc>
        <w:tc>
          <w:tcPr>
            <w:tcW w:w="1270" w:type="dxa"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  <w:r w:rsidRPr="00F0065C">
              <w:t>70</w:t>
            </w:r>
          </w:p>
        </w:tc>
      </w:tr>
      <w:tr w:rsidR="00F0065C" w:rsidRPr="00F0065C" w:rsidTr="00F0065C">
        <w:trPr>
          <w:trHeight w:val="345"/>
        </w:trPr>
        <w:tc>
          <w:tcPr>
            <w:tcW w:w="2547" w:type="dxa"/>
            <w:vMerge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</w:p>
        </w:tc>
        <w:tc>
          <w:tcPr>
            <w:tcW w:w="5953" w:type="dxa"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  <w:r w:rsidRPr="00F0065C">
              <w:t>Охват абонентов приборами учета, %</w:t>
            </w:r>
          </w:p>
        </w:tc>
        <w:tc>
          <w:tcPr>
            <w:tcW w:w="1270" w:type="dxa"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  <w:r w:rsidRPr="00F0065C">
              <w:t>57,3</w:t>
            </w:r>
          </w:p>
        </w:tc>
      </w:tr>
      <w:tr w:rsidR="00F0065C" w:rsidRPr="00F0065C" w:rsidTr="00F0065C">
        <w:trPr>
          <w:trHeight w:val="810"/>
        </w:trPr>
        <w:tc>
          <w:tcPr>
            <w:tcW w:w="2547" w:type="dxa"/>
            <w:vMerge w:val="restart"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  <w:r w:rsidRPr="00F0065C">
              <w:t>Показатели э</w:t>
            </w:r>
            <w:r w:rsidRPr="00F0065C">
              <w:t>ф</w:t>
            </w:r>
            <w:r w:rsidRPr="00F0065C">
              <w:t>фективности и</w:t>
            </w:r>
            <w:r w:rsidRPr="00F0065C">
              <w:t>с</w:t>
            </w:r>
            <w:r w:rsidRPr="00F0065C">
              <w:t>пользования р</w:t>
            </w:r>
            <w:r w:rsidRPr="00F0065C">
              <w:t>е</w:t>
            </w:r>
            <w:r w:rsidRPr="00F0065C">
              <w:t>сурсов, в том числе сокращ</w:t>
            </w:r>
            <w:r w:rsidRPr="00F0065C">
              <w:t>е</w:t>
            </w:r>
            <w:r w:rsidRPr="00F0065C">
              <w:t>ние потерь воды при транспорт</w:t>
            </w:r>
            <w:r w:rsidRPr="00F0065C">
              <w:t>и</w:t>
            </w:r>
            <w:r w:rsidRPr="00F0065C">
              <w:t>ровке</w:t>
            </w:r>
          </w:p>
        </w:tc>
        <w:tc>
          <w:tcPr>
            <w:tcW w:w="5953" w:type="dxa"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  <w:r w:rsidRPr="00F0065C">
              <w:t>Объем неоплаченной воды от общей подачи, %</w:t>
            </w:r>
          </w:p>
        </w:tc>
        <w:tc>
          <w:tcPr>
            <w:tcW w:w="1270" w:type="dxa"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  <w:r w:rsidRPr="00F0065C">
              <w:t>1,75</w:t>
            </w:r>
          </w:p>
        </w:tc>
      </w:tr>
      <w:tr w:rsidR="00F0065C" w:rsidRPr="00F0065C" w:rsidTr="00F0065C">
        <w:trPr>
          <w:trHeight w:val="885"/>
        </w:trPr>
        <w:tc>
          <w:tcPr>
            <w:tcW w:w="2547" w:type="dxa"/>
            <w:vMerge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</w:p>
        </w:tc>
        <w:tc>
          <w:tcPr>
            <w:tcW w:w="5953" w:type="dxa"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  <w:r w:rsidRPr="00F0065C">
              <w:t>Потери воды, м</w:t>
            </w:r>
            <w:r w:rsidRPr="00F0065C">
              <w:rPr>
                <w:vertAlign w:val="superscript"/>
              </w:rPr>
              <w:t>3</w:t>
            </w:r>
            <w:r w:rsidRPr="00F0065C">
              <w:t>/км</w:t>
            </w:r>
          </w:p>
        </w:tc>
        <w:tc>
          <w:tcPr>
            <w:tcW w:w="1270" w:type="dxa"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  <w:r w:rsidRPr="00F0065C">
              <w:t>422,7</w:t>
            </w:r>
          </w:p>
        </w:tc>
      </w:tr>
      <w:tr w:rsidR="00F0065C" w:rsidRPr="00F0065C" w:rsidTr="00F0065C">
        <w:tc>
          <w:tcPr>
            <w:tcW w:w="2547" w:type="dxa"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  <w:r w:rsidRPr="00F0065C">
              <w:t>Иные показатели</w:t>
            </w:r>
          </w:p>
        </w:tc>
        <w:tc>
          <w:tcPr>
            <w:tcW w:w="5953" w:type="dxa"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  <w:r w:rsidRPr="00F0065C">
              <w:t>Удельное энергопотребление на в</w:t>
            </w:r>
            <w:r w:rsidRPr="00F0065C">
              <w:t>о</w:t>
            </w:r>
            <w:r w:rsidRPr="00F0065C">
              <w:t>доподготовку и подачу 1 м</w:t>
            </w:r>
            <w:r w:rsidRPr="00F0065C">
              <w:rPr>
                <w:vertAlign w:val="superscript"/>
              </w:rPr>
              <w:t>3</w:t>
            </w:r>
            <w:r w:rsidRPr="00F0065C">
              <w:t xml:space="preserve"> питьевой воды, </w:t>
            </w:r>
            <w:proofErr w:type="spellStart"/>
            <w:r w:rsidRPr="00F0065C">
              <w:t>кВтч</w:t>
            </w:r>
            <w:proofErr w:type="spellEnd"/>
            <w:r w:rsidRPr="00F0065C">
              <w:t>/ м</w:t>
            </w:r>
            <w:r w:rsidRPr="00F0065C">
              <w:rPr>
                <w:vertAlign w:val="superscript"/>
              </w:rPr>
              <w:t>3</w:t>
            </w:r>
          </w:p>
        </w:tc>
        <w:tc>
          <w:tcPr>
            <w:tcW w:w="1270" w:type="dxa"/>
            <w:vAlign w:val="center"/>
          </w:tcPr>
          <w:p w:rsidR="00F0065C" w:rsidRPr="00F0065C" w:rsidRDefault="00F0065C" w:rsidP="0072654D">
            <w:pPr>
              <w:pStyle w:val="14"/>
              <w:jc w:val="center"/>
            </w:pPr>
            <w:r w:rsidRPr="00F0065C">
              <w:t>1,09</w:t>
            </w:r>
          </w:p>
        </w:tc>
      </w:tr>
    </w:tbl>
    <w:p w:rsidR="00E36C2F" w:rsidRDefault="00E36C2F" w:rsidP="00E36C2F">
      <w:pPr>
        <w:pStyle w:val="14"/>
        <w:ind w:left="720"/>
      </w:pPr>
    </w:p>
    <w:p w:rsidR="002611F3" w:rsidRDefault="000D01EE" w:rsidP="002611F3">
      <w:pPr>
        <w:pStyle w:val="1"/>
      </w:pPr>
      <w:bookmarkStart w:id="72" w:name="_Toc516316260"/>
      <w:bookmarkStart w:id="73" w:name="_Toc360613179"/>
      <w:bookmarkStart w:id="74" w:name="_Toc360612761"/>
      <w:bookmarkStart w:id="75" w:name="_Toc360611486"/>
      <w:bookmarkStart w:id="76" w:name="_Toc360611452"/>
      <w:bookmarkStart w:id="77" w:name="_Toc360541445"/>
      <w:bookmarkStart w:id="78" w:name="_Toc360541034"/>
      <w:bookmarkStart w:id="79" w:name="_Toc360540976"/>
      <w:bookmarkStart w:id="80" w:name="_Toc361734859"/>
      <w:bookmarkStart w:id="81" w:name="_Toc360633081"/>
      <w:r>
        <w:t>б</w:t>
      </w:r>
      <w:r w:rsidRPr="00631E5C">
        <w:t xml:space="preserve">) </w:t>
      </w:r>
      <w:r w:rsidR="002611F3" w:rsidRPr="00631E5C">
        <w:t>Различные сценарии развития централизованных систем водоснабжения в зависимости от различных сценариев ра</w:t>
      </w:r>
      <w:r w:rsidR="002611F3" w:rsidRPr="00631E5C">
        <w:t>з</w:t>
      </w:r>
      <w:r w:rsidR="002611F3" w:rsidRPr="00631E5C">
        <w:t>вития поселений, городских округов</w:t>
      </w:r>
      <w:bookmarkEnd w:id="72"/>
    </w:p>
    <w:p w:rsidR="00631E5C" w:rsidRPr="00925F99" w:rsidRDefault="00631E5C" w:rsidP="00631E5C">
      <w:pPr>
        <w:ind w:right="-285" w:firstLine="709"/>
        <w:jc w:val="both"/>
        <w:rPr>
          <w:rFonts w:ascii="GOST type B" w:hAnsi="GOST type B"/>
          <w:i/>
          <w:sz w:val="28"/>
          <w:szCs w:val="28"/>
        </w:rPr>
      </w:pPr>
      <w:r w:rsidRPr="00925F99">
        <w:rPr>
          <w:rFonts w:ascii="GOST type B" w:hAnsi="GOST type B"/>
          <w:i/>
          <w:sz w:val="28"/>
          <w:szCs w:val="28"/>
        </w:rPr>
        <w:t xml:space="preserve">Согласно данным генерального плана </w:t>
      </w:r>
      <w:r>
        <w:rPr>
          <w:rFonts w:ascii="GOST type B" w:hAnsi="GOST type B"/>
          <w:i/>
          <w:sz w:val="28"/>
          <w:szCs w:val="28"/>
        </w:rPr>
        <w:t>городского</w:t>
      </w:r>
      <w:r w:rsidRPr="00925F99">
        <w:rPr>
          <w:rFonts w:ascii="GOST type B" w:hAnsi="GOST type B"/>
          <w:i/>
          <w:sz w:val="28"/>
          <w:szCs w:val="28"/>
        </w:rPr>
        <w:t xml:space="preserve"> поселения</w:t>
      </w:r>
      <w:r>
        <w:rPr>
          <w:rFonts w:ascii="GOST type B" w:hAnsi="GOST type B"/>
          <w:i/>
          <w:sz w:val="28"/>
          <w:szCs w:val="28"/>
        </w:rPr>
        <w:t xml:space="preserve"> «Город </w:t>
      </w:r>
      <w:proofErr w:type="spellStart"/>
      <w:r>
        <w:rPr>
          <w:rFonts w:ascii="GOST type B" w:hAnsi="GOST type B"/>
          <w:i/>
          <w:sz w:val="28"/>
          <w:szCs w:val="28"/>
        </w:rPr>
        <w:t>ККиров</w:t>
      </w:r>
      <w:proofErr w:type="spellEnd"/>
      <w:r>
        <w:rPr>
          <w:rFonts w:ascii="GOST type B" w:hAnsi="GOST type B"/>
          <w:i/>
          <w:sz w:val="28"/>
          <w:szCs w:val="28"/>
        </w:rPr>
        <w:t>»</w:t>
      </w:r>
      <w:r w:rsidRPr="00925F99">
        <w:rPr>
          <w:rFonts w:ascii="GOST type B" w:hAnsi="GOST type B"/>
          <w:i/>
          <w:sz w:val="28"/>
          <w:szCs w:val="28"/>
        </w:rPr>
        <w:t xml:space="preserve"> трудовая структура населения изменилась. Экон</w:t>
      </w:r>
      <w:r w:rsidRPr="00925F99">
        <w:rPr>
          <w:rFonts w:ascii="GOST type B" w:hAnsi="GOST type B"/>
          <w:i/>
          <w:sz w:val="28"/>
          <w:szCs w:val="28"/>
        </w:rPr>
        <w:t>о</w:t>
      </w:r>
      <w:r w:rsidRPr="00925F99">
        <w:rPr>
          <w:rFonts w:ascii="GOST type B" w:hAnsi="GOST type B"/>
          <w:i/>
          <w:sz w:val="28"/>
          <w:szCs w:val="28"/>
        </w:rPr>
        <w:t>мические преобразования, связанные с развитием рыночных о</w:t>
      </w:r>
      <w:r w:rsidRPr="00925F99">
        <w:rPr>
          <w:rFonts w:ascii="GOST type B" w:hAnsi="GOST type B"/>
          <w:i/>
          <w:sz w:val="28"/>
          <w:szCs w:val="28"/>
        </w:rPr>
        <w:t>т</w:t>
      </w:r>
      <w:r w:rsidRPr="00925F99">
        <w:rPr>
          <w:rFonts w:ascii="GOST type B" w:hAnsi="GOST type B"/>
          <w:i/>
          <w:sz w:val="28"/>
          <w:szCs w:val="28"/>
        </w:rPr>
        <w:t>ношений, спад объемов промышленного и сельскохозяйственного производства изменение его структуры и методов хозяйствования повлияли на все процессы в обществе. Градообразующие объекты изменили структуру своей работы или исчезли. Сократился уровень занятости населения. Возросла доля людей, не занятых работой и учебой. Появился существенный процент трудоспособного насел</w:t>
      </w:r>
      <w:r w:rsidRPr="00925F99">
        <w:rPr>
          <w:rFonts w:ascii="GOST type B" w:hAnsi="GOST type B"/>
          <w:i/>
          <w:sz w:val="28"/>
          <w:szCs w:val="28"/>
        </w:rPr>
        <w:t>е</w:t>
      </w:r>
      <w:r w:rsidRPr="00925F99">
        <w:rPr>
          <w:rFonts w:ascii="GOST type B" w:hAnsi="GOST type B"/>
          <w:i/>
          <w:sz w:val="28"/>
          <w:szCs w:val="28"/>
        </w:rPr>
        <w:t xml:space="preserve">ния, работающего </w:t>
      </w:r>
      <w:proofErr w:type="gramStart"/>
      <w:r w:rsidRPr="00925F99">
        <w:rPr>
          <w:rFonts w:ascii="GOST type B" w:hAnsi="GOST type B"/>
          <w:i/>
          <w:sz w:val="28"/>
          <w:szCs w:val="28"/>
        </w:rPr>
        <w:t xml:space="preserve">вне </w:t>
      </w:r>
      <w:r>
        <w:rPr>
          <w:rFonts w:ascii="GOST type B" w:hAnsi="GOST type B"/>
          <w:i/>
          <w:sz w:val="28"/>
          <w:szCs w:val="28"/>
        </w:rPr>
        <w:t>городского</w:t>
      </w:r>
      <w:proofErr w:type="gramEnd"/>
      <w:r w:rsidRPr="00925F99">
        <w:rPr>
          <w:rFonts w:ascii="GOST type B" w:hAnsi="GOST type B"/>
          <w:i/>
          <w:sz w:val="28"/>
          <w:szCs w:val="28"/>
        </w:rPr>
        <w:t xml:space="preserve"> поселения. Увеличение мигр</w:t>
      </w:r>
      <w:r w:rsidRPr="00925F99">
        <w:rPr>
          <w:rFonts w:ascii="GOST type B" w:hAnsi="GOST type B"/>
          <w:i/>
          <w:sz w:val="28"/>
          <w:szCs w:val="28"/>
        </w:rPr>
        <w:t>а</w:t>
      </w:r>
      <w:r w:rsidRPr="00925F99">
        <w:rPr>
          <w:rFonts w:ascii="GOST type B" w:hAnsi="GOST type B"/>
          <w:i/>
          <w:sz w:val="28"/>
          <w:szCs w:val="28"/>
        </w:rPr>
        <w:t>ционного прироста населения не является панацеей в решении проблем демографической динамики, но в условиях существенной естественной убыли населения миграционная политика может сп</w:t>
      </w:r>
      <w:r w:rsidRPr="00925F99">
        <w:rPr>
          <w:rFonts w:ascii="GOST type B" w:hAnsi="GOST type B"/>
          <w:i/>
          <w:sz w:val="28"/>
          <w:szCs w:val="28"/>
        </w:rPr>
        <w:t>о</w:t>
      </w:r>
      <w:r w:rsidRPr="00925F99">
        <w:rPr>
          <w:rFonts w:ascii="GOST type B" w:hAnsi="GOST type B"/>
          <w:i/>
          <w:sz w:val="28"/>
          <w:szCs w:val="28"/>
        </w:rPr>
        <w:t>собствовать сокращению масштабов убыли населения, омолож</w:t>
      </w:r>
      <w:r w:rsidRPr="00925F99">
        <w:rPr>
          <w:rFonts w:ascii="GOST type B" w:hAnsi="GOST type B"/>
          <w:i/>
          <w:sz w:val="28"/>
          <w:szCs w:val="28"/>
        </w:rPr>
        <w:t>е</w:t>
      </w:r>
      <w:r w:rsidRPr="00925F99">
        <w:rPr>
          <w:rFonts w:ascii="GOST type B" w:hAnsi="GOST type B"/>
          <w:i/>
          <w:sz w:val="28"/>
          <w:szCs w:val="28"/>
        </w:rPr>
        <w:t>нию его возрастного состава.</w:t>
      </w:r>
    </w:p>
    <w:p w:rsidR="00631E5C" w:rsidRPr="00925F99" w:rsidRDefault="00631E5C" w:rsidP="00631E5C">
      <w:pPr>
        <w:ind w:right="-285" w:firstLine="709"/>
        <w:jc w:val="both"/>
        <w:rPr>
          <w:rFonts w:ascii="GOST type B" w:hAnsi="GOST type B"/>
          <w:i/>
          <w:sz w:val="28"/>
          <w:szCs w:val="28"/>
        </w:rPr>
      </w:pPr>
      <w:r w:rsidRPr="00925F99">
        <w:rPr>
          <w:rFonts w:ascii="GOST type B" w:hAnsi="GOST type B"/>
          <w:i/>
          <w:sz w:val="28"/>
          <w:szCs w:val="28"/>
        </w:rPr>
        <w:t>Стабилизация численности будет зависеть от политики адм</w:t>
      </w:r>
      <w:r w:rsidRPr="00925F99">
        <w:rPr>
          <w:rFonts w:ascii="GOST type B" w:hAnsi="GOST type B"/>
          <w:i/>
          <w:sz w:val="28"/>
          <w:szCs w:val="28"/>
        </w:rPr>
        <w:t>и</w:t>
      </w:r>
      <w:r w:rsidRPr="00925F99">
        <w:rPr>
          <w:rFonts w:ascii="GOST type B" w:hAnsi="GOST type B"/>
          <w:i/>
          <w:sz w:val="28"/>
          <w:szCs w:val="28"/>
        </w:rPr>
        <w:t>нистрации поселения по активизации экономики и жизнедеятел</w:t>
      </w:r>
      <w:r w:rsidRPr="00925F99">
        <w:rPr>
          <w:rFonts w:ascii="GOST type B" w:hAnsi="GOST type B"/>
          <w:i/>
          <w:sz w:val="28"/>
          <w:szCs w:val="28"/>
        </w:rPr>
        <w:t>ь</w:t>
      </w:r>
      <w:r w:rsidRPr="00925F99">
        <w:rPr>
          <w:rFonts w:ascii="GOST type B" w:hAnsi="GOST type B"/>
          <w:i/>
          <w:sz w:val="28"/>
          <w:szCs w:val="28"/>
        </w:rPr>
        <w:t>ности поселения, улучшению условий жизни, имиджа, с целью привлечения новых жителей, инвестиций. Оздоровление социал</w:t>
      </w:r>
      <w:r w:rsidRPr="00925F99">
        <w:rPr>
          <w:rFonts w:ascii="GOST type B" w:hAnsi="GOST type B"/>
          <w:i/>
          <w:sz w:val="28"/>
          <w:szCs w:val="28"/>
        </w:rPr>
        <w:t>ь</w:t>
      </w:r>
      <w:r w:rsidRPr="00925F99">
        <w:rPr>
          <w:rFonts w:ascii="GOST type B" w:hAnsi="GOST type B"/>
          <w:i/>
          <w:sz w:val="28"/>
          <w:szCs w:val="28"/>
        </w:rPr>
        <w:t xml:space="preserve">но-экономической и социально-бытовой сферы должно привести к </w:t>
      </w:r>
      <w:r w:rsidRPr="00925F99">
        <w:rPr>
          <w:rFonts w:ascii="GOST type B" w:hAnsi="GOST type B"/>
          <w:i/>
          <w:sz w:val="28"/>
          <w:szCs w:val="28"/>
        </w:rPr>
        <w:lastRenderedPageBreak/>
        <w:t xml:space="preserve">увеличению рождаемости, миграционного прироста и сохранения </w:t>
      </w:r>
      <w:proofErr w:type="gramStart"/>
      <w:r w:rsidRPr="00925F99">
        <w:rPr>
          <w:rFonts w:ascii="GOST type B" w:hAnsi="GOST type B"/>
          <w:i/>
          <w:sz w:val="28"/>
          <w:szCs w:val="28"/>
        </w:rPr>
        <w:t>тенденции увеличения численности населения поселения</w:t>
      </w:r>
      <w:proofErr w:type="gramEnd"/>
      <w:r w:rsidRPr="00925F99">
        <w:rPr>
          <w:rFonts w:ascii="GOST type B" w:hAnsi="GOST type B"/>
          <w:i/>
          <w:sz w:val="28"/>
          <w:szCs w:val="28"/>
        </w:rPr>
        <w:t xml:space="preserve">. </w:t>
      </w:r>
    </w:p>
    <w:p w:rsidR="00631E5C" w:rsidRPr="00925F99" w:rsidRDefault="00631E5C" w:rsidP="00631E5C">
      <w:pPr>
        <w:ind w:right="-285" w:firstLine="567"/>
        <w:jc w:val="both"/>
        <w:rPr>
          <w:rFonts w:ascii="GOST type B" w:hAnsi="GOST type B"/>
          <w:i/>
          <w:sz w:val="28"/>
          <w:szCs w:val="28"/>
        </w:rPr>
      </w:pPr>
      <w:r w:rsidRPr="00925F99">
        <w:rPr>
          <w:rFonts w:ascii="GOST type B" w:hAnsi="GOST type B"/>
          <w:i/>
          <w:sz w:val="28"/>
          <w:szCs w:val="28"/>
        </w:rPr>
        <w:t>С учетом сложившейся ситуации и всех перечисленных пре</w:t>
      </w:r>
      <w:r w:rsidRPr="00925F99">
        <w:rPr>
          <w:rFonts w:ascii="GOST type B" w:hAnsi="GOST type B"/>
          <w:i/>
          <w:sz w:val="28"/>
          <w:szCs w:val="28"/>
        </w:rPr>
        <w:t>д</w:t>
      </w:r>
      <w:r w:rsidRPr="00925F99">
        <w:rPr>
          <w:rFonts w:ascii="GOST type B" w:hAnsi="GOST type B"/>
          <w:i/>
          <w:sz w:val="28"/>
          <w:szCs w:val="28"/>
        </w:rPr>
        <w:t xml:space="preserve">посылок, проектная численность населения </w:t>
      </w:r>
      <w:r>
        <w:rPr>
          <w:rFonts w:ascii="GOST type B" w:hAnsi="GOST type B"/>
          <w:i/>
          <w:sz w:val="28"/>
          <w:szCs w:val="28"/>
        </w:rPr>
        <w:t>городского</w:t>
      </w:r>
      <w:r w:rsidRPr="00925F99">
        <w:rPr>
          <w:rFonts w:ascii="GOST type B" w:hAnsi="GOST type B"/>
          <w:i/>
          <w:sz w:val="28"/>
          <w:szCs w:val="28"/>
        </w:rPr>
        <w:t xml:space="preserve"> поселения</w:t>
      </w:r>
      <w:r>
        <w:rPr>
          <w:rFonts w:ascii="GOST type B" w:hAnsi="GOST type B"/>
          <w:i/>
          <w:sz w:val="28"/>
          <w:szCs w:val="28"/>
        </w:rPr>
        <w:t xml:space="preserve"> «Город Киров»</w:t>
      </w:r>
      <w:r w:rsidRPr="00925F99">
        <w:rPr>
          <w:rFonts w:ascii="GOST type B" w:hAnsi="GOST type B"/>
          <w:i/>
          <w:sz w:val="28"/>
          <w:szCs w:val="28"/>
        </w:rPr>
        <w:t xml:space="preserve"> </w:t>
      </w:r>
      <w:proofErr w:type="gramStart"/>
      <w:r w:rsidRPr="00925F99">
        <w:rPr>
          <w:rFonts w:ascii="GOST type B" w:hAnsi="GOST type B"/>
          <w:i/>
          <w:sz w:val="28"/>
          <w:szCs w:val="28"/>
        </w:rPr>
        <w:t>согласно</w:t>
      </w:r>
      <w:proofErr w:type="gramEnd"/>
      <w:r w:rsidRPr="00925F99">
        <w:rPr>
          <w:rFonts w:ascii="GOST type B" w:hAnsi="GOST type B"/>
          <w:i/>
          <w:sz w:val="28"/>
          <w:szCs w:val="28"/>
        </w:rPr>
        <w:t xml:space="preserve"> Генерального плана оставит на </w:t>
      </w:r>
      <w:r w:rsidR="00B1077D">
        <w:rPr>
          <w:rFonts w:ascii="GOST type B" w:hAnsi="GOST type B"/>
          <w:i/>
          <w:sz w:val="28"/>
          <w:szCs w:val="28"/>
        </w:rPr>
        <w:t>расчетный срок</w:t>
      </w:r>
      <w:r w:rsidRPr="00925F99">
        <w:rPr>
          <w:rFonts w:ascii="GOST type B" w:hAnsi="GOST type B"/>
          <w:i/>
          <w:sz w:val="28"/>
          <w:szCs w:val="28"/>
        </w:rPr>
        <w:t xml:space="preserve"> </w:t>
      </w:r>
      <w:r w:rsidRPr="00925F99">
        <w:rPr>
          <w:rFonts w:ascii="Arial" w:hAnsi="Arial" w:cs="Arial"/>
          <w:i/>
          <w:sz w:val="28"/>
          <w:szCs w:val="28"/>
        </w:rPr>
        <w:t>–</w:t>
      </w:r>
      <w:r w:rsidRPr="00925F99">
        <w:rPr>
          <w:rFonts w:ascii="GOST type B" w:hAnsi="GOST type B"/>
          <w:i/>
          <w:sz w:val="28"/>
          <w:szCs w:val="28"/>
        </w:rPr>
        <w:t xml:space="preserve"> </w:t>
      </w:r>
      <w:r w:rsidR="00B1077D">
        <w:rPr>
          <w:rFonts w:ascii="GOST type B" w:hAnsi="GOST type B"/>
          <w:i/>
          <w:sz w:val="28"/>
          <w:szCs w:val="28"/>
        </w:rPr>
        <w:t>40 000</w:t>
      </w:r>
      <w:r w:rsidRPr="00925F99">
        <w:rPr>
          <w:rFonts w:ascii="GOST type B" w:hAnsi="GOST type B"/>
          <w:i/>
          <w:sz w:val="28"/>
          <w:szCs w:val="28"/>
        </w:rPr>
        <w:t xml:space="preserve"> </w:t>
      </w:r>
      <w:r w:rsidRPr="00925F99">
        <w:rPr>
          <w:rFonts w:ascii="GOST type B" w:hAnsi="GOST type B" w:cs="GOST type B"/>
          <w:i/>
          <w:sz w:val="28"/>
          <w:szCs w:val="28"/>
        </w:rPr>
        <w:t>чел</w:t>
      </w:r>
      <w:r w:rsidRPr="00925F99">
        <w:rPr>
          <w:rFonts w:ascii="GOST type B" w:hAnsi="GOST type B"/>
          <w:i/>
          <w:sz w:val="28"/>
          <w:szCs w:val="28"/>
        </w:rPr>
        <w:t xml:space="preserve">овек. </w:t>
      </w:r>
    </w:p>
    <w:p w:rsidR="00631E5C" w:rsidRPr="00925F99" w:rsidRDefault="00631E5C" w:rsidP="00631E5C">
      <w:pPr>
        <w:ind w:right="-285" w:firstLine="567"/>
        <w:jc w:val="both"/>
        <w:rPr>
          <w:rFonts w:ascii="GOST type B" w:hAnsi="GOST type B"/>
          <w:i/>
          <w:sz w:val="28"/>
          <w:szCs w:val="28"/>
        </w:rPr>
      </w:pPr>
      <w:r w:rsidRPr="00925F99">
        <w:rPr>
          <w:rFonts w:ascii="GOST type B" w:hAnsi="GOST type B"/>
          <w:i/>
          <w:sz w:val="28"/>
          <w:szCs w:val="28"/>
        </w:rPr>
        <w:t>В развитии экономической базы поселения делается упор на интенсификацию использования и повышение плотности застро</w:t>
      </w:r>
      <w:r w:rsidRPr="00925F99">
        <w:rPr>
          <w:rFonts w:ascii="GOST type B" w:hAnsi="GOST type B"/>
          <w:i/>
          <w:sz w:val="28"/>
          <w:szCs w:val="28"/>
        </w:rPr>
        <w:t>й</w:t>
      </w:r>
      <w:r w:rsidRPr="00925F99">
        <w:rPr>
          <w:rFonts w:ascii="GOST type B" w:hAnsi="GOST type B"/>
          <w:i/>
          <w:sz w:val="28"/>
          <w:szCs w:val="28"/>
        </w:rPr>
        <w:t>ки сохраняемых производственных территорий; строительство там объектов научно-производственной, деловой, торговой, выставо</w:t>
      </w:r>
      <w:r w:rsidRPr="00925F99">
        <w:rPr>
          <w:rFonts w:ascii="GOST type B" w:hAnsi="GOST type B"/>
          <w:i/>
          <w:sz w:val="28"/>
          <w:szCs w:val="28"/>
        </w:rPr>
        <w:t>ч</w:t>
      </w:r>
      <w:r w:rsidRPr="00925F99">
        <w:rPr>
          <w:rFonts w:ascii="GOST type B" w:hAnsi="GOST type B"/>
          <w:i/>
          <w:sz w:val="28"/>
          <w:szCs w:val="28"/>
        </w:rPr>
        <w:t>ной сфер деятельности, модернизацию промышленных предпри</w:t>
      </w:r>
      <w:r w:rsidRPr="00925F99">
        <w:rPr>
          <w:rFonts w:ascii="GOST type B" w:hAnsi="GOST type B"/>
          <w:i/>
          <w:sz w:val="28"/>
          <w:szCs w:val="28"/>
        </w:rPr>
        <w:t>я</w:t>
      </w:r>
      <w:r w:rsidRPr="00925F99">
        <w:rPr>
          <w:rFonts w:ascii="GOST type B" w:hAnsi="GOST type B"/>
          <w:i/>
          <w:sz w:val="28"/>
          <w:szCs w:val="28"/>
        </w:rPr>
        <w:t xml:space="preserve">тий на основе применения новейших технологий и современного оборудования при совершенствовании функционально-планировочной организации сохраняемых производственных зон. </w:t>
      </w:r>
    </w:p>
    <w:p w:rsidR="00631E5C" w:rsidRPr="00925F99" w:rsidRDefault="00631E5C" w:rsidP="00631E5C">
      <w:pPr>
        <w:ind w:right="-285" w:firstLine="567"/>
        <w:jc w:val="both"/>
        <w:rPr>
          <w:rFonts w:ascii="GOST type B" w:hAnsi="GOST type B"/>
          <w:i/>
          <w:sz w:val="28"/>
          <w:szCs w:val="28"/>
        </w:rPr>
      </w:pPr>
      <w:r w:rsidRPr="00925F99">
        <w:rPr>
          <w:rFonts w:ascii="GOST type B" w:hAnsi="GOST type B"/>
          <w:i/>
          <w:sz w:val="28"/>
          <w:szCs w:val="28"/>
        </w:rPr>
        <w:t>Инженерная инфраструктура и инженерная подготовка терр</w:t>
      </w:r>
      <w:r w:rsidRPr="00925F99">
        <w:rPr>
          <w:rFonts w:ascii="GOST type B" w:hAnsi="GOST type B"/>
          <w:i/>
          <w:sz w:val="28"/>
          <w:szCs w:val="28"/>
        </w:rPr>
        <w:t>и</w:t>
      </w:r>
      <w:r w:rsidRPr="00925F99">
        <w:rPr>
          <w:rFonts w:ascii="GOST type B" w:hAnsi="GOST type B"/>
          <w:i/>
          <w:sz w:val="28"/>
          <w:szCs w:val="28"/>
        </w:rPr>
        <w:t>торий оценивается как находящаяся на достаточном уровне, но необходимо реконструировать устаревшие и износившиеся сети и объекты инфраструктуры</w:t>
      </w:r>
      <w:r>
        <w:rPr>
          <w:rFonts w:ascii="GOST type B" w:hAnsi="GOST type B"/>
          <w:i/>
          <w:sz w:val="28"/>
          <w:szCs w:val="28"/>
        </w:rPr>
        <w:t>.</w:t>
      </w:r>
      <w:r w:rsidRPr="00925F99">
        <w:rPr>
          <w:rFonts w:ascii="GOST type B" w:hAnsi="GOST type B"/>
          <w:i/>
          <w:sz w:val="28"/>
          <w:szCs w:val="28"/>
        </w:rPr>
        <w:t xml:space="preserve"> Организовать </w:t>
      </w:r>
      <w:proofErr w:type="gramStart"/>
      <w:r w:rsidRPr="00925F99">
        <w:rPr>
          <w:rFonts w:ascii="GOST type B" w:hAnsi="GOST type B"/>
          <w:i/>
          <w:sz w:val="28"/>
          <w:szCs w:val="28"/>
        </w:rPr>
        <w:t>контроль за</w:t>
      </w:r>
      <w:proofErr w:type="gramEnd"/>
      <w:r w:rsidRPr="00925F99">
        <w:rPr>
          <w:rFonts w:ascii="GOST type B" w:hAnsi="GOST type B"/>
          <w:i/>
          <w:sz w:val="28"/>
          <w:szCs w:val="28"/>
        </w:rPr>
        <w:t xml:space="preserve"> состоянием сбора и утилизации твердых и жидких отходов.</w:t>
      </w:r>
    </w:p>
    <w:p w:rsidR="00685B8D" w:rsidRDefault="00631E5C" w:rsidP="00631E5C">
      <w:pPr>
        <w:pStyle w:val="14"/>
        <w:spacing w:after="0"/>
        <w:ind w:firstLine="708"/>
      </w:pPr>
      <w:r w:rsidRPr="00646530">
        <w:rPr>
          <w:szCs w:val="28"/>
        </w:rPr>
        <w:t>Учитывая вышеизложенное, можно сделать вывод, что сл</w:t>
      </w:r>
      <w:r w:rsidRPr="00646530">
        <w:rPr>
          <w:szCs w:val="28"/>
        </w:rPr>
        <w:t>о</w:t>
      </w:r>
      <w:r w:rsidRPr="00646530">
        <w:rPr>
          <w:szCs w:val="28"/>
        </w:rPr>
        <w:t xml:space="preserve">жившаяся структура централизованной системы водоснабжения </w:t>
      </w:r>
      <w:r>
        <w:rPr>
          <w:szCs w:val="28"/>
        </w:rPr>
        <w:t xml:space="preserve">городского </w:t>
      </w:r>
      <w:r w:rsidRPr="00646530">
        <w:rPr>
          <w:szCs w:val="28"/>
        </w:rPr>
        <w:t xml:space="preserve">поселения </w:t>
      </w:r>
      <w:r w:rsidR="00B1077D">
        <w:rPr>
          <w:szCs w:val="28"/>
        </w:rPr>
        <w:t>«Г</w:t>
      </w:r>
      <w:r>
        <w:rPr>
          <w:szCs w:val="28"/>
        </w:rPr>
        <w:t>ород К</w:t>
      </w:r>
      <w:r w:rsidR="00B1077D">
        <w:rPr>
          <w:szCs w:val="28"/>
        </w:rPr>
        <w:t>иров</w:t>
      </w:r>
      <w:r>
        <w:rPr>
          <w:szCs w:val="28"/>
        </w:rPr>
        <w:t xml:space="preserve">» </w:t>
      </w:r>
      <w:r w:rsidRPr="00646530">
        <w:rPr>
          <w:szCs w:val="28"/>
        </w:rPr>
        <w:t>позволяет обеспечить п</w:t>
      </w:r>
      <w:r w:rsidRPr="00646530">
        <w:rPr>
          <w:szCs w:val="28"/>
        </w:rPr>
        <w:t>о</w:t>
      </w:r>
      <w:r w:rsidRPr="00646530">
        <w:rPr>
          <w:szCs w:val="28"/>
        </w:rPr>
        <w:t xml:space="preserve">требителей холодной воды на протяжении расчетного периода в полном объеме. Фактическая производительность артезианских </w:t>
      </w:r>
      <w:r w:rsidRPr="00646530">
        <w:rPr>
          <w:szCs w:val="28"/>
        </w:rPr>
        <w:lastRenderedPageBreak/>
        <w:t xml:space="preserve">скважин </w:t>
      </w:r>
      <w:r>
        <w:rPr>
          <w:szCs w:val="28"/>
        </w:rPr>
        <w:t>г. К</w:t>
      </w:r>
      <w:r w:rsidR="00B1077D">
        <w:rPr>
          <w:szCs w:val="28"/>
        </w:rPr>
        <w:t>иров не полностью</w:t>
      </w:r>
      <w:r w:rsidRPr="00646530">
        <w:rPr>
          <w:szCs w:val="28"/>
        </w:rPr>
        <w:t xml:space="preserve"> позволяет обеспечивать потр</w:t>
      </w:r>
      <w:r w:rsidRPr="00646530">
        <w:rPr>
          <w:szCs w:val="28"/>
        </w:rPr>
        <w:t>е</w:t>
      </w:r>
      <w:r w:rsidRPr="00646530">
        <w:rPr>
          <w:szCs w:val="28"/>
        </w:rPr>
        <w:t>бителей холодной воды на протяжении расчетного периода без увеличения их количества и производительности.</w:t>
      </w:r>
    </w:p>
    <w:p w:rsidR="00F3016D" w:rsidRDefault="000D01EE" w:rsidP="00261394">
      <w:pPr>
        <w:pStyle w:val="1"/>
      </w:pPr>
      <w:bookmarkStart w:id="82" w:name="_Toc438022614"/>
      <w:bookmarkStart w:id="83" w:name="_Toc516316261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r>
        <w:t xml:space="preserve">3. </w:t>
      </w:r>
      <w:r w:rsidR="006F69F2" w:rsidRPr="009C757A">
        <w:t>Баланс водоснабжения и потребления горячей, питьевой и технической воды.</w:t>
      </w:r>
      <w:bookmarkEnd w:id="82"/>
      <w:bookmarkEnd w:id="83"/>
    </w:p>
    <w:p w:rsidR="00F3016D" w:rsidRDefault="000D01EE" w:rsidP="00F3016D">
      <w:pPr>
        <w:pStyle w:val="1"/>
      </w:pPr>
      <w:bookmarkStart w:id="84" w:name="_Toc516316262"/>
      <w:r>
        <w:t xml:space="preserve">а) </w:t>
      </w:r>
      <w:r w:rsidR="00F3016D">
        <w:t>Общий баланс подачи и реализации воды, включая анализ и оценку структурных составляющих потерь горячей, пить</w:t>
      </w:r>
      <w:r w:rsidR="00F3016D">
        <w:t>е</w:t>
      </w:r>
      <w:r w:rsidR="00F3016D">
        <w:t>вой, технической воды при ее производстве и транспорт</w:t>
      </w:r>
      <w:r w:rsidR="00F3016D">
        <w:t>и</w:t>
      </w:r>
      <w:r w:rsidR="00F3016D">
        <w:t>ровке</w:t>
      </w:r>
      <w:bookmarkEnd w:id="84"/>
    </w:p>
    <w:p w:rsidR="00F70B8A" w:rsidRPr="00F70B8A" w:rsidRDefault="00F70B8A" w:rsidP="00F70B8A">
      <w:pPr>
        <w:ind w:firstLine="567"/>
        <w:jc w:val="both"/>
        <w:rPr>
          <w:rFonts w:ascii="GOST type B" w:hAnsi="GOST type B"/>
          <w:i/>
          <w:sz w:val="28"/>
          <w:szCs w:val="28"/>
        </w:rPr>
      </w:pPr>
      <w:r w:rsidRPr="00F70B8A">
        <w:rPr>
          <w:rFonts w:ascii="GOST type B" w:hAnsi="GOST type B"/>
          <w:i/>
          <w:sz w:val="28"/>
          <w:szCs w:val="28"/>
        </w:rPr>
        <w:t>Анализ баланса подачи и реализации воды разрабатывается, прежде всего, для формирования базы, необходимой в послед</w:t>
      </w:r>
      <w:r w:rsidRPr="00F70B8A">
        <w:rPr>
          <w:rFonts w:ascii="GOST type B" w:hAnsi="GOST type B"/>
          <w:i/>
          <w:sz w:val="28"/>
          <w:szCs w:val="28"/>
        </w:rPr>
        <w:t>у</w:t>
      </w:r>
      <w:r w:rsidRPr="00F70B8A">
        <w:rPr>
          <w:rFonts w:ascii="GOST type B" w:hAnsi="GOST type B"/>
          <w:i/>
          <w:sz w:val="28"/>
          <w:szCs w:val="28"/>
        </w:rPr>
        <w:t>ющей работе по прогнозированию перспективных нагрузок, служащей основой для моделирования системы подачи и ра</w:t>
      </w:r>
      <w:r w:rsidRPr="00F70B8A">
        <w:rPr>
          <w:rFonts w:ascii="GOST type B" w:hAnsi="GOST type B"/>
          <w:i/>
          <w:sz w:val="28"/>
          <w:szCs w:val="28"/>
        </w:rPr>
        <w:t>с</w:t>
      </w:r>
      <w:r w:rsidRPr="00F70B8A">
        <w:rPr>
          <w:rFonts w:ascii="GOST type B" w:hAnsi="GOST type B"/>
          <w:i/>
          <w:sz w:val="28"/>
          <w:szCs w:val="28"/>
        </w:rPr>
        <w:t>пределения воды, выявления резервов мощности водозаборных и канализационных очистных сооружений, и формирования пр</w:t>
      </w:r>
      <w:r w:rsidRPr="00F70B8A">
        <w:rPr>
          <w:rFonts w:ascii="GOST type B" w:hAnsi="GOST type B"/>
          <w:i/>
          <w:sz w:val="28"/>
          <w:szCs w:val="28"/>
        </w:rPr>
        <w:t>о</w:t>
      </w:r>
      <w:r w:rsidRPr="00F70B8A">
        <w:rPr>
          <w:rFonts w:ascii="GOST type B" w:hAnsi="GOST type B"/>
          <w:i/>
          <w:sz w:val="28"/>
          <w:szCs w:val="28"/>
        </w:rPr>
        <w:t>грамм по их развитию.</w:t>
      </w:r>
    </w:p>
    <w:p w:rsidR="00F70B8A" w:rsidRDefault="00F70B8A" w:rsidP="00F70B8A">
      <w:pPr>
        <w:pStyle w:val="ab"/>
        <w:jc w:val="center"/>
        <w:rPr>
          <w:rFonts w:ascii="GOST type B" w:hAnsi="GOST type B"/>
          <w:i/>
          <w:sz w:val="28"/>
          <w:szCs w:val="24"/>
        </w:rPr>
      </w:pPr>
      <w:r w:rsidRPr="00F70B8A">
        <w:rPr>
          <w:rFonts w:ascii="GOST type B" w:hAnsi="GOST type B"/>
          <w:i/>
          <w:sz w:val="28"/>
          <w:szCs w:val="24"/>
        </w:rPr>
        <w:t>Общий баланс реализации горячей воды</w:t>
      </w:r>
      <w:r>
        <w:rPr>
          <w:rFonts w:ascii="GOST type B" w:hAnsi="GOST type B"/>
          <w:i/>
          <w:sz w:val="28"/>
          <w:szCs w:val="24"/>
        </w:rPr>
        <w:t xml:space="preserve"> приведен в табл</w:t>
      </w:r>
      <w:r>
        <w:rPr>
          <w:rFonts w:ascii="GOST type B" w:hAnsi="GOST type B"/>
          <w:i/>
          <w:sz w:val="28"/>
          <w:szCs w:val="24"/>
        </w:rPr>
        <w:t>и</w:t>
      </w:r>
      <w:r>
        <w:rPr>
          <w:rFonts w:ascii="GOST type B" w:hAnsi="GOST type B"/>
          <w:i/>
          <w:sz w:val="28"/>
          <w:szCs w:val="24"/>
        </w:rPr>
        <w:t xml:space="preserve">це </w:t>
      </w:r>
    </w:p>
    <w:p w:rsidR="00F70B8A" w:rsidRPr="00F70B8A" w:rsidRDefault="00F70B8A" w:rsidP="00F70B8A">
      <w:pPr>
        <w:pStyle w:val="ab"/>
        <w:jc w:val="right"/>
        <w:rPr>
          <w:rFonts w:ascii="GOST type B" w:hAnsi="GOST type B"/>
          <w:i/>
          <w:sz w:val="28"/>
          <w:szCs w:val="24"/>
        </w:rPr>
      </w:pPr>
      <w:r>
        <w:rPr>
          <w:rFonts w:ascii="GOST type B" w:hAnsi="GOST type B"/>
          <w:i/>
          <w:sz w:val="28"/>
          <w:szCs w:val="24"/>
        </w:rPr>
        <w:t>Таблица</w:t>
      </w:r>
      <w:r w:rsidR="00747FE6">
        <w:rPr>
          <w:rFonts w:ascii="GOST type B" w:hAnsi="GOST type B"/>
          <w:i/>
          <w:sz w:val="28"/>
          <w:szCs w:val="24"/>
        </w:rPr>
        <w:t xml:space="preserve"> 14</w:t>
      </w:r>
      <w:r>
        <w:rPr>
          <w:rFonts w:ascii="GOST type B" w:hAnsi="GOST type B"/>
          <w:i/>
          <w:sz w:val="28"/>
          <w:szCs w:val="24"/>
        </w:rPr>
        <w:t xml:space="preserve"> </w:t>
      </w:r>
    </w:p>
    <w:tbl>
      <w:tblPr>
        <w:tblW w:w="725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603"/>
        <w:gridCol w:w="3654"/>
      </w:tblGrid>
      <w:tr w:rsidR="00F70B8A" w:rsidRPr="00F70B8A" w:rsidTr="002E3AF3">
        <w:trPr>
          <w:trHeight w:val="715"/>
          <w:jc w:val="center"/>
        </w:trPr>
        <w:tc>
          <w:tcPr>
            <w:tcW w:w="3603" w:type="dxa"/>
            <w:vMerge w:val="restart"/>
            <w:shd w:val="clear" w:color="auto" w:fill="auto"/>
          </w:tcPr>
          <w:p w:rsidR="00F70B8A" w:rsidRPr="00F70B8A" w:rsidRDefault="00F70B8A" w:rsidP="002E3AF3">
            <w:pPr>
              <w:spacing w:after="0"/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F70B8A">
              <w:rPr>
                <w:rFonts w:ascii="GOST type B" w:hAnsi="GOST type B"/>
                <w:b/>
                <w:i/>
                <w:szCs w:val="24"/>
              </w:rPr>
              <w:t>Наименование котельной</w:t>
            </w:r>
          </w:p>
        </w:tc>
        <w:tc>
          <w:tcPr>
            <w:tcW w:w="3654" w:type="dxa"/>
            <w:shd w:val="clear" w:color="auto" w:fill="auto"/>
          </w:tcPr>
          <w:p w:rsidR="00F70B8A" w:rsidRPr="00F70B8A" w:rsidRDefault="00F70B8A" w:rsidP="002E3AF3">
            <w:pPr>
              <w:spacing w:after="0"/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F70B8A">
              <w:rPr>
                <w:rFonts w:ascii="GOST type B" w:hAnsi="GOST type B"/>
                <w:b/>
                <w:i/>
                <w:szCs w:val="24"/>
              </w:rPr>
              <w:t>Годовой объем потребл</w:t>
            </w:r>
            <w:r w:rsidRPr="00F70B8A">
              <w:rPr>
                <w:rFonts w:ascii="GOST type B" w:hAnsi="GOST type B"/>
                <w:b/>
                <w:i/>
                <w:szCs w:val="24"/>
              </w:rPr>
              <w:t>е</w:t>
            </w:r>
            <w:r w:rsidRPr="00F70B8A">
              <w:rPr>
                <w:rFonts w:ascii="GOST type B" w:hAnsi="GOST type B"/>
                <w:b/>
                <w:i/>
                <w:szCs w:val="24"/>
              </w:rPr>
              <w:t>ния за 2018 г.</w:t>
            </w:r>
          </w:p>
        </w:tc>
      </w:tr>
      <w:tr w:rsidR="00F70B8A" w:rsidRPr="00F70B8A" w:rsidTr="002E3AF3">
        <w:trPr>
          <w:trHeight w:val="372"/>
          <w:jc w:val="center"/>
        </w:trPr>
        <w:tc>
          <w:tcPr>
            <w:tcW w:w="3603" w:type="dxa"/>
            <w:vMerge/>
            <w:shd w:val="clear" w:color="auto" w:fill="auto"/>
          </w:tcPr>
          <w:p w:rsidR="00F70B8A" w:rsidRPr="00F70B8A" w:rsidRDefault="00F70B8A" w:rsidP="002E3AF3">
            <w:pPr>
              <w:spacing w:after="0"/>
              <w:jc w:val="both"/>
              <w:rPr>
                <w:rFonts w:ascii="GOST type B" w:hAnsi="GOST type B"/>
                <w:b/>
                <w:i/>
                <w:szCs w:val="24"/>
              </w:rPr>
            </w:pPr>
          </w:p>
        </w:tc>
        <w:tc>
          <w:tcPr>
            <w:tcW w:w="3654" w:type="dxa"/>
            <w:shd w:val="clear" w:color="auto" w:fill="auto"/>
          </w:tcPr>
          <w:p w:rsidR="00F70B8A" w:rsidRPr="00F70B8A" w:rsidRDefault="00F70B8A" w:rsidP="002E3AF3">
            <w:pPr>
              <w:spacing w:after="0"/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F70B8A">
              <w:rPr>
                <w:rFonts w:ascii="GOST type B" w:hAnsi="GOST type B"/>
                <w:b/>
                <w:i/>
                <w:szCs w:val="24"/>
              </w:rPr>
              <w:t>ГВС (м</w:t>
            </w:r>
            <w:r w:rsidRPr="00F70B8A">
              <w:rPr>
                <w:rFonts w:ascii="GOST type B" w:hAnsi="GOST type B"/>
                <w:b/>
                <w:i/>
                <w:szCs w:val="24"/>
                <w:vertAlign w:val="superscript"/>
              </w:rPr>
              <w:t>3</w:t>
            </w:r>
            <w:r w:rsidRPr="00F70B8A">
              <w:rPr>
                <w:rFonts w:ascii="GOST type B" w:hAnsi="GOST type B"/>
                <w:b/>
                <w:i/>
                <w:szCs w:val="24"/>
              </w:rPr>
              <w:t>)</w:t>
            </w:r>
          </w:p>
        </w:tc>
      </w:tr>
      <w:tr w:rsidR="00F70B8A" w:rsidRPr="00F70B8A" w:rsidTr="002E3AF3">
        <w:trPr>
          <w:trHeight w:val="561"/>
          <w:jc w:val="center"/>
        </w:trPr>
        <w:tc>
          <w:tcPr>
            <w:tcW w:w="3603" w:type="dxa"/>
            <w:shd w:val="clear" w:color="auto" w:fill="auto"/>
            <w:vAlign w:val="center"/>
          </w:tcPr>
          <w:p w:rsidR="00F70B8A" w:rsidRPr="00F70B8A" w:rsidRDefault="00F70B8A" w:rsidP="002E3AF3">
            <w:pPr>
              <w:pStyle w:val="Default"/>
              <w:shd w:val="clear" w:color="auto" w:fill="FFFFFF"/>
              <w:rPr>
                <w:rFonts w:ascii="GOST type B" w:hAnsi="GOST type B"/>
                <w:i/>
                <w:highlight w:val="yellow"/>
              </w:rPr>
            </w:pPr>
            <w:r w:rsidRPr="00F70B8A">
              <w:rPr>
                <w:rFonts w:ascii="GOST type B" w:hAnsi="GOST type B"/>
                <w:bCs/>
                <w:i/>
              </w:rPr>
              <w:t>Котельная №6 ул.</w:t>
            </w:r>
            <w:r>
              <w:rPr>
                <w:rFonts w:ascii="GOST type B" w:hAnsi="GOST type B"/>
                <w:bCs/>
                <w:i/>
              </w:rPr>
              <w:t xml:space="preserve"> </w:t>
            </w:r>
            <w:r w:rsidRPr="00F70B8A">
              <w:rPr>
                <w:rFonts w:ascii="GOST type B" w:hAnsi="GOST type B"/>
                <w:bCs/>
                <w:i/>
              </w:rPr>
              <w:t>Стро</w:t>
            </w:r>
            <w:r w:rsidRPr="00F70B8A">
              <w:rPr>
                <w:rFonts w:ascii="GOST type B" w:hAnsi="GOST type B"/>
                <w:bCs/>
                <w:i/>
              </w:rPr>
              <w:t>и</w:t>
            </w:r>
            <w:r w:rsidRPr="00F70B8A">
              <w:rPr>
                <w:rFonts w:ascii="GOST type B" w:hAnsi="GOST type B"/>
                <w:bCs/>
                <w:i/>
              </w:rPr>
              <w:t>тельная</w:t>
            </w:r>
          </w:p>
        </w:tc>
        <w:tc>
          <w:tcPr>
            <w:tcW w:w="3654" w:type="dxa"/>
            <w:shd w:val="clear" w:color="auto" w:fill="auto"/>
            <w:vAlign w:val="center"/>
          </w:tcPr>
          <w:p w:rsidR="00F70B8A" w:rsidRPr="00F70B8A" w:rsidRDefault="00F70B8A" w:rsidP="002E3AF3">
            <w:pPr>
              <w:spacing w:after="0"/>
              <w:jc w:val="center"/>
              <w:rPr>
                <w:rFonts w:ascii="GOST type B" w:hAnsi="GOST type B"/>
                <w:i/>
                <w:szCs w:val="24"/>
                <w:highlight w:val="yellow"/>
              </w:rPr>
            </w:pPr>
            <w:r w:rsidRPr="00F70B8A">
              <w:rPr>
                <w:rFonts w:ascii="GOST type B" w:hAnsi="GOST type B"/>
                <w:i/>
                <w:szCs w:val="24"/>
              </w:rPr>
              <w:t>14107</w:t>
            </w:r>
          </w:p>
        </w:tc>
      </w:tr>
      <w:tr w:rsidR="00F70B8A" w:rsidRPr="00F70B8A" w:rsidTr="002E3AF3">
        <w:trPr>
          <w:trHeight w:val="561"/>
          <w:jc w:val="center"/>
        </w:trPr>
        <w:tc>
          <w:tcPr>
            <w:tcW w:w="3603" w:type="dxa"/>
            <w:shd w:val="clear" w:color="auto" w:fill="auto"/>
            <w:vAlign w:val="center"/>
          </w:tcPr>
          <w:p w:rsidR="00F70B8A" w:rsidRPr="00F70B8A" w:rsidRDefault="00F70B8A" w:rsidP="002E3AF3">
            <w:pPr>
              <w:pStyle w:val="Default"/>
              <w:shd w:val="clear" w:color="auto" w:fill="FFFFFF"/>
              <w:rPr>
                <w:rFonts w:ascii="GOST type B" w:hAnsi="GOST type B"/>
                <w:i/>
              </w:rPr>
            </w:pPr>
            <w:r w:rsidRPr="00F70B8A">
              <w:rPr>
                <w:rFonts w:ascii="GOST type B" w:hAnsi="GOST type B"/>
                <w:i/>
              </w:rPr>
              <w:lastRenderedPageBreak/>
              <w:t>Котельная №8 ул.</w:t>
            </w:r>
            <w:r>
              <w:rPr>
                <w:rFonts w:ascii="GOST type B" w:hAnsi="GOST type B"/>
                <w:i/>
              </w:rPr>
              <w:t xml:space="preserve"> </w:t>
            </w:r>
            <w:r w:rsidRPr="00F70B8A">
              <w:rPr>
                <w:rFonts w:ascii="GOST type B" w:hAnsi="GOST type B"/>
                <w:i/>
              </w:rPr>
              <w:t>Прол</w:t>
            </w:r>
            <w:r w:rsidRPr="00F70B8A">
              <w:rPr>
                <w:rFonts w:ascii="GOST type B" w:hAnsi="GOST type B"/>
                <w:i/>
              </w:rPr>
              <w:t>е</w:t>
            </w:r>
            <w:r w:rsidRPr="00F70B8A">
              <w:rPr>
                <w:rFonts w:ascii="GOST type B" w:hAnsi="GOST type B"/>
                <w:i/>
              </w:rPr>
              <w:t>тарская д.34</w:t>
            </w:r>
          </w:p>
        </w:tc>
        <w:tc>
          <w:tcPr>
            <w:tcW w:w="3654" w:type="dxa"/>
            <w:shd w:val="clear" w:color="auto" w:fill="auto"/>
            <w:vAlign w:val="center"/>
          </w:tcPr>
          <w:p w:rsidR="00F70B8A" w:rsidRPr="00F70B8A" w:rsidRDefault="00F70B8A" w:rsidP="002E3AF3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F70B8A">
              <w:rPr>
                <w:rFonts w:ascii="GOST type B" w:hAnsi="GOST type B"/>
                <w:i/>
                <w:szCs w:val="24"/>
              </w:rPr>
              <w:t>18302,9</w:t>
            </w:r>
          </w:p>
        </w:tc>
      </w:tr>
      <w:tr w:rsidR="00F70B8A" w:rsidRPr="00F70B8A" w:rsidTr="002E3AF3">
        <w:trPr>
          <w:trHeight w:val="561"/>
          <w:jc w:val="center"/>
        </w:trPr>
        <w:tc>
          <w:tcPr>
            <w:tcW w:w="3603" w:type="dxa"/>
            <w:shd w:val="clear" w:color="auto" w:fill="auto"/>
            <w:vAlign w:val="center"/>
          </w:tcPr>
          <w:p w:rsidR="00F70B8A" w:rsidRPr="00F70B8A" w:rsidRDefault="00F70B8A" w:rsidP="002E3AF3">
            <w:pPr>
              <w:pStyle w:val="Default"/>
              <w:shd w:val="clear" w:color="auto" w:fill="FFFFFF"/>
              <w:rPr>
                <w:rFonts w:ascii="GOST type B" w:hAnsi="GOST type B"/>
                <w:i/>
              </w:rPr>
            </w:pPr>
            <w:r w:rsidRPr="00F70B8A">
              <w:rPr>
                <w:rFonts w:ascii="GOST type B" w:hAnsi="GOST type B"/>
                <w:i/>
              </w:rPr>
              <w:t>Котельная №10   ул.</w:t>
            </w:r>
            <w:r>
              <w:rPr>
                <w:rFonts w:ascii="GOST type B" w:hAnsi="GOST type B"/>
                <w:i/>
              </w:rPr>
              <w:t xml:space="preserve"> </w:t>
            </w:r>
            <w:r w:rsidRPr="00F70B8A">
              <w:rPr>
                <w:rFonts w:ascii="GOST type B" w:hAnsi="GOST type B"/>
                <w:i/>
              </w:rPr>
              <w:t>Э</w:t>
            </w:r>
            <w:r w:rsidRPr="00F70B8A">
              <w:rPr>
                <w:rFonts w:ascii="GOST type B" w:hAnsi="GOST type B"/>
                <w:i/>
              </w:rPr>
              <w:t>н</w:t>
            </w:r>
            <w:r w:rsidRPr="00F70B8A">
              <w:rPr>
                <w:rFonts w:ascii="GOST type B" w:hAnsi="GOST type B"/>
                <w:i/>
              </w:rPr>
              <w:t>гельса д.1</w:t>
            </w:r>
          </w:p>
        </w:tc>
        <w:tc>
          <w:tcPr>
            <w:tcW w:w="3654" w:type="dxa"/>
            <w:shd w:val="clear" w:color="auto" w:fill="auto"/>
            <w:vAlign w:val="center"/>
          </w:tcPr>
          <w:p w:rsidR="00F70B8A" w:rsidRPr="00F70B8A" w:rsidRDefault="00F70B8A" w:rsidP="002E3AF3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F70B8A">
              <w:rPr>
                <w:rFonts w:ascii="GOST type B" w:hAnsi="GOST type B"/>
                <w:i/>
                <w:szCs w:val="24"/>
              </w:rPr>
              <w:t>7535,11</w:t>
            </w:r>
          </w:p>
        </w:tc>
      </w:tr>
    </w:tbl>
    <w:p w:rsidR="0062272F" w:rsidRPr="00EF34AE" w:rsidRDefault="0062272F" w:rsidP="0062272F">
      <w:pPr>
        <w:pStyle w:val="14"/>
      </w:pPr>
    </w:p>
    <w:p w:rsidR="006D271F" w:rsidRDefault="0062272F" w:rsidP="00C327C1">
      <w:pPr>
        <w:pStyle w:val="14"/>
        <w:ind w:firstLine="708"/>
      </w:pPr>
      <w:r>
        <w:t xml:space="preserve">Общий баланс подачи </w:t>
      </w:r>
      <w:r w:rsidR="00747FE6">
        <w:t>и реализации приведен в табл. 15.</w:t>
      </w:r>
    </w:p>
    <w:p w:rsidR="002611F3" w:rsidRDefault="00747FE6" w:rsidP="0062272F">
      <w:pPr>
        <w:pStyle w:val="14"/>
        <w:jc w:val="right"/>
      </w:pPr>
      <w:r>
        <w:t>Таблица 15</w:t>
      </w:r>
    </w:p>
    <w:tbl>
      <w:tblPr>
        <w:tblW w:w="889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449"/>
        <w:gridCol w:w="1701"/>
        <w:gridCol w:w="1329"/>
        <w:gridCol w:w="1418"/>
      </w:tblGrid>
      <w:tr w:rsidR="003868F6" w:rsidRPr="003868F6" w:rsidTr="0072654D">
        <w:trPr>
          <w:trHeight w:val="144"/>
          <w:jc w:val="center"/>
        </w:trPr>
        <w:tc>
          <w:tcPr>
            <w:tcW w:w="4449" w:type="dxa"/>
            <w:vMerge w:val="restart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b/>
                <w:i/>
                <w:szCs w:val="24"/>
                <w:vertAlign w:val="superscript"/>
              </w:rPr>
            </w:pPr>
            <w:r w:rsidRPr="003868F6">
              <w:rPr>
                <w:rFonts w:ascii="GOST type B" w:hAnsi="GOST type B"/>
                <w:b/>
                <w:i/>
                <w:szCs w:val="24"/>
              </w:rPr>
              <w:t>Потребители</w:t>
            </w:r>
          </w:p>
        </w:tc>
        <w:tc>
          <w:tcPr>
            <w:tcW w:w="4448" w:type="dxa"/>
            <w:gridSpan w:val="3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b/>
                <w:i/>
                <w:szCs w:val="24"/>
              </w:rPr>
            </w:pPr>
            <w:r w:rsidRPr="003868F6">
              <w:rPr>
                <w:rFonts w:ascii="GOST type B" w:hAnsi="GOST type B"/>
                <w:b/>
                <w:i/>
                <w:szCs w:val="24"/>
              </w:rPr>
              <w:t>2017 год</w:t>
            </w:r>
          </w:p>
        </w:tc>
      </w:tr>
      <w:tr w:rsidR="003868F6" w:rsidRPr="003868F6" w:rsidTr="003868F6">
        <w:trPr>
          <w:cantSplit/>
          <w:trHeight w:val="1539"/>
          <w:jc w:val="center"/>
        </w:trPr>
        <w:tc>
          <w:tcPr>
            <w:tcW w:w="4449" w:type="dxa"/>
            <w:vMerge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b/>
                <w:i/>
                <w:szCs w:val="24"/>
              </w:rPr>
            </w:pPr>
          </w:p>
        </w:tc>
        <w:tc>
          <w:tcPr>
            <w:tcW w:w="1701" w:type="dxa"/>
            <w:textDirection w:val="btLr"/>
            <w:vAlign w:val="center"/>
          </w:tcPr>
          <w:p w:rsidR="003868F6" w:rsidRPr="003868F6" w:rsidRDefault="003868F6" w:rsidP="003868F6">
            <w:pPr>
              <w:ind w:left="113"/>
              <w:rPr>
                <w:rFonts w:ascii="GOST type B" w:hAnsi="GOST type B"/>
                <w:b/>
                <w:i/>
                <w:szCs w:val="24"/>
              </w:rPr>
            </w:pPr>
            <w:r w:rsidRPr="003868F6">
              <w:rPr>
                <w:rFonts w:ascii="GOST type B" w:hAnsi="GOST type B"/>
                <w:b/>
                <w:i/>
                <w:szCs w:val="24"/>
              </w:rPr>
              <w:t>Факт</w:t>
            </w:r>
          </w:p>
        </w:tc>
        <w:tc>
          <w:tcPr>
            <w:tcW w:w="1329" w:type="dxa"/>
            <w:textDirection w:val="btLr"/>
            <w:vAlign w:val="center"/>
          </w:tcPr>
          <w:p w:rsidR="003868F6" w:rsidRPr="003868F6" w:rsidRDefault="003868F6" w:rsidP="003868F6">
            <w:pPr>
              <w:ind w:left="113"/>
              <w:rPr>
                <w:rFonts w:ascii="GOST type B" w:hAnsi="GOST type B"/>
                <w:b/>
                <w:i/>
                <w:szCs w:val="24"/>
              </w:rPr>
            </w:pPr>
            <w:r w:rsidRPr="003868F6">
              <w:rPr>
                <w:rFonts w:ascii="GOST type B" w:hAnsi="GOST type B"/>
                <w:b/>
                <w:i/>
                <w:szCs w:val="24"/>
              </w:rPr>
              <w:t>План на год</w:t>
            </w:r>
          </w:p>
        </w:tc>
        <w:tc>
          <w:tcPr>
            <w:tcW w:w="1418" w:type="dxa"/>
            <w:textDirection w:val="btLr"/>
            <w:vAlign w:val="center"/>
          </w:tcPr>
          <w:p w:rsidR="003868F6" w:rsidRPr="003868F6" w:rsidRDefault="003868F6" w:rsidP="003868F6">
            <w:pPr>
              <w:ind w:left="113"/>
              <w:rPr>
                <w:rFonts w:ascii="GOST type B" w:hAnsi="GOST type B"/>
                <w:b/>
                <w:i/>
                <w:szCs w:val="24"/>
              </w:rPr>
            </w:pPr>
            <w:r w:rsidRPr="003868F6">
              <w:rPr>
                <w:rFonts w:ascii="GOST type B" w:hAnsi="GOST type B"/>
                <w:b/>
                <w:i/>
                <w:szCs w:val="24"/>
              </w:rPr>
              <w:t>% годов</w:t>
            </w:r>
            <w:r w:rsidRPr="003868F6">
              <w:rPr>
                <w:rFonts w:ascii="GOST type B" w:hAnsi="GOST type B"/>
                <w:b/>
                <w:i/>
                <w:szCs w:val="24"/>
              </w:rPr>
              <w:t>о</w:t>
            </w:r>
            <w:r w:rsidRPr="003868F6">
              <w:rPr>
                <w:rFonts w:ascii="GOST type B" w:hAnsi="GOST type B"/>
                <w:b/>
                <w:i/>
                <w:szCs w:val="24"/>
              </w:rPr>
              <w:t>го плана</w:t>
            </w:r>
          </w:p>
        </w:tc>
      </w:tr>
      <w:tr w:rsidR="003868F6" w:rsidRPr="003868F6" w:rsidTr="0072654D">
        <w:trPr>
          <w:trHeight w:val="284"/>
          <w:jc w:val="center"/>
        </w:trPr>
        <w:tc>
          <w:tcPr>
            <w:tcW w:w="444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b/>
                <w:i/>
                <w:szCs w:val="24"/>
              </w:rPr>
            </w:pPr>
            <w:r w:rsidRPr="003868F6">
              <w:rPr>
                <w:rFonts w:ascii="GOST type B" w:hAnsi="GOST type B"/>
                <w:b/>
                <w:i/>
                <w:szCs w:val="24"/>
              </w:rPr>
              <w:t>Поднято воды из скважин</w:t>
            </w:r>
          </w:p>
        </w:tc>
        <w:tc>
          <w:tcPr>
            <w:tcW w:w="1701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b/>
                <w:i/>
                <w:szCs w:val="24"/>
              </w:rPr>
            </w:pPr>
            <w:r w:rsidRPr="003868F6">
              <w:rPr>
                <w:rFonts w:ascii="GOST type B" w:hAnsi="GOST type B"/>
                <w:b/>
                <w:i/>
                <w:szCs w:val="24"/>
              </w:rPr>
              <w:t>1245,4</w:t>
            </w:r>
          </w:p>
        </w:tc>
        <w:tc>
          <w:tcPr>
            <w:tcW w:w="1329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b/>
                <w:i/>
                <w:szCs w:val="24"/>
              </w:rPr>
            </w:pPr>
            <w:r w:rsidRPr="003868F6">
              <w:rPr>
                <w:rFonts w:ascii="GOST type B" w:hAnsi="GOST type B"/>
                <w:b/>
                <w:i/>
                <w:szCs w:val="24"/>
              </w:rPr>
              <w:t>1342,23</w:t>
            </w:r>
          </w:p>
        </w:tc>
        <w:tc>
          <w:tcPr>
            <w:tcW w:w="1418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b/>
                <w:i/>
                <w:szCs w:val="24"/>
              </w:rPr>
            </w:pPr>
            <w:r w:rsidRPr="003868F6">
              <w:rPr>
                <w:rFonts w:ascii="GOST type B" w:hAnsi="GOST type B"/>
                <w:b/>
                <w:i/>
                <w:szCs w:val="24"/>
              </w:rPr>
              <w:t>92,8</w:t>
            </w:r>
          </w:p>
        </w:tc>
      </w:tr>
      <w:tr w:rsidR="003868F6" w:rsidRPr="003868F6" w:rsidTr="0072654D">
        <w:trPr>
          <w:trHeight w:val="269"/>
          <w:jc w:val="center"/>
        </w:trPr>
        <w:tc>
          <w:tcPr>
            <w:tcW w:w="444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Расход воды на коммунал</w:t>
            </w:r>
            <w:r w:rsidRPr="003868F6">
              <w:rPr>
                <w:rFonts w:ascii="GOST type B" w:hAnsi="GOST type B"/>
                <w:i/>
                <w:szCs w:val="24"/>
              </w:rPr>
              <w:t>ь</w:t>
            </w:r>
            <w:r w:rsidRPr="003868F6">
              <w:rPr>
                <w:rFonts w:ascii="GOST type B" w:hAnsi="GOST type B"/>
                <w:i/>
                <w:szCs w:val="24"/>
              </w:rPr>
              <w:t>но-бытовые нужды</w:t>
            </w:r>
          </w:p>
        </w:tc>
        <w:tc>
          <w:tcPr>
            <w:tcW w:w="1701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1245,4</w:t>
            </w:r>
          </w:p>
        </w:tc>
        <w:tc>
          <w:tcPr>
            <w:tcW w:w="1329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1342,23</w:t>
            </w:r>
          </w:p>
        </w:tc>
        <w:tc>
          <w:tcPr>
            <w:tcW w:w="1418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92,8</w:t>
            </w:r>
          </w:p>
        </w:tc>
      </w:tr>
      <w:tr w:rsidR="003868F6" w:rsidRPr="003868F6" w:rsidTr="0072654D">
        <w:trPr>
          <w:trHeight w:val="269"/>
          <w:jc w:val="center"/>
        </w:trPr>
        <w:tc>
          <w:tcPr>
            <w:tcW w:w="444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Получено воды со стороны</w:t>
            </w:r>
          </w:p>
        </w:tc>
        <w:tc>
          <w:tcPr>
            <w:tcW w:w="1701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-</w:t>
            </w:r>
          </w:p>
        </w:tc>
        <w:tc>
          <w:tcPr>
            <w:tcW w:w="132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-</w:t>
            </w:r>
          </w:p>
        </w:tc>
        <w:tc>
          <w:tcPr>
            <w:tcW w:w="1418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</w:p>
        </w:tc>
      </w:tr>
      <w:tr w:rsidR="003868F6" w:rsidRPr="003868F6" w:rsidTr="0072654D">
        <w:trPr>
          <w:trHeight w:val="269"/>
          <w:jc w:val="center"/>
        </w:trPr>
        <w:tc>
          <w:tcPr>
            <w:tcW w:w="444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Подано воды в сеть</w:t>
            </w:r>
          </w:p>
        </w:tc>
        <w:tc>
          <w:tcPr>
            <w:tcW w:w="1701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b/>
                <w:i/>
                <w:szCs w:val="24"/>
              </w:rPr>
            </w:pPr>
            <w:r w:rsidRPr="003868F6">
              <w:rPr>
                <w:rFonts w:ascii="GOST type B" w:hAnsi="GOST type B"/>
                <w:b/>
                <w:i/>
                <w:szCs w:val="24"/>
              </w:rPr>
              <w:t>1245,4</w:t>
            </w:r>
          </w:p>
        </w:tc>
        <w:tc>
          <w:tcPr>
            <w:tcW w:w="1329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b/>
                <w:i/>
                <w:szCs w:val="24"/>
              </w:rPr>
            </w:pPr>
            <w:r w:rsidRPr="003868F6">
              <w:rPr>
                <w:rFonts w:ascii="GOST type B" w:hAnsi="GOST type B"/>
                <w:b/>
                <w:i/>
                <w:szCs w:val="24"/>
              </w:rPr>
              <w:t>1342,23</w:t>
            </w:r>
          </w:p>
        </w:tc>
        <w:tc>
          <w:tcPr>
            <w:tcW w:w="1418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b/>
                <w:i/>
                <w:szCs w:val="24"/>
              </w:rPr>
            </w:pPr>
            <w:r w:rsidRPr="003868F6">
              <w:rPr>
                <w:rFonts w:ascii="GOST type B" w:hAnsi="GOST type B"/>
                <w:b/>
                <w:i/>
                <w:szCs w:val="24"/>
              </w:rPr>
              <w:t>92,8</w:t>
            </w:r>
          </w:p>
        </w:tc>
      </w:tr>
      <w:tr w:rsidR="003868F6" w:rsidRPr="003868F6" w:rsidTr="0072654D">
        <w:trPr>
          <w:trHeight w:val="269"/>
          <w:jc w:val="center"/>
        </w:trPr>
        <w:tc>
          <w:tcPr>
            <w:tcW w:w="444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b/>
                <w:i/>
                <w:szCs w:val="24"/>
              </w:rPr>
            </w:pPr>
            <w:r w:rsidRPr="003868F6">
              <w:rPr>
                <w:rFonts w:ascii="GOST type B" w:hAnsi="GOST type B"/>
                <w:b/>
                <w:i/>
                <w:szCs w:val="24"/>
              </w:rPr>
              <w:t>Отпущено воды, всего</w:t>
            </w:r>
          </w:p>
        </w:tc>
        <w:tc>
          <w:tcPr>
            <w:tcW w:w="1701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1221,0</w:t>
            </w:r>
          </w:p>
        </w:tc>
        <w:tc>
          <w:tcPr>
            <w:tcW w:w="1329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1317,7</w:t>
            </w:r>
          </w:p>
        </w:tc>
        <w:tc>
          <w:tcPr>
            <w:tcW w:w="1418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92,7</w:t>
            </w:r>
          </w:p>
        </w:tc>
      </w:tr>
      <w:tr w:rsidR="003868F6" w:rsidRPr="003868F6" w:rsidTr="0072654D">
        <w:trPr>
          <w:trHeight w:val="269"/>
          <w:jc w:val="center"/>
        </w:trPr>
        <w:tc>
          <w:tcPr>
            <w:tcW w:w="444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Расход на нужды предпри</w:t>
            </w:r>
            <w:r w:rsidRPr="003868F6">
              <w:rPr>
                <w:rFonts w:ascii="GOST type B" w:hAnsi="GOST type B"/>
                <w:i/>
                <w:szCs w:val="24"/>
              </w:rPr>
              <w:t>я</w:t>
            </w:r>
            <w:r w:rsidRPr="003868F6">
              <w:rPr>
                <w:rFonts w:ascii="GOST type B" w:hAnsi="GOST type B"/>
                <w:i/>
                <w:szCs w:val="24"/>
              </w:rPr>
              <w:t>тия:</w:t>
            </w:r>
          </w:p>
        </w:tc>
        <w:tc>
          <w:tcPr>
            <w:tcW w:w="1701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-</w:t>
            </w:r>
          </w:p>
        </w:tc>
        <w:tc>
          <w:tcPr>
            <w:tcW w:w="132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-</w:t>
            </w:r>
          </w:p>
        </w:tc>
        <w:tc>
          <w:tcPr>
            <w:tcW w:w="1418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-</w:t>
            </w:r>
          </w:p>
        </w:tc>
      </w:tr>
      <w:tr w:rsidR="003868F6" w:rsidRPr="003868F6" w:rsidTr="0072654D">
        <w:trPr>
          <w:trHeight w:val="131"/>
          <w:jc w:val="center"/>
        </w:trPr>
        <w:tc>
          <w:tcPr>
            <w:tcW w:w="444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 xml:space="preserve">Котельные </w:t>
            </w:r>
          </w:p>
        </w:tc>
        <w:tc>
          <w:tcPr>
            <w:tcW w:w="1701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-</w:t>
            </w:r>
          </w:p>
        </w:tc>
        <w:tc>
          <w:tcPr>
            <w:tcW w:w="132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-</w:t>
            </w:r>
          </w:p>
        </w:tc>
        <w:tc>
          <w:tcPr>
            <w:tcW w:w="1418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-</w:t>
            </w:r>
          </w:p>
        </w:tc>
      </w:tr>
      <w:tr w:rsidR="003868F6" w:rsidRPr="003868F6" w:rsidTr="0072654D">
        <w:trPr>
          <w:trHeight w:val="153"/>
          <w:jc w:val="center"/>
        </w:trPr>
        <w:tc>
          <w:tcPr>
            <w:tcW w:w="444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КНС</w:t>
            </w:r>
          </w:p>
        </w:tc>
        <w:tc>
          <w:tcPr>
            <w:tcW w:w="1701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-</w:t>
            </w:r>
          </w:p>
        </w:tc>
        <w:tc>
          <w:tcPr>
            <w:tcW w:w="132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-</w:t>
            </w:r>
          </w:p>
        </w:tc>
        <w:tc>
          <w:tcPr>
            <w:tcW w:w="1418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-</w:t>
            </w:r>
          </w:p>
        </w:tc>
      </w:tr>
      <w:tr w:rsidR="003868F6" w:rsidRPr="003868F6" w:rsidTr="0072654D">
        <w:trPr>
          <w:trHeight w:val="113"/>
          <w:jc w:val="center"/>
        </w:trPr>
        <w:tc>
          <w:tcPr>
            <w:tcW w:w="444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Административное здание</w:t>
            </w:r>
          </w:p>
        </w:tc>
        <w:tc>
          <w:tcPr>
            <w:tcW w:w="1701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-</w:t>
            </w:r>
          </w:p>
        </w:tc>
        <w:tc>
          <w:tcPr>
            <w:tcW w:w="132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-</w:t>
            </w:r>
          </w:p>
        </w:tc>
        <w:tc>
          <w:tcPr>
            <w:tcW w:w="1418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-</w:t>
            </w:r>
          </w:p>
        </w:tc>
      </w:tr>
      <w:tr w:rsidR="003868F6" w:rsidRPr="003868F6" w:rsidTr="0072654D">
        <w:trPr>
          <w:trHeight w:val="137"/>
          <w:jc w:val="center"/>
        </w:trPr>
        <w:tc>
          <w:tcPr>
            <w:tcW w:w="444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Отпущено воды по катег</w:t>
            </w:r>
            <w:r w:rsidRPr="003868F6">
              <w:rPr>
                <w:rFonts w:ascii="GOST type B" w:hAnsi="GOST type B"/>
                <w:i/>
                <w:szCs w:val="24"/>
              </w:rPr>
              <w:t>о</w:t>
            </w:r>
            <w:r w:rsidRPr="003868F6">
              <w:rPr>
                <w:rFonts w:ascii="GOST type B" w:hAnsi="GOST type B"/>
                <w:i/>
                <w:szCs w:val="24"/>
              </w:rPr>
              <w:t>риям потребителей:</w:t>
            </w:r>
          </w:p>
        </w:tc>
        <w:tc>
          <w:tcPr>
            <w:tcW w:w="1701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32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418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</w:p>
        </w:tc>
      </w:tr>
      <w:tr w:rsidR="003868F6" w:rsidRPr="003868F6" w:rsidTr="0072654D">
        <w:trPr>
          <w:trHeight w:val="122"/>
          <w:jc w:val="center"/>
        </w:trPr>
        <w:tc>
          <w:tcPr>
            <w:tcW w:w="444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lastRenderedPageBreak/>
              <w:t>Население</w:t>
            </w:r>
          </w:p>
        </w:tc>
        <w:tc>
          <w:tcPr>
            <w:tcW w:w="1701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1000,58</w:t>
            </w:r>
          </w:p>
        </w:tc>
        <w:tc>
          <w:tcPr>
            <w:tcW w:w="1329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1170,5</w:t>
            </w:r>
          </w:p>
        </w:tc>
        <w:tc>
          <w:tcPr>
            <w:tcW w:w="1418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85,5</w:t>
            </w:r>
          </w:p>
        </w:tc>
      </w:tr>
      <w:tr w:rsidR="003868F6" w:rsidRPr="003868F6" w:rsidTr="0072654D">
        <w:trPr>
          <w:trHeight w:val="137"/>
          <w:jc w:val="center"/>
        </w:trPr>
        <w:tc>
          <w:tcPr>
            <w:tcW w:w="444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b/>
                <w:i/>
                <w:szCs w:val="24"/>
              </w:rPr>
            </w:pPr>
            <w:r w:rsidRPr="003868F6">
              <w:rPr>
                <w:rFonts w:ascii="GOST type B" w:hAnsi="GOST type B"/>
                <w:b/>
                <w:i/>
                <w:szCs w:val="24"/>
              </w:rPr>
              <w:t>Потери воды</w:t>
            </w:r>
          </w:p>
        </w:tc>
        <w:tc>
          <w:tcPr>
            <w:tcW w:w="1701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24,4</w:t>
            </w:r>
          </w:p>
        </w:tc>
        <w:tc>
          <w:tcPr>
            <w:tcW w:w="1329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24,53</w:t>
            </w:r>
          </w:p>
        </w:tc>
        <w:tc>
          <w:tcPr>
            <w:tcW w:w="1418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0,5</w:t>
            </w:r>
          </w:p>
        </w:tc>
      </w:tr>
      <w:tr w:rsidR="003868F6" w:rsidRPr="003868F6" w:rsidTr="0072654D">
        <w:trPr>
          <w:trHeight w:val="144"/>
          <w:jc w:val="center"/>
        </w:trPr>
        <w:tc>
          <w:tcPr>
            <w:tcW w:w="4449" w:type="dxa"/>
            <w:vMerge w:val="restart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b/>
                <w:i/>
                <w:szCs w:val="24"/>
                <w:vertAlign w:val="superscript"/>
              </w:rPr>
            </w:pPr>
            <w:r w:rsidRPr="003868F6">
              <w:rPr>
                <w:rFonts w:ascii="GOST type B" w:hAnsi="GOST type B"/>
                <w:b/>
                <w:i/>
                <w:szCs w:val="24"/>
              </w:rPr>
              <w:t>Потребители</w:t>
            </w:r>
          </w:p>
        </w:tc>
        <w:tc>
          <w:tcPr>
            <w:tcW w:w="4448" w:type="dxa"/>
            <w:gridSpan w:val="3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b/>
                <w:i/>
                <w:szCs w:val="24"/>
              </w:rPr>
            </w:pPr>
            <w:r w:rsidRPr="003868F6">
              <w:rPr>
                <w:rFonts w:ascii="GOST type B" w:hAnsi="GOST type B"/>
                <w:b/>
                <w:i/>
                <w:szCs w:val="24"/>
              </w:rPr>
              <w:t>2018 год</w:t>
            </w:r>
          </w:p>
        </w:tc>
      </w:tr>
      <w:tr w:rsidR="003868F6" w:rsidRPr="003868F6" w:rsidTr="0072654D">
        <w:trPr>
          <w:cantSplit/>
          <w:trHeight w:val="1728"/>
          <w:jc w:val="center"/>
        </w:trPr>
        <w:tc>
          <w:tcPr>
            <w:tcW w:w="4449" w:type="dxa"/>
            <w:vMerge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701" w:type="dxa"/>
            <w:textDirection w:val="btLr"/>
            <w:vAlign w:val="center"/>
          </w:tcPr>
          <w:p w:rsidR="003868F6" w:rsidRPr="006D271F" w:rsidRDefault="003868F6" w:rsidP="003868F6">
            <w:pPr>
              <w:ind w:left="113"/>
              <w:rPr>
                <w:rFonts w:ascii="GOST type B" w:hAnsi="GOST type B"/>
                <w:b/>
                <w:i/>
                <w:szCs w:val="24"/>
              </w:rPr>
            </w:pPr>
            <w:r w:rsidRPr="006D271F">
              <w:rPr>
                <w:rFonts w:ascii="GOST type B" w:hAnsi="GOST type B"/>
                <w:b/>
                <w:i/>
                <w:szCs w:val="24"/>
              </w:rPr>
              <w:t>Факт</w:t>
            </w:r>
          </w:p>
        </w:tc>
        <w:tc>
          <w:tcPr>
            <w:tcW w:w="1329" w:type="dxa"/>
            <w:textDirection w:val="btLr"/>
            <w:vAlign w:val="center"/>
          </w:tcPr>
          <w:p w:rsidR="003868F6" w:rsidRPr="006D271F" w:rsidRDefault="003868F6" w:rsidP="003868F6">
            <w:pPr>
              <w:ind w:left="113"/>
              <w:rPr>
                <w:rFonts w:ascii="GOST type B" w:hAnsi="GOST type B"/>
                <w:b/>
                <w:i/>
                <w:szCs w:val="24"/>
              </w:rPr>
            </w:pPr>
            <w:r w:rsidRPr="006D271F">
              <w:rPr>
                <w:rFonts w:ascii="GOST type B" w:hAnsi="GOST type B"/>
                <w:b/>
                <w:i/>
                <w:szCs w:val="24"/>
              </w:rPr>
              <w:t>План на год</w:t>
            </w:r>
          </w:p>
        </w:tc>
        <w:tc>
          <w:tcPr>
            <w:tcW w:w="1418" w:type="dxa"/>
            <w:textDirection w:val="btLr"/>
            <w:vAlign w:val="center"/>
          </w:tcPr>
          <w:p w:rsidR="003868F6" w:rsidRPr="006D271F" w:rsidRDefault="003868F6" w:rsidP="003868F6">
            <w:pPr>
              <w:ind w:left="113"/>
              <w:rPr>
                <w:rFonts w:ascii="GOST type B" w:hAnsi="GOST type B"/>
                <w:b/>
                <w:i/>
                <w:szCs w:val="24"/>
              </w:rPr>
            </w:pPr>
            <w:r w:rsidRPr="006D271F">
              <w:rPr>
                <w:rFonts w:ascii="GOST type B" w:hAnsi="GOST type B"/>
                <w:b/>
                <w:i/>
                <w:szCs w:val="24"/>
              </w:rPr>
              <w:t>% годового плана</w:t>
            </w:r>
          </w:p>
        </w:tc>
      </w:tr>
      <w:tr w:rsidR="003868F6" w:rsidRPr="003868F6" w:rsidTr="0072654D">
        <w:trPr>
          <w:trHeight w:val="284"/>
          <w:jc w:val="center"/>
        </w:trPr>
        <w:tc>
          <w:tcPr>
            <w:tcW w:w="444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b/>
                <w:i/>
                <w:szCs w:val="24"/>
              </w:rPr>
            </w:pPr>
            <w:r w:rsidRPr="003868F6">
              <w:rPr>
                <w:rFonts w:ascii="GOST type B" w:hAnsi="GOST type B"/>
                <w:b/>
                <w:i/>
                <w:szCs w:val="24"/>
              </w:rPr>
              <w:t>Поднято воды из скважин</w:t>
            </w:r>
          </w:p>
        </w:tc>
        <w:tc>
          <w:tcPr>
            <w:tcW w:w="1701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b/>
                <w:i/>
                <w:szCs w:val="24"/>
              </w:rPr>
            </w:pPr>
            <w:r w:rsidRPr="003868F6">
              <w:rPr>
                <w:rFonts w:ascii="GOST type B" w:hAnsi="GOST type B"/>
                <w:b/>
                <w:i/>
                <w:szCs w:val="24"/>
              </w:rPr>
              <w:t>1167,6</w:t>
            </w:r>
          </w:p>
        </w:tc>
        <w:tc>
          <w:tcPr>
            <w:tcW w:w="1329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b/>
                <w:i/>
                <w:szCs w:val="24"/>
              </w:rPr>
            </w:pPr>
            <w:r w:rsidRPr="003868F6">
              <w:rPr>
                <w:rFonts w:ascii="GOST type B" w:hAnsi="GOST type B"/>
                <w:b/>
                <w:i/>
                <w:szCs w:val="24"/>
              </w:rPr>
              <w:t>1342,7</w:t>
            </w:r>
          </w:p>
        </w:tc>
        <w:tc>
          <w:tcPr>
            <w:tcW w:w="1418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b/>
                <w:i/>
                <w:szCs w:val="24"/>
              </w:rPr>
            </w:pPr>
            <w:r w:rsidRPr="003868F6">
              <w:rPr>
                <w:rFonts w:ascii="GOST type B" w:hAnsi="GOST type B"/>
                <w:b/>
                <w:i/>
                <w:szCs w:val="24"/>
              </w:rPr>
              <w:t>87</w:t>
            </w:r>
          </w:p>
        </w:tc>
      </w:tr>
      <w:tr w:rsidR="003868F6" w:rsidRPr="003868F6" w:rsidTr="0072654D">
        <w:trPr>
          <w:trHeight w:val="269"/>
          <w:jc w:val="center"/>
        </w:trPr>
        <w:tc>
          <w:tcPr>
            <w:tcW w:w="444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Расход воды на коммунал</w:t>
            </w:r>
            <w:r w:rsidRPr="003868F6">
              <w:rPr>
                <w:rFonts w:ascii="GOST type B" w:hAnsi="GOST type B"/>
                <w:i/>
                <w:szCs w:val="24"/>
              </w:rPr>
              <w:t>ь</w:t>
            </w:r>
            <w:r w:rsidRPr="003868F6">
              <w:rPr>
                <w:rFonts w:ascii="GOST type B" w:hAnsi="GOST type B"/>
                <w:i/>
                <w:szCs w:val="24"/>
              </w:rPr>
              <w:t>но-бытовые нужды</w:t>
            </w:r>
          </w:p>
        </w:tc>
        <w:tc>
          <w:tcPr>
            <w:tcW w:w="1701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1167,6</w:t>
            </w:r>
          </w:p>
        </w:tc>
        <w:tc>
          <w:tcPr>
            <w:tcW w:w="1329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1342,7</w:t>
            </w:r>
          </w:p>
        </w:tc>
        <w:tc>
          <w:tcPr>
            <w:tcW w:w="1418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87</w:t>
            </w:r>
          </w:p>
        </w:tc>
      </w:tr>
      <w:tr w:rsidR="003868F6" w:rsidRPr="003868F6" w:rsidTr="0072654D">
        <w:trPr>
          <w:trHeight w:val="269"/>
          <w:jc w:val="center"/>
        </w:trPr>
        <w:tc>
          <w:tcPr>
            <w:tcW w:w="444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Получено воды со стороны</w:t>
            </w:r>
          </w:p>
        </w:tc>
        <w:tc>
          <w:tcPr>
            <w:tcW w:w="1701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-</w:t>
            </w:r>
          </w:p>
        </w:tc>
        <w:tc>
          <w:tcPr>
            <w:tcW w:w="132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-</w:t>
            </w:r>
          </w:p>
        </w:tc>
        <w:tc>
          <w:tcPr>
            <w:tcW w:w="1418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</w:p>
        </w:tc>
      </w:tr>
      <w:tr w:rsidR="003868F6" w:rsidRPr="003868F6" w:rsidTr="0072654D">
        <w:trPr>
          <w:trHeight w:val="269"/>
          <w:jc w:val="center"/>
        </w:trPr>
        <w:tc>
          <w:tcPr>
            <w:tcW w:w="444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Подано воды в сеть</w:t>
            </w:r>
          </w:p>
        </w:tc>
        <w:tc>
          <w:tcPr>
            <w:tcW w:w="1701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b/>
                <w:i/>
                <w:szCs w:val="24"/>
              </w:rPr>
            </w:pPr>
            <w:r w:rsidRPr="003868F6">
              <w:rPr>
                <w:rFonts w:ascii="GOST type B" w:hAnsi="GOST type B"/>
                <w:b/>
                <w:i/>
                <w:szCs w:val="24"/>
              </w:rPr>
              <w:t>1167,6</w:t>
            </w:r>
          </w:p>
        </w:tc>
        <w:tc>
          <w:tcPr>
            <w:tcW w:w="1329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b/>
                <w:i/>
                <w:szCs w:val="24"/>
              </w:rPr>
            </w:pPr>
            <w:r w:rsidRPr="003868F6">
              <w:rPr>
                <w:rFonts w:ascii="GOST type B" w:hAnsi="GOST type B"/>
                <w:b/>
                <w:i/>
                <w:szCs w:val="24"/>
              </w:rPr>
              <w:t>1342,7</w:t>
            </w:r>
          </w:p>
        </w:tc>
        <w:tc>
          <w:tcPr>
            <w:tcW w:w="1418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b/>
                <w:i/>
                <w:szCs w:val="24"/>
              </w:rPr>
            </w:pPr>
            <w:r w:rsidRPr="003868F6">
              <w:rPr>
                <w:rFonts w:ascii="GOST type B" w:hAnsi="GOST type B"/>
                <w:b/>
                <w:i/>
                <w:szCs w:val="24"/>
              </w:rPr>
              <w:t>87</w:t>
            </w:r>
          </w:p>
        </w:tc>
      </w:tr>
      <w:tr w:rsidR="003868F6" w:rsidRPr="003868F6" w:rsidTr="0072654D">
        <w:trPr>
          <w:trHeight w:val="269"/>
          <w:jc w:val="center"/>
        </w:trPr>
        <w:tc>
          <w:tcPr>
            <w:tcW w:w="444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b/>
                <w:i/>
                <w:szCs w:val="24"/>
              </w:rPr>
            </w:pPr>
            <w:r w:rsidRPr="003868F6">
              <w:rPr>
                <w:rFonts w:ascii="GOST type B" w:hAnsi="GOST type B"/>
                <w:b/>
                <w:i/>
                <w:szCs w:val="24"/>
              </w:rPr>
              <w:t>Отпущено воды, всего</w:t>
            </w:r>
          </w:p>
        </w:tc>
        <w:tc>
          <w:tcPr>
            <w:tcW w:w="1701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1141,9</w:t>
            </w:r>
          </w:p>
        </w:tc>
        <w:tc>
          <w:tcPr>
            <w:tcW w:w="1329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1317,7</w:t>
            </w:r>
          </w:p>
        </w:tc>
        <w:tc>
          <w:tcPr>
            <w:tcW w:w="1418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</w:p>
        </w:tc>
      </w:tr>
      <w:tr w:rsidR="003868F6" w:rsidRPr="003868F6" w:rsidTr="0072654D">
        <w:trPr>
          <w:trHeight w:val="269"/>
          <w:jc w:val="center"/>
        </w:trPr>
        <w:tc>
          <w:tcPr>
            <w:tcW w:w="444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Расход на нужды предпри</w:t>
            </w:r>
            <w:r w:rsidRPr="003868F6">
              <w:rPr>
                <w:rFonts w:ascii="GOST type B" w:hAnsi="GOST type B"/>
                <w:i/>
                <w:szCs w:val="24"/>
              </w:rPr>
              <w:t>я</w:t>
            </w:r>
            <w:r w:rsidRPr="003868F6">
              <w:rPr>
                <w:rFonts w:ascii="GOST type B" w:hAnsi="GOST type B"/>
                <w:i/>
                <w:szCs w:val="24"/>
              </w:rPr>
              <w:t>тия:</w:t>
            </w:r>
          </w:p>
        </w:tc>
        <w:tc>
          <w:tcPr>
            <w:tcW w:w="1701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-</w:t>
            </w:r>
          </w:p>
        </w:tc>
        <w:tc>
          <w:tcPr>
            <w:tcW w:w="132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-</w:t>
            </w:r>
          </w:p>
        </w:tc>
        <w:tc>
          <w:tcPr>
            <w:tcW w:w="1418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</w:p>
        </w:tc>
      </w:tr>
      <w:tr w:rsidR="003868F6" w:rsidRPr="003868F6" w:rsidTr="0072654D">
        <w:trPr>
          <w:trHeight w:val="131"/>
          <w:jc w:val="center"/>
        </w:trPr>
        <w:tc>
          <w:tcPr>
            <w:tcW w:w="444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 xml:space="preserve">Котельные </w:t>
            </w:r>
          </w:p>
        </w:tc>
        <w:tc>
          <w:tcPr>
            <w:tcW w:w="1701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-</w:t>
            </w:r>
          </w:p>
        </w:tc>
        <w:tc>
          <w:tcPr>
            <w:tcW w:w="132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-</w:t>
            </w:r>
          </w:p>
        </w:tc>
        <w:tc>
          <w:tcPr>
            <w:tcW w:w="1418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</w:p>
        </w:tc>
      </w:tr>
      <w:tr w:rsidR="003868F6" w:rsidRPr="003868F6" w:rsidTr="0072654D">
        <w:trPr>
          <w:trHeight w:val="153"/>
          <w:jc w:val="center"/>
        </w:trPr>
        <w:tc>
          <w:tcPr>
            <w:tcW w:w="444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КНС</w:t>
            </w:r>
          </w:p>
        </w:tc>
        <w:tc>
          <w:tcPr>
            <w:tcW w:w="1701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-</w:t>
            </w:r>
          </w:p>
        </w:tc>
        <w:tc>
          <w:tcPr>
            <w:tcW w:w="132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-</w:t>
            </w:r>
          </w:p>
        </w:tc>
        <w:tc>
          <w:tcPr>
            <w:tcW w:w="1418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</w:p>
        </w:tc>
      </w:tr>
      <w:tr w:rsidR="003868F6" w:rsidRPr="003868F6" w:rsidTr="0072654D">
        <w:trPr>
          <w:trHeight w:val="113"/>
          <w:jc w:val="center"/>
        </w:trPr>
        <w:tc>
          <w:tcPr>
            <w:tcW w:w="444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Административное здание</w:t>
            </w:r>
          </w:p>
        </w:tc>
        <w:tc>
          <w:tcPr>
            <w:tcW w:w="1701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-</w:t>
            </w:r>
          </w:p>
        </w:tc>
        <w:tc>
          <w:tcPr>
            <w:tcW w:w="132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-</w:t>
            </w:r>
          </w:p>
        </w:tc>
        <w:tc>
          <w:tcPr>
            <w:tcW w:w="1418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</w:p>
        </w:tc>
      </w:tr>
      <w:tr w:rsidR="003868F6" w:rsidRPr="003868F6" w:rsidTr="0072654D">
        <w:trPr>
          <w:trHeight w:val="137"/>
          <w:jc w:val="center"/>
        </w:trPr>
        <w:tc>
          <w:tcPr>
            <w:tcW w:w="444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Отпущено воды по катег</w:t>
            </w:r>
            <w:r w:rsidRPr="003868F6">
              <w:rPr>
                <w:rFonts w:ascii="GOST type B" w:hAnsi="GOST type B"/>
                <w:i/>
                <w:szCs w:val="24"/>
              </w:rPr>
              <w:t>о</w:t>
            </w:r>
            <w:r w:rsidRPr="003868F6">
              <w:rPr>
                <w:rFonts w:ascii="GOST type B" w:hAnsi="GOST type B"/>
                <w:i/>
                <w:szCs w:val="24"/>
              </w:rPr>
              <w:t>риям потребителей:</w:t>
            </w:r>
          </w:p>
        </w:tc>
        <w:tc>
          <w:tcPr>
            <w:tcW w:w="1701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32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418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</w:p>
        </w:tc>
      </w:tr>
      <w:tr w:rsidR="003868F6" w:rsidRPr="003868F6" w:rsidTr="0072654D">
        <w:trPr>
          <w:trHeight w:val="122"/>
          <w:jc w:val="center"/>
        </w:trPr>
        <w:tc>
          <w:tcPr>
            <w:tcW w:w="444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Население</w:t>
            </w:r>
          </w:p>
        </w:tc>
        <w:tc>
          <w:tcPr>
            <w:tcW w:w="1701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962,34</w:t>
            </w:r>
          </w:p>
        </w:tc>
        <w:tc>
          <w:tcPr>
            <w:tcW w:w="1329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1161,51</w:t>
            </w:r>
          </w:p>
        </w:tc>
        <w:tc>
          <w:tcPr>
            <w:tcW w:w="1418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82,9</w:t>
            </w:r>
          </w:p>
        </w:tc>
      </w:tr>
      <w:tr w:rsidR="003868F6" w:rsidRPr="003868F6" w:rsidTr="0072654D">
        <w:trPr>
          <w:trHeight w:val="137"/>
          <w:jc w:val="center"/>
        </w:trPr>
        <w:tc>
          <w:tcPr>
            <w:tcW w:w="4449" w:type="dxa"/>
            <w:vAlign w:val="center"/>
          </w:tcPr>
          <w:p w:rsidR="003868F6" w:rsidRPr="003868F6" w:rsidRDefault="003868F6" w:rsidP="0072654D">
            <w:pPr>
              <w:pStyle w:val="ab"/>
              <w:rPr>
                <w:rFonts w:ascii="GOST type B" w:hAnsi="GOST type B"/>
                <w:b/>
                <w:i/>
                <w:szCs w:val="24"/>
              </w:rPr>
            </w:pPr>
            <w:r w:rsidRPr="003868F6">
              <w:rPr>
                <w:rFonts w:ascii="GOST type B" w:hAnsi="GOST type B"/>
                <w:b/>
                <w:i/>
                <w:szCs w:val="24"/>
              </w:rPr>
              <w:t>Потери воды</w:t>
            </w:r>
          </w:p>
        </w:tc>
        <w:tc>
          <w:tcPr>
            <w:tcW w:w="1701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25,7</w:t>
            </w:r>
          </w:p>
        </w:tc>
        <w:tc>
          <w:tcPr>
            <w:tcW w:w="1329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25,0</w:t>
            </w:r>
          </w:p>
        </w:tc>
        <w:tc>
          <w:tcPr>
            <w:tcW w:w="1418" w:type="dxa"/>
            <w:vAlign w:val="center"/>
          </w:tcPr>
          <w:p w:rsidR="003868F6" w:rsidRPr="003868F6" w:rsidRDefault="003868F6" w:rsidP="0072654D">
            <w:pPr>
              <w:rPr>
                <w:rFonts w:ascii="GOST type B" w:hAnsi="GOST type B"/>
                <w:i/>
                <w:szCs w:val="24"/>
              </w:rPr>
            </w:pPr>
            <w:r w:rsidRPr="003868F6">
              <w:rPr>
                <w:rFonts w:ascii="GOST type B" w:hAnsi="GOST type B"/>
                <w:i/>
                <w:szCs w:val="24"/>
              </w:rPr>
              <w:t>2,7</w:t>
            </w:r>
          </w:p>
        </w:tc>
      </w:tr>
    </w:tbl>
    <w:p w:rsidR="003868F6" w:rsidRDefault="003868F6" w:rsidP="0062272F">
      <w:pPr>
        <w:pStyle w:val="14"/>
        <w:jc w:val="right"/>
      </w:pPr>
    </w:p>
    <w:tbl>
      <w:tblPr>
        <w:tblW w:w="765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164"/>
        <w:gridCol w:w="2486"/>
      </w:tblGrid>
      <w:tr w:rsidR="006D271F" w:rsidRPr="00082395" w:rsidTr="006D271F">
        <w:trPr>
          <w:trHeight w:val="1206"/>
          <w:jc w:val="center"/>
        </w:trPr>
        <w:tc>
          <w:tcPr>
            <w:tcW w:w="5164" w:type="dxa"/>
            <w:vAlign w:val="center"/>
          </w:tcPr>
          <w:p w:rsidR="006D271F" w:rsidRPr="006D271F" w:rsidRDefault="006D271F" w:rsidP="0072654D">
            <w:pPr>
              <w:pStyle w:val="ab"/>
              <w:rPr>
                <w:rFonts w:ascii="GOST type B" w:hAnsi="GOST type B"/>
                <w:b/>
                <w:i/>
                <w:szCs w:val="24"/>
                <w:vertAlign w:val="superscript"/>
              </w:rPr>
            </w:pPr>
            <w:r w:rsidRPr="006D271F">
              <w:rPr>
                <w:rFonts w:ascii="GOST type B" w:hAnsi="GOST type B"/>
                <w:b/>
                <w:i/>
                <w:szCs w:val="24"/>
              </w:rPr>
              <w:lastRenderedPageBreak/>
              <w:t>Потребители</w:t>
            </w:r>
          </w:p>
        </w:tc>
        <w:tc>
          <w:tcPr>
            <w:tcW w:w="2486" w:type="dxa"/>
            <w:vAlign w:val="center"/>
          </w:tcPr>
          <w:p w:rsidR="006D271F" w:rsidRPr="006D271F" w:rsidRDefault="006D271F" w:rsidP="006D271F">
            <w:pPr>
              <w:pStyle w:val="ab"/>
              <w:spacing w:after="0"/>
              <w:ind w:left="43"/>
              <w:rPr>
                <w:rFonts w:ascii="GOST type B" w:hAnsi="GOST type B"/>
                <w:b/>
                <w:i/>
                <w:szCs w:val="24"/>
              </w:rPr>
            </w:pPr>
            <w:r w:rsidRPr="006D271F">
              <w:rPr>
                <w:rFonts w:ascii="GOST type B" w:hAnsi="GOST type B"/>
                <w:b/>
                <w:i/>
                <w:szCs w:val="24"/>
              </w:rPr>
              <w:t>План на 2019 год</w:t>
            </w:r>
          </w:p>
        </w:tc>
      </w:tr>
      <w:tr w:rsidR="006D271F" w:rsidRPr="001A7792" w:rsidTr="006D271F">
        <w:trPr>
          <w:trHeight w:val="284"/>
          <w:jc w:val="center"/>
        </w:trPr>
        <w:tc>
          <w:tcPr>
            <w:tcW w:w="5164" w:type="dxa"/>
            <w:vAlign w:val="center"/>
          </w:tcPr>
          <w:p w:rsidR="006D271F" w:rsidRPr="006D271F" w:rsidRDefault="006D271F" w:rsidP="0072654D">
            <w:pPr>
              <w:pStyle w:val="ab"/>
              <w:rPr>
                <w:rFonts w:ascii="GOST type B" w:hAnsi="GOST type B"/>
                <w:b/>
                <w:i/>
                <w:szCs w:val="24"/>
              </w:rPr>
            </w:pPr>
            <w:r w:rsidRPr="006D271F">
              <w:rPr>
                <w:rFonts w:ascii="GOST type B" w:hAnsi="GOST type B"/>
                <w:b/>
                <w:i/>
                <w:szCs w:val="24"/>
              </w:rPr>
              <w:t>Поднято воды из скважин</w:t>
            </w:r>
          </w:p>
        </w:tc>
        <w:tc>
          <w:tcPr>
            <w:tcW w:w="2486" w:type="dxa"/>
            <w:vAlign w:val="center"/>
          </w:tcPr>
          <w:p w:rsidR="006D271F" w:rsidRPr="006D271F" w:rsidRDefault="006D271F" w:rsidP="0072654D">
            <w:pPr>
              <w:rPr>
                <w:rFonts w:ascii="GOST type B" w:hAnsi="GOST type B"/>
                <w:b/>
                <w:i/>
                <w:szCs w:val="24"/>
              </w:rPr>
            </w:pPr>
            <w:r w:rsidRPr="006D271F">
              <w:rPr>
                <w:rFonts w:ascii="GOST type B" w:hAnsi="GOST type B"/>
                <w:b/>
                <w:i/>
                <w:szCs w:val="24"/>
              </w:rPr>
              <w:t>1330,88</w:t>
            </w:r>
          </w:p>
        </w:tc>
      </w:tr>
      <w:tr w:rsidR="006D271F" w:rsidRPr="001A7792" w:rsidTr="006D271F">
        <w:trPr>
          <w:trHeight w:val="269"/>
          <w:jc w:val="center"/>
        </w:trPr>
        <w:tc>
          <w:tcPr>
            <w:tcW w:w="5164" w:type="dxa"/>
            <w:vAlign w:val="center"/>
          </w:tcPr>
          <w:p w:rsidR="006D271F" w:rsidRPr="006D271F" w:rsidRDefault="006D271F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6D271F">
              <w:rPr>
                <w:rFonts w:ascii="GOST type B" w:hAnsi="GOST type B"/>
                <w:i/>
                <w:szCs w:val="24"/>
              </w:rPr>
              <w:t>Расход воды на коммунально-бытовые нужды</w:t>
            </w:r>
          </w:p>
        </w:tc>
        <w:tc>
          <w:tcPr>
            <w:tcW w:w="2486" w:type="dxa"/>
            <w:vAlign w:val="center"/>
          </w:tcPr>
          <w:p w:rsidR="006D271F" w:rsidRPr="006D271F" w:rsidRDefault="006D271F" w:rsidP="0072654D">
            <w:pPr>
              <w:rPr>
                <w:rFonts w:ascii="GOST type B" w:hAnsi="GOST type B"/>
                <w:i/>
                <w:szCs w:val="24"/>
              </w:rPr>
            </w:pPr>
            <w:r w:rsidRPr="006D271F">
              <w:rPr>
                <w:rFonts w:ascii="GOST type B" w:hAnsi="GOST type B"/>
                <w:i/>
                <w:szCs w:val="24"/>
              </w:rPr>
              <w:t>1330,88</w:t>
            </w:r>
          </w:p>
        </w:tc>
      </w:tr>
      <w:tr w:rsidR="006D271F" w:rsidRPr="00082395" w:rsidTr="006D271F">
        <w:trPr>
          <w:trHeight w:val="269"/>
          <w:jc w:val="center"/>
        </w:trPr>
        <w:tc>
          <w:tcPr>
            <w:tcW w:w="5164" w:type="dxa"/>
            <w:vAlign w:val="center"/>
          </w:tcPr>
          <w:p w:rsidR="006D271F" w:rsidRPr="006D271F" w:rsidRDefault="006D271F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6D271F">
              <w:rPr>
                <w:rFonts w:ascii="GOST type B" w:hAnsi="GOST type B"/>
                <w:i/>
                <w:szCs w:val="24"/>
              </w:rPr>
              <w:t>Получено воды со стороны</w:t>
            </w:r>
          </w:p>
        </w:tc>
        <w:tc>
          <w:tcPr>
            <w:tcW w:w="2486" w:type="dxa"/>
            <w:vAlign w:val="center"/>
          </w:tcPr>
          <w:p w:rsidR="006D271F" w:rsidRPr="006D271F" w:rsidRDefault="006D271F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6D271F">
              <w:rPr>
                <w:rFonts w:ascii="GOST type B" w:hAnsi="GOST type B"/>
                <w:i/>
                <w:szCs w:val="24"/>
              </w:rPr>
              <w:t>-</w:t>
            </w:r>
          </w:p>
        </w:tc>
      </w:tr>
      <w:tr w:rsidR="006D271F" w:rsidRPr="001A7792" w:rsidTr="006D271F">
        <w:trPr>
          <w:trHeight w:val="269"/>
          <w:jc w:val="center"/>
        </w:trPr>
        <w:tc>
          <w:tcPr>
            <w:tcW w:w="5164" w:type="dxa"/>
            <w:vAlign w:val="center"/>
          </w:tcPr>
          <w:p w:rsidR="006D271F" w:rsidRPr="006D271F" w:rsidRDefault="006D271F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6D271F">
              <w:rPr>
                <w:rFonts w:ascii="GOST type B" w:hAnsi="GOST type B"/>
                <w:i/>
                <w:szCs w:val="24"/>
              </w:rPr>
              <w:t>Подано воды в сеть</w:t>
            </w:r>
          </w:p>
        </w:tc>
        <w:tc>
          <w:tcPr>
            <w:tcW w:w="2486" w:type="dxa"/>
            <w:vAlign w:val="center"/>
          </w:tcPr>
          <w:p w:rsidR="006D271F" w:rsidRPr="006D271F" w:rsidRDefault="006D271F" w:rsidP="0072654D">
            <w:pPr>
              <w:rPr>
                <w:rFonts w:ascii="GOST type B" w:hAnsi="GOST type B"/>
                <w:b/>
                <w:i/>
                <w:szCs w:val="24"/>
              </w:rPr>
            </w:pPr>
            <w:r w:rsidRPr="006D271F">
              <w:rPr>
                <w:rFonts w:ascii="GOST type B" w:hAnsi="GOST type B"/>
                <w:b/>
                <w:i/>
                <w:szCs w:val="24"/>
              </w:rPr>
              <w:t>1330,88</w:t>
            </w:r>
          </w:p>
        </w:tc>
      </w:tr>
      <w:tr w:rsidR="006D271F" w:rsidRPr="001A7792" w:rsidTr="006D271F">
        <w:trPr>
          <w:trHeight w:val="269"/>
          <w:jc w:val="center"/>
        </w:trPr>
        <w:tc>
          <w:tcPr>
            <w:tcW w:w="5164" w:type="dxa"/>
            <w:vAlign w:val="center"/>
          </w:tcPr>
          <w:p w:rsidR="006D271F" w:rsidRPr="006D271F" w:rsidRDefault="006D271F" w:rsidP="0072654D">
            <w:pPr>
              <w:pStyle w:val="ab"/>
              <w:rPr>
                <w:rFonts w:ascii="GOST type B" w:hAnsi="GOST type B"/>
                <w:b/>
                <w:i/>
                <w:szCs w:val="24"/>
              </w:rPr>
            </w:pPr>
            <w:r w:rsidRPr="006D271F">
              <w:rPr>
                <w:rFonts w:ascii="GOST type B" w:hAnsi="GOST type B"/>
                <w:b/>
                <w:i/>
                <w:szCs w:val="24"/>
              </w:rPr>
              <w:t>Отпущено воды, всего</w:t>
            </w:r>
          </w:p>
        </w:tc>
        <w:tc>
          <w:tcPr>
            <w:tcW w:w="2486" w:type="dxa"/>
            <w:vAlign w:val="center"/>
          </w:tcPr>
          <w:p w:rsidR="006D271F" w:rsidRPr="006D271F" w:rsidRDefault="006D271F" w:rsidP="0072654D">
            <w:pPr>
              <w:rPr>
                <w:rFonts w:ascii="GOST type B" w:hAnsi="GOST type B"/>
                <w:i/>
                <w:szCs w:val="24"/>
              </w:rPr>
            </w:pPr>
            <w:r w:rsidRPr="006D271F">
              <w:rPr>
                <w:rFonts w:ascii="GOST type B" w:hAnsi="GOST type B"/>
                <w:i/>
                <w:szCs w:val="24"/>
              </w:rPr>
              <w:t>1305,38</w:t>
            </w:r>
          </w:p>
        </w:tc>
      </w:tr>
      <w:tr w:rsidR="006D271F" w:rsidRPr="00082395" w:rsidTr="006D271F">
        <w:trPr>
          <w:trHeight w:val="269"/>
          <w:jc w:val="center"/>
        </w:trPr>
        <w:tc>
          <w:tcPr>
            <w:tcW w:w="5164" w:type="dxa"/>
            <w:vAlign w:val="center"/>
          </w:tcPr>
          <w:p w:rsidR="006D271F" w:rsidRPr="006D271F" w:rsidRDefault="006D271F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6D271F">
              <w:rPr>
                <w:rFonts w:ascii="GOST type B" w:hAnsi="GOST type B"/>
                <w:i/>
                <w:szCs w:val="24"/>
              </w:rPr>
              <w:t>Расход на нужды предприятия:</w:t>
            </w:r>
          </w:p>
        </w:tc>
        <w:tc>
          <w:tcPr>
            <w:tcW w:w="2486" w:type="dxa"/>
            <w:vAlign w:val="center"/>
          </w:tcPr>
          <w:p w:rsidR="006D271F" w:rsidRPr="006D271F" w:rsidRDefault="006D271F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6D271F">
              <w:rPr>
                <w:rFonts w:ascii="GOST type B" w:hAnsi="GOST type B"/>
                <w:i/>
                <w:szCs w:val="24"/>
              </w:rPr>
              <w:t>-</w:t>
            </w:r>
          </w:p>
        </w:tc>
      </w:tr>
      <w:tr w:rsidR="006D271F" w:rsidRPr="00082395" w:rsidTr="006D271F">
        <w:trPr>
          <w:trHeight w:val="131"/>
          <w:jc w:val="center"/>
        </w:trPr>
        <w:tc>
          <w:tcPr>
            <w:tcW w:w="5164" w:type="dxa"/>
            <w:vAlign w:val="center"/>
          </w:tcPr>
          <w:p w:rsidR="006D271F" w:rsidRPr="006D271F" w:rsidRDefault="006D271F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6D271F">
              <w:rPr>
                <w:rFonts w:ascii="GOST type B" w:hAnsi="GOST type B"/>
                <w:i/>
                <w:szCs w:val="24"/>
              </w:rPr>
              <w:t xml:space="preserve">Котельные </w:t>
            </w:r>
          </w:p>
        </w:tc>
        <w:tc>
          <w:tcPr>
            <w:tcW w:w="2486" w:type="dxa"/>
            <w:vAlign w:val="center"/>
          </w:tcPr>
          <w:p w:rsidR="006D271F" w:rsidRPr="006D271F" w:rsidRDefault="006D271F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6D271F">
              <w:rPr>
                <w:rFonts w:ascii="GOST type B" w:hAnsi="GOST type B"/>
                <w:i/>
                <w:szCs w:val="24"/>
              </w:rPr>
              <w:t>-</w:t>
            </w:r>
          </w:p>
        </w:tc>
      </w:tr>
      <w:tr w:rsidR="006D271F" w:rsidRPr="00082395" w:rsidTr="006D271F">
        <w:trPr>
          <w:trHeight w:val="153"/>
          <w:jc w:val="center"/>
        </w:trPr>
        <w:tc>
          <w:tcPr>
            <w:tcW w:w="5164" w:type="dxa"/>
            <w:vAlign w:val="center"/>
          </w:tcPr>
          <w:p w:rsidR="006D271F" w:rsidRPr="006D271F" w:rsidRDefault="006D271F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6D271F">
              <w:rPr>
                <w:rFonts w:ascii="GOST type B" w:hAnsi="GOST type B"/>
                <w:i/>
                <w:szCs w:val="24"/>
              </w:rPr>
              <w:t>КНС</w:t>
            </w:r>
          </w:p>
        </w:tc>
        <w:tc>
          <w:tcPr>
            <w:tcW w:w="2486" w:type="dxa"/>
            <w:vAlign w:val="center"/>
          </w:tcPr>
          <w:p w:rsidR="006D271F" w:rsidRPr="006D271F" w:rsidRDefault="006D271F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6D271F">
              <w:rPr>
                <w:rFonts w:ascii="GOST type B" w:hAnsi="GOST type B"/>
                <w:i/>
                <w:szCs w:val="24"/>
              </w:rPr>
              <w:t>-</w:t>
            </w:r>
          </w:p>
        </w:tc>
      </w:tr>
      <w:tr w:rsidR="006D271F" w:rsidRPr="00082395" w:rsidTr="006D271F">
        <w:trPr>
          <w:trHeight w:val="113"/>
          <w:jc w:val="center"/>
        </w:trPr>
        <w:tc>
          <w:tcPr>
            <w:tcW w:w="5164" w:type="dxa"/>
            <w:vAlign w:val="center"/>
          </w:tcPr>
          <w:p w:rsidR="006D271F" w:rsidRPr="006D271F" w:rsidRDefault="006D271F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6D271F">
              <w:rPr>
                <w:rFonts w:ascii="GOST type B" w:hAnsi="GOST type B"/>
                <w:i/>
                <w:szCs w:val="24"/>
              </w:rPr>
              <w:t>Административное здание</w:t>
            </w:r>
          </w:p>
        </w:tc>
        <w:tc>
          <w:tcPr>
            <w:tcW w:w="2486" w:type="dxa"/>
            <w:vAlign w:val="center"/>
          </w:tcPr>
          <w:p w:rsidR="006D271F" w:rsidRPr="006D271F" w:rsidRDefault="006D271F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6D271F">
              <w:rPr>
                <w:rFonts w:ascii="GOST type B" w:hAnsi="GOST type B"/>
                <w:i/>
                <w:szCs w:val="24"/>
              </w:rPr>
              <w:t>-</w:t>
            </w:r>
          </w:p>
        </w:tc>
      </w:tr>
      <w:tr w:rsidR="006D271F" w:rsidRPr="00082395" w:rsidTr="006D271F">
        <w:trPr>
          <w:trHeight w:val="137"/>
          <w:jc w:val="center"/>
        </w:trPr>
        <w:tc>
          <w:tcPr>
            <w:tcW w:w="5164" w:type="dxa"/>
            <w:vAlign w:val="center"/>
          </w:tcPr>
          <w:p w:rsidR="006D271F" w:rsidRPr="006D271F" w:rsidRDefault="006D271F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6D271F">
              <w:rPr>
                <w:rFonts w:ascii="GOST type B" w:hAnsi="GOST type B"/>
                <w:i/>
                <w:szCs w:val="24"/>
              </w:rPr>
              <w:t>Отпущено воды по категориям потребителей:</w:t>
            </w:r>
          </w:p>
        </w:tc>
        <w:tc>
          <w:tcPr>
            <w:tcW w:w="2486" w:type="dxa"/>
            <w:vAlign w:val="center"/>
          </w:tcPr>
          <w:p w:rsidR="006D271F" w:rsidRPr="006D271F" w:rsidRDefault="006D271F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</w:p>
        </w:tc>
      </w:tr>
      <w:tr w:rsidR="006D271F" w:rsidRPr="001A7792" w:rsidTr="006D271F">
        <w:trPr>
          <w:trHeight w:val="122"/>
          <w:jc w:val="center"/>
        </w:trPr>
        <w:tc>
          <w:tcPr>
            <w:tcW w:w="5164" w:type="dxa"/>
            <w:vAlign w:val="center"/>
          </w:tcPr>
          <w:p w:rsidR="006D271F" w:rsidRPr="006D271F" w:rsidRDefault="006D271F" w:rsidP="0072654D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6D271F">
              <w:rPr>
                <w:rFonts w:ascii="GOST type B" w:hAnsi="GOST type B"/>
                <w:i/>
                <w:szCs w:val="24"/>
              </w:rPr>
              <w:t>Население</w:t>
            </w:r>
          </w:p>
        </w:tc>
        <w:tc>
          <w:tcPr>
            <w:tcW w:w="2486" w:type="dxa"/>
            <w:vAlign w:val="center"/>
          </w:tcPr>
          <w:p w:rsidR="006D271F" w:rsidRPr="006D271F" w:rsidRDefault="006D271F" w:rsidP="0072654D">
            <w:pPr>
              <w:rPr>
                <w:rFonts w:ascii="GOST type B" w:hAnsi="GOST type B"/>
                <w:i/>
                <w:szCs w:val="24"/>
              </w:rPr>
            </w:pPr>
            <w:r w:rsidRPr="006D271F">
              <w:rPr>
                <w:rFonts w:ascii="GOST type B" w:hAnsi="GOST type B"/>
                <w:i/>
                <w:szCs w:val="24"/>
              </w:rPr>
              <w:t>1083,31</w:t>
            </w:r>
          </w:p>
        </w:tc>
      </w:tr>
      <w:tr w:rsidR="006D271F" w:rsidRPr="001A7792" w:rsidTr="006D271F">
        <w:trPr>
          <w:trHeight w:val="137"/>
          <w:jc w:val="center"/>
        </w:trPr>
        <w:tc>
          <w:tcPr>
            <w:tcW w:w="5164" w:type="dxa"/>
            <w:vAlign w:val="center"/>
          </w:tcPr>
          <w:p w:rsidR="006D271F" w:rsidRPr="006D271F" w:rsidRDefault="006D271F" w:rsidP="0072654D">
            <w:pPr>
              <w:pStyle w:val="ab"/>
              <w:rPr>
                <w:rFonts w:ascii="GOST type B" w:hAnsi="GOST type B"/>
                <w:b/>
                <w:i/>
                <w:szCs w:val="24"/>
              </w:rPr>
            </w:pPr>
            <w:r w:rsidRPr="006D271F">
              <w:rPr>
                <w:rFonts w:ascii="GOST type B" w:hAnsi="GOST type B"/>
                <w:b/>
                <w:i/>
                <w:szCs w:val="24"/>
              </w:rPr>
              <w:t>Потери воды</w:t>
            </w:r>
          </w:p>
        </w:tc>
        <w:tc>
          <w:tcPr>
            <w:tcW w:w="2486" w:type="dxa"/>
            <w:vAlign w:val="center"/>
          </w:tcPr>
          <w:p w:rsidR="006D271F" w:rsidRPr="006D271F" w:rsidRDefault="006D271F" w:rsidP="0072654D">
            <w:pPr>
              <w:rPr>
                <w:rFonts w:ascii="GOST type B" w:hAnsi="GOST type B"/>
                <w:i/>
                <w:szCs w:val="24"/>
              </w:rPr>
            </w:pPr>
            <w:r w:rsidRPr="006D271F">
              <w:rPr>
                <w:rFonts w:ascii="GOST type B" w:hAnsi="GOST type B"/>
                <w:i/>
                <w:szCs w:val="24"/>
              </w:rPr>
              <w:t xml:space="preserve">25,5 </w:t>
            </w:r>
          </w:p>
        </w:tc>
      </w:tr>
    </w:tbl>
    <w:p w:rsidR="006D271F" w:rsidRPr="002611F3" w:rsidRDefault="006D271F" w:rsidP="0062272F">
      <w:pPr>
        <w:pStyle w:val="14"/>
        <w:jc w:val="right"/>
      </w:pPr>
    </w:p>
    <w:p w:rsidR="00162074" w:rsidRDefault="000D01EE" w:rsidP="00F70B8A">
      <w:pPr>
        <w:pStyle w:val="1"/>
      </w:pPr>
      <w:bookmarkStart w:id="85" w:name="_Toc516316263"/>
      <w:r>
        <w:t xml:space="preserve">б) </w:t>
      </w:r>
      <w:r w:rsidR="00F3016D">
        <w:t>Территориальный баланс подачи горячей, питьевой, те</w:t>
      </w:r>
      <w:r w:rsidR="00F3016D">
        <w:t>х</w:t>
      </w:r>
      <w:r w:rsidR="00F3016D">
        <w:t>нической воды по технологическим зонам водоснабжения (годовой и в сутки максимального водопотребления)</w:t>
      </w:r>
      <w:bookmarkEnd w:id="85"/>
    </w:p>
    <w:p w:rsidR="00B851FD" w:rsidRDefault="00162074" w:rsidP="002C3BB3">
      <w:pPr>
        <w:pStyle w:val="14"/>
        <w:ind w:firstLine="708"/>
      </w:pPr>
      <w:r>
        <w:t xml:space="preserve">В городском поселении </w:t>
      </w:r>
      <w:r w:rsidR="006D271F">
        <w:t>«Город Киров»</w:t>
      </w:r>
      <w:r>
        <w:t xml:space="preserve"> </w:t>
      </w:r>
      <w:proofErr w:type="gramStart"/>
      <w:r w:rsidRPr="008A04B5">
        <w:t>возможно</w:t>
      </w:r>
      <w:proofErr w:type="gramEnd"/>
      <w:r w:rsidRPr="008A04B5">
        <w:t xml:space="preserve"> выделить </w:t>
      </w:r>
      <w:r w:rsidR="007956EE">
        <w:t>7</w:t>
      </w:r>
      <w:r>
        <w:t xml:space="preserve"> технологических зон по ме</w:t>
      </w:r>
      <w:r w:rsidRPr="008A04B5">
        <w:t>стоположению водозаборных</w:t>
      </w:r>
      <w:r w:rsidRPr="008A04B5">
        <w:rPr>
          <w:spacing w:val="-7"/>
        </w:rPr>
        <w:t xml:space="preserve"> </w:t>
      </w:r>
      <w:r w:rsidRPr="008A04B5">
        <w:t>с</w:t>
      </w:r>
      <w:r w:rsidRPr="008A04B5">
        <w:t>о</w:t>
      </w:r>
      <w:r w:rsidRPr="008A04B5">
        <w:lastRenderedPageBreak/>
        <w:t>оружений.</w:t>
      </w:r>
      <w:r>
        <w:t xml:space="preserve"> </w:t>
      </w:r>
      <w:r w:rsidRPr="008A04B5">
        <w:t xml:space="preserve">Первый водозаборный </w:t>
      </w:r>
      <w:r w:rsidRPr="008A04B5">
        <w:rPr>
          <w:spacing w:val="-3"/>
        </w:rPr>
        <w:t xml:space="preserve">узел </w:t>
      </w:r>
      <w:r w:rsidRPr="008A04B5">
        <w:t xml:space="preserve">включает в себя </w:t>
      </w:r>
      <w:r w:rsidR="002C3BB3">
        <w:t>4</w:t>
      </w:r>
      <w:r w:rsidRPr="008A04B5">
        <w:t xml:space="preserve"> скв</w:t>
      </w:r>
      <w:r w:rsidRPr="008A04B5">
        <w:t>а</w:t>
      </w:r>
      <w:r w:rsidRPr="008A04B5">
        <w:t xml:space="preserve">жины </w:t>
      </w:r>
      <w:r w:rsidR="002C3BB3">
        <w:t>по улице Гоголя.</w:t>
      </w:r>
      <w:r>
        <w:t xml:space="preserve"> Второй водозаборный узел </w:t>
      </w:r>
      <w:r w:rsidR="002C3BB3" w:rsidRPr="008A04B5">
        <w:t xml:space="preserve">включает в себя </w:t>
      </w:r>
      <w:r w:rsidR="002C3BB3">
        <w:t>3</w:t>
      </w:r>
      <w:r w:rsidR="002C3BB3" w:rsidRPr="008A04B5">
        <w:t xml:space="preserve"> скважины </w:t>
      </w:r>
      <w:r>
        <w:t xml:space="preserve">по улице </w:t>
      </w:r>
      <w:r w:rsidR="002C3BB3">
        <w:t>Ломоносова</w:t>
      </w:r>
      <w:r>
        <w:t xml:space="preserve">. </w:t>
      </w:r>
      <w:r w:rsidRPr="008A04B5">
        <w:t xml:space="preserve">Третий водозаборный узел включает в себя </w:t>
      </w:r>
      <w:r w:rsidR="002C3BB3">
        <w:t>4</w:t>
      </w:r>
      <w:r>
        <w:t xml:space="preserve"> </w:t>
      </w:r>
      <w:r w:rsidRPr="008A04B5">
        <w:t xml:space="preserve">скважины </w:t>
      </w:r>
      <w:r w:rsidR="00D06EF9">
        <w:t>по ул.</w:t>
      </w:r>
      <w:r w:rsidR="002C3BB3">
        <w:t xml:space="preserve"> Люксембург</w:t>
      </w:r>
      <w:r>
        <w:t>. Четвертый водозаборн</w:t>
      </w:r>
      <w:r w:rsidR="002C3BB3">
        <w:t>ый узел включает в себя скважину</w:t>
      </w:r>
      <w:r>
        <w:t xml:space="preserve"> </w:t>
      </w:r>
      <w:r w:rsidR="002C3BB3">
        <w:t xml:space="preserve">по ул. </w:t>
      </w:r>
      <w:proofErr w:type="gramStart"/>
      <w:r w:rsidR="002C3BB3">
        <w:t>Строител</w:t>
      </w:r>
      <w:r w:rsidR="002C3BB3">
        <w:t>ь</w:t>
      </w:r>
      <w:r w:rsidR="002C3BB3">
        <w:t>ная</w:t>
      </w:r>
      <w:proofErr w:type="gramEnd"/>
      <w:r>
        <w:t xml:space="preserve">. Пятый водозаборный узел включает в себя скважину по ул. </w:t>
      </w:r>
      <w:r w:rsidR="002C3BB3">
        <w:t>Плеханова</w:t>
      </w:r>
      <w:r>
        <w:t>. Шестой водозаборный узел включает в себя скваж</w:t>
      </w:r>
      <w:r>
        <w:t>и</w:t>
      </w:r>
      <w:r>
        <w:t xml:space="preserve">ну по ул. </w:t>
      </w:r>
      <w:proofErr w:type="gramStart"/>
      <w:r w:rsidR="002C3BB3">
        <w:t>Школьная</w:t>
      </w:r>
      <w:proofErr w:type="gramEnd"/>
      <w:r w:rsidR="002C3BB3">
        <w:t>.</w:t>
      </w:r>
      <w:r w:rsidR="007956EE" w:rsidRPr="007956EE">
        <w:t xml:space="preserve"> </w:t>
      </w:r>
      <w:r w:rsidR="007956EE">
        <w:t xml:space="preserve">Седьмой водозаборный узел включает в себя 4 скважины в районе ст. </w:t>
      </w:r>
      <w:proofErr w:type="gramStart"/>
      <w:r w:rsidR="007956EE">
        <w:t>Фаянсовая</w:t>
      </w:r>
      <w:proofErr w:type="gramEnd"/>
      <w:r w:rsidR="007956EE">
        <w:t>.</w:t>
      </w:r>
    </w:p>
    <w:p w:rsidR="00162074" w:rsidRDefault="00162074" w:rsidP="00162074">
      <w:pPr>
        <w:pStyle w:val="14"/>
        <w:ind w:firstLine="708"/>
      </w:pPr>
      <w:r w:rsidRPr="008A04B5">
        <w:t>Территориальный водный баланс подачи воды по зонам действия водопроводных сооружений</w:t>
      </w:r>
      <w:r>
        <w:t xml:space="preserve"> городского поселен</w:t>
      </w:r>
      <w:r w:rsidR="004B1806">
        <w:t xml:space="preserve">ия </w:t>
      </w:r>
      <w:r w:rsidR="002C3BB3">
        <w:t>«Город Киров»</w:t>
      </w:r>
      <w:r w:rsidR="004B1806">
        <w:t xml:space="preserve"> приведе</w:t>
      </w:r>
      <w:r w:rsidR="002C3BB3">
        <w:t>н</w:t>
      </w:r>
      <w:r w:rsidR="00747FE6">
        <w:t xml:space="preserve"> в табл.16</w:t>
      </w:r>
      <w:r>
        <w:t>.</w:t>
      </w:r>
    </w:p>
    <w:p w:rsidR="002611F3" w:rsidRPr="00162074" w:rsidRDefault="00162074" w:rsidP="00162074">
      <w:pPr>
        <w:pStyle w:val="1"/>
        <w:jc w:val="right"/>
        <w:rPr>
          <w:b w:val="0"/>
        </w:rPr>
      </w:pPr>
      <w:bookmarkStart w:id="86" w:name="_Toc515612290"/>
      <w:bookmarkStart w:id="87" w:name="_Toc515615350"/>
      <w:bookmarkStart w:id="88" w:name="_Toc516148054"/>
      <w:bookmarkStart w:id="89" w:name="_Toc516231176"/>
      <w:bookmarkStart w:id="90" w:name="_Toc516309380"/>
      <w:bookmarkStart w:id="91" w:name="_Toc516316264"/>
      <w:r w:rsidRPr="00162074">
        <w:rPr>
          <w:b w:val="0"/>
        </w:rPr>
        <w:t xml:space="preserve">Таблица </w:t>
      </w:r>
      <w:bookmarkEnd w:id="86"/>
      <w:bookmarkEnd w:id="87"/>
      <w:bookmarkEnd w:id="88"/>
      <w:bookmarkEnd w:id="89"/>
      <w:bookmarkEnd w:id="90"/>
      <w:bookmarkEnd w:id="91"/>
      <w:r w:rsidR="00747FE6">
        <w:rPr>
          <w:b w:val="0"/>
        </w:rPr>
        <w:t>16</w:t>
      </w:r>
    </w:p>
    <w:tbl>
      <w:tblPr>
        <w:tblStyle w:val="TableNormal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711"/>
        <w:gridCol w:w="3879"/>
        <w:gridCol w:w="838"/>
        <w:gridCol w:w="724"/>
        <w:gridCol w:w="913"/>
        <w:gridCol w:w="755"/>
        <w:gridCol w:w="822"/>
        <w:gridCol w:w="724"/>
      </w:tblGrid>
      <w:tr w:rsidR="002C3BB3" w:rsidRPr="002C3BB3" w:rsidTr="0072654D">
        <w:trPr>
          <w:trHeight w:val="489"/>
        </w:trPr>
        <w:tc>
          <w:tcPr>
            <w:tcW w:w="354" w:type="pct"/>
            <w:vMerge w:val="restart"/>
            <w:vAlign w:val="center"/>
          </w:tcPr>
          <w:p w:rsidR="002C3BB3" w:rsidRPr="002C3BB3" w:rsidRDefault="002C3BB3" w:rsidP="0072654D">
            <w:pPr>
              <w:pStyle w:val="14"/>
              <w:jc w:val="center"/>
              <w:rPr>
                <w:b/>
                <w:sz w:val="26"/>
                <w:lang w:val="ru-RU"/>
              </w:rPr>
            </w:pPr>
          </w:p>
          <w:p w:rsidR="002C3BB3" w:rsidRPr="002C3BB3" w:rsidRDefault="002C3BB3" w:rsidP="0072654D">
            <w:pPr>
              <w:pStyle w:val="14"/>
              <w:jc w:val="center"/>
              <w:rPr>
                <w:b/>
                <w:sz w:val="26"/>
                <w:lang w:val="ru-RU"/>
              </w:rPr>
            </w:pPr>
          </w:p>
          <w:p w:rsidR="002C3BB3" w:rsidRPr="002C3BB3" w:rsidRDefault="002C3BB3" w:rsidP="0072654D">
            <w:pPr>
              <w:pStyle w:val="14"/>
              <w:jc w:val="center"/>
              <w:rPr>
                <w:b/>
                <w:sz w:val="26"/>
              </w:rPr>
            </w:pPr>
            <w:r w:rsidRPr="002C3BB3">
              <w:rPr>
                <w:b/>
                <w:sz w:val="26"/>
              </w:rPr>
              <w:t xml:space="preserve">№ </w:t>
            </w:r>
            <w:proofErr w:type="spellStart"/>
            <w:r w:rsidRPr="002C3BB3">
              <w:rPr>
                <w:b/>
                <w:sz w:val="26"/>
              </w:rPr>
              <w:t>зоны</w:t>
            </w:r>
            <w:proofErr w:type="spellEnd"/>
          </w:p>
        </w:tc>
        <w:tc>
          <w:tcPr>
            <w:tcW w:w="2122" w:type="pct"/>
            <w:vMerge w:val="restart"/>
            <w:vAlign w:val="center"/>
          </w:tcPr>
          <w:p w:rsidR="002C3BB3" w:rsidRPr="002C3BB3" w:rsidRDefault="002C3BB3" w:rsidP="0072654D">
            <w:pPr>
              <w:pStyle w:val="14"/>
              <w:rPr>
                <w:b/>
              </w:rPr>
            </w:pPr>
          </w:p>
          <w:p w:rsidR="002C3BB3" w:rsidRPr="002C3BB3" w:rsidRDefault="002C3BB3" w:rsidP="0072654D">
            <w:pPr>
              <w:pStyle w:val="14"/>
              <w:jc w:val="center"/>
              <w:rPr>
                <w:b/>
                <w:sz w:val="24"/>
              </w:rPr>
            </w:pPr>
            <w:proofErr w:type="spellStart"/>
            <w:r w:rsidRPr="002C3BB3">
              <w:rPr>
                <w:b/>
              </w:rPr>
              <w:t>Расположение</w:t>
            </w:r>
            <w:proofErr w:type="spellEnd"/>
            <w:r w:rsidRPr="002C3BB3">
              <w:rPr>
                <w:b/>
              </w:rPr>
              <w:t xml:space="preserve"> </w:t>
            </w:r>
            <w:proofErr w:type="spellStart"/>
            <w:r w:rsidRPr="002C3BB3">
              <w:rPr>
                <w:b/>
              </w:rPr>
              <w:t>скважин</w:t>
            </w:r>
            <w:proofErr w:type="spellEnd"/>
          </w:p>
        </w:tc>
        <w:tc>
          <w:tcPr>
            <w:tcW w:w="2524" w:type="pct"/>
            <w:gridSpan w:val="6"/>
            <w:vAlign w:val="center"/>
          </w:tcPr>
          <w:p w:rsidR="002C3BB3" w:rsidRPr="002C3BB3" w:rsidRDefault="002C3BB3" w:rsidP="0072654D">
            <w:pPr>
              <w:pStyle w:val="14"/>
              <w:jc w:val="center"/>
              <w:rPr>
                <w:b/>
                <w:sz w:val="20"/>
              </w:rPr>
            </w:pPr>
            <w:proofErr w:type="spellStart"/>
            <w:r w:rsidRPr="002C3BB3">
              <w:rPr>
                <w:b/>
                <w:sz w:val="24"/>
              </w:rPr>
              <w:t>Водопотребление</w:t>
            </w:r>
            <w:proofErr w:type="spellEnd"/>
          </w:p>
        </w:tc>
      </w:tr>
      <w:tr w:rsidR="002C3BB3" w:rsidRPr="002C3BB3" w:rsidTr="0072654D">
        <w:trPr>
          <w:trHeight w:val="690"/>
        </w:trPr>
        <w:tc>
          <w:tcPr>
            <w:tcW w:w="354" w:type="pct"/>
            <w:vMerge/>
            <w:tcBorders>
              <w:top w:val="nil"/>
            </w:tcBorders>
            <w:vAlign w:val="center"/>
          </w:tcPr>
          <w:p w:rsidR="002C3BB3" w:rsidRPr="002C3BB3" w:rsidRDefault="002C3BB3" w:rsidP="0072654D">
            <w:pPr>
              <w:pStyle w:val="14"/>
              <w:jc w:val="center"/>
              <w:rPr>
                <w:b/>
                <w:sz w:val="2"/>
                <w:szCs w:val="2"/>
              </w:rPr>
            </w:pPr>
          </w:p>
        </w:tc>
        <w:tc>
          <w:tcPr>
            <w:tcW w:w="2122" w:type="pct"/>
            <w:vMerge/>
            <w:tcBorders>
              <w:top w:val="nil"/>
            </w:tcBorders>
            <w:vAlign w:val="center"/>
          </w:tcPr>
          <w:p w:rsidR="002C3BB3" w:rsidRPr="002C3BB3" w:rsidRDefault="002C3BB3" w:rsidP="0072654D">
            <w:pPr>
              <w:pStyle w:val="14"/>
              <w:jc w:val="center"/>
              <w:rPr>
                <w:b/>
                <w:sz w:val="2"/>
                <w:szCs w:val="2"/>
              </w:rPr>
            </w:pPr>
          </w:p>
        </w:tc>
        <w:tc>
          <w:tcPr>
            <w:tcW w:w="373" w:type="pct"/>
            <w:vAlign w:val="center"/>
          </w:tcPr>
          <w:p w:rsidR="002C3BB3" w:rsidRPr="002C3BB3" w:rsidRDefault="002C3BB3" w:rsidP="0072654D">
            <w:pPr>
              <w:pStyle w:val="14"/>
              <w:jc w:val="center"/>
              <w:rPr>
                <w:b/>
                <w:sz w:val="20"/>
                <w:lang w:val="ru-RU"/>
              </w:rPr>
            </w:pPr>
            <w:r w:rsidRPr="002C3BB3">
              <w:rPr>
                <w:b/>
                <w:sz w:val="20"/>
                <w:lang w:val="ru-RU"/>
              </w:rPr>
              <w:t>в год, м</w:t>
            </w:r>
            <w:r w:rsidRPr="002C3BB3">
              <w:rPr>
                <w:b/>
                <w:sz w:val="20"/>
                <w:vertAlign w:val="superscript"/>
                <w:lang w:val="ru-RU"/>
              </w:rPr>
              <w:t>3</w:t>
            </w:r>
            <w:r w:rsidRPr="002C3BB3">
              <w:rPr>
                <w:b/>
                <w:sz w:val="20"/>
                <w:lang w:val="ru-RU"/>
              </w:rPr>
              <w:t>/год</w:t>
            </w:r>
          </w:p>
        </w:tc>
        <w:tc>
          <w:tcPr>
            <w:tcW w:w="387" w:type="pct"/>
            <w:vAlign w:val="center"/>
          </w:tcPr>
          <w:p w:rsidR="002C3BB3" w:rsidRPr="002C3BB3" w:rsidRDefault="002C3BB3" w:rsidP="0072654D">
            <w:pPr>
              <w:pStyle w:val="14"/>
              <w:jc w:val="center"/>
              <w:rPr>
                <w:b/>
                <w:sz w:val="20"/>
              </w:rPr>
            </w:pPr>
            <w:r w:rsidRPr="002C3BB3">
              <w:rPr>
                <w:b/>
                <w:sz w:val="20"/>
              </w:rPr>
              <w:t>max</w:t>
            </w:r>
          </w:p>
          <w:p w:rsidR="002C3BB3" w:rsidRPr="002C3BB3" w:rsidRDefault="002C3BB3" w:rsidP="0072654D">
            <w:pPr>
              <w:pStyle w:val="14"/>
              <w:jc w:val="center"/>
              <w:rPr>
                <w:b/>
                <w:sz w:val="20"/>
              </w:rPr>
            </w:pPr>
            <w:proofErr w:type="spellStart"/>
            <w:proofErr w:type="gramStart"/>
            <w:r w:rsidRPr="002C3BB3">
              <w:rPr>
                <w:b/>
                <w:sz w:val="20"/>
              </w:rPr>
              <w:t>сутки</w:t>
            </w:r>
            <w:proofErr w:type="spellEnd"/>
            <w:proofErr w:type="gramEnd"/>
            <w:r w:rsidRPr="002C3BB3">
              <w:rPr>
                <w:b/>
                <w:sz w:val="20"/>
              </w:rPr>
              <w:t>, м</w:t>
            </w:r>
            <w:r w:rsidRPr="002C3BB3">
              <w:rPr>
                <w:b/>
                <w:sz w:val="20"/>
                <w:vertAlign w:val="superscript"/>
              </w:rPr>
              <w:t>3</w:t>
            </w:r>
            <w:r w:rsidRPr="002C3BB3">
              <w:rPr>
                <w:b/>
                <w:sz w:val="20"/>
              </w:rPr>
              <w:t>/</w:t>
            </w:r>
            <w:proofErr w:type="spellStart"/>
            <w:r w:rsidRPr="002C3BB3">
              <w:rPr>
                <w:b/>
                <w:sz w:val="20"/>
              </w:rPr>
              <w:t>сут</w:t>
            </w:r>
            <w:proofErr w:type="spellEnd"/>
            <w:r w:rsidRPr="002C3BB3">
              <w:rPr>
                <w:b/>
                <w:sz w:val="20"/>
              </w:rPr>
              <w:t>.</w:t>
            </w:r>
          </w:p>
        </w:tc>
        <w:tc>
          <w:tcPr>
            <w:tcW w:w="413" w:type="pct"/>
            <w:vAlign w:val="center"/>
          </w:tcPr>
          <w:p w:rsidR="002C3BB3" w:rsidRPr="002C3BB3" w:rsidRDefault="002C3BB3" w:rsidP="0072654D">
            <w:pPr>
              <w:pStyle w:val="14"/>
              <w:jc w:val="center"/>
              <w:rPr>
                <w:b/>
                <w:sz w:val="20"/>
                <w:lang w:val="ru-RU"/>
              </w:rPr>
            </w:pPr>
            <w:r w:rsidRPr="002C3BB3">
              <w:rPr>
                <w:b/>
                <w:sz w:val="20"/>
                <w:lang w:val="ru-RU"/>
              </w:rPr>
              <w:t>в год, м</w:t>
            </w:r>
            <w:r w:rsidRPr="002C3BB3">
              <w:rPr>
                <w:b/>
                <w:sz w:val="20"/>
                <w:vertAlign w:val="superscript"/>
                <w:lang w:val="ru-RU"/>
              </w:rPr>
              <w:t>3</w:t>
            </w:r>
            <w:r w:rsidRPr="002C3BB3">
              <w:rPr>
                <w:b/>
                <w:sz w:val="20"/>
                <w:lang w:val="ru-RU"/>
              </w:rPr>
              <w:t>/год</w:t>
            </w:r>
          </w:p>
        </w:tc>
        <w:tc>
          <w:tcPr>
            <w:tcW w:w="505" w:type="pct"/>
            <w:vAlign w:val="center"/>
          </w:tcPr>
          <w:p w:rsidR="002C3BB3" w:rsidRPr="002C3BB3" w:rsidRDefault="002C3BB3" w:rsidP="0072654D">
            <w:pPr>
              <w:pStyle w:val="14"/>
              <w:jc w:val="center"/>
              <w:rPr>
                <w:b/>
                <w:sz w:val="20"/>
              </w:rPr>
            </w:pPr>
            <w:r w:rsidRPr="002C3BB3">
              <w:rPr>
                <w:b/>
                <w:sz w:val="20"/>
              </w:rPr>
              <w:t>max</w:t>
            </w:r>
          </w:p>
          <w:p w:rsidR="002C3BB3" w:rsidRPr="002C3BB3" w:rsidRDefault="002C3BB3" w:rsidP="0072654D">
            <w:pPr>
              <w:pStyle w:val="14"/>
              <w:jc w:val="center"/>
              <w:rPr>
                <w:b/>
                <w:sz w:val="20"/>
              </w:rPr>
            </w:pPr>
            <w:proofErr w:type="spellStart"/>
            <w:proofErr w:type="gramStart"/>
            <w:r w:rsidRPr="002C3BB3">
              <w:rPr>
                <w:b/>
                <w:sz w:val="20"/>
              </w:rPr>
              <w:t>сутки</w:t>
            </w:r>
            <w:proofErr w:type="spellEnd"/>
            <w:proofErr w:type="gramEnd"/>
            <w:r w:rsidRPr="002C3BB3">
              <w:rPr>
                <w:b/>
                <w:sz w:val="20"/>
              </w:rPr>
              <w:t>, м</w:t>
            </w:r>
            <w:r w:rsidRPr="002C3BB3">
              <w:rPr>
                <w:b/>
                <w:sz w:val="20"/>
                <w:vertAlign w:val="superscript"/>
              </w:rPr>
              <w:t>3</w:t>
            </w:r>
            <w:r w:rsidRPr="002C3BB3">
              <w:rPr>
                <w:b/>
                <w:sz w:val="20"/>
              </w:rPr>
              <w:t>/</w:t>
            </w:r>
            <w:proofErr w:type="spellStart"/>
            <w:r w:rsidRPr="002C3BB3">
              <w:rPr>
                <w:b/>
                <w:sz w:val="20"/>
              </w:rPr>
              <w:t>сут</w:t>
            </w:r>
            <w:proofErr w:type="spellEnd"/>
            <w:r w:rsidRPr="002C3BB3">
              <w:rPr>
                <w:b/>
                <w:sz w:val="20"/>
              </w:rPr>
              <w:t>.</w:t>
            </w:r>
          </w:p>
        </w:tc>
        <w:tc>
          <w:tcPr>
            <w:tcW w:w="490" w:type="pct"/>
            <w:vAlign w:val="center"/>
          </w:tcPr>
          <w:p w:rsidR="002C3BB3" w:rsidRPr="002C3BB3" w:rsidRDefault="002C3BB3" w:rsidP="0072654D">
            <w:pPr>
              <w:pStyle w:val="14"/>
              <w:jc w:val="center"/>
              <w:rPr>
                <w:b/>
                <w:sz w:val="20"/>
                <w:lang w:val="ru-RU"/>
              </w:rPr>
            </w:pPr>
            <w:r w:rsidRPr="002C3BB3">
              <w:rPr>
                <w:b/>
                <w:sz w:val="20"/>
                <w:lang w:val="ru-RU"/>
              </w:rPr>
              <w:t>в год, м</w:t>
            </w:r>
            <w:r w:rsidRPr="002C3BB3">
              <w:rPr>
                <w:b/>
                <w:sz w:val="20"/>
                <w:vertAlign w:val="superscript"/>
                <w:lang w:val="ru-RU"/>
              </w:rPr>
              <w:t>3</w:t>
            </w:r>
            <w:r w:rsidRPr="002C3BB3">
              <w:rPr>
                <w:b/>
                <w:sz w:val="20"/>
                <w:lang w:val="ru-RU"/>
              </w:rPr>
              <w:t>/год</w:t>
            </w:r>
          </w:p>
        </w:tc>
        <w:tc>
          <w:tcPr>
            <w:tcW w:w="355" w:type="pct"/>
            <w:vAlign w:val="center"/>
          </w:tcPr>
          <w:p w:rsidR="002C3BB3" w:rsidRPr="002C3BB3" w:rsidRDefault="002C3BB3" w:rsidP="0072654D">
            <w:pPr>
              <w:pStyle w:val="14"/>
              <w:jc w:val="center"/>
              <w:rPr>
                <w:b/>
                <w:sz w:val="20"/>
              </w:rPr>
            </w:pPr>
            <w:r w:rsidRPr="002C3BB3">
              <w:rPr>
                <w:b/>
                <w:sz w:val="20"/>
              </w:rPr>
              <w:t>max</w:t>
            </w:r>
          </w:p>
          <w:p w:rsidR="002C3BB3" w:rsidRPr="002C3BB3" w:rsidRDefault="002C3BB3" w:rsidP="0072654D">
            <w:pPr>
              <w:pStyle w:val="14"/>
              <w:jc w:val="center"/>
              <w:rPr>
                <w:b/>
                <w:sz w:val="20"/>
              </w:rPr>
            </w:pPr>
            <w:proofErr w:type="spellStart"/>
            <w:proofErr w:type="gramStart"/>
            <w:r w:rsidRPr="002C3BB3">
              <w:rPr>
                <w:b/>
                <w:sz w:val="20"/>
              </w:rPr>
              <w:t>сутки</w:t>
            </w:r>
            <w:proofErr w:type="spellEnd"/>
            <w:proofErr w:type="gramEnd"/>
            <w:r w:rsidRPr="002C3BB3">
              <w:rPr>
                <w:b/>
                <w:sz w:val="20"/>
              </w:rPr>
              <w:t>, м</w:t>
            </w:r>
            <w:r w:rsidRPr="002C3BB3">
              <w:rPr>
                <w:b/>
                <w:sz w:val="20"/>
                <w:vertAlign w:val="superscript"/>
              </w:rPr>
              <w:t>3</w:t>
            </w:r>
            <w:r w:rsidRPr="002C3BB3">
              <w:rPr>
                <w:b/>
                <w:sz w:val="20"/>
              </w:rPr>
              <w:t>/</w:t>
            </w:r>
            <w:proofErr w:type="spellStart"/>
            <w:r w:rsidRPr="002C3BB3">
              <w:rPr>
                <w:b/>
                <w:sz w:val="20"/>
              </w:rPr>
              <w:t>сут</w:t>
            </w:r>
            <w:proofErr w:type="spellEnd"/>
            <w:r w:rsidRPr="002C3BB3">
              <w:rPr>
                <w:b/>
                <w:sz w:val="20"/>
              </w:rPr>
              <w:t>.</w:t>
            </w:r>
          </w:p>
        </w:tc>
      </w:tr>
      <w:tr w:rsidR="002C3BB3" w:rsidRPr="002C3BB3" w:rsidTr="0072654D">
        <w:trPr>
          <w:trHeight w:val="470"/>
        </w:trPr>
        <w:tc>
          <w:tcPr>
            <w:tcW w:w="354" w:type="pct"/>
            <w:vMerge/>
            <w:tcBorders>
              <w:top w:val="nil"/>
            </w:tcBorders>
            <w:vAlign w:val="center"/>
          </w:tcPr>
          <w:p w:rsidR="002C3BB3" w:rsidRPr="002C3BB3" w:rsidRDefault="002C3BB3" w:rsidP="0072654D">
            <w:pPr>
              <w:pStyle w:val="14"/>
              <w:jc w:val="center"/>
              <w:rPr>
                <w:b/>
                <w:sz w:val="2"/>
                <w:szCs w:val="2"/>
              </w:rPr>
            </w:pPr>
          </w:p>
        </w:tc>
        <w:tc>
          <w:tcPr>
            <w:tcW w:w="2122" w:type="pct"/>
            <w:vMerge/>
            <w:tcBorders>
              <w:top w:val="nil"/>
            </w:tcBorders>
            <w:vAlign w:val="center"/>
          </w:tcPr>
          <w:p w:rsidR="002C3BB3" w:rsidRPr="002C3BB3" w:rsidRDefault="002C3BB3" w:rsidP="0072654D">
            <w:pPr>
              <w:pStyle w:val="14"/>
              <w:jc w:val="center"/>
              <w:rPr>
                <w:b/>
                <w:sz w:val="2"/>
                <w:szCs w:val="2"/>
              </w:rPr>
            </w:pPr>
          </w:p>
        </w:tc>
        <w:tc>
          <w:tcPr>
            <w:tcW w:w="760" w:type="pct"/>
            <w:gridSpan w:val="2"/>
            <w:vAlign w:val="center"/>
          </w:tcPr>
          <w:p w:rsidR="002C3BB3" w:rsidRPr="002C3BB3" w:rsidRDefault="002C3BB3" w:rsidP="0072654D">
            <w:pPr>
              <w:pStyle w:val="14"/>
              <w:jc w:val="center"/>
              <w:rPr>
                <w:b/>
                <w:sz w:val="20"/>
              </w:rPr>
            </w:pPr>
            <w:r w:rsidRPr="002C3BB3">
              <w:rPr>
                <w:b/>
                <w:sz w:val="20"/>
              </w:rPr>
              <w:t>201</w:t>
            </w:r>
            <w:r w:rsidRPr="002C3BB3">
              <w:rPr>
                <w:b/>
                <w:sz w:val="20"/>
                <w:lang w:val="ru-RU"/>
              </w:rPr>
              <w:t>6</w:t>
            </w:r>
            <w:r w:rsidRPr="002C3BB3">
              <w:rPr>
                <w:b/>
                <w:sz w:val="20"/>
              </w:rPr>
              <w:t xml:space="preserve"> </w:t>
            </w:r>
            <w:proofErr w:type="spellStart"/>
            <w:r w:rsidRPr="002C3BB3">
              <w:rPr>
                <w:b/>
                <w:sz w:val="20"/>
              </w:rPr>
              <w:t>год</w:t>
            </w:r>
            <w:proofErr w:type="spellEnd"/>
          </w:p>
        </w:tc>
        <w:tc>
          <w:tcPr>
            <w:tcW w:w="918" w:type="pct"/>
            <w:gridSpan w:val="2"/>
            <w:vAlign w:val="center"/>
          </w:tcPr>
          <w:p w:rsidR="002C3BB3" w:rsidRPr="002C3BB3" w:rsidRDefault="002C3BB3" w:rsidP="0072654D">
            <w:pPr>
              <w:pStyle w:val="14"/>
              <w:jc w:val="center"/>
              <w:rPr>
                <w:b/>
                <w:sz w:val="20"/>
              </w:rPr>
            </w:pPr>
            <w:r w:rsidRPr="002C3BB3">
              <w:rPr>
                <w:b/>
                <w:sz w:val="20"/>
              </w:rPr>
              <w:t>201</w:t>
            </w:r>
            <w:r w:rsidRPr="002C3BB3">
              <w:rPr>
                <w:b/>
                <w:sz w:val="20"/>
                <w:lang w:val="ru-RU"/>
              </w:rPr>
              <w:t>7</w:t>
            </w:r>
            <w:r w:rsidRPr="002C3BB3">
              <w:rPr>
                <w:b/>
                <w:sz w:val="20"/>
              </w:rPr>
              <w:t xml:space="preserve"> </w:t>
            </w:r>
            <w:proofErr w:type="spellStart"/>
            <w:r w:rsidRPr="002C3BB3">
              <w:rPr>
                <w:b/>
                <w:sz w:val="20"/>
              </w:rPr>
              <w:t>год</w:t>
            </w:r>
            <w:proofErr w:type="spellEnd"/>
          </w:p>
        </w:tc>
        <w:tc>
          <w:tcPr>
            <w:tcW w:w="845" w:type="pct"/>
            <w:gridSpan w:val="2"/>
            <w:vAlign w:val="center"/>
          </w:tcPr>
          <w:p w:rsidR="002C3BB3" w:rsidRPr="002C3BB3" w:rsidRDefault="002C3BB3" w:rsidP="0072654D">
            <w:pPr>
              <w:pStyle w:val="14"/>
              <w:jc w:val="center"/>
              <w:rPr>
                <w:b/>
                <w:sz w:val="20"/>
              </w:rPr>
            </w:pPr>
            <w:r w:rsidRPr="002C3BB3">
              <w:rPr>
                <w:b/>
                <w:sz w:val="20"/>
              </w:rPr>
              <w:t>201</w:t>
            </w:r>
            <w:r w:rsidRPr="002C3BB3">
              <w:rPr>
                <w:b/>
                <w:sz w:val="20"/>
                <w:lang w:val="ru-RU"/>
              </w:rPr>
              <w:t>8</w:t>
            </w:r>
            <w:r w:rsidRPr="002C3BB3">
              <w:rPr>
                <w:b/>
                <w:sz w:val="20"/>
              </w:rPr>
              <w:t xml:space="preserve"> </w:t>
            </w:r>
            <w:proofErr w:type="spellStart"/>
            <w:r w:rsidRPr="002C3BB3">
              <w:rPr>
                <w:b/>
                <w:sz w:val="20"/>
              </w:rPr>
              <w:t>год</w:t>
            </w:r>
            <w:proofErr w:type="spellEnd"/>
          </w:p>
        </w:tc>
      </w:tr>
      <w:tr w:rsidR="002C3BB3" w:rsidRPr="002C3BB3" w:rsidTr="0072654D">
        <w:trPr>
          <w:trHeight w:val="699"/>
        </w:trPr>
        <w:tc>
          <w:tcPr>
            <w:tcW w:w="354" w:type="pct"/>
            <w:vAlign w:val="center"/>
          </w:tcPr>
          <w:p w:rsidR="002C3BB3" w:rsidRPr="009A7B2E" w:rsidRDefault="002C3BB3" w:rsidP="0072654D">
            <w:pPr>
              <w:pStyle w:val="14"/>
              <w:jc w:val="center"/>
              <w:rPr>
                <w:sz w:val="24"/>
                <w:szCs w:val="24"/>
              </w:rPr>
            </w:pPr>
            <w:r w:rsidRPr="009A7B2E">
              <w:rPr>
                <w:sz w:val="24"/>
                <w:szCs w:val="24"/>
              </w:rPr>
              <w:t>1</w:t>
            </w:r>
          </w:p>
        </w:tc>
        <w:tc>
          <w:tcPr>
            <w:tcW w:w="2122" w:type="pct"/>
            <w:vAlign w:val="center"/>
          </w:tcPr>
          <w:p w:rsidR="002C3BB3" w:rsidRPr="002C3BB3" w:rsidRDefault="002C3BB3" w:rsidP="0072654D">
            <w:pPr>
              <w:pStyle w:val="14"/>
              <w:jc w:val="center"/>
              <w:rPr>
                <w:sz w:val="20"/>
                <w:lang w:val="ru-RU"/>
              </w:rPr>
            </w:pPr>
            <w:r w:rsidRPr="002C3BB3">
              <w:rPr>
                <w:szCs w:val="24"/>
                <w:lang w:val="ru-RU"/>
              </w:rPr>
              <w:t>Водозабор ул. Гоголя</w:t>
            </w:r>
          </w:p>
        </w:tc>
        <w:tc>
          <w:tcPr>
            <w:tcW w:w="373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408,1</w:t>
            </w:r>
          </w:p>
        </w:tc>
        <w:tc>
          <w:tcPr>
            <w:tcW w:w="387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1,12</w:t>
            </w:r>
          </w:p>
        </w:tc>
        <w:tc>
          <w:tcPr>
            <w:tcW w:w="413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409,4</w:t>
            </w:r>
          </w:p>
        </w:tc>
        <w:tc>
          <w:tcPr>
            <w:tcW w:w="505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1,12</w:t>
            </w:r>
          </w:p>
        </w:tc>
        <w:tc>
          <w:tcPr>
            <w:tcW w:w="490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394,9</w:t>
            </w:r>
          </w:p>
        </w:tc>
        <w:tc>
          <w:tcPr>
            <w:tcW w:w="355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1,08</w:t>
            </w:r>
          </w:p>
        </w:tc>
      </w:tr>
      <w:tr w:rsidR="002C3BB3" w:rsidRPr="002C3BB3" w:rsidTr="0072654D">
        <w:trPr>
          <w:trHeight w:val="294"/>
        </w:trPr>
        <w:tc>
          <w:tcPr>
            <w:tcW w:w="354" w:type="pct"/>
            <w:tcBorders>
              <w:top w:val="nil"/>
            </w:tcBorders>
            <w:vAlign w:val="center"/>
          </w:tcPr>
          <w:p w:rsidR="002C3BB3" w:rsidRPr="009A7B2E" w:rsidRDefault="002C3BB3" w:rsidP="0072654D">
            <w:pPr>
              <w:pStyle w:val="14"/>
              <w:jc w:val="center"/>
              <w:rPr>
                <w:sz w:val="24"/>
                <w:szCs w:val="24"/>
                <w:lang w:val="ru-RU"/>
              </w:rPr>
            </w:pPr>
            <w:r w:rsidRPr="009A7B2E"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2122" w:type="pct"/>
            <w:vAlign w:val="center"/>
          </w:tcPr>
          <w:p w:rsidR="002C3BB3" w:rsidRPr="002C3BB3" w:rsidRDefault="002C3BB3" w:rsidP="0072654D">
            <w:pPr>
              <w:pStyle w:val="14"/>
              <w:jc w:val="center"/>
              <w:rPr>
                <w:lang w:val="ru-RU"/>
              </w:rPr>
            </w:pPr>
            <w:r w:rsidRPr="002C3BB3">
              <w:rPr>
                <w:lang w:val="ru-RU"/>
              </w:rPr>
              <w:t>Водозабор ул. Ломоносова</w:t>
            </w:r>
          </w:p>
        </w:tc>
        <w:tc>
          <w:tcPr>
            <w:tcW w:w="373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183,9</w:t>
            </w:r>
          </w:p>
        </w:tc>
        <w:tc>
          <w:tcPr>
            <w:tcW w:w="387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0,5</w:t>
            </w:r>
          </w:p>
        </w:tc>
        <w:tc>
          <w:tcPr>
            <w:tcW w:w="413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184,4</w:t>
            </w:r>
          </w:p>
        </w:tc>
        <w:tc>
          <w:tcPr>
            <w:tcW w:w="505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0,5</w:t>
            </w:r>
          </w:p>
        </w:tc>
        <w:tc>
          <w:tcPr>
            <w:tcW w:w="490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197,6</w:t>
            </w:r>
          </w:p>
        </w:tc>
        <w:tc>
          <w:tcPr>
            <w:tcW w:w="355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0,5</w:t>
            </w:r>
          </w:p>
        </w:tc>
      </w:tr>
      <w:tr w:rsidR="002C3BB3" w:rsidRPr="002C3BB3" w:rsidTr="0072654D">
        <w:trPr>
          <w:trHeight w:val="335"/>
        </w:trPr>
        <w:tc>
          <w:tcPr>
            <w:tcW w:w="354" w:type="pct"/>
            <w:vAlign w:val="center"/>
          </w:tcPr>
          <w:p w:rsidR="002C3BB3" w:rsidRPr="009A7B2E" w:rsidRDefault="002C3BB3" w:rsidP="0072654D">
            <w:pPr>
              <w:pStyle w:val="14"/>
              <w:jc w:val="center"/>
              <w:rPr>
                <w:sz w:val="24"/>
                <w:szCs w:val="24"/>
                <w:lang w:val="ru-RU"/>
              </w:rPr>
            </w:pPr>
            <w:r w:rsidRPr="009A7B2E">
              <w:rPr>
                <w:sz w:val="24"/>
                <w:szCs w:val="24"/>
                <w:lang w:val="ru-RU"/>
              </w:rPr>
              <w:t>3</w:t>
            </w:r>
          </w:p>
        </w:tc>
        <w:tc>
          <w:tcPr>
            <w:tcW w:w="2122" w:type="pct"/>
            <w:vAlign w:val="center"/>
          </w:tcPr>
          <w:p w:rsidR="002C3BB3" w:rsidRPr="002C3BB3" w:rsidRDefault="002C3BB3" w:rsidP="0072654D">
            <w:pPr>
              <w:pStyle w:val="14"/>
              <w:jc w:val="center"/>
              <w:rPr>
                <w:sz w:val="20"/>
                <w:lang w:val="ru-RU"/>
              </w:rPr>
            </w:pPr>
            <w:r w:rsidRPr="002C3BB3">
              <w:rPr>
                <w:szCs w:val="24"/>
                <w:lang w:val="ru-RU"/>
              </w:rPr>
              <w:t xml:space="preserve">Водозабор ул. </w:t>
            </w:r>
            <w:r w:rsidR="00EF5F8B">
              <w:rPr>
                <w:szCs w:val="24"/>
                <w:lang w:val="ru-RU"/>
              </w:rPr>
              <w:t xml:space="preserve">Р. </w:t>
            </w:r>
            <w:r w:rsidRPr="002C3BB3">
              <w:rPr>
                <w:szCs w:val="24"/>
                <w:lang w:val="ru-RU"/>
              </w:rPr>
              <w:t>Люксе</w:t>
            </w:r>
            <w:r w:rsidRPr="002C3BB3">
              <w:rPr>
                <w:szCs w:val="24"/>
                <w:lang w:val="ru-RU"/>
              </w:rPr>
              <w:t>м</w:t>
            </w:r>
            <w:r w:rsidRPr="002C3BB3">
              <w:rPr>
                <w:szCs w:val="24"/>
                <w:lang w:val="ru-RU"/>
              </w:rPr>
              <w:t>бург</w:t>
            </w:r>
          </w:p>
        </w:tc>
        <w:tc>
          <w:tcPr>
            <w:tcW w:w="373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479,4</w:t>
            </w:r>
          </w:p>
        </w:tc>
        <w:tc>
          <w:tcPr>
            <w:tcW w:w="387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1,3</w:t>
            </w:r>
          </w:p>
        </w:tc>
        <w:tc>
          <w:tcPr>
            <w:tcW w:w="413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47</w:t>
            </w:r>
            <w:bookmarkStart w:id="92" w:name="_GoBack"/>
            <w:bookmarkEnd w:id="92"/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9,4</w:t>
            </w:r>
          </w:p>
        </w:tc>
        <w:tc>
          <w:tcPr>
            <w:tcW w:w="505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1,3</w:t>
            </w:r>
          </w:p>
        </w:tc>
        <w:tc>
          <w:tcPr>
            <w:tcW w:w="490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425,09</w:t>
            </w:r>
          </w:p>
        </w:tc>
        <w:tc>
          <w:tcPr>
            <w:tcW w:w="355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1,2</w:t>
            </w:r>
          </w:p>
        </w:tc>
      </w:tr>
      <w:tr w:rsidR="002C3BB3" w:rsidRPr="002C3BB3" w:rsidTr="0072654D">
        <w:trPr>
          <w:trHeight w:val="335"/>
        </w:trPr>
        <w:tc>
          <w:tcPr>
            <w:tcW w:w="354" w:type="pct"/>
            <w:vAlign w:val="center"/>
          </w:tcPr>
          <w:p w:rsidR="002C3BB3" w:rsidRPr="009A7B2E" w:rsidRDefault="002C3BB3" w:rsidP="0072654D">
            <w:pPr>
              <w:pStyle w:val="14"/>
              <w:jc w:val="center"/>
              <w:rPr>
                <w:sz w:val="24"/>
                <w:szCs w:val="24"/>
                <w:lang w:val="ru-RU"/>
              </w:rPr>
            </w:pPr>
            <w:r w:rsidRPr="009A7B2E">
              <w:rPr>
                <w:sz w:val="24"/>
                <w:szCs w:val="24"/>
                <w:lang w:val="ru-RU"/>
              </w:rPr>
              <w:t>4</w:t>
            </w:r>
          </w:p>
        </w:tc>
        <w:tc>
          <w:tcPr>
            <w:tcW w:w="2122" w:type="pct"/>
            <w:vAlign w:val="center"/>
          </w:tcPr>
          <w:p w:rsidR="002C3BB3" w:rsidRPr="002C3BB3" w:rsidRDefault="002C3BB3" w:rsidP="0072654D">
            <w:pPr>
              <w:pStyle w:val="14"/>
              <w:jc w:val="center"/>
              <w:rPr>
                <w:sz w:val="20"/>
                <w:lang w:val="ru-RU"/>
              </w:rPr>
            </w:pPr>
            <w:r w:rsidRPr="002C3BB3">
              <w:rPr>
                <w:szCs w:val="24"/>
                <w:lang w:val="ru-RU"/>
              </w:rPr>
              <w:t xml:space="preserve">Водозабор ул. </w:t>
            </w:r>
            <w:proofErr w:type="gramStart"/>
            <w:r w:rsidRPr="002C3BB3">
              <w:rPr>
                <w:szCs w:val="24"/>
                <w:lang w:val="ru-RU"/>
              </w:rPr>
              <w:t>Строител</w:t>
            </w:r>
            <w:r w:rsidRPr="002C3BB3">
              <w:rPr>
                <w:szCs w:val="24"/>
                <w:lang w:val="ru-RU"/>
              </w:rPr>
              <w:t>ь</w:t>
            </w:r>
            <w:r w:rsidRPr="002C3BB3">
              <w:rPr>
                <w:szCs w:val="24"/>
                <w:lang w:val="ru-RU"/>
              </w:rPr>
              <w:t>ная</w:t>
            </w:r>
            <w:proofErr w:type="gramEnd"/>
          </w:p>
        </w:tc>
        <w:tc>
          <w:tcPr>
            <w:tcW w:w="373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129,2</w:t>
            </w:r>
          </w:p>
        </w:tc>
        <w:tc>
          <w:tcPr>
            <w:tcW w:w="387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0,35</w:t>
            </w:r>
          </w:p>
        </w:tc>
        <w:tc>
          <w:tcPr>
            <w:tcW w:w="413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129,6</w:t>
            </w:r>
          </w:p>
        </w:tc>
        <w:tc>
          <w:tcPr>
            <w:tcW w:w="505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0,36</w:t>
            </w:r>
          </w:p>
        </w:tc>
        <w:tc>
          <w:tcPr>
            <w:tcW w:w="490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117,3</w:t>
            </w:r>
          </w:p>
        </w:tc>
        <w:tc>
          <w:tcPr>
            <w:tcW w:w="355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0,32</w:t>
            </w:r>
          </w:p>
        </w:tc>
      </w:tr>
      <w:tr w:rsidR="002C3BB3" w:rsidRPr="002C3BB3" w:rsidTr="0072654D">
        <w:trPr>
          <w:trHeight w:val="335"/>
        </w:trPr>
        <w:tc>
          <w:tcPr>
            <w:tcW w:w="354" w:type="pct"/>
            <w:vAlign w:val="center"/>
          </w:tcPr>
          <w:p w:rsidR="002C3BB3" w:rsidRPr="009A7B2E" w:rsidRDefault="002C3BB3" w:rsidP="0072654D">
            <w:pPr>
              <w:pStyle w:val="14"/>
              <w:jc w:val="center"/>
              <w:rPr>
                <w:sz w:val="24"/>
                <w:szCs w:val="24"/>
                <w:lang w:val="ru-RU"/>
              </w:rPr>
            </w:pPr>
            <w:r w:rsidRPr="009A7B2E">
              <w:rPr>
                <w:sz w:val="24"/>
                <w:szCs w:val="24"/>
                <w:lang w:val="ru-RU"/>
              </w:rPr>
              <w:t>5</w:t>
            </w:r>
          </w:p>
        </w:tc>
        <w:tc>
          <w:tcPr>
            <w:tcW w:w="2122" w:type="pct"/>
            <w:vAlign w:val="center"/>
          </w:tcPr>
          <w:p w:rsidR="002C3BB3" w:rsidRPr="002C3BB3" w:rsidRDefault="002C3BB3" w:rsidP="0072654D">
            <w:pPr>
              <w:pStyle w:val="14"/>
              <w:jc w:val="center"/>
              <w:rPr>
                <w:sz w:val="20"/>
                <w:lang w:val="ru-RU"/>
              </w:rPr>
            </w:pPr>
            <w:r w:rsidRPr="002C3BB3">
              <w:rPr>
                <w:szCs w:val="24"/>
                <w:lang w:val="ru-RU"/>
              </w:rPr>
              <w:t>Водозабор ул. Плеханова</w:t>
            </w:r>
          </w:p>
        </w:tc>
        <w:tc>
          <w:tcPr>
            <w:tcW w:w="373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5,9</w:t>
            </w:r>
          </w:p>
        </w:tc>
        <w:tc>
          <w:tcPr>
            <w:tcW w:w="387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0,02</w:t>
            </w:r>
          </w:p>
        </w:tc>
        <w:tc>
          <w:tcPr>
            <w:tcW w:w="413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5,9</w:t>
            </w:r>
          </w:p>
        </w:tc>
        <w:tc>
          <w:tcPr>
            <w:tcW w:w="505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0,02</w:t>
            </w:r>
          </w:p>
        </w:tc>
        <w:tc>
          <w:tcPr>
            <w:tcW w:w="490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4,5</w:t>
            </w:r>
          </w:p>
        </w:tc>
        <w:tc>
          <w:tcPr>
            <w:tcW w:w="355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0,01</w:t>
            </w:r>
          </w:p>
        </w:tc>
      </w:tr>
      <w:tr w:rsidR="002C3BB3" w:rsidRPr="002C3BB3" w:rsidTr="0072654D">
        <w:trPr>
          <w:trHeight w:val="340"/>
        </w:trPr>
        <w:tc>
          <w:tcPr>
            <w:tcW w:w="354" w:type="pct"/>
            <w:vAlign w:val="center"/>
          </w:tcPr>
          <w:p w:rsidR="002C3BB3" w:rsidRPr="009A7B2E" w:rsidRDefault="002C3BB3" w:rsidP="0072654D">
            <w:pPr>
              <w:pStyle w:val="14"/>
              <w:jc w:val="center"/>
              <w:rPr>
                <w:sz w:val="24"/>
                <w:szCs w:val="24"/>
                <w:lang w:val="ru-RU"/>
              </w:rPr>
            </w:pPr>
            <w:r w:rsidRPr="009A7B2E">
              <w:rPr>
                <w:sz w:val="24"/>
                <w:szCs w:val="24"/>
                <w:lang w:val="ru-RU"/>
              </w:rPr>
              <w:t>6</w:t>
            </w:r>
          </w:p>
        </w:tc>
        <w:tc>
          <w:tcPr>
            <w:tcW w:w="2122" w:type="pct"/>
            <w:vAlign w:val="center"/>
          </w:tcPr>
          <w:p w:rsidR="002C3BB3" w:rsidRPr="002C3BB3" w:rsidRDefault="002C3BB3" w:rsidP="0072654D">
            <w:pPr>
              <w:pStyle w:val="14"/>
              <w:jc w:val="center"/>
              <w:rPr>
                <w:sz w:val="20"/>
                <w:lang w:val="ru-RU"/>
              </w:rPr>
            </w:pPr>
            <w:r w:rsidRPr="002C3BB3">
              <w:rPr>
                <w:szCs w:val="24"/>
                <w:lang w:val="ru-RU"/>
              </w:rPr>
              <w:t xml:space="preserve">Водозабор ул. </w:t>
            </w:r>
            <w:proofErr w:type="gramStart"/>
            <w:r w:rsidRPr="002C3BB3">
              <w:rPr>
                <w:szCs w:val="24"/>
                <w:lang w:val="ru-RU"/>
              </w:rPr>
              <w:t>Школьная</w:t>
            </w:r>
            <w:proofErr w:type="gramEnd"/>
          </w:p>
        </w:tc>
        <w:tc>
          <w:tcPr>
            <w:tcW w:w="373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1,86</w:t>
            </w:r>
          </w:p>
        </w:tc>
        <w:tc>
          <w:tcPr>
            <w:tcW w:w="387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0,01</w:t>
            </w:r>
          </w:p>
        </w:tc>
        <w:tc>
          <w:tcPr>
            <w:tcW w:w="413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1,86</w:t>
            </w:r>
          </w:p>
        </w:tc>
        <w:tc>
          <w:tcPr>
            <w:tcW w:w="505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0,01</w:t>
            </w:r>
          </w:p>
        </w:tc>
        <w:tc>
          <w:tcPr>
            <w:tcW w:w="490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2,02</w:t>
            </w:r>
          </w:p>
        </w:tc>
        <w:tc>
          <w:tcPr>
            <w:tcW w:w="355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0,01</w:t>
            </w:r>
          </w:p>
        </w:tc>
      </w:tr>
      <w:tr w:rsidR="007956EE" w:rsidRPr="002C3BB3" w:rsidTr="0072654D">
        <w:trPr>
          <w:trHeight w:val="340"/>
        </w:trPr>
        <w:tc>
          <w:tcPr>
            <w:tcW w:w="354" w:type="pct"/>
            <w:vAlign w:val="center"/>
          </w:tcPr>
          <w:p w:rsidR="007956EE" w:rsidRPr="007956EE" w:rsidRDefault="007956EE" w:rsidP="0072654D">
            <w:pPr>
              <w:pStyle w:val="14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lastRenderedPageBreak/>
              <w:t>7</w:t>
            </w:r>
          </w:p>
        </w:tc>
        <w:tc>
          <w:tcPr>
            <w:tcW w:w="2122" w:type="pct"/>
            <w:vAlign w:val="center"/>
          </w:tcPr>
          <w:p w:rsidR="007956EE" w:rsidRPr="007956EE" w:rsidRDefault="007956EE" w:rsidP="0072654D">
            <w:pPr>
              <w:pStyle w:val="14"/>
              <w:jc w:val="center"/>
              <w:rPr>
                <w:szCs w:val="24"/>
                <w:lang w:val="ru-RU"/>
              </w:rPr>
            </w:pPr>
            <w:r>
              <w:rPr>
                <w:szCs w:val="24"/>
                <w:lang w:val="ru-RU"/>
              </w:rPr>
              <w:t xml:space="preserve">Водозабор ст. </w:t>
            </w:r>
            <w:proofErr w:type="gramStart"/>
            <w:r>
              <w:rPr>
                <w:szCs w:val="24"/>
                <w:lang w:val="ru-RU"/>
              </w:rPr>
              <w:t>Фаянсовая</w:t>
            </w:r>
            <w:proofErr w:type="gramEnd"/>
          </w:p>
        </w:tc>
        <w:tc>
          <w:tcPr>
            <w:tcW w:w="373" w:type="pct"/>
            <w:vAlign w:val="center"/>
          </w:tcPr>
          <w:p w:rsidR="007956EE" w:rsidRPr="007956EE" w:rsidRDefault="007956EE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>
              <w:rPr>
                <w:rFonts w:ascii="GOST type B" w:hAnsi="GOST type B"/>
                <w:i/>
                <w:iCs/>
                <w:color w:val="000000"/>
                <w:lang w:val="ru-RU"/>
              </w:rPr>
              <w:t>н/д</w:t>
            </w:r>
          </w:p>
        </w:tc>
        <w:tc>
          <w:tcPr>
            <w:tcW w:w="387" w:type="pct"/>
            <w:vAlign w:val="center"/>
          </w:tcPr>
          <w:p w:rsidR="007956EE" w:rsidRPr="007956EE" w:rsidRDefault="007956EE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>
              <w:rPr>
                <w:rFonts w:ascii="GOST type B" w:hAnsi="GOST type B"/>
                <w:i/>
                <w:iCs/>
                <w:color w:val="000000"/>
                <w:lang w:val="ru-RU"/>
              </w:rPr>
              <w:t>н/д</w:t>
            </w:r>
          </w:p>
        </w:tc>
        <w:tc>
          <w:tcPr>
            <w:tcW w:w="413" w:type="pct"/>
            <w:vAlign w:val="center"/>
          </w:tcPr>
          <w:p w:rsidR="007956EE" w:rsidRPr="007956EE" w:rsidRDefault="007956EE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>
              <w:rPr>
                <w:rFonts w:ascii="GOST type B" w:hAnsi="GOST type B"/>
                <w:i/>
                <w:iCs/>
                <w:color w:val="000000"/>
                <w:lang w:val="ru-RU"/>
              </w:rPr>
              <w:t>н/д</w:t>
            </w:r>
          </w:p>
        </w:tc>
        <w:tc>
          <w:tcPr>
            <w:tcW w:w="505" w:type="pct"/>
            <w:vAlign w:val="center"/>
          </w:tcPr>
          <w:p w:rsidR="007956EE" w:rsidRPr="007956EE" w:rsidRDefault="007956EE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>
              <w:rPr>
                <w:rFonts w:ascii="GOST type B" w:hAnsi="GOST type B"/>
                <w:i/>
                <w:iCs/>
                <w:color w:val="000000"/>
                <w:lang w:val="ru-RU"/>
              </w:rPr>
              <w:t>н/д</w:t>
            </w:r>
          </w:p>
        </w:tc>
        <w:tc>
          <w:tcPr>
            <w:tcW w:w="490" w:type="pct"/>
            <w:vAlign w:val="center"/>
          </w:tcPr>
          <w:p w:rsidR="007956EE" w:rsidRPr="007956EE" w:rsidRDefault="007956EE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>
              <w:rPr>
                <w:rFonts w:ascii="GOST type B" w:hAnsi="GOST type B"/>
                <w:i/>
                <w:iCs/>
                <w:color w:val="000000"/>
                <w:lang w:val="ru-RU"/>
              </w:rPr>
              <w:t>н/д</w:t>
            </w:r>
          </w:p>
        </w:tc>
        <w:tc>
          <w:tcPr>
            <w:tcW w:w="355" w:type="pct"/>
            <w:vAlign w:val="center"/>
          </w:tcPr>
          <w:p w:rsidR="007956EE" w:rsidRPr="007956EE" w:rsidRDefault="007956EE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>
              <w:rPr>
                <w:rFonts w:ascii="GOST type B" w:hAnsi="GOST type B"/>
                <w:i/>
                <w:iCs/>
                <w:color w:val="000000"/>
                <w:lang w:val="ru-RU"/>
              </w:rPr>
              <w:t>н/д</w:t>
            </w:r>
          </w:p>
        </w:tc>
      </w:tr>
      <w:tr w:rsidR="002C3BB3" w:rsidRPr="002C3BB3" w:rsidTr="0072654D">
        <w:trPr>
          <w:trHeight w:val="455"/>
        </w:trPr>
        <w:tc>
          <w:tcPr>
            <w:tcW w:w="2476" w:type="pct"/>
            <w:gridSpan w:val="2"/>
            <w:vAlign w:val="center"/>
          </w:tcPr>
          <w:p w:rsidR="002C3BB3" w:rsidRPr="007956EE" w:rsidRDefault="002C3BB3" w:rsidP="0072654D">
            <w:pPr>
              <w:pStyle w:val="14"/>
              <w:jc w:val="center"/>
              <w:rPr>
                <w:sz w:val="20"/>
                <w:lang w:val="ru-RU"/>
              </w:rPr>
            </w:pPr>
            <w:r w:rsidRPr="002C3BB3">
              <w:rPr>
                <w:sz w:val="26"/>
                <w:lang w:val="ru-RU"/>
              </w:rPr>
              <w:t>ВС</w:t>
            </w:r>
            <w:r w:rsidRPr="007956EE">
              <w:rPr>
                <w:sz w:val="26"/>
                <w:lang w:val="ru-RU"/>
              </w:rPr>
              <w:t>ЕГО:</w:t>
            </w:r>
          </w:p>
        </w:tc>
        <w:tc>
          <w:tcPr>
            <w:tcW w:w="373" w:type="pct"/>
            <w:vAlign w:val="center"/>
          </w:tcPr>
          <w:p w:rsidR="002C3BB3" w:rsidRPr="002C3BB3" w:rsidRDefault="002C3BB3" w:rsidP="0072654D">
            <w:pPr>
              <w:pStyle w:val="14"/>
              <w:jc w:val="center"/>
              <w:rPr>
                <w:sz w:val="22"/>
                <w:lang w:val="ru-RU"/>
              </w:rPr>
            </w:pPr>
            <w:r w:rsidRPr="002C3BB3">
              <w:rPr>
                <w:sz w:val="22"/>
                <w:lang w:val="ru-RU"/>
              </w:rPr>
              <w:t>1208,36</w:t>
            </w:r>
          </w:p>
        </w:tc>
        <w:tc>
          <w:tcPr>
            <w:tcW w:w="387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3,3</w:t>
            </w:r>
          </w:p>
        </w:tc>
        <w:tc>
          <w:tcPr>
            <w:tcW w:w="413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1210,56</w:t>
            </w:r>
          </w:p>
        </w:tc>
        <w:tc>
          <w:tcPr>
            <w:tcW w:w="505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3,3</w:t>
            </w:r>
          </w:p>
        </w:tc>
        <w:tc>
          <w:tcPr>
            <w:tcW w:w="490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1141,4</w:t>
            </w:r>
          </w:p>
        </w:tc>
        <w:tc>
          <w:tcPr>
            <w:tcW w:w="355" w:type="pct"/>
            <w:vAlign w:val="center"/>
          </w:tcPr>
          <w:p w:rsidR="002C3BB3" w:rsidRPr="002C3BB3" w:rsidRDefault="002C3BB3" w:rsidP="0072654D">
            <w:pPr>
              <w:jc w:val="center"/>
              <w:rPr>
                <w:rFonts w:ascii="GOST type B" w:hAnsi="GOST type B"/>
                <w:i/>
                <w:iCs/>
                <w:color w:val="000000"/>
                <w:lang w:val="ru-RU"/>
              </w:rPr>
            </w:pPr>
            <w:r w:rsidRPr="002C3BB3">
              <w:rPr>
                <w:rFonts w:ascii="GOST type B" w:hAnsi="GOST type B"/>
                <w:i/>
                <w:iCs/>
                <w:color w:val="000000"/>
                <w:lang w:val="ru-RU"/>
              </w:rPr>
              <w:t>3,12</w:t>
            </w:r>
          </w:p>
        </w:tc>
      </w:tr>
    </w:tbl>
    <w:p w:rsidR="00336581" w:rsidRDefault="00336581"/>
    <w:p w:rsidR="00204366" w:rsidRDefault="00204366" w:rsidP="00204366">
      <w:pPr>
        <w:pStyle w:val="14"/>
        <w:ind w:firstLine="708"/>
      </w:pPr>
      <w:r w:rsidRPr="00034649">
        <w:t xml:space="preserve">Основная водная подача подает на </w:t>
      </w:r>
      <w:r w:rsidR="002C3BB3">
        <w:t>третью</w:t>
      </w:r>
      <w:r w:rsidRPr="00034649">
        <w:t xml:space="preserve"> техническую з</w:t>
      </w:r>
      <w:r w:rsidRPr="00034649">
        <w:t>о</w:t>
      </w:r>
      <w:r w:rsidRPr="00034649">
        <w:t xml:space="preserve">ну – </w:t>
      </w:r>
      <w:r w:rsidR="002C3BB3">
        <w:t>37,2</w:t>
      </w:r>
      <w:r w:rsidRPr="00034649">
        <w:t xml:space="preserve">% от общей подачи воды, </w:t>
      </w:r>
      <w:r w:rsidR="002C3BB3">
        <w:t>34,6</w:t>
      </w:r>
      <w:r w:rsidR="00034649">
        <w:t xml:space="preserve"> </w:t>
      </w:r>
      <w:r w:rsidRPr="00034649">
        <w:t xml:space="preserve">% - на </w:t>
      </w:r>
      <w:r w:rsidR="002C3BB3">
        <w:t>первую</w:t>
      </w:r>
      <w:r w:rsidRPr="00034649">
        <w:t xml:space="preserve"> зону, </w:t>
      </w:r>
      <w:r w:rsidR="001A29B7">
        <w:t>17,3</w:t>
      </w:r>
      <w:r w:rsidRPr="00034649">
        <w:t xml:space="preserve">% - падает на </w:t>
      </w:r>
      <w:r w:rsidR="001A29B7">
        <w:t>вторую</w:t>
      </w:r>
      <w:r w:rsidRPr="00034649">
        <w:t xml:space="preserve"> зону, </w:t>
      </w:r>
      <w:r w:rsidR="001A29B7">
        <w:t>10,3</w:t>
      </w:r>
      <w:r w:rsidRPr="00034649">
        <w:t xml:space="preserve">% - падает на </w:t>
      </w:r>
      <w:r w:rsidR="00034649">
        <w:t>четвертую</w:t>
      </w:r>
      <w:r w:rsidRPr="00034649">
        <w:t xml:space="preserve"> зону, </w:t>
      </w:r>
      <w:r w:rsidR="001A29B7">
        <w:t>0</w:t>
      </w:r>
      <w:r w:rsidR="00034649">
        <w:t>,4</w:t>
      </w:r>
      <w:r w:rsidRPr="00034649">
        <w:t xml:space="preserve">% - на </w:t>
      </w:r>
      <w:r w:rsidR="00034649">
        <w:t xml:space="preserve">пятую зону, </w:t>
      </w:r>
      <w:r w:rsidR="001A29B7">
        <w:t>0,18</w:t>
      </w:r>
      <w:r w:rsidR="00034649">
        <w:t>% - на шестую техническую зону.</w:t>
      </w:r>
    </w:p>
    <w:p w:rsidR="00F70B8A" w:rsidRDefault="00F70B8A" w:rsidP="00F70B8A">
      <w:pPr>
        <w:pStyle w:val="14"/>
        <w:ind w:firstLine="708"/>
      </w:pPr>
      <w:r>
        <w:t>Территориальный баланс потребления горячей</w:t>
      </w:r>
      <w:r w:rsidRPr="008A04B5">
        <w:t xml:space="preserve"> воды по з</w:t>
      </w:r>
      <w:r w:rsidRPr="008A04B5">
        <w:t>о</w:t>
      </w:r>
      <w:r w:rsidRPr="008A04B5">
        <w:t xml:space="preserve">нам действия </w:t>
      </w:r>
      <w:r>
        <w:t xml:space="preserve">котельных городского поселения </w:t>
      </w:r>
      <w:r w:rsidR="00747FE6">
        <w:t>«Город Киров» приведен в табл.17</w:t>
      </w:r>
      <w:r>
        <w:t>.</w:t>
      </w:r>
    </w:p>
    <w:p w:rsidR="00F70B8A" w:rsidRDefault="00F70B8A" w:rsidP="00F70B8A">
      <w:pPr>
        <w:pStyle w:val="14"/>
        <w:ind w:firstLine="708"/>
        <w:jc w:val="right"/>
      </w:pPr>
      <w:r>
        <w:t>Таблица</w:t>
      </w:r>
      <w:r w:rsidR="00747FE6">
        <w:t xml:space="preserve"> 17</w:t>
      </w:r>
    </w:p>
    <w:tbl>
      <w:tblPr>
        <w:tblW w:w="725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603"/>
        <w:gridCol w:w="3654"/>
      </w:tblGrid>
      <w:tr w:rsidR="00F70B8A" w:rsidRPr="00F70B8A" w:rsidTr="002E3AF3">
        <w:trPr>
          <w:trHeight w:val="715"/>
          <w:jc w:val="center"/>
        </w:trPr>
        <w:tc>
          <w:tcPr>
            <w:tcW w:w="3603" w:type="dxa"/>
            <w:vMerge w:val="restart"/>
            <w:shd w:val="clear" w:color="auto" w:fill="auto"/>
          </w:tcPr>
          <w:p w:rsidR="00F70B8A" w:rsidRPr="00F70B8A" w:rsidRDefault="00F70B8A" w:rsidP="002E3AF3">
            <w:pPr>
              <w:spacing w:after="0"/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F70B8A">
              <w:rPr>
                <w:rFonts w:ascii="GOST type B" w:hAnsi="GOST type B"/>
                <w:b/>
                <w:i/>
                <w:szCs w:val="24"/>
              </w:rPr>
              <w:t>Наименование котельной</w:t>
            </w:r>
          </w:p>
        </w:tc>
        <w:tc>
          <w:tcPr>
            <w:tcW w:w="3654" w:type="dxa"/>
            <w:shd w:val="clear" w:color="auto" w:fill="auto"/>
          </w:tcPr>
          <w:p w:rsidR="00F70B8A" w:rsidRPr="00F70B8A" w:rsidRDefault="00F70B8A" w:rsidP="002E3AF3">
            <w:pPr>
              <w:spacing w:after="0"/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F70B8A">
              <w:rPr>
                <w:rFonts w:ascii="GOST type B" w:hAnsi="GOST type B"/>
                <w:b/>
                <w:i/>
                <w:szCs w:val="24"/>
              </w:rPr>
              <w:t>Годовой объем потребл</w:t>
            </w:r>
            <w:r w:rsidRPr="00F70B8A">
              <w:rPr>
                <w:rFonts w:ascii="GOST type B" w:hAnsi="GOST type B"/>
                <w:b/>
                <w:i/>
                <w:szCs w:val="24"/>
              </w:rPr>
              <w:t>е</w:t>
            </w:r>
            <w:r w:rsidRPr="00F70B8A">
              <w:rPr>
                <w:rFonts w:ascii="GOST type B" w:hAnsi="GOST type B"/>
                <w:b/>
                <w:i/>
                <w:szCs w:val="24"/>
              </w:rPr>
              <w:t>ния за 2018 г.</w:t>
            </w:r>
          </w:p>
        </w:tc>
      </w:tr>
      <w:tr w:rsidR="00F70B8A" w:rsidRPr="00F70B8A" w:rsidTr="002E3AF3">
        <w:trPr>
          <w:trHeight w:val="372"/>
          <w:jc w:val="center"/>
        </w:trPr>
        <w:tc>
          <w:tcPr>
            <w:tcW w:w="3603" w:type="dxa"/>
            <w:vMerge/>
            <w:shd w:val="clear" w:color="auto" w:fill="auto"/>
          </w:tcPr>
          <w:p w:rsidR="00F70B8A" w:rsidRPr="00F70B8A" w:rsidRDefault="00F70B8A" w:rsidP="002E3AF3">
            <w:pPr>
              <w:spacing w:after="0"/>
              <w:jc w:val="both"/>
              <w:rPr>
                <w:rFonts w:ascii="GOST type B" w:hAnsi="GOST type B"/>
                <w:b/>
                <w:i/>
                <w:szCs w:val="24"/>
              </w:rPr>
            </w:pPr>
          </w:p>
        </w:tc>
        <w:tc>
          <w:tcPr>
            <w:tcW w:w="3654" w:type="dxa"/>
            <w:shd w:val="clear" w:color="auto" w:fill="auto"/>
          </w:tcPr>
          <w:p w:rsidR="00F70B8A" w:rsidRPr="00F70B8A" w:rsidRDefault="00F70B8A" w:rsidP="002E3AF3">
            <w:pPr>
              <w:spacing w:after="0"/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F70B8A">
              <w:rPr>
                <w:rFonts w:ascii="GOST type B" w:hAnsi="GOST type B"/>
                <w:b/>
                <w:i/>
                <w:szCs w:val="24"/>
              </w:rPr>
              <w:t>ГВС (м</w:t>
            </w:r>
            <w:r w:rsidRPr="00F70B8A">
              <w:rPr>
                <w:rFonts w:ascii="GOST type B" w:hAnsi="GOST type B"/>
                <w:b/>
                <w:i/>
                <w:szCs w:val="24"/>
                <w:vertAlign w:val="superscript"/>
              </w:rPr>
              <w:t>3</w:t>
            </w:r>
            <w:r w:rsidRPr="00F70B8A">
              <w:rPr>
                <w:rFonts w:ascii="GOST type B" w:hAnsi="GOST type B"/>
                <w:b/>
                <w:i/>
                <w:szCs w:val="24"/>
              </w:rPr>
              <w:t>)</w:t>
            </w:r>
          </w:p>
        </w:tc>
      </w:tr>
      <w:tr w:rsidR="00F70B8A" w:rsidRPr="00F70B8A" w:rsidTr="002E3AF3">
        <w:trPr>
          <w:trHeight w:val="561"/>
          <w:jc w:val="center"/>
        </w:trPr>
        <w:tc>
          <w:tcPr>
            <w:tcW w:w="3603" w:type="dxa"/>
            <w:shd w:val="clear" w:color="auto" w:fill="auto"/>
            <w:vAlign w:val="center"/>
          </w:tcPr>
          <w:p w:rsidR="00F70B8A" w:rsidRPr="00F70B8A" w:rsidRDefault="00F70B8A" w:rsidP="002E3AF3">
            <w:pPr>
              <w:pStyle w:val="Default"/>
              <w:shd w:val="clear" w:color="auto" w:fill="FFFFFF"/>
              <w:rPr>
                <w:rFonts w:ascii="GOST type B" w:hAnsi="GOST type B"/>
                <w:i/>
                <w:highlight w:val="yellow"/>
              </w:rPr>
            </w:pPr>
            <w:r w:rsidRPr="00F70B8A">
              <w:rPr>
                <w:rFonts w:ascii="GOST type B" w:hAnsi="GOST type B"/>
                <w:bCs/>
                <w:i/>
              </w:rPr>
              <w:t>Котельная №6 ул.</w:t>
            </w:r>
            <w:r>
              <w:rPr>
                <w:rFonts w:ascii="GOST type B" w:hAnsi="GOST type B"/>
                <w:bCs/>
                <w:i/>
              </w:rPr>
              <w:t xml:space="preserve"> </w:t>
            </w:r>
            <w:r w:rsidRPr="00F70B8A">
              <w:rPr>
                <w:rFonts w:ascii="GOST type B" w:hAnsi="GOST type B"/>
                <w:bCs/>
                <w:i/>
              </w:rPr>
              <w:t>Стро</w:t>
            </w:r>
            <w:r w:rsidRPr="00F70B8A">
              <w:rPr>
                <w:rFonts w:ascii="GOST type B" w:hAnsi="GOST type B"/>
                <w:bCs/>
                <w:i/>
              </w:rPr>
              <w:t>и</w:t>
            </w:r>
            <w:r w:rsidRPr="00F70B8A">
              <w:rPr>
                <w:rFonts w:ascii="GOST type B" w:hAnsi="GOST type B"/>
                <w:bCs/>
                <w:i/>
              </w:rPr>
              <w:t>тельная</w:t>
            </w:r>
          </w:p>
        </w:tc>
        <w:tc>
          <w:tcPr>
            <w:tcW w:w="3654" w:type="dxa"/>
            <w:shd w:val="clear" w:color="auto" w:fill="auto"/>
            <w:vAlign w:val="center"/>
          </w:tcPr>
          <w:p w:rsidR="00F70B8A" w:rsidRPr="00F70B8A" w:rsidRDefault="00F70B8A" w:rsidP="002E3AF3">
            <w:pPr>
              <w:spacing w:after="0"/>
              <w:jc w:val="center"/>
              <w:rPr>
                <w:rFonts w:ascii="GOST type B" w:hAnsi="GOST type B"/>
                <w:i/>
                <w:szCs w:val="24"/>
                <w:highlight w:val="yellow"/>
              </w:rPr>
            </w:pPr>
            <w:r w:rsidRPr="00F70B8A">
              <w:rPr>
                <w:rFonts w:ascii="GOST type B" w:hAnsi="GOST type B"/>
                <w:i/>
                <w:szCs w:val="24"/>
              </w:rPr>
              <w:t>14107</w:t>
            </w:r>
          </w:p>
        </w:tc>
      </w:tr>
      <w:tr w:rsidR="00F70B8A" w:rsidRPr="00F70B8A" w:rsidTr="002E3AF3">
        <w:trPr>
          <w:trHeight w:val="561"/>
          <w:jc w:val="center"/>
        </w:trPr>
        <w:tc>
          <w:tcPr>
            <w:tcW w:w="3603" w:type="dxa"/>
            <w:shd w:val="clear" w:color="auto" w:fill="auto"/>
            <w:vAlign w:val="center"/>
          </w:tcPr>
          <w:p w:rsidR="00F70B8A" w:rsidRPr="00F70B8A" w:rsidRDefault="00F70B8A" w:rsidP="002E3AF3">
            <w:pPr>
              <w:pStyle w:val="Default"/>
              <w:shd w:val="clear" w:color="auto" w:fill="FFFFFF"/>
              <w:rPr>
                <w:rFonts w:ascii="GOST type B" w:hAnsi="GOST type B"/>
                <w:i/>
              </w:rPr>
            </w:pPr>
            <w:r w:rsidRPr="00F70B8A">
              <w:rPr>
                <w:rFonts w:ascii="GOST type B" w:hAnsi="GOST type B"/>
                <w:i/>
              </w:rPr>
              <w:t>Котельная №8 ул.</w:t>
            </w:r>
            <w:r>
              <w:rPr>
                <w:rFonts w:ascii="GOST type B" w:hAnsi="GOST type B"/>
                <w:i/>
              </w:rPr>
              <w:t xml:space="preserve"> </w:t>
            </w:r>
            <w:r w:rsidRPr="00F70B8A">
              <w:rPr>
                <w:rFonts w:ascii="GOST type B" w:hAnsi="GOST type B"/>
                <w:i/>
              </w:rPr>
              <w:t>Прол</w:t>
            </w:r>
            <w:r w:rsidRPr="00F70B8A">
              <w:rPr>
                <w:rFonts w:ascii="GOST type B" w:hAnsi="GOST type B"/>
                <w:i/>
              </w:rPr>
              <w:t>е</w:t>
            </w:r>
            <w:r w:rsidRPr="00F70B8A">
              <w:rPr>
                <w:rFonts w:ascii="GOST type B" w:hAnsi="GOST type B"/>
                <w:i/>
              </w:rPr>
              <w:t>тарская д.34</w:t>
            </w:r>
          </w:p>
        </w:tc>
        <w:tc>
          <w:tcPr>
            <w:tcW w:w="3654" w:type="dxa"/>
            <w:shd w:val="clear" w:color="auto" w:fill="auto"/>
            <w:vAlign w:val="center"/>
          </w:tcPr>
          <w:p w:rsidR="00F70B8A" w:rsidRPr="00F70B8A" w:rsidRDefault="00F70B8A" w:rsidP="002E3AF3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F70B8A">
              <w:rPr>
                <w:rFonts w:ascii="GOST type B" w:hAnsi="GOST type B"/>
                <w:i/>
                <w:szCs w:val="24"/>
              </w:rPr>
              <w:t>18302,9</w:t>
            </w:r>
          </w:p>
        </w:tc>
      </w:tr>
      <w:tr w:rsidR="00F70B8A" w:rsidRPr="00F70B8A" w:rsidTr="002E3AF3">
        <w:trPr>
          <w:trHeight w:val="561"/>
          <w:jc w:val="center"/>
        </w:trPr>
        <w:tc>
          <w:tcPr>
            <w:tcW w:w="3603" w:type="dxa"/>
            <w:shd w:val="clear" w:color="auto" w:fill="auto"/>
            <w:vAlign w:val="center"/>
          </w:tcPr>
          <w:p w:rsidR="00F70B8A" w:rsidRPr="00F70B8A" w:rsidRDefault="00F70B8A" w:rsidP="002E3AF3">
            <w:pPr>
              <w:pStyle w:val="Default"/>
              <w:shd w:val="clear" w:color="auto" w:fill="FFFFFF"/>
              <w:rPr>
                <w:rFonts w:ascii="GOST type B" w:hAnsi="GOST type B"/>
                <w:i/>
              </w:rPr>
            </w:pPr>
            <w:r w:rsidRPr="00F70B8A">
              <w:rPr>
                <w:rFonts w:ascii="GOST type B" w:hAnsi="GOST type B"/>
                <w:i/>
              </w:rPr>
              <w:t>Котельная №10   ул.</w:t>
            </w:r>
            <w:r>
              <w:rPr>
                <w:rFonts w:ascii="GOST type B" w:hAnsi="GOST type B"/>
                <w:i/>
              </w:rPr>
              <w:t xml:space="preserve"> </w:t>
            </w:r>
            <w:r w:rsidRPr="00F70B8A">
              <w:rPr>
                <w:rFonts w:ascii="GOST type B" w:hAnsi="GOST type B"/>
                <w:i/>
              </w:rPr>
              <w:t>Э</w:t>
            </w:r>
            <w:r w:rsidRPr="00F70B8A">
              <w:rPr>
                <w:rFonts w:ascii="GOST type B" w:hAnsi="GOST type B"/>
                <w:i/>
              </w:rPr>
              <w:t>н</w:t>
            </w:r>
            <w:r w:rsidRPr="00F70B8A">
              <w:rPr>
                <w:rFonts w:ascii="GOST type B" w:hAnsi="GOST type B"/>
                <w:i/>
              </w:rPr>
              <w:t>гельса д.1</w:t>
            </w:r>
          </w:p>
        </w:tc>
        <w:tc>
          <w:tcPr>
            <w:tcW w:w="3654" w:type="dxa"/>
            <w:shd w:val="clear" w:color="auto" w:fill="auto"/>
            <w:vAlign w:val="center"/>
          </w:tcPr>
          <w:p w:rsidR="00F70B8A" w:rsidRPr="00F70B8A" w:rsidRDefault="00F70B8A" w:rsidP="002E3AF3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F70B8A">
              <w:rPr>
                <w:rFonts w:ascii="GOST type B" w:hAnsi="GOST type B"/>
                <w:i/>
                <w:szCs w:val="24"/>
              </w:rPr>
              <w:t>7535,11</w:t>
            </w:r>
          </w:p>
        </w:tc>
      </w:tr>
    </w:tbl>
    <w:p w:rsidR="00F70B8A" w:rsidRPr="008A04B5" w:rsidRDefault="00F70B8A" w:rsidP="00204366">
      <w:pPr>
        <w:pStyle w:val="14"/>
        <w:ind w:firstLine="708"/>
      </w:pPr>
    </w:p>
    <w:p w:rsidR="00F3016D" w:rsidRDefault="000D01EE" w:rsidP="00F3016D">
      <w:pPr>
        <w:pStyle w:val="1"/>
      </w:pPr>
      <w:bookmarkStart w:id="93" w:name="_Toc516316265"/>
      <w:r>
        <w:lastRenderedPageBreak/>
        <w:t xml:space="preserve">в) </w:t>
      </w:r>
      <w:r w:rsidR="00F3016D">
        <w:t>Структурный баланс реализации горячей, питьевой, техн</w:t>
      </w:r>
      <w:r w:rsidR="00F3016D">
        <w:t>и</w:t>
      </w:r>
      <w:r w:rsidR="00F3016D">
        <w:t>ческой воды по группам абонентов с разбивкой на хозя</w:t>
      </w:r>
      <w:r w:rsidR="00F3016D">
        <w:t>й</w:t>
      </w:r>
      <w:r w:rsidR="00F3016D">
        <w:t>ственно-питьевые нужды населения, производственные ну</w:t>
      </w:r>
      <w:r w:rsidR="00F3016D">
        <w:t>ж</w:t>
      </w:r>
      <w:r w:rsidR="00F3016D">
        <w:t>ды юридическ</w:t>
      </w:r>
      <w:r w:rsidR="00685B8D">
        <w:t>их лиц и другие нужды поселений и городских округов</w:t>
      </w:r>
      <w:r w:rsidR="009F6E1E">
        <w:t xml:space="preserve"> (пожаротушение, полив и др.)</w:t>
      </w:r>
      <w:bookmarkEnd w:id="93"/>
    </w:p>
    <w:p w:rsidR="00F70B8A" w:rsidRDefault="00F70B8A" w:rsidP="00747FE6">
      <w:pPr>
        <w:ind w:firstLine="567"/>
        <w:jc w:val="both"/>
        <w:rPr>
          <w:rFonts w:ascii="GOST type B" w:hAnsi="GOST type B"/>
          <w:bCs/>
          <w:i/>
          <w:sz w:val="28"/>
          <w:szCs w:val="28"/>
        </w:rPr>
      </w:pPr>
      <w:bookmarkStart w:id="94" w:name="_Toc360633082"/>
      <w:bookmarkStart w:id="95" w:name="_Toc360613181"/>
      <w:bookmarkStart w:id="96" w:name="_Toc360612763"/>
      <w:bookmarkStart w:id="97" w:name="_Toc360611488"/>
      <w:bookmarkStart w:id="98" w:name="_Toc360611454"/>
      <w:bookmarkStart w:id="99" w:name="_Toc360541447"/>
      <w:r>
        <w:rPr>
          <w:rFonts w:ascii="GOST type B" w:hAnsi="GOST type B"/>
          <w:bCs/>
          <w:i/>
          <w:sz w:val="28"/>
          <w:szCs w:val="28"/>
        </w:rPr>
        <w:t>Структурный баланс реализации горячей воды городского поселения «Город Киров» приведен в таблице</w:t>
      </w:r>
      <w:r w:rsidR="00747FE6">
        <w:rPr>
          <w:rFonts w:ascii="GOST type B" w:hAnsi="GOST type B"/>
          <w:bCs/>
          <w:i/>
          <w:sz w:val="28"/>
          <w:szCs w:val="28"/>
        </w:rPr>
        <w:t xml:space="preserve"> 18.</w:t>
      </w:r>
    </w:p>
    <w:p w:rsidR="00F70B8A" w:rsidRDefault="00F70B8A" w:rsidP="00C40CCA">
      <w:pPr>
        <w:jc w:val="right"/>
        <w:rPr>
          <w:rFonts w:ascii="GOST type B" w:hAnsi="GOST type B"/>
          <w:bCs/>
          <w:i/>
          <w:sz w:val="28"/>
          <w:szCs w:val="28"/>
        </w:rPr>
      </w:pPr>
      <w:r>
        <w:rPr>
          <w:rFonts w:ascii="GOST type B" w:hAnsi="GOST type B"/>
          <w:bCs/>
          <w:i/>
          <w:sz w:val="28"/>
          <w:szCs w:val="28"/>
        </w:rPr>
        <w:t>Таблица</w:t>
      </w:r>
      <w:r w:rsidR="00747FE6">
        <w:rPr>
          <w:rFonts w:ascii="GOST type B" w:hAnsi="GOST type B"/>
          <w:bCs/>
          <w:i/>
          <w:sz w:val="28"/>
          <w:szCs w:val="28"/>
        </w:rPr>
        <w:t xml:space="preserve"> 18</w:t>
      </w:r>
    </w:p>
    <w:tbl>
      <w:tblPr>
        <w:tblW w:w="82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987"/>
        <w:gridCol w:w="2216"/>
      </w:tblGrid>
      <w:tr w:rsidR="00C40CCA" w:rsidRPr="00C40CCA" w:rsidTr="002E3AF3">
        <w:trPr>
          <w:trHeight w:val="269"/>
          <w:jc w:val="center"/>
        </w:trPr>
        <w:tc>
          <w:tcPr>
            <w:tcW w:w="5987" w:type="dxa"/>
            <w:vAlign w:val="center"/>
          </w:tcPr>
          <w:p w:rsidR="00C40CCA" w:rsidRPr="00C40CCA" w:rsidRDefault="00C40CCA" w:rsidP="002E3AF3">
            <w:pPr>
              <w:pStyle w:val="ab"/>
              <w:rPr>
                <w:rFonts w:ascii="GOST type B" w:hAnsi="GOST type B"/>
                <w:b/>
                <w:i/>
                <w:szCs w:val="24"/>
                <w:vertAlign w:val="superscript"/>
              </w:rPr>
            </w:pPr>
            <w:r w:rsidRPr="00C40CCA">
              <w:rPr>
                <w:rFonts w:ascii="GOST type B" w:hAnsi="GOST type B"/>
                <w:b/>
                <w:i/>
                <w:szCs w:val="24"/>
              </w:rPr>
              <w:t>Отпущено воды, всего тыс. м</w:t>
            </w:r>
            <w:r w:rsidRPr="00C40CCA">
              <w:rPr>
                <w:rFonts w:ascii="GOST type B" w:hAnsi="GOST type B"/>
                <w:b/>
                <w:i/>
                <w:szCs w:val="24"/>
                <w:vertAlign w:val="superscript"/>
              </w:rPr>
              <w:t>3</w:t>
            </w:r>
          </w:p>
        </w:tc>
        <w:tc>
          <w:tcPr>
            <w:tcW w:w="2216" w:type="dxa"/>
            <w:vAlign w:val="center"/>
          </w:tcPr>
          <w:p w:rsidR="00C40CCA" w:rsidRPr="00C40CCA" w:rsidRDefault="00C40CCA" w:rsidP="002E3AF3">
            <w:pPr>
              <w:pStyle w:val="ab"/>
              <w:rPr>
                <w:rFonts w:ascii="GOST type B" w:hAnsi="GOST type B"/>
                <w:i/>
                <w:szCs w:val="24"/>
              </w:rPr>
            </w:pPr>
          </w:p>
        </w:tc>
      </w:tr>
      <w:tr w:rsidR="00C40CCA" w:rsidRPr="00C40CCA" w:rsidTr="002E3AF3">
        <w:trPr>
          <w:trHeight w:val="269"/>
          <w:jc w:val="center"/>
        </w:trPr>
        <w:tc>
          <w:tcPr>
            <w:tcW w:w="8203" w:type="dxa"/>
            <w:gridSpan w:val="2"/>
            <w:vAlign w:val="center"/>
          </w:tcPr>
          <w:p w:rsidR="00C40CCA" w:rsidRDefault="00C40CCA" w:rsidP="00C40CCA">
            <w:pPr>
              <w:pStyle w:val="ab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2018 год</w:t>
            </w:r>
          </w:p>
        </w:tc>
      </w:tr>
      <w:tr w:rsidR="00C40CCA" w:rsidRPr="00C40CCA" w:rsidTr="002E3AF3">
        <w:trPr>
          <w:trHeight w:val="269"/>
          <w:jc w:val="center"/>
        </w:trPr>
        <w:tc>
          <w:tcPr>
            <w:tcW w:w="5987" w:type="dxa"/>
            <w:vAlign w:val="center"/>
          </w:tcPr>
          <w:p w:rsidR="00C40CCA" w:rsidRPr="00C40CCA" w:rsidRDefault="00C40CCA" w:rsidP="002E3AF3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C40CCA">
              <w:rPr>
                <w:rFonts w:ascii="GOST type B" w:hAnsi="GOST type B"/>
                <w:i/>
                <w:szCs w:val="24"/>
              </w:rPr>
              <w:t>Расход на нужды предприятия:</w:t>
            </w:r>
          </w:p>
        </w:tc>
        <w:tc>
          <w:tcPr>
            <w:tcW w:w="2216" w:type="dxa"/>
            <w:vAlign w:val="center"/>
          </w:tcPr>
          <w:p w:rsidR="00C40CCA" w:rsidRPr="00C40CCA" w:rsidRDefault="00C40CCA" w:rsidP="002E3AF3">
            <w:pPr>
              <w:pStyle w:val="ab"/>
              <w:rPr>
                <w:rFonts w:ascii="GOST type B" w:hAnsi="GOST type B"/>
                <w:i/>
                <w:szCs w:val="24"/>
              </w:rPr>
            </w:pPr>
          </w:p>
        </w:tc>
      </w:tr>
      <w:tr w:rsidR="00C40CCA" w:rsidRPr="00C40CCA" w:rsidTr="002E3AF3">
        <w:trPr>
          <w:trHeight w:val="113"/>
          <w:jc w:val="center"/>
        </w:trPr>
        <w:tc>
          <w:tcPr>
            <w:tcW w:w="5987" w:type="dxa"/>
            <w:vAlign w:val="center"/>
          </w:tcPr>
          <w:p w:rsidR="00C40CCA" w:rsidRPr="00C40CCA" w:rsidRDefault="00C40CCA" w:rsidP="002E3AF3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C40CCA">
              <w:rPr>
                <w:rFonts w:ascii="GOST type B" w:hAnsi="GOST type B"/>
                <w:i/>
                <w:szCs w:val="24"/>
              </w:rPr>
              <w:t>Административное здание</w:t>
            </w:r>
          </w:p>
        </w:tc>
        <w:tc>
          <w:tcPr>
            <w:tcW w:w="2216" w:type="dxa"/>
            <w:vAlign w:val="center"/>
          </w:tcPr>
          <w:p w:rsidR="00C40CCA" w:rsidRPr="00C40CCA" w:rsidRDefault="00C40CCA" w:rsidP="002E3AF3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C40CCA">
              <w:rPr>
                <w:rFonts w:ascii="GOST type B" w:hAnsi="GOST type B"/>
                <w:i/>
                <w:szCs w:val="24"/>
              </w:rPr>
              <w:t>__</w:t>
            </w:r>
          </w:p>
        </w:tc>
      </w:tr>
      <w:tr w:rsidR="00C40CCA" w:rsidRPr="00C40CCA" w:rsidTr="002E3AF3">
        <w:trPr>
          <w:trHeight w:val="137"/>
          <w:jc w:val="center"/>
        </w:trPr>
        <w:tc>
          <w:tcPr>
            <w:tcW w:w="5987" w:type="dxa"/>
            <w:vAlign w:val="center"/>
          </w:tcPr>
          <w:p w:rsidR="00C40CCA" w:rsidRPr="00C40CCA" w:rsidRDefault="00C40CCA" w:rsidP="002E3AF3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C40CCA">
              <w:rPr>
                <w:rFonts w:ascii="GOST type B" w:hAnsi="GOST type B"/>
                <w:i/>
                <w:szCs w:val="24"/>
              </w:rPr>
              <w:t>Отпущено воды по категориям потреб</w:t>
            </w:r>
            <w:r w:rsidRPr="00C40CCA">
              <w:rPr>
                <w:rFonts w:ascii="GOST type B" w:hAnsi="GOST type B"/>
                <w:i/>
                <w:szCs w:val="24"/>
              </w:rPr>
              <w:t>и</w:t>
            </w:r>
            <w:r w:rsidRPr="00C40CCA">
              <w:rPr>
                <w:rFonts w:ascii="GOST type B" w:hAnsi="GOST type B"/>
                <w:i/>
                <w:szCs w:val="24"/>
              </w:rPr>
              <w:t>телей:</w:t>
            </w:r>
          </w:p>
        </w:tc>
        <w:tc>
          <w:tcPr>
            <w:tcW w:w="2216" w:type="dxa"/>
            <w:vAlign w:val="center"/>
          </w:tcPr>
          <w:p w:rsidR="00C40CCA" w:rsidRPr="00C40CCA" w:rsidRDefault="00C40CCA" w:rsidP="002E3AF3">
            <w:pPr>
              <w:pStyle w:val="ab"/>
              <w:rPr>
                <w:rFonts w:ascii="GOST type B" w:hAnsi="GOST type B"/>
                <w:i/>
                <w:szCs w:val="24"/>
              </w:rPr>
            </w:pPr>
          </w:p>
        </w:tc>
      </w:tr>
      <w:tr w:rsidR="00C40CCA" w:rsidRPr="00C40CCA" w:rsidTr="002E3AF3">
        <w:trPr>
          <w:trHeight w:val="122"/>
          <w:jc w:val="center"/>
        </w:trPr>
        <w:tc>
          <w:tcPr>
            <w:tcW w:w="5987" w:type="dxa"/>
            <w:vAlign w:val="center"/>
          </w:tcPr>
          <w:p w:rsidR="00C40CCA" w:rsidRPr="00C40CCA" w:rsidRDefault="00C40CCA" w:rsidP="002E3AF3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C40CCA">
              <w:rPr>
                <w:rFonts w:ascii="GOST type B" w:hAnsi="GOST type B"/>
                <w:i/>
                <w:szCs w:val="24"/>
              </w:rPr>
              <w:t>Население</w:t>
            </w:r>
          </w:p>
        </w:tc>
        <w:tc>
          <w:tcPr>
            <w:tcW w:w="2216" w:type="dxa"/>
            <w:vAlign w:val="center"/>
          </w:tcPr>
          <w:p w:rsidR="00C40CCA" w:rsidRPr="00C40CCA" w:rsidRDefault="00C40CCA" w:rsidP="002E3AF3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C40CCA">
              <w:rPr>
                <w:rFonts w:ascii="GOST type B" w:hAnsi="GOST type B"/>
                <w:i/>
                <w:szCs w:val="24"/>
              </w:rPr>
              <w:t>25012</w:t>
            </w:r>
          </w:p>
        </w:tc>
      </w:tr>
      <w:tr w:rsidR="00C40CCA" w:rsidRPr="00C40CCA" w:rsidTr="002E3AF3">
        <w:trPr>
          <w:trHeight w:val="122"/>
          <w:jc w:val="center"/>
        </w:trPr>
        <w:tc>
          <w:tcPr>
            <w:tcW w:w="5987" w:type="dxa"/>
            <w:vAlign w:val="center"/>
          </w:tcPr>
          <w:p w:rsidR="00C40CCA" w:rsidRPr="00C40CCA" w:rsidRDefault="00C40CCA" w:rsidP="002E3AF3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C40CCA">
              <w:rPr>
                <w:rFonts w:ascii="GOST type B" w:hAnsi="GOST type B"/>
                <w:i/>
                <w:szCs w:val="24"/>
              </w:rPr>
              <w:t>Бюджет</w:t>
            </w:r>
          </w:p>
        </w:tc>
        <w:tc>
          <w:tcPr>
            <w:tcW w:w="2216" w:type="dxa"/>
            <w:vAlign w:val="center"/>
          </w:tcPr>
          <w:p w:rsidR="00C40CCA" w:rsidRPr="00C40CCA" w:rsidRDefault="00C40CCA" w:rsidP="002E3AF3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C40CCA">
              <w:rPr>
                <w:rFonts w:ascii="GOST type B" w:hAnsi="GOST type B"/>
                <w:i/>
                <w:szCs w:val="24"/>
              </w:rPr>
              <w:t>14483</w:t>
            </w:r>
          </w:p>
        </w:tc>
      </w:tr>
      <w:tr w:rsidR="00C40CCA" w:rsidRPr="00C40CCA" w:rsidTr="002E3AF3">
        <w:trPr>
          <w:trHeight w:val="122"/>
          <w:jc w:val="center"/>
        </w:trPr>
        <w:tc>
          <w:tcPr>
            <w:tcW w:w="5987" w:type="dxa"/>
            <w:vAlign w:val="center"/>
          </w:tcPr>
          <w:p w:rsidR="00C40CCA" w:rsidRPr="00C40CCA" w:rsidRDefault="00C40CCA" w:rsidP="002E3AF3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C40CCA">
              <w:rPr>
                <w:rFonts w:ascii="GOST type B" w:hAnsi="GOST type B"/>
                <w:i/>
                <w:szCs w:val="24"/>
              </w:rPr>
              <w:t>Юр. лица</w:t>
            </w:r>
          </w:p>
        </w:tc>
        <w:tc>
          <w:tcPr>
            <w:tcW w:w="2216" w:type="dxa"/>
            <w:vAlign w:val="center"/>
          </w:tcPr>
          <w:p w:rsidR="00C40CCA" w:rsidRPr="00C40CCA" w:rsidRDefault="00C40CCA" w:rsidP="002E3AF3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C40CCA">
              <w:rPr>
                <w:rFonts w:ascii="GOST type B" w:hAnsi="GOST type B"/>
                <w:i/>
                <w:szCs w:val="24"/>
              </w:rPr>
              <w:t>4992</w:t>
            </w:r>
          </w:p>
        </w:tc>
      </w:tr>
      <w:tr w:rsidR="00C40CCA" w:rsidRPr="00C40CCA" w:rsidTr="002E3AF3">
        <w:trPr>
          <w:trHeight w:val="137"/>
          <w:jc w:val="center"/>
        </w:trPr>
        <w:tc>
          <w:tcPr>
            <w:tcW w:w="5987" w:type="dxa"/>
            <w:vAlign w:val="center"/>
          </w:tcPr>
          <w:p w:rsidR="00C40CCA" w:rsidRPr="00C40CCA" w:rsidRDefault="00C40CCA" w:rsidP="002E3AF3">
            <w:pPr>
              <w:pStyle w:val="ab"/>
              <w:rPr>
                <w:rFonts w:ascii="GOST type B" w:hAnsi="GOST type B"/>
                <w:b/>
                <w:i/>
                <w:szCs w:val="24"/>
              </w:rPr>
            </w:pPr>
            <w:r w:rsidRPr="00C40CCA">
              <w:rPr>
                <w:rFonts w:ascii="GOST type B" w:hAnsi="GOST type B"/>
                <w:b/>
                <w:i/>
                <w:szCs w:val="24"/>
              </w:rPr>
              <w:t>Потери воды</w:t>
            </w:r>
          </w:p>
        </w:tc>
        <w:tc>
          <w:tcPr>
            <w:tcW w:w="2216" w:type="dxa"/>
            <w:vAlign w:val="center"/>
          </w:tcPr>
          <w:p w:rsidR="00C40CCA" w:rsidRPr="00C40CCA" w:rsidRDefault="00C40CCA" w:rsidP="002E3AF3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C40CCA">
              <w:rPr>
                <w:rFonts w:ascii="GOST type B" w:hAnsi="GOST type B"/>
                <w:i/>
                <w:szCs w:val="24"/>
              </w:rPr>
              <w:t>__</w:t>
            </w:r>
          </w:p>
        </w:tc>
      </w:tr>
    </w:tbl>
    <w:p w:rsidR="00F70B8A" w:rsidRDefault="00F70B8A" w:rsidP="00E13055">
      <w:pPr>
        <w:jc w:val="center"/>
        <w:rPr>
          <w:rFonts w:ascii="GOST type B" w:hAnsi="GOST type B"/>
          <w:bCs/>
          <w:i/>
          <w:sz w:val="28"/>
          <w:szCs w:val="28"/>
        </w:rPr>
      </w:pPr>
    </w:p>
    <w:p w:rsidR="006F69F2" w:rsidRPr="009C757A" w:rsidRDefault="006F69F2" w:rsidP="00E13055">
      <w:pPr>
        <w:jc w:val="center"/>
        <w:rPr>
          <w:rFonts w:ascii="GOST type B" w:hAnsi="GOST type B"/>
          <w:bCs/>
          <w:i/>
          <w:sz w:val="28"/>
          <w:szCs w:val="28"/>
        </w:rPr>
      </w:pPr>
      <w:r w:rsidRPr="00F70B8A">
        <w:rPr>
          <w:rFonts w:ascii="GOST type B" w:hAnsi="GOST type B"/>
          <w:bCs/>
          <w:i/>
          <w:sz w:val="28"/>
          <w:szCs w:val="28"/>
        </w:rPr>
        <w:t xml:space="preserve">Таблица холодного водопотребления </w:t>
      </w:r>
      <w:r w:rsidR="00E13055" w:rsidRPr="00F70B8A">
        <w:rPr>
          <w:rFonts w:ascii="GOST type B" w:hAnsi="GOST type B"/>
          <w:bCs/>
          <w:i/>
          <w:sz w:val="28"/>
          <w:szCs w:val="28"/>
        </w:rPr>
        <w:t xml:space="preserve">по </w:t>
      </w:r>
      <w:r w:rsidR="00F14A8B" w:rsidRPr="00F70B8A">
        <w:rPr>
          <w:rFonts w:ascii="GOST type B" w:hAnsi="GOST type B"/>
          <w:bCs/>
          <w:i/>
          <w:sz w:val="28"/>
          <w:szCs w:val="28"/>
        </w:rPr>
        <w:t>городско</w:t>
      </w:r>
      <w:r w:rsidR="00E13055" w:rsidRPr="00F70B8A">
        <w:rPr>
          <w:rFonts w:ascii="GOST type B" w:hAnsi="GOST type B"/>
          <w:bCs/>
          <w:i/>
          <w:sz w:val="28"/>
          <w:szCs w:val="28"/>
        </w:rPr>
        <w:t>м</w:t>
      </w:r>
      <w:r w:rsidR="00F14A8B" w:rsidRPr="00F70B8A">
        <w:rPr>
          <w:rFonts w:ascii="GOST type B" w:hAnsi="GOST type B"/>
          <w:bCs/>
          <w:i/>
          <w:sz w:val="28"/>
          <w:szCs w:val="28"/>
        </w:rPr>
        <w:t xml:space="preserve">у поселению </w:t>
      </w:r>
      <w:r w:rsidR="001A29B7" w:rsidRPr="00F70B8A">
        <w:rPr>
          <w:rFonts w:ascii="GOST type B" w:hAnsi="GOST type B"/>
          <w:bCs/>
          <w:i/>
          <w:sz w:val="28"/>
          <w:szCs w:val="28"/>
        </w:rPr>
        <w:t>«Город Киров»</w:t>
      </w:r>
      <w:r w:rsidRPr="00F70B8A">
        <w:rPr>
          <w:rFonts w:ascii="GOST type B" w:hAnsi="GOST type B"/>
          <w:i/>
          <w:color w:val="000000"/>
          <w:sz w:val="28"/>
          <w:szCs w:val="28"/>
        </w:rPr>
        <w:t xml:space="preserve"> </w:t>
      </w:r>
      <w:r w:rsidRPr="00F70B8A">
        <w:rPr>
          <w:rFonts w:ascii="GOST type B" w:hAnsi="GOST type B"/>
          <w:bCs/>
          <w:i/>
          <w:sz w:val="28"/>
          <w:szCs w:val="28"/>
        </w:rPr>
        <w:t>на 201</w:t>
      </w:r>
      <w:r w:rsidR="001A29B7" w:rsidRPr="00F70B8A">
        <w:rPr>
          <w:rFonts w:ascii="GOST type B" w:hAnsi="GOST type B"/>
          <w:bCs/>
          <w:i/>
          <w:sz w:val="28"/>
          <w:szCs w:val="28"/>
        </w:rPr>
        <w:t>8</w:t>
      </w:r>
      <w:r w:rsidRPr="00F70B8A">
        <w:rPr>
          <w:rFonts w:ascii="GOST type B" w:hAnsi="GOST type B"/>
          <w:bCs/>
          <w:i/>
          <w:sz w:val="28"/>
          <w:szCs w:val="28"/>
        </w:rPr>
        <w:t>г</w:t>
      </w:r>
      <w:r w:rsidRPr="00F70B8A">
        <w:rPr>
          <w:rFonts w:ascii="GOST type B" w:hAnsi="GOST type B"/>
          <w:bCs/>
          <w:i/>
          <w:szCs w:val="24"/>
        </w:rPr>
        <w:t>.</w:t>
      </w:r>
    </w:p>
    <w:p w:rsidR="006F69F2" w:rsidRPr="009C757A" w:rsidRDefault="00560340" w:rsidP="006F69F2">
      <w:pPr>
        <w:ind w:firstLine="708"/>
        <w:jc w:val="right"/>
        <w:rPr>
          <w:rFonts w:ascii="GOST type B" w:hAnsi="GOST type B"/>
          <w:i/>
          <w:sz w:val="28"/>
          <w:szCs w:val="28"/>
        </w:rPr>
      </w:pPr>
      <w:r w:rsidRPr="009C757A">
        <w:rPr>
          <w:rFonts w:ascii="GOST type B" w:hAnsi="GOST type B"/>
          <w:i/>
          <w:sz w:val="28"/>
          <w:szCs w:val="28"/>
        </w:rPr>
        <w:t xml:space="preserve">Таблица </w:t>
      </w:r>
      <w:r w:rsidR="00747FE6">
        <w:rPr>
          <w:rFonts w:ascii="GOST type B" w:hAnsi="GOST type B"/>
          <w:i/>
          <w:sz w:val="28"/>
          <w:szCs w:val="28"/>
        </w:rPr>
        <w:t>19</w:t>
      </w:r>
    </w:p>
    <w:tbl>
      <w:tblPr>
        <w:tblW w:w="82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987"/>
        <w:gridCol w:w="2216"/>
      </w:tblGrid>
      <w:tr w:rsidR="00F70B8A" w:rsidRPr="00F43F34" w:rsidTr="002E3AF3">
        <w:trPr>
          <w:trHeight w:val="269"/>
          <w:jc w:val="center"/>
        </w:trPr>
        <w:tc>
          <w:tcPr>
            <w:tcW w:w="5987" w:type="dxa"/>
            <w:vAlign w:val="center"/>
          </w:tcPr>
          <w:p w:rsidR="00F70B8A" w:rsidRPr="00F43F34" w:rsidRDefault="00F70B8A" w:rsidP="002E3AF3">
            <w:pPr>
              <w:pStyle w:val="ab"/>
              <w:rPr>
                <w:rFonts w:ascii="GOST type B" w:hAnsi="GOST type B"/>
                <w:b/>
                <w:i/>
                <w:szCs w:val="24"/>
                <w:vertAlign w:val="superscript"/>
              </w:rPr>
            </w:pPr>
            <w:bookmarkStart w:id="100" w:name="_Toc516316266"/>
            <w:r w:rsidRPr="00F43F34">
              <w:rPr>
                <w:rFonts w:ascii="GOST type B" w:hAnsi="GOST type B"/>
                <w:b/>
                <w:i/>
                <w:szCs w:val="24"/>
              </w:rPr>
              <w:lastRenderedPageBreak/>
              <w:t>Отпущено воды, всего</w:t>
            </w:r>
            <w:r>
              <w:rPr>
                <w:rFonts w:ascii="GOST type B" w:hAnsi="GOST type B"/>
                <w:b/>
                <w:i/>
                <w:szCs w:val="24"/>
              </w:rPr>
              <w:t xml:space="preserve"> тыс. м</w:t>
            </w:r>
            <w:r>
              <w:rPr>
                <w:rFonts w:ascii="GOST type B" w:hAnsi="GOST type B"/>
                <w:b/>
                <w:i/>
                <w:szCs w:val="24"/>
                <w:vertAlign w:val="superscript"/>
              </w:rPr>
              <w:t>3</w:t>
            </w:r>
          </w:p>
        </w:tc>
        <w:tc>
          <w:tcPr>
            <w:tcW w:w="2216" w:type="dxa"/>
            <w:vAlign w:val="center"/>
          </w:tcPr>
          <w:p w:rsidR="00F70B8A" w:rsidRPr="00F43F34" w:rsidRDefault="00C40CCA" w:rsidP="002E3AF3">
            <w:pPr>
              <w:pStyle w:val="ab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1141,9</w:t>
            </w:r>
          </w:p>
        </w:tc>
      </w:tr>
      <w:tr w:rsidR="00F70B8A" w:rsidRPr="00F43F34" w:rsidTr="002E3AF3">
        <w:trPr>
          <w:trHeight w:val="269"/>
          <w:jc w:val="center"/>
        </w:trPr>
        <w:tc>
          <w:tcPr>
            <w:tcW w:w="5987" w:type="dxa"/>
            <w:vAlign w:val="center"/>
          </w:tcPr>
          <w:p w:rsidR="00F70B8A" w:rsidRPr="00F43F34" w:rsidRDefault="00F70B8A" w:rsidP="002E3AF3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F43F34">
              <w:rPr>
                <w:rFonts w:ascii="GOST type B" w:hAnsi="GOST type B"/>
                <w:i/>
                <w:szCs w:val="24"/>
              </w:rPr>
              <w:t>Расход на нужды предприятия:</w:t>
            </w:r>
          </w:p>
        </w:tc>
        <w:tc>
          <w:tcPr>
            <w:tcW w:w="2216" w:type="dxa"/>
            <w:vAlign w:val="center"/>
          </w:tcPr>
          <w:p w:rsidR="00F70B8A" w:rsidRPr="00F43F34" w:rsidRDefault="00C40CCA" w:rsidP="002E3AF3">
            <w:pPr>
              <w:pStyle w:val="ab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-</w:t>
            </w:r>
          </w:p>
        </w:tc>
      </w:tr>
      <w:tr w:rsidR="00F70B8A" w:rsidRPr="00F43F34" w:rsidTr="002E3AF3">
        <w:trPr>
          <w:trHeight w:val="131"/>
          <w:jc w:val="center"/>
        </w:trPr>
        <w:tc>
          <w:tcPr>
            <w:tcW w:w="5987" w:type="dxa"/>
            <w:vAlign w:val="center"/>
          </w:tcPr>
          <w:p w:rsidR="00F70B8A" w:rsidRPr="00F43F34" w:rsidRDefault="00F70B8A" w:rsidP="002E3AF3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F43F34">
              <w:rPr>
                <w:rFonts w:ascii="GOST type B" w:hAnsi="GOST type B"/>
                <w:i/>
                <w:szCs w:val="24"/>
              </w:rPr>
              <w:t xml:space="preserve">Котельные </w:t>
            </w:r>
          </w:p>
        </w:tc>
        <w:tc>
          <w:tcPr>
            <w:tcW w:w="2216" w:type="dxa"/>
            <w:vAlign w:val="center"/>
          </w:tcPr>
          <w:p w:rsidR="00F70B8A" w:rsidRPr="00F43F34" w:rsidRDefault="00C40CCA" w:rsidP="002E3AF3">
            <w:pPr>
              <w:pStyle w:val="ab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-</w:t>
            </w:r>
          </w:p>
        </w:tc>
      </w:tr>
      <w:tr w:rsidR="00F70B8A" w:rsidRPr="00F43F34" w:rsidTr="002E3AF3">
        <w:trPr>
          <w:trHeight w:val="153"/>
          <w:jc w:val="center"/>
        </w:trPr>
        <w:tc>
          <w:tcPr>
            <w:tcW w:w="5987" w:type="dxa"/>
            <w:vAlign w:val="center"/>
          </w:tcPr>
          <w:p w:rsidR="00F70B8A" w:rsidRPr="00F43F34" w:rsidRDefault="00F70B8A" w:rsidP="002E3AF3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F43F34">
              <w:rPr>
                <w:rFonts w:ascii="GOST type B" w:hAnsi="GOST type B"/>
                <w:i/>
                <w:szCs w:val="24"/>
              </w:rPr>
              <w:t>КНС</w:t>
            </w:r>
          </w:p>
        </w:tc>
        <w:tc>
          <w:tcPr>
            <w:tcW w:w="2216" w:type="dxa"/>
            <w:vAlign w:val="center"/>
          </w:tcPr>
          <w:p w:rsidR="00F70B8A" w:rsidRPr="00F43F34" w:rsidRDefault="00C40CCA" w:rsidP="002E3AF3">
            <w:pPr>
              <w:pStyle w:val="ab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-</w:t>
            </w:r>
          </w:p>
        </w:tc>
      </w:tr>
      <w:tr w:rsidR="00F70B8A" w:rsidRPr="00F43F34" w:rsidTr="002E3AF3">
        <w:trPr>
          <w:trHeight w:val="113"/>
          <w:jc w:val="center"/>
        </w:trPr>
        <w:tc>
          <w:tcPr>
            <w:tcW w:w="5987" w:type="dxa"/>
            <w:vAlign w:val="center"/>
          </w:tcPr>
          <w:p w:rsidR="00F70B8A" w:rsidRPr="00F43F34" w:rsidRDefault="00F70B8A" w:rsidP="002E3AF3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F43F34">
              <w:rPr>
                <w:rFonts w:ascii="GOST type B" w:hAnsi="GOST type B"/>
                <w:i/>
                <w:szCs w:val="24"/>
              </w:rPr>
              <w:t>Административное здание</w:t>
            </w:r>
          </w:p>
        </w:tc>
        <w:tc>
          <w:tcPr>
            <w:tcW w:w="2216" w:type="dxa"/>
            <w:vAlign w:val="center"/>
          </w:tcPr>
          <w:p w:rsidR="00F70B8A" w:rsidRPr="00F43F34" w:rsidRDefault="00C40CCA" w:rsidP="002E3AF3">
            <w:pPr>
              <w:pStyle w:val="ab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-</w:t>
            </w:r>
          </w:p>
        </w:tc>
      </w:tr>
      <w:tr w:rsidR="00F70B8A" w:rsidRPr="00F43F34" w:rsidTr="002E3AF3">
        <w:trPr>
          <w:trHeight w:val="137"/>
          <w:jc w:val="center"/>
        </w:trPr>
        <w:tc>
          <w:tcPr>
            <w:tcW w:w="5987" w:type="dxa"/>
            <w:vAlign w:val="center"/>
          </w:tcPr>
          <w:p w:rsidR="00F70B8A" w:rsidRPr="00F43F34" w:rsidRDefault="00F70B8A" w:rsidP="002E3AF3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F43F34">
              <w:rPr>
                <w:rFonts w:ascii="GOST type B" w:hAnsi="GOST type B"/>
                <w:i/>
                <w:szCs w:val="24"/>
              </w:rPr>
              <w:t>Отпущено воды по категориям потреб</w:t>
            </w:r>
            <w:r w:rsidRPr="00F43F34">
              <w:rPr>
                <w:rFonts w:ascii="GOST type B" w:hAnsi="GOST type B"/>
                <w:i/>
                <w:szCs w:val="24"/>
              </w:rPr>
              <w:t>и</w:t>
            </w:r>
            <w:r w:rsidRPr="00F43F34">
              <w:rPr>
                <w:rFonts w:ascii="GOST type B" w:hAnsi="GOST type B"/>
                <w:i/>
                <w:szCs w:val="24"/>
              </w:rPr>
              <w:t>телей:</w:t>
            </w:r>
          </w:p>
        </w:tc>
        <w:tc>
          <w:tcPr>
            <w:tcW w:w="2216" w:type="dxa"/>
            <w:vAlign w:val="center"/>
          </w:tcPr>
          <w:p w:rsidR="00F70B8A" w:rsidRPr="00F43F34" w:rsidRDefault="00F70B8A" w:rsidP="002E3AF3">
            <w:pPr>
              <w:pStyle w:val="ab"/>
              <w:rPr>
                <w:rFonts w:ascii="GOST type B" w:hAnsi="GOST type B"/>
                <w:i/>
                <w:szCs w:val="24"/>
              </w:rPr>
            </w:pPr>
          </w:p>
        </w:tc>
      </w:tr>
      <w:tr w:rsidR="00F70B8A" w:rsidRPr="00F43F34" w:rsidTr="002E3AF3">
        <w:trPr>
          <w:trHeight w:val="122"/>
          <w:jc w:val="center"/>
        </w:trPr>
        <w:tc>
          <w:tcPr>
            <w:tcW w:w="5987" w:type="dxa"/>
            <w:vAlign w:val="center"/>
          </w:tcPr>
          <w:p w:rsidR="00F70B8A" w:rsidRPr="00F43F34" w:rsidRDefault="00F70B8A" w:rsidP="002E3AF3">
            <w:pPr>
              <w:pStyle w:val="ab"/>
              <w:rPr>
                <w:rFonts w:ascii="GOST type B" w:hAnsi="GOST type B"/>
                <w:i/>
                <w:szCs w:val="24"/>
              </w:rPr>
            </w:pPr>
            <w:r w:rsidRPr="00F43F34">
              <w:rPr>
                <w:rFonts w:ascii="GOST type B" w:hAnsi="GOST type B"/>
                <w:i/>
                <w:szCs w:val="24"/>
              </w:rPr>
              <w:t>Население</w:t>
            </w:r>
          </w:p>
        </w:tc>
        <w:tc>
          <w:tcPr>
            <w:tcW w:w="2216" w:type="dxa"/>
            <w:vAlign w:val="center"/>
          </w:tcPr>
          <w:p w:rsidR="00F70B8A" w:rsidRPr="00F43F34" w:rsidRDefault="00C40CCA" w:rsidP="002E3AF3">
            <w:pPr>
              <w:pStyle w:val="ab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962,34</w:t>
            </w:r>
          </w:p>
        </w:tc>
      </w:tr>
      <w:tr w:rsidR="00C40CCA" w:rsidRPr="00F43F34" w:rsidTr="002E3AF3">
        <w:trPr>
          <w:trHeight w:val="122"/>
          <w:jc w:val="center"/>
        </w:trPr>
        <w:tc>
          <w:tcPr>
            <w:tcW w:w="5987" w:type="dxa"/>
            <w:vAlign w:val="center"/>
          </w:tcPr>
          <w:p w:rsidR="00C40CCA" w:rsidRPr="00F43F34" w:rsidRDefault="00C40CCA" w:rsidP="002E3AF3">
            <w:pPr>
              <w:pStyle w:val="ab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Бюджет и юр. лица</w:t>
            </w:r>
          </w:p>
        </w:tc>
        <w:tc>
          <w:tcPr>
            <w:tcW w:w="2216" w:type="dxa"/>
            <w:vAlign w:val="center"/>
          </w:tcPr>
          <w:p w:rsidR="00C40CCA" w:rsidRPr="00F43F34" w:rsidRDefault="00C40CCA" w:rsidP="002E3AF3">
            <w:pPr>
              <w:pStyle w:val="ab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153,86</w:t>
            </w:r>
          </w:p>
        </w:tc>
      </w:tr>
      <w:tr w:rsidR="00F70B8A" w:rsidRPr="00F43F34" w:rsidTr="002E3AF3">
        <w:trPr>
          <w:trHeight w:val="137"/>
          <w:jc w:val="center"/>
        </w:trPr>
        <w:tc>
          <w:tcPr>
            <w:tcW w:w="5987" w:type="dxa"/>
            <w:vAlign w:val="center"/>
          </w:tcPr>
          <w:p w:rsidR="00F70B8A" w:rsidRPr="00F43F34" w:rsidRDefault="00F70B8A" w:rsidP="002E3AF3">
            <w:pPr>
              <w:pStyle w:val="ab"/>
              <w:rPr>
                <w:rFonts w:ascii="GOST type B" w:hAnsi="GOST type B"/>
                <w:b/>
                <w:i/>
                <w:szCs w:val="24"/>
              </w:rPr>
            </w:pPr>
            <w:r w:rsidRPr="00F43F34">
              <w:rPr>
                <w:rFonts w:ascii="GOST type B" w:hAnsi="GOST type B"/>
                <w:b/>
                <w:i/>
                <w:szCs w:val="24"/>
              </w:rPr>
              <w:t>Потери воды</w:t>
            </w:r>
          </w:p>
        </w:tc>
        <w:tc>
          <w:tcPr>
            <w:tcW w:w="2216" w:type="dxa"/>
            <w:vAlign w:val="center"/>
          </w:tcPr>
          <w:p w:rsidR="00F70B8A" w:rsidRPr="00F43F34" w:rsidRDefault="00C40CCA" w:rsidP="002E3AF3">
            <w:pPr>
              <w:pStyle w:val="ab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25,7</w:t>
            </w:r>
          </w:p>
        </w:tc>
      </w:tr>
    </w:tbl>
    <w:p w:rsidR="00B675D4" w:rsidRDefault="00F00C13" w:rsidP="00B675D4">
      <w:pPr>
        <w:pStyle w:val="1"/>
      </w:pPr>
      <w:r>
        <w:t xml:space="preserve">г) </w:t>
      </w:r>
      <w:r w:rsidR="00B675D4">
        <w:t xml:space="preserve">Сведения о фактическом потреблении населением горячей, питьевой, технической воды </w:t>
      </w:r>
      <w:r w:rsidR="00AE4F70">
        <w:t>исходя из статистических и ра</w:t>
      </w:r>
      <w:r w:rsidR="00AE4F70">
        <w:t>с</w:t>
      </w:r>
      <w:r w:rsidR="00AE4F70">
        <w:t>четных данных и сведений о действующих нормативах п</w:t>
      </w:r>
      <w:r w:rsidR="00AE4F70">
        <w:t>о</w:t>
      </w:r>
      <w:r w:rsidR="00AE4F70">
        <w:t>требления коммунальных услуг</w:t>
      </w:r>
      <w:bookmarkEnd w:id="100"/>
    </w:p>
    <w:p w:rsidR="00667B59" w:rsidRPr="00253029" w:rsidRDefault="00667B59" w:rsidP="00667B59">
      <w:pPr>
        <w:spacing w:after="0"/>
        <w:ind w:firstLine="709"/>
        <w:jc w:val="both"/>
        <w:rPr>
          <w:rFonts w:ascii="GOST type B" w:hAnsi="GOST type B"/>
          <w:i/>
          <w:sz w:val="28"/>
          <w:szCs w:val="28"/>
        </w:rPr>
      </w:pPr>
      <w:r w:rsidRPr="00530677">
        <w:rPr>
          <w:rFonts w:ascii="GOST type B" w:hAnsi="GOST type B"/>
          <w:i/>
          <w:sz w:val="28"/>
          <w:szCs w:val="28"/>
        </w:rPr>
        <w:t>В 201</w:t>
      </w:r>
      <w:r>
        <w:rPr>
          <w:rFonts w:ascii="GOST type B" w:hAnsi="GOST type B"/>
          <w:i/>
          <w:sz w:val="28"/>
          <w:szCs w:val="28"/>
        </w:rPr>
        <w:t>8</w:t>
      </w:r>
      <w:r w:rsidRPr="00530677">
        <w:rPr>
          <w:rFonts w:ascii="GOST type B" w:hAnsi="GOST type B"/>
          <w:i/>
          <w:sz w:val="28"/>
          <w:szCs w:val="28"/>
        </w:rPr>
        <w:t xml:space="preserve"> году</w:t>
      </w:r>
      <w:r w:rsidRPr="00253029">
        <w:rPr>
          <w:rFonts w:ascii="GOST type B" w:hAnsi="GOST type B"/>
          <w:i/>
          <w:sz w:val="28"/>
          <w:szCs w:val="28"/>
        </w:rPr>
        <w:t xml:space="preserve"> среднее фактическое водопотребление состав</w:t>
      </w:r>
      <w:r w:rsidRPr="00253029">
        <w:rPr>
          <w:rFonts w:ascii="GOST type B" w:hAnsi="GOST type B"/>
          <w:i/>
          <w:sz w:val="28"/>
          <w:szCs w:val="28"/>
        </w:rPr>
        <w:t>и</w:t>
      </w:r>
      <w:r w:rsidRPr="00253029">
        <w:rPr>
          <w:rFonts w:ascii="GOST type B" w:hAnsi="GOST type B"/>
          <w:i/>
          <w:sz w:val="28"/>
          <w:szCs w:val="28"/>
        </w:rPr>
        <w:t xml:space="preserve">ло около </w:t>
      </w:r>
      <w:r w:rsidR="00A64948">
        <w:rPr>
          <w:rFonts w:ascii="GOST type B" w:hAnsi="GOST type B"/>
          <w:i/>
          <w:sz w:val="28"/>
          <w:szCs w:val="28"/>
        </w:rPr>
        <w:t>103</w:t>
      </w:r>
      <w:r w:rsidRPr="00253029">
        <w:rPr>
          <w:rFonts w:ascii="GOST type B" w:hAnsi="GOST type B"/>
          <w:i/>
          <w:sz w:val="28"/>
          <w:szCs w:val="28"/>
        </w:rPr>
        <w:t xml:space="preserve"> </w:t>
      </w:r>
      <w:r w:rsidR="00A64948">
        <w:rPr>
          <w:rFonts w:ascii="GOST type B" w:hAnsi="GOST type B"/>
          <w:i/>
          <w:sz w:val="28"/>
          <w:szCs w:val="28"/>
        </w:rPr>
        <w:t>литров</w:t>
      </w:r>
      <w:r w:rsidR="004E1FAD">
        <w:rPr>
          <w:rFonts w:ascii="GOST type B" w:hAnsi="GOST type B"/>
          <w:i/>
          <w:sz w:val="28"/>
          <w:szCs w:val="28"/>
        </w:rPr>
        <w:t xml:space="preserve"> холодной воды</w:t>
      </w:r>
      <w:r w:rsidRPr="00253029">
        <w:rPr>
          <w:rFonts w:ascii="GOST type B" w:hAnsi="GOST type B"/>
          <w:i/>
          <w:sz w:val="28"/>
          <w:szCs w:val="28"/>
        </w:rPr>
        <w:t xml:space="preserve"> в сутки на 1 человека.</w:t>
      </w:r>
    </w:p>
    <w:p w:rsidR="00C45D9D" w:rsidRPr="004E1FAD" w:rsidRDefault="004E1FAD" w:rsidP="004E1FAD">
      <w:pPr>
        <w:jc w:val="both"/>
        <w:rPr>
          <w:rFonts w:ascii="GOST type B" w:hAnsi="GOST type B"/>
          <w:bCs/>
          <w:i/>
          <w:sz w:val="28"/>
          <w:szCs w:val="28"/>
        </w:rPr>
      </w:pPr>
      <w:r w:rsidRPr="004E1FAD">
        <w:rPr>
          <w:rFonts w:ascii="GOST type B" w:hAnsi="GOST type B" w:cs="Arial"/>
          <w:i/>
          <w:sz w:val="28"/>
          <w:szCs w:val="28"/>
        </w:rPr>
        <w:t> </w:t>
      </w:r>
      <w:proofErr w:type="gramStart"/>
      <w:r w:rsidRPr="004E1FAD">
        <w:rPr>
          <w:rFonts w:ascii="GOST type B" w:hAnsi="GOST type B" w:cs="Arial"/>
          <w:i/>
          <w:sz w:val="28"/>
          <w:szCs w:val="28"/>
        </w:rPr>
        <w:t>В соответствии со </w:t>
      </w:r>
      <w:hyperlink r:id="rId12" w:history="1">
        <w:r w:rsidRPr="004E1FAD">
          <w:rPr>
            <w:rStyle w:val="af4"/>
            <w:rFonts w:ascii="GOST type B" w:hAnsi="GOST type B" w:cs="Arial"/>
            <w:i/>
            <w:color w:val="auto"/>
            <w:sz w:val="28"/>
            <w:szCs w:val="28"/>
          </w:rPr>
          <w:t>статьей 157</w:t>
        </w:r>
      </w:hyperlink>
      <w:r w:rsidRPr="004E1FAD">
        <w:rPr>
          <w:rFonts w:ascii="GOST type B" w:hAnsi="GOST type B" w:cs="Arial"/>
          <w:i/>
          <w:sz w:val="28"/>
          <w:szCs w:val="28"/>
        </w:rPr>
        <w:t> Жилищного кодекса Российской Федерации, </w:t>
      </w:r>
      <w:hyperlink r:id="rId13" w:history="1">
        <w:r w:rsidRPr="004E1FAD">
          <w:rPr>
            <w:rStyle w:val="af4"/>
            <w:rFonts w:ascii="GOST type B" w:hAnsi="GOST type B" w:cs="Arial"/>
            <w:i/>
            <w:color w:val="auto"/>
            <w:sz w:val="28"/>
            <w:szCs w:val="28"/>
          </w:rPr>
          <w:t>постановлением</w:t>
        </w:r>
      </w:hyperlink>
      <w:r w:rsidRPr="004E1FAD">
        <w:rPr>
          <w:rFonts w:ascii="GOST type B" w:hAnsi="GOST type B" w:cs="Arial"/>
          <w:i/>
          <w:sz w:val="28"/>
          <w:szCs w:val="28"/>
        </w:rPr>
        <w:t> Правительства Российской Федер</w:t>
      </w:r>
      <w:r w:rsidRPr="004E1FAD">
        <w:rPr>
          <w:rFonts w:ascii="GOST type B" w:hAnsi="GOST type B" w:cs="Arial"/>
          <w:i/>
          <w:sz w:val="28"/>
          <w:szCs w:val="28"/>
        </w:rPr>
        <w:t>а</w:t>
      </w:r>
      <w:r w:rsidRPr="004E1FAD">
        <w:rPr>
          <w:rFonts w:ascii="GOST type B" w:hAnsi="GOST type B" w:cs="Arial"/>
          <w:i/>
          <w:sz w:val="28"/>
          <w:szCs w:val="28"/>
        </w:rPr>
        <w:t xml:space="preserve">ции от 23.05.2006 N 306 "Об утверждении Правил установления и определения нормативов потребления коммунальных услуг" (в редакции постановлений Правительства Российской Федерации от 06.05.2011 N 354, от 28.03.2012 N 258, от 16.04.2013 N 344, от 26.03.2014 N 230, от 24.09.2014 N 977, от 17.12.2014 N 1380, от </w:t>
      </w:r>
      <w:r w:rsidRPr="004E1FAD">
        <w:rPr>
          <w:rFonts w:ascii="GOST type B" w:hAnsi="GOST type B" w:cs="Arial"/>
          <w:i/>
          <w:sz w:val="28"/>
          <w:szCs w:val="28"/>
        </w:rPr>
        <w:lastRenderedPageBreak/>
        <w:t>14.02.2015 N</w:t>
      </w:r>
      <w:proofErr w:type="gramEnd"/>
      <w:r w:rsidRPr="004E1FAD">
        <w:rPr>
          <w:rFonts w:ascii="GOST type B" w:hAnsi="GOST type B" w:cs="Arial"/>
          <w:i/>
          <w:sz w:val="28"/>
          <w:szCs w:val="28"/>
        </w:rPr>
        <w:t xml:space="preserve"> </w:t>
      </w:r>
      <w:proofErr w:type="gramStart"/>
      <w:r w:rsidRPr="004E1FAD">
        <w:rPr>
          <w:rFonts w:ascii="GOST type B" w:hAnsi="GOST type B" w:cs="Arial"/>
          <w:i/>
          <w:sz w:val="28"/>
          <w:szCs w:val="28"/>
        </w:rPr>
        <w:t>129, от 29.06.2016 N 603), </w:t>
      </w:r>
      <w:hyperlink r:id="rId14" w:history="1">
        <w:r w:rsidRPr="004E1FAD">
          <w:rPr>
            <w:rStyle w:val="af4"/>
            <w:rFonts w:ascii="GOST type B" w:hAnsi="GOST type B" w:cs="Arial"/>
            <w:i/>
            <w:color w:val="auto"/>
            <w:sz w:val="28"/>
            <w:szCs w:val="28"/>
          </w:rPr>
          <w:t>Законом</w:t>
        </w:r>
      </w:hyperlink>
      <w:r w:rsidRPr="004E1FAD">
        <w:rPr>
          <w:rFonts w:ascii="GOST type B" w:hAnsi="GOST type B"/>
          <w:i/>
          <w:sz w:val="28"/>
          <w:szCs w:val="28"/>
        </w:rPr>
        <w:t xml:space="preserve"> </w:t>
      </w:r>
      <w:r w:rsidRPr="004E1FAD">
        <w:rPr>
          <w:rFonts w:ascii="GOST type B" w:hAnsi="GOST type B" w:cs="Arial"/>
          <w:i/>
          <w:sz w:val="28"/>
          <w:szCs w:val="28"/>
        </w:rPr>
        <w:t>Калужской обл</w:t>
      </w:r>
      <w:r w:rsidRPr="004E1FAD">
        <w:rPr>
          <w:rFonts w:ascii="GOST type B" w:hAnsi="GOST type B" w:cs="Arial"/>
          <w:i/>
          <w:sz w:val="28"/>
          <w:szCs w:val="28"/>
        </w:rPr>
        <w:t>а</w:t>
      </w:r>
      <w:r w:rsidRPr="004E1FAD">
        <w:rPr>
          <w:rFonts w:ascii="GOST type B" w:hAnsi="GOST type B" w:cs="Arial"/>
          <w:i/>
          <w:sz w:val="28"/>
          <w:szCs w:val="28"/>
        </w:rPr>
        <w:t>сти "Об органе государственной власти Калужской области, упо</w:t>
      </w:r>
      <w:r w:rsidRPr="004E1FAD">
        <w:rPr>
          <w:rFonts w:ascii="GOST type B" w:hAnsi="GOST type B" w:cs="Arial"/>
          <w:i/>
          <w:sz w:val="28"/>
          <w:szCs w:val="28"/>
        </w:rPr>
        <w:t>л</w:t>
      </w:r>
      <w:r w:rsidRPr="004E1FAD">
        <w:rPr>
          <w:rFonts w:ascii="GOST type B" w:hAnsi="GOST type B" w:cs="Arial"/>
          <w:i/>
          <w:sz w:val="28"/>
          <w:szCs w:val="28"/>
        </w:rPr>
        <w:t>номоченном на утверждение нормативов потребления комм</w:t>
      </w:r>
      <w:r w:rsidRPr="004E1FAD">
        <w:rPr>
          <w:rFonts w:ascii="GOST type B" w:hAnsi="GOST type B" w:cs="Arial"/>
          <w:i/>
          <w:sz w:val="28"/>
          <w:szCs w:val="28"/>
        </w:rPr>
        <w:t>у</w:t>
      </w:r>
      <w:r w:rsidRPr="004E1FAD">
        <w:rPr>
          <w:rFonts w:ascii="GOST type B" w:hAnsi="GOST type B" w:cs="Arial"/>
          <w:i/>
          <w:sz w:val="28"/>
          <w:szCs w:val="28"/>
        </w:rPr>
        <w:t>нальных услуг" и </w:t>
      </w:r>
      <w:hyperlink r:id="rId15" w:history="1">
        <w:r w:rsidRPr="004E1FAD">
          <w:rPr>
            <w:rStyle w:val="af4"/>
            <w:rFonts w:ascii="GOST type B" w:hAnsi="GOST type B" w:cs="Arial"/>
            <w:i/>
            <w:color w:val="auto"/>
            <w:sz w:val="28"/>
            <w:szCs w:val="28"/>
          </w:rPr>
          <w:t>Положением</w:t>
        </w:r>
      </w:hyperlink>
      <w:r w:rsidRPr="004E1FAD">
        <w:rPr>
          <w:rFonts w:ascii="GOST type B" w:hAnsi="GOST type B" w:cs="Arial"/>
          <w:i/>
          <w:sz w:val="28"/>
          <w:szCs w:val="28"/>
        </w:rPr>
        <w:t> о министерстве тарифного рег</w:t>
      </w:r>
      <w:r w:rsidRPr="004E1FAD">
        <w:rPr>
          <w:rFonts w:ascii="GOST type B" w:hAnsi="GOST type B" w:cs="Arial"/>
          <w:i/>
          <w:sz w:val="28"/>
          <w:szCs w:val="28"/>
        </w:rPr>
        <w:t>у</w:t>
      </w:r>
      <w:r w:rsidRPr="004E1FAD">
        <w:rPr>
          <w:rFonts w:ascii="GOST type B" w:hAnsi="GOST type B" w:cs="Arial"/>
          <w:i/>
          <w:sz w:val="28"/>
          <w:szCs w:val="28"/>
        </w:rPr>
        <w:t>лирования Калужской области, утвержденным постановлением Правительства Калужской области от 01.03.2013 N 111 (в реда</w:t>
      </w:r>
      <w:r w:rsidRPr="004E1FAD">
        <w:rPr>
          <w:rFonts w:ascii="GOST type B" w:hAnsi="GOST type B" w:cs="Arial"/>
          <w:i/>
          <w:sz w:val="28"/>
          <w:szCs w:val="28"/>
        </w:rPr>
        <w:t>к</w:t>
      </w:r>
      <w:r w:rsidRPr="004E1FAD">
        <w:rPr>
          <w:rFonts w:ascii="GOST type B" w:hAnsi="GOST type B" w:cs="Arial"/>
          <w:i/>
          <w:sz w:val="28"/>
          <w:szCs w:val="28"/>
        </w:rPr>
        <w:t>ции постановлений Правительства Калужской области от 25.11.2013 N 627, от 18.02.2014 N 113, от 20.06.2014 N 362, от 09.07.2014 N 400</w:t>
      </w:r>
      <w:proofErr w:type="gramEnd"/>
      <w:r w:rsidRPr="004E1FAD">
        <w:rPr>
          <w:rFonts w:ascii="GOST type B" w:hAnsi="GOST type B" w:cs="Arial"/>
          <w:i/>
          <w:sz w:val="28"/>
          <w:szCs w:val="28"/>
        </w:rPr>
        <w:t xml:space="preserve">, </w:t>
      </w:r>
      <w:proofErr w:type="gramStart"/>
      <w:r w:rsidRPr="004E1FAD">
        <w:rPr>
          <w:rFonts w:ascii="GOST type B" w:hAnsi="GOST type B" w:cs="Arial"/>
          <w:i/>
          <w:sz w:val="28"/>
          <w:szCs w:val="28"/>
        </w:rPr>
        <w:t>от 03.12.2014 N 713, от 13.03.2015 N 127, от 15.06.2015 N 316, от 05.08.2015 N 439, от 06.10.2015 N 565, от 12.11.2015 N 634, от 27.01.2016 N 48, от 12.02.2016 N 88, от 14.04.2016 N 241, от 13.09.2016 N 492), </w:t>
      </w:r>
      <w:r w:rsidRPr="004E1FAD">
        <w:rPr>
          <w:rStyle w:val="afa"/>
          <w:rFonts w:ascii="GOST type B" w:hAnsi="GOST type B" w:cs="Arial"/>
          <w:b w:val="0"/>
          <w:i/>
          <w:sz w:val="28"/>
          <w:szCs w:val="28"/>
        </w:rPr>
        <w:t>приказом министерства тарифного регулирования Калужской области от 21.09.2016г. №254 утверждены НОРМАТИВЫ ПОТРЕБЛЕНИЯ КОММУНАЛ</w:t>
      </w:r>
      <w:r w:rsidRPr="004E1FAD">
        <w:rPr>
          <w:rStyle w:val="afa"/>
          <w:rFonts w:ascii="GOST type B" w:hAnsi="GOST type B" w:cs="Arial"/>
          <w:b w:val="0"/>
          <w:i/>
          <w:sz w:val="28"/>
          <w:szCs w:val="28"/>
        </w:rPr>
        <w:t>Ь</w:t>
      </w:r>
      <w:r w:rsidRPr="004E1FAD">
        <w:rPr>
          <w:rStyle w:val="afa"/>
          <w:rFonts w:ascii="GOST type B" w:hAnsi="GOST type B" w:cs="Arial"/>
          <w:b w:val="0"/>
          <w:i/>
          <w:sz w:val="28"/>
          <w:szCs w:val="28"/>
        </w:rPr>
        <w:t>НЫХ УСЛУГ ПО ХОЛОДНОМУ (ГОРЯЧЕМУ) ВОДОСНАБЖЕНИЮ В</w:t>
      </w:r>
      <w:proofErr w:type="gramEnd"/>
      <w:r w:rsidRPr="004E1FAD">
        <w:rPr>
          <w:rStyle w:val="afa"/>
          <w:rFonts w:ascii="GOST type B" w:hAnsi="GOST type B" w:cs="Arial"/>
          <w:b w:val="0"/>
          <w:i/>
          <w:sz w:val="28"/>
          <w:szCs w:val="28"/>
        </w:rPr>
        <w:t xml:space="preserve"> </w:t>
      </w:r>
      <w:proofErr w:type="gramStart"/>
      <w:r w:rsidRPr="004E1FAD">
        <w:rPr>
          <w:rStyle w:val="afa"/>
          <w:rFonts w:ascii="GOST type B" w:hAnsi="GOST type B" w:cs="Arial"/>
          <w:b w:val="0"/>
          <w:i/>
          <w:sz w:val="28"/>
          <w:szCs w:val="28"/>
        </w:rPr>
        <w:t>ЖИЛЫХ ПОМЕЩЕНИЯХ, НОРМАТИВЫ ПОТРЕБЛЕНИЯ КОММ</w:t>
      </w:r>
      <w:r w:rsidRPr="004E1FAD">
        <w:rPr>
          <w:rStyle w:val="afa"/>
          <w:rFonts w:ascii="GOST type B" w:hAnsi="GOST type B" w:cs="Arial"/>
          <w:b w:val="0"/>
          <w:i/>
          <w:sz w:val="28"/>
          <w:szCs w:val="28"/>
        </w:rPr>
        <w:t>У</w:t>
      </w:r>
      <w:r w:rsidRPr="004E1FAD">
        <w:rPr>
          <w:rStyle w:val="afa"/>
          <w:rFonts w:ascii="GOST type B" w:hAnsi="GOST type B" w:cs="Arial"/>
          <w:b w:val="0"/>
          <w:i/>
          <w:sz w:val="28"/>
          <w:szCs w:val="28"/>
        </w:rPr>
        <w:t>НАЛЬНЫХ УСЛУГ ПО ХОЛОДНОМУ (ГОРЯЧЕМУ) ВОДОСНАБЖ</w:t>
      </w:r>
      <w:r w:rsidRPr="004E1FAD">
        <w:rPr>
          <w:rStyle w:val="afa"/>
          <w:rFonts w:ascii="GOST type B" w:hAnsi="GOST type B" w:cs="Arial"/>
          <w:b w:val="0"/>
          <w:i/>
          <w:sz w:val="28"/>
          <w:szCs w:val="28"/>
        </w:rPr>
        <w:t>Е</w:t>
      </w:r>
      <w:r w:rsidRPr="004E1FAD">
        <w:rPr>
          <w:rStyle w:val="afa"/>
          <w:rFonts w:ascii="GOST type B" w:hAnsi="GOST type B" w:cs="Arial"/>
          <w:b w:val="0"/>
          <w:i/>
          <w:sz w:val="28"/>
          <w:szCs w:val="28"/>
        </w:rPr>
        <w:t>НИЮ НА ОБЩЕДОМОВЫЕ НУЖДЫ, НОРМАТИВЫ ПОТРЕБЛЕНИЯ КОММУНАЛЬНОЙ УСЛУГИ ПО ХОЛОДНОМУ ВОДОСНАБЖЕНИЮ ПРИ ИСПОЛЬЗОВАНИИ ЗЕМЕЛЬНОГО УЧАСТКА И НАДВОРНЫХ ПОСТРОЕК В КАЛУЖСКОЙ ОБЛАСТИ С ПРИМЕНЕНИЕМ РАСЧЕ</w:t>
      </w:r>
      <w:r w:rsidRPr="004E1FAD">
        <w:rPr>
          <w:rStyle w:val="afa"/>
          <w:rFonts w:ascii="GOST type B" w:hAnsi="GOST type B" w:cs="Arial"/>
          <w:b w:val="0"/>
          <w:i/>
          <w:sz w:val="28"/>
          <w:szCs w:val="28"/>
        </w:rPr>
        <w:t>Т</w:t>
      </w:r>
      <w:r w:rsidRPr="004E1FAD">
        <w:rPr>
          <w:rStyle w:val="afa"/>
          <w:rFonts w:ascii="GOST type B" w:hAnsi="GOST type B" w:cs="Arial"/>
          <w:b w:val="0"/>
          <w:i/>
          <w:sz w:val="28"/>
          <w:szCs w:val="28"/>
        </w:rPr>
        <w:t>НОГО МЕТОДА</w:t>
      </w:r>
      <w:r>
        <w:rPr>
          <w:rStyle w:val="afa"/>
          <w:rFonts w:ascii="GOST type B" w:hAnsi="GOST type B" w:cs="Arial"/>
          <w:b w:val="0"/>
          <w:i/>
          <w:sz w:val="28"/>
          <w:szCs w:val="28"/>
        </w:rPr>
        <w:t>.</w:t>
      </w:r>
      <w:proofErr w:type="gramEnd"/>
    </w:p>
    <w:p w:rsidR="004E1FAD" w:rsidRPr="004E1FAD" w:rsidRDefault="004E1FAD" w:rsidP="004E1FAD">
      <w:pPr>
        <w:spacing w:before="240" w:after="240" w:line="240" w:lineRule="auto"/>
        <w:jc w:val="center"/>
        <w:rPr>
          <w:rFonts w:ascii="GOST type B" w:hAnsi="GOST type B" w:cs="Arial"/>
          <w:i/>
          <w:color w:val="363636"/>
          <w:szCs w:val="18"/>
        </w:rPr>
      </w:pPr>
      <w:r w:rsidRPr="004E1FAD">
        <w:rPr>
          <w:rFonts w:ascii="GOST type B" w:hAnsi="GOST type B" w:cs="Arial"/>
          <w:b/>
          <w:bCs/>
          <w:i/>
          <w:color w:val="363636"/>
          <w:szCs w:val="18"/>
        </w:rPr>
        <w:t>НОРМАТИВЫ</w:t>
      </w:r>
      <w:r>
        <w:rPr>
          <w:rFonts w:ascii="GOST type B" w:hAnsi="GOST type B" w:cs="Arial"/>
          <w:i/>
          <w:color w:val="363636"/>
          <w:szCs w:val="18"/>
        </w:rPr>
        <w:t xml:space="preserve"> </w:t>
      </w:r>
      <w:r w:rsidRPr="004E1FAD">
        <w:rPr>
          <w:rFonts w:ascii="GOST type B" w:hAnsi="GOST type B" w:cs="Arial"/>
          <w:b/>
          <w:bCs/>
          <w:i/>
          <w:color w:val="363636"/>
          <w:szCs w:val="18"/>
        </w:rPr>
        <w:t>ПОТРЕБЛЕНИЯ КОММУНАЛЬНЫХ УСЛУГ ПО ХОЛОДНОМУ (ГОРЯЧЕМУ)</w:t>
      </w:r>
    </w:p>
    <w:p w:rsidR="004E1FAD" w:rsidRDefault="004E1FAD" w:rsidP="00E83963">
      <w:pPr>
        <w:spacing w:before="240" w:after="240" w:line="240" w:lineRule="auto"/>
        <w:jc w:val="center"/>
        <w:rPr>
          <w:rFonts w:ascii="GOST type B" w:hAnsi="GOST type B" w:cs="Arial"/>
          <w:b/>
          <w:bCs/>
          <w:i/>
          <w:color w:val="363636"/>
          <w:szCs w:val="18"/>
        </w:rPr>
      </w:pPr>
      <w:r w:rsidRPr="004E1FAD">
        <w:rPr>
          <w:rFonts w:ascii="GOST type B" w:hAnsi="GOST type B" w:cs="Arial"/>
          <w:b/>
          <w:bCs/>
          <w:i/>
          <w:color w:val="363636"/>
          <w:szCs w:val="18"/>
        </w:rPr>
        <w:t>ВОДОСНАБЖЕНИЮ В ЖИЛЫХ ПОМЕЩЕНИЯХ</w:t>
      </w:r>
    </w:p>
    <w:p w:rsidR="00747FE6" w:rsidRPr="00747FE6" w:rsidRDefault="00747FE6" w:rsidP="00747FE6">
      <w:pPr>
        <w:spacing w:before="240" w:after="240" w:line="240" w:lineRule="auto"/>
        <w:jc w:val="right"/>
        <w:rPr>
          <w:rFonts w:ascii="Arial" w:hAnsi="Arial" w:cs="Arial"/>
          <w:color w:val="363636"/>
          <w:sz w:val="20"/>
          <w:szCs w:val="18"/>
        </w:rPr>
      </w:pPr>
      <w:r w:rsidRPr="00747FE6">
        <w:rPr>
          <w:rFonts w:ascii="GOST type B" w:hAnsi="GOST type B" w:cs="Arial"/>
          <w:bCs/>
          <w:i/>
          <w:color w:val="363636"/>
          <w:sz w:val="28"/>
          <w:szCs w:val="18"/>
        </w:rPr>
        <w:lastRenderedPageBreak/>
        <w:t>Таблица 20</w:t>
      </w: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46"/>
        <w:gridCol w:w="4360"/>
        <w:gridCol w:w="1304"/>
        <w:gridCol w:w="1531"/>
        <w:gridCol w:w="1531"/>
      </w:tblGrid>
      <w:tr w:rsidR="00E83963" w:rsidRPr="004E1FAD" w:rsidTr="00E83963">
        <w:tc>
          <w:tcPr>
            <w:tcW w:w="7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b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b/>
                <w:i/>
                <w:color w:val="363636"/>
                <w:sz w:val="18"/>
                <w:szCs w:val="18"/>
              </w:rPr>
              <w:t>1</w:t>
            </w:r>
          </w:p>
        </w:tc>
        <w:tc>
          <w:tcPr>
            <w:tcW w:w="4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E83963">
            <w:pPr>
              <w:spacing w:before="240" w:after="240" w:line="240" w:lineRule="auto"/>
              <w:jc w:val="center"/>
              <w:rPr>
                <w:rFonts w:ascii="GOST type B" w:hAnsi="GOST type B" w:cs="Arial"/>
                <w:b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b/>
                <w:i/>
                <w:color w:val="363636"/>
                <w:sz w:val="18"/>
                <w:szCs w:val="18"/>
              </w:rPr>
              <w:br/>
              <w:t>Категория жилых помещений</w:t>
            </w:r>
          </w:p>
        </w:tc>
        <w:tc>
          <w:tcPr>
            <w:tcW w:w="133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b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b/>
                <w:i/>
                <w:color w:val="363636"/>
                <w:sz w:val="18"/>
                <w:szCs w:val="18"/>
              </w:rPr>
              <w:t>Единица и</w:t>
            </w:r>
            <w:r w:rsidRPr="004E1FAD">
              <w:rPr>
                <w:rFonts w:ascii="GOST type B" w:hAnsi="GOST type B" w:cs="Arial"/>
                <w:b/>
                <w:i/>
                <w:color w:val="363636"/>
                <w:sz w:val="18"/>
                <w:szCs w:val="18"/>
              </w:rPr>
              <w:t>з</w:t>
            </w:r>
            <w:r w:rsidRPr="004E1FAD">
              <w:rPr>
                <w:rFonts w:ascii="GOST type B" w:hAnsi="GOST type B" w:cs="Arial"/>
                <w:b/>
                <w:i/>
                <w:color w:val="363636"/>
                <w:sz w:val="18"/>
                <w:szCs w:val="18"/>
              </w:rPr>
              <w:t>мерения</w:t>
            </w:r>
          </w:p>
        </w:tc>
        <w:tc>
          <w:tcPr>
            <w:tcW w:w="13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b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b/>
                <w:i/>
                <w:color w:val="363636"/>
                <w:sz w:val="18"/>
                <w:szCs w:val="18"/>
              </w:rPr>
              <w:t>Норматив п</w:t>
            </w:r>
            <w:r w:rsidRPr="004E1FAD">
              <w:rPr>
                <w:rFonts w:ascii="GOST type B" w:hAnsi="GOST type B" w:cs="Arial"/>
                <w:b/>
                <w:i/>
                <w:color w:val="363636"/>
                <w:sz w:val="18"/>
                <w:szCs w:val="18"/>
              </w:rPr>
              <w:t>о</w:t>
            </w:r>
            <w:r w:rsidRPr="004E1FAD">
              <w:rPr>
                <w:rFonts w:ascii="GOST type B" w:hAnsi="GOST type B" w:cs="Arial"/>
                <w:b/>
                <w:i/>
                <w:color w:val="363636"/>
                <w:sz w:val="18"/>
                <w:szCs w:val="18"/>
              </w:rPr>
              <w:t>требления коммунальной услуги холо</w:t>
            </w:r>
            <w:r w:rsidRPr="004E1FAD">
              <w:rPr>
                <w:rFonts w:ascii="GOST type B" w:hAnsi="GOST type B" w:cs="Arial"/>
                <w:b/>
                <w:i/>
                <w:color w:val="363636"/>
                <w:sz w:val="18"/>
                <w:szCs w:val="18"/>
              </w:rPr>
              <w:t>д</w:t>
            </w:r>
            <w:r w:rsidRPr="004E1FAD">
              <w:rPr>
                <w:rFonts w:ascii="GOST type B" w:hAnsi="GOST type B" w:cs="Arial"/>
                <w:b/>
                <w:i/>
                <w:color w:val="363636"/>
                <w:sz w:val="18"/>
                <w:szCs w:val="18"/>
              </w:rPr>
              <w:t>ного вод</w:t>
            </w:r>
            <w:r w:rsidRPr="004E1FAD">
              <w:rPr>
                <w:rFonts w:ascii="GOST type B" w:hAnsi="GOST type B" w:cs="Arial"/>
                <w:b/>
                <w:i/>
                <w:color w:val="363636"/>
                <w:sz w:val="18"/>
                <w:szCs w:val="18"/>
              </w:rPr>
              <w:t>о</w:t>
            </w:r>
            <w:r w:rsidRPr="004E1FAD">
              <w:rPr>
                <w:rFonts w:ascii="GOST type B" w:hAnsi="GOST type B" w:cs="Arial"/>
                <w:b/>
                <w:i/>
                <w:color w:val="363636"/>
                <w:sz w:val="18"/>
                <w:szCs w:val="18"/>
              </w:rPr>
              <w:t>снабжения</w:t>
            </w:r>
          </w:p>
        </w:tc>
        <w:tc>
          <w:tcPr>
            <w:tcW w:w="128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b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b/>
                <w:i/>
                <w:color w:val="363636"/>
                <w:sz w:val="18"/>
                <w:szCs w:val="18"/>
              </w:rPr>
              <w:t>Норматив п</w:t>
            </w:r>
            <w:r w:rsidRPr="004E1FAD">
              <w:rPr>
                <w:rFonts w:ascii="GOST type B" w:hAnsi="GOST type B" w:cs="Arial"/>
                <w:b/>
                <w:i/>
                <w:color w:val="363636"/>
                <w:sz w:val="18"/>
                <w:szCs w:val="18"/>
              </w:rPr>
              <w:t>о</w:t>
            </w:r>
            <w:r w:rsidRPr="004E1FAD">
              <w:rPr>
                <w:rFonts w:ascii="GOST type B" w:hAnsi="GOST type B" w:cs="Arial"/>
                <w:b/>
                <w:i/>
                <w:color w:val="363636"/>
                <w:sz w:val="18"/>
                <w:szCs w:val="18"/>
              </w:rPr>
              <w:t>требления коммунальной услуги горячего водоснабжения</w:t>
            </w:r>
          </w:p>
        </w:tc>
      </w:tr>
      <w:tr w:rsidR="00E83963" w:rsidRPr="004E1FAD" w:rsidTr="00E83963">
        <w:tc>
          <w:tcPr>
            <w:tcW w:w="7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1</w:t>
            </w:r>
          </w:p>
        </w:tc>
        <w:tc>
          <w:tcPr>
            <w:tcW w:w="4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ind w:right="131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Многоквартирные и жилые дома с централ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и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зованным холодным и горячим водоснабж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е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нием, водоотведением, оборудованные ун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и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тазами, раковинами, мойками, ваннами сид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я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чими длиной 1200 мм с душем</w:t>
            </w:r>
          </w:p>
        </w:tc>
        <w:tc>
          <w:tcPr>
            <w:tcW w:w="133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куб. метр в месяц на ч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е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ловека</w:t>
            </w:r>
          </w:p>
        </w:tc>
        <w:tc>
          <w:tcPr>
            <w:tcW w:w="13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4,27</w:t>
            </w:r>
          </w:p>
        </w:tc>
        <w:tc>
          <w:tcPr>
            <w:tcW w:w="128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3,09</w:t>
            </w:r>
          </w:p>
        </w:tc>
      </w:tr>
      <w:tr w:rsidR="00E83963" w:rsidRPr="004E1FAD" w:rsidTr="00E83963">
        <w:tc>
          <w:tcPr>
            <w:tcW w:w="7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2</w:t>
            </w:r>
          </w:p>
        </w:tc>
        <w:tc>
          <w:tcPr>
            <w:tcW w:w="4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E83963">
            <w:pPr>
              <w:spacing w:before="240" w:after="240" w:line="240" w:lineRule="auto"/>
              <w:ind w:right="132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Многоквартирные и жилые дома с централ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и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зованным холодным и горячим водоснабж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е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нием, водоотведением, оборудованные ун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и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тазами, раковинами, мойками, ваннами дл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и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ной 1500 - 1550 мм с душем</w:t>
            </w:r>
          </w:p>
        </w:tc>
        <w:tc>
          <w:tcPr>
            <w:tcW w:w="133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куб. метр в месяц на ч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е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ловека</w:t>
            </w:r>
          </w:p>
        </w:tc>
        <w:tc>
          <w:tcPr>
            <w:tcW w:w="13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4,31</w:t>
            </w:r>
          </w:p>
        </w:tc>
        <w:tc>
          <w:tcPr>
            <w:tcW w:w="128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3,15</w:t>
            </w:r>
          </w:p>
        </w:tc>
      </w:tr>
      <w:tr w:rsidR="00E83963" w:rsidRPr="004E1FAD" w:rsidTr="00E83963">
        <w:tc>
          <w:tcPr>
            <w:tcW w:w="7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3</w:t>
            </w:r>
          </w:p>
        </w:tc>
        <w:tc>
          <w:tcPr>
            <w:tcW w:w="4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E83963">
            <w:pPr>
              <w:spacing w:before="240" w:after="240" w:line="240" w:lineRule="auto"/>
              <w:ind w:right="132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Многоквартирные и жилые дома с централ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и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зованным холодным и горячим водоснабж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е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нием, водоотведением, оборудованные ун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и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тазами, раковинами, мойками, ваннами дл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и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ной 1650 - 1700 мм с душем</w:t>
            </w:r>
          </w:p>
        </w:tc>
        <w:tc>
          <w:tcPr>
            <w:tcW w:w="133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куб. метр в месяц на ч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е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ловека</w:t>
            </w:r>
          </w:p>
        </w:tc>
        <w:tc>
          <w:tcPr>
            <w:tcW w:w="13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4,36</w:t>
            </w:r>
          </w:p>
        </w:tc>
        <w:tc>
          <w:tcPr>
            <w:tcW w:w="128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3,20</w:t>
            </w:r>
          </w:p>
        </w:tc>
      </w:tr>
      <w:tr w:rsidR="00E83963" w:rsidRPr="004E1FAD" w:rsidTr="00E83963">
        <w:tc>
          <w:tcPr>
            <w:tcW w:w="7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4</w:t>
            </w:r>
          </w:p>
        </w:tc>
        <w:tc>
          <w:tcPr>
            <w:tcW w:w="4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E83963">
            <w:pPr>
              <w:spacing w:before="240" w:after="240" w:line="240" w:lineRule="auto"/>
              <w:ind w:right="132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Многоквартирные и жилые дома с централ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и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зованным холодным и горячим водоснабж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е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нием, водоотведением, оборудованные ун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и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тазами, раковинами, мойками, ваннами без душа</w:t>
            </w:r>
          </w:p>
        </w:tc>
        <w:tc>
          <w:tcPr>
            <w:tcW w:w="133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куб. метр в месяц на ч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е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ловека</w:t>
            </w:r>
          </w:p>
        </w:tc>
        <w:tc>
          <w:tcPr>
            <w:tcW w:w="13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3,04</w:t>
            </w:r>
          </w:p>
        </w:tc>
        <w:tc>
          <w:tcPr>
            <w:tcW w:w="128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1,62</w:t>
            </w:r>
          </w:p>
        </w:tc>
      </w:tr>
      <w:tr w:rsidR="00E83963" w:rsidRPr="004E1FAD" w:rsidTr="00E83963">
        <w:tc>
          <w:tcPr>
            <w:tcW w:w="7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5</w:t>
            </w:r>
          </w:p>
        </w:tc>
        <w:tc>
          <w:tcPr>
            <w:tcW w:w="4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E83963">
            <w:pPr>
              <w:spacing w:before="240" w:after="240" w:line="240" w:lineRule="auto"/>
              <w:ind w:right="132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Многоквартирные и жилые дома с централ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и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зованным холодным и горячим водоснабж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е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нием, водоотведением, оборудованные ун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и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тазами, раковинами, мойками, душем</w:t>
            </w:r>
          </w:p>
        </w:tc>
        <w:tc>
          <w:tcPr>
            <w:tcW w:w="133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куб. метр в месяц на ч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е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ловека</w:t>
            </w:r>
          </w:p>
        </w:tc>
        <w:tc>
          <w:tcPr>
            <w:tcW w:w="13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3,81</w:t>
            </w:r>
          </w:p>
        </w:tc>
        <w:tc>
          <w:tcPr>
            <w:tcW w:w="128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2,55</w:t>
            </w:r>
          </w:p>
        </w:tc>
      </w:tr>
      <w:tr w:rsidR="00E83963" w:rsidRPr="004E1FAD" w:rsidTr="00E83963">
        <w:tc>
          <w:tcPr>
            <w:tcW w:w="7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6</w:t>
            </w:r>
          </w:p>
        </w:tc>
        <w:tc>
          <w:tcPr>
            <w:tcW w:w="4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ind w:right="132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Многоквартирные и жилые дома с централ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и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зованным холодным водоснабжением, вод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о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нагревателями, водоотведением, оборуд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о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lastRenderedPageBreak/>
              <w:t>ванные унитазами, раковинами, мойками, душами и ваннами сидячими длиной 1200 мм с душем</w:t>
            </w:r>
          </w:p>
        </w:tc>
        <w:tc>
          <w:tcPr>
            <w:tcW w:w="133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lastRenderedPageBreak/>
              <w:t>куб. метр в месяц на ч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е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ловека</w:t>
            </w:r>
          </w:p>
        </w:tc>
        <w:tc>
          <w:tcPr>
            <w:tcW w:w="13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7,36</w:t>
            </w:r>
          </w:p>
        </w:tc>
        <w:tc>
          <w:tcPr>
            <w:tcW w:w="128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X</w:t>
            </w:r>
          </w:p>
        </w:tc>
      </w:tr>
      <w:tr w:rsidR="00E83963" w:rsidRPr="004E1FAD" w:rsidTr="00E83963">
        <w:tc>
          <w:tcPr>
            <w:tcW w:w="7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lastRenderedPageBreak/>
              <w:t>7</w:t>
            </w:r>
          </w:p>
        </w:tc>
        <w:tc>
          <w:tcPr>
            <w:tcW w:w="4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E83963">
            <w:pPr>
              <w:spacing w:before="240" w:after="240" w:line="240" w:lineRule="auto"/>
              <w:ind w:right="134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Многоквартирные и жилые дома с централ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и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зованным холодным водоснабжением, вод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о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нагревателями, водоотведением, оборуд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о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ванные унитазами, раковинами, мойками, душами и ваннами длиной 1500 - 1550 мм с душем</w:t>
            </w:r>
          </w:p>
        </w:tc>
        <w:tc>
          <w:tcPr>
            <w:tcW w:w="133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куб. метр в месяц на ч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е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ловека</w:t>
            </w:r>
          </w:p>
        </w:tc>
        <w:tc>
          <w:tcPr>
            <w:tcW w:w="13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7,46</w:t>
            </w:r>
          </w:p>
        </w:tc>
        <w:tc>
          <w:tcPr>
            <w:tcW w:w="128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X</w:t>
            </w:r>
          </w:p>
        </w:tc>
      </w:tr>
      <w:tr w:rsidR="00E83963" w:rsidRPr="004E1FAD" w:rsidTr="00E83963">
        <w:tc>
          <w:tcPr>
            <w:tcW w:w="7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8</w:t>
            </w:r>
          </w:p>
        </w:tc>
        <w:tc>
          <w:tcPr>
            <w:tcW w:w="4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E83963">
            <w:pPr>
              <w:spacing w:before="240" w:after="240" w:line="240" w:lineRule="auto"/>
              <w:ind w:right="134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Многоквартирные и жилые дома с централ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и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зованным холодным водоснабжением, вод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о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нагревателями, водоотведением, оборуд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о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ванные унитазами, раковинами, мойками, душами и ваннами длиной 1650 - 1700 мм с душем</w:t>
            </w:r>
          </w:p>
        </w:tc>
        <w:tc>
          <w:tcPr>
            <w:tcW w:w="133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куб. метр в месяц на ч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е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ловека</w:t>
            </w:r>
          </w:p>
        </w:tc>
        <w:tc>
          <w:tcPr>
            <w:tcW w:w="13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7,56</w:t>
            </w:r>
          </w:p>
        </w:tc>
        <w:tc>
          <w:tcPr>
            <w:tcW w:w="128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X</w:t>
            </w:r>
          </w:p>
        </w:tc>
      </w:tr>
      <w:tr w:rsidR="00E83963" w:rsidRPr="004E1FAD" w:rsidTr="00E83963">
        <w:tc>
          <w:tcPr>
            <w:tcW w:w="7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9</w:t>
            </w:r>
          </w:p>
        </w:tc>
        <w:tc>
          <w:tcPr>
            <w:tcW w:w="4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E83963">
            <w:pPr>
              <w:spacing w:before="240" w:after="240" w:line="240" w:lineRule="auto"/>
              <w:ind w:right="134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Многоквартирные и жилые дома с централ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и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зованным холодным водоснабжением, вод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о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нагревателями, водоотведением, оборуд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о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ванные унитазами, раковинами, мойками, душами и ваннами без душа</w:t>
            </w:r>
          </w:p>
        </w:tc>
        <w:tc>
          <w:tcPr>
            <w:tcW w:w="133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куб. метр в месяц на ч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е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ловека</w:t>
            </w:r>
          </w:p>
        </w:tc>
        <w:tc>
          <w:tcPr>
            <w:tcW w:w="13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7,16</w:t>
            </w:r>
          </w:p>
        </w:tc>
        <w:tc>
          <w:tcPr>
            <w:tcW w:w="128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X</w:t>
            </w:r>
          </w:p>
        </w:tc>
      </w:tr>
      <w:tr w:rsidR="00E83963" w:rsidRPr="004E1FAD" w:rsidTr="00E83963">
        <w:tc>
          <w:tcPr>
            <w:tcW w:w="7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10</w:t>
            </w:r>
          </w:p>
        </w:tc>
        <w:tc>
          <w:tcPr>
            <w:tcW w:w="4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E83963">
            <w:pPr>
              <w:spacing w:before="240" w:after="240" w:line="240" w:lineRule="auto"/>
              <w:ind w:right="134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Многоквартирные и жилые дома с централ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и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зованным холодным водоснабжением, вод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о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нагревателями, водоотведением, оборуд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о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ванные унитазами, раковинами, мойками, душами</w:t>
            </w:r>
          </w:p>
        </w:tc>
        <w:tc>
          <w:tcPr>
            <w:tcW w:w="133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куб. метр в месяц на ч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е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ловека</w:t>
            </w:r>
          </w:p>
        </w:tc>
        <w:tc>
          <w:tcPr>
            <w:tcW w:w="13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6,36</w:t>
            </w:r>
          </w:p>
        </w:tc>
        <w:tc>
          <w:tcPr>
            <w:tcW w:w="128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X</w:t>
            </w:r>
          </w:p>
        </w:tc>
      </w:tr>
      <w:tr w:rsidR="00E83963" w:rsidRPr="004E1FAD" w:rsidTr="00E83963">
        <w:tc>
          <w:tcPr>
            <w:tcW w:w="7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11</w:t>
            </w:r>
          </w:p>
        </w:tc>
        <w:tc>
          <w:tcPr>
            <w:tcW w:w="4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E83963">
            <w:pPr>
              <w:spacing w:before="240" w:after="240" w:line="240" w:lineRule="auto"/>
              <w:ind w:right="134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Многоквартирные и жилые дома без вод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о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нагревателей с водопроводом и канализац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и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ей, оборудованные раковинами, мойками и унитазами</w:t>
            </w:r>
          </w:p>
        </w:tc>
        <w:tc>
          <w:tcPr>
            <w:tcW w:w="133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куб. метр в месяц на ч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е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ловека</w:t>
            </w:r>
          </w:p>
        </w:tc>
        <w:tc>
          <w:tcPr>
            <w:tcW w:w="13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3,86</w:t>
            </w:r>
          </w:p>
        </w:tc>
        <w:tc>
          <w:tcPr>
            <w:tcW w:w="128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X</w:t>
            </w:r>
          </w:p>
        </w:tc>
      </w:tr>
      <w:tr w:rsidR="00E83963" w:rsidRPr="004E1FAD" w:rsidTr="00E83963">
        <w:tc>
          <w:tcPr>
            <w:tcW w:w="7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12</w:t>
            </w:r>
          </w:p>
        </w:tc>
        <w:tc>
          <w:tcPr>
            <w:tcW w:w="4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E83963">
            <w:pPr>
              <w:spacing w:before="240" w:after="240" w:line="240" w:lineRule="auto"/>
              <w:ind w:right="134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Многоквартирные и жилые дома без вод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о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нагревателей с централизованным холодным водоснабжением и водоотведением, обор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у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дованные раковинами и мойками</w:t>
            </w:r>
          </w:p>
        </w:tc>
        <w:tc>
          <w:tcPr>
            <w:tcW w:w="133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куб. метр в месяц на ч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е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ловека</w:t>
            </w:r>
          </w:p>
        </w:tc>
        <w:tc>
          <w:tcPr>
            <w:tcW w:w="13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3,15</w:t>
            </w:r>
          </w:p>
        </w:tc>
        <w:tc>
          <w:tcPr>
            <w:tcW w:w="128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X</w:t>
            </w:r>
          </w:p>
        </w:tc>
      </w:tr>
      <w:tr w:rsidR="00E83963" w:rsidRPr="004E1FAD" w:rsidTr="00E83963">
        <w:tc>
          <w:tcPr>
            <w:tcW w:w="7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13</w:t>
            </w:r>
          </w:p>
        </w:tc>
        <w:tc>
          <w:tcPr>
            <w:tcW w:w="4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E83963">
            <w:pPr>
              <w:spacing w:before="240" w:after="240" w:line="240" w:lineRule="auto"/>
              <w:ind w:right="134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Многоквартирные и жилые дома с централ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и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 xml:space="preserve">зованным холодным водоснабжением, без 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lastRenderedPageBreak/>
              <w:t>централизованного водоотведения, оборуд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о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ванные умывальниками, мойками, унитазами, ваннами, душами</w:t>
            </w:r>
          </w:p>
        </w:tc>
        <w:tc>
          <w:tcPr>
            <w:tcW w:w="133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lastRenderedPageBreak/>
              <w:t>куб. метр в месяц на ч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е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lastRenderedPageBreak/>
              <w:t>ловека</w:t>
            </w:r>
          </w:p>
        </w:tc>
        <w:tc>
          <w:tcPr>
            <w:tcW w:w="13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lastRenderedPageBreak/>
              <w:t>5,02</w:t>
            </w:r>
          </w:p>
        </w:tc>
        <w:tc>
          <w:tcPr>
            <w:tcW w:w="128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X</w:t>
            </w:r>
          </w:p>
        </w:tc>
      </w:tr>
      <w:tr w:rsidR="00E83963" w:rsidRPr="004E1FAD" w:rsidTr="00E83963">
        <w:tc>
          <w:tcPr>
            <w:tcW w:w="7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lastRenderedPageBreak/>
              <w:t>14</w:t>
            </w:r>
          </w:p>
        </w:tc>
        <w:tc>
          <w:tcPr>
            <w:tcW w:w="4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E83963">
            <w:pPr>
              <w:spacing w:before="240" w:after="240" w:line="240" w:lineRule="auto"/>
              <w:ind w:right="134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Многоквартирные и жилые дома с централ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и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зованным холодным водоснабжением, без централизованного водоотведения, оборуд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о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ванные умывальниками, мойками, унитазами</w:t>
            </w:r>
          </w:p>
        </w:tc>
        <w:tc>
          <w:tcPr>
            <w:tcW w:w="133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куб. метр в месяц на ч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е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ловека</w:t>
            </w:r>
          </w:p>
        </w:tc>
        <w:tc>
          <w:tcPr>
            <w:tcW w:w="13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1,72</w:t>
            </w:r>
          </w:p>
        </w:tc>
        <w:tc>
          <w:tcPr>
            <w:tcW w:w="128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X</w:t>
            </w:r>
          </w:p>
        </w:tc>
      </w:tr>
      <w:tr w:rsidR="00E83963" w:rsidRPr="004E1FAD" w:rsidTr="00E83963">
        <w:tc>
          <w:tcPr>
            <w:tcW w:w="7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15</w:t>
            </w:r>
          </w:p>
        </w:tc>
        <w:tc>
          <w:tcPr>
            <w:tcW w:w="4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E83963">
            <w:pPr>
              <w:spacing w:before="240" w:after="240" w:line="240" w:lineRule="auto"/>
              <w:ind w:right="134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Многоквартирные и жилые дома с водора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з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борной колонкой</w:t>
            </w:r>
          </w:p>
        </w:tc>
        <w:tc>
          <w:tcPr>
            <w:tcW w:w="133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куб. метр в месяц на ч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е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ловека</w:t>
            </w:r>
          </w:p>
        </w:tc>
        <w:tc>
          <w:tcPr>
            <w:tcW w:w="13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0,91</w:t>
            </w:r>
          </w:p>
        </w:tc>
        <w:tc>
          <w:tcPr>
            <w:tcW w:w="128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X</w:t>
            </w:r>
          </w:p>
        </w:tc>
      </w:tr>
      <w:tr w:rsidR="00E83963" w:rsidRPr="004E1FAD" w:rsidTr="00E83963">
        <w:tc>
          <w:tcPr>
            <w:tcW w:w="7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16</w:t>
            </w:r>
          </w:p>
        </w:tc>
        <w:tc>
          <w:tcPr>
            <w:tcW w:w="4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E83963">
            <w:pPr>
              <w:spacing w:before="240" w:after="240" w:line="240" w:lineRule="auto"/>
              <w:ind w:right="134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Дома, использующиеся в качестве общеж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и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тий, оборудованные мойками, раковинами, унитазами, с душевыми с централизованным холодным и горячим водоснабжением, вод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о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отведением</w:t>
            </w:r>
          </w:p>
        </w:tc>
        <w:tc>
          <w:tcPr>
            <w:tcW w:w="133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куб. метр в месяц на ч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е</w:t>
            </w: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ловека</w:t>
            </w:r>
          </w:p>
        </w:tc>
        <w:tc>
          <w:tcPr>
            <w:tcW w:w="13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3,03</w:t>
            </w:r>
          </w:p>
        </w:tc>
        <w:tc>
          <w:tcPr>
            <w:tcW w:w="128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4E1FAD" w:rsidRPr="004E1FAD" w:rsidRDefault="004E1FAD" w:rsidP="004E1FAD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</w:pPr>
            <w:r w:rsidRPr="004E1FAD">
              <w:rPr>
                <w:rFonts w:ascii="GOST type B" w:hAnsi="GOST type B" w:cs="Arial"/>
                <w:i/>
                <w:color w:val="363636"/>
                <w:sz w:val="18"/>
                <w:szCs w:val="18"/>
              </w:rPr>
              <w:t>1,85</w:t>
            </w:r>
          </w:p>
        </w:tc>
      </w:tr>
    </w:tbl>
    <w:p w:rsidR="00E83963" w:rsidRDefault="00E83963" w:rsidP="004E1FAD"/>
    <w:p w:rsidR="00E83963" w:rsidRDefault="00E83963" w:rsidP="00E83963">
      <w:pPr>
        <w:spacing w:before="240" w:after="240" w:line="240" w:lineRule="auto"/>
        <w:jc w:val="center"/>
        <w:rPr>
          <w:rFonts w:ascii="GOST type B" w:hAnsi="GOST type B" w:cs="Arial"/>
          <w:b/>
          <w:bCs/>
          <w:i/>
          <w:color w:val="363636"/>
          <w:szCs w:val="18"/>
        </w:rPr>
      </w:pPr>
      <w:r w:rsidRPr="00E83963">
        <w:rPr>
          <w:rFonts w:ascii="GOST type B" w:hAnsi="GOST type B" w:cs="Arial"/>
          <w:b/>
          <w:bCs/>
          <w:i/>
          <w:color w:val="363636"/>
          <w:szCs w:val="18"/>
        </w:rPr>
        <w:t>НОРМАТИВЫ ПОТРЕБЛЕНИЯ</w:t>
      </w:r>
      <w:r>
        <w:rPr>
          <w:rFonts w:ascii="GOST type B" w:hAnsi="GOST type B" w:cs="Arial"/>
          <w:i/>
          <w:color w:val="363636"/>
          <w:szCs w:val="18"/>
        </w:rPr>
        <w:t xml:space="preserve"> </w:t>
      </w:r>
      <w:r w:rsidRPr="00E83963">
        <w:rPr>
          <w:rFonts w:ascii="GOST type B" w:hAnsi="GOST type B" w:cs="Arial"/>
          <w:b/>
          <w:bCs/>
          <w:i/>
          <w:color w:val="363636"/>
          <w:szCs w:val="18"/>
        </w:rPr>
        <w:t>КОММУНАЛЬНЫХ УСЛУГ ПО ХОЛОДНОМУ (ГОРЯЧЕМУ) ВОДОСНАБЖЕНИЮ</w:t>
      </w:r>
      <w:r>
        <w:rPr>
          <w:rFonts w:ascii="GOST type B" w:hAnsi="GOST type B" w:cs="Arial"/>
          <w:i/>
          <w:color w:val="363636"/>
          <w:szCs w:val="18"/>
        </w:rPr>
        <w:t xml:space="preserve"> </w:t>
      </w:r>
      <w:r w:rsidRPr="00E83963">
        <w:rPr>
          <w:rFonts w:ascii="GOST type B" w:hAnsi="GOST type B" w:cs="Arial"/>
          <w:b/>
          <w:bCs/>
          <w:i/>
          <w:color w:val="363636"/>
          <w:szCs w:val="18"/>
        </w:rPr>
        <w:t>НА ОБЩЕДОМОВЫЕ НУЖДЫ</w:t>
      </w:r>
    </w:p>
    <w:p w:rsidR="00747FE6" w:rsidRPr="00747FE6" w:rsidRDefault="00747FE6" w:rsidP="00747FE6">
      <w:pPr>
        <w:spacing w:before="240" w:after="240" w:line="240" w:lineRule="auto"/>
        <w:jc w:val="right"/>
        <w:rPr>
          <w:rFonts w:ascii="GOST type B" w:hAnsi="GOST type B" w:cs="Arial"/>
          <w:bCs/>
          <w:i/>
          <w:color w:val="363636"/>
          <w:sz w:val="28"/>
          <w:szCs w:val="18"/>
        </w:rPr>
      </w:pPr>
      <w:r w:rsidRPr="00747FE6">
        <w:rPr>
          <w:rFonts w:ascii="GOST type B" w:hAnsi="GOST type B" w:cs="Arial"/>
          <w:bCs/>
          <w:i/>
          <w:color w:val="363636"/>
          <w:sz w:val="28"/>
          <w:szCs w:val="18"/>
        </w:rPr>
        <w:t>Таблица 21</w:t>
      </w: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5F5F5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3"/>
        <w:gridCol w:w="3070"/>
        <w:gridCol w:w="1172"/>
        <w:gridCol w:w="1297"/>
        <w:gridCol w:w="1700"/>
        <w:gridCol w:w="1700"/>
      </w:tblGrid>
      <w:tr w:rsidR="005D4389" w:rsidRPr="00E83963" w:rsidTr="005D4389">
        <w:tc>
          <w:tcPr>
            <w:tcW w:w="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b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b/>
                <w:i/>
                <w:color w:val="363636"/>
                <w:sz w:val="20"/>
                <w:szCs w:val="20"/>
              </w:rPr>
              <w:t>1</w:t>
            </w:r>
          </w:p>
        </w:tc>
        <w:tc>
          <w:tcPr>
            <w:tcW w:w="3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E83963" w:rsidRPr="00E83963" w:rsidRDefault="00E83963" w:rsidP="005D4389">
            <w:pPr>
              <w:spacing w:before="240" w:after="240" w:line="240" w:lineRule="auto"/>
              <w:jc w:val="center"/>
              <w:rPr>
                <w:rFonts w:ascii="GOST type B" w:hAnsi="GOST type B" w:cs="Arial"/>
                <w:b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b/>
                <w:i/>
                <w:color w:val="363636"/>
                <w:sz w:val="20"/>
                <w:szCs w:val="20"/>
              </w:rPr>
              <w:t>Категория жилых помещ</w:t>
            </w:r>
            <w:r w:rsidRPr="00E83963">
              <w:rPr>
                <w:rFonts w:ascii="GOST type B" w:hAnsi="GOST type B" w:cs="Arial"/>
                <w:b/>
                <w:i/>
                <w:color w:val="363636"/>
                <w:sz w:val="20"/>
                <w:szCs w:val="20"/>
              </w:rPr>
              <w:t>е</w:t>
            </w:r>
            <w:r w:rsidRPr="00E83963">
              <w:rPr>
                <w:rFonts w:ascii="GOST type B" w:hAnsi="GOST type B" w:cs="Arial"/>
                <w:b/>
                <w:i/>
                <w:color w:val="363636"/>
                <w:sz w:val="20"/>
                <w:szCs w:val="20"/>
              </w:rPr>
              <w:t>ний</w:t>
            </w:r>
          </w:p>
        </w:tc>
        <w:tc>
          <w:tcPr>
            <w:tcW w:w="11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E83963" w:rsidRPr="00E83963" w:rsidRDefault="00E83963" w:rsidP="005D4389">
            <w:pPr>
              <w:spacing w:before="240" w:after="240" w:line="240" w:lineRule="auto"/>
              <w:jc w:val="center"/>
              <w:rPr>
                <w:rFonts w:ascii="GOST type B" w:hAnsi="GOST type B" w:cs="Arial"/>
                <w:b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b/>
                <w:i/>
                <w:color w:val="363636"/>
                <w:sz w:val="20"/>
                <w:szCs w:val="20"/>
              </w:rPr>
              <w:t>Единица измерения</w:t>
            </w:r>
          </w:p>
        </w:tc>
        <w:tc>
          <w:tcPr>
            <w:tcW w:w="137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E83963" w:rsidRPr="00E83963" w:rsidRDefault="00E83963" w:rsidP="005D4389">
            <w:pPr>
              <w:spacing w:before="240" w:after="240" w:line="240" w:lineRule="auto"/>
              <w:jc w:val="center"/>
              <w:rPr>
                <w:rFonts w:ascii="GOST type B" w:hAnsi="GOST type B" w:cs="Arial"/>
                <w:b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b/>
                <w:i/>
                <w:color w:val="363636"/>
                <w:sz w:val="20"/>
                <w:szCs w:val="20"/>
              </w:rPr>
              <w:t>Этажность</w:t>
            </w:r>
          </w:p>
        </w:tc>
        <w:tc>
          <w:tcPr>
            <w:tcW w:w="137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b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b/>
                <w:i/>
                <w:color w:val="363636"/>
                <w:sz w:val="20"/>
                <w:szCs w:val="20"/>
              </w:rPr>
              <w:t>Норматив п</w:t>
            </w:r>
            <w:r w:rsidRPr="00E83963">
              <w:rPr>
                <w:rFonts w:ascii="GOST type B" w:hAnsi="GOST type B" w:cs="Arial"/>
                <w:b/>
                <w:i/>
                <w:color w:val="363636"/>
                <w:sz w:val="20"/>
                <w:szCs w:val="20"/>
              </w:rPr>
              <w:t>о</w:t>
            </w:r>
            <w:r w:rsidRPr="00E83963">
              <w:rPr>
                <w:rFonts w:ascii="GOST type B" w:hAnsi="GOST type B" w:cs="Arial"/>
                <w:b/>
                <w:i/>
                <w:color w:val="363636"/>
                <w:sz w:val="20"/>
                <w:szCs w:val="20"/>
              </w:rPr>
              <w:t>требления коммунальной услуги холо</w:t>
            </w:r>
            <w:r w:rsidRPr="00E83963">
              <w:rPr>
                <w:rFonts w:ascii="GOST type B" w:hAnsi="GOST type B" w:cs="Arial"/>
                <w:b/>
                <w:i/>
                <w:color w:val="363636"/>
                <w:sz w:val="20"/>
                <w:szCs w:val="20"/>
              </w:rPr>
              <w:t>д</w:t>
            </w:r>
            <w:r w:rsidRPr="00E83963">
              <w:rPr>
                <w:rFonts w:ascii="GOST type B" w:hAnsi="GOST type B" w:cs="Arial"/>
                <w:b/>
                <w:i/>
                <w:color w:val="363636"/>
                <w:sz w:val="20"/>
                <w:szCs w:val="20"/>
              </w:rPr>
              <w:t>ного вод</w:t>
            </w:r>
            <w:r w:rsidRPr="00E83963">
              <w:rPr>
                <w:rFonts w:ascii="GOST type B" w:hAnsi="GOST type B" w:cs="Arial"/>
                <w:b/>
                <w:i/>
                <w:color w:val="363636"/>
                <w:sz w:val="20"/>
                <w:szCs w:val="20"/>
              </w:rPr>
              <w:t>о</w:t>
            </w:r>
            <w:r w:rsidRPr="00E83963">
              <w:rPr>
                <w:rFonts w:ascii="GOST type B" w:hAnsi="GOST type B" w:cs="Arial"/>
                <w:b/>
                <w:i/>
                <w:color w:val="363636"/>
                <w:sz w:val="20"/>
                <w:szCs w:val="20"/>
              </w:rPr>
              <w:t>снабжения</w:t>
            </w:r>
          </w:p>
        </w:tc>
        <w:tc>
          <w:tcPr>
            <w:tcW w:w="137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b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b/>
                <w:i/>
                <w:color w:val="363636"/>
                <w:sz w:val="20"/>
                <w:szCs w:val="20"/>
              </w:rPr>
              <w:t>Норматив п</w:t>
            </w:r>
            <w:r w:rsidRPr="00E83963">
              <w:rPr>
                <w:rFonts w:ascii="GOST type B" w:hAnsi="GOST type B" w:cs="Arial"/>
                <w:b/>
                <w:i/>
                <w:color w:val="363636"/>
                <w:sz w:val="20"/>
                <w:szCs w:val="20"/>
              </w:rPr>
              <w:t>о</w:t>
            </w:r>
            <w:r w:rsidRPr="00E83963">
              <w:rPr>
                <w:rFonts w:ascii="GOST type B" w:hAnsi="GOST type B" w:cs="Arial"/>
                <w:b/>
                <w:i/>
                <w:color w:val="363636"/>
                <w:sz w:val="20"/>
                <w:szCs w:val="20"/>
              </w:rPr>
              <w:t>требления коммунальной услуги горячего водоснабжения</w:t>
            </w:r>
          </w:p>
        </w:tc>
      </w:tr>
      <w:tr w:rsidR="005D4389" w:rsidRPr="00E83963" w:rsidTr="005D4389">
        <w:tc>
          <w:tcPr>
            <w:tcW w:w="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1</w:t>
            </w:r>
          </w:p>
        </w:tc>
        <w:tc>
          <w:tcPr>
            <w:tcW w:w="3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Многоквартирные дома с централизованным холодным и горячим водоснабжением, водоотведением</w:t>
            </w:r>
          </w:p>
        </w:tc>
        <w:tc>
          <w:tcPr>
            <w:tcW w:w="11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куб. метр в месяц на кв. метр общей площади</w:t>
            </w:r>
          </w:p>
        </w:tc>
        <w:tc>
          <w:tcPr>
            <w:tcW w:w="137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от 1 до 5;</w:t>
            </w:r>
          </w:p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от 6 до 9;</w:t>
            </w:r>
          </w:p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от 10 до 16;</w:t>
            </w:r>
          </w:p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более 16</w:t>
            </w:r>
          </w:p>
        </w:tc>
        <w:tc>
          <w:tcPr>
            <w:tcW w:w="137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0,0298</w:t>
            </w:r>
          </w:p>
        </w:tc>
        <w:tc>
          <w:tcPr>
            <w:tcW w:w="137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0,0298</w:t>
            </w:r>
          </w:p>
        </w:tc>
      </w:tr>
      <w:tr w:rsidR="005D4389" w:rsidRPr="00E83963" w:rsidTr="005D4389">
        <w:tc>
          <w:tcPr>
            <w:tcW w:w="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lastRenderedPageBreak/>
              <w:t>2</w:t>
            </w:r>
          </w:p>
        </w:tc>
        <w:tc>
          <w:tcPr>
            <w:tcW w:w="3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Многоквартирные дома с централизованным холодным водоснабжением, водонагр</w:t>
            </w: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е</w:t>
            </w: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вателями, водоотведением</w:t>
            </w:r>
          </w:p>
        </w:tc>
        <w:tc>
          <w:tcPr>
            <w:tcW w:w="11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куб. метр в месяц на кв. метр общей площади</w:t>
            </w:r>
          </w:p>
        </w:tc>
        <w:tc>
          <w:tcPr>
            <w:tcW w:w="137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от 1 до 5;</w:t>
            </w:r>
          </w:p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от 6 до 9;</w:t>
            </w:r>
          </w:p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от 10 до 16;</w:t>
            </w:r>
          </w:p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более 16</w:t>
            </w:r>
          </w:p>
        </w:tc>
        <w:tc>
          <w:tcPr>
            <w:tcW w:w="137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0,0298</w:t>
            </w:r>
          </w:p>
        </w:tc>
        <w:tc>
          <w:tcPr>
            <w:tcW w:w="137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X</w:t>
            </w:r>
          </w:p>
        </w:tc>
      </w:tr>
      <w:tr w:rsidR="005D4389" w:rsidRPr="00E83963" w:rsidTr="005D4389">
        <w:tc>
          <w:tcPr>
            <w:tcW w:w="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3</w:t>
            </w:r>
          </w:p>
        </w:tc>
        <w:tc>
          <w:tcPr>
            <w:tcW w:w="3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Многоквартирные дома без водонагревателей с центр</w:t>
            </w: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а</w:t>
            </w: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лизованным холодным вод</w:t>
            </w: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о</w:t>
            </w: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снабжением и водоотведен</w:t>
            </w: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и</w:t>
            </w: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ем, оборудованные раков</w:t>
            </w: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и</w:t>
            </w: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нами, мойками и унитазами</w:t>
            </w:r>
          </w:p>
        </w:tc>
        <w:tc>
          <w:tcPr>
            <w:tcW w:w="11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куб. метр в месяц на кв. метр общей площади</w:t>
            </w:r>
          </w:p>
        </w:tc>
        <w:tc>
          <w:tcPr>
            <w:tcW w:w="137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от 1 до 5;</w:t>
            </w:r>
          </w:p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от 6 до 9;</w:t>
            </w:r>
          </w:p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от 10 до 16;</w:t>
            </w:r>
          </w:p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более 16</w:t>
            </w:r>
          </w:p>
        </w:tc>
        <w:tc>
          <w:tcPr>
            <w:tcW w:w="137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0,0298</w:t>
            </w:r>
          </w:p>
        </w:tc>
        <w:tc>
          <w:tcPr>
            <w:tcW w:w="137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X</w:t>
            </w:r>
          </w:p>
        </w:tc>
      </w:tr>
      <w:tr w:rsidR="005D4389" w:rsidRPr="00E83963" w:rsidTr="005D4389">
        <w:tc>
          <w:tcPr>
            <w:tcW w:w="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4</w:t>
            </w:r>
          </w:p>
        </w:tc>
        <w:tc>
          <w:tcPr>
            <w:tcW w:w="3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Многоквартирные дома с централизованным холодным водоснабжением без центр</w:t>
            </w: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а</w:t>
            </w: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лизованного водоотведения</w:t>
            </w:r>
          </w:p>
        </w:tc>
        <w:tc>
          <w:tcPr>
            <w:tcW w:w="11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куб. метр в месяц на кв. метр общей площади</w:t>
            </w:r>
          </w:p>
        </w:tc>
        <w:tc>
          <w:tcPr>
            <w:tcW w:w="137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0,0298</w:t>
            </w:r>
          </w:p>
        </w:tc>
        <w:tc>
          <w:tcPr>
            <w:tcW w:w="137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E83963" w:rsidRPr="00E83963" w:rsidRDefault="00E83963" w:rsidP="00E83963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E83963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X</w:t>
            </w:r>
          </w:p>
        </w:tc>
      </w:tr>
    </w:tbl>
    <w:p w:rsidR="00E83963" w:rsidRPr="00E83963" w:rsidRDefault="00E83963" w:rsidP="00E83963">
      <w:pPr>
        <w:spacing w:before="240" w:after="240" w:line="240" w:lineRule="auto"/>
        <w:jc w:val="center"/>
        <w:rPr>
          <w:rFonts w:ascii="GOST type B" w:hAnsi="GOST type B" w:cs="Arial"/>
          <w:i/>
          <w:color w:val="363636"/>
          <w:szCs w:val="18"/>
        </w:rPr>
      </w:pPr>
    </w:p>
    <w:p w:rsidR="005D4389" w:rsidRPr="005D4389" w:rsidRDefault="005D4389" w:rsidP="005D4389">
      <w:pPr>
        <w:pStyle w:val="af3"/>
        <w:spacing w:before="240" w:beforeAutospacing="0" w:after="240" w:afterAutospacing="0"/>
        <w:jc w:val="center"/>
        <w:rPr>
          <w:rFonts w:ascii="GOST type B" w:hAnsi="GOST type B" w:cs="Arial"/>
          <w:i/>
          <w:color w:val="363636"/>
          <w:szCs w:val="18"/>
        </w:rPr>
      </w:pPr>
      <w:r w:rsidRPr="005D4389">
        <w:rPr>
          <w:rStyle w:val="afa"/>
          <w:rFonts w:ascii="GOST type B" w:hAnsi="GOST type B" w:cs="Arial"/>
          <w:i/>
          <w:color w:val="363636"/>
          <w:szCs w:val="18"/>
        </w:rPr>
        <w:t>НОРМАТИВЫ ПОТРЕБЛЕНИЯ</w:t>
      </w:r>
      <w:r>
        <w:rPr>
          <w:rFonts w:ascii="GOST type B" w:hAnsi="GOST type B" w:cs="Arial"/>
          <w:i/>
          <w:color w:val="363636"/>
          <w:szCs w:val="18"/>
        </w:rPr>
        <w:t xml:space="preserve"> </w:t>
      </w:r>
      <w:r w:rsidRPr="005D4389">
        <w:rPr>
          <w:rStyle w:val="afa"/>
          <w:rFonts w:ascii="GOST type B" w:hAnsi="GOST type B" w:cs="Arial"/>
          <w:i/>
          <w:color w:val="363636"/>
          <w:szCs w:val="18"/>
        </w:rPr>
        <w:t>КОММУНАЛЬНОЙ УСЛУГИ ПО ХОЛОДН</w:t>
      </w:r>
      <w:r w:rsidRPr="005D4389">
        <w:rPr>
          <w:rStyle w:val="afa"/>
          <w:rFonts w:ascii="GOST type B" w:hAnsi="GOST type B" w:cs="Arial"/>
          <w:i/>
          <w:color w:val="363636"/>
          <w:szCs w:val="18"/>
        </w:rPr>
        <w:t>О</w:t>
      </w:r>
      <w:r w:rsidRPr="005D4389">
        <w:rPr>
          <w:rStyle w:val="afa"/>
          <w:rFonts w:ascii="GOST type B" w:hAnsi="GOST type B" w:cs="Arial"/>
          <w:i/>
          <w:color w:val="363636"/>
          <w:szCs w:val="18"/>
        </w:rPr>
        <w:t>МУ ВОДОСНАБЖЕНИЮ</w:t>
      </w:r>
    </w:p>
    <w:p w:rsidR="005D4389" w:rsidRDefault="005D4389" w:rsidP="005D4389">
      <w:pPr>
        <w:pStyle w:val="af3"/>
        <w:spacing w:before="240" w:beforeAutospacing="0" w:after="240" w:afterAutospacing="0"/>
        <w:jc w:val="center"/>
        <w:rPr>
          <w:rStyle w:val="afa"/>
          <w:rFonts w:ascii="GOST type B" w:hAnsi="GOST type B" w:cs="Arial"/>
          <w:i/>
          <w:color w:val="363636"/>
          <w:szCs w:val="18"/>
        </w:rPr>
      </w:pPr>
      <w:r w:rsidRPr="005D4389">
        <w:rPr>
          <w:rStyle w:val="afa"/>
          <w:rFonts w:ascii="GOST type B" w:hAnsi="GOST type B" w:cs="Arial"/>
          <w:i/>
          <w:color w:val="363636"/>
          <w:szCs w:val="18"/>
        </w:rPr>
        <w:t>ПРИ ИСПОЛЬЗОВАНИИ ЗЕМЕЛЬНОГО УЧАСТКА И НАДВОРНЫХ П</w:t>
      </w:r>
      <w:r w:rsidRPr="005D4389">
        <w:rPr>
          <w:rStyle w:val="afa"/>
          <w:rFonts w:ascii="GOST type B" w:hAnsi="GOST type B" w:cs="Arial"/>
          <w:i/>
          <w:color w:val="363636"/>
          <w:szCs w:val="18"/>
        </w:rPr>
        <w:t>О</w:t>
      </w:r>
      <w:r w:rsidRPr="005D4389">
        <w:rPr>
          <w:rStyle w:val="afa"/>
          <w:rFonts w:ascii="GOST type B" w:hAnsi="GOST type B" w:cs="Arial"/>
          <w:i/>
          <w:color w:val="363636"/>
          <w:szCs w:val="18"/>
        </w:rPr>
        <w:t>СТРОЕК</w:t>
      </w:r>
    </w:p>
    <w:p w:rsidR="00747FE6" w:rsidRPr="00747FE6" w:rsidRDefault="00747FE6" w:rsidP="00747FE6">
      <w:pPr>
        <w:pStyle w:val="af3"/>
        <w:spacing w:before="240" w:beforeAutospacing="0" w:after="240" w:afterAutospacing="0"/>
        <w:jc w:val="right"/>
        <w:rPr>
          <w:rStyle w:val="afa"/>
          <w:rFonts w:ascii="GOST type B" w:hAnsi="GOST type B" w:cs="Arial"/>
          <w:b w:val="0"/>
          <w:i/>
          <w:color w:val="363636"/>
          <w:sz w:val="28"/>
          <w:szCs w:val="18"/>
        </w:rPr>
      </w:pPr>
      <w:r w:rsidRPr="00747FE6">
        <w:rPr>
          <w:rStyle w:val="afa"/>
          <w:rFonts w:ascii="GOST type B" w:hAnsi="GOST type B" w:cs="Arial"/>
          <w:b w:val="0"/>
          <w:i/>
          <w:color w:val="363636"/>
          <w:sz w:val="28"/>
          <w:szCs w:val="18"/>
        </w:rPr>
        <w:t>Таблица 22</w:t>
      </w: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55"/>
        <w:gridCol w:w="5911"/>
        <w:gridCol w:w="1418"/>
        <w:gridCol w:w="1388"/>
      </w:tblGrid>
      <w:tr w:rsidR="005D4389" w:rsidRPr="005D4389" w:rsidTr="005D4389">
        <w:tc>
          <w:tcPr>
            <w:tcW w:w="7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5D4389" w:rsidRPr="005D4389" w:rsidRDefault="005D4389" w:rsidP="005D4389">
            <w:pPr>
              <w:spacing w:before="240" w:after="240" w:line="240" w:lineRule="auto"/>
              <w:jc w:val="center"/>
              <w:rPr>
                <w:rFonts w:ascii="GOST type B" w:hAnsi="GOST type B" w:cs="Arial"/>
                <w:b/>
                <w:i/>
                <w:color w:val="363636"/>
                <w:sz w:val="20"/>
                <w:szCs w:val="20"/>
              </w:rPr>
            </w:pPr>
            <w:r w:rsidRPr="005D4389">
              <w:rPr>
                <w:rFonts w:ascii="GOST type B" w:hAnsi="GOST type B" w:cs="Arial"/>
                <w:b/>
                <w:i/>
                <w:color w:val="363636"/>
                <w:sz w:val="20"/>
                <w:szCs w:val="20"/>
              </w:rPr>
              <w:t>1</w:t>
            </w:r>
          </w:p>
        </w:tc>
        <w:tc>
          <w:tcPr>
            <w:tcW w:w="623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5D4389" w:rsidRPr="005D4389" w:rsidRDefault="005D4389" w:rsidP="005D4389">
            <w:pPr>
              <w:spacing w:before="240" w:after="240" w:line="240" w:lineRule="auto"/>
              <w:jc w:val="center"/>
              <w:rPr>
                <w:rFonts w:ascii="GOST type B" w:hAnsi="GOST type B" w:cs="Arial"/>
                <w:b/>
                <w:i/>
                <w:color w:val="363636"/>
                <w:sz w:val="20"/>
                <w:szCs w:val="20"/>
              </w:rPr>
            </w:pPr>
            <w:r w:rsidRPr="005D4389">
              <w:rPr>
                <w:rFonts w:ascii="GOST type B" w:hAnsi="GOST type B" w:cs="Arial"/>
                <w:b/>
                <w:i/>
                <w:color w:val="363636"/>
                <w:sz w:val="20"/>
                <w:szCs w:val="20"/>
              </w:rPr>
              <w:br/>
              <w:t>Направление использования коммунального ресурса</w:t>
            </w:r>
          </w:p>
        </w:tc>
        <w:tc>
          <w:tcPr>
            <w:tcW w:w="1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5D4389" w:rsidRPr="005D4389" w:rsidRDefault="005D4389" w:rsidP="005D4389">
            <w:pPr>
              <w:spacing w:before="240" w:after="240" w:line="240" w:lineRule="auto"/>
              <w:jc w:val="center"/>
              <w:rPr>
                <w:rFonts w:ascii="GOST type B" w:hAnsi="GOST type B" w:cs="Arial"/>
                <w:b/>
                <w:i/>
                <w:color w:val="363636"/>
                <w:sz w:val="20"/>
                <w:szCs w:val="20"/>
              </w:rPr>
            </w:pPr>
            <w:r w:rsidRPr="005D4389">
              <w:rPr>
                <w:rFonts w:ascii="GOST type B" w:hAnsi="GOST type B" w:cs="Arial"/>
                <w:b/>
                <w:i/>
                <w:color w:val="363636"/>
                <w:sz w:val="20"/>
                <w:szCs w:val="20"/>
              </w:rPr>
              <w:t>Единица и</w:t>
            </w:r>
            <w:r w:rsidRPr="005D4389">
              <w:rPr>
                <w:rFonts w:ascii="GOST type B" w:hAnsi="GOST type B" w:cs="Arial"/>
                <w:b/>
                <w:i/>
                <w:color w:val="363636"/>
                <w:sz w:val="20"/>
                <w:szCs w:val="20"/>
              </w:rPr>
              <w:t>з</w:t>
            </w:r>
            <w:r w:rsidRPr="005D4389">
              <w:rPr>
                <w:rFonts w:ascii="GOST type B" w:hAnsi="GOST type B" w:cs="Arial"/>
                <w:b/>
                <w:i/>
                <w:color w:val="363636"/>
                <w:sz w:val="20"/>
                <w:szCs w:val="20"/>
              </w:rPr>
              <w:t>мерения</w:t>
            </w:r>
          </w:p>
        </w:tc>
        <w:tc>
          <w:tcPr>
            <w:tcW w:w="9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5D4389" w:rsidRPr="005D4389" w:rsidRDefault="005D4389" w:rsidP="005D4389">
            <w:pPr>
              <w:spacing w:before="240" w:after="240" w:line="240" w:lineRule="auto"/>
              <w:jc w:val="center"/>
              <w:rPr>
                <w:rFonts w:ascii="GOST type B" w:hAnsi="GOST type B" w:cs="Arial"/>
                <w:b/>
                <w:i/>
                <w:color w:val="363636"/>
                <w:sz w:val="20"/>
                <w:szCs w:val="20"/>
              </w:rPr>
            </w:pPr>
            <w:r w:rsidRPr="005D4389">
              <w:rPr>
                <w:rFonts w:ascii="GOST type B" w:hAnsi="GOST type B" w:cs="Arial"/>
                <w:b/>
                <w:i/>
                <w:color w:val="363636"/>
                <w:sz w:val="20"/>
                <w:szCs w:val="20"/>
              </w:rPr>
              <w:t>Норматив потребления</w:t>
            </w:r>
          </w:p>
        </w:tc>
      </w:tr>
      <w:tr w:rsidR="005D4389" w:rsidRPr="005D4389" w:rsidTr="005D4389">
        <w:tc>
          <w:tcPr>
            <w:tcW w:w="7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5D4389" w:rsidRPr="005D4389" w:rsidRDefault="005D4389" w:rsidP="005D4389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5D4389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1</w:t>
            </w:r>
          </w:p>
        </w:tc>
        <w:tc>
          <w:tcPr>
            <w:tcW w:w="623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5D4389" w:rsidRPr="005D4389" w:rsidRDefault="005D4389" w:rsidP="005D4389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5D4389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Полив земельного участка</w:t>
            </w:r>
          </w:p>
        </w:tc>
        <w:tc>
          <w:tcPr>
            <w:tcW w:w="1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5D4389" w:rsidRPr="005D4389" w:rsidRDefault="005D4389" w:rsidP="005D4389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5D4389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куб. метр в месяц на кв. метр</w:t>
            </w:r>
          </w:p>
        </w:tc>
        <w:tc>
          <w:tcPr>
            <w:tcW w:w="9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5D4389" w:rsidRPr="005D4389" w:rsidRDefault="005D4389" w:rsidP="005D4389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5D4389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0,18</w:t>
            </w:r>
          </w:p>
        </w:tc>
      </w:tr>
      <w:tr w:rsidR="005D4389" w:rsidRPr="005D4389" w:rsidTr="005D4389">
        <w:tc>
          <w:tcPr>
            <w:tcW w:w="7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5D4389" w:rsidRPr="005D4389" w:rsidRDefault="005D4389" w:rsidP="005D4389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5D4389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lastRenderedPageBreak/>
              <w:t>2</w:t>
            </w:r>
          </w:p>
        </w:tc>
        <w:tc>
          <w:tcPr>
            <w:tcW w:w="623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5D4389" w:rsidRPr="005D4389" w:rsidRDefault="005D4389" w:rsidP="005D4389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5D4389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Водоснабжение и приготовление пищи для сельскохозя</w:t>
            </w:r>
            <w:r w:rsidRPr="005D4389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й</w:t>
            </w:r>
            <w:r w:rsidRPr="005D4389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ственных животных</w:t>
            </w:r>
          </w:p>
        </w:tc>
        <w:tc>
          <w:tcPr>
            <w:tcW w:w="1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5D4389" w:rsidRPr="005D4389" w:rsidRDefault="005D4389" w:rsidP="005D4389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5D4389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куб. метр в месяц на г</w:t>
            </w:r>
            <w:r w:rsidRPr="005D4389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о</w:t>
            </w:r>
            <w:r w:rsidRPr="005D4389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лову живо</w:t>
            </w:r>
            <w:r w:rsidRPr="005D4389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т</w:t>
            </w:r>
            <w:r w:rsidRPr="005D4389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ного</w:t>
            </w:r>
          </w:p>
        </w:tc>
        <w:tc>
          <w:tcPr>
            <w:tcW w:w="9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5D4389" w:rsidRPr="005D4389" w:rsidRDefault="005D4389" w:rsidP="005D4389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5D4389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0,52</w:t>
            </w:r>
          </w:p>
        </w:tc>
      </w:tr>
      <w:tr w:rsidR="005D4389" w:rsidRPr="005D4389" w:rsidTr="005D4389">
        <w:tc>
          <w:tcPr>
            <w:tcW w:w="7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5D4389" w:rsidRPr="005D4389" w:rsidRDefault="005D4389" w:rsidP="005D4389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5D4389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3</w:t>
            </w:r>
          </w:p>
        </w:tc>
        <w:tc>
          <w:tcPr>
            <w:tcW w:w="623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5D4389" w:rsidRPr="005D4389" w:rsidRDefault="005D4389" w:rsidP="005D4389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5D4389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Водоснабжение открытых (крытых) летних бассейнов различных типов и конструкций, а также бань, саун, з</w:t>
            </w:r>
            <w:r w:rsidRPr="005D4389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а</w:t>
            </w:r>
            <w:r w:rsidRPr="005D4389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крытых бассейнов, примыкающих к жилому дому и (или) отдельно стоящих на общем с жилым домом земельном участке</w:t>
            </w:r>
          </w:p>
        </w:tc>
        <w:tc>
          <w:tcPr>
            <w:tcW w:w="1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5D4389" w:rsidRPr="005D4389" w:rsidRDefault="005D4389" w:rsidP="005D4389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5D4389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куб. метр в месяц на ч</w:t>
            </w:r>
            <w:r w:rsidRPr="005D4389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е</w:t>
            </w:r>
            <w:r w:rsidRPr="005D4389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ловека</w:t>
            </w:r>
          </w:p>
        </w:tc>
        <w:tc>
          <w:tcPr>
            <w:tcW w:w="9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5D4389" w:rsidRPr="005D4389" w:rsidRDefault="005D4389" w:rsidP="005D4389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5D4389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3,4</w:t>
            </w:r>
          </w:p>
        </w:tc>
      </w:tr>
      <w:tr w:rsidR="005D4389" w:rsidRPr="005D4389" w:rsidTr="005D4389">
        <w:tc>
          <w:tcPr>
            <w:tcW w:w="7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5D4389" w:rsidRPr="005D4389" w:rsidRDefault="005D4389" w:rsidP="005D4389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5D4389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4</w:t>
            </w:r>
          </w:p>
        </w:tc>
        <w:tc>
          <w:tcPr>
            <w:tcW w:w="623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5D4389" w:rsidRPr="005D4389" w:rsidRDefault="005D4389" w:rsidP="005D4389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5D4389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Водоснабжение иных надворных построек, в том числе гаража, теплиц (зимних садов), других объектов</w:t>
            </w:r>
          </w:p>
        </w:tc>
        <w:tc>
          <w:tcPr>
            <w:tcW w:w="1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5D4389" w:rsidRPr="005D4389" w:rsidRDefault="005D4389" w:rsidP="005D4389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5D4389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куб. метр в месяц на ч</w:t>
            </w:r>
            <w:r w:rsidRPr="005D4389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е</w:t>
            </w:r>
            <w:r w:rsidRPr="005D4389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ловека</w:t>
            </w:r>
          </w:p>
        </w:tc>
        <w:tc>
          <w:tcPr>
            <w:tcW w:w="9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  <w:hideMark/>
          </w:tcPr>
          <w:p w:rsidR="005D4389" w:rsidRPr="005D4389" w:rsidRDefault="005D4389" w:rsidP="005D4389">
            <w:pPr>
              <w:spacing w:before="240" w:after="240" w:line="240" w:lineRule="auto"/>
              <w:jc w:val="both"/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</w:pPr>
            <w:r w:rsidRPr="005D4389">
              <w:rPr>
                <w:rFonts w:ascii="GOST type B" w:hAnsi="GOST type B" w:cs="Arial"/>
                <w:i/>
                <w:color w:val="363636"/>
                <w:sz w:val="20"/>
                <w:szCs w:val="20"/>
              </w:rPr>
              <w:t>0,4</w:t>
            </w:r>
          </w:p>
        </w:tc>
      </w:tr>
    </w:tbl>
    <w:p w:rsidR="00EF205B" w:rsidRPr="002E285C" w:rsidRDefault="00EF205B" w:rsidP="00EF205B">
      <w:pPr>
        <w:spacing w:line="259" w:lineRule="auto"/>
        <w:ind w:right="-339"/>
        <w:jc w:val="center"/>
        <w:rPr>
          <w:rFonts w:ascii="GOST type B" w:hAnsi="GOST type B"/>
          <w:i/>
          <w:sz w:val="20"/>
          <w:szCs w:val="20"/>
        </w:rPr>
      </w:pPr>
      <w:r w:rsidRPr="002E285C">
        <w:rPr>
          <w:rFonts w:ascii="GOST type B" w:hAnsi="GOST type B"/>
          <w:i/>
          <w:iCs/>
          <w:sz w:val="28"/>
          <w:szCs w:val="28"/>
          <w:u w:val="single"/>
        </w:rPr>
        <w:t>Расчетные расходы воды.</w:t>
      </w:r>
    </w:p>
    <w:p w:rsidR="00EF205B" w:rsidRPr="002E285C" w:rsidRDefault="00EF205B" w:rsidP="00EF205B">
      <w:pPr>
        <w:jc w:val="center"/>
        <w:rPr>
          <w:rFonts w:ascii="GOST type B" w:hAnsi="GOST type B"/>
          <w:i/>
          <w:sz w:val="20"/>
          <w:szCs w:val="20"/>
        </w:rPr>
      </w:pPr>
      <w:r w:rsidRPr="002E285C">
        <w:rPr>
          <w:rFonts w:ascii="GOST type B" w:hAnsi="GOST type B"/>
          <w:i/>
          <w:iCs/>
          <w:sz w:val="28"/>
          <w:szCs w:val="28"/>
        </w:rPr>
        <w:t>Хозяйственно-питьевые нужды</w:t>
      </w:r>
    </w:p>
    <w:p w:rsidR="00EF205B" w:rsidRPr="002E285C" w:rsidRDefault="00EF205B" w:rsidP="00EF205B">
      <w:pPr>
        <w:ind w:left="580"/>
        <w:rPr>
          <w:rFonts w:ascii="GOST type B" w:hAnsi="GOST type B"/>
          <w:i/>
          <w:sz w:val="20"/>
          <w:szCs w:val="20"/>
        </w:rPr>
      </w:pPr>
      <w:r w:rsidRPr="002E285C">
        <w:rPr>
          <w:rFonts w:ascii="GOST type B" w:hAnsi="GOST type B"/>
          <w:i/>
          <w:sz w:val="28"/>
          <w:szCs w:val="28"/>
        </w:rPr>
        <w:t>Расход воды на хозяйственно-питьевые нужды определен по формуле:</w:t>
      </w:r>
    </w:p>
    <w:p w:rsidR="00EF205B" w:rsidRPr="002E285C" w:rsidRDefault="00EF205B" w:rsidP="00EF205B">
      <w:pPr>
        <w:spacing w:line="134" w:lineRule="exact"/>
        <w:rPr>
          <w:rFonts w:ascii="GOST type B" w:hAnsi="GOST type B"/>
          <w:i/>
          <w:sz w:val="20"/>
          <w:szCs w:val="20"/>
        </w:rPr>
      </w:pPr>
    </w:p>
    <w:p w:rsidR="00EF205B" w:rsidRPr="002E285C" w:rsidRDefault="00EF205B" w:rsidP="00EF205B">
      <w:pPr>
        <w:ind w:left="580"/>
        <w:rPr>
          <w:rFonts w:ascii="GOST type B" w:hAnsi="GOST type B"/>
          <w:i/>
          <w:sz w:val="28"/>
          <w:szCs w:val="28"/>
        </w:rPr>
      </w:pPr>
      <w:proofErr w:type="spellStart"/>
      <w:r w:rsidRPr="002E285C">
        <w:rPr>
          <w:rFonts w:ascii="GOST type B" w:hAnsi="GOST type B"/>
          <w:i/>
          <w:sz w:val="28"/>
          <w:szCs w:val="28"/>
        </w:rPr>
        <w:t>Gcy</w:t>
      </w:r>
      <w:proofErr w:type="gramStart"/>
      <w:r w:rsidRPr="002E285C">
        <w:rPr>
          <w:rFonts w:ascii="GOST type B" w:hAnsi="GOST type B"/>
          <w:i/>
          <w:sz w:val="28"/>
          <w:szCs w:val="28"/>
        </w:rPr>
        <w:t>т</w:t>
      </w:r>
      <w:proofErr w:type="spellEnd"/>
      <w:proofErr w:type="gramEnd"/>
      <w:r w:rsidRPr="002E285C">
        <w:rPr>
          <w:rFonts w:ascii="GOST type B" w:hAnsi="GOST type B"/>
          <w:i/>
          <w:sz w:val="28"/>
          <w:szCs w:val="28"/>
        </w:rPr>
        <w:t xml:space="preserve"> = q * N * 10-</w:t>
      </w:r>
      <w:r w:rsidRPr="002E285C">
        <w:rPr>
          <w:rFonts w:ascii="GOST type B" w:hAnsi="GOST type B"/>
          <w:i/>
          <w:sz w:val="28"/>
          <w:szCs w:val="28"/>
          <w:vertAlign w:val="superscript"/>
        </w:rPr>
        <w:t>3</w:t>
      </w:r>
      <w:r w:rsidRPr="002E285C">
        <w:rPr>
          <w:rFonts w:ascii="GOST type B" w:hAnsi="GOST type B"/>
          <w:i/>
          <w:sz w:val="28"/>
          <w:szCs w:val="28"/>
        </w:rPr>
        <w:t>, м</w:t>
      </w:r>
      <w:r w:rsidRPr="002E285C">
        <w:rPr>
          <w:rFonts w:ascii="GOST type B" w:hAnsi="GOST type B"/>
          <w:i/>
          <w:sz w:val="28"/>
          <w:szCs w:val="28"/>
          <w:vertAlign w:val="superscript"/>
        </w:rPr>
        <w:t>3</w:t>
      </w:r>
      <w:r w:rsidRPr="002E285C">
        <w:rPr>
          <w:rFonts w:ascii="GOST type B" w:hAnsi="GOST type B"/>
          <w:i/>
          <w:sz w:val="28"/>
          <w:szCs w:val="28"/>
        </w:rPr>
        <w:t xml:space="preserve">/ </w:t>
      </w:r>
      <w:proofErr w:type="spellStart"/>
      <w:r w:rsidRPr="002E285C">
        <w:rPr>
          <w:rFonts w:ascii="GOST type B" w:hAnsi="GOST type B"/>
          <w:i/>
          <w:sz w:val="28"/>
          <w:szCs w:val="28"/>
        </w:rPr>
        <w:t>сут</w:t>
      </w:r>
      <w:proofErr w:type="spellEnd"/>
      <w:r w:rsidRPr="002E285C">
        <w:rPr>
          <w:rFonts w:ascii="GOST type B" w:hAnsi="GOST type B"/>
          <w:i/>
          <w:sz w:val="28"/>
          <w:szCs w:val="28"/>
        </w:rPr>
        <w:t>;</w:t>
      </w:r>
    </w:p>
    <w:p w:rsidR="00EF205B" w:rsidRPr="002E285C" w:rsidRDefault="00EF205B" w:rsidP="00EF205B">
      <w:pPr>
        <w:spacing w:line="68" w:lineRule="exact"/>
        <w:rPr>
          <w:rFonts w:ascii="GOST type B" w:hAnsi="GOST type B"/>
          <w:i/>
          <w:sz w:val="28"/>
          <w:szCs w:val="28"/>
        </w:rPr>
      </w:pPr>
    </w:p>
    <w:p w:rsidR="00EF205B" w:rsidRPr="002E285C" w:rsidRDefault="00EF205B" w:rsidP="00EF205B">
      <w:pPr>
        <w:ind w:left="580"/>
        <w:rPr>
          <w:rFonts w:ascii="GOST type B" w:hAnsi="GOST type B"/>
          <w:i/>
          <w:sz w:val="28"/>
          <w:szCs w:val="28"/>
        </w:rPr>
      </w:pPr>
      <w:proofErr w:type="spellStart"/>
      <w:r w:rsidRPr="002E285C">
        <w:rPr>
          <w:rFonts w:ascii="GOST type B" w:hAnsi="GOST type B"/>
          <w:i/>
          <w:sz w:val="28"/>
          <w:szCs w:val="28"/>
        </w:rPr>
        <w:t>Gгод</w:t>
      </w:r>
      <w:proofErr w:type="spellEnd"/>
      <w:r w:rsidRPr="002E285C">
        <w:rPr>
          <w:rFonts w:ascii="GOST type B" w:hAnsi="GOST type B"/>
          <w:i/>
          <w:sz w:val="28"/>
          <w:szCs w:val="28"/>
        </w:rPr>
        <w:t xml:space="preserve"> = </w:t>
      </w:r>
      <w:proofErr w:type="spellStart"/>
      <w:r w:rsidRPr="002E285C">
        <w:rPr>
          <w:rFonts w:ascii="GOST type B" w:hAnsi="GOST type B"/>
          <w:i/>
          <w:sz w:val="28"/>
          <w:szCs w:val="28"/>
        </w:rPr>
        <w:t>Gcyт</w:t>
      </w:r>
      <w:proofErr w:type="spellEnd"/>
      <w:r w:rsidRPr="002E285C">
        <w:rPr>
          <w:rFonts w:ascii="GOST type B" w:hAnsi="GOST type B"/>
          <w:i/>
          <w:sz w:val="28"/>
          <w:szCs w:val="28"/>
        </w:rPr>
        <w:t xml:space="preserve"> * m * 10-</w:t>
      </w:r>
      <w:r w:rsidRPr="002E285C">
        <w:rPr>
          <w:rFonts w:ascii="GOST type B" w:hAnsi="GOST type B"/>
          <w:i/>
          <w:sz w:val="28"/>
          <w:szCs w:val="28"/>
          <w:vertAlign w:val="superscript"/>
        </w:rPr>
        <w:t>3</w:t>
      </w:r>
      <w:r w:rsidRPr="002E285C">
        <w:rPr>
          <w:rFonts w:ascii="GOST type B" w:hAnsi="GOST type B"/>
          <w:i/>
          <w:sz w:val="28"/>
          <w:szCs w:val="28"/>
        </w:rPr>
        <w:t xml:space="preserve">, </w:t>
      </w:r>
      <w:proofErr w:type="spellStart"/>
      <w:proofErr w:type="gramStart"/>
      <w:r w:rsidRPr="002E285C">
        <w:rPr>
          <w:rFonts w:ascii="GOST type B" w:hAnsi="GOST type B"/>
          <w:i/>
          <w:sz w:val="28"/>
          <w:szCs w:val="28"/>
        </w:rPr>
        <w:t>тыс</w:t>
      </w:r>
      <w:proofErr w:type="spellEnd"/>
      <w:proofErr w:type="gramEnd"/>
      <w:r w:rsidRPr="002E285C">
        <w:rPr>
          <w:rFonts w:ascii="GOST type B" w:hAnsi="GOST type B"/>
          <w:i/>
          <w:sz w:val="28"/>
          <w:szCs w:val="28"/>
        </w:rPr>
        <w:t xml:space="preserve"> м</w:t>
      </w:r>
      <w:r w:rsidRPr="002E285C">
        <w:rPr>
          <w:rFonts w:ascii="GOST type B" w:hAnsi="GOST type B"/>
          <w:i/>
          <w:sz w:val="28"/>
          <w:szCs w:val="28"/>
          <w:vertAlign w:val="superscript"/>
        </w:rPr>
        <w:t>3</w:t>
      </w:r>
      <w:r w:rsidRPr="002E285C">
        <w:rPr>
          <w:rFonts w:ascii="GOST type B" w:hAnsi="GOST type B"/>
          <w:i/>
          <w:sz w:val="28"/>
          <w:szCs w:val="28"/>
        </w:rPr>
        <w:t>/ год</w:t>
      </w:r>
    </w:p>
    <w:p w:rsidR="00EF205B" w:rsidRPr="002E285C" w:rsidRDefault="00EF205B" w:rsidP="00EF205B">
      <w:pPr>
        <w:ind w:left="640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г</w:t>
      </w:r>
      <w:r w:rsidRPr="002E285C">
        <w:rPr>
          <w:rFonts w:ascii="GOST type B" w:hAnsi="GOST type B"/>
          <w:i/>
          <w:sz w:val="28"/>
          <w:szCs w:val="28"/>
        </w:rPr>
        <w:t>де:</w:t>
      </w:r>
    </w:p>
    <w:p w:rsidR="00EF205B" w:rsidRPr="002E285C" w:rsidRDefault="00EF205B" w:rsidP="0075413E">
      <w:pPr>
        <w:numPr>
          <w:ilvl w:val="0"/>
          <w:numId w:val="27"/>
        </w:numPr>
        <w:tabs>
          <w:tab w:val="left" w:pos="791"/>
        </w:tabs>
        <w:spacing w:after="0" w:line="349" w:lineRule="auto"/>
        <w:ind w:left="580" w:right="-143"/>
        <w:rPr>
          <w:rFonts w:ascii="GOST type B" w:hAnsi="GOST type B"/>
          <w:i/>
          <w:sz w:val="28"/>
          <w:szCs w:val="28"/>
        </w:rPr>
      </w:pPr>
      <w:r w:rsidRPr="002E285C">
        <w:rPr>
          <w:rFonts w:ascii="GOST type B" w:hAnsi="GOST type B"/>
          <w:i/>
          <w:sz w:val="28"/>
          <w:szCs w:val="28"/>
        </w:rPr>
        <w:t xml:space="preserve">- норма водопотребления, </w:t>
      </w:r>
      <w:proofErr w:type="gramStart"/>
      <w:r w:rsidRPr="002E285C">
        <w:rPr>
          <w:rFonts w:ascii="GOST type B" w:hAnsi="GOST type B"/>
          <w:i/>
          <w:sz w:val="28"/>
          <w:szCs w:val="28"/>
        </w:rPr>
        <w:t>л</w:t>
      </w:r>
      <w:proofErr w:type="gramEnd"/>
      <w:r w:rsidRPr="002E285C">
        <w:rPr>
          <w:rFonts w:ascii="GOST type B" w:hAnsi="GOST type B"/>
          <w:i/>
          <w:sz w:val="28"/>
          <w:szCs w:val="28"/>
        </w:rPr>
        <w:t>/</w:t>
      </w:r>
      <w:proofErr w:type="spellStart"/>
      <w:r w:rsidRPr="002E285C">
        <w:rPr>
          <w:rFonts w:ascii="GOST type B" w:hAnsi="GOST type B"/>
          <w:i/>
          <w:sz w:val="28"/>
          <w:szCs w:val="28"/>
        </w:rPr>
        <w:t>сут</w:t>
      </w:r>
      <w:proofErr w:type="spellEnd"/>
      <w:r w:rsidRPr="002E285C">
        <w:rPr>
          <w:rFonts w:ascii="GOST type B" w:hAnsi="GOST type B"/>
          <w:i/>
          <w:sz w:val="28"/>
          <w:szCs w:val="28"/>
        </w:rPr>
        <w:t xml:space="preserve"> на 1 потребителя [ВНТП-Н-97];</w:t>
      </w:r>
    </w:p>
    <w:p w:rsidR="00EF205B" w:rsidRPr="002E285C" w:rsidRDefault="00EF205B" w:rsidP="00EF205B">
      <w:pPr>
        <w:tabs>
          <w:tab w:val="left" w:pos="791"/>
        </w:tabs>
        <w:spacing w:after="0" w:line="349" w:lineRule="auto"/>
        <w:ind w:left="580" w:right="1960"/>
        <w:rPr>
          <w:rFonts w:ascii="GOST type B" w:hAnsi="GOST type B"/>
          <w:i/>
          <w:sz w:val="28"/>
          <w:szCs w:val="28"/>
        </w:rPr>
      </w:pPr>
      <w:r w:rsidRPr="002E285C">
        <w:rPr>
          <w:rFonts w:ascii="GOST type B" w:hAnsi="GOST type B"/>
          <w:i/>
          <w:sz w:val="28"/>
          <w:szCs w:val="28"/>
        </w:rPr>
        <w:t xml:space="preserve"> N - количество потребителей;</w:t>
      </w:r>
    </w:p>
    <w:p w:rsidR="00EF205B" w:rsidRDefault="00EF205B" w:rsidP="00EF205B">
      <w:pPr>
        <w:spacing w:line="259" w:lineRule="auto"/>
        <w:ind w:left="580"/>
        <w:rPr>
          <w:rFonts w:ascii="GOST type B" w:hAnsi="GOST type B"/>
          <w:i/>
          <w:sz w:val="28"/>
          <w:szCs w:val="28"/>
        </w:rPr>
      </w:pPr>
      <w:r w:rsidRPr="002E285C">
        <w:rPr>
          <w:rFonts w:ascii="GOST type B" w:hAnsi="GOST type B"/>
          <w:i/>
          <w:sz w:val="28"/>
          <w:szCs w:val="28"/>
        </w:rPr>
        <w:t>m - количество дней работы в году</w:t>
      </w:r>
    </w:p>
    <w:p w:rsidR="00EF205B" w:rsidRPr="002E285C" w:rsidRDefault="00EF205B" w:rsidP="0075413E">
      <w:pPr>
        <w:pStyle w:val="ab"/>
        <w:numPr>
          <w:ilvl w:val="1"/>
          <w:numId w:val="28"/>
        </w:numPr>
        <w:rPr>
          <w:rFonts w:ascii="GOST type B" w:hAnsi="GOST type B"/>
          <w:i/>
          <w:sz w:val="28"/>
          <w:szCs w:val="28"/>
          <w:u w:val="single"/>
        </w:rPr>
      </w:pPr>
      <w:r w:rsidRPr="002E285C">
        <w:rPr>
          <w:rFonts w:ascii="GOST type B" w:hAnsi="GOST type B"/>
          <w:i/>
          <w:sz w:val="28"/>
          <w:szCs w:val="28"/>
          <w:u w:val="single"/>
        </w:rPr>
        <w:lastRenderedPageBreak/>
        <w:t>Жилые дома:</w:t>
      </w:r>
    </w:p>
    <w:p w:rsidR="00EF205B" w:rsidRDefault="00EF205B" w:rsidP="00EF205B">
      <w:pPr>
        <w:spacing w:line="234" w:lineRule="auto"/>
        <w:ind w:right="-1" w:firstLine="567"/>
        <w:jc w:val="center"/>
        <w:rPr>
          <w:rFonts w:ascii="GOST type B" w:hAnsi="GOST type B"/>
          <w:i/>
          <w:sz w:val="28"/>
          <w:szCs w:val="28"/>
        </w:rPr>
      </w:pPr>
      <w:r w:rsidRPr="002E285C">
        <w:rPr>
          <w:rFonts w:ascii="GOST type B" w:hAnsi="GOST type B"/>
          <w:i/>
          <w:sz w:val="28"/>
          <w:szCs w:val="28"/>
        </w:rPr>
        <w:t xml:space="preserve">Количество проживающих в жилых домах </w:t>
      </w:r>
      <w:proofErr w:type="gramStart"/>
      <w:r w:rsidRPr="002E285C">
        <w:rPr>
          <w:rFonts w:ascii="GOST type B" w:hAnsi="GOST type B"/>
          <w:i/>
          <w:sz w:val="28"/>
          <w:szCs w:val="28"/>
        </w:rPr>
        <w:t>оборудованные</w:t>
      </w:r>
      <w:proofErr w:type="gramEnd"/>
      <w:r w:rsidRPr="002E285C">
        <w:rPr>
          <w:rFonts w:ascii="GOST type B" w:hAnsi="GOST type B"/>
          <w:i/>
          <w:sz w:val="28"/>
          <w:szCs w:val="28"/>
        </w:rPr>
        <w:t xml:space="preserve"> водопроводом, канализацией, газоснабжением и ваннами</w:t>
      </w:r>
      <w:r>
        <w:rPr>
          <w:rFonts w:ascii="GOST type B" w:hAnsi="GOST type B"/>
          <w:i/>
          <w:sz w:val="28"/>
          <w:szCs w:val="28"/>
        </w:rPr>
        <w:t>:</w:t>
      </w:r>
    </w:p>
    <w:p w:rsidR="00EF205B" w:rsidRPr="00747FE6" w:rsidRDefault="00747FE6" w:rsidP="00747FE6">
      <w:pPr>
        <w:spacing w:line="234" w:lineRule="auto"/>
        <w:ind w:right="-1" w:firstLine="567"/>
        <w:jc w:val="right"/>
        <w:rPr>
          <w:rFonts w:ascii="GOST type B" w:hAnsi="GOST type B"/>
          <w:i/>
          <w:sz w:val="20"/>
          <w:szCs w:val="20"/>
        </w:rPr>
      </w:pPr>
      <w:r>
        <w:rPr>
          <w:rFonts w:ascii="GOST type B" w:hAnsi="GOST type B"/>
          <w:i/>
          <w:sz w:val="28"/>
          <w:szCs w:val="28"/>
        </w:rPr>
        <w:t>Таблица 23</w:t>
      </w:r>
    </w:p>
    <w:tbl>
      <w:tblPr>
        <w:tblW w:w="0" w:type="auto"/>
        <w:tblInd w:w="1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00"/>
        <w:gridCol w:w="1780"/>
        <w:gridCol w:w="1680"/>
        <w:gridCol w:w="1720"/>
        <w:gridCol w:w="1580"/>
      </w:tblGrid>
      <w:tr w:rsidR="00EF205B" w:rsidRPr="002E285C" w:rsidTr="00066676">
        <w:trPr>
          <w:trHeight w:val="350"/>
        </w:trPr>
        <w:tc>
          <w:tcPr>
            <w:tcW w:w="1800" w:type="dxa"/>
            <w:vAlign w:val="bottom"/>
          </w:tcPr>
          <w:p w:rsidR="00EF205B" w:rsidRPr="002E285C" w:rsidRDefault="00EF205B" w:rsidP="00066676">
            <w:pPr>
              <w:jc w:val="right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 xml:space="preserve">G </w:t>
            </w:r>
            <w:proofErr w:type="spellStart"/>
            <w:r w:rsidRPr="002E285C">
              <w:rPr>
                <w:rFonts w:ascii="GOST type B" w:hAnsi="GOST type B"/>
                <w:i/>
                <w:szCs w:val="24"/>
              </w:rPr>
              <w:t>cy</w:t>
            </w:r>
            <w:proofErr w:type="gramStart"/>
            <w:r w:rsidRPr="002E285C">
              <w:rPr>
                <w:rFonts w:ascii="GOST type B" w:hAnsi="GOST type B"/>
                <w:i/>
                <w:szCs w:val="24"/>
              </w:rPr>
              <w:t>т</w:t>
            </w:r>
            <w:proofErr w:type="spellEnd"/>
            <w:proofErr w:type="gramEnd"/>
            <w:r w:rsidRPr="002E285C">
              <w:rPr>
                <w:rFonts w:ascii="GOST type B" w:hAnsi="GOST type B"/>
                <w:i/>
                <w:szCs w:val="24"/>
              </w:rPr>
              <w:t>=</w:t>
            </w:r>
          </w:p>
        </w:tc>
        <w:tc>
          <w:tcPr>
            <w:tcW w:w="1780" w:type="dxa"/>
            <w:vAlign w:val="bottom"/>
          </w:tcPr>
          <w:p w:rsidR="00EF205B" w:rsidRPr="002E285C" w:rsidRDefault="00EF205B" w:rsidP="00066676">
            <w:pPr>
              <w:ind w:right="560"/>
              <w:jc w:val="right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230</w:t>
            </w:r>
          </w:p>
        </w:tc>
        <w:tc>
          <w:tcPr>
            <w:tcW w:w="1680" w:type="dxa"/>
            <w:vAlign w:val="bottom"/>
          </w:tcPr>
          <w:p w:rsidR="00EF205B" w:rsidRPr="002E285C" w:rsidRDefault="00EF205B" w:rsidP="00066676">
            <w:pPr>
              <w:ind w:right="360"/>
              <w:jc w:val="right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12850</w:t>
            </w:r>
          </w:p>
        </w:tc>
        <w:tc>
          <w:tcPr>
            <w:tcW w:w="1720" w:type="dxa"/>
            <w:vAlign w:val="bottom"/>
          </w:tcPr>
          <w:p w:rsidR="00EF205B" w:rsidRPr="002E285C" w:rsidRDefault="00EF205B" w:rsidP="00066676">
            <w:pPr>
              <w:ind w:right="280"/>
              <w:jc w:val="right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2955,50</w:t>
            </w:r>
          </w:p>
        </w:tc>
        <w:tc>
          <w:tcPr>
            <w:tcW w:w="1580" w:type="dxa"/>
            <w:vAlign w:val="bottom"/>
          </w:tcPr>
          <w:p w:rsidR="00EF205B" w:rsidRPr="002E285C" w:rsidRDefault="00EF205B" w:rsidP="00066676">
            <w:pPr>
              <w:spacing w:line="349" w:lineRule="exact"/>
              <w:ind w:left="100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м</w:t>
            </w:r>
            <w:r w:rsidRPr="002E285C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2E285C">
              <w:rPr>
                <w:rFonts w:ascii="GOST type B" w:hAnsi="GOST type B"/>
                <w:i/>
                <w:szCs w:val="24"/>
              </w:rPr>
              <w:t>/</w:t>
            </w:r>
            <w:proofErr w:type="spellStart"/>
            <w:r w:rsidRPr="002E285C">
              <w:rPr>
                <w:rFonts w:ascii="GOST type B" w:hAnsi="GOST type B"/>
                <w:i/>
                <w:szCs w:val="24"/>
              </w:rPr>
              <w:t>сут</w:t>
            </w:r>
            <w:proofErr w:type="spellEnd"/>
          </w:p>
        </w:tc>
      </w:tr>
      <w:tr w:rsidR="00EF205B" w:rsidRPr="002E285C" w:rsidTr="00066676">
        <w:trPr>
          <w:trHeight w:val="416"/>
        </w:trPr>
        <w:tc>
          <w:tcPr>
            <w:tcW w:w="1800" w:type="dxa"/>
            <w:vAlign w:val="bottom"/>
          </w:tcPr>
          <w:p w:rsidR="00EF205B" w:rsidRPr="002E285C" w:rsidRDefault="00EF205B" w:rsidP="00066676">
            <w:pPr>
              <w:spacing w:line="308" w:lineRule="exact"/>
              <w:jc w:val="right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G год=</w:t>
            </w:r>
          </w:p>
        </w:tc>
        <w:tc>
          <w:tcPr>
            <w:tcW w:w="1780" w:type="dxa"/>
            <w:vAlign w:val="bottom"/>
          </w:tcPr>
          <w:p w:rsidR="00EF205B" w:rsidRPr="002E285C" w:rsidRDefault="00EF205B" w:rsidP="00066676">
            <w:pPr>
              <w:spacing w:line="308" w:lineRule="exact"/>
              <w:ind w:right="380"/>
              <w:jc w:val="right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2955,5</w:t>
            </w:r>
          </w:p>
        </w:tc>
        <w:tc>
          <w:tcPr>
            <w:tcW w:w="1680" w:type="dxa"/>
            <w:vAlign w:val="bottom"/>
          </w:tcPr>
          <w:p w:rsidR="00EF205B" w:rsidRPr="002E285C" w:rsidRDefault="00EF205B" w:rsidP="00066676">
            <w:pPr>
              <w:spacing w:line="308" w:lineRule="exact"/>
              <w:ind w:right="500"/>
              <w:jc w:val="right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365</w:t>
            </w:r>
          </w:p>
        </w:tc>
        <w:tc>
          <w:tcPr>
            <w:tcW w:w="1720" w:type="dxa"/>
            <w:vAlign w:val="bottom"/>
          </w:tcPr>
          <w:p w:rsidR="00EF205B" w:rsidRPr="002E285C" w:rsidRDefault="00EF205B" w:rsidP="00066676">
            <w:pPr>
              <w:spacing w:line="308" w:lineRule="exact"/>
              <w:ind w:right="280"/>
              <w:jc w:val="right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1078,76</w:t>
            </w:r>
          </w:p>
        </w:tc>
        <w:tc>
          <w:tcPr>
            <w:tcW w:w="1580" w:type="dxa"/>
            <w:vAlign w:val="bottom"/>
          </w:tcPr>
          <w:p w:rsidR="00EF205B" w:rsidRPr="002E285C" w:rsidRDefault="00EF205B" w:rsidP="00066676">
            <w:pPr>
              <w:ind w:left="100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тыс</w:t>
            </w:r>
            <w:proofErr w:type="gramStart"/>
            <w:r w:rsidRPr="002E285C">
              <w:rPr>
                <w:rFonts w:ascii="GOST type B" w:hAnsi="GOST type B"/>
                <w:i/>
                <w:szCs w:val="24"/>
              </w:rPr>
              <w:t>.м</w:t>
            </w:r>
            <w:proofErr w:type="gramEnd"/>
            <w:r w:rsidRPr="002E285C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2E285C">
              <w:rPr>
                <w:rFonts w:ascii="GOST type B" w:hAnsi="GOST type B"/>
                <w:i/>
                <w:szCs w:val="24"/>
              </w:rPr>
              <w:t>/год</w:t>
            </w:r>
          </w:p>
        </w:tc>
      </w:tr>
    </w:tbl>
    <w:p w:rsidR="00EF205B" w:rsidRPr="002E285C" w:rsidRDefault="00EF205B" w:rsidP="00EF205B">
      <w:pPr>
        <w:pStyle w:val="ab"/>
        <w:ind w:left="1075"/>
        <w:jc w:val="center"/>
        <w:rPr>
          <w:sz w:val="20"/>
          <w:szCs w:val="20"/>
        </w:rPr>
      </w:pPr>
    </w:p>
    <w:p w:rsidR="00EF205B" w:rsidRPr="002E285C" w:rsidRDefault="00EF205B" w:rsidP="00EF205B">
      <w:pPr>
        <w:spacing w:after="0"/>
        <w:ind w:right="-1"/>
        <w:jc w:val="center"/>
        <w:rPr>
          <w:rFonts w:ascii="GOST type B" w:hAnsi="GOST type B"/>
          <w:i/>
          <w:sz w:val="20"/>
          <w:szCs w:val="20"/>
        </w:rPr>
      </w:pPr>
      <w:r w:rsidRPr="002E285C">
        <w:rPr>
          <w:rFonts w:ascii="GOST type B" w:hAnsi="GOST type B"/>
          <w:i/>
          <w:sz w:val="28"/>
          <w:szCs w:val="28"/>
        </w:rPr>
        <w:t xml:space="preserve">Количество проживающих в жилых домах </w:t>
      </w:r>
      <w:proofErr w:type="gramStart"/>
      <w:r w:rsidRPr="002E285C">
        <w:rPr>
          <w:rFonts w:ascii="GOST type B" w:hAnsi="GOST type B"/>
          <w:i/>
          <w:sz w:val="28"/>
          <w:szCs w:val="28"/>
        </w:rPr>
        <w:t>оборудованные</w:t>
      </w:r>
      <w:proofErr w:type="gramEnd"/>
    </w:p>
    <w:p w:rsidR="00EF205B" w:rsidRDefault="00EF205B" w:rsidP="00EF205B">
      <w:pPr>
        <w:spacing w:after="0"/>
        <w:ind w:right="-1"/>
        <w:jc w:val="center"/>
        <w:rPr>
          <w:rFonts w:ascii="GOST type B" w:hAnsi="GOST type B"/>
          <w:i/>
          <w:sz w:val="28"/>
          <w:szCs w:val="28"/>
        </w:rPr>
      </w:pPr>
      <w:r w:rsidRPr="002E285C">
        <w:rPr>
          <w:rFonts w:ascii="GOST type B" w:hAnsi="GOST type B"/>
          <w:i/>
          <w:sz w:val="28"/>
          <w:szCs w:val="28"/>
        </w:rPr>
        <w:t>водопроводом, к</w:t>
      </w:r>
      <w:r>
        <w:rPr>
          <w:rFonts w:ascii="GOST type B" w:hAnsi="GOST type B"/>
          <w:i/>
          <w:sz w:val="28"/>
          <w:szCs w:val="28"/>
        </w:rPr>
        <w:t>анализацией, газоснабжением без</w:t>
      </w:r>
      <w:r w:rsidRPr="002E285C">
        <w:rPr>
          <w:rFonts w:ascii="GOST type B" w:hAnsi="GOST type B"/>
          <w:i/>
          <w:sz w:val="28"/>
          <w:szCs w:val="28"/>
        </w:rPr>
        <w:t xml:space="preserve"> ванн</w:t>
      </w:r>
      <w:r>
        <w:rPr>
          <w:rFonts w:ascii="GOST type B" w:hAnsi="GOST type B"/>
          <w:i/>
          <w:sz w:val="28"/>
          <w:szCs w:val="28"/>
        </w:rPr>
        <w:t>:</w:t>
      </w:r>
    </w:p>
    <w:p w:rsidR="00747FE6" w:rsidRPr="002E285C" w:rsidRDefault="00747FE6" w:rsidP="00747FE6">
      <w:pPr>
        <w:spacing w:after="0"/>
        <w:ind w:right="-1"/>
        <w:jc w:val="right"/>
        <w:rPr>
          <w:rFonts w:ascii="GOST type B" w:hAnsi="GOST type B"/>
          <w:i/>
          <w:sz w:val="20"/>
          <w:szCs w:val="20"/>
        </w:rPr>
      </w:pPr>
      <w:r>
        <w:rPr>
          <w:rFonts w:ascii="GOST type B" w:hAnsi="GOST type B"/>
          <w:i/>
          <w:sz w:val="28"/>
          <w:szCs w:val="28"/>
        </w:rPr>
        <w:t>Таблица 24</w:t>
      </w:r>
    </w:p>
    <w:p w:rsidR="00EF205B" w:rsidRDefault="00EF205B" w:rsidP="00EF205B">
      <w:pPr>
        <w:spacing w:line="45" w:lineRule="exact"/>
        <w:rPr>
          <w:sz w:val="20"/>
          <w:szCs w:val="20"/>
        </w:rPr>
      </w:pPr>
    </w:p>
    <w:tbl>
      <w:tblPr>
        <w:tblW w:w="0" w:type="auto"/>
        <w:tblInd w:w="1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00"/>
        <w:gridCol w:w="1780"/>
        <w:gridCol w:w="1680"/>
        <w:gridCol w:w="1720"/>
        <w:gridCol w:w="1580"/>
      </w:tblGrid>
      <w:tr w:rsidR="00EF205B" w:rsidRPr="002E285C" w:rsidTr="00066676">
        <w:trPr>
          <w:trHeight w:val="350"/>
        </w:trPr>
        <w:tc>
          <w:tcPr>
            <w:tcW w:w="1800" w:type="dxa"/>
            <w:vAlign w:val="bottom"/>
          </w:tcPr>
          <w:p w:rsidR="00EF205B" w:rsidRPr="002E285C" w:rsidRDefault="00EF205B" w:rsidP="00066676">
            <w:pPr>
              <w:jc w:val="right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 xml:space="preserve">G </w:t>
            </w:r>
            <w:proofErr w:type="spellStart"/>
            <w:r w:rsidRPr="002E285C">
              <w:rPr>
                <w:rFonts w:ascii="GOST type B" w:hAnsi="GOST type B"/>
                <w:i/>
                <w:szCs w:val="24"/>
              </w:rPr>
              <w:t>cy</w:t>
            </w:r>
            <w:proofErr w:type="gramStart"/>
            <w:r w:rsidRPr="002E285C">
              <w:rPr>
                <w:rFonts w:ascii="GOST type B" w:hAnsi="GOST type B"/>
                <w:i/>
                <w:szCs w:val="24"/>
              </w:rPr>
              <w:t>т</w:t>
            </w:r>
            <w:proofErr w:type="spellEnd"/>
            <w:proofErr w:type="gramEnd"/>
            <w:r w:rsidRPr="002E285C">
              <w:rPr>
                <w:rFonts w:ascii="GOST type B" w:hAnsi="GOST type B"/>
                <w:i/>
                <w:szCs w:val="24"/>
              </w:rPr>
              <w:t>=</w:t>
            </w:r>
          </w:p>
        </w:tc>
        <w:tc>
          <w:tcPr>
            <w:tcW w:w="1780" w:type="dxa"/>
            <w:vAlign w:val="bottom"/>
          </w:tcPr>
          <w:p w:rsidR="00EF205B" w:rsidRPr="002E285C" w:rsidRDefault="00EF205B" w:rsidP="00066676">
            <w:pPr>
              <w:ind w:right="560"/>
              <w:jc w:val="right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160</w:t>
            </w:r>
          </w:p>
        </w:tc>
        <w:tc>
          <w:tcPr>
            <w:tcW w:w="1680" w:type="dxa"/>
            <w:vAlign w:val="bottom"/>
          </w:tcPr>
          <w:p w:rsidR="00EF205B" w:rsidRPr="002E285C" w:rsidRDefault="00EF205B" w:rsidP="00066676">
            <w:pPr>
              <w:ind w:right="440"/>
              <w:jc w:val="right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7660</w:t>
            </w:r>
          </w:p>
        </w:tc>
        <w:tc>
          <w:tcPr>
            <w:tcW w:w="1720" w:type="dxa"/>
            <w:vAlign w:val="bottom"/>
          </w:tcPr>
          <w:p w:rsidR="00EF205B" w:rsidRPr="002E285C" w:rsidRDefault="00EF205B" w:rsidP="00066676">
            <w:pPr>
              <w:ind w:right="280"/>
              <w:jc w:val="right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1225,60</w:t>
            </w:r>
          </w:p>
        </w:tc>
        <w:tc>
          <w:tcPr>
            <w:tcW w:w="1580" w:type="dxa"/>
            <w:vAlign w:val="bottom"/>
          </w:tcPr>
          <w:p w:rsidR="00EF205B" w:rsidRPr="002E285C" w:rsidRDefault="00EF205B" w:rsidP="00066676">
            <w:pPr>
              <w:spacing w:line="349" w:lineRule="exact"/>
              <w:ind w:left="100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м</w:t>
            </w:r>
            <w:r w:rsidRPr="002E285C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2E285C">
              <w:rPr>
                <w:rFonts w:ascii="GOST type B" w:hAnsi="GOST type B"/>
                <w:i/>
                <w:szCs w:val="24"/>
              </w:rPr>
              <w:t>/</w:t>
            </w:r>
            <w:proofErr w:type="spellStart"/>
            <w:r w:rsidRPr="002E285C">
              <w:rPr>
                <w:rFonts w:ascii="GOST type B" w:hAnsi="GOST type B"/>
                <w:i/>
                <w:szCs w:val="24"/>
              </w:rPr>
              <w:t>сут</w:t>
            </w:r>
            <w:proofErr w:type="spellEnd"/>
          </w:p>
        </w:tc>
      </w:tr>
      <w:tr w:rsidR="00EF205B" w:rsidRPr="002E285C" w:rsidTr="00066676">
        <w:trPr>
          <w:trHeight w:val="416"/>
        </w:trPr>
        <w:tc>
          <w:tcPr>
            <w:tcW w:w="1800" w:type="dxa"/>
            <w:vAlign w:val="bottom"/>
          </w:tcPr>
          <w:p w:rsidR="00EF205B" w:rsidRPr="002E285C" w:rsidRDefault="00EF205B" w:rsidP="00066676">
            <w:pPr>
              <w:spacing w:line="308" w:lineRule="exact"/>
              <w:jc w:val="right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G год=</w:t>
            </w:r>
          </w:p>
        </w:tc>
        <w:tc>
          <w:tcPr>
            <w:tcW w:w="1780" w:type="dxa"/>
            <w:vAlign w:val="bottom"/>
          </w:tcPr>
          <w:p w:rsidR="00EF205B" w:rsidRPr="002E285C" w:rsidRDefault="00EF205B" w:rsidP="00066676">
            <w:pPr>
              <w:spacing w:line="308" w:lineRule="exact"/>
              <w:ind w:right="380"/>
              <w:jc w:val="right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1225,6</w:t>
            </w:r>
          </w:p>
        </w:tc>
        <w:tc>
          <w:tcPr>
            <w:tcW w:w="1680" w:type="dxa"/>
            <w:vAlign w:val="bottom"/>
          </w:tcPr>
          <w:p w:rsidR="00EF205B" w:rsidRPr="002E285C" w:rsidRDefault="00EF205B" w:rsidP="00066676">
            <w:pPr>
              <w:spacing w:line="308" w:lineRule="exact"/>
              <w:ind w:right="500"/>
              <w:jc w:val="right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365</w:t>
            </w:r>
          </w:p>
        </w:tc>
        <w:tc>
          <w:tcPr>
            <w:tcW w:w="1720" w:type="dxa"/>
            <w:vAlign w:val="bottom"/>
          </w:tcPr>
          <w:p w:rsidR="00EF205B" w:rsidRPr="002E285C" w:rsidRDefault="00EF205B" w:rsidP="00066676">
            <w:pPr>
              <w:spacing w:line="308" w:lineRule="exact"/>
              <w:ind w:right="340"/>
              <w:jc w:val="right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447,34</w:t>
            </w:r>
          </w:p>
        </w:tc>
        <w:tc>
          <w:tcPr>
            <w:tcW w:w="1580" w:type="dxa"/>
            <w:vAlign w:val="bottom"/>
          </w:tcPr>
          <w:p w:rsidR="00EF205B" w:rsidRPr="002E285C" w:rsidRDefault="00EF205B" w:rsidP="00066676">
            <w:pPr>
              <w:ind w:left="100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тыс</w:t>
            </w:r>
            <w:proofErr w:type="gramStart"/>
            <w:r w:rsidRPr="002E285C">
              <w:rPr>
                <w:rFonts w:ascii="GOST type B" w:hAnsi="GOST type B"/>
                <w:i/>
                <w:szCs w:val="24"/>
              </w:rPr>
              <w:t>.м</w:t>
            </w:r>
            <w:proofErr w:type="gramEnd"/>
            <w:r w:rsidRPr="002E285C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2E285C">
              <w:rPr>
                <w:rFonts w:ascii="GOST type B" w:hAnsi="GOST type B"/>
                <w:i/>
                <w:szCs w:val="24"/>
              </w:rPr>
              <w:t>/год</w:t>
            </w:r>
          </w:p>
        </w:tc>
      </w:tr>
    </w:tbl>
    <w:p w:rsidR="00EF205B" w:rsidRDefault="00EF205B" w:rsidP="00EF205B">
      <w:pPr>
        <w:ind w:right="1200"/>
        <w:jc w:val="center"/>
        <w:rPr>
          <w:rFonts w:ascii="GOST type B" w:hAnsi="GOST type B"/>
          <w:i/>
          <w:sz w:val="28"/>
          <w:szCs w:val="28"/>
        </w:rPr>
      </w:pPr>
      <w:proofErr w:type="gramStart"/>
      <w:r w:rsidRPr="002E285C">
        <w:rPr>
          <w:rFonts w:ascii="GOST type B" w:hAnsi="GOST type B"/>
          <w:i/>
          <w:sz w:val="28"/>
          <w:szCs w:val="28"/>
        </w:rPr>
        <w:t>Количество проживающих в жи</w:t>
      </w:r>
      <w:r>
        <w:rPr>
          <w:rFonts w:ascii="GOST type B" w:hAnsi="GOST type B"/>
          <w:i/>
          <w:sz w:val="28"/>
          <w:szCs w:val="28"/>
        </w:rPr>
        <w:t>лых домах с использов</w:t>
      </w:r>
      <w:r>
        <w:rPr>
          <w:rFonts w:ascii="GOST type B" w:hAnsi="GOST type B"/>
          <w:i/>
          <w:sz w:val="28"/>
          <w:szCs w:val="28"/>
        </w:rPr>
        <w:t>а</w:t>
      </w:r>
      <w:r>
        <w:rPr>
          <w:rFonts w:ascii="GOST type B" w:hAnsi="GOST type B"/>
          <w:i/>
          <w:sz w:val="28"/>
          <w:szCs w:val="28"/>
        </w:rPr>
        <w:t xml:space="preserve">нием воды </w:t>
      </w:r>
      <w:r w:rsidRPr="002E285C">
        <w:rPr>
          <w:rFonts w:ascii="GOST type B" w:hAnsi="GOST type B"/>
          <w:i/>
          <w:sz w:val="28"/>
          <w:szCs w:val="28"/>
        </w:rPr>
        <w:t>из ВРК</w:t>
      </w:r>
      <w:proofErr w:type="gramEnd"/>
    </w:p>
    <w:p w:rsidR="00747FE6" w:rsidRDefault="00747FE6" w:rsidP="00747FE6">
      <w:pPr>
        <w:ind w:right="1200"/>
        <w:jc w:val="right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Таблица 25</w:t>
      </w:r>
    </w:p>
    <w:tbl>
      <w:tblPr>
        <w:tblW w:w="0" w:type="auto"/>
        <w:tblInd w:w="1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40"/>
        <w:gridCol w:w="1780"/>
        <w:gridCol w:w="1680"/>
        <w:gridCol w:w="1720"/>
        <w:gridCol w:w="1580"/>
      </w:tblGrid>
      <w:tr w:rsidR="00EF205B" w:rsidRPr="002E285C" w:rsidTr="00066676">
        <w:trPr>
          <w:trHeight w:val="1026"/>
        </w:trPr>
        <w:tc>
          <w:tcPr>
            <w:tcW w:w="2140" w:type="dxa"/>
            <w:vAlign w:val="bottom"/>
          </w:tcPr>
          <w:p w:rsidR="00EF205B" w:rsidRPr="002E285C" w:rsidRDefault="00EF205B" w:rsidP="00066676">
            <w:pPr>
              <w:jc w:val="right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 xml:space="preserve">G </w:t>
            </w:r>
            <w:proofErr w:type="spellStart"/>
            <w:r>
              <w:rPr>
                <w:rFonts w:ascii="GOST type B" w:hAnsi="GOST type B"/>
                <w:i/>
                <w:szCs w:val="24"/>
              </w:rPr>
              <w:t>cy</w:t>
            </w:r>
            <w:proofErr w:type="gramStart"/>
            <w:r>
              <w:rPr>
                <w:rFonts w:ascii="GOST type B" w:hAnsi="GOST type B"/>
                <w:i/>
                <w:szCs w:val="24"/>
              </w:rPr>
              <w:t>т</w:t>
            </w:r>
            <w:proofErr w:type="spellEnd"/>
            <w:proofErr w:type="gramEnd"/>
            <w:r w:rsidRPr="002E285C">
              <w:rPr>
                <w:rFonts w:ascii="GOST type B" w:hAnsi="GOST type B"/>
                <w:i/>
                <w:szCs w:val="24"/>
              </w:rPr>
              <w:t>=</w:t>
            </w:r>
          </w:p>
        </w:tc>
        <w:tc>
          <w:tcPr>
            <w:tcW w:w="1780" w:type="dxa"/>
            <w:vAlign w:val="bottom"/>
          </w:tcPr>
          <w:p w:rsidR="00EF205B" w:rsidRPr="002E285C" w:rsidRDefault="00EF205B" w:rsidP="00066676">
            <w:pPr>
              <w:ind w:right="620"/>
              <w:jc w:val="right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50</w:t>
            </w:r>
          </w:p>
        </w:tc>
        <w:tc>
          <w:tcPr>
            <w:tcW w:w="1680" w:type="dxa"/>
            <w:vAlign w:val="bottom"/>
          </w:tcPr>
          <w:p w:rsidR="00EF205B" w:rsidRPr="002E285C" w:rsidRDefault="00EF205B" w:rsidP="00066676">
            <w:pPr>
              <w:spacing w:line="314" w:lineRule="exact"/>
              <w:ind w:right="500"/>
              <w:jc w:val="right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190</w:t>
            </w:r>
          </w:p>
        </w:tc>
        <w:tc>
          <w:tcPr>
            <w:tcW w:w="1720" w:type="dxa"/>
            <w:vAlign w:val="bottom"/>
          </w:tcPr>
          <w:p w:rsidR="00EF205B" w:rsidRPr="002E285C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9,50</w:t>
            </w:r>
          </w:p>
        </w:tc>
        <w:tc>
          <w:tcPr>
            <w:tcW w:w="1580" w:type="dxa"/>
            <w:vAlign w:val="bottom"/>
          </w:tcPr>
          <w:p w:rsidR="00EF205B" w:rsidRPr="002E285C" w:rsidRDefault="00EF205B" w:rsidP="00066676">
            <w:pPr>
              <w:spacing w:line="411" w:lineRule="exact"/>
              <w:ind w:left="100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м</w:t>
            </w:r>
            <w:r w:rsidRPr="002E285C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2E285C">
              <w:rPr>
                <w:rFonts w:ascii="GOST type B" w:hAnsi="GOST type B"/>
                <w:i/>
                <w:szCs w:val="24"/>
              </w:rPr>
              <w:t>/</w:t>
            </w:r>
            <w:proofErr w:type="spellStart"/>
            <w:r w:rsidRPr="002E285C">
              <w:rPr>
                <w:rFonts w:ascii="GOST type B" w:hAnsi="GOST type B"/>
                <w:i/>
                <w:szCs w:val="24"/>
              </w:rPr>
              <w:t>сут</w:t>
            </w:r>
            <w:proofErr w:type="spellEnd"/>
          </w:p>
        </w:tc>
      </w:tr>
      <w:tr w:rsidR="00EF205B" w:rsidRPr="002E285C" w:rsidTr="00066676">
        <w:trPr>
          <w:trHeight w:val="416"/>
        </w:trPr>
        <w:tc>
          <w:tcPr>
            <w:tcW w:w="2140" w:type="dxa"/>
            <w:vAlign w:val="bottom"/>
          </w:tcPr>
          <w:p w:rsidR="00EF205B" w:rsidRPr="002E285C" w:rsidRDefault="00EF205B" w:rsidP="00066676">
            <w:pPr>
              <w:spacing w:line="308" w:lineRule="exact"/>
              <w:jc w:val="right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G год</w:t>
            </w:r>
            <w:r w:rsidRPr="002E285C">
              <w:rPr>
                <w:rFonts w:ascii="GOST type B" w:hAnsi="GOST type B"/>
                <w:i/>
                <w:szCs w:val="24"/>
              </w:rPr>
              <w:t>=</w:t>
            </w:r>
          </w:p>
        </w:tc>
        <w:tc>
          <w:tcPr>
            <w:tcW w:w="1780" w:type="dxa"/>
            <w:vAlign w:val="bottom"/>
          </w:tcPr>
          <w:p w:rsidR="00EF205B" w:rsidRPr="002E285C" w:rsidRDefault="00EF205B" w:rsidP="00066676">
            <w:pPr>
              <w:spacing w:line="308" w:lineRule="exact"/>
              <w:ind w:right="580"/>
              <w:jc w:val="right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9,5</w:t>
            </w:r>
          </w:p>
        </w:tc>
        <w:tc>
          <w:tcPr>
            <w:tcW w:w="1680" w:type="dxa"/>
            <w:vAlign w:val="bottom"/>
          </w:tcPr>
          <w:p w:rsidR="00EF205B" w:rsidRPr="002E285C" w:rsidRDefault="00EF205B" w:rsidP="00066676">
            <w:pPr>
              <w:spacing w:line="308" w:lineRule="exact"/>
              <w:ind w:right="500"/>
              <w:jc w:val="right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365</w:t>
            </w:r>
          </w:p>
        </w:tc>
        <w:tc>
          <w:tcPr>
            <w:tcW w:w="1720" w:type="dxa"/>
            <w:vAlign w:val="bottom"/>
          </w:tcPr>
          <w:p w:rsidR="00EF205B" w:rsidRPr="002E285C" w:rsidRDefault="00EF205B" w:rsidP="00066676">
            <w:pPr>
              <w:spacing w:line="308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3,47</w:t>
            </w:r>
          </w:p>
        </w:tc>
        <w:tc>
          <w:tcPr>
            <w:tcW w:w="1580" w:type="dxa"/>
            <w:vAlign w:val="bottom"/>
          </w:tcPr>
          <w:p w:rsidR="00EF205B" w:rsidRPr="002E285C" w:rsidRDefault="00EF205B" w:rsidP="00066676">
            <w:pPr>
              <w:ind w:left="100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тыс</w:t>
            </w:r>
            <w:proofErr w:type="gramStart"/>
            <w:r w:rsidRPr="002E285C">
              <w:rPr>
                <w:rFonts w:ascii="GOST type B" w:hAnsi="GOST type B"/>
                <w:i/>
                <w:szCs w:val="24"/>
              </w:rPr>
              <w:t>.м</w:t>
            </w:r>
            <w:proofErr w:type="gramEnd"/>
            <w:r w:rsidRPr="002E285C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2E285C">
              <w:rPr>
                <w:rFonts w:ascii="GOST type B" w:hAnsi="GOST type B"/>
                <w:i/>
                <w:szCs w:val="24"/>
              </w:rPr>
              <w:t>/год</w:t>
            </w:r>
          </w:p>
        </w:tc>
      </w:tr>
      <w:tr w:rsidR="00EF205B" w:rsidRPr="002E285C" w:rsidTr="00066676">
        <w:trPr>
          <w:trHeight w:val="511"/>
        </w:trPr>
        <w:tc>
          <w:tcPr>
            <w:tcW w:w="2140" w:type="dxa"/>
            <w:vAlign w:val="bottom"/>
          </w:tcPr>
          <w:p w:rsidR="00EF205B" w:rsidRPr="002E285C" w:rsidRDefault="00EF205B" w:rsidP="00066676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780" w:type="dxa"/>
            <w:vAlign w:val="bottom"/>
          </w:tcPr>
          <w:p w:rsidR="00EF205B" w:rsidRPr="002E285C" w:rsidRDefault="00EF205B" w:rsidP="00066676">
            <w:pPr>
              <w:ind w:left="280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b/>
                <w:bCs/>
                <w:i/>
                <w:szCs w:val="24"/>
              </w:rPr>
              <w:t>Итого</w:t>
            </w:r>
          </w:p>
        </w:tc>
        <w:tc>
          <w:tcPr>
            <w:tcW w:w="1680" w:type="dxa"/>
            <w:vAlign w:val="bottom"/>
          </w:tcPr>
          <w:p w:rsidR="00EF205B" w:rsidRPr="002E285C" w:rsidRDefault="00EF205B" w:rsidP="00066676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720" w:type="dxa"/>
            <w:vAlign w:val="bottom"/>
          </w:tcPr>
          <w:p w:rsidR="00EF205B" w:rsidRPr="002E285C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b/>
                <w:bCs/>
                <w:i/>
                <w:w w:val="98"/>
                <w:szCs w:val="24"/>
              </w:rPr>
              <w:t>4190,60</w:t>
            </w:r>
          </w:p>
        </w:tc>
        <w:tc>
          <w:tcPr>
            <w:tcW w:w="1580" w:type="dxa"/>
            <w:vAlign w:val="bottom"/>
          </w:tcPr>
          <w:p w:rsidR="00EF205B" w:rsidRPr="002E285C" w:rsidRDefault="00EF205B" w:rsidP="00066676">
            <w:pPr>
              <w:spacing w:line="361" w:lineRule="exact"/>
              <w:ind w:left="100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b/>
                <w:bCs/>
                <w:i/>
                <w:szCs w:val="24"/>
              </w:rPr>
              <w:t>м</w:t>
            </w:r>
            <w:r w:rsidRPr="002E285C">
              <w:rPr>
                <w:rFonts w:ascii="GOST type B" w:hAnsi="GOST type B"/>
                <w:b/>
                <w:bCs/>
                <w:i/>
                <w:szCs w:val="24"/>
                <w:vertAlign w:val="superscript"/>
              </w:rPr>
              <w:t>3</w:t>
            </w:r>
            <w:r w:rsidRPr="002E285C">
              <w:rPr>
                <w:rFonts w:ascii="GOST type B" w:hAnsi="GOST type B"/>
                <w:b/>
                <w:bCs/>
                <w:i/>
                <w:szCs w:val="24"/>
              </w:rPr>
              <w:t>/</w:t>
            </w:r>
            <w:proofErr w:type="spellStart"/>
            <w:r w:rsidRPr="002E285C">
              <w:rPr>
                <w:rFonts w:ascii="GOST type B" w:hAnsi="GOST type B"/>
                <w:b/>
                <w:bCs/>
                <w:i/>
                <w:szCs w:val="24"/>
              </w:rPr>
              <w:t>сут</w:t>
            </w:r>
            <w:proofErr w:type="spellEnd"/>
          </w:p>
        </w:tc>
      </w:tr>
      <w:tr w:rsidR="00EF205B" w:rsidRPr="002E285C" w:rsidTr="00066676">
        <w:trPr>
          <w:trHeight w:val="363"/>
        </w:trPr>
        <w:tc>
          <w:tcPr>
            <w:tcW w:w="2140" w:type="dxa"/>
            <w:vAlign w:val="bottom"/>
          </w:tcPr>
          <w:p w:rsidR="00EF205B" w:rsidRPr="002E285C" w:rsidRDefault="00EF205B" w:rsidP="00066676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780" w:type="dxa"/>
            <w:vAlign w:val="bottom"/>
          </w:tcPr>
          <w:p w:rsidR="00EF205B" w:rsidRPr="002E285C" w:rsidRDefault="00EF205B" w:rsidP="00066676">
            <w:pPr>
              <w:ind w:left="280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b/>
                <w:bCs/>
                <w:i/>
                <w:szCs w:val="24"/>
              </w:rPr>
              <w:t>Итого</w:t>
            </w:r>
          </w:p>
        </w:tc>
        <w:tc>
          <w:tcPr>
            <w:tcW w:w="1680" w:type="dxa"/>
            <w:vAlign w:val="bottom"/>
          </w:tcPr>
          <w:p w:rsidR="00EF205B" w:rsidRPr="002E285C" w:rsidRDefault="00EF205B" w:rsidP="00066676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720" w:type="dxa"/>
            <w:vAlign w:val="bottom"/>
          </w:tcPr>
          <w:p w:rsidR="00EF205B" w:rsidRPr="002E285C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b/>
                <w:bCs/>
                <w:i/>
                <w:w w:val="98"/>
                <w:szCs w:val="24"/>
              </w:rPr>
              <w:t>1529,57</w:t>
            </w:r>
          </w:p>
        </w:tc>
        <w:tc>
          <w:tcPr>
            <w:tcW w:w="1580" w:type="dxa"/>
            <w:vAlign w:val="bottom"/>
          </w:tcPr>
          <w:p w:rsidR="00EF205B" w:rsidRPr="002E285C" w:rsidRDefault="00EF205B" w:rsidP="00066676">
            <w:pPr>
              <w:spacing w:line="363" w:lineRule="exact"/>
              <w:ind w:left="100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b/>
                <w:bCs/>
                <w:i/>
                <w:szCs w:val="24"/>
              </w:rPr>
              <w:t>тыс</w:t>
            </w:r>
            <w:proofErr w:type="gramStart"/>
            <w:r w:rsidRPr="002E285C">
              <w:rPr>
                <w:rFonts w:ascii="GOST type B" w:hAnsi="GOST type B"/>
                <w:b/>
                <w:bCs/>
                <w:i/>
                <w:szCs w:val="24"/>
              </w:rPr>
              <w:t>.м</w:t>
            </w:r>
            <w:proofErr w:type="gramEnd"/>
            <w:r w:rsidRPr="002E285C">
              <w:rPr>
                <w:rFonts w:ascii="GOST type B" w:hAnsi="GOST type B"/>
                <w:b/>
                <w:bCs/>
                <w:i/>
                <w:szCs w:val="24"/>
                <w:vertAlign w:val="superscript"/>
              </w:rPr>
              <w:t>3</w:t>
            </w:r>
            <w:r w:rsidRPr="002E285C">
              <w:rPr>
                <w:rFonts w:ascii="GOST type B" w:hAnsi="GOST type B"/>
                <w:b/>
                <w:bCs/>
                <w:i/>
                <w:szCs w:val="24"/>
              </w:rPr>
              <w:t>/год</w:t>
            </w:r>
          </w:p>
        </w:tc>
      </w:tr>
    </w:tbl>
    <w:p w:rsidR="00EF205B" w:rsidRDefault="00EF205B" w:rsidP="00EF205B">
      <w:pPr>
        <w:ind w:left="580"/>
        <w:rPr>
          <w:rFonts w:ascii="GOST type B" w:hAnsi="GOST type B"/>
          <w:i/>
          <w:sz w:val="28"/>
          <w:szCs w:val="28"/>
          <w:u w:val="single"/>
        </w:rPr>
      </w:pPr>
      <w:r w:rsidRPr="002E285C">
        <w:rPr>
          <w:rFonts w:ascii="GOST type B" w:hAnsi="GOST type B"/>
          <w:i/>
          <w:sz w:val="28"/>
          <w:szCs w:val="28"/>
        </w:rPr>
        <w:t xml:space="preserve">1.2 </w:t>
      </w:r>
      <w:r w:rsidRPr="002E285C">
        <w:rPr>
          <w:rFonts w:ascii="GOST type B" w:hAnsi="GOST type B"/>
          <w:i/>
          <w:sz w:val="28"/>
          <w:szCs w:val="28"/>
          <w:u w:val="single"/>
        </w:rPr>
        <w:t>Сельскохозяйственное водоснабжение.</w:t>
      </w:r>
    </w:p>
    <w:p w:rsidR="00747FE6" w:rsidRPr="002E285C" w:rsidRDefault="00747FE6" w:rsidP="00747FE6">
      <w:pPr>
        <w:ind w:left="580"/>
        <w:jc w:val="right"/>
        <w:rPr>
          <w:rFonts w:ascii="GOST type B" w:hAnsi="GOST type B"/>
          <w:i/>
          <w:sz w:val="20"/>
          <w:szCs w:val="20"/>
        </w:rPr>
      </w:pPr>
      <w:r>
        <w:rPr>
          <w:rFonts w:ascii="GOST type B" w:hAnsi="GOST type B"/>
          <w:i/>
          <w:sz w:val="28"/>
          <w:szCs w:val="28"/>
        </w:rPr>
        <w:t>Таблица 26</w:t>
      </w:r>
    </w:p>
    <w:tbl>
      <w:tblPr>
        <w:tblW w:w="877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72"/>
        <w:gridCol w:w="1055"/>
        <w:gridCol w:w="1040"/>
        <w:gridCol w:w="880"/>
        <w:gridCol w:w="935"/>
        <w:gridCol w:w="1193"/>
        <w:gridCol w:w="1701"/>
      </w:tblGrid>
      <w:tr w:rsidR="00EF205B" w:rsidRPr="002E285C" w:rsidTr="00066676">
        <w:trPr>
          <w:trHeight w:val="434"/>
          <w:jc w:val="center"/>
        </w:trPr>
        <w:tc>
          <w:tcPr>
            <w:tcW w:w="1972" w:type="dxa"/>
            <w:vMerge w:val="restart"/>
            <w:vAlign w:val="center"/>
          </w:tcPr>
          <w:p w:rsidR="00EF205B" w:rsidRPr="002E285C" w:rsidRDefault="00EF205B" w:rsidP="00066676">
            <w:pPr>
              <w:spacing w:after="0"/>
              <w:jc w:val="center"/>
              <w:rPr>
                <w:rFonts w:ascii="GOST type B" w:hAnsi="GOST type B"/>
                <w:b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b/>
                <w:i/>
                <w:sz w:val="22"/>
                <w:szCs w:val="20"/>
              </w:rPr>
              <w:lastRenderedPageBreak/>
              <w:t>Наименование</w:t>
            </w:r>
          </w:p>
        </w:tc>
        <w:tc>
          <w:tcPr>
            <w:tcW w:w="1055" w:type="dxa"/>
            <w:vMerge w:val="restart"/>
            <w:vAlign w:val="center"/>
          </w:tcPr>
          <w:p w:rsidR="00EF205B" w:rsidRPr="002E285C" w:rsidRDefault="00EF205B" w:rsidP="00066676">
            <w:pPr>
              <w:spacing w:after="0" w:line="271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b/>
                <w:bCs/>
                <w:i/>
                <w:w w:val="99"/>
                <w:sz w:val="22"/>
                <w:szCs w:val="20"/>
              </w:rPr>
              <w:t>Раб. Дни</w:t>
            </w:r>
          </w:p>
        </w:tc>
        <w:tc>
          <w:tcPr>
            <w:tcW w:w="1040" w:type="dxa"/>
            <w:vMerge w:val="restart"/>
            <w:vAlign w:val="center"/>
          </w:tcPr>
          <w:p w:rsidR="00EF205B" w:rsidRPr="002E285C" w:rsidRDefault="00EF205B" w:rsidP="00066676">
            <w:pPr>
              <w:spacing w:after="0" w:line="271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b/>
                <w:bCs/>
                <w:i/>
                <w:w w:val="99"/>
                <w:sz w:val="22"/>
                <w:szCs w:val="20"/>
              </w:rPr>
              <w:t>Ед. изм.</w:t>
            </w:r>
          </w:p>
        </w:tc>
        <w:tc>
          <w:tcPr>
            <w:tcW w:w="880" w:type="dxa"/>
            <w:vMerge w:val="restart"/>
            <w:vAlign w:val="center"/>
          </w:tcPr>
          <w:p w:rsidR="00EF205B" w:rsidRPr="002E285C" w:rsidRDefault="00EF205B" w:rsidP="00066676">
            <w:pPr>
              <w:spacing w:after="0" w:line="271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b/>
                <w:bCs/>
                <w:i/>
                <w:sz w:val="22"/>
                <w:szCs w:val="20"/>
                <w:highlight w:val="white"/>
              </w:rPr>
              <w:t>Кол-во</w:t>
            </w:r>
          </w:p>
        </w:tc>
        <w:tc>
          <w:tcPr>
            <w:tcW w:w="935" w:type="dxa"/>
            <w:vMerge w:val="restart"/>
            <w:vAlign w:val="center"/>
          </w:tcPr>
          <w:p w:rsidR="00EF205B" w:rsidRPr="002E285C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proofErr w:type="spellStart"/>
            <w:r w:rsidRPr="002E285C">
              <w:rPr>
                <w:rFonts w:ascii="GOST type B" w:hAnsi="GOST type B"/>
                <w:b/>
                <w:bCs/>
                <w:i/>
                <w:sz w:val="22"/>
                <w:szCs w:val="20"/>
              </w:rPr>
              <w:t>Средн</w:t>
            </w:r>
            <w:proofErr w:type="spellEnd"/>
            <w:r w:rsidRPr="002E285C">
              <w:rPr>
                <w:rFonts w:ascii="GOST type B" w:hAnsi="GOST type B"/>
                <w:b/>
                <w:bCs/>
                <w:i/>
                <w:sz w:val="22"/>
                <w:szCs w:val="20"/>
              </w:rPr>
              <w:t>.</w:t>
            </w:r>
          </w:p>
          <w:p w:rsidR="00EF205B" w:rsidRPr="002E285C" w:rsidRDefault="00EF205B" w:rsidP="00066676">
            <w:pPr>
              <w:spacing w:after="0" w:line="271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b/>
                <w:bCs/>
                <w:i/>
                <w:sz w:val="22"/>
                <w:szCs w:val="20"/>
              </w:rPr>
              <w:t>суто</w:t>
            </w:r>
            <w:r w:rsidRPr="002E285C">
              <w:rPr>
                <w:rFonts w:ascii="GOST type B" w:hAnsi="GOST type B"/>
                <w:b/>
                <w:bCs/>
                <w:i/>
                <w:sz w:val="22"/>
                <w:szCs w:val="20"/>
              </w:rPr>
              <w:t>ч</w:t>
            </w:r>
            <w:r w:rsidRPr="002E285C">
              <w:rPr>
                <w:rFonts w:ascii="GOST type B" w:hAnsi="GOST type B"/>
                <w:b/>
                <w:bCs/>
                <w:i/>
                <w:sz w:val="22"/>
                <w:szCs w:val="20"/>
              </w:rPr>
              <w:t>ная.</w:t>
            </w:r>
          </w:p>
          <w:p w:rsidR="00EF205B" w:rsidRPr="002E285C" w:rsidRDefault="00EF205B" w:rsidP="00066676">
            <w:pPr>
              <w:spacing w:after="0"/>
              <w:ind w:left="140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b/>
                <w:bCs/>
                <w:i/>
                <w:sz w:val="22"/>
                <w:szCs w:val="20"/>
              </w:rPr>
              <w:t>но</w:t>
            </w:r>
            <w:r w:rsidRPr="002E285C">
              <w:rPr>
                <w:rFonts w:ascii="GOST type B" w:hAnsi="GOST type B"/>
                <w:b/>
                <w:bCs/>
                <w:i/>
                <w:sz w:val="22"/>
                <w:szCs w:val="20"/>
              </w:rPr>
              <w:t>р</w:t>
            </w:r>
            <w:r w:rsidRPr="002E285C">
              <w:rPr>
                <w:rFonts w:ascii="GOST type B" w:hAnsi="GOST type B"/>
                <w:b/>
                <w:bCs/>
                <w:i/>
                <w:sz w:val="22"/>
                <w:szCs w:val="20"/>
              </w:rPr>
              <w:t xml:space="preserve">ма, </w:t>
            </w:r>
            <w:proofErr w:type="gramStart"/>
            <w:r w:rsidRPr="002E285C">
              <w:rPr>
                <w:rFonts w:ascii="GOST type B" w:hAnsi="GOST type B"/>
                <w:b/>
                <w:bCs/>
                <w:i/>
                <w:sz w:val="22"/>
                <w:szCs w:val="20"/>
              </w:rPr>
              <w:t>л</w:t>
            </w:r>
            <w:proofErr w:type="gramEnd"/>
          </w:p>
        </w:tc>
        <w:tc>
          <w:tcPr>
            <w:tcW w:w="1193" w:type="dxa"/>
            <w:vMerge w:val="restart"/>
            <w:vAlign w:val="center"/>
          </w:tcPr>
          <w:p w:rsidR="00EF205B" w:rsidRPr="002E285C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b/>
                <w:bCs/>
                <w:i/>
                <w:w w:val="99"/>
                <w:sz w:val="22"/>
                <w:szCs w:val="20"/>
              </w:rPr>
              <w:t>Средне.</w:t>
            </w:r>
          </w:p>
          <w:p w:rsidR="00EF205B" w:rsidRPr="002E285C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proofErr w:type="spellStart"/>
            <w:r w:rsidRPr="002E285C">
              <w:rPr>
                <w:rFonts w:ascii="GOST type B" w:hAnsi="GOST type B"/>
                <w:b/>
                <w:bCs/>
                <w:i/>
                <w:w w:val="98"/>
                <w:sz w:val="22"/>
                <w:szCs w:val="20"/>
              </w:rPr>
              <w:t>сут</w:t>
            </w:r>
            <w:proofErr w:type="spellEnd"/>
            <w:r w:rsidRPr="002E285C">
              <w:rPr>
                <w:rFonts w:ascii="GOST type B" w:hAnsi="GOST type B"/>
                <w:b/>
                <w:bCs/>
                <w:i/>
                <w:w w:val="98"/>
                <w:sz w:val="22"/>
                <w:szCs w:val="20"/>
              </w:rPr>
              <w:t>.</w:t>
            </w:r>
          </w:p>
          <w:p w:rsidR="00EF205B" w:rsidRPr="002E285C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b/>
                <w:bCs/>
                <w:i/>
                <w:w w:val="99"/>
                <w:sz w:val="22"/>
                <w:szCs w:val="20"/>
              </w:rPr>
              <w:t>расход</w:t>
            </w:r>
          </w:p>
          <w:p w:rsidR="00EF205B" w:rsidRPr="002E285C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b/>
                <w:bCs/>
                <w:i/>
                <w:sz w:val="22"/>
                <w:szCs w:val="20"/>
              </w:rPr>
              <w:t>воды м3/</w:t>
            </w:r>
            <w:proofErr w:type="spellStart"/>
            <w:r w:rsidRPr="002E285C">
              <w:rPr>
                <w:rFonts w:ascii="GOST type B" w:hAnsi="GOST type B"/>
                <w:b/>
                <w:bCs/>
                <w:i/>
                <w:sz w:val="22"/>
                <w:szCs w:val="20"/>
              </w:rPr>
              <w:t>сут</w:t>
            </w:r>
            <w:proofErr w:type="spellEnd"/>
          </w:p>
        </w:tc>
        <w:tc>
          <w:tcPr>
            <w:tcW w:w="1701" w:type="dxa"/>
            <w:vMerge w:val="restart"/>
            <w:vAlign w:val="center"/>
          </w:tcPr>
          <w:p w:rsidR="00EF205B" w:rsidRPr="002E285C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proofErr w:type="spellStart"/>
            <w:r w:rsidRPr="002E285C">
              <w:rPr>
                <w:rFonts w:ascii="GOST type B" w:hAnsi="GOST type B"/>
                <w:b/>
                <w:bCs/>
                <w:i/>
                <w:w w:val="99"/>
                <w:sz w:val="22"/>
                <w:szCs w:val="20"/>
              </w:rPr>
              <w:t>Средн</w:t>
            </w:r>
            <w:proofErr w:type="spellEnd"/>
            <w:r w:rsidRPr="002E285C">
              <w:rPr>
                <w:rFonts w:ascii="GOST type B" w:hAnsi="GOST type B"/>
                <w:b/>
                <w:bCs/>
                <w:i/>
                <w:w w:val="99"/>
                <w:sz w:val="22"/>
                <w:szCs w:val="20"/>
              </w:rPr>
              <w:t>. год</w:t>
            </w:r>
            <w:r w:rsidRPr="002E285C">
              <w:rPr>
                <w:rFonts w:ascii="GOST type B" w:hAnsi="GOST type B"/>
                <w:b/>
                <w:bCs/>
                <w:i/>
                <w:w w:val="99"/>
                <w:sz w:val="22"/>
                <w:szCs w:val="20"/>
              </w:rPr>
              <w:t>о</w:t>
            </w:r>
            <w:r w:rsidRPr="002E285C">
              <w:rPr>
                <w:rFonts w:ascii="GOST type B" w:hAnsi="GOST type B"/>
                <w:b/>
                <w:bCs/>
                <w:i/>
                <w:w w:val="99"/>
                <w:sz w:val="22"/>
                <w:szCs w:val="20"/>
              </w:rPr>
              <w:t>вой</w:t>
            </w:r>
          </w:p>
          <w:p w:rsidR="00EF205B" w:rsidRPr="002E285C" w:rsidRDefault="00EF205B" w:rsidP="00066676">
            <w:pPr>
              <w:spacing w:after="0" w:line="271" w:lineRule="exact"/>
              <w:ind w:left="320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b/>
                <w:bCs/>
                <w:i/>
                <w:sz w:val="22"/>
                <w:szCs w:val="20"/>
              </w:rPr>
              <w:t>расход в</w:t>
            </w:r>
            <w:r w:rsidRPr="002E285C">
              <w:rPr>
                <w:rFonts w:ascii="GOST type B" w:hAnsi="GOST type B"/>
                <w:b/>
                <w:bCs/>
                <w:i/>
                <w:sz w:val="22"/>
                <w:szCs w:val="20"/>
              </w:rPr>
              <w:t>о</w:t>
            </w:r>
            <w:r w:rsidRPr="002E285C">
              <w:rPr>
                <w:rFonts w:ascii="GOST type B" w:hAnsi="GOST type B"/>
                <w:b/>
                <w:bCs/>
                <w:i/>
                <w:sz w:val="22"/>
                <w:szCs w:val="20"/>
              </w:rPr>
              <w:t>ды</w:t>
            </w:r>
          </w:p>
          <w:p w:rsidR="00EF205B" w:rsidRPr="002E285C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b/>
                <w:bCs/>
                <w:i/>
                <w:sz w:val="22"/>
                <w:szCs w:val="20"/>
              </w:rPr>
              <w:t>тыс. м3/год</w:t>
            </w:r>
          </w:p>
        </w:tc>
      </w:tr>
      <w:tr w:rsidR="00EF205B" w:rsidRPr="002E285C" w:rsidTr="00066676">
        <w:trPr>
          <w:trHeight w:val="434"/>
          <w:jc w:val="center"/>
        </w:trPr>
        <w:tc>
          <w:tcPr>
            <w:tcW w:w="1972" w:type="dxa"/>
            <w:vMerge/>
            <w:vAlign w:val="bottom"/>
          </w:tcPr>
          <w:p w:rsidR="00EF205B" w:rsidRPr="002E285C" w:rsidRDefault="00EF205B" w:rsidP="00066676">
            <w:pPr>
              <w:spacing w:after="0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1055" w:type="dxa"/>
            <w:vMerge/>
            <w:vAlign w:val="bottom"/>
          </w:tcPr>
          <w:p w:rsidR="00EF205B" w:rsidRPr="002E285C" w:rsidRDefault="00EF205B" w:rsidP="00066676">
            <w:pPr>
              <w:spacing w:after="0" w:line="271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1040" w:type="dxa"/>
            <w:vMerge/>
            <w:vAlign w:val="bottom"/>
          </w:tcPr>
          <w:p w:rsidR="00EF205B" w:rsidRPr="002E285C" w:rsidRDefault="00EF205B" w:rsidP="00066676">
            <w:pPr>
              <w:spacing w:after="0" w:line="271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880" w:type="dxa"/>
            <w:vMerge/>
            <w:vAlign w:val="bottom"/>
          </w:tcPr>
          <w:p w:rsidR="00EF205B" w:rsidRPr="002E285C" w:rsidRDefault="00EF205B" w:rsidP="00066676">
            <w:pPr>
              <w:spacing w:after="0" w:line="271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935" w:type="dxa"/>
            <w:vMerge/>
            <w:vAlign w:val="bottom"/>
          </w:tcPr>
          <w:p w:rsidR="00EF205B" w:rsidRPr="002E285C" w:rsidRDefault="00EF205B" w:rsidP="00066676">
            <w:pPr>
              <w:spacing w:after="0"/>
              <w:ind w:left="140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1193" w:type="dxa"/>
            <w:vMerge/>
            <w:vAlign w:val="bottom"/>
          </w:tcPr>
          <w:p w:rsidR="00EF205B" w:rsidRPr="002E285C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1701" w:type="dxa"/>
            <w:vMerge/>
            <w:vAlign w:val="bottom"/>
          </w:tcPr>
          <w:p w:rsidR="00EF205B" w:rsidRPr="002E285C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</w:p>
        </w:tc>
      </w:tr>
      <w:tr w:rsidR="00EF205B" w:rsidRPr="002E285C" w:rsidTr="00066676">
        <w:trPr>
          <w:trHeight w:val="434"/>
          <w:jc w:val="center"/>
        </w:trPr>
        <w:tc>
          <w:tcPr>
            <w:tcW w:w="1972" w:type="dxa"/>
            <w:vMerge/>
            <w:vAlign w:val="bottom"/>
          </w:tcPr>
          <w:p w:rsidR="00EF205B" w:rsidRPr="002E285C" w:rsidRDefault="00EF205B" w:rsidP="00066676">
            <w:pPr>
              <w:spacing w:after="0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1055" w:type="dxa"/>
            <w:vMerge/>
            <w:vAlign w:val="bottom"/>
          </w:tcPr>
          <w:p w:rsidR="00EF205B" w:rsidRPr="002E285C" w:rsidRDefault="00EF205B" w:rsidP="00066676">
            <w:pPr>
              <w:spacing w:after="0" w:line="271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1040" w:type="dxa"/>
            <w:vMerge/>
            <w:vAlign w:val="bottom"/>
          </w:tcPr>
          <w:p w:rsidR="00EF205B" w:rsidRPr="002E285C" w:rsidRDefault="00EF205B" w:rsidP="00066676">
            <w:pPr>
              <w:spacing w:after="0" w:line="271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880" w:type="dxa"/>
            <w:vMerge/>
            <w:vAlign w:val="bottom"/>
          </w:tcPr>
          <w:p w:rsidR="00EF205B" w:rsidRPr="002E285C" w:rsidRDefault="00EF205B" w:rsidP="00066676">
            <w:pPr>
              <w:spacing w:after="0" w:line="271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935" w:type="dxa"/>
            <w:vMerge/>
            <w:vAlign w:val="bottom"/>
          </w:tcPr>
          <w:p w:rsidR="00EF205B" w:rsidRPr="002E285C" w:rsidRDefault="00EF205B" w:rsidP="00066676">
            <w:pPr>
              <w:spacing w:after="0"/>
              <w:ind w:left="140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1193" w:type="dxa"/>
            <w:vMerge/>
            <w:vAlign w:val="bottom"/>
          </w:tcPr>
          <w:p w:rsidR="00EF205B" w:rsidRPr="002E285C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1701" w:type="dxa"/>
            <w:vMerge/>
            <w:vAlign w:val="bottom"/>
          </w:tcPr>
          <w:p w:rsidR="00EF205B" w:rsidRPr="002E285C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</w:p>
        </w:tc>
      </w:tr>
      <w:tr w:rsidR="00EF205B" w:rsidRPr="002E285C" w:rsidTr="00066676">
        <w:trPr>
          <w:trHeight w:val="434"/>
          <w:jc w:val="center"/>
        </w:trPr>
        <w:tc>
          <w:tcPr>
            <w:tcW w:w="1972" w:type="dxa"/>
            <w:vMerge/>
            <w:vAlign w:val="bottom"/>
          </w:tcPr>
          <w:p w:rsidR="00EF205B" w:rsidRPr="002E285C" w:rsidRDefault="00EF205B" w:rsidP="00066676">
            <w:pPr>
              <w:spacing w:after="0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1055" w:type="dxa"/>
            <w:vMerge/>
            <w:vAlign w:val="bottom"/>
          </w:tcPr>
          <w:p w:rsidR="00EF205B" w:rsidRPr="002E285C" w:rsidRDefault="00EF205B" w:rsidP="00066676">
            <w:pPr>
              <w:spacing w:after="0" w:line="271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1040" w:type="dxa"/>
            <w:vMerge/>
            <w:vAlign w:val="bottom"/>
          </w:tcPr>
          <w:p w:rsidR="00EF205B" w:rsidRPr="002E285C" w:rsidRDefault="00EF205B" w:rsidP="00066676">
            <w:pPr>
              <w:spacing w:after="0" w:line="271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880" w:type="dxa"/>
            <w:vMerge/>
            <w:vAlign w:val="bottom"/>
          </w:tcPr>
          <w:p w:rsidR="00EF205B" w:rsidRPr="002E285C" w:rsidRDefault="00EF205B" w:rsidP="00066676">
            <w:pPr>
              <w:spacing w:after="0" w:line="271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935" w:type="dxa"/>
            <w:vMerge/>
            <w:vAlign w:val="bottom"/>
          </w:tcPr>
          <w:p w:rsidR="00EF205B" w:rsidRPr="002E285C" w:rsidRDefault="00EF205B" w:rsidP="00066676">
            <w:pPr>
              <w:spacing w:after="0"/>
              <w:ind w:left="140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1193" w:type="dxa"/>
            <w:vMerge/>
            <w:vAlign w:val="bottom"/>
          </w:tcPr>
          <w:p w:rsidR="00EF205B" w:rsidRPr="002E285C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1701" w:type="dxa"/>
            <w:vMerge/>
            <w:vAlign w:val="bottom"/>
          </w:tcPr>
          <w:p w:rsidR="00EF205B" w:rsidRPr="002E285C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</w:p>
        </w:tc>
      </w:tr>
      <w:tr w:rsidR="00EF205B" w:rsidRPr="002E285C" w:rsidTr="00066676">
        <w:trPr>
          <w:trHeight w:val="434"/>
          <w:jc w:val="center"/>
        </w:trPr>
        <w:tc>
          <w:tcPr>
            <w:tcW w:w="1972" w:type="dxa"/>
            <w:vMerge/>
            <w:vAlign w:val="bottom"/>
          </w:tcPr>
          <w:p w:rsidR="00EF205B" w:rsidRPr="002E285C" w:rsidRDefault="00EF205B" w:rsidP="00066676">
            <w:pPr>
              <w:spacing w:after="0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1055" w:type="dxa"/>
            <w:vMerge/>
            <w:vAlign w:val="bottom"/>
          </w:tcPr>
          <w:p w:rsidR="00EF205B" w:rsidRPr="002E285C" w:rsidRDefault="00EF205B" w:rsidP="00066676">
            <w:pPr>
              <w:spacing w:after="0" w:line="271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1040" w:type="dxa"/>
            <w:vMerge/>
            <w:vAlign w:val="bottom"/>
          </w:tcPr>
          <w:p w:rsidR="00EF205B" w:rsidRPr="002E285C" w:rsidRDefault="00EF205B" w:rsidP="00066676">
            <w:pPr>
              <w:spacing w:after="0" w:line="271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880" w:type="dxa"/>
            <w:vMerge/>
            <w:vAlign w:val="bottom"/>
          </w:tcPr>
          <w:p w:rsidR="00EF205B" w:rsidRPr="002E285C" w:rsidRDefault="00EF205B" w:rsidP="00066676">
            <w:pPr>
              <w:spacing w:after="0" w:line="271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935" w:type="dxa"/>
            <w:vMerge/>
            <w:vAlign w:val="bottom"/>
          </w:tcPr>
          <w:p w:rsidR="00EF205B" w:rsidRPr="002E285C" w:rsidRDefault="00EF205B" w:rsidP="00066676">
            <w:pPr>
              <w:spacing w:after="0"/>
              <w:ind w:left="140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1193" w:type="dxa"/>
            <w:vMerge/>
            <w:vAlign w:val="bottom"/>
          </w:tcPr>
          <w:p w:rsidR="00EF205B" w:rsidRPr="002E285C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1701" w:type="dxa"/>
            <w:vMerge/>
            <w:vAlign w:val="bottom"/>
          </w:tcPr>
          <w:p w:rsidR="00EF205B" w:rsidRPr="002E285C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</w:p>
        </w:tc>
      </w:tr>
      <w:tr w:rsidR="00EF205B" w:rsidRPr="002E285C" w:rsidTr="00066676">
        <w:trPr>
          <w:trHeight w:val="434"/>
          <w:jc w:val="center"/>
        </w:trPr>
        <w:tc>
          <w:tcPr>
            <w:tcW w:w="1972" w:type="dxa"/>
            <w:vMerge/>
            <w:vAlign w:val="bottom"/>
          </w:tcPr>
          <w:p w:rsidR="00EF205B" w:rsidRPr="002E285C" w:rsidRDefault="00EF205B" w:rsidP="00066676">
            <w:pPr>
              <w:spacing w:after="0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1055" w:type="dxa"/>
            <w:vMerge/>
            <w:vAlign w:val="bottom"/>
          </w:tcPr>
          <w:p w:rsidR="00EF205B" w:rsidRPr="002E285C" w:rsidRDefault="00EF205B" w:rsidP="00066676">
            <w:pPr>
              <w:spacing w:after="0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1040" w:type="dxa"/>
            <w:vMerge/>
            <w:vAlign w:val="bottom"/>
          </w:tcPr>
          <w:p w:rsidR="00EF205B" w:rsidRPr="002E285C" w:rsidRDefault="00EF205B" w:rsidP="00066676">
            <w:pPr>
              <w:spacing w:after="0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880" w:type="dxa"/>
            <w:vMerge/>
            <w:vAlign w:val="bottom"/>
          </w:tcPr>
          <w:p w:rsidR="00EF205B" w:rsidRPr="002E285C" w:rsidRDefault="00EF205B" w:rsidP="00066676">
            <w:pPr>
              <w:spacing w:after="0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935" w:type="dxa"/>
            <w:vMerge/>
            <w:vAlign w:val="bottom"/>
          </w:tcPr>
          <w:p w:rsidR="00EF205B" w:rsidRPr="002E285C" w:rsidRDefault="00EF205B" w:rsidP="00066676">
            <w:pPr>
              <w:spacing w:after="0"/>
              <w:ind w:left="140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1193" w:type="dxa"/>
            <w:vMerge/>
            <w:vAlign w:val="bottom"/>
          </w:tcPr>
          <w:p w:rsidR="00EF205B" w:rsidRPr="002E285C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1701" w:type="dxa"/>
            <w:vMerge/>
            <w:vAlign w:val="bottom"/>
          </w:tcPr>
          <w:p w:rsidR="00EF205B" w:rsidRPr="002E285C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</w:p>
        </w:tc>
      </w:tr>
      <w:tr w:rsidR="00EF205B" w:rsidRPr="002E285C" w:rsidTr="00066676">
        <w:trPr>
          <w:trHeight w:val="434"/>
          <w:jc w:val="center"/>
        </w:trPr>
        <w:tc>
          <w:tcPr>
            <w:tcW w:w="1972" w:type="dxa"/>
            <w:vMerge/>
            <w:vAlign w:val="bottom"/>
          </w:tcPr>
          <w:p w:rsidR="00EF205B" w:rsidRPr="002E285C" w:rsidRDefault="00EF205B" w:rsidP="00066676">
            <w:pPr>
              <w:spacing w:after="0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1055" w:type="dxa"/>
            <w:vMerge/>
            <w:vAlign w:val="bottom"/>
          </w:tcPr>
          <w:p w:rsidR="00EF205B" w:rsidRPr="002E285C" w:rsidRDefault="00EF205B" w:rsidP="00066676">
            <w:pPr>
              <w:spacing w:after="0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1040" w:type="dxa"/>
            <w:vMerge/>
            <w:vAlign w:val="bottom"/>
          </w:tcPr>
          <w:p w:rsidR="00EF205B" w:rsidRPr="002E285C" w:rsidRDefault="00EF205B" w:rsidP="00066676">
            <w:pPr>
              <w:spacing w:after="0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880" w:type="dxa"/>
            <w:vMerge/>
            <w:vAlign w:val="bottom"/>
          </w:tcPr>
          <w:p w:rsidR="00EF205B" w:rsidRPr="002E285C" w:rsidRDefault="00EF205B" w:rsidP="00066676">
            <w:pPr>
              <w:spacing w:after="0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935" w:type="dxa"/>
            <w:vMerge/>
            <w:vAlign w:val="bottom"/>
          </w:tcPr>
          <w:p w:rsidR="00EF205B" w:rsidRPr="002E285C" w:rsidRDefault="00EF205B" w:rsidP="00066676">
            <w:pPr>
              <w:spacing w:after="0"/>
              <w:ind w:left="140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1193" w:type="dxa"/>
            <w:vMerge/>
            <w:vAlign w:val="bottom"/>
          </w:tcPr>
          <w:p w:rsidR="00EF205B" w:rsidRPr="002E285C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1701" w:type="dxa"/>
            <w:vMerge/>
            <w:vAlign w:val="bottom"/>
          </w:tcPr>
          <w:p w:rsidR="00EF205B" w:rsidRPr="002E285C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</w:p>
        </w:tc>
      </w:tr>
      <w:tr w:rsidR="00EF205B" w:rsidRPr="002E285C" w:rsidTr="00066676">
        <w:trPr>
          <w:trHeight w:val="434"/>
          <w:jc w:val="center"/>
        </w:trPr>
        <w:tc>
          <w:tcPr>
            <w:tcW w:w="1972" w:type="dxa"/>
            <w:vMerge/>
            <w:vAlign w:val="bottom"/>
          </w:tcPr>
          <w:p w:rsidR="00EF205B" w:rsidRPr="002E285C" w:rsidRDefault="00EF205B" w:rsidP="00066676">
            <w:pPr>
              <w:spacing w:after="0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1055" w:type="dxa"/>
            <w:vMerge/>
            <w:vAlign w:val="bottom"/>
          </w:tcPr>
          <w:p w:rsidR="00EF205B" w:rsidRPr="002E285C" w:rsidRDefault="00EF205B" w:rsidP="00066676">
            <w:pPr>
              <w:spacing w:after="0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1040" w:type="dxa"/>
            <w:vMerge/>
            <w:vAlign w:val="bottom"/>
          </w:tcPr>
          <w:p w:rsidR="00EF205B" w:rsidRPr="002E285C" w:rsidRDefault="00EF205B" w:rsidP="00066676">
            <w:pPr>
              <w:spacing w:after="0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880" w:type="dxa"/>
            <w:vMerge/>
            <w:vAlign w:val="bottom"/>
          </w:tcPr>
          <w:p w:rsidR="00EF205B" w:rsidRPr="002E285C" w:rsidRDefault="00EF205B" w:rsidP="00066676">
            <w:pPr>
              <w:spacing w:after="0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935" w:type="dxa"/>
            <w:vMerge/>
            <w:vAlign w:val="bottom"/>
          </w:tcPr>
          <w:p w:rsidR="00EF205B" w:rsidRPr="002E285C" w:rsidRDefault="00EF205B" w:rsidP="00066676">
            <w:pPr>
              <w:spacing w:after="0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1193" w:type="dxa"/>
            <w:vMerge/>
            <w:vAlign w:val="bottom"/>
          </w:tcPr>
          <w:p w:rsidR="00EF205B" w:rsidRPr="002E285C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1701" w:type="dxa"/>
            <w:vMerge/>
            <w:vAlign w:val="bottom"/>
          </w:tcPr>
          <w:p w:rsidR="00EF205B" w:rsidRPr="002E285C" w:rsidRDefault="00EF205B" w:rsidP="00066676">
            <w:pPr>
              <w:spacing w:after="0"/>
              <w:rPr>
                <w:rFonts w:ascii="GOST type B" w:hAnsi="GOST type B"/>
                <w:i/>
                <w:sz w:val="22"/>
                <w:szCs w:val="20"/>
              </w:rPr>
            </w:pPr>
          </w:p>
        </w:tc>
      </w:tr>
      <w:tr w:rsidR="00EF205B" w:rsidRPr="002E285C" w:rsidTr="00066676">
        <w:trPr>
          <w:trHeight w:val="434"/>
          <w:jc w:val="center"/>
        </w:trPr>
        <w:tc>
          <w:tcPr>
            <w:tcW w:w="1972" w:type="dxa"/>
            <w:vMerge/>
            <w:vAlign w:val="bottom"/>
          </w:tcPr>
          <w:p w:rsidR="00EF205B" w:rsidRPr="002E285C" w:rsidRDefault="00EF205B" w:rsidP="00066676">
            <w:pPr>
              <w:spacing w:after="0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1055" w:type="dxa"/>
            <w:vMerge/>
            <w:vAlign w:val="bottom"/>
          </w:tcPr>
          <w:p w:rsidR="00EF205B" w:rsidRPr="002E285C" w:rsidRDefault="00EF205B" w:rsidP="00066676">
            <w:pPr>
              <w:spacing w:after="0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1040" w:type="dxa"/>
            <w:vMerge/>
            <w:vAlign w:val="bottom"/>
          </w:tcPr>
          <w:p w:rsidR="00EF205B" w:rsidRPr="002E285C" w:rsidRDefault="00EF205B" w:rsidP="00066676">
            <w:pPr>
              <w:spacing w:after="0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880" w:type="dxa"/>
            <w:vMerge/>
            <w:vAlign w:val="bottom"/>
          </w:tcPr>
          <w:p w:rsidR="00EF205B" w:rsidRPr="002E285C" w:rsidRDefault="00EF205B" w:rsidP="00066676">
            <w:pPr>
              <w:spacing w:after="0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935" w:type="dxa"/>
            <w:vMerge/>
            <w:vAlign w:val="bottom"/>
          </w:tcPr>
          <w:p w:rsidR="00EF205B" w:rsidRPr="002E285C" w:rsidRDefault="00EF205B" w:rsidP="00066676">
            <w:pPr>
              <w:spacing w:after="0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1193" w:type="dxa"/>
            <w:vMerge/>
            <w:vAlign w:val="bottom"/>
          </w:tcPr>
          <w:p w:rsidR="00EF205B" w:rsidRPr="002E285C" w:rsidRDefault="00EF205B" w:rsidP="00066676">
            <w:pPr>
              <w:spacing w:after="0"/>
              <w:rPr>
                <w:rFonts w:ascii="GOST type B" w:hAnsi="GOST type B"/>
                <w:i/>
                <w:sz w:val="22"/>
                <w:szCs w:val="20"/>
              </w:rPr>
            </w:pPr>
          </w:p>
        </w:tc>
        <w:tc>
          <w:tcPr>
            <w:tcW w:w="1701" w:type="dxa"/>
            <w:vMerge/>
            <w:vAlign w:val="bottom"/>
          </w:tcPr>
          <w:p w:rsidR="00EF205B" w:rsidRPr="002E285C" w:rsidRDefault="00EF205B" w:rsidP="00066676">
            <w:pPr>
              <w:spacing w:after="0"/>
              <w:rPr>
                <w:rFonts w:ascii="GOST type B" w:hAnsi="GOST type B"/>
                <w:i/>
                <w:sz w:val="22"/>
                <w:szCs w:val="20"/>
              </w:rPr>
            </w:pPr>
          </w:p>
        </w:tc>
      </w:tr>
      <w:tr w:rsidR="00EF205B" w:rsidRPr="002E285C" w:rsidTr="00066676">
        <w:trPr>
          <w:trHeight w:val="306"/>
          <w:jc w:val="center"/>
        </w:trPr>
        <w:tc>
          <w:tcPr>
            <w:tcW w:w="1972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9"/>
                <w:sz w:val="22"/>
                <w:szCs w:val="20"/>
              </w:rPr>
              <w:t>Коровы мол.</w:t>
            </w:r>
          </w:p>
        </w:tc>
        <w:tc>
          <w:tcPr>
            <w:tcW w:w="1055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9"/>
                <w:sz w:val="22"/>
                <w:szCs w:val="20"/>
              </w:rPr>
              <w:t>215</w:t>
            </w:r>
          </w:p>
        </w:tc>
        <w:tc>
          <w:tcPr>
            <w:tcW w:w="1040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8"/>
                <w:sz w:val="22"/>
                <w:szCs w:val="20"/>
              </w:rPr>
              <w:t>гол.</w:t>
            </w:r>
          </w:p>
        </w:tc>
        <w:tc>
          <w:tcPr>
            <w:tcW w:w="880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9"/>
                <w:sz w:val="22"/>
                <w:szCs w:val="20"/>
              </w:rPr>
              <w:t>43</w:t>
            </w:r>
          </w:p>
        </w:tc>
        <w:tc>
          <w:tcPr>
            <w:tcW w:w="935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9"/>
                <w:sz w:val="22"/>
                <w:szCs w:val="20"/>
              </w:rPr>
              <w:t>100</w:t>
            </w:r>
          </w:p>
        </w:tc>
        <w:tc>
          <w:tcPr>
            <w:tcW w:w="1193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7"/>
                <w:sz w:val="22"/>
                <w:szCs w:val="20"/>
              </w:rPr>
              <w:t>4,30</w:t>
            </w:r>
          </w:p>
        </w:tc>
        <w:tc>
          <w:tcPr>
            <w:tcW w:w="1701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7"/>
                <w:sz w:val="22"/>
                <w:szCs w:val="20"/>
              </w:rPr>
              <w:t>0,92</w:t>
            </w:r>
          </w:p>
        </w:tc>
      </w:tr>
      <w:tr w:rsidR="00EF205B" w:rsidRPr="002E285C" w:rsidTr="00066676">
        <w:trPr>
          <w:trHeight w:val="306"/>
          <w:jc w:val="center"/>
        </w:trPr>
        <w:tc>
          <w:tcPr>
            <w:tcW w:w="1972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sz w:val="22"/>
                <w:szCs w:val="20"/>
                <w:highlight w:val="white"/>
              </w:rPr>
              <w:t>Молодняк КРС</w:t>
            </w:r>
          </w:p>
        </w:tc>
        <w:tc>
          <w:tcPr>
            <w:tcW w:w="1055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9"/>
                <w:sz w:val="22"/>
                <w:szCs w:val="20"/>
              </w:rPr>
              <w:t>215</w:t>
            </w:r>
          </w:p>
        </w:tc>
        <w:tc>
          <w:tcPr>
            <w:tcW w:w="1040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8"/>
                <w:sz w:val="22"/>
                <w:szCs w:val="20"/>
              </w:rPr>
              <w:t>гол.</w:t>
            </w:r>
          </w:p>
        </w:tc>
        <w:tc>
          <w:tcPr>
            <w:tcW w:w="880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9"/>
                <w:sz w:val="22"/>
                <w:szCs w:val="20"/>
              </w:rPr>
              <w:t>40</w:t>
            </w:r>
          </w:p>
        </w:tc>
        <w:tc>
          <w:tcPr>
            <w:tcW w:w="935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9"/>
                <w:sz w:val="22"/>
                <w:szCs w:val="20"/>
              </w:rPr>
              <w:t>30</w:t>
            </w:r>
          </w:p>
        </w:tc>
        <w:tc>
          <w:tcPr>
            <w:tcW w:w="1193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7"/>
                <w:sz w:val="22"/>
                <w:szCs w:val="20"/>
              </w:rPr>
              <w:t>1,20</w:t>
            </w:r>
          </w:p>
        </w:tc>
        <w:tc>
          <w:tcPr>
            <w:tcW w:w="1701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7"/>
                <w:sz w:val="22"/>
                <w:szCs w:val="20"/>
              </w:rPr>
              <w:t>0,26</w:t>
            </w:r>
          </w:p>
        </w:tc>
      </w:tr>
      <w:tr w:rsidR="00EF205B" w:rsidRPr="002E285C" w:rsidTr="00066676">
        <w:trPr>
          <w:trHeight w:val="308"/>
          <w:jc w:val="center"/>
        </w:trPr>
        <w:tc>
          <w:tcPr>
            <w:tcW w:w="1972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9"/>
                <w:sz w:val="22"/>
                <w:szCs w:val="20"/>
              </w:rPr>
              <w:t>Лошади</w:t>
            </w:r>
          </w:p>
        </w:tc>
        <w:tc>
          <w:tcPr>
            <w:tcW w:w="1055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9"/>
                <w:sz w:val="22"/>
                <w:szCs w:val="20"/>
              </w:rPr>
              <w:t>365</w:t>
            </w:r>
          </w:p>
        </w:tc>
        <w:tc>
          <w:tcPr>
            <w:tcW w:w="1040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8"/>
                <w:sz w:val="22"/>
                <w:szCs w:val="20"/>
              </w:rPr>
              <w:t>гол.</w:t>
            </w:r>
          </w:p>
        </w:tc>
        <w:tc>
          <w:tcPr>
            <w:tcW w:w="880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9"/>
                <w:sz w:val="22"/>
                <w:szCs w:val="20"/>
              </w:rPr>
              <w:t>15</w:t>
            </w:r>
          </w:p>
        </w:tc>
        <w:tc>
          <w:tcPr>
            <w:tcW w:w="935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9"/>
                <w:sz w:val="22"/>
                <w:szCs w:val="20"/>
              </w:rPr>
              <w:t>60</w:t>
            </w:r>
          </w:p>
        </w:tc>
        <w:tc>
          <w:tcPr>
            <w:tcW w:w="1193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7"/>
                <w:sz w:val="22"/>
                <w:szCs w:val="20"/>
              </w:rPr>
              <w:t>0,90</w:t>
            </w:r>
          </w:p>
        </w:tc>
        <w:tc>
          <w:tcPr>
            <w:tcW w:w="1701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7"/>
                <w:sz w:val="22"/>
                <w:szCs w:val="20"/>
              </w:rPr>
              <w:t>0,33</w:t>
            </w:r>
          </w:p>
        </w:tc>
      </w:tr>
      <w:tr w:rsidR="00EF205B" w:rsidRPr="002E285C" w:rsidTr="00066676">
        <w:trPr>
          <w:trHeight w:val="278"/>
          <w:jc w:val="center"/>
        </w:trPr>
        <w:tc>
          <w:tcPr>
            <w:tcW w:w="1972" w:type="dxa"/>
            <w:vAlign w:val="bottom"/>
          </w:tcPr>
          <w:p w:rsidR="00EF205B" w:rsidRPr="002E285C" w:rsidRDefault="00EF205B" w:rsidP="00066676">
            <w:pPr>
              <w:spacing w:after="0" w:line="27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8"/>
                <w:sz w:val="22"/>
                <w:szCs w:val="20"/>
              </w:rPr>
              <w:t>Свиньи</w:t>
            </w:r>
          </w:p>
        </w:tc>
        <w:tc>
          <w:tcPr>
            <w:tcW w:w="1055" w:type="dxa"/>
            <w:vAlign w:val="bottom"/>
          </w:tcPr>
          <w:p w:rsidR="00EF205B" w:rsidRPr="002E285C" w:rsidRDefault="00EF205B" w:rsidP="00066676">
            <w:pPr>
              <w:spacing w:after="0" w:line="27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9"/>
                <w:sz w:val="22"/>
                <w:szCs w:val="20"/>
              </w:rPr>
              <w:t>365</w:t>
            </w:r>
          </w:p>
        </w:tc>
        <w:tc>
          <w:tcPr>
            <w:tcW w:w="1040" w:type="dxa"/>
            <w:vAlign w:val="bottom"/>
          </w:tcPr>
          <w:p w:rsidR="00EF205B" w:rsidRPr="002E285C" w:rsidRDefault="00EF205B" w:rsidP="00066676">
            <w:pPr>
              <w:spacing w:after="0" w:line="27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8"/>
                <w:sz w:val="22"/>
                <w:szCs w:val="20"/>
              </w:rPr>
              <w:t>гол.</w:t>
            </w:r>
          </w:p>
        </w:tc>
        <w:tc>
          <w:tcPr>
            <w:tcW w:w="880" w:type="dxa"/>
            <w:vAlign w:val="bottom"/>
          </w:tcPr>
          <w:p w:rsidR="00EF205B" w:rsidRPr="002E285C" w:rsidRDefault="00EF205B" w:rsidP="00066676">
            <w:pPr>
              <w:spacing w:after="0" w:line="27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9"/>
                <w:sz w:val="22"/>
                <w:szCs w:val="20"/>
              </w:rPr>
              <w:t>91</w:t>
            </w:r>
          </w:p>
        </w:tc>
        <w:tc>
          <w:tcPr>
            <w:tcW w:w="935" w:type="dxa"/>
            <w:vAlign w:val="bottom"/>
          </w:tcPr>
          <w:p w:rsidR="00EF205B" w:rsidRPr="002E285C" w:rsidRDefault="00EF205B" w:rsidP="00066676">
            <w:pPr>
              <w:spacing w:after="0" w:line="27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9"/>
                <w:sz w:val="22"/>
                <w:szCs w:val="20"/>
              </w:rPr>
              <w:t>15</w:t>
            </w:r>
          </w:p>
        </w:tc>
        <w:tc>
          <w:tcPr>
            <w:tcW w:w="1193" w:type="dxa"/>
            <w:vAlign w:val="bottom"/>
          </w:tcPr>
          <w:p w:rsidR="00EF205B" w:rsidRPr="002E285C" w:rsidRDefault="00EF205B" w:rsidP="00066676">
            <w:pPr>
              <w:spacing w:after="0" w:line="27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7"/>
                <w:sz w:val="22"/>
                <w:szCs w:val="20"/>
              </w:rPr>
              <w:t>1,37</w:t>
            </w:r>
          </w:p>
        </w:tc>
        <w:tc>
          <w:tcPr>
            <w:tcW w:w="1701" w:type="dxa"/>
            <w:vAlign w:val="bottom"/>
          </w:tcPr>
          <w:p w:rsidR="00EF205B" w:rsidRPr="002E285C" w:rsidRDefault="00EF205B" w:rsidP="00066676">
            <w:pPr>
              <w:spacing w:after="0" w:line="27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7"/>
                <w:sz w:val="22"/>
                <w:szCs w:val="20"/>
              </w:rPr>
              <w:t>0,50</w:t>
            </w:r>
          </w:p>
        </w:tc>
      </w:tr>
      <w:tr w:rsidR="00EF205B" w:rsidRPr="002E285C" w:rsidTr="00066676">
        <w:trPr>
          <w:trHeight w:val="278"/>
          <w:jc w:val="center"/>
        </w:trPr>
        <w:tc>
          <w:tcPr>
            <w:tcW w:w="1972" w:type="dxa"/>
            <w:vAlign w:val="bottom"/>
          </w:tcPr>
          <w:p w:rsidR="00EF205B" w:rsidRPr="002E285C" w:rsidRDefault="00EF205B" w:rsidP="00066676">
            <w:pPr>
              <w:spacing w:after="0" w:line="278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sz w:val="22"/>
                <w:szCs w:val="20"/>
              </w:rPr>
              <w:t>МРС</w:t>
            </w:r>
          </w:p>
        </w:tc>
        <w:tc>
          <w:tcPr>
            <w:tcW w:w="1055" w:type="dxa"/>
            <w:vAlign w:val="bottom"/>
          </w:tcPr>
          <w:p w:rsidR="00EF205B" w:rsidRPr="002E285C" w:rsidRDefault="00EF205B" w:rsidP="00066676">
            <w:pPr>
              <w:spacing w:after="0" w:line="278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9"/>
                <w:sz w:val="22"/>
                <w:szCs w:val="20"/>
              </w:rPr>
              <w:t>215</w:t>
            </w:r>
          </w:p>
        </w:tc>
        <w:tc>
          <w:tcPr>
            <w:tcW w:w="1040" w:type="dxa"/>
            <w:vAlign w:val="bottom"/>
          </w:tcPr>
          <w:p w:rsidR="00EF205B" w:rsidRPr="002E285C" w:rsidRDefault="00EF205B" w:rsidP="00066676">
            <w:pPr>
              <w:spacing w:after="0" w:line="278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8"/>
                <w:sz w:val="22"/>
                <w:szCs w:val="20"/>
              </w:rPr>
              <w:t>гол.</w:t>
            </w:r>
          </w:p>
        </w:tc>
        <w:tc>
          <w:tcPr>
            <w:tcW w:w="880" w:type="dxa"/>
            <w:vAlign w:val="bottom"/>
          </w:tcPr>
          <w:p w:rsidR="00EF205B" w:rsidRPr="002E285C" w:rsidRDefault="00EF205B" w:rsidP="00066676">
            <w:pPr>
              <w:spacing w:after="0" w:line="278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9"/>
                <w:sz w:val="22"/>
                <w:szCs w:val="20"/>
              </w:rPr>
              <w:t>120</w:t>
            </w:r>
          </w:p>
        </w:tc>
        <w:tc>
          <w:tcPr>
            <w:tcW w:w="935" w:type="dxa"/>
            <w:vAlign w:val="bottom"/>
          </w:tcPr>
          <w:p w:rsidR="00EF205B" w:rsidRPr="002E285C" w:rsidRDefault="00EF205B" w:rsidP="00066676">
            <w:pPr>
              <w:spacing w:after="0" w:line="278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9"/>
                <w:sz w:val="22"/>
                <w:szCs w:val="20"/>
              </w:rPr>
              <w:t>5</w:t>
            </w:r>
          </w:p>
        </w:tc>
        <w:tc>
          <w:tcPr>
            <w:tcW w:w="1193" w:type="dxa"/>
            <w:vAlign w:val="bottom"/>
          </w:tcPr>
          <w:p w:rsidR="00EF205B" w:rsidRPr="002E285C" w:rsidRDefault="00EF205B" w:rsidP="00066676">
            <w:pPr>
              <w:spacing w:after="0" w:line="278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7"/>
                <w:sz w:val="22"/>
                <w:szCs w:val="20"/>
              </w:rPr>
              <w:t>0,60</w:t>
            </w:r>
          </w:p>
        </w:tc>
        <w:tc>
          <w:tcPr>
            <w:tcW w:w="1701" w:type="dxa"/>
            <w:vAlign w:val="bottom"/>
          </w:tcPr>
          <w:p w:rsidR="00EF205B" w:rsidRPr="002E285C" w:rsidRDefault="00EF205B" w:rsidP="00066676">
            <w:pPr>
              <w:spacing w:after="0" w:line="278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7"/>
                <w:sz w:val="22"/>
                <w:szCs w:val="20"/>
              </w:rPr>
              <w:t>0,13</w:t>
            </w:r>
          </w:p>
        </w:tc>
      </w:tr>
      <w:tr w:rsidR="00EF205B" w:rsidRPr="002E285C" w:rsidTr="00066676">
        <w:trPr>
          <w:trHeight w:val="278"/>
          <w:jc w:val="center"/>
        </w:trPr>
        <w:tc>
          <w:tcPr>
            <w:tcW w:w="1972" w:type="dxa"/>
            <w:vAlign w:val="bottom"/>
          </w:tcPr>
          <w:p w:rsidR="00EF205B" w:rsidRPr="002E285C" w:rsidRDefault="00EF205B" w:rsidP="00066676">
            <w:pPr>
              <w:spacing w:after="0" w:line="277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sz w:val="22"/>
                <w:szCs w:val="20"/>
              </w:rPr>
              <w:t>Птица</w:t>
            </w:r>
          </w:p>
        </w:tc>
        <w:tc>
          <w:tcPr>
            <w:tcW w:w="1055" w:type="dxa"/>
            <w:vAlign w:val="bottom"/>
          </w:tcPr>
          <w:p w:rsidR="00EF205B" w:rsidRPr="002E285C" w:rsidRDefault="00EF205B" w:rsidP="00066676">
            <w:pPr>
              <w:spacing w:after="0" w:line="277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9"/>
                <w:sz w:val="22"/>
                <w:szCs w:val="20"/>
              </w:rPr>
              <w:t>365</w:t>
            </w:r>
          </w:p>
        </w:tc>
        <w:tc>
          <w:tcPr>
            <w:tcW w:w="1040" w:type="dxa"/>
            <w:vAlign w:val="bottom"/>
          </w:tcPr>
          <w:p w:rsidR="00EF205B" w:rsidRPr="002E285C" w:rsidRDefault="00EF205B" w:rsidP="00066676">
            <w:pPr>
              <w:spacing w:after="0" w:line="277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8"/>
                <w:sz w:val="22"/>
                <w:szCs w:val="20"/>
              </w:rPr>
              <w:t>гол.</w:t>
            </w:r>
          </w:p>
        </w:tc>
        <w:tc>
          <w:tcPr>
            <w:tcW w:w="880" w:type="dxa"/>
            <w:vAlign w:val="bottom"/>
          </w:tcPr>
          <w:p w:rsidR="00EF205B" w:rsidRPr="002E285C" w:rsidRDefault="00EF205B" w:rsidP="00066676">
            <w:pPr>
              <w:spacing w:after="0" w:line="277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9"/>
                <w:sz w:val="22"/>
                <w:szCs w:val="20"/>
              </w:rPr>
              <w:t>503</w:t>
            </w:r>
          </w:p>
        </w:tc>
        <w:tc>
          <w:tcPr>
            <w:tcW w:w="935" w:type="dxa"/>
            <w:vAlign w:val="bottom"/>
          </w:tcPr>
          <w:p w:rsidR="00EF205B" w:rsidRPr="002E285C" w:rsidRDefault="00EF205B" w:rsidP="00066676">
            <w:pPr>
              <w:spacing w:after="0" w:line="277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9"/>
                <w:sz w:val="22"/>
                <w:szCs w:val="20"/>
              </w:rPr>
              <w:t>1</w:t>
            </w:r>
          </w:p>
        </w:tc>
        <w:tc>
          <w:tcPr>
            <w:tcW w:w="1193" w:type="dxa"/>
            <w:vAlign w:val="bottom"/>
          </w:tcPr>
          <w:p w:rsidR="00EF205B" w:rsidRPr="002E285C" w:rsidRDefault="00EF205B" w:rsidP="00066676">
            <w:pPr>
              <w:spacing w:after="0" w:line="277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7"/>
                <w:sz w:val="22"/>
                <w:szCs w:val="20"/>
              </w:rPr>
              <w:t>0,50</w:t>
            </w:r>
          </w:p>
        </w:tc>
        <w:tc>
          <w:tcPr>
            <w:tcW w:w="1701" w:type="dxa"/>
            <w:vAlign w:val="bottom"/>
          </w:tcPr>
          <w:p w:rsidR="00EF205B" w:rsidRPr="002E285C" w:rsidRDefault="00EF205B" w:rsidP="00066676">
            <w:pPr>
              <w:spacing w:after="0" w:line="277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7"/>
                <w:sz w:val="22"/>
                <w:szCs w:val="20"/>
              </w:rPr>
              <w:t>0,18</w:t>
            </w:r>
          </w:p>
        </w:tc>
      </w:tr>
      <w:tr w:rsidR="00EF205B" w:rsidRPr="002E285C" w:rsidTr="00066676">
        <w:trPr>
          <w:trHeight w:val="307"/>
          <w:jc w:val="center"/>
        </w:trPr>
        <w:tc>
          <w:tcPr>
            <w:tcW w:w="1972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sz w:val="22"/>
                <w:szCs w:val="20"/>
              </w:rPr>
              <w:t>Трактора</w:t>
            </w:r>
          </w:p>
        </w:tc>
        <w:tc>
          <w:tcPr>
            <w:tcW w:w="1055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sz w:val="22"/>
                <w:szCs w:val="20"/>
              </w:rPr>
              <w:t>200</w:t>
            </w:r>
          </w:p>
        </w:tc>
        <w:tc>
          <w:tcPr>
            <w:tcW w:w="1040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sz w:val="22"/>
                <w:szCs w:val="20"/>
              </w:rPr>
              <w:t>шт.</w:t>
            </w:r>
          </w:p>
        </w:tc>
        <w:tc>
          <w:tcPr>
            <w:tcW w:w="880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9"/>
                <w:sz w:val="22"/>
                <w:szCs w:val="20"/>
              </w:rPr>
              <w:t>2</w:t>
            </w:r>
          </w:p>
        </w:tc>
        <w:tc>
          <w:tcPr>
            <w:tcW w:w="935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9"/>
                <w:sz w:val="22"/>
                <w:szCs w:val="20"/>
              </w:rPr>
              <w:t>30</w:t>
            </w:r>
          </w:p>
        </w:tc>
        <w:tc>
          <w:tcPr>
            <w:tcW w:w="1193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7"/>
                <w:sz w:val="22"/>
                <w:szCs w:val="20"/>
              </w:rPr>
              <w:t>0,06</w:t>
            </w:r>
          </w:p>
        </w:tc>
        <w:tc>
          <w:tcPr>
            <w:tcW w:w="1701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7"/>
                <w:sz w:val="22"/>
                <w:szCs w:val="20"/>
              </w:rPr>
              <w:t>0,01</w:t>
            </w:r>
          </w:p>
        </w:tc>
      </w:tr>
      <w:tr w:rsidR="00EF205B" w:rsidRPr="002E285C" w:rsidTr="00066676">
        <w:trPr>
          <w:trHeight w:val="308"/>
          <w:jc w:val="center"/>
        </w:trPr>
        <w:tc>
          <w:tcPr>
            <w:tcW w:w="1972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8"/>
                <w:sz w:val="22"/>
                <w:szCs w:val="20"/>
              </w:rPr>
              <w:t>Автомобили</w:t>
            </w:r>
          </w:p>
        </w:tc>
        <w:tc>
          <w:tcPr>
            <w:tcW w:w="1055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sz w:val="22"/>
                <w:szCs w:val="20"/>
              </w:rPr>
              <w:t>200</w:t>
            </w:r>
          </w:p>
        </w:tc>
        <w:tc>
          <w:tcPr>
            <w:tcW w:w="1040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sz w:val="22"/>
                <w:szCs w:val="20"/>
              </w:rPr>
              <w:t>шт.</w:t>
            </w:r>
          </w:p>
        </w:tc>
        <w:tc>
          <w:tcPr>
            <w:tcW w:w="880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9"/>
                <w:sz w:val="22"/>
                <w:szCs w:val="20"/>
              </w:rPr>
              <w:t>5</w:t>
            </w:r>
          </w:p>
        </w:tc>
        <w:tc>
          <w:tcPr>
            <w:tcW w:w="935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9"/>
                <w:sz w:val="22"/>
                <w:szCs w:val="20"/>
              </w:rPr>
              <w:t>40</w:t>
            </w:r>
          </w:p>
        </w:tc>
        <w:tc>
          <w:tcPr>
            <w:tcW w:w="1193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7"/>
                <w:sz w:val="22"/>
                <w:szCs w:val="20"/>
              </w:rPr>
              <w:t>0,20</w:t>
            </w:r>
          </w:p>
        </w:tc>
        <w:tc>
          <w:tcPr>
            <w:tcW w:w="1701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i/>
                <w:w w:val="97"/>
                <w:sz w:val="22"/>
                <w:szCs w:val="20"/>
              </w:rPr>
              <w:t>0,04</w:t>
            </w:r>
          </w:p>
        </w:tc>
      </w:tr>
      <w:tr w:rsidR="00EF205B" w:rsidRPr="002E285C" w:rsidTr="00066676">
        <w:trPr>
          <w:trHeight w:val="307"/>
          <w:jc w:val="center"/>
        </w:trPr>
        <w:tc>
          <w:tcPr>
            <w:tcW w:w="1972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b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b/>
                <w:i/>
                <w:sz w:val="22"/>
                <w:szCs w:val="20"/>
              </w:rPr>
              <w:t>ИТОГО:</w:t>
            </w:r>
          </w:p>
        </w:tc>
        <w:tc>
          <w:tcPr>
            <w:tcW w:w="1055" w:type="dxa"/>
            <w:vAlign w:val="bottom"/>
          </w:tcPr>
          <w:p w:rsidR="00EF205B" w:rsidRPr="002E285C" w:rsidRDefault="00EF205B" w:rsidP="00066676">
            <w:pPr>
              <w:spacing w:after="0"/>
              <w:rPr>
                <w:rFonts w:ascii="GOST type B" w:hAnsi="GOST type B"/>
                <w:b/>
                <w:i/>
                <w:sz w:val="22"/>
                <w:szCs w:val="20"/>
              </w:rPr>
            </w:pPr>
          </w:p>
        </w:tc>
        <w:tc>
          <w:tcPr>
            <w:tcW w:w="1040" w:type="dxa"/>
            <w:vAlign w:val="bottom"/>
          </w:tcPr>
          <w:p w:rsidR="00EF205B" w:rsidRPr="002E285C" w:rsidRDefault="00EF205B" w:rsidP="00066676">
            <w:pPr>
              <w:spacing w:after="0"/>
              <w:rPr>
                <w:rFonts w:ascii="GOST type B" w:hAnsi="GOST type B"/>
                <w:b/>
                <w:i/>
                <w:sz w:val="22"/>
                <w:szCs w:val="20"/>
              </w:rPr>
            </w:pPr>
          </w:p>
        </w:tc>
        <w:tc>
          <w:tcPr>
            <w:tcW w:w="880" w:type="dxa"/>
            <w:vAlign w:val="bottom"/>
          </w:tcPr>
          <w:p w:rsidR="00EF205B" w:rsidRPr="002E285C" w:rsidRDefault="00EF205B" w:rsidP="00066676">
            <w:pPr>
              <w:spacing w:after="0"/>
              <w:rPr>
                <w:rFonts w:ascii="GOST type B" w:hAnsi="GOST type B"/>
                <w:b/>
                <w:i/>
                <w:sz w:val="22"/>
                <w:szCs w:val="20"/>
              </w:rPr>
            </w:pPr>
          </w:p>
        </w:tc>
        <w:tc>
          <w:tcPr>
            <w:tcW w:w="935" w:type="dxa"/>
            <w:vAlign w:val="bottom"/>
          </w:tcPr>
          <w:p w:rsidR="00EF205B" w:rsidRPr="002E285C" w:rsidRDefault="00EF205B" w:rsidP="00066676">
            <w:pPr>
              <w:spacing w:after="0"/>
              <w:rPr>
                <w:rFonts w:ascii="GOST type B" w:hAnsi="GOST type B"/>
                <w:b/>
                <w:i/>
                <w:sz w:val="22"/>
                <w:szCs w:val="20"/>
              </w:rPr>
            </w:pPr>
          </w:p>
        </w:tc>
        <w:tc>
          <w:tcPr>
            <w:tcW w:w="1193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b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b/>
                <w:i/>
                <w:w w:val="97"/>
                <w:sz w:val="22"/>
                <w:szCs w:val="20"/>
              </w:rPr>
              <w:t>9,13</w:t>
            </w:r>
          </w:p>
        </w:tc>
        <w:tc>
          <w:tcPr>
            <w:tcW w:w="1701" w:type="dxa"/>
            <w:vAlign w:val="bottom"/>
          </w:tcPr>
          <w:p w:rsidR="00EF205B" w:rsidRPr="002E285C" w:rsidRDefault="00EF205B" w:rsidP="00066676">
            <w:pPr>
              <w:spacing w:after="0" w:line="306" w:lineRule="exact"/>
              <w:jc w:val="center"/>
              <w:rPr>
                <w:rFonts w:ascii="GOST type B" w:hAnsi="GOST type B"/>
                <w:b/>
                <w:i/>
                <w:sz w:val="22"/>
                <w:szCs w:val="20"/>
              </w:rPr>
            </w:pPr>
            <w:r w:rsidRPr="002E285C">
              <w:rPr>
                <w:rFonts w:ascii="GOST type B" w:hAnsi="GOST type B"/>
                <w:b/>
                <w:i/>
                <w:w w:val="97"/>
                <w:sz w:val="22"/>
                <w:szCs w:val="20"/>
              </w:rPr>
              <w:t>2,37</w:t>
            </w:r>
          </w:p>
        </w:tc>
      </w:tr>
    </w:tbl>
    <w:p w:rsidR="00EF205B" w:rsidRDefault="00EF205B" w:rsidP="00EF205B">
      <w:pPr>
        <w:ind w:left="580"/>
        <w:rPr>
          <w:sz w:val="28"/>
          <w:szCs w:val="28"/>
        </w:rPr>
      </w:pPr>
    </w:p>
    <w:p w:rsidR="00EF205B" w:rsidRPr="00747FE6" w:rsidRDefault="00EF205B" w:rsidP="0075413E">
      <w:pPr>
        <w:pStyle w:val="ab"/>
        <w:numPr>
          <w:ilvl w:val="1"/>
          <w:numId w:val="29"/>
        </w:numPr>
        <w:rPr>
          <w:rFonts w:ascii="GOST type B" w:hAnsi="GOST type B"/>
          <w:i/>
          <w:sz w:val="20"/>
          <w:szCs w:val="20"/>
          <w:u w:val="single"/>
        </w:rPr>
      </w:pPr>
      <w:r w:rsidRPr="002E285C">
        <w:rPr>
          <w:rFonts w:ascii="GOST type B" w:hAnsi="GOST type B"/>
          <w:i/>
          <w:sz w:val="28"/>
          <w:szCs w:val="28"/>
          <w:u w:val="single"/>
        </w:rPr>
        <w:t>Соц.</w:t>
      </w:r>
      <w:r>
        <w:rPr>
          <w:rFonts w:ascii="GOST type B" w:hAnsi="GOST type B"/>
          <w:i/>
          <w:sz w:val="28"/>
          <w:szCs w:val="28"/>
          <w:u w:val="single"/>
        </w:rPr>
        <w:t xml:space="preserve"> </w:t>
      </w:r>
      <w:r w:rsidRPr="002E285C">
        <w:rPr>
          <w:rFonts w:ascii="GOST type B" w:hAnsi="GOST type B"/>
          <w:i/>
          <w:sz w:val="28"/>
          <w:szCs w:val="28"/>
          <w:u w:val="single"/>
        </w:rPr>
        <w:t>культ</w:t>
      </w:r>
      <w:proofErr w:type="gramStart"/>
      <w:r w:rsidRPr="002E285C">
        <w:rPr>
          <w:rFonts w:ascii="GOST type B" w:hAnsi="GOST type B"/>
          <w:i/>
          <w:sz w:val="28"/>
          <w:szCs w:val="28"/>
          <w:u w:val="single"/>
        </w:rPr>
        <w:t>.</w:t>
      </w:r>
      <w:proofErr w:type="gramEnd"/>
      <w:r>
        <w:rPr>
          <w:rFonts w:ascii="GOST type B" w:hAnsi="GOST type B"/>
          <w:i/>
          <w:sz w:val="28"/>
          <w:szCs w:val="28"/>
          <w:u w:val="single"/>
        </w:rPr>
        <w:t xml:space="preserve"> </w:t>
      </w:r>
      <w:proofErr w:type="gramStart"/>
      <w:r w:rsidRPr="002E285C">
        <w:rPr>
          <w:rFonts w:ascii="GOST type B" w:hAnsi="GOST type B"/>
          <w:i/>
          <w:sz w:val="28"/>
          <w:szCs w:val="28"/>
          <w:u w:val="single"/>
        </w:rPr>
        <w:t>б</w:t>
      </w:r>
      <w:proofErr w:type="gramEnd"/>
      <w:r w:rsidRPr="002E285C">
        <w:rPr>
          <w:rFonts w:ascii="GOST type B" w:hAnsi="GOST type B"/>
          <w:i/>
          <w:sz w:val="28"/>
          <w:szCs w:val="28"/>
          <w:u w:val="single"/>
        </w:rPr>
        <w:t>ыт и общественные здания:</w:t>
      </w:r>
    </w:p>
    <w:p w:rsidR="00747FE6" w:rsidRPr="00747FE6" w:rsidRDefault="00747FE6" w:rsidP="00747FE6">
      <w:pPr>
        <w:pStyle w:val="ab"/>
        <w:ind w:left="928"/>
        <w:jc w:val="right"/>
        <w:rPr>
          <w:rFonts w:ascii="GOST type B" w:hAnsi="GOST type B"/>
          <w:i/>
          <w:sz w:val="20"/>
          <w:szCs w:val="20"/>
        </w:rPr>
      </w:pPr>
      <w:r w:rsidRPr="00747FE6">
        <w:rPr>
          <w:rFonts w:ascii="GOST type B" w:hAnsi="GOST type B"/>
          <w:i/>
          <w:sz w:val="28"/>
          <w:szCs w:val="28"/>
        </w:rPr>
        <w:t>Таблица 27</w:t>
      </w:r>
    </w:p>
    <w:tbl>
      <w:tblPr>
        <w:tblW w:w="708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8"/>
        <w:gridCol w:w="1380"/>
        <w:gridCol w:w="993"/>
        <w:gridCol w:w="1984"/>
        <w:gridCol w:w="1418"/>
      </w:tblGrid>
      <w:tr w:rsidR="00EF205B" w:rsidRPr="002E285C" w:rsidTr="00066676">
        <w:trPr>
          <w:trHeight w:val="324"/>
          <w:jc w:val="center"/>
        </w:trPr>
        <w:tc>
          <w:tcPr>
            <w:tcW w:w="7083" w:type="dxa"/>
            <w:gridSpan w:val="5"/>
            <w:vAlign w:val="bottom"/>
          </w:tcPr>
          <w:p w:rsidR="00EF205B" w:rsidRPr="002E285C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iCs/>
                <w:szCs w:val="24"/>
              </w:rPr>
              <w:t>Школа</w:t>
            </w:r>
          </w:p>
        </w:tc>
      </w:tr>
      <w:tr w:rsidR="00EF205B" w:rsidRPr="002E285C" w:rsidTr="00066676">
        <w:trPr>
          <w:trHeight w:val="322"/>
          <w:jc w:val="center"/>
        </w:trPr>
        <w:tc>
          <w:tcPr>
            <w:tcW w:w="1308" w:type="dxa"/>
            <w:vAlign w:val="bottom"/>
          </w:tcPr>
          <w:p w:rsidR="00EF205B" w:rsidRPr="002E285C" w:rsidRDefault="00EF205B" w:rsidP="00066676">
            <w:pPr>
              <w:spacing w:line="314" w:lineRule="exact"/>
              <w:ind w:right="3"/>
              <w:jc w:val="right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 xml:space="preserve">G </w:t>
            </w:r>
            <w:proofErr w:type="spellStart"/>
            <w:r>
              <w:rPr>
                <w:rFonts w:ascii="GOST type B" w:hAnsi="GOST type B"/>
                <w:i/>
                <w:szCs w:val="24"/>
              </w:rPr>
              <w:t>cy</w:t>
            </w:r>
            <w:proofErr w:type="gramStart"/>
            <w:r>
              <w:rPr>
                <w:rFonts w:ascii="GOST type B" w:hAnsi="GOST type B"/>
                <w:i/>
                <w:szCs w:val="24"/>
              </w:rPr>
              <w:t>т</w:t>
            </w:r>
            <w:proofErr w:type="spellEnd"/>
            <w:proofErr w:type="gramEnd"/>
            <w:r w:rsidRPr="002E285C">
              <w:rPr>
                <w:rFonts w:ascii="GOST type B" w:hAnsi="GOST type B"/>
                <w:i/>
                <w:szCs w:val="24"/>
              </w:rPr>
              <w:t>=</w:t>
            </w:r>
          </w:p>
        </w:tc>
        <w:tc>
          <w:tcPr>
            <w:tcW w:w="1380" w:type="dxa"/>
            <w:vAlign w:val="bottom"/>
          </w:tcPr>
          <w:p w:rsidR="00EF205B" w:rsidRPr="002E285C" w:rsidRDefault="00EF205B" w:rsidP="00066676">
            <w:pPr>
              <w:spacing w:line="314" w:lineRule="exact"/>
              <w:ind w:left="383"/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w w:val="99"/>
                <w:szCs w:val="24"/>
              </w:rPr>
              <w:t>20</w:t>
            </w:r>
          </w:p>
        </w:tc>
        <w:tc>
          <w:tcPr>
            <w:tcW w:w="993" w:type="dxa"/>
            <w:vAlign w:val="bottom"/>
          </w:tcPr>
          <w:p w:rsidR="00EF205B" w:rsidRPr="002E285C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w w:val="99"/>
                <w:szCs w:val="24"/>
              </w:rPr>
              <w:t>2640</w:t>
            </w:r>
          </w:p>
        </w:tc>
        <w:tc>
          <w:tcPr>
            <w:tcW w:w="1984" w:type="dxa"/>
            <w:vAlign w:val="bottom"/>
          </w:tcPr>
          <w:p w:rsidR="00EF205B" w:rsidRPr="002E285C" w:rsidRDefault="00EF205B" w:rsidP="00066676">
            <w:pPr>
              <w:spacing w:line="314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w w:val="98"/>
                <w:szCs w:val="24"/>
              </w:rPr>
              <w:t>52,80</w:t>
            </w:r>
          </w:p>
        </w:tc>
        <w:tc>
          <w:tcPr>
            <w:tcW w:w="1418" w:type="dxa"/>
            <w:vAlign w:val="bottom"/>
          </w:tcPr>
          <w:p w:rsidR="00EF205B" w:rsidRPr="002E285C" w:rsidRDefault="00EF205B" w:rsidP="00066676">
            <w:pPr>
              <w:spacing w:line="321" w:lineRule="exact"/>
              <w:ind w:left="100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м</w:t>
            </w:r>
            <w:r w:rsidRPr="002E285C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2E285C">
              <w:rPr>
                <w:rFonts w:ascii="GOST type B" w:hAnsi="GOST type B"/>
                <w:i/>
                <w:szCs w:val="24"/>
              </w:rPr>
              <w:t>/</w:t>
            </w:r>
            <w:proofErr w:type="spellStart"/>
            <w:r w:rsidRPr="002E285C">
              <w:rPr>
                <w:rFonts w:ascii="GOST type B" w:hAnsi="GOST type B"/>
                <w:i/>
                <w:szCs w:val="24"/>
              </w:rPr>
              <w:t>сут</w:t>
            </w:r>
            <w:proofErr w:type="spellEnd"/>
          </w:p>
        </w:tc>
      </w:tr>
      <w:tr w:rsidR="00EF205B" w:rsidRPr="002E285C" w:rsidTr="00066676">
        <w:trPr>
          <w:trHeight w:val="441"/>
          <w:jc w:val="center"/>
        </w:trPr>
        <w:tc>
          <w:tcPr>
            <w:tcW w:w="1308" w:type="dxa"/>
            <w:vAlign w:val="bottom"/>
          </w:tcPr>
          <w:p w:rsidR="00EF205B" w:rsidRPr="002E285C" w:rsidRDefault="00EF205B" w:rsidP="00066676">
            <w:pPr>
              <w:ind w:right="3"/>
              <w:jc w:val="right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G год</w:t>
            </w:r>
            <w:r w:rsidRPr="002E285C">
              <w:rPr>
                <w:rFonts w:ascii="GOST type B" w:hAnsi="GOST type B"/>
                <w:i/>
                <w:szCs w:val="24"/>
              </w:rPr>
              <w:t>=</w:t>
            </w:r>
          </w:p>
        </w:tc>
        <w:tc>
          <w:tcPr>
            <w:tcW w:w="1380" w:type="dxa"/>
            <w:vAlign w:val="bottom"/>
          </w:tcPr>
          <w:p w:rsidR="00EF205B" w:rsidRPr="002E285C" w:rsidRDefault="00EF205B" w:rsidP="00066676">
            <w:pPr>
              <w:ind w:left="383"/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w w:val="97"/>
                <w:szCs w:val="24"/>
              </w:rPr>
              <w:t>52,8</w:t>
            </w:r>
          </w:p>
        </w:tc>
        <w:tc>
          <w:tcPr>
            <w:tcW w:w="993" w:type="dxa"/>
            <w:vAlign w:val="bottom"/>
          </w:tcPr>
          <w:p w:rsidR="00EF205B" w:rsidRPr="002E285C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w w:val="99"/>
                <w:szCs w:val="24"/>
              </w:rPr>
              <w:t>241</w:t>
            </w:r>
          </w:p>
        </w:tc>
        <w:tc>
          <w:tcPr>
            <w:tcW w:w="1984" w:type="dxa"/>
            <w:vAlign w:val="bottom"/>
          </w:tcPr>
          <w:p w:rsidR="00EF205B" w:rsidRPr="002E285C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w w:val="98"/>
                <w:szCs w:val="24"/>
              </w:rPr>
              <w:t>12,72</w:t>
            </w:r>
          </w:p>
        </w:tc>
        <w:tc>
          <w:tcPr>
            <w:tcW w:w="1418" w:type="dxa"/>
            <w:vAlign w:val="bottom"/>
          </w:tcPr>
          <w:p w:rsidR="00EF205B" w:rsidRPr="002E285C" w:rsidRDefault="00EF205B" w:rsidP="00066676">
            <w:pPr>
              <w:ind w:left="100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тыс</w:t>
            </w:r>
            <w:proofErr w:type="gramStart"/>
            <w:r w:rsidRPr="002E285C">
              <w:rPr>
                <w:rFonts w:ascii="GOST type B" w:hAnsi="GOST type B"/>
                <w:i/>
                <w:szCs w:val="24"/>
              </w:rPr>
              <w:t>.м</w:t>
            </w:r>
            <w:proofErr w:type="gramEnd"/>
            <w:r w:rsidRPr="002E285C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2E285C">
              <w:rPr>
                <w:rFonts w:ascii="GOST type B" w:hAnsi="GOST type B"/>
                <w:i/>
                <w:szCs w:val="24"/>
              </w:rPr>
              <w:t>/год</w:t>
            </w:r>
          </w:p>
        </w:tc>
      </w:tr>
      <w:tr w:rsidR="00EF205B" w:rsidRPr="002E285C" w:rsidTr="00066676">
        <w:trPr>
          <w:trHeight w:val="302"/>
          <w:jc w:val="center"/>
        </w:trPr>
        <w:tc>
          <w:tcPr>
            <w:tcW w:w="7083" w:type="dxa"/>
            <w:gridSpan w:val="5"/>
            <w:vAlign w:val="bottom"/>
          </w:tcPr>
          <w:p w:rsidR="00EF205B" w:rsidRPr="002E285C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iCs/>
                <w:szCs w:val="24"/>
              </w:rPr>
              <w:t>Детский сад</w:t>
            </w:r>
          </w:p>
        </w:tc>
      </w:tr>
      <w:tr w:rsidR="00EF205B" w:rsidRPr="002E285C" w:rsidTr="00066676">
        <w:trPr>
          <w:trHeight w:val="324"/>
          <w:jc w:val="center"/>
        </w:trPr>
        <w:tc>
          <w:tcPr>
            <w:tcW w:w="1308" w:type="dxa"/>
            <w:vAlign w:val="bottom"/>
          </w:tcPr>
          <w:p w:rsidR="00EF205B" w:rsidRPr="002E285C" w:rsidRDefault="00EF205B" w:rsidP="00066676">
            <w:pPr>
              <w:spacing w:line="314" w:lineRule="exact"/>
              <w:ind w:right="3"/>
              <w:jc w:val="right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 xml:space="preserve">G </w:t>
            </w:r>
            <w:proofErr w:type="spellStart"/>
            <w:r>
              <w:rPr>
                <w:rFonts w:ascii="GOST type B" w:hAnsi="GOST type B"/>
                <w:i/>
                <w:szCs w:val="24"/>
              </w:rPr>
              <w:t>cy</w:t>
            </w:r>
            <w:proofErr w:type="gramStart"/>
            <w:r>
              <w:rPr>
                <w:rFonts w:ascii="GOST type B" w:hAnsi="GOST type B"/>
                <w:i/>
                <w:szCs w:val="24"/>
              </w:rPr>
              <w:t>т</w:t>
            </w:r>
            <w:proofErr w:type="spellEnd"/>
            <w:proofErr w:type="gramEnd"/>
            <w:r w:rsidRPr="002E285C">
              <w:rPr>
                <w:rFonts w:ascii="GOST type B" w:hAnsi="GOST type B"/>
                <w:i/>
                <w:szCs w:val="24"/>
              </w:rPr>
              <w:t>=</w:t>
            </w:r>
          </w:p>
        </w:tc>
        <w:tc>
          <w:tcPr>
            <w:tcW w:w="1380" w:type="dxa"/>
            <w:vAlign w:val="bottom"/>
          </w:tcPr>
          <w:p w:rsidR="00EF205B" w:rsidRPr="002E285C" w:rsidRDefault="00EF205B" w:rsidP="00066676">
            <w:pPr>
              <w:spacing w:line="314" w:lineRule="exact"/>
              <w:ind w:left="383"/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w w:val="99"/>
                <w:szCs w:val="24"/>
              </w:rPr>
              <w:t>75</w:t>
            </w:r>
          </w:p>
        </w:tc>
        <w:tc>
          <w:tcPr>
            <w:tcW w:w="993" w:type="dxa"/>
            <w:vAlign w:val="bottom"/>
          </w:tcPr>
          <w:p w:rsidR="00EF205B" w:rsidRPr="002E285C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w w:val="99"/>
                <w:szCs w:val="24"/>
              </w:rPr>
              <w:t>2170</w:t>
            </w:r>
          </w:p>
        </w:tc>
        <w:tc>
          <w:tcPr>
            <w:tcW w:w="1984" w:type="dxa"/>
            <w:vAlign w:val="bottom"/>
          </w:tcPr>
          <w:p w:rsidR="00EF205B" w:rsidRPr="002E285C" w:rsidRDefault="00EF205B" w:rsidP="00066676">
            <w:pPr>
              <w:spacing w:line="314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162,75</w:t>
            </w:r>
          </w:p>
        </w:tc>
        <w:tc>
          <w:tcPr>
            <w:tcW w:w="1418" w:type="dxa"/>
            <w:vAlign w:val="bottom"/>
          </w:tcPr>
          <w:p w:rsidR="00EF205B" w:rsidRPr="002E285C" w:rsidRDefault="00EF205B" w:rsidP="00066676">
            <w:pPr>
              <w:spacing w:line="323" w:lineRule="exact"/>
              <w:ind w:left="100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м</w:t>
            </w:r>
            <w:r w:rsidRPr="002E285C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2E285C">
              <w:rPr>
                <w:rFonts w:ascii="GOST type B" w:hAnsi="GOST type B"/>
                <w:i/>
                <w:szCs w:val="24"/>
              </w:rPr>
              <w:t>/</w:t>
            </w:r>
            <w:proofErr w:type="spellStart"/>
            <w:r w:rsidRPr="002E285C">
              <w:rPr>
                <w:rFonts w:ascii="GOST type B" w:hAnsi="GOST type B"/>
                <w:i/>
                <w:szCs w:val="24"/>
              </w:rPr>
              <w:t>сут</w:t>
            </w:r>
            <w:proofErr w:type="spellEnd"/>
          </w:p>
        </w:tc>
      </w:tr>
      <w:tr w:rsidR="00EF205B" w:rsidRPr="002E285C" w:rsidTr="00066676">
        <w:trPr>
          <w:trHeight w:val="441"/>
          <w:jc w:val="center"/>
        </w:trPr>
        <w:tc>
          <w:tcPr>
            <w:tcW w:w="1308" w:type="dxa"/>
            <w:vAlign w:val="bottom"/>
          </w:tcPr>
          <w:p w:rsidR="00EF205B" w:rsidRPr="002E285C" w:rsidRDefault="00EF205B" w:rsidP="00066676">
            <w:pPr>
              <w:ind w:right="3"/>
              <w:jc w:val="right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G год</w:t>
            </w:r>
            <w:r w:rsidRPr="002E285C">
              <w:rPr>
                <w:rFonts w:ascii="GOST type B" w:hAnsi="GOST type B"/>
                <w:i/>
                <w:szCs w:val="24"/>
              </w:rPr>
              <w:t>=</w:t>
            </w:r>
          </w:p>
        </w:tc>
        <w:tc>
          <w:tcPr>
            <w:tcW w:w="1380" w:type="dxa"/>
            <w:vAlign w:val="bottom"/>
          </w:tcPr>
          <w:p w:rsidR="00EF205B" w:rsidRPr="002E285C" w:rsidRDefault="00EF205B" w:rsidP="00066676">
            <w:pPr>
              <w:ind w:left="183"/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w w:val="98"/>
                <w:szCs w:val="24"/>
              </w:rPr>
              <w:t>162,75</w:t>
            </w:r>
          </w:p>
        </w:tc>
        <w:tc>
          <w:tcPr>
            <w:tcW w:w="993" w:type="dxa"/>
            <w:vAlign w:val="bottom"/>
          </w:tcPr>
          <w:p w:rsidR="00EF205B" w:rsidRPr="002E285C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w w:val="99"/>
                <w:szCs w:val="24"/>
              </w:rPr>
              <w:t>248</w:t>
            </w:r>
          </w:p>
        </w:tc>
        <w:tc>
          <w:tcPr>
            <w:tcW w:w="1984" w:type="dxa"/>
            <w:vAlign w:val="bottom"/>
          </w:tcPr>
          <w:p w:rsidR="00EF205B" w:rsidRPr="002E285C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w w:val="98"/>
                <w:szCs w:val="24"/>
              </w:rPr>
              <w:t>40,36</w:t>
            </w:r>
          </w:p>
        </w:tc>
        <w:tc>
          <w:tcPr>
            <w:tcW w:w="1418" w:type="dxa"/>
            <w:vAlign w:val="bottom"/>
          </w:tcPr>
          <w:p w:rsidR="00EF205B" w:rsidRPr="002E285C" w:rsidRDefault="00EF205B" w:rsidP="00066676">
            <w:pPr>
              <w:ind w:left="100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тыс</w:t>
            </w:r>
            <w:proofErr w:type="gramStart"/>
            <w:r w:rsidRPr="002E285C">
              <w:rPr>
                <w:rFonts w:ascii="GOST type B" w:hAnsi="GOST type B"/>
                <w:i/>
                <w:szCs w:val="24"/>
              </w:rPr>
              <w:t>.м</w:t>
            </w:r>
            <w:proofErr w:type="gramEnd"/>
            <w:r w:rsidRPr="002E285C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2E285C">
              <w:rPr>
                <w:rFonts w:ascii="GOST type B" w:hAnsi="GOST type B"/>
                <w:i/>
                <w:szCs w:val="24"/>
              </w:rPr>
              <w:t>/год</w:t>
            </w:r>
          </w:p>
        </w:tc>
      </w:tr>
      <w:tr w:rsidR="00EF205B" w:rsidRPr="002E285C" w:rsidTr="00066676">
        <w:trPr>
          <w:trHeight w:val="302"/>
          <w:jc w:val="center"/>
        </w:trPr>
        <w:tc>
          <w:tcPr>
            <w:tcW w:w="7083" w:type="dxa"/>
            <w:gridSpan w:val="5"/>
            <w:vAlign w:val="bottom"/>
          </w:tcPr>
          <w:p w:rsidR="00EF205B" w:rsidRPr="002E285C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iCs/>
                <w:szCs w:val="24"/>
              </w:rPr>
              <w:t>Аптеки</w:t>
            </w:r>
          </w:p>
        </w:tc>
      </w:tr>
      <w:tr w:rsidR="00EF205B" w:rsidRPr="002E285C" w:rsidTr="00066676">
        <w:trPr>
          <w:trHeight w:val="322"/>
          <w:jc w:val="center"/>
        </w:trPr>
        <w:tc>
          <w:tcPr>
            <w:tcW w:w="1308" w:type="dxa"/>
            <w:vAlign w:val="bottom"/>
          </w:tcPr>
          <w:p w:rsidR="00EF205B" w:rsidRPr="002E285C" w:rsidRDefault="00EF205B" w:rsidP="00066676">
            <w:pPr>
              <w:spacing w:line="314" w:lineRule="exact"/>
              <w:ind w:right="3"/>
              <w:jc w:val="right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 xml:space="preserve">G </w:t>
            </w:r>
            <w:proofErr w:type="spellStart"/>
            <w:r>
              <w:rPr>
                <w:rFonts w:ascii="GOST type B" w:hAnsi="GOST type B"/>
                <w:i/>
                <w:szCs w:val="24"/>
              </w:rPr>
              <w:t>cy</w:t>
            </w:r>
            <w:proofErr w:type="gramStart"/>
            <w:r>
              <w:rPr>
                <w:rFonts w:ascii="GOST type B" w:hAnsi="GOST type B"/>
                <w:i/>
                <w:szCs w:val="24"/>
              </w:rPr>
              <w:t>т</w:t>
            </w:r>
            <w:proofErr w:type="spellEnd"/>
            <w:proofErr w:type="gramEnd"/>
            <w:r w:rsidRPr="002E285C">
              <w:rPr>
                <w:rFonts w:ascii="GOST type B" w:hAnsi="GOST type B"/>
                <w:i/>
                <w:szCs w:val="24"/>
              </w:rPr>
              <w:t>=</w:t>
            </w:r>
          </w:p>
        </w:tc>
        <w:tc>
          <w:tcPr>
            <w:tcW w:w="1380" w:type="dxa"/>
            <w:vAlign w:val="bottom"/>
          </w:tcPr>
          <w:p w:rsidR="00EF205B" w:rsidRPr="002E285C" w:rsidRDefault="00EF205B" w:rsidP="00066676">
            <w:pPr>
              <w:spacing w:line="314" w:lineRule="exact"/>
              <w:ind w:left="383"/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993" w:type="dxa"/>
            <w:vAlign w:val="bottom"/>
          </w:tcPr>
          <w:p w:rsidR="00EF205B" w:rsidRPr="002E285C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45</w:t>
            </w:r>
          </w:p>
        </w:tc>
        <w:tc>
          <w:tcPr>
            <w:tcW w:w="1984" w:type="dxa"/>
            <w:vAlign w:val="bottom"/>
          </w:tcPr>
          <w:p w:rsidR="00EF205B" w:rsidRPr="002E285C" w:rsidRDefault="00EF205B" w:rsidP="00066676">
            <w:pPr>
              <w:spacing w:line="314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0,54</w:t>
            </w:r>
          </w:p>
        </w:tc>
        <w:tc>
          <w:tcPr>
            <w:tcW w:w="1418" w:type="dxa"/>
            <w:vAlign w:val="bottom"/>
          </w:tcPr>
          <w:p w:rsidR="00EF205B" w:rsidRPr="002E285C" w:rsidRDefault="00EF205B" w:rsidP="00066676">
            <w:pPr>
              <w:spacing w:line="321" w:lineRule="exact"/>
              <w:ind w:left="100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м</w:t>
            </w:r>
            <w:r w:rsidRPr="002E285C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2E285C">
              <w:rPr>
                <w:rFonts w:ascii="GOST type B" w:hAnsi="GOST type B"/>
                <w:i/>
                <w:szCs w:val="24"/>
              </w:rPr>
              <w:t>/</w:t>
            </w:r>
            <w:proofErr w:type="spellStart"/>
            <w:r w:rsidRPr="002E285C">
              <w:rPr>
                <w:rFonts w:ascii="GOST type B" w:hAnsi="GOST type B"/>
                <w:i/>
                <w:szCs w:val="24"/>
              </w:rPr>
              <w:t>сут</w:t>
            </w:r>
            <w:proofErr w:type="spellEnd"/>
          </w:p>
        </w:tc>
      </w:tr>
      <w:tr w:rsidR="00EF205B" w:rsidRPr="002E285C" w:rsidTr="00066676">
        <w:trPr>
          <w:trHeight w:val="441"/>
          <w:jc w:val="center"/>
        </w:trPr>
        <w:tc>
          <w:tcPr>
            <w:tcW w:w="1308" w:type="dxa"/>
            <w:vAlign w:val="bottom"/>
          </w:tcPr>
          <w:p w:rsidR="00EF205B" w:rsidRPr="002E285C" w:rsidRDefault="00EF205B" w:rsidP="00066676">
            <w:pPr>
              <w:ind w:right="3"/>
              <w:jc w:val="right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lastRenderedPageBreak/>
              <w:t>G год</w:t>
            </w:r>
            <w:r w:rsidRPr="002E285C">
              <w:rPr>
                <w:rFonts w:ascii="GOST type B" w:hAnsi="GOST type B"/>
                <w:i/>
                <w:szCs w:val="24"/>
              </w:rPr>
              <w:t>=</w:t>
            </w:r>
          </w:p>
        </w:tc>
        <w:tc>
          <w:tcPr>
            <w:tcW w:w="1380" w:type="dxa"/>
            <w:vAlign w:val="bottom"/>
          </w:tcPr>
          <w:p w:rsidR="00EF205B" w:rsidRPr="002E285C" w:rsidRDefault="00EF205B" w:rsidP="00066676">
            <w:pPr>
              <w:ind w:left="383"/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w w:val="97"/>
                <w:szCs w:val="24"/>
              </w:rPr>
              <w:t>0,54</w:t>
            </w:r>
          </w:p>
        </w:tc>
        <w:tc>
          <w:tcPr>
            <w:tcW w:w="993" w:type="dxa"/>
            <w:vAlign w:val="bottom"/>
          </w:tcPr>
          <w:p w:rsidR="00EF205B" w:rsidRPr="002E285C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w w:val="99"/>
                <w:szCs w:val="24"/>
              </w:rPr>
              <w:t>270</w:t>
            </w:r>
          </w:p>
        </w:tc>
        <w:tc>
          <w:tcPr>
            <w:tcW w:w="1984" w:type="dxa"/>
            <w:vAlign w:val="bottom"/>
          </w:tcPr>
          <w:p w:rsidR="00EF205B" w:rsidRPr="002E285C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0,15</w:t>
            </w:r>
          </w:p>
        </w:tc>
        <w:tc>
          <w:tcPr>
            <w:tcW w:w="1418" w:type="dxa"/>
            <w:vAlign w:val="bottom"/>
          </w:tcPr>
          <w:p w:rsidR="00EF205B" w:rsidRPr="002E285C" w:rsidRDefault="00EF205B" w:rsidP="00066676">
            <w:pPr>
              <w:ind w:left="100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тыс</w:t>
            </w:r>
            <w:proofErr w:type="gramStart"/>
            <w:r w:rsidRPr="002E285C">
              <w:rPr>
                <w:rFonts w:ascii="GOST type B" w:hAnsi="GOST type B"/>
                <w:i/>
                <w:szCs w:val="24"/>
              </w:rPr>
              <w:t>.м</w:t>
            </w:r>
            <w:proofErr w:type="gramEnd"/>
            <w:r w:rsidRPr="002E285C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2E285C">
              <w:rPr>
                <w:rFonts w:ascii="GOST type B" w:hAnsi="GOST type B"/>
                <w:i/>
                <w:szCs w:val="24"/>
              </w:rPr>
              <w:t>/год</w:t>
            </w:r>
          </w:p>
        </w:tc>
      </w:tr>
      <w:tr w:rsidR="00EF205B" w:rsidRPr="002E285C" w:rsidTr="00066676">
        <w:trPr>
          <w:trHeight w:val="302"/>
          <w:jc w:val="center"/>
        </w:trPr>
        <w:tc>
          <w:tcPr>
            <w:tcW w:w="7083" w:type="dxa"/>
            <w:gridSpan w:val="5"/>
            <w:vAlign w:val="bottom"/>
          </w:tcPr>
          <w:p w:rsidR="00EF205B" w:rsidRPr="002E285C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iCs/>
                <w:szCs w:val="24"/>
              </w:rPr>
              <w:t>Больница</w:t>
            </w:r>
          </w:p>
        </w:tc>
      </w:tr>
      <w:tr w:rsidR="00EF205B" w:rsidRPr="002E285C" w:rsidTr="00066676">
        <w:trPr>
          <w:trHeight w:val="322"/>
          <w:jc w:val="center"/>
        </w:trPr>
        <w:tc>
          <w:tcPr>
            <w:tcW w:w="1308" w:type="dxa"/>
            <w:vAlign w:val="bottom"/>
          </w:tcPr>
          <w:p w:rsidR="00EF205B" w:rsidRPr="002E285C" w:rsidRDefault="00EF205B" w:rsidP="00066676">
            <w:pPr>
              <w:spacing w:line="314" w:lineRule="exact"/>
              <w:ind w:right="3"/>
              <w:jc w:val="right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 xml:space="preserve">G </w:t>
            </w:r>
            <w:proofErr w:type="spellStart"/>
            <w:r>
              <w:rPr>
                <w:rFonts w:ascii="GOST type B" w:hAnsi="GOST type B"/>
                <w:i/>
                <w:szCs w:val="24"/>
              </w:rPr>
              <w:t>cy</w:t>
            </w:r>
            <w:proofErr w:type="gramStart"/>
            <w:r>
              <w:rPr>
                <w:rFonts w:ascii="GOST type B" w:hAnsi="GOST type B"/>
                <w:i/>
                <w:szCs w:val="24"/>
              </w:rPr>
              <w:t>т</w:t>
            </w:r>
            <w:proofErr w:type="spellEnd"/>
            <w:proofErr w:type="gramEnd"/>
            <w:r w:rsidRPr="002E285C">
              <w:rPr>
                <w:rFonts w:ascii="GOST type B" w:hAnsi="GOST type B"/>
                <w:i/>
                <w:szCs w:val="24"/>
              </w:rPr>
              <w:t>=</w:t>
            </w:r>
          </w:p>
        </w:tc>
        <w:tc>
          <w:tcPr>
            <w:tcW w:w="1380" w:type="dxa"/>
            <w:vAlign w:val="bottom"/>
          </w:tcPr>
          <w:p w:rsidR="00EF205B" w:rsidRPr="002E285C" w:rsidRDefault="00EF205B" w:rsidP="00066676">
            <w:pPr>
              <w:spacing w:line="314" w:lineRule="exact"/>
              <w:ind w:left="363"/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w w:val="99"/>
                <w:szCs w:val="24"/>
              </w:rPr>
              <w:t>180</w:t>
            </w:r>
          </w:p>
        </w:tc>
        <w:tc>
          <w:tcPr>
            <w:tcW w:w="993" w:type="dxa"/>
            <w:vAlign w:val="bottom"/>
          </w:tcPr>
          <w:p w:rsidR="00EF205B" w:rsidRPr="002E285C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w w:val="99"/>
                <w:szCs w:val="24"/>
              </w:rPr>
              <w:t>368</w:t>
            </w:r>
          </w:p>
        </w:tc>
        <w:tc>
          <w:tcPr>
            <w:tcW w:w="1984" w:type="dxa"/>
            <w:vAlign w:val="bottom"/>
          </w:tcPr>
          <w:p w:rsidR="00EF205B" w:rsidRPr="002E285C" w:rsidRDefault="00EF205B" w:rsidP="00066676">
            <w:pPr>
              <w:spacing w:line="314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w w:val="98"/>
                <w:szCs w:val="24"/>
              </w:rPr>
              <w:t>66,24</w:t>
            </w:r>
          </w:p>
        </w:tc>
        <w:tc>
          <w:tcPr>
            <w:tcW w:w="1418" w:type="dxa"/>
            <w:vAlign w:val="bottom"/>
          </w:tcPr>
          <w:p w:rsidR="00EF205B" w:rsidRPr="002E285C" w:rsidRDefault="00EF205B" w:rsidP="00066676">
            <w:pPr>
              <w:spacing w:line="321" w:lineRule="exact"/>
              <w:ind w:left="100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м</w:t>
            </w:r>
            <w:r w:rsidRPr="002E285C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2E285C">
              <w:rPr>
                <w:rFonts w:ascii="GOST type B" w:hAnsi="GOST type B"/>
                <w:i/>
                <w:szCs w:val="24"/>
              </w:rPr>
              <w:t>/</w:t>
            </w:r>
            <w:proofErr w:type="spellStart"/>
            <w:r w:rsidRPr="002E285C">
              <w:rPr>
                <w:rFonts w:ascii="GOST type B" w:hAnsi="GOST type B"/>
                <w:i/>
                <w:szCs w:val="24"/>
              </w:rPr>
              <w:t>сут</w:t>
            </w:r>
            <w:proofErr w:type="spellEnd"/>
          </w:p>
        </w:tc>
      </w:tr>
      <w:tr w:rsidR="00EF205B" w:rsidRPr="002E285C" w:rsidTr="00066676">
        <w:trPr>
          <w:trHeight w:val="439"/>
          <w:jc w:val="center"/>
        </w:trPr>
        <w:tc>
          <w:tcPr>
            <w:tcW w:w="1308" w:type="dxa"/>
            <w:vAlign w:val="bottom"/>
          </w:tcPr>
          <w:p w:rsidR="00EF205B" w:rsidRPr="002E285C" w:rsidRDefault="00EF205B" w:rsidP="00066676">
            <w:pPr>
              <w:ind w:right="3"/>
              <w:jc w:val="right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G год</w:t>
            </w:r>
            <w:r w:rsidRPr="002E285C">
              <w:rPr>
                <w:rFonts w:ascii="GOST type B" w:hAnsi="GOST type B"/>
                <w:i/>
                <w:szCs w:val="24"/>
              </w:rPr>
              <w:t>=</w:t>
            </w:r>
          </w:p>
        </w:tc>
        <w:tc>
          <w:tcPr>
            <w:tcW w:w="1380" w:type="dxa"/>
            <w:vAlign w:val="bottom"/>
          </w:tcPr>
          <w:p w:rsidR="00EF205B" w:rsidRPr="002E285C" w:rsidRDefault="00EF205B" w:rsidP="00066676">
            <w:pPr>
              <w:ind w:left="383"/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66,24</w:t>
            </w:r>
          </w:p>
        </w:tc>
        <w:tc>
          <w:tcPr>
            <w:tcW w:w="993" w:type="dxa"/>
            <w:vAlign w:val="bottom"/>
          </w:tcPr>
          <w:p w:rsidR="00EF205B" w:rsidRPr="002E285C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w w:val="99"/>
                <w:szCs w:val="24"/>
              </w:rPr>
              <w:t>270</w:t>
            </w:r>
          </w:p>
        </w:tc>
        <w:tc>
          <w:tcPr>
            <w:tcW w:w="1984" w:type="dxa"/>
            <w:vAlign w:val="bottom"/>
          </w:tcPr>
          <w:p w:rsidR="00EF205B" w:rsidRPr="002E285C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w w:val="98"/>
                <w:szCs w:val="24"/>
              </w:rPr>
              <w:t>17,88</w:t>
            </w:r>
          </w:p>
        </w:tc>
        <w:tc>
          <w:tcPr>
            <w:tcW w:w="1418" w:type="dxa"/>
            <w:vAlign w:val="bottom"/>
          </w:tcPr>
          <w:p w:rsidR="00EF205B" w:rsidRPr="002E285C" w:rsidRDefault="00EF205B" w:rsidP="00066676">
            <w:pPr>
              <w:ind w:left="100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тыс</w:t>
            </w:r>
            <w:proofErr w:type="gramStart"/>
            <w:r w:rsidRPr="002E285C">
              <w:rPr>
                <w:rFonts w:ascii="GOST type B" w:hAnsi="GOST type B"/>
                <w:i/>
                <w:szCs w:val="24"/>
              </w:rPr>
              <w:t>.м</w:t>
            </w:r>
            <w:proofErr w:type="gramEnd"/>
            <w:r w:rsidRPr="002E285C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2E285C">
              <w:rPr>
                <w:rFonts w:ascii="GOST type B" w:hAnsi="GOST type B"/>
                <w:i/>
                <w:szCs w:val="24"/>
              </w:rPr>
              <w:t>/год</w:t>
            </w:r>
          </w:p>
        </w:tc>
      </w:tr>
      <w:tr w:rsidR="00EF205B" w:rsidRPr="002E285C" w:rsidTr="00066676">
        <w:trPr>
          <w:trHeight w:val="304"/>
          <w:jc w:val="center"/>
        </w:trPr>
        <w:tc>
          <w:tcPr>
            <w:tcW w:w="7083" w:type="dxa"/>
            <w:gridSpan w:val="5"/>
            <w:vAlign w:val="bottom"/>
          </w:tcPr>
          <w:p w:rsidR="00EF205B" w:rsidRPr="002E285C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iCs/>
                <w:szCs w:val="24"/>
              </w:rPr>
              <w:t>Поликлиника</w:t>
            </w:r>
          </w:p>
        </w:tc>
      </w:tr>
      <w:tr w:rsidR="00EF205B" w:rsidRPr="002E285C" w:rsidTr="00066676">
        <w:trPr>
          <w:trHeight w:val="322"/>
          <w:jc w:val="center"/>
        </w:trPr>
        <w:tc>
          <w:tcPr>
            <w:tcW w:w="1308" w:type="dxa"/>
            <w:vAlign w:val="bottom"/>
          </w:tcPr>
          <w:p w:rsidR="00EF205B" w:rsidRPr="002E285C" w:rsidRDefault="00EF205B" w:rsidP="00066676">
            <w:pPr>
              <w:spacing w:line="314" w:lineRule="exact"/>
              <w:ind w:right="3"/>
              <w:jc w:val="right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 xml:space="preserve">G </w:t>
            </w:r>
            <w:proofErr w:type="spellStart"/>
            <w:r>
              <w:rPr>
                <w:rFonts w:ascii="GOST type B" w:hAnsi="GOST type B"/>
                <w:i/>
                <w:szCs w:val="24"/>
              </w:rPr>
              <w:t>cy</w:t>
            </w:r>
            <w:proofErr w:type="gramStart"/>
            <w:r>
              <w:rPr>
                <w:rFonts w:ascii="GOST type B" w:hAnsi="GOST type B"/>
                <w:i/>
                <w:szCs w:val="24"/>
              </w:rPr>
              <w:t>т</w:t>
            </w:r>
            <w:proofErr w:type="spellEnd"/>
            <w:proofErr w:type="gramEnd"/>
            <w:r w:rsidRPr="002E285C">
              <w:rPr>
                <w:rFonts w:ascii="GOST type B" w:hAnsi="GOST type B"/>
                <w:i/>
                <w:szCs w:val="24"/>
              </w:rPr>
              <w:t>=</w:t>
            </w:r>
          </w:p>
        </w:tc>
        <w:tc>
          <w:tcPr>
            <w:tcW w:w="1380" w:type="dxa"/>
            <w:vAlign w:val="bottom"/>
          </w:tcPr>
          <w:p w:rsidR="00EF205B" w:rsidRPr="002E285C" w:rsidRDefault="00EF205B" w:rsidP="00066676">
            <w:pPr>
              <w:spacing w:line="314" w:lineRule="exact"/>
              <w:ind w:left="383"/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993" w:type="dxa"/>
            <w:vAlign w:val="bottom"/>
          </w:tcPr>
          <w:p w:rsidR="00EF205B" w:rsidRPr="002E285C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w w:val="99"/>
                <w:szCs w:val="24"/>
              </w:rPr>
              <w:t>250</w:t>
            </w:r>
          </w:p>
        </w:tc>
        <w:tc>
          <w:tcPr>
            <w:tcW w:w="1984" w:type="dxa"/>
            <w:vAlign w:val="bottom"/>
          </w:tcPr>
          <w:p w:rsidR="00EF205B" w:rsidRPr="002E285C" w:rsidRDefault="00EF205B" w:rsidP="00066676">
            <w:pPr>
              <w:spacing w:line="314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3,00</w:t>
            </w:r>
          </w:p>
        </w:tc>
        <w:tc>
          <w:tcPr>
            <w:tcW w:w="1418" w:type="dxa"/>
            <w:vAlign w:val="bottom"/>
          </w:tcPr>
          <w:p w:rsidR="00EF205B" w:rsidRPr="002E285C" w:rsidRDefault="00EF205B" w:rsidP="00066676">
            <w:pPr>
              <w:spacing w:line="321" w:lineRule="exact"/>
              <w:ind w:left="100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м</w:t>
            </w:r>
            <w:r w:rsidRPr="002E285C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2E285C">
              <w:rPr>
                <w:rFonts w:ascii="GOST type B" w:hAnsi="GOST type B"/>
                <w:i/>
                <w:szCs w:val="24"/>
              </w:rPr>
              <w:t>/</w:t>
            </w:r>
            <w:proofErr w:type="spellStart"/>
            <w:r w:rsidRPr="002E285C">
              <w:rPr>
                <w:rFonts w:ascii="GOST type B" w:hAnsi="GOST type B"/>
                <w:i/>
                <w:szCs w:val="24"/>
              </w:rPr>
              <w:t>сут</w:t>
            </w:r>
            <w:proofErr w:type="spellEnd"/>
          </w:p>
        </w:tc>
      </w:tr>
      <w:tr w:rsidR="00EF205B" w:rsidRPr="002E285C" w:rsidTr="00066676">
        <w:trPr>
          <w:trHeight w:val="441"/>
          <w:jc w:val="center"/>
        </w:trPr>
        <w:tc>
          <w:tcPr>
            <w:tcW w:w="1308" w:type="dxa"/>
            <w:vAlign w:val="bottom"/>
          </w:tcPr>
          <w:p w:rsidR="00EF205B" w:rsidRPr="002E285C" w:rsidRDefault="00EF205B" w:rsidP="00066676">
            <w:pPr>
              <w:ind w:right="3"/>
              <w:jc w:val="right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G год</w:t>
            </w:r>
            <w:r w:rsidRPr="002E285C">
              <w:rPr>
                <w:rFonts w:ascii="GOST type B" w:hAnsi="GOST type B"/>
                <w:i/>
                <w:szCs w:val="24"/>
              </w:rPr>
              <w:t>=</w:t>
            </w:r>
          </w:p>
        </w:tc>
        <w:tc>
          <w:tcPr>
            <w:tcW w:w="1380" w:type="dxa"/>
            <w:vAlign w:val="bottom"/>
          </w:tcPr>
          <w:p w:rsidR="00EF205B" w:rsidRPr="002E285C" w:rsidRDefault="00EF205B" w:rsidP="00066676">
            <w:pPr>
              <w:ind w:left="383"/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3</w:t>
            </w:r>
          </w:p>
        </w:tc>
        <w:tc>
          <w:tcPr>
            <w:tcW w:w="993" w:type="dxa"/>
            <w:vAlign w:val="bottom"/>
          </w:tcPr>
          <w:p w:rsidR="00EF205B" w:rsidRPr="002E285C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w w:val="99"/>
                <w:szCs w:val="24"/>
              </w:rPr>
              <w:t>270</w:t>
            </w:r>
          </w:p>
        </w:tc>
        <w:tc>
          <w:tcPr>
            <w:tcW w:w="1984" w:type="dxa"/>
            <w:vAlign w:val="bottom"/>
          </w:tcPr>
          <w:p w:rsidR="00EF205B" w:rsidRPr="002E285C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0,81</w:t>
            </w:r>
          </w:p>
        </w:tc>
        <w:tc>
          <w:tcPr>
            <w:tcW w:w="1418" w:type="dxa"/>
            <w:vAlign w:val="bottom"/>
          </w:tcPr>
          <w:p w:rsidR="00EF205B" w:rsidRPr="002E285C" w:rsidRDefault="00EF205B" w:rsidP="00066676">
            <w:pPr>
              <w:ind w:left="100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тыс</w:t>
            </w:r>
            <w:proofErr w:type="gramStart"/>
            <w:r w:rsidRPr="002E285C">
              <w:rPr>
                <w:rFonts w:ascii="GOST type B" w:hAnsi="GOST type B"/>
                <w:i/>
                <w:szCs w:val="24"/>
              </w:rPr>
              <w:t>.м</w:t>
            </w:r>
            <w:proofErr w:type="gramEnd"/>
            <w:r w:rsidRPr="002E285C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2E285C">
              <w:rPr>
                <w:rFonts w:ascii="GOST type B" w:hAnsi="GOST type B"/>
                <w:i/>
                <w:szCs w:val="24"/>
              </w:rPr>
              <w:t>/год</w:t>
            </w:r>
          </w:p>
        </w:tc>
      </w:tr>
      <w:tr w:rsidR="00EF205B" w:rsidRPr="002E285C" w:rsidTr="00066676">
        <w:trPr>
          <w:trHeight w:val="302"/>
          <w:jc w:val="center"/>
        </w:trPr>
        <w:tc>
          <w:tcPr>
            <w:tcW w:w="7083" w:type="dxa"/>
            <w:gridSpan w:val="5"/>
            <w:vAlign w:val="bottom"/>
          </w:tcPr>
          <w:p w:rsidR="00EF205B" w:rsidRPr="002E285C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iCs/>
                <w:szCs w:val="24"/>
              </w:rPr>
              <w:t>Школа-интернат</w:t>
            </w:r>
          </w:p>
        </w:tc>
      </w:tr>
      <w:tr w:rsidR="00EF205B" w:rsidRPr="002E285C" w:rsidTr="00066676">
        <w:trPr>
          <w:trHeight w:val="324"/>
          <w:jc w:val="center"/>
        </w:trPr>
        <w:tc>
          <w:tcPr>
            <w:tcW w:w="1308" w:type="dxa"/>
            <w:vAlign w:val="bottom"/>
          </w:tcPr>
          <w:p w:rsidR="00EF205B" w:rsidRPr="002E285C" w:rsidRDefault="00EF205B" w:rsidP="00066676">
            <w:pPr>
              <w:spacing w:line="314" w:lineRule="exact"/>
              <w:ind w:right="3"/>
              <w:jc w:val="right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 xml:space="preserve">G </w:t>
            </w:r>
            <w:proofErr w:type="spellStart"/>
            <w:r>
              <w:rPr>
                <w:rFonts w:ascii="GOST type B" w:hAnsi="GOST type B"/>
                <w:i/>
                <w:szCs w:val="24"/>
              </w:rPr>
              <w:t>cy</w:t>
            </w:r>
            <w:proofErr w:type="gramStart"/>
            <w:r>
              <w:rPr>
                <w:rFonts w:ascii="GOST type B" w:hAnsi="GOST type B"/>
                <w:i/>
                <w:szCs w:val="24"/>
              </w:rPr>
              <w:t>т</w:t>
            </w:r>
            <w:proofErr w:type="spellEnd"/>
            <w:proofErr w:type="gramEnd"/>
            <w:r w:rsidRPr="002E285C">
              <w:rPr>
                <w:rFonts w:ascii="GOST type B" w:hAnsi="GOST type B"/>
                <w:i/>
                <w:szCs w:val="24"/>
              </w:rPr>
              <w:t>=</w:t>
            </w:r>
          </w:p>
        </w:tc>
        <w:tc>
          <w:tcPr>
            <w:tcW w:w="1380" w:type="dxa"/>
            <w:vAlign w:val="bottom"/>
          </w:tcPr>
          <w:p w:rsidR="00EF205B" w:rsidRPr="002E285C" w:rsidRDefault="00EF205B" w:rsidP="00066676">
            <w:pPr>
              <w:spacing w:line="314" w:lineRule="exact"/>
              <w:ind w:left="363"/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w w:val="99"/>
                <w:szCs w:val="24"/>
              </w:rPr>
              <w:t>180</w:t>
            </w:r>
          </w:p>
        </w:tc>
        <w:tc>
          <w:tcPr>
            <w:tcW w:w="993" w:type="dxa"/>
            <w:vAlign w:val="bottom"/>
          </w:tcPr>
          <w:p w:rsidR="00EF205B" w:rsidRPr="002E285C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w w:val="99"/>
                <w:szCs w:val="24"/>
              </w:rPr>
              <w:t>108</w:t>
            </w:r>
          </w:p>
        </w:tc>
        <w:tc>
          <w:tcPr>
            <w:tcW w:w="1984" w:type="dxa"/>
            <w:vAlign w:val="bottom"/>
          </w:tcPr>
          <w:p w:rsidR="00EF205B" w:rsidRPr="002E285C" w:rsidRDefault="00EF205B" w:rsidP="00066676">
            <w:pPr>
              <w:spacing w:line="314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w w:val="98"/>
                <w:szCs w:val="24"/>
              </w:rPr>
              <w:t>19,44</w:t>
            </w:r>
          </w:p>
        </w:tc>
        <w:tc>
          <w:tcPr>
            <w:tcW w:w="1418" w:type="dxa"/>
            <w:vAlign w:val="bottom"/>
          </w:tcPr>
          <w:p w:rsidR="00EF205B" w:rsidRPr="002E285C" w:rsidRDefault="00EF205B" w:rsidP="00066676">
            <w:pPr>
              <w:spacing w:line="323" w:lineRule="exact"/>
              <w:ind w:left="100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м</w:t>
            </w:r>
            <w:r w:rsidRPr="002E285C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2E285C">
              <w:rPr>
                <w:rFonts w:ascii="GOST type B" w:hAnsi="GOST type B"/>
                <w:i/>
                <w:szCs w:val="24"/>
              </w:rPr>
              <w:t>/</w:t>
            </w:r>
            <w:proofErr w:type="spellStart"/>
            <w:r w:rsidRPr="002E285C">
              <w:rPr>
                <w:rFonts w:ascii="GOST type B" w:hAnsi="GOST type B"/>
                <w:i/>
                <w:szCs w:val="24"/>
              </w:rPr>
              <w:t>сут</w:t>
            </w:r>
            <w:proofErr w:type="spellEnd"/>
          </w:p>
        </w:tc>
      </w:tr>
      <w:tr w:rsidR="00EF205B" w:rsidRPr="002E285C" w:rsidTr="00066676">
        <w:trPr>
          <w:trHeight w:val="441"/>
          <w:jc w:val="center"/>
        </w:trPr>
        <w:tc>
          <w:tcPr>
            <w:tcW w:w="1308" w:type="dxa"/>
            <w:vAlign w:val="bottom"/>
          </w:tcPr>
          <w:p w:rsidR="00EF205B" w:rsidRPr="002E285C" w:rsidRDefault="00EF205B" w:rsidP="00066676">
            <w:pPr>
              <w:ind w:right="3"/>
              <w:jc w:val="right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G год</w:t>
            </w:r>
            <w:r w:rsidRPr="002E285C">
              <w:rPr>
                <w:rFonts w:ascii="GOST type B" w:hAnsi="GOST type B"/>
                <w:i/>
                <w:szCs w:val="24"/>
              </w:rPr>
              <w:t>=</w:t>
            </w:r>
          </w:p>
        </w:tc>
        <w:tc>
          <w:tcPr>
            <w:tcW w:w="1380" w:type="dxa"/>
            <w:vAlign w:val="bottom"/>
          </w:tcPr>
          <w:p w:rsidR="00EF205B" w:rsidRPr="002E285C" w:rsidRDefault="00EF205B" w:rsidP="00066676">
            <w:pPr>
              <w:ind w:left="383"/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w w:val="97"/>
                <w:szCs w:val="24"/>
              </w:rPr>
              <w:t>0,81</w:t>
            </w:r>
          </w:p>
        </w:tc>
        <w:tc>
          <w:tcPr>
            <w:tcW w:w="993" w:type="dxa"/>
            <w:vAlign w:val="bottom"/>
          </w:tcPr>
          <w:p w:rsidR="00EF205B" w:rsidRPr="002E285C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w w:val="99"/>
                <w:szCs w:val="24"/>
              </w:rPr>
              <w:t>270</w:t>
            </w:r>
          </w:p>
        </w:tc>
        <w:tc>
          <w:tcPr>
            <w:tcW w:w="1984" w:type="dxa"/>
            <w:vAlign w:val="bottom"/>
          </w:tcPr>
          <w:p w:rsidR="00EF205B" w:rsidRPr="002E285C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0,22</w:t>
            </w:r>
          </w:p>
        </w:tc>
        <w:tc>
          <w:tcPr>
            <w:tcW w:w="1418" w:type="dxa"/>
            <w:vAlign w:val="bottom"/>
          </w:tcPr>
          <w:p w:rsidR="00EF205B" w:rsidRPr="002E285C" w:rsidRDefault="00EF205B" w:rsidP="00066676">
            <w:pPr>
              <w:ind w:left="100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тыс</w:t>
            </w:r>
            <w:proofErr w:type="gramStart"/>
            <w:r w:rsidRPr="002E285C">
              <w:rPr>
                <w:rFonts w:ascii="GOST type B" w:hAnsi="GOST type B"/>
                <w:i/>
                <w:szCs w:val="24"/>
              </w:rPr>
              <w:t>.м</w:t>
            </w:r>
            <w:proofErr w:type="gramEnd"/>
            <w:r w:rsidRPr="002E285C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2E285C">
              <w:rPr>
                <w:rFonts w:ascii="GOST type B" w:hAnsi="GOST type B"/>
                <w:i/>
                <w:szCs w:val="24"/>
              </w:rPr>
              <w:t>/год</w:t>
            </w:r>
          </w:p>
        </w:tc>
      </w:tr>
      <w:tr w:rsidR="00EF205B" w:rsidRPr="002E285C" w:rsidTr="00066676">
        <w:trPr>
          <w:trHeight w:val="322"/>
          <w:jc w:val="center"/>
        </w:trPr>
        <w:tc>
          <w:tcPr>
            <w:tcW w:w="1308" w:type="dxa"/>
            <w:vAlign w:val="bottom"/>
          </w:tcPr>
          <w:p w:rsidR="00EF205B" w:rsidRPr="002E285C" w:rsidRDefault="00EF205B" w:rsidP="00066676">
            <w:pPr>
              <w:spacing w:line="314" w:lineRule="exact"/>
              <w:ind w:right="3"/>
              <w:jc w:val="right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 xml:space="preserve">G </w:t>
            </w:r>
            <w:proofErr w:type="spellStart"/>
            <w:r>
              <w:rPr>
                <w:rFonts w:ascii="GOST type B" w:hAnsi="GOST type B"/>
                <w:i/>
                <w:szCs w:val="24"/>
              </w:rPr>
              <w:t>cy</w:t>
            </w:r>
            <w:proofErr w:type="gramStart"/>
            <w:r>
              <w:rPr>
                <w:rFonts w:ascii="GOST type B" w:hAnsi="GOST type B"/>
                <w:i/>
                <w:szCs w:val="24"/>
              </w:rPr>
              <w:t>т</w:t>
            </w:r>
            <w:proofErr w:type="spellEnd"/>
            <w:proofErr w:type="gramEnd"/>
            <w:r w:rsidRPr="002E285C">
              <w:rPr>
                <w:rFonts w:ascii="GOST type B" w:hAnsi="GOST type B"/>
                <w:i/>
                <w:szCs w:val="24"/>
              </w:rPr>
              <w:t>=</w:t>
            </w:r>
          </w:p>
        </w:tc>
        <w:tc>
          <w:tcPr>
            <w:tcW w:w="1380" w:type="dxa"/>
            <w:vAlign w:val="bottom"/>
          </w:tcPr>
          <w:p w:rsidR="00EF205B" w:rsidRPr="002E285C" w:rsidRDefault="00EF205B" w:rsidP="00066676">
            <w:pPr>
              <w:spacing w:line="314" w:lineRule="exact"/>
              <w:ind w:left="383"/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993" w:type="dxa"/>
            <w:vAlign w:val="bottom"/>
          </w:tcPr>
          <w:p w:rsidR="00EF205B" w:rsidRPr="002E285C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w w:val="99"/>
                <w:szCs w:val="24"/>
              </w:rPr>
              <w:t>100</w:t>
            </w:r>
          </w:p>
        </w:tc>
        <w:tc>
          <w:tcPr>
            <w:tcW w:w="1984" w:type="dxa"/>
            <w:vAlign w:val="bottom"/>
          </w:tcPr>
          <w:p w:rsidR="00EF205B" w:rsidRPr="002E285C" w:rsidRDefault="00EF205B" w:rsidP="00066676">
            <w:pPr>
              <w:spacing w:line="314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1,20</w:t>
            </w:r>
          </w:p>
        </w:tc>
        <w:tc>
          <w:tcPr>
            <w:tcW w:w="1418" w:type="dxa"/>
            <w:vAlign w:val="bottom"/>
          </w:tcPr>
          <w:p w:rsidR="00EF205B" w:rsidRPr="002E285C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2E285C">
              <w:rPr>
                <w:rFonts w:ascii="GOST type B" w:hAnsi="GOST type B"/>
                <w:i/>
                <w:szCs w:val="24"/>
              </w:rPr>
              <w:t>м</w:t>
            </w:r>
            <w:r w:rsidRPr="002E285C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2E285C">
              <w:rPr>
                <w:rFonts w:ascii="GOST type B" w:hAnsi="GOST type B"/>
                <w:i/>
                <w:szCs w:val="24"/>
              </w:rPr>
              <w:t>/</w:t>
            </w:r>
            <w:proofErr w:type="spellStart"/>
            <w:r w:rsidRPr="002E285C">
              <w:rPr>
                <w:rFonts w:ascii="GOST type B" w:hAnsi="GOST type B"/>
                <w:i/>
                <w:szCs w:val="24"/>
              </w:rPr>
              <w:t>сут</w:t>
            </w:r>
            <w:proofErr w:type="spellEnd"/>
          </w:p>
        </w:tc>
      </w:tr>
      <w:tr w:rsidR="00EF205B" w:rsidRPr="002E285C" w:rsidTr="00066676">
        <w:trPr>
          <w:trHeight w:val="322"/>
          <w:jc w:val="center"/>
        </w:trPr>
        <w:tc>
          <w:tcPr>
            <w:tcW w:w="1308" w:type="dxa"/>
            <w:vAlign w:val="bottom"/>
          </w:tcPr>
          <w:p w:rsidR="00EF205B" w:rsidRDefault="00EF205B" w:rsidP="00066676">
            <w:pPr>
              <w:spacing w:line="314" w:lineRule="exact"/>
              <w:ind w:right="3"/>
              <w:jc w:val="right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380" w:type="dxa"/>
            <w:vAlign w:val="bottom"/>
          </w:tcPr>
          <w:p w:rsidR="00EF205B" w:rsidRPr="004417E7" w:rsidRDefault="00EF205B" w:rsidP="00066676">
            <w:pPr>
              <w:spacing w:line="314" w:lineRule="exact"/>
              <w:ind w:left="383"/>
              <w:jc w:val="center"/>
              <w:rPr>
                <w:rFonts w:ascii="GOST type B" w:hAnsi="GOST type B"/>
                <w:b/>
                <w:i/>
                <w:w w:val="99"/>
                <w:szCs w:val="24"/>
              </w:rPr>
            </w:pPr>
            <w:r w:rsidRPr="004417E7">
              <w:rPr>
                <w:rFonts w:ascii="GOST type B" w:hAnsi="GOST type B"/>
                <w:b/>
                <w:i/>
                <w:w w:val="99"/>
                <w:szCs w:val="24"/>
              </w:rPr>
              <w:t>ИТОГО</w:t>
            </w:r>
          </w:p>
        </w:tc>
        <w:tc>
          <w:tcPr>
            <w:tcW w:w="993" w:type="dxa"/>
            <w:vAlign w:val="bottom"/>
          </w:tcPr>
          <w:p w:rsidR="00EF205B" w:rsidRPr="004417E7" w:rsidRDefault="00EF205B" w:rsidP="00066676">
            <w:pPr>
              <w:rPr>
                <w:rFonts w:ascii="GOST type B" w:hAnsi="GOST type B"/>
                <w:b/>
                <w:i/>
                <w:w w:val="99"/>
                <w:szCs w:val="24"/>
              </w:rPr>
            </w:pPr>
          </w:p>
        </w:tc>
        <w:tc>
          <w:tcPr>
            <w:tcW w:w="1984" w:type="dxa"/>
            <w:vAlign w:val="bottom"/>
          </w:tcPr>
          <w:p w:rsidR="00EF205B" w:rsidRPr="004417E7" w:rsidRDefault="00EF205B" w:rsidP="00066676">
            <w:pPr>
              <w:spacing w:line="314" w:lineRule="exact"/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4417E7">
              <w:rPr>
                <w:rFonts w:ascii="GOST type B" w:hAnsi="GOST type B"/>
                <w:b/>
                <w:i/>
                <w:szCs w:val="24"/>
              </w:rPr>
              <w:t>305,97</w:t>
            </w:r>
          </w:p>
        </w:tc>
        <w:tc>
          <w:tcPr>
            <w:tcW w:w="1418" w:type="dxa"/>
            <w:vAlign w:val="bottom"/>
          </w:tcPr>
          <w:p w:rsidR="00EF205B" w:rsidRPr="004417E7" w:rsidRDefault="00EF205B" w:rsidP="00066676">
            <w:pPr>
              <w:spacing w:line="323" w:lineRule="exact"/>
              <w:ind w:left="100"/>
              <w:rPr>
                <w:rFonts w:ascii="GOST type B" w:hAnsi="GOST type B"/>
                <w:b/>
                <w:i/>
                <w:szCs w:val="24"/>
              </w:rPr>
            </w:pPr>
            <w:r w:rsidRPr="004417E7">
              <w:rPr>
                <w:rFonts w:ascii="GOST type B" w:hAnsi="GOST type B"/>
                <w:b/>
                <w:i/>
                <w:szCs w:val="24"/>
              </w:rPr>
              <w:t>м</w:t>
            </w:r>
            <w:r w:rsidRPr="004417E7">
              <w:rPr>
                <w:rFonts w:ascii="GOST type B" w:hAnsi="GOST type B"/>
                <w:b/>
                <w:i/>
                <w:szCs w:val="24"/>
                <w:vertAlign w:val="superscript"/>
              </w:rPr>
              <w:t>3</w:t>
            </w:r>
            <w:r w:rsidRPr="004417E7">
              <w:rPr>
                <w:rFonts w:ascii="GOST type B" w:hAnsi="GOST type B"/>
                <w:b/>
                <w:i/>
                <w:szCs w:val="24"/>
              </w:rPr>
              <w:t>/</w:t>
            </w:r>
            <w:proofErr w:type="spellStart"/>
            <w:r w:rsidRPr="004417E7">
              <w:rPr>
                <w:rFonts w:ascii="GOST type B" w:hAnsi="GOST type B"/>
                <w:b/>
                <w:i/>
                <w:szCs w:val="24"/>
              </w:rPr>
              <w:t>сут</w:t>
            </w:r>
            <w:proofErr w:type="spellEnd"/>
          </w:p>
        </w:tc>
      </w:tr>
      <w:tr w:rsidR="00EF205B" w:rsidRPr="002E285C" w:rsidTr="00066676">
        <w:trPr>
          <w:trHeight w:val="322"/>
          <w:jc w:val="center"/>
        </w:trPr>
        <w:tc>
          <w:tcPr>
            <w:tcW w:w="1308" w:type="dxa"/>
            <w:vAlign w:val="bottom"/>
          </w:tcPr>
          <w:p w:rsidR="00EF205B" w:rsidRDefault="00EF205B" w:rsidP="00066676">
            <w:pPr>
              <w:spacing w:line="314" w:lineRule="exact"/>
              <w:ind w:right="3"/>
              <w:jc w:val="right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380" w:type="dxa"/>
            <w:vAlign w:val="bottom"/>
          </w:tcPr>
          <w:p w:rsidR="00EF205B" w:rsidRPr="004417E7" w:rsidRDefault="00EF205B" w:rsidP="00066676">
            <w:pPr>
              <w:spacing w:line="314" w:lineRule="exact"/>
              <w:ind w:left="383"/>
              <w:jc w:val="center"/>
              <w:rPr>
                <w:rFonts w:ascii="GOST type B" w:hAnsi="GOST type B"/>
                <w:b/>
                <w:i/>
                <w:w w:val="99"/>
                <w:szCs w:val="24"/>
              </w:rPr>
            </w:pPr>
            <w:r w:rsidRPr="004417E7">
              <w:rPr>
                <w:rFonts w:ascii="GOST type B" w:hAnsi="GOST type B"/>
                <w:b/>
                <w:i/>
                <w:w w:val="99"/>
                <w:szCs w:val="24"/>
              </w:rPr>
              <w:t>ИТОГО</w:t>
            </w:r>
          </w:p>
        </w:tc>
        <w:tc>
          <w:tcPr>
            <w:tcW w:w="993" w:type="dxa"/>
            <w:vAlign w:val="bottom"/>
          </w:tcPr>
          <w:p w:rsidR="00EF205B" w:rsidRPr="004417E7" w:rsidRDefault="00EF205B" w:rsidP="00066676">
            <w:pPr>
              <w:rPr>
                <w:rFonts w:ascii="GOST type B" w:hAnsi="GOST type B"/>
                <w:b/>
                <w:i/>
                <w:w w:val="99"/>
                <w:szCs w:val="24"/>
              </w:rPr>
            </w:pPr>
          </w:p>
        </w:tc>
        <w:tc>
          <w:tcPr>
            <w:tcW w:w="1984" w:type="dxa"/>
            <w:vAlign w:val="bottom"/>
          </w:tcPr>
          <w:p w:rsidR="00EF205B" w:rsidRPr="004417E7" w:rsidRDefault="00EF205B" w:rsidP="00066676">
            <w:pPr>
              <w:spacing w:line="314" w:lineRule="exact"/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4417E7">
              <w:rPr>
                <w:rFonts w:ascii="GOST type B" w:hAnsi="GOST type B"/>
                <w:b/>
                <w:i/>
                <w:szCs w:val="24"/>
              </w:rPr>
              <w:t>77,39</w:t>
            </w:r>
          </w:p>
        </w:tc>
        <w:tc>
          <w:tcPr>
            <w:tcW w:w="1418" w:type="dxa"/>
            <w:vAlign w:val="bottom"/>
          </w:tcPr>
          <w:p w:rsidR="00EF205B" w:rsidRPr="004417E7" w:rsidRDefault="00EF205B" w:rsidP="00066676">
            <w:pPr>
              <w:ind w:left="100"/>
              <w:rPr>
                <w:rFonts w:ascii="GOST type B" w:hAnsi="GOST type B"/>
                <w:b/>
                <w:i/>
                <w:szCs w:val="24"/>
              </w:rPr>
            </w:pPr>
            <w:r w:rsidRPr="004417E7">
              <w:rPr>
                <w:rFonts w:ascii="GOST type B" w:hAnsi="GOST type B"/>
                <w:b/>
                <w:i/>
                <w:szCs w:val="24"/>
              </w:rPr>
              <w:t>тыс</w:t>
            </w:r>
            <w:proofErr w:type="gramStart"/>
            <w:r w:rsidRPr="004417E7">
              <w:rPr>
                <w:rFonts w:ascii="GOST type B" w:hAnsi="GOST type B"/>
                <w:b/>
                <w:i/>
                <w:szCs w:val="24"/>
              </w:rPr>
              <w:t>.м</w:t>
            </w:r>
            <w:proofErr w:type="gramEnd"/>
            <w:r w:rsidRPr="004417E7">
              <w:rPr>
                <w:rFonts w:ascii="GOST type B" w:hAnsi="GOST type B"/>
                <w:b/>
                <w:i/>
                <w:szCs w:val="24"/>
                <w:vertAlign w:val="superscript"/>
              </w:rPr>
              <w:t>3</w:t>
            </w:r>
            <w:r w:rsidRPr="004417E7">
              <w:rPr>
                <w:rFonts w:ascii="GOST type B" w:hAnsi="GOST type B"/>
                <w:b/>
                <w:i/>
                <w:szCs w:val="24"/>
              </w:rPr>
              <w:t>/год</w:t>
            </w:r>
          </w:p>
        </w:tc>
      </w:tr>
    </w:tbl>
    <w:p w:rsidR="00EF205B" w:rsidRDefault="00EF205B" w:rsidP="00EF205B">
      <w:pPr>
        <w:ind w:right="1200"/>
        <w:jc w:val="center"/>
        <w:rPr>
          <w:rFonts w:ascii="GOST type B" w:hAnsi="GOST type B"/>
          <w:i/>
          <w:sz w:val="20"/>
          <w:szCs w:val="20"/>
        </w:rPr>
      </w:pPr>
    </w:p>
    <w:p w:rsidR="00EF205B" w:rsidRDefault="00EF205B" w:rsidP="00EF205B">
      <w:pPr>
        <w:ind w:right="1200"/>
        <w:jc w:val="center"/>
        <w:rPr>
          <w:rFonts w:ascii="GOST type B" w:hAnsi="GOST type B"/>
          <w:i/>
          <w:sz w:val="20"/>
          <w:szCs w:val="20"/>
        </w:rPr>
      </w:pPr>
    </w:p>
    <w:p w:rsidR="00EF205B" w:rsidRDefault="00EF205B" w:rsidP="00EF205B">
      <w:pPr>
        <w:ind w:right="1200"/>
        <w:jc w:val="center"/>
        <w:rPr>
          <w:rFonts w:ascii="GOST type B" w:hAnsi="GOST type B"/>
          <w:i/>
          <w:sz w:val="28"/>
          <w:szCs w:val="28"/>
          <w:u w:val="single"/>
        </w:rPr>
      </w:pPr>
      <w:r w:rsidRPr="004417E7">
        <w:rPr>
          <w:rFonts w:ascii="GOST type B" w:hAnsi="GOST type B"/>
          <w:i/>
          <w:sz w:val="28"/>
          <w:szCs w:val="20"/>
        </w:rPr>
        <w:t xml:space="preserve">1.4. </w:t>
      </w:r>
      <w:r w:rsidRPr="004417E7">
        <w:rPr>
          <w:rFonts w:ascii="GOST type B" w:hAnsi="GOST type B"/>
          <w:i/>
          <w:sz w:val="28"/>
          <w:szCs w:val="28"/>
          <w:u w:val="single"/>
        </w:rPr>
        <w:t>Предприятия торговли и бытового обслуживания:</w:t>
      </w:r>
    </w:p>
    <w:p w:rsidR="00747FE6" w:rsidRPr="00747FE6" w:rsidRDefault="00747FE6" w:rsidP="00747FE6">
      <w:pPr>
        <w:ind w:right="1200"/>
        <w:jc w:val="right"/>
        <w:rPr>
          <w:rFonts w:ascii="GOST type B" w:hAnsi="GOST type B"/>
          <w:i/>
          <w:sz w:val="28"/>
          <w:szCs w:val="28"/>
        </w:rPr>
      </w:pPr>
      <w:r w:rsidRPr="00747FE6">
        <w:rPr>
          <w:rFonts w:ascii="GOST type B" w:hAnsi="GOST type B"/>
          <w:i/>
          <w:sz w:val="28"/>
          <w:szCs w:val="28"/>
        </w:rPr>
        <w:t>Таблица 28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1262"/>
        <w:gridCol w:w="14"/>
        <w:gridCol w:w="1776"/>
        <w:gridCol w:w="14"/>
        <w:gridCol w:w="1328"/>
        <w:gridCol w:w="14"/>
        <w:gridCol w:w="1834"/>
        <w:gridCol w:w="14"/>
      </w:tblGrid>
      <w:tr w:rsidR="00EF205B" w:rsidRPr="00A1188C" w:rsidTr="00066676">
        <w:trPr>
          <w:gridAfter w:val="1"/>
          <w:wAfter w:w="14" w:type="dxa"/>
          <w:trHeight w:val="302"/>
          <w:jc w:val="center"/>
        </w:trPr>
        <w:tc>
          <w:tcPr>
            <w:tcW w:w="8080" w:type="dxa"/>
            <w:gridSpan w:val="8"/>
            <w:vAlign w:val="bottom"/>
          </w:tcPr>
          <w:p w:rsidR="00EF205B" w:rsidRPr="00A1188C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iCs/>
                <w:szCs w:val="24"/>
              </w:rPr>
              <w:t xml:space="preserve">Магазины </w:t>
            </w:r>
            <w:proofErr w:type="spellStart"/>
            <w:r w:rsidRPr="00A1188C">
              <w:rPr>
                <w:rFonts w:ascii="GOST type B" w:hAnsi="GOST type B"/>
                <w:i/>
                <w:iCs/>
                <w:szCs w:val="24"/>
              </w:rPr>
              <w:t>прод</w:t>
            </w:r>
            <w:proofErr w:type="spellEnd"/>
            <w:r w:rsidRPr="00A1188C">
              <w:rPr>
                <w:rFonts w:ascii="GOST type B" w:hAnsi="GOST type B"/>
                <w:i/>
                <w:iCs/>
                <w:szCs w:val="24"/>
              </w:rPr>
              <w:t>/</w:t>
            </w:r>
            <w:proofErr w:type="spellStart"/>
            <w:r w:rsidRPr="00A1188C">
              <w:rPr>
                <w:rFonts w:ascii="GOST type B" w:hAnsi="GOST type B"/>
                <w:i/>
                <w:iCs/>
                <w:szCs w:val="24"/>
              </w:rPr>
              <w:t>пром</w:t>
            </w:r>
            <w:proofErr w:type="spellEnd"/>
          </w:p>
        </w:tc>
      </w:tr>
      <w:tr w:rsidR="00EF205B" w:rsidRPr="00A1188C" w:rsidTr="00066676">
        <w:trPr>
          <w:gridAfter w:val="1"/>
          <w:wAfter w:w="14" w:type="dxa"/>
          <w:trHeight w:val="324"/>
          <w:jc w:val="center"/>
        </w:trPr>
        <w:tc>
          <w:tcPr>
            <w:tcW w:w="1838" w:type="dxa"/>
            <w:vAlign w:val="center"/>
          </w:tcPr>
          <w:p w:rsidR="00EF205B" w:rsidRPr="00A1188C" w:rsidRDefault="00EF205B" w:rsidP="00066676">
            <w:pPr>
              <w:ind w:right="142"/>
              <w:jc w:val="right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szCs w:val="24"/>
              </w:rPr>
              <w:t xml:space="preserve">G </w:t>
            </w:r>
            <w:proofErr w:type="spellStart"/>
            <w:r w:rsidRPr="00A1188C">
              <w:rPr>
                <w:rFonts w:ascii="GOST type B" w:hAnsi="GOST type B"/>
                <w:i/>
                <w:szCs w:val="24"/>
              </w:rPr>
              <w:t>cy</w:t>
            </w:r>
            <w:proofErr w:type="gramStart"/>
            <w:r w:rsidRPr="00A1188C">
              <w:rPr>
                <w:rFonts w:ascii="GOST type B" w:hAnsi="GOST type B"/>
                <w:i/>
                <w:szCs w:val="24"/>
              </w:rPr>
              <w:t>т</w:t>
            </w:r>
            <w:proofErr w:type="spellEnd"/>
            <w:proofErr w:type="gramEnd"/>
            <w:r w:rsidRPr="00A1188C">
              <w:rPr>
                <w:rFonts w:ascii="GOST type B" w:hAnsi="GOST type B"/>
                <w:i/>
                <w:szCs w:val="24"/>
              </w:rPr>
              <w:t xml:space="preserve"> =</w:t>
            </w:r>
          </w:p>
        </w:tc>
        <w:tc>
          <w:tcPr>
            <w:tcW w:w="1262" w:type="dxa"/>
            <w:vAlign w:val="center"/>
          </w:tcPr>
          <w:p w:rsidR="00EF205B" w:rsidRPr="00A1188C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w w:val="99"/>
                <w:szCs w:val="24"/>
              </w:rPr>
              <w:t>210</w:t>
            </w:r>
          </w:p>
        </w:tc>
        <w:tc>
          <w:tcPr>
            <w:tcW w:w="1790" w:type="dxa"/>
            <w:gridSpan w:val="2"/>
            <w:vAlign w:val="center"/>
          </w:tcPr>
          <w:p w:rsidR="00EF205B" w:rsidRPr="00A1188C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w w:val="99"/>
                <w:szCs w:val="24"/>
              </w:rPr>
              <w:t>250</w:t>
            </w:r>
          </w:p>
        </w:tc>
        <w:tc>
          <w:tcPr>
            <w:tcW w:w="1342" w:type="dxa"/>
            <w:gridSpan w:val="2"/>
            <w:vAlign w:val="center"/>
          </w:tcPr>
          <w:p w:rsidR="00EF205B" w:rsidRPr="00A1188C" w:rsidRDefault="00EF205B" w:rsidP="00066676">
            <w:pPr>
              <w:spacing w:line="314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w w:val="98"/>
                <w:szCs w:val="24"/>
              </w:rPr>
              <w:t>52,50</w:t>
            </w:r>
          </w:p>
        </w:tc>
        <w:tc>
          <w:tcPr>
            <w:tcW w:w="1848" w:type="dxa"/>
            <w:gridSpan w:val="2"/>
            <w:shd w:val="clear" w:color="auto" w:fill="auto"/>
            <w:vAlign w:val="bottom"/>
          </w:tcPr>
          <w:p w:rsidR="00EF205B" w:rsidRPr="00A1188C" w:rsidRDefault="00EF205B" w:rsidP="00066676">
            <w:pPr>
              <w:spacing w:line="323" w:lineRule="exact"/>
              <w:ind w:left="100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szCs w:val="24"/>
              </w:rPr>
              <w:t>м</w:t>
            </w:r>
            <w:r w:rsidRPr="00A1188C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A1188C">
              <w:rPr>
                <w:rFonts w:ascii="GOST type B" w:hAnsi="GOST type B"/>
                <w:i/>
                <w:szCs w:val="24"/>
              </w:rPr>
              <w:t>/</w:t>
            </w:r>
            <w:proofErr w:type="spellStart"/>
            <w:r w:rsidRPr="00A1188C">
              <w:rPr>
                <w:rFonts w:ascii="GOST type B" w:hAnsi="GOST type B"/>
                <w:i/>
                <w:szCs w:val="24"/>
              </w:rPr>
              <w:t>сут</w:t>
            </w:r>
            <w:proofErr w:type="spellEnd"/>
          </w:p>
        </w:tc>
      </w:tr>
      <w:tr w:rsidR="00EF205B" w:rsidRPr="00A1188C" w:rsidTr="00066676">
        <w:trPr>
          <w:gridAfter w:val="1"/>
          <w:wAfter w:w="14" w:type="dxa"/>
          <w:trHeight w:val="441"/>
          <w:jc w:val="center"/>
        </w:trPr>
        <w:tc>
          <w:tcPr>
            <w:tcW w:w="1838" w:type="dxa"/>
            <w:vAlign w:val="center"/>
          </w:tcPr>
          <w:p w:rsidR="00EF205B" w:rsidRPr="00A1188C" w:rsidRDefault="00EF205B" w:rsidP="00066676">
            <w:pPr>
              <w:ind w:right="142"/>
              <w:jc w:val="right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szCs w:val="24"/>
              </w:rPr>
              <w:t>G год  =</w:t>
            </w:r>
          </w:p>
        </w:tc>
        <w:tc>
          <w:tcPr>
            <w:tcW w:w="1262" w:type="dxa"/>
            <w:vAlign w:val="center"/>
          </w:tcPr>
          <w:p w:rsidR="00EF205B" w:rsidRPr="00A1188C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w w:val="97"/>
                <w:szCs w:val="24"/>
              </w:rPr>
              <w:t>52,5</w:t>
            </w:r>
          </w:p>
        </w:tc>
        <w:tc>
          <w:tcPr>
            <w:tcW w:w="1790" w:type="dxa"/>
            <w:gridSpan w:val="2"/>
            <w:vAlign w:val="center"/>
          </w:tcPr>
          <w:p w:rsidR="00EF205B" w:rsidRPr="00A1188C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w w:val="99"/>
                <w:szCs w:val="24"/>
              </w:rPr>
              <w:t>300</w:t>
            </w:r>
          </w:p>
        </w:tc>
        <w:tc>
          <w:tcPr>
            <w:tcW w:w="1342" w:type="dxa"/>
            <w:gridSpan w:val="2"/>
            <w:vAlign w:val="center"/>
          </w:tcPr>
          <w:p w:rsidR="00EF205B" w:rsidRPr="00A1188C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w w:val="98"/>
                <w:szCs w:val="24"/>
              </w:rPr>
              <w:t>15,75</w:t>
            </w:r>
          </w:p>
        </w:tc>
        <w:tc>
          <w:tcPr>
            <w:tcW w:w="1848" w:type="dxa"/>
            <w:gridSpan w:val="2"/>
            <w:shd w:val="clear" w:color="auto" w:fill="auto"/>
            <w:vAlign w:val="bottom"/>
          </w:tcPr>
          <w:p w:rsidR="00EF205B" w:rsidRPr="00A1188C" w:rsidRDefault="00EF205B" w:rsidP="00066676">
            <w:pPr>
              <w:ind w:left="100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szCs w:val="24"/>
              </w:rPr>
              <w:t>тыс</w:t>
            </w:r>
            <w:proofErr w:type="gramStart"/>
            <w:r w:rsidRPr="00A1188C">
              <w:rPr>
                <w:rFonts w:ascii="GOST type B" w:hAnsi="GOST type B"/>
                <w:i/>
                <w:szCs w:val="24"/>
              </w:rPr>
              <w:t>.м</w:t>
            </w:r>
            <w:proofErr w:type="gramEnd"/>
            <w:r w:rsidRPr="00A1188C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A1188C">
              <w:rPr>
                <w:rFonts w:ascii="GOST type B" w:hAnsi="GOST type B"/>
                <w:i/>
                <w:szCs w:val="24"/>
              </w:rPr>
              <w:t>/год</w:t>
            </w:r>
          </w:p>
        </w:tc>
      </w:tr>
      <w:tr w:rsidR="00EF205B" w:rsidRPr="00A1188C" w:rsidTr="00066676">
        <w:trPr>
          <w:gridAfter w:val="1"/>
          <w:wAfter w:w="14" w:type="dxa"/>
          <w:trHeight w:val="302"/>
          <w:jc w:val="center"/>
        </w:trPr>
        <w:tc>
          <w:tcPr>
            <w:tcW w:w="8080" w:type="dxa"/>
            <w:gridSpan w:val="8"/>
            <w:vAlign w:val="bottom"/>
          </w:tcPr>
          <w:p w:rsidR="00EF205B" w:rsidRPr="00A1188C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iCs/>
                <w:szCs w:val="24"/>
              </w:rPr>
              <w:lastRenderedPageBreak/>
              <w:t>СДК</w:t>
            </w:r>
          </w:p>
        </w:tc>
      </w:tr>
      <w:tr w:rsidR="00EF205B" w:rsidRPr="00A1188C" w:rsidTr="00066676">
        <w:trPr>
          <w:gridAfter w:val="1"/>
          <w:wAfter w:w="14" w:type="dxa"/>
          <w:trHeight w:val="322"/>
          <w:jc w:val="center"/>
        </w:trPr>
        <w:tc>
          <w:tcPr>
            <w:tcW w:w="1838" w:type="dxa"/>
            <w:vAlign w:val="center"/>
          </w:tcPr>
          <w:p w:rsidR="00EF205B" w:rsidRPr="00A1188C" w:rsidRDefault="00EF205B" w:rsidP="00066676">
            <w:pPr>
              <w:ind w:right="142"/>
              <w:jc w:val="right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szCs w:val="24"/>
              </w:rPr>
              <w:t xml:space="preserve">G </w:t>
            </w:r>
            <w:proofErr w:type="spellStart"/>
            <w:r w:rsidRPr="00A1188C">
              <w:rPr>
                <w:rFonts w:ascii="GOST type B" w:hAnsi="GOST type B"/>
                <w:i/>
                <w:szCs w:val="24"/>
              </w:rPr>
              <w:t>cy</w:t>
            </w:r>
            <w:proofErr w:type="gramStart"/>
            <w:r w:rsidRPr="00A1188C">
              <w:rPr>
                <w:rFonts w:ascii="GOST type B" w:hAnsi="GOST type B"/>
                <w:i/>
                <w:szCs w:val="24"/>
              </w:rPr>
              <w:t>т</w:t>
            </w:r>
            <w:proofErr w:type="spellEnd"/>
            <w:proofErr w:type="gramEnd"/>
            <w:r w:rsidRPr="00A1188C">
              <w:rPr>
                <w:rFonts w:ascii="GOST type B" w:hAnsi="GOST type B"/>
                <w:i/>
                <w:szCs w:val="24"/>
              </w:rPr>
              <w:t xml:space="preserve"> =</w:t>
            </w:r>
          </w:p>
        </w:tc>
        <w:tc>
          <w:tcPr>
            <w:tcW w:w="1262" w:type="dxa"/>
            <w:vAlign w:val="bottom"/>
          </w:tcPr>
          <w:p w:rsidR="00EF205B" w:rsidRPr="00A1188C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szCs w:val="24"/>
              </w:rPr>
              <w:t>8,6</w:t>
            </w:r>
          </w:p>
        </w:tc>
        <w:tc>
          <w:tcPr>
            <w:tcW w:w="1790" w:type="dxa"/>
            <w:gridSpan w:val="2"/>
            <w:vAlign w:val="bottom"/>
          </w:tcPr>
          <w:p w:rsidR="00EF205B" w:rsidRPr="00A1188C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w w:val="99"/>
                <w:szCs w:val="24"/>
              </w:rPr>
              <w:t>1000</w:t>
            </w:r>
          </w:p>
        </w:tc>
        <w:tc>
          <w:tcPr>
            <w:tcW w:w="1342" w:type="dxa"/>
            <w:gridSpan w:val="2"/>
            <w:vAlign w:val="bottom"/>
          </w:tcPr>
          <w:p w:rsidR="00EF205B" w:rsidRPr="00A1188C" w:rsidRDefault="00EF205B" w:rsidP="00066676">
            <w:pPr>
              <w:spacing w:line="314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szCs w:val="24"/>
              </w:rPr>
              <w:t>8,60</w:t>
            </w:r>
          </w:p>
        </w:tc>
        <w:tc>
          <w:tcPr>
            <w:tcW w:w="1848" w:type="dxa"/>
            <w:gridSpan w:val="2"/>
            <w:shd w:val="clear" w:color="auto" w:fill="auto"/>
            <w:vAlign w:val="bottom"/>
          </w:tcPr>
          <w:p w:rsidR="00EF205B" w:rsidRPr="00A1188C" w:rsidRDefault="00EF205B" w:rsidP="00066676">
            <w:pPr>
              <w:spacing w:line="321" w:lineRule="exact"/>
              <w:ind w:left="100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szCs w:val="24"/>
              </w:rPr>
              <w:t>м</w:t>
            </w:r>
            <w:r w:rsidRPr="00A1188C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A1188C">
              <w:rPr>
                <w:rFonts w:ascii="GOST type B" w:hAnsi="GOST type B"/>
                <w:i/>
                <w:szCs w:val="24"/>
              </w:rPr>
              <w:t>/</w:t>
            </w:r>
            <w:proofErr w:type="spellStart"/>
            <w:r w:rsidRPr="00A1188C">
              <w:rPr>
                <w:rFonts w:ascii="GOST type B" w:hAnsi="GOST type B"/>
                <w:i/>
                <w:szCs w:val="24"/>
              </w:rPr>
              <w:t>сут</w:t>
            </w:r>
            <w:proofErr w:type="spellEnd"/>
          </w:p>
        </w:tc>
      </w:tr>
      <w:tr w:rsidR="00EF205B" w:rsidRPr="00A1188C" w:rsidTr="00066676">
        <w:trPr>
          <w:gridAfter w:val="1"/>
          <w:wAfter w:w="14" w:type="dxa"/>
          <w:trHeight w:val="441"/>
          <w:jc w:val="center"/>
        </w:trPr>
        <w:tc>
          <w:tcPr>
            <w:tcW w:w="1838" w:type="dxa"/>
            <w:vAlign w:val="center"/>
          </w:tcPr>
          <w:p w:rsidR="00EF205B" w:rsidRPr="00A1188C" w:rsidRDefault="00EF205B" w:rsidP="00066676">
            <w:pPr>
              <w:ind w:right="142"/>
              <w:jc w:val="right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szCs w:val="24"/>
              </w:rPr>
              <w:t>G год  =</w:t>
            </w:r>
          </w:p>
        </w:tc>
        <w:tc>
          <w:tcPr>
            <w:tcW w:w="1262" w:type="dxa"/>
            <w:vAlign w:val="bottom"/>
          </w:tcPr>
          <w:p w:rsidR="00EF205B" w:rsidRPr="00A1188C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szCs w:val="24"/>
              </w:rPr>
              <w:t>8,6</w:t>
            </w:r>
          </w:p>
        </w:tc>
        <w:tc>
          <w:tcPr>
            <w:tcW w:w="1790" w:type="dxa"/>
            <w:gridSpan w:val="2"/>
            <w:vAlign w:val="bottom"/>
          </w:tcPr>
          <w:p w:rsidR="00EF205B" w:rsidRPr="00A1188C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w w:val="99"/>
                <w:szCs w:val="24"/>
              </w:rPr>
              <w:t>270</w:t>
            </w:r>
          </w:p>
        </w:tc>
        <w:tc>
          <w:tcPr>
            <w:tcW w:w="1342" w:type="dxa"/>
            <w:gridSpan w:val="2"/>
            <w:vAlign w:val="bottom"/>
          </w:tcPr>
          <w:p w:rsidR="00EF205B" w:rsidRPr="00A1188C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szCs w:val="24"/>
              </w:rPr>
              <w:t>2,32</w:t>
            </w:r>
          </w:p>
        </w:tc>
        <w:tc>
          <w:tcPr>
            <w:tcW w:w="1848" w:type="dxa"/>
            <w:gridSpan w:val="2"/>
            <w:shd w:val="clear" w:color="auto" w:fill="auto"/>
            <w:vAlign w:val="bottom"/>
          </w:tcPr>
          <w:p w:rsidR="00EF205B" w:rsidRPr="00A1188C" w:rsidRDefault="00EF205B" w:rsidP="00066676">
            <w:pPr>
              <w:ind w:left="100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szCs w:val="24"/>
              </w:rPr>
              <w:t>тыс</w:t>
            </w:r>
            <w:proofErr w:type="gramStart"/>
            <w:r w:rsidRPr="00A1188C">
              <w:rPr>
                <w:rFonts w:ascii="GOST type B" w:hAnsi="GOST type B"/>
                <w:i/>
                <w:szCs w:val="24"/>
              </w:rPr>
              <w:t>.м</w:t>
            </w:r>
            <w:proofErr w:type="gramEnd"/>
            <w:r w:rsidRPr="00A1188C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A1188C">
              <w:rPr>
                <w:rFonts w:ascii="GOST type B" w:hAnsi="GOST type B"/>
                <w:i/>
                <w:szCs w:val="24"/>
              </w:rPr>
              <w:t>/год</w:t>
            </w:r>
          </w:p>
        </w:tc>
      </w:tr>
      <w:tr w:rsidR="00EF205B" w:rsidRPr="00A1188C" w:rsidTr="00066676">
        <w:trPr>
          <w:gridAfter w:val="1"/>
          <w:wAfter w:w="14" w:type="dxa"/>
          <w:trHeight w:val="302"/>
          <w:jc w:val="center"/>
        </w:trPr>
        <w:tc>
          <w:tcPr>
            <w:tcW w:w="8080" w:type="dxa"/>
            <w:gridSpan w:val="8"/>
            <w:vAlign w:val="bottom"/>
          </w:tcPr>
          <w:p w:rsidR="00EF205B" w:rsidRPr="00A1188C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iCs/>
                <w:w w:val="99"/>
                <w:szCs w:val="24"/>
              </w:rPr>
              <w:t>Парикмахерская</w:t>
            </w:r>
          </w:p>
        </w:tc>
      </w:tr>
      <w:tr w:rsidR="00EF205B" w:rsidRPr="00A1188C" w:rsidTr="00066676">
        <w:trPr>
          <w:gridAfter w:val="1"/>
          <w:wAfter w:w="14" w:type="dxa"/>
          <w:trHeight w:val="322"/>
          <w:jc w:val="center"/>
        </w:trPr>
        <w:tc>
          <w:tcPr>
            <w:tcW w:w="1838" w:type="dxa"/>
            <w:vAlign w:val="center"/>
          </w:tcPr>
          <w:p w:rsidR="00EF205B" w:rsidRPr="00A1188C" w:rsidRDefault="00EF205B" w:rsidP="00066676">
            <w:pPr>
              <w:ind w:right="142"/>
              <w:jc w:val="right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szCs w:val="24"/>
              </w:rPr>
              <w:t xml:space="preserve">G </w:t>
            </w:r>
            <w:proofErr w:type="spellStart"/>
            <w:r w:rsidRPr="00A1188C">
              <w:rPr>
                <w:rFonts w:ascii="GOST type B" w:hAnsi="GOST type B"/>
                <w:i/>
                <w:szCs w:val="24"/>
              </w:rPr>
              <w:t>cy</w:t>
            </w:r>
            <w:proofErr w:type="gramStart"/>
            <w:r w:rsidRPr="00A1188C">
              <w:rPr>
                <w:rFonts w:ascii="GOST type B" w:hAnsi="GOST type B"/>
                <w:i/>
                <w:szCs w:val="24"/>
              </w:rPr>
              <w:t>т</w:t>
            </w:r>
            <w:proofErr w:type="spellEnd"/>
            <w:proofErr w:type="gramEnd"/>
            <w:r w:rsidRPr="00A1188C">
              <w:rPr>
                <w:rFonts w:ascii="GOST type B" w:hAnsi="GOST type B"/>
                <w:i/>
                <w:szCs w:val="24"/>
              </w:rPr>
              <w:t xml:space="preserve"> =</w:t>
            </w:r>
          </w:p>
        </w:tc>
        <w:tc>
          <w:tcPr>
            <w:tcW w:w="1262" w:type="dxa"/>
            <w:vAlign w:val="bottom"/>
          </w:tcPr>
          <w:p w:rsidR="00EF205B" w:rsidRPr="00A1188C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w w:val="99"/>
                <w:szCs w:val="24"/>
              </w:rPr>
              <w:t>56</w:t>
            </w:r>
          </w:p>
        </w:tc>
        <w:tc>
          <w:tcPr>
            <w:tcW w:w="1790" w:type="dxa"/>
            <w:gridSpan w:val="2"/>
            <w:vAlign w:val="bottom"/>
          </w:tcPr>
          <w:p w:rsidR="00EF205B" w:rsidRPr="00A1188C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szCs w:val="24"/>
              </w:rPr>
              <w:t>75</w:t>
            </w:r>
          </w:p>
        </w:tc>
        <w:tc>
          <w:tcPr>
            <w:tcW w:w="1342" w:type="dxa"/>
            <w:gridSpan w:val="2"/>
            <w:vAlign w:val="bottom"/>
          </w:tcPr>
          <w:p w:rsidR="00EF205B" w:rsidRPr="00A1188C" w:rsidRDefault="00EF205B" w:rsidP="00066676">
            <w:pPr>
              <w:spacing w:line="314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szCs w:val="24"/>
              </w:rPr>
              <w:t>4,20</w:t>
            </w:r>
          </w:p>
        </w:tc>
        <w:tc>
          <w:tcPr>
            <w:tcW w:w="1848" w:type="dxa"/>
            <w:gridSpan w:val="2"/>
            <w:shd w:val="clear" w:color="auto" w:fill="auto"/>
            <w:vAlign w:val="bottom"/>
          </w:tcPr>
          <w:p w:rsidR="00EF205B" w:rsidRPr="00A1188C" w:rsidRDefault="00EF205B" w:rsidP="00066676">
            <w:pPr>
              <w:spacing w:line="321" w:lineRule="exact"/>
              <w:ind w:left="100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szCs w:val="24"/>
              </w:rPr>
              <w:t>м</w:t>
            </w:r>
            <w:r w:rsidRPr="00A1188C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A1188C">
              <w:rPr>
                <w:rFonts w:ascii="GOST type B" w:hAnsi="GOST type B"/>
                <w:i/>
                <w:szCs w:val="24"/>
              </w:rPr>
              <w:t>/</w:t>
            </w:r>
            <w:proofErr w:type="spellStart"/>
            <w:r w:rsidRPr="00A1188C">
              <w:rPr>
                <w:rFonts w:ascii="GOST type B" w:hAnsi="GOST type B"/>
                <w:i/>
                <w:szCs w:val="24"/>
              </w:rPr>
              <w:t>сут</w:t>
            </w:r>
            <w:proofErr w:type="spellEnd"/>
          </w:p>
        </w:tc>
      </w:tr>
      <w:tr w:rsidR="00EF205B" w:rsidRPr="00A1188C" w:rsidTr="00066676">
        <w:trPr>
          <w:gridAfter w:val="1"/>
          <w:wAfter w:w="14" w:type="dxa"/>
          <w:trHeight w:val="438"/>
          <w:jc w:val="center"/>
        </w:trPr>
        <w:tc>
          <w:tcPr>
            <w:tcW w:w="1838" w:type="dxa"/>
            <w:vAlign w:val="center"/>
          </w:tcPr>
          <w:p w:rsidR="00EF205B" w:rsidRPr="00A1188C" w:rsidRDefault="00EF205B" w:rsidP="00066676">
            <w:pPr>
              <w:ind w:right="142"/>
              <w:jc w:val="right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szCs w:val="24"/>
              </w:rPr>
              <w:t>G год  =</w:t>
            </w:r>
          </w:p>
        </w:tc>
        <w:tc>
          <w:tcPr>
            <w:tcW w:w="1262" w:type="dxa"/>
            <w:vAlign w:val="bottom"/>
          </w:tcPr>
          <w:p w:rsidR="00EF205B" w:rsidRPr="00A1188C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szCs w:val="24"/>
              </w:rPr>
              <w:t>4,2</w:t>
            </w:r>
          </w:p>
        </w:tc>
        <w:tc>
          <w:tcPr>
            <w:tcW w:w="1790" w:type="dxa"/>
            <w:gridSpan w:val="2"/>
            <w:vAlign w:val="bottom"/>
          </w:tcPr>
          <w:p w:rsidR="00EF205B" w:rsidRPr="00A1188C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w w:val="99"/>
                <w:szCs w:val="24"/>
              </w:rPr>
              <w:t>270</w:t>
            </w:r>
          </w:p>
        </w:tc>
        <w:tc>
          <w:tcPr>
            <w:tcW w:w="1342" w:type="dxa"/>
            <w:gridSpan w:val="2"/>
            <w:vAlign w:val="bottom"/>
          </w:tcPr>
          <w:p w:rsidR="00EF205B" w:rsidRPr="00A1188C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szCs w:val="24"/>
              </w:rPr>
              <w:t>1,13</w:t>
            </w:r>
          </w:p>
        </w:tc>
        <w:tc>
          <w:tcPr>
            <w:tcW w:w="1848" w:type="dxa"/>
            <w:gridSpan w:val="2"/>
            <w:shd w:val="clear" w:color="auto" w:fill="auto"/>
            <w:vAlign w:val="bottom"/>
          </w:tcPr>
          <w:p w:rsidR="00EF205B" w:rsidRPr="00A1188C" w:rsidRDefault="00EF205B" w:rsidP="00066676">
            <w:pPr>
              <w:ind w:left="100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szCs w:val="24"/>
              </w:rPr>
              <w:t>тыс</w:t>
            </w:r>
            <w:proofErr w:type="gramStart"/>
            <w:r w:rsidRPr="00A1188C">
              <w:rPr>
                <w:rFonts w:ascii="GOST type B" w:hAnsi="GOST type B"/>
                <w:i/>
                <w:szCs w:val="24"/>
              </w:rPr>
              <w:t>.м</w:t>
            </w:r>
            <w:proofErr w:type="gramEnd"/>
            <w:r w:rsidRPr="00A1188C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A1188C">
              <w:rPr>
                <w:rFonts w:ascii="GOST type B" w:hAnsi="GOST type B"/>
                <w:i/>
                <w:szCs w:val="24"/>
              </w:rPr>
              <w:t>/год</w:t>
            </w:r>
          </w:p>
        </w:tc>
      </w:tr>
      <w:tr w:rsidR="00EF205B" w:rsidRPr="00A1188C" w:rsidTr="00066676">
        <w:trPr>
          <w:gridAfter w:val="1"/>
          <w:wAfter w:w="14" w:type="dxa"/>
          <w:trHeight w:val="333"/>
          <w:jc w:val="center"/>
        </w:trPr>
        <w:tc>
          <w:tcPr>
            <w:tcW w:w="8080" w:type="dxa"/>
            <w:gridSpan w:val="8"/>
            <w:vAlign w:val="bottom"/>
          </w:tcPr>
          <w:p w:rsidR="00EF205B" w:rsidRPr="00A1188C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w w:val="99"/>
                <w:szCs w:val="24"/>
              </w:rPr>
              <w:t>Административные здания (почта,</w:t>
            </w:r>
            <w:r>
              <w:rPr>
                <w:rFonts w:ascii="GOST type B" w:hAnsi="GOST type B"/>
                <w:i/>
                <w:w w:val="99"/>
                <w:szCs w:val="24"/>
              </w:rPr>
              <w:t xml:space="preserve"> </w:t>
            </w:r>
            <w:r w:rsidRPr="00A1188C">
              <w:rPr>
                <w:rFonts w:ascii="GOST type B" w:hAnsi="GOST type B"/>
                <w:i/>
                <w:w w:val="99"/>
                <w:szCs w:val="24"/>
              </w:rPr>
              <w:t>банк и др.)</w:t>
            </w:r>
          </w:p>
        </w:tc>
      </w:tr>
      <w:tr w:rsidR="00EF205B" w:rsidRPr="00A1188C" w:rsidTr="00066676">
        <w:trPr>
          <w:gridAfter w:val="1"/>
          <w:wAfter w:w="14" w:type="dxa"/>
          <w:trHeight w:val="311"/>
          <w:jc w:val="center"/>
        </w:trPr>
        <w:tc>
          <w:tcPr>
            <w:tcW w:w="1838" w:type="dxa"/>
            <w:vAlign w:val="center"/>
          </w:tcPr>
          <w:p w:rsidR="00EF205B" w:rsidRPr="00A1188C" w:rsidRDefault="00EF205B" w:rsidP="00066676">
            <w:pPr>
              <w:ind w:right="142"/>
              <w:jc w:val="right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szCs w:val="24"/>
              </w:rPr>
              <w:t xml:space="preserve">G </w:t>
            </w:r>
            <w:proofErr w:type="spellStart"/>
            <w:r w:rsidRPr="00A1188C">
              <w:rPr>
                <w:rFonts w:ascii="GOST type B" w:hAnsi="GOST type B"/>
                <w:i/>
                <w:szCs w:val="24"/>
              </w:rPr>
              <w:t>cy</w:t>
            </w:r>
            <w:proofErr w:type="gramStart"/>
            <w:r w:rsidRPr="00A1188C">
              <w:rPr>
                <w:rFonts w:ascii="GOST type B" w:hAnsi="GOST type B"/>
                <w:i/>
                <w:szCs w:val="24"/>
              </w:rPr>
              <w:t>т</w:t>
            </w:r>
            <w:proofErr w:type="spellEnd"/>
            <w:proofErr w:type="gramEnd"/>
            <w:r w:rsidRPr="00A1188C">
              <w:rPr>
                <w:rFonts w:ascii="GOST type B" w:hAnsi="GOST type B"/>
                <w:i/>
                <w:szCs w:val="24"/>
              </w:rPr>
              <w:t xml:space="preserve"> =</w:t>
            </w:r>
          </w:p>
        </w:tc>
        <w:tc>
          <w:tcPr>
            <w:tcW w:w="1262" w:type="dxa"/>
            <w:vAlign w:val="bottom"/>
          </w:tcPr>
          <w:p w:rsidR="00EF205B" w:rsidRPr="00A1188C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1790" w:type="dxa"/>
            <w:gridSpan w:val="2"/>
            <w:vAlign w:val="bottom"/>
          </w:tcPr>
          <w:p w:rsidR="00EF205B" w:rsidRPr="00A1188C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szCs w:val="24"/>
              </w:rPr>
              <w:t>70</w:t>
            </w:r>
          </w:p>
        </w:tc>
        <w:tc>
          <w:tcPr>
            <w:tcW w:w="1342" w:type="dxa"/>
            <w:gridSpan w:val="2"/>
            <w:vAlign w:val="bottom"/>
          </w:tcPr>
          <w:p w:rsidR="00EF205B" w:rsidRPr="00A1188C" w:rsidRDefault="00EF205B" w:rsidP="00066676">
            <w:pPr>
              <w:spacing w:line="308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szCs w:val="24"/>
              </w:rPr>
              <w:t>0,84</w:t>
            </w:r>
          </w:p>
        </w:tc>
        <w:tc>
          <w:tcPr>
            <w:tcW w:w="1848" w:type="dxa"/>
            <w:gridSpan w:val="2"/>
            <w:shd w:val="clear" w:color="auto" w:fill="auto"/>
            <w:vAlign w:val="bottom"/>
          </w:tcPr>
          <w:p w:rsidR="00EF205B" w:rsidRPr="00A1188C" w:rsidRDefault="00EF205B" w:rsidP="00066676">
            <w:pPr>
              <w:spacing w:line="311" w:lineRule="exact"/>
              <w:ind w:left="100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szCs w:val="24"/>
              </w:rPr>
              <w:t>м</w:t>
            </w:r>
            <w:r w:rsidRPr="00A1188C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A1188C">
              <w:rPr>
                <w:rFonts w:ascii="GOST type B" w:hAnsi="GOST type B"/>
                <w:i/>
                <w:szCs w:val="24"/>
              </w:rPr>
              <w:t>/</w:t>
            </w:r>
            <w:proofErr w:type="spellStart"/>
            <w:r w:rsidRPr="00A1188C">
              <w:rPr>
                <w:rFonts w:ascii="GOST type B" w:hAnsi="GOST type B"/>
                <w:i/>
                <w:szCs w:val="24"/>
              </w:rPr>
              <w:t>сут</w:t>
            </w:r>
            <w:proofErr w:type="spellEnd"/>
          </w:p>
        </w:tc>
      </w:tr>
      <w:tr w:rsidR="00EF205B" w:rsidRPr="00A1188C" w:rsidTr="00066676">
        <w:trPr>
          <w:gridAfter w:val="1"/>
          <w:wAfter w:w="14" w:type="dxa"/>
          <w:trHeight w:val="416"/>
          <w:jc w:val="center"/>
        </w:trPr>
        <w:tc>
          <w:tcPr>
            <w:tcW w:w="1838" w:type="dxa"/>
            <w:vAlign w:val="center"/>
          </w:tcPr>
          <w:p w:rsidR="00EF205B" w:rsidRPr="00A1188C" w:rsidRDefault="00EF205B" w:rsidP="00066676">
            <w:pPr>
              <w:ind w:right="142"/>
              <w:jc w:val="right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szCs w:val="24"/>
              </w:rPr>
              <w:t>G год  =</w:t>
            </w:r>
          </w:p>
        </w:tc>
        <w:tc>
          <w:tcPr>
            <w:tcW w:w="1262" w:type="dxa"/>
            <w:vAlign w:val="bottom"/>
          </w:tcPr>
          <w:p w:rsidR="00EF205B" w:rsidRPr="00A1188C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w w:val="97"/>
                <w:szCs w:val="24"/>
              </w:rPr>
              <w:t>0,84</w:t>
            </w:r>
          </w:p>
        </w:tc>
        <w:tc>
          <w:tcPr>
            <w:tcW w:w="1790" w:type="dxa"/>
            <w:gridSpan w:val="2"/>
            <w:vAlign w:val="bottom"/>
          </w:tcPr>
          <w:p w:rsidR="00EF205B" w:rsidRPr="00A1188C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w w:val="99"/>
                <w:szCs w:val="24"/>
              </w:rPr>
              <w:t>270</w:t>
            </w:r>
          </w:p>
        </w:tc>
        <w:tc>
          <w:tcPr>
            <w:tcW w:w="1342" w:type="dxa"/>
            <w:gridSpan w:val="2"/>
            <w:vAlign w:val="bottom"/>
          </w:tcPr>
          <w:p w:rsidR="00EF205B" w:rsidRPr="00A1188C" w:rsidRDefault="00EF205B" w:rsidP="00066676">
            <w:pPr>
              <w:spacing w:line="308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szCs w:val="24"/>
              </w:rPr>
              <w:t>0,23</w:t>
            </w:r>
          </w:p>
        </w:tc>
        <w:tc>
          <w:tcPr>
            <w:tcW w:w="1848" w:type="dxa"/>
            <w:gridSpan w:val="2"/>
            <w:shd w:val="clear" w:color="auto" w:fill="auto"/>
            <w:vAlign w:val="bottom"/>
          </w:tcPr>
          <w:p w:rsidR="00EF205B" w:rsidRPr="00A1188C" w:rsidRDefault="00EF205B" w:rsidP="00066676">
            <w:pPr>
              <w:ind w:left="100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i/>
                <w:szCs w:val="24"/>
              </w:rPr>
              <w:t>тыс</w:t>
            </w:r>
            <w:proofErr w:type="gramStart"/>
            <w:r w:rsidRPr="00A1188C">
              <w:rPr>
                <w:rFonts w:ascii="GOST type B" w:hAnsi="GOST type B"/>
                <w:i/>
                <w:szCs w:val="24"/>
              </w:rPr>
              <w:t>.м</w:t>
            </w:r>
            <w:proofErr w:type="gramEnd"/>
            <w:r w:rsidRPr="00A1188C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A1188C">
              <w:rPr>
                <w:rFonts w:ascii="GOST type B" w:hAnsi="GOST type B"/>
                <w:i/>
                <w:szCs w:val="24"/>
              </w:rPr>
              <w:t>/год</w:t>
            </w:r>
          </w:p>
        </w:tc>
      </w:tr>
      <w:tr w:rsidR="00EF205B" w:rsidRPr="00A1188C" w:rsidTr="00066676">
        <w:trPr>
          <w:gridAfter w:val="1"/>
          <w:wAfter w:w="14" w:type="dxa"/>
          <w:trHeight w:val="426"/>
          <w:jc w:val="center"/>
        </w:trPr>
        <w:tc>
          <w:tcPr>
            <w:tcW w:w="3100" w:type="dxa"/>
            <w:gridSpan w:val="2"/>
            <w:vAlign w:val="center"/>
          </w:tcPr>
          <w:p w:rsidR="00EF205B" w:rsidRPr="00A1188C" w:rsidRDefault="00EF205B" w:rsidP="00066676">
            <w:pPr>
              <w:ind w:right="128"/>
              <w:jc w:val="right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b/>
                <w:bCs/>
                <w:i/>
                <w:szCs w:val="24"/>
              </w:rPr>
              <w:t>Итого</w:t>
            </w:r>
          </w:p>
        </w:tc>
        <w:tc>
          <w:tcPr>
            <w:tcW w:w="1790" w:type="dxa"/>
            <w:gridSpan w:val="2"/>
            <w:vAlign w:val="bottom"/>
          </w:tcPr>
          <w:p w:rsidR="00EF205B" w:rsidRPr="00A1188C" w:rsidRDefault="00EF205B" w:rsidP="00066676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342" w:type="dxa"/>
            <w:gridSpan w:val="2"/>
            <w:vAlign w:val="bottom"/>
          </w:tcPr>
          <w:p w:rsidR="00EF205B" w:rsidRPr="00A1188C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b/>
                <w:bCs/>
                <w:i/>
                <w:w w:val="98"/>
                <w:szCs w:val="24"/>
              </w:rPr>
              <w:t>66,14</w:t>
            </w:r>
          </w:p>
        </w:tc>
        <w:tc>
          <w:tcPr>
            <w:tcW w:w="1848" w:type="dxa"/>
            <w:gridSpan w:val="2"/>
            <w:shd w:val="clear" w:color="auto" w:fill="auto"/>
            <w:vAlign w:val="bottom"/>
          </w:tcPr>
          <w:p w:rsidR="00EF205B" w:rsidRPr="00A1188C" w:rsidRDefault="00EF205B" w:rsidP="00066676">
            <w:pPr>
              <w:ind w:left="100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b/>
                <w:bCs/>
                <w:i/>
                <w:szCs w:val="24"/>
              </w:rPr>
              <w:t>м</w:t>
            </w:r>
            <w:r w:rsidRPr="00A1188C">
              <w:rPr>
                <w:rFonts w:ascii="GOST type B" w:hAnsi="GOST type B"/>
                <w:b/>
                <w:bCs/>
                <w:i/>
                <w:szCs w:val="24"/>
                <w:vertAlign w:val="superscript"/>
              </w:rPr>
              <w:t>3</w:t>
            </w:r>
            <w:r w:rsidRPr="00A1188C">
              <w:rPr>
                <w:rFonts w:ascii="GOST type B" w:hAnsi="GOST type B"/>
                <w:b/>
                <w:bCs/>
                <w:i/>
                <w:szCs w:val="24"/>
              </w:rPr>
              <w:t>/</w:t>
            </w:r>
            <w:proofErr w:type="spellStart"/>
            <w:r w:rsidRPr="00A1188C">
              <w:rPr>
                <w:rFonts w:ascii="GOST type B" w:hAnsi="GOST type B"/>
                <w:b/>
                <w:bCs/>
                <w:i/>
                <w:szCs w:val="24"/>
              </w:rPr>
              <w:t>сут</w:t>
            </w:r>
            <w:proofErr w:type="spellEnd"/>
          </w:p>
        </w:tc>
      </w:tr>
      <w:tr w:rsidR="00EF205B" w:rsidRPr="00A1188C" w:rsidTr="00066676">
        <w:trPr>
          <w:trHeight w:val="424"/>
          <w:jc w:val="center"/>
        </w:trPr>
        <w:tc>
          <w:tcPr>
            <w:tcW w:w="3114" w:type="dxa"/>
            <w:gridSpan w:val="3"/>
            <w:vAlign w:val="center"/>
          </w:tcPr>
          <w:p w:rsidR="00EF205B" w:rsidRPr="00A1188C" w:rsidRDefault="00EF205B" w:rsidP="00066676">
            <w:pPr>
              <w:ind w:right="142"/>
              <w:jc w:val="right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b/>
                <w:bCs/>
                <w:i/>
                <w:szCs w:val="24"/>
              </w:rPr>
              <w:t>Итого</w:t>
            </w:r>
          </w:p>
        </w:tc>
        <w:tc>
          <w:tcPr>
            <w:tcW w:w="1790" w:type="dxa"/>
            <w:gridSpan w:val="2"/>
            <w:vAlign w:val="bottom"/>
          </w:tcPr>
          <w:p w:rsidR="00EF205B" w:rsidRPr="00A1188C" w:rsidRDefault="00EF205B" w:rsidP="00066676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342" w:type="dxa"/>
            <w:gridSpan w:val="2"/>
            <w:vAlign w:val="bottom"/>
          </w:tcPr>
          <w:p w:rsidR="00EF205B" w:rsidRPr="00A1188C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b/>
                <w:bCs/>
                <w:i/>
                <w:iCs/>
                <w:w w:val="98"/>
                <w:szCs w:val="24"/>
              </w:rPr>
              <w:t>19,43</w:t>
            </w:r>
          </w:p>
        </w:tc>
        <w:tc>
          <w:tcPr>
            <w:tcW w:w="1848" w:type="dxa"/>
            <w:gridSpan w:val="2"/>
            <w:shd w:val="clear" w:color="auto" w:fill="auto"/>
            <w:vAlign w:val="bottom"/>
          </w:tcPr>
          <w:p w:rsidR="00EF205B" w:rsidRPr="00A1188C" w:rsidRDefault="00EF205B" w:rsidP="00066676">
            <w:pPr>
              <w:ind w:left="100"/>
              <w:rPr>
                <w:rFonts w:ascii="GOST type B" w:hAnsi="GOST type B"/>
                <w:i/>
                <w:szCs w:val="24"/>
              </w:rPr>
            </w:pPr>
            <w:r w:rsidRPr="00A1188C">
              <w:rPr>
                <w:rFonts w:ascii="GOST type B" w:hAnsi="GOST type B"/>
                <w:b/>
                <w:bCs/>
                <w:i/>
                <w:szCs w:val="24"/>
              </w:rPr>
              <w:t>тыс</w:t>
            </w:r>
            <w:proofErr w:type="gramStart"/>
            <w:r w:rsidRPr="00A1188C">
              <w:rPr>
                <w:rFonts w:ascii="GOST type B" w:hAnsi="GOST type B"/>
                <w:b/>
                <w:bCs/>
                <w:i/>
                <w:szCs w:val="24"/>
              </w:rPr>
              <w:t>.м</w:t>
            </w:r>
            <w:proofErr w:type="gramEnd"/>
            <w:r w:rsidRPr="00A1188C">
              <w:rPr>
                <w:rFonts w:ascii="GOST type B" w:hAnsi="GOST type B"/>
                <w:b/>
                <w:bCs/>
                <w:i/>
                <w:szCs w:val="24"/>
                <w:vertAlign w:val="superscript"/>
              </w:rPr>
              <w:t>3</w:t>
            </w:r>
            <w:r w:rsidRPr="00A1188C">
              <w:rPr>
                <w:rFonts w:ascii="GOST type B" w:hAnsi="GOST type B"/>
                <w:b/>
                <w:bCs/>
                <w:i/>
                <w:szCs w:val="24"/>
              </w:rPr>
              <w:t>/год</w:t>
            </w:r>
          </w:p>
        </w:tc>
      </w:tr>
    </w:tbl>
    <w:p w:rsidR="00EF205B" w:rsidRDefault="00EF205B" w:rsidP="00EF205B">
      <w:pPr>
        <w:ind w:right="1200"/>
        <w:jc w:val="center"/>
        <w:rPr>
          <w:rFonts w:ascii="GOST type B" w:hAnsi="GOST type B"/>
          <w:i/>
          <w:sz w:val="20"/>
          <w:szCs w:val="20"/>
        </w:rPr>
      </w:pPr>
    </w:p>
    <w:p w:rsidR="00EF205B" w:rsidRDefault="00EF205B" w:rsidP="00EF205B">
      <w:pPr>
        <w:ind w:right="1200"/>
        <w:rPr>
          <w:rFonts w:ascii="GOST type B" w:hAnsi="GOST type B"/>
          <w:i/>
          <w:sz w:val="28"/>
          <w:szCs w:val="20"/>
          <w:u w:val="single"/>
        </w:rPr>
      </w:pPr>
      <w:r w:rsidRPr="00A1188C">
        <w:rPr>
          <w:rFonts w:ascii="GOST type B" w:hAnsi="GOST type B"/>
          <w:i/>
          <w:sz w:val="28"/>
          <w:szCs w:val="20"/>
          <w:u w:val="single"/>
        </w:rPr>
        <w:t>1.5. Предприятия</w:t>
      </w:r>
      <w:r>
        <w:rPr>
          <w:rFonts w:ascii="GOST type B" w:hAnsi="GOST type B"/>
          <w:i/>
          <w:sz w:val="28"/>
          <w:szCs w:val="20"/>
          <w:u w:val="single"/>
        </w:rPr>
        <w:t>:</w:t>
      </w:r>
    </w:p>
    <w:p w:rsidR="00747FE6" w:rsidRPr="00747FE6" w:rsidRDefault="00747FE6" w:rsidP="00747FE6">
      <w:pPr>
        <w:ind w:right="1200"/>
        <w:jc w:val="right"/>
        <w:rPr>
          <w:rFonts w:ascii="GOST type B" w:hAnsi="GOST type B"/>
          <w:i/>
          <w:sz w:val="28"/>
          <w:szCs w:val="20"/>
        </w:rPr>
      </w:pPr>
      <w:r w:rsidRPr="00747FE6">
        <w:rPr>
          <w:rFonts w:ascii="GOST type B" w:hAnsi="GOST type B"/>
          <w:i/>
          <w:sz w:val="28"/>
          <w:szCs w:val="20"/>
        </w:rPr>
        <w:t>Таблица 29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28"/>
        <w:gridCol w:w="2092"/>
        <w:gridCol w:w="1800"/>
        <w:gridCol w:w="1600"/>
        <w:gridCol w:w="36"/>
        <w:gridCol w:w="1564"/>
      </w:tblGrid>
      <w:tr w:rsidR="00EF205B" w:rsidRPr="00C906B9" w:rsidTr="00066676">
        <w:trPr>
          <w:trHeight w:val="334"/>
        </w:trPr>
        <w:tc>
          <w:tcPr>
            <w:tcW w:w="8920" w:type="dxa"/>
            <w:gridSpan w:val="6"/>
            <w:vAlign w:val="bottom"/>
          </w:tcPr>
          <w:p w:rsidR="00EF205B" w:rsidRPr="00C906B9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proofErr w:type="spellStart"/>
            <w:r w:rsidRPr="00C906B9">
              <w:rPr>
                <w:rFonts w:ascii="GOST type B" w:hAnsi="GOST type B"/>
                <w:i/>
                <w:iCs/>
                <w:w w:val="99"/>
                <w:szCs w:val="24"/>
              </w:rPr>
              <w:t>Хлебокомбинат</w:t>
            </w:r>
            <w:proofErr w:type="spellEnd"/>
          </w:p>
        </w:tc>
      </w:tr>
      <w:tr w:rsidR="00EF205B" w:rsidRPr="00C906B9" w:rsidTr="00066676">
        <w:trPr>
          <w:trHeight w:val="334"/>
        </w:trPr>
        <w:tc>
          <w:tcPr>
            <w:tcW w:w="8920" w:type="dxa"/>
            <w:gridSpan w:val="6"/>
            <w:vAlign w:val="bottom"/>
          </w:tcPr>
          <w:p w:rsidR="00EF205B" w:rsidRPr="00C906B9" w:rsidRDefault="00EF205B" w:rsidP="00066676">
            <w:pPr>
              <w:jc w:val="center"/>
              <w:rPr>
                <w:rFonts w:ascii="GOST type B" w:hAnsi="GOST type B"/>
                <w:i/>
                <w:iCs/>
                <w:w w:val="99"/>
                <w:szCs w:val="24"/>
              </w:rPr>
            </w:pPr>
            <w:r>
              <w:rPr>
                <w:rFonts w:ascii="GOST type B" w:hAnsi="GOST type B"/>
                <w:i/>
                <w:iCs/>
                <w:w w:val="99"/>
                <w:szCs w:val="24"/>
              </w:rPr>
              <w:t>Работники</w:t>
            </w:r>
          </w:p>
        </w:tc>
      </w:tr>
      <w:tr w:rsidR="00EF205B" w:rsidRPr="00C906B9" w:rsidTr="00066676">
        <w:trPr>
          <w:trHeight w:val="307"/>
        </w:trPr>
        <w:tc>
          <w:tcPr>
            <w:tcW w:w="1828" w:type="dxa"/>
            <w:vAlign w:val="center"/>
          </w:tcPr>
          <w:p w:rsidR="00EF205B" w:rsidRPr="00C906B9" w:rsidRDefault="00EF205B" w:rsidP="00066676">
            <w:pPr>
              <w:spacing w:line="306" w:lineRule="exact"/>
              <w:ind w:left="220"/>
              <w:jc w:val="right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 xml:space="preserve">G </w:t>
            </w:r>
            <w:proofErr w:type="spellStart"/>
            <w:r>
              <w:rPr>
                <w:rFonts w:ascii="GOST type B" w:hAnsi="GOST type B"/>
                <w:i/>
                <w:szCs w:val="24"/>
              </w:rPr>
              <w:t>cy</w:t>
            </w:r>
            <w:proofErr w:type="gramStart"/>
            <w:r>
              <w:rPr>
                <w:rFonts w:ascii="GOST type B" w:hAnsi="GOST type B"/>
                <w:i/>
                <w:szCs w:val="24"/>
              </w:rPr>
              <w:t>т</w:t>
            </w:r>
            <w:proofErr w:type="spellEnd"/>
            <w:proofErr w:type="gramEnd"/>
            <w:r w:rsidRPr="00C906B9">
              <w:rPr>
                <w:rFonts w:ascii="GOST type B" w:hAnsi="GOST type B"/>
                <w:i/>
                <w:szCs w:val="24"/>
              </w:rPr>
              <w:t>=</w:t>
            </w:r>
          </w:p>
        </w:tc>
        <w:tc>
          <w:tcPr>
            <w:tcW w:w="2092" w:type="dxa"/>
            <w:shd w:val="clear" w:color="auto" w:fill="auto"/>
            <w:vAlign w:val="bottom"/>
          </w:tcPr>
          <w:p w:rsidR="00EF205B" w:rsidRPr="00C906B9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1800" w:type="dxa"/>
            <w:vAlign w:val="bottom"/>
          </w:tcPr>
          <w:p w:rsidR="00EF205B" w:rsidRPr="00C906B9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9"/>
                <w:szCs w:val="24"/>
              </w:rPr>
              <w:t>100</w:t>
            </w:r>
          </w:p>
        </w:tc>
        <w:tc>
          <w:tcPr>
            <w:tcW w:w="1600" w:type="dxa"/>
            <w:vAlign w:val="bottom"/>
          </w:tcPr>
          <w:p w:rsidR="00EF205B" w:rsidRPr="00C906B9" w:rsidRDefault="00EF205B" w:rsidP="00066676">
            <w:pPr>
              <w:spacing w:line="306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szCs w:val="24"/>
              </w:rPr>
              <w:t>1,20</w:t>
            </w:r>
          </w:p>
        </w:tc>
        <w:tc>
          <w:tcPr>
            <w:tcW w:w="1600" w:type="dxa"/>
            <w:gridSpan w:val="2"/>
            <w:shd w:val="clear" w:color="auto" w:fill="auto"/>
            <w:vAlign w:val="bottom"/>
          </w:tcPr>
          <w:p w:rsidR="00EF205B" w:rsidRPr="00C906B9" w:rsidRDefault="00EF205B" w:rsidP="00066676">
            <w:pPr>
              <w:spacing w:line="307" w:lineRule="exact"/>
              <w:ind w:left="100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szCs w:val="24"/>
              </w:rPr>
              <w:t>м</w:t>
            </w:r>
            <w:r w:rsidRPr="00C906B9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C906B9">
              <w:rPr>
                <w:rFonts w:ascii="GOST type B" w:hAnsi="GOST type B"/>
                <w:i/>
                <w:szCs w:val="24"/>
              </w:rPr>
              <w:t>/</w:t>
            </w:r>
            <w:proofErr w:type="spellStart"/>
            <w:r w:rsidRPr="00C906B9">
              <w:rPr>
                <w:rFonts w:ascii="GOST type B" w:hAnsi="GOST type B"/>
                <w:i/>
                <w:szCs w:val="24"/>
              </w:rPr>
              <w:t>сут</w:t>
            </w:r>
            <w:proofErr w:type="spellEnd"/>
          </w:p>
        </w:tc>
      </w:tr>
      <w:tr w:rsidR="00EF205B" w:rsidRPr="00C906B9" w:rsidTr="00066676">
        <w:trPr>
          <w:trHeight w:val="421"/>
        </w:trPr>
        <w:tc>
          <w:tcPr>
            <w:tcW w:w="1828" w:type="dxa"/>
            <w:vAlign w:val="center"/>
          </w:tcPr>
          <w:p w:rsidR="00EF205B" w:rsidRPr="00C906B9" w:rsidRDefault="00EF205B" w:rsidP="00066676">
            <w:pPr>
              <w:spacing w:line="308" w:lineRule="exact"/>
              <w:ind w:left="220"/>
              <w:jc w:val="right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G год</w:t>
            </w:r>
            <w:r w:rsidRPr="00C906B9">
              <w:rPr>
                <w:rFonts w:ascii="GOST type B" w:hAnsi="GOST type B"/>
                <w:i/>
                <w:szCs w:val="24"/>
              </w:rPr>
              <w:t>=</w:t>
            </w:r>
          </w:p>
        </w:tc>
        <w:tc>
          <w:tcPr>
            <w:tcW w:w="2092" w:type="dxa"/>
            <w:shd w:val="clear" w:color="auto" w:fill="auto"/>
            <w:vAlign w:val="bottom"/>
          </w:tcPr>
          <w:p w:rsidR="00EF205B" w:rsidRPr="00C906B9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szCs w:val="24"/>
              </w:rPr>
              <w:t>1,2</w:t>
            </w:r>
          </w:p>
        </w:tc>
        <w:tc>
          <w:tcPr>
            <w:tcW w:w="1800" w:type="dxa"/>
            <w:vAlign w:val="bottom"/>
          </w:tcPr>
          <w:p w:rsidR="00EF205B" w:rsidRPr="00C906B9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9"/>
                <w:szCs w:val="24"/>
              </w:rPr>
              <w:t>330</w:t>
            </w:r>
          </w:p>
        </w:tc>
        <w:tc>
          <w:tcPr>
            <w:tcW w:w="1600" w:type="dxa"/>
            <w:vAlign w:val="bottom"/>
          </w:tcPr>
          <w:p w:rsidR="00EF205B" w:rsidRPr="00C906B9" w:rsidRDefault="00EF205B" w:rsidP="00066676">
            <w:pPr>
              <w:spacing w:line="308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szCs w:val="24"/>
              </w:rPr>
              <w:t>0,40</w:t>
            </w:r>
          </w:p>
        </w:tc>
        <w:tc>
          <w:tcPr>
            <w:tcW w:w="1600" w:type="dxa"/>
            <w:gridSpan w:val="2"/>
            <w:shd w:val="clear" w:color="auto" w:fill="auto"/>
            <w:vAlign w:val="bottom"/>
          </w:tcPr>
          <w:p w:rsidR="00EF205B" w:rsidRPr="00C906B9" w:rsidRDefault="00EF205B" w:rsidP="00066676">
            <w:pPr>
              <w:ind w:left="100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szCs w:val="24"/>
              </w:rPr>
              <w:t>тыс</w:t>
            </w:r>
            <w:proofErr w:type="gramStart"/>
            <w:r w:rsidRPr="00C906B9">
              <w:rPr>
                <w:rFonts w:ascii="GOST type B" w:hAnsi="GOST type B"/>
                <w:i/>
                <w:szCs w:val="24"/>
              </w:rPr>
              <w:t>.м</w:t>
            </w:r>
            <w:proofErr w:type="gramEnd"/>
            <w:r w:rsidRPr="00C906B9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C906B9">
              <w:rPr>
                <w:rFonts w:ascii="GOST type B" w:hAnsi="GOST type B"/>
                <w:i/>
                <w:szCs w:val="24"/>
              </w:rPr>
              <w:t>/год</w:t>
            </w:r>
          </w:p>
        </w:tc>
      </w:tr>
      <w:tr w:rsidR="00EF205B" w:rsidRPr="00C906B9" w:rsidTr="00066676">
        <w:trPr>
          <w:trHeight w:val="333"/>
        </w:trPr>
        <w:tc>
          <w:tcPr>
            <w:tcW w:w="8920" w:type="dxa"/>
            <w:gridSpan w:val="6"/>
            <w:vAlign w:val="bottom"/>
          </w:tcPr>
          <w:p w:rsidR="00EF205B" w:rsidRPr="00C906B9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iCs/>
                <w:szCs w:val="24"/>
              </w:rPr>
              <w:t>выпуск</w:t>
            </w:r>
            <w:proofErr w:type="gramStart"/>
            <w:r w:rsidRPr="00C906B9">
              <w:rPr>
                <w:rFonts w:ascii="GOST type B" w:hAnsi="GOST type B"/>
                <w:i/>
                <w:iCs/>
                <w:szCs w:val="24"/>
              </w:rPr>
              <w:t>.</w:t>
            </w:r>
            <w:proofErr w:type="gramEnd"/>
            <w:r w:rsidRPr="00C906B9">
              <w:rPr>
                <w:rFonts w:ascii="GOST type B" w:hAnsi="GOST type B"/>
                <w:i/>
                <w:iCs/>
                <w:szCs w:val="24"/>
              </w:rPr>
              <w:t xml:space="preserve"> </w:t>
            </w:r>
            <w:proofErr w:type="gramStart"/>
            <w:r w:rsidRPr="00C906B9">
              <w:rPr>
                <w:rFonts w:ascii="GOST type B" w:hAnsi="GOST type B"/>
                <w:i/>
                <w:iCs/>
                <w:szCs w:val="24"/>
              </w:rPr>
              <w:t>п</w:t>
            </w:r>
            <w:proofErr w:type="gramEnd"/>
            <w:r w:rsidRPr="00C906B9">
              <w:rPr>
                <w:rFonts w:ascii="GOST type B" w:hAnsi="GOST type B"/>
                <w:i/>
                <w:iCs/>
                <w:szCs w:val="24"/>
              </w:rPr>
              <w:t>родукции</w:t>
            </w:r>
          </w:p>
        </w:tc>
      </w:tr>
      <w:tr w:rsidR="00EF205B" w:rsidRPr="00C906B9" w:rsidTr="00066676">
        <w:trPr>
          <w:trHeight w:val="307"/>
        </w:trPr>
        <w:tc>
          <w:tcPr>
            <w:tcW w:w="1828" w:type="dxa"/>
            <w:vAlign w:val="center"/>
          </w:tcPr>
          <w:p w:rsidR="00EF205B" w:rsidRPr="00C906B9" w:rsidRDefault="00EF205B" w:rsidP="00066676">
            <w:pPr>
              <w:spacing w:line="306" w:lineRule="exact"/>
              <w:ind w:left="220"/>
              <w:jc w:val="right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 xml:space="preserve">G </w:t>
            </w:r>
            <w:proofErr w:type="spellStart"/>
            <w:r>
              <w:rPr>
                <w:rFonts w:ascii="GOST type B" w:hAnsi="GOST type B"/>
                <w:i/>
                <w:szCs w:val="24"/>
              </w:rPr>
              <w:t>cy</w:t>
            </w:r>
            <w:proofErr w:type="gramStart"/>
            <w:r>
              <w:rPr>
                <w:rFonts w:ascii="GOST type B" w:hAnsi="GOST type B"/>
                <w:i/>
                <w:szCs w:val="24"/>
              </w:rPr>
              <w:t>т</w:t>
            </w:r>
            <w:proofErr w:type="spellEnd"/>
            <w:proofErr w:type="gramEnd"/>
            <w:r w:rsidRPr="00C906B9">
              <w:rPr>
                <w:rFonts w:ascii="GOST type B" w:hAnsi="GOST type B"/>
                <w:i/>
                <w:szCs w:val="24"/>
              </w:rPr>
              <w:t>=</w:t>
            </w:r>
          </w:p>
        </w:tc>
        <w:tc>
          <w:tcPr>
            <w:tcW w:w="2092" w:type="dxa"/>
            <w:shd w:val="clear" w:color="auto" w:fill="auto"/>
            <w:vAlign w:val="bottom"/>
          </w:tcPr>
          <w:p w:rsidR="00EF205B" w:rsidRPr="00C906B9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9"/>
                <w:szCs w:val="24"/>
              </w:rPr>
              <w:t>60</w:t>
            </w:r>
          </w:p>
        </w:tc>
        <w:tc>
          <w:tcPr>
            <w:tcW w:w="1800" w:type="dxa"/>
            <w:vAlign w:val="bottom"/>
          </w:tcPr>
          <w:p w:rsidR="00EF205B" w:rsidRPr="00C906B9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9"/>
                <w:szCs w:val="24"/>
              </w:rPr>
              <w:t>100</w:t>
            </w:r>
          </w:p>
        </w:tc>
        <w:tc>
          <w:tcPr>
            <w:tcW w:w="1600" w:type="dxa"/>
            <w:vAlign w:val="bottom"/>
          </w:tcPr>
          <w:p w:rsidR="00EF205B" w:rsidRPr="00C906B9" w:rsidRDefault="00EF205B" w:rsidP="00066676">
            <w:pPr>
              <w:spacing w:line="306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szCs w:val="24"/>
              </w:rPr>
              <w:t>6,00</w:t>
            </w:r>
          </w:p>
        </w:tc>
        <w:tc>
          <w:tcPr>
            <w:tcW w:w="1600" w:type="dxa"/>
            <w:gridSpan w:val="2"/>
            <w:shd w:val="clear" w:color="auto" w:fill="auto"/>
            <w:vAlign w:val="bottom"/>
          </w:tcPr>
          <w:p w:rsidR="00EF205B" w:rsidRPr="00C906B9" w:rsidRDefault="00EF205B" w:rsidP="00066676">
            <w:pPr>
              <w:spacing w:line="307" w:lineRule="exact"/>
              <w:ind w:left="100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szCs w:val="24"/>
              </w:rPr>
              <w:t>м</w:t>
            </w:r>
            <w:r w:rsidRPr="00C906B9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C906B9">
              <w:rPr>
                <w:rFonts w:ascii="GOST type B" w:hAnsi="GOST type B"/>
                <w:i/>
                <w:szCs w:val="24"/>
              </w:rPr>
              <w:t>/</w:t>
            </w:r>
            <w:proofErr w:type="spellStart"/>
            <w:r w:rsidRPr="00C906B9">
              <w:rPr>
                <w:rFonts w:ascii="GOST type B" w:hAnsi="GOST type B"/>
                <w:i/>
                <w:szCs w:val="24"/>
              </w:rPr>
              <w:t>сут</w:t>
            </w:r>
            <w:proofErr w:type="spellEnd"/>
          </w:p>
        </w:tc>
      </w:tr>
      <w:tr w:rsidR="00EF205B" w:rsidRPr="00C906B9" w:rsidTr="00066676">
        <w:trPr>
          <w:trHeight w:val="421"/>
        </w:trPr>
        <w:tc>
          <w:tcPr>
            <w:tcW w:w="1828" w:type="dxa"/>
            <w:vAlign w:val="center"/>
          </w:tcPr>
          <w:p w:rsidR="00EF205B" w:rsidRPr="00C906B9" w:rsidRDefault="00EF205B" w:rsidP="00066676">
            <w:pPr>
              <w:spacing w:line="308" w:lineRule="exact"/>
              <w:ind w:left="220"/>
              <w:jc w:val="right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G год</w:t>
            </w:r>
            <w:r w:rsidRPr="00C906B9">
              <w:rPr>
                <w:rFonts w:ascii="GOST type B" w:hAnsi="GOST type B"/>
                <w:i/>
                <w:szCs w:val="24"/>
              </w:rPr>
              <w:t>=</w:t>
            </w:r>
          </w:p>
        </w:tc>
        <w:tc>
          <w:tcPr>
            <w:tcW w:w="2092" w:type="dxa"/>
            <w:shd w:val="clear" w:color="auto" w:fill="auto"/>
            <w:vAlign w:val="bottom"/>
          </w:tcPr>
          <w:p w:rsidR="00EF205B" w:rsidRPr="00C906B9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szCs w:val="24"/>
              </w:rPr>
              <w:t>6</w:t>
            </w:r>
          </w:p>
        </w:tc>
        <w:tc>
          <w:tcPr>
            <w:tcW w:w="1800" w:type="dxa"/>
            <w:vAlign w:val="bottom"/>
          </w:tcPr>
          <w:p w:rsidR="00EF205B" w:rsidRPr="00C906B9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9"/>
                <w:szCs w:val="24"/>
              </w:rPr>
              <w:t>365</w:t>
            </w:r>
          </w:p>
        </w:tc>
        <w:tc>
          <w:tcPr>
            <w:tcW w:w="1600" w:type="dxa"/>
            <w:vAlign w:val="bottom"/>
          </w:tcPr>
          <w:p w:rsidR="00EF205B" w:rsidRPr="00C906B9" w:rsidRDefault="00EF205B" w:rsidP="00066676">
            <w:pPr>
              <w:spacing w:line="308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szCs w:val="24"/>
              </w:rPr>
              <w:t>2,19</w:t>
            </w:r>
          </w:p>
        </w:tc>
        <w:tc>
          <w:tcPr>
            <w:tcW w:w="1600" w:type="dxa"/>
            <w:gridSpan w:val="2"/>
            <w:shd w:val="clear" w:color="auto" w:fill="auto"/>
            <w:vAlign w:val="bottom"/>
          </w:tcPr>
          <w:p w:rsidR="00EF205B" w:rsidRPr="00C906B9" w:rsidRDefault="00EF205B" w:rsidP="00066676">
            <w:pPr>
              <w:ind w:left="100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szCs w:val="24"/>
              </w:rPr>
              <w:t>тыс</w:t>
            </w:r>
            <w:proofErr w:type="gramStart"/>
            <w:r w:rsidRPr="00C906B9">
              <w:rPr>
                <w:rFonts w:ascii="GOST type B" w:hAnsi="GOST type B"/>
                <w:i/>
                <w:szCs w:val="24"/>
              </w:rPr>
              <w:t>.м</w:t>
            </w:r>
            <w:proofErr w:type="gramEnd"/>
            <w:r w:rsidRPr="00C906B9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C906B9">
              <w:rPr>
                <w:rFonts w:ascii="GOST type B" w:hAnsi="GOST type B"/>
                <w:i/>
                <w:szCs w:val="24"/>
              </w:rPr>
              <w:t>/год</w:t>
            </w:r>
          </w:p>
        </w:tc>
      </w:tr>
      <w:tr w:rsidR="00EF205B" w:rsidRPr="00C906B9" w:rsidTr="00066676">
        <w:trPr>
          <w:trHeight w:val="333"/>
        </w:trPr>
        <w:tc>
          <w:tcPr>
            <w:tcW w:w="8920" w:type="dxa"/>
            <w:gridSpan w:val="6"/>
            <w:vAlign w:val="bottom"/>
          </w:tcPr>
          <w:p w:rsidR="00EF205B" w:rsidRPr="00C906B9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proofErr w:type="spellStart"/>
            <w:r w:rsidRPr="00C906B9">
              <w:rPr>
                <w:rFonts w:ascii="GOST type B" w:hAnsi="GOST type B"/>
                <w:i/>
                <w:iCs/>
                <w:w w:val="98"/>
                <w:szCs w:val="24"/>
              </w:rPr>
              <w:lastRenderedPageBreak/>
              <w:t>Теплоэнерго</w:t>
            </w:r>
            <w:proofErr w:type="spellEnd"/>
          </w:p>
        </w:tc>
      </w:tr>
      <w:tr w:rsidR="00EF205B" w:rsidRPr="00C906B9" w:rsidTr="00066676">
        <w:trPr>
          <w:trHeight w:val="310"/>
        </w:trPr>
        <w:tc>
          <w:tcPr>
            <w:tcW w:w="1828" w:type="dxa"/>
            <w:vAlign w:val="center"/>
          </w:tcPr>
          <w:p w:rsidR="00EF205B" w:rsidRPr="00C906B9" w:rsidRDefault="00EF205B" w:rsidP="00066676">
            <w:pPr>
              <w:spacing w:line="308" w:lineRule="exact"/>
              <w:ind w:left="220"/>
              <w:jc w:val="right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 xml:space="preserve">G </w:t>
            </w:r>
            <w:proofErr w:type="spellStart"/>
            <w:r>
              <w:rPr>
                <w:rFonts w:ascii="GOST type B" w:hAnsi="GOST type B"/>
                <w:i/>
                <w:szCs w:val="24"/>
              </w:rPr>
              <w:t>cy</w:t>
            </w:r>
            <w:proofErr w:type="gramStart"/>
            <w:r>
              <w:rPr>
                <w:rFonts w:ascii="GOST type B" w:hAnsi="GOST type B"/>
                <w:i/>
                <w:szCs w:val="24"/>
              </w:rPr>
              <w:t>т</w:t>
            </w:r>
            <w:proofErr w:type="spellEnd"/>
            <w:proofErr w:type="gramEnd"/>
            <w:r w:rsidRPr="00C906B9">
              <w:rPr>
                <w:rFonts w:ascii="GOST type B" w:hAnsi="GOST type B"/>
                <w:i/>
                <w:szCs w:val="24"/>
              </w:rPr>
              <w:t>=</w:t>
            </w:r>
          </w:p>
        </w:tc>
        <w:tc>
          <w:tcPr>
            <w:tcW w:w="2092" w:type="dxa"/>
            <w:shd w:val="clear" w:color="auto" w:fill="auto"/>
            <w:vAlign w:val="bottom"/>
          </w:tcPr>
          <w:p w:rsidR="00EF205B" w:rsidRPr="00C906B9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szCs w:val="24"/>
              </w:rPr>
              <w:t>1</w:t>
            </w:r>
          </w:p>
        </w:tc>
        <w:tc>
          <w:tcPr>
            <w:tcW w:w="1800" w:type="dxa"/>
            <w:vAlign w:val="bottom"/>
          </w:tcPr>
          <w:p w:rsidR="00EF205B" w:rsidRPr="00C906B9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9"/>
                <w:szCs w:val="24"/>
              </w:rPr>
              <w:t>350</w:t>
            </w:r>
          </w:p>
        </w:tc>
        <w:tc>
          <w:tcPr>
            <w:tcW w:w="1600" w:type="dxa"/>
            <w:vAlign w:val="bottom"/>
          </w:tcPr>
          <w:p w:rsidR="00EF205B" w:rsidRPr="00C906B9" w:rsidRDefault="00EF205B" w:rsidP="00066676">
            <w:pPr>
              <w:spacing w:line="308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szCs w:val="24"/>
              </w:rPr>
              <w:t>0,35</w:t>
            </w:r>
          </w:p>
        </w:tc>
        <w:tc>
          <w:tcPr>
            <w:tcW w:w="1600" w:type="dxa"/>
            <w:gridSpan w:val="2"/>
            <w:shd w:val="clear" w:color="auto" w:fill="auto"/>
            <w:vAlign w:val="bottom"/>
          </w:tcPr>
          <w:p w:rsidR="00EF205B" w:rsidRPr="00C906B9" w:rsidRDefault="00EF205B" w:rsidP="00066676">
            <w:pPr>
              <w:spacing w:line="309" w:lineRule="exact"/>
              <w:ind w:left="100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szCs w:val="24"/>
              </w:rPr>
              <w:t>м</w:t>
            </w:r>
            <w:r w:rsidRPr="00C906B9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C906B9">
              <w:rPr>
                <w:rFonts w:ascii="GOST type B" w:hAnsi="GOST type B"/>
                <w:i/>
                <w:szCs w:val="24"/>
              </w:rPr>
              <w:t>/</w:t>
            </w:r>
            <w:proofErr w:type="spellStart"/>
            <w:r w:rsidRPr="00C906B9">
              <w:rPr>
                <w:rFonts w:ascii="GOST type B" w:hAnsi="GOST type B"/>
                <w:i/>
                <w:szCs w:val="24"/>
              </w:rPr>
              <w:t>сут</w:t>
            </w:r>
            <w:proofErr w:type="spellEnd"/>
          </w:p>
        </w:tc>
      </w:tr>
      <w:tr w:rsidR="00EF205B" w:rsidRPr="00C906B9" w:rsidTr="00066676">
        <w:trPr>
          <w:trHeight w:val="420"/>
        </w:trPr>
        <w:tc>
          <w:tcPr>
            <w:tcW w:w="1828" w:type="dxa"/>
            <w:vAlign w:val="center"/>
          </w:tcPr>
          <w:p w:rsidR="00EF205B" w:rsidRPr="00C906B9" w:rsidRDefault="00EF205B" w:rsidP="00066676">
            <w:pPr>
              <w:spacing w:line="308" w:lineRule="exact"/>
              <w:ind w:left="220"/>
              <w:jc w:val="right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 xml:space="preserve">G год </w:t>
            </w:r>
            <w:r w:rsidRPr="00C906B9">
              <w:rPr>
                <w:rFonts w:ascii="GOST type B" w:hAnsi="GOST type B"/>
                <w:i/>
                <w:szCs w:val="24"/>
              </w:rPr>
              <w:t>=</w:t>
            </w:r>
          </w:p>
        </w:tc>
        <w:tc>
          <w:tcPr>
            <w:tcW w:w="2092" w:type="dxa"/>
            <w:shd w:val="clear" w:color="auto" w:fill="auto"/>
            <w:vAlign w:val="bottom"/>
          </w:tcPr>
          <w:p w:rsidR="00EF205B" w:rsidRPr="00C906B9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7"/>
                <w:szCs w:val="24"/>
              </w:rPr>
              <w:t>0,35</w:t>
            </w:r>
          </w:p>
        </w:tc>
        <w:tc>
          <w:tcPr>
            <w:tcW w:w="1800" w:type="dxa"/>
            <w:vAlign w:val="bottom"/>
          </w:tcPr>
          <w:p w:rsidR="00EF205B" w:rsidRPr="00C906B9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9"/>
                <w:szCs w:val="24"/>
              </w:rPr>
              <w:t>215</w:t>
            </w:r>
          </w:p>
        </w:tc>
        <w:tc>
          <w:tcPr>
            <w:tcW w:w="1600" w:type="dxa"/>
            <w:vAlign w:val="bottom"/>
          </w:tcPr>
          <w:p w:rsidR="00EF205B" w:rsidRPr="00C906B9" w:rsidRDefault="00EF205B" w:rsidP="00066676">
            <w:pPr>
              <w:spacing w:line="308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szCs w:val="24"/>
              </w:rPr>
              <w:t>0,08</w:t>
            </w:r>
          </w:p>
        </w:tc>
        <w:tc>
          <w:tcPr>
            <w:tcW w:w="1600" w:type="dxa"/>
            <w:gridSpan w:val="2"/>
            <w:shd w:val="clear" w:color="auto" w:fill="auto"/>
            <w:vAlign w:val="bottom"/>
          </w:tcPr>
          <w:p w:rsidR="00EF205B" w:rsidRPr="00C906B9" w:rsidRDefault="00EF205B" w:rsidP="00066676">
            <w:pPr>
              <w:ind w:left="100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szCs w:val="24"/>
              </w:rPr>
              <w:t>тыс</w:t>
            </w:r>
            <w:proofErr w:type="gramStart"/>
            <w:r w:rsidRPr="00C906B9">
              <w:rPr>
                <w:rFonts w:ascii="GOST type B" w:hAnsi="GOST type B"/>
                <w:i/>
                <w:szCs w:val="24"/>
              </w:rPr>
              <w:t>.м</w:t>
            </w:r>
            <w:proofErr w:type="gramEnd"/>
            <w:r w:rsidRPr="00C906B9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C906B9">
              <w:rPr>
                <w:rFonts w:ascii="GOST type B" w:hAnsi="GOST type B"/>
                <w:i/>
                <w:szCs w:val="24"/>
              </w:rPr>
              <w:t>/год</w:t>
            </w:r>
          </w:p>
        </w:tc>
      </w:tr>
      <w:tr w:rsidR="00EF205B" w:rsidRPr="00C906B9" w:rsidTr="00066676">
        <w:trPr>
          <w:trHeight w:val="332"/>
        </w:trPr>
        <w:tc>
          <w:tcPr>
            <w:tcW w:w="8920" w:type="dxa"/>
            <w:gridSpan w:val="6"/>
            <w:vAlign w:val="bottom"/>
          </w:tcPr>
          <w:p w:rsidR="00EF205B" w:rsidRPr="00C906B9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iCs/>
                <w:szCs w:val="24"/>
              </w:rPr>
              <w:t>Швейная фабрика</w:t>
            </w:r>
          </w:p>
        </w:tc>
      </w:tr>
      <w:tr w:rsidR="00EF205B" w:rsidRPr="00C906B9" w:rsidTr="00066676">
        <w:trPr>
          <w:trHeight w:val="310"/>
        </w:trPr>
        <w:tc>
          <w:tcPr>
            <w:tcW w:w="1828" w:type="dxa"/>
            <w:vAlign w:val="center"/>
          </w:tcPr>
          <w:p w:rsidR="00EF205B" w:rsidRPr="00C906B9" w:rsidRDefault="00EF205B" w:rsidP="00066676">
            <w:pPr>
              <w:spacing w:line="308" w:lineRule="exact"/>
              <w:ind w:left="220"/>
              <w:jc w:val="right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 xml:space="preserve">G </w:t>
            </w:r>
            <w:proofErr w:type="spellStart"/>
            <w:r>
              <w:rPr>
                <w:rFonts w:ascii="GOST type B" w:hAnsi="GOST type B"/>
                <w:i/>
                <w:szCs w:val="24"/>
              </w:rPr>
              <w:t>cy</w:t>
            </w:r>
            <w:proofErr w:type="gramStart"/>
            <w:r>
              <w:rPr>
                <w:rFonts w:ascii="GOST type B" w:hAnsi="GOST type B"/>
                <w:i/>
                <w:szCs w:val="24"/>
              </w:rPr>
              <w:t>т</w:t>
            </w:r>
            <w:proofErr w:type="spellEnd"/>
            <w:proofErr w:type="gramEnd"/>
            <w:r w:rsidRPr="00C906B9">
              <w:rPr>
                <w:rFonts w:ascii="GOST type B" w:hAnsi="GOST type B"/>
                <w:i/>
                <w:szCs w:val="24"/>
              </w:rPr>
              <w:t>=</w:t>
            </w:r>
          </w:p>
        </w:tc>
        <w:tc>
          <w:tcPr>
            <w:tcW w:w="2092" w:type="dxa"/>
            <w:shd w:val="clear" w:color="auto" w:fill="auto"/>
            <w:vAlign w:val="bottom"/>
          </w:tcPr>
          <w:p w:rsidR="00EF205B" w:rsidRPr="00C906B9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1800" w:type="dxa"/>
            <w:vAlign w:val="bottom"/>
          </w:tcPr>
          <w:p w:rsidR="00EF205B" w:rsidRPr="00C906B9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9"/>
                <w:szCs w:val="24"/>
              </w:rPr>
              <w:t>160</w:t>
            </w:r>
          </w:p>
        </w:tc>
        <w:tc>
          <w:tcPr>
            <w:tcW w:w="1600" w:type="dxa"/>
            <w:vAlign w:val="bottom"/>
          </w:tcPr>
          <w:p w:rsidR="00EF205B" w:rsidRPr="00C906B9" w:rsidRDefault="00EF205B" w:rsidP="00066676">
            <w:pPr>
              <w:spacing w:line="308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szCs w:val="24"/>
              </w:rPr>
              <w:t>1,92</w:t>
            </w:r>
          </w:p>
        </w:tc>
        <w:tc>
          <w:tcPr>
            <w:tcW w:w="1600" w:type="dxa"/>
            <w:gridSpan w:val="2"/>
            <w:shd w:val="clear" w:color="auto" w:fill="auto"/>
            <w:vAlign w:val="bottom"/>
          </w:tcPr>
          <w:p w:rsidR="00EF205B" w:rsidRPr="00C906B9" w:rsidRDefault="00EF205B" w:rsidP="00066676">
            <w:pPr>
              <w:spacing w:line="309" w:lineRule="exact"/>
              <w:ind w:left="100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szCs w:val="24"/>
              </w:rPr>
              <w:t>м</w:t>
            </w:r>
            <w:r w:rsidRPr="00C906B9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C906B9">
              <w:rPr>
                <w:rFonts w:ascii="GOST type B" w:hAnsi="GOST type B"/>
                <w:i/>
                <w:szCs w:val="24"/>
              </w:rPr>
              <w:t>/</w:t>
            </w:r>
            <w:proofErr w:type="spellStart"/>
            <w:r w:rsidRPr="00C906B9">
              <w:rPr>
                <w:rFonts w:ascii="GOST type B" w:hAnsi="GOST type B"/>
                <w:i/>
                <w:szCs w:val="24"/>
              </w:rPr>
              <w:t>сут</w:t>
            </w:r>
            <w:proofErr w:type="spellEnd"/>
          </w:p>
        </w:tc>
      </w:tr>
      <w:tr w:rsidR="00EF205B" w:rsidRPr="00C906B9" w:rsidTr="00066676">
        <w:trPr>
          <w:trHeight w:val="420"/>
        </w:trPr>
        <w:tc>
          <w:tcPr>
            <w:tcW w:w="1828" w:type="dxa"/>
            <w:vAlign w:val="center"/>
          </w:tcPr>
          <w:p w:rsidR="00EF205B" w:rsidRPr="00C906B9" w:rsidRDefault="00EF205B" w:rsidP="00066676">
            <w:pPr>
              <w:spacing w:line="308" w:lineRule="exact"/>
              <w:ind w:left="220"/>
              <w:jc w:val="right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G год</w:t>
            </w:r>
            <w:r w:rsidRPr="00C906B9">
              <w:rPr>
                <w:rFonts w:ascii="GOST type B" w:hAnsi="GOST type B"/>
                <w:i/>
                <w:szCs w:val="24"/>
              </w:rPr>
              <w:t>=</w:t>
            </w:r>
          </w:p>
        </w:tc>
        <w:tc>
          <w:tcPr>
            <w:tcW w:w="2092" w:type="dxa"/>
            <w:shd w:val="clear" w:color="auto" w:fill="auto"/>
            <w:vAlign w:val="bottom"/>
          </w:tcPr>
          <w:p w:rsidR="00EF205B" w:rsidRPr="00C906B9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7"/>
                <w:szCs w:val="24"/>
              </w:rPr>
              <w:t>1,92</w:t>
            </w:r>
          </w:p>
        </w:tc>
        <w:tc>
          <w:tcPr>
            <w:tcW w:w="1800" w:type="dxa"/>
            <w:vAlign w:val="bottom"/>
          </w:tcPr>
          <w:p w:rsidR="00EF205B" w:rsidRPr="00C906B9" w:rsidRDefault="00EF205B" w:rsidP="00066676">
            <w:pPr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9"/>
                <w:szCs w:val="24"/>
              </w:rPr>
              <w:t>270</w:t>
            </w:r>
          </w:p>
        </w:tc>
        <w:tc>
          <w:tcPr>
            <w:tcW w:w="1600" w:type="dxa"/>
            <w:vAlign w:val="bottom"/>
          </w:tcPr>
          <w:p w:rsidR="00EF205B" w:rsidRPr="00C906B9" w:rsidRDefault="00EF205B" w:rsidP="00066676">
            <w:pPr>
              <w:spacing w:line="308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szCs w:val="24"/>
              </w:rPr>
              <w:t>0,52</w:t>
            </w:r>
          </w:p>
        </w:tc>
        <w:tc>
          <w:tcPr>
            <w:tcW w:w="1600" w:type="dxa"/>
            <w:gridSpan w:val="2"/>
            <w:shd w:val="clear" w:color="auto" w:fill="auto"/>
            <w:vAlign w:val="bottom"/>
          </w:tcPr>
          <w:p w:rsidR="00EF205B" w:rsidRPr="00C906B9" w:rsidRDefault="00EF205B" w:rsidP="00066676">
            <w:pPr>
              <w:ind w:left="100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szCs w:val="24"/>
              </w:rPr>
              <w:t>тыс</w:t>
            </w:r>
            <w:proofErr w:type="gramStart"/>
            <w:r w:rsidRPr="00C906B9">
              <w:rPr>
                <w:rFonts w:ascii="GOST type B" w:hAnsi="GOST type B"/>
                <w:i/>
                <w:szCs w:val="24"/>
              </w:rPr>
              <w:t>.м</w:t>
            </w:r>
            <w:proofErr w:type="gramEnd"/>
            <w:r w:rsidRPr="00C906B9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C906B9">
              <w:rPr>
                <w:rFonts w:ascii="GOST type B" w:hAnsi="GOST type B"/>
                <w:i/>
                <w:szCs w:val="24"/>
              </w:rPr>
              <w:t>/год</w:t>
            </w:r>
          </w:p>
        </w:tc>
      </w:tr>
      <w:tr w:rsidR="00EF205B" w:rsidRPr="00C906B9" w:rsidTr="00066676">
        <w:trPr>
          <w:trHeight w:val="431"/>
        </w:trPr>
        <w:tc>
          <w:tcPr>
            <w:tcW w:w="5720" w:type="dxa"/>
            <w:gridSpan w:val="3"/>
            <w:vAlign w:val="center"/>
          </w:tcPr>
          <w:p w:rsidR="00EF205B" w:rsidRPr="00C906B9" w:rsidRDefault="00EF205B" w:rsidP="00066676">
            <w:pPr>
              <w:ind w:right="206"/>
              <w:jc w:val="right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b/>
                <w:bCs/>
                <w:i/>
                <w:szCs w:val="24"/>
              </w:rPr>
              <w:t>Итого</w:t>
            </w:r>
          </w:p>
        </w:tc>
        <w:tc>
          <w:tcPr>
            <w:tcW w:w="1636" w:type="dxa"/>
            <w:gridSpan w:val="2"/>
            <w:vAlign w:val="bottom"/>
          </w:tcPr>
          <w:p w:rsidR="00EF205B" w:rsidRPr="00C906B9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b/>
                <w:bCs/>
                <w:i/>
                <w:szCs w:val="24"/>
              </w:rPr>
              <w:t>9,47</w:t>
            </w:r>
          </w:p>
        </w:tc>
        <w:tc>
          <w:tcPr>
            <w:tcW w:w="1564" w:type="dxa"/>
            <w:shd w:val="clear" w:color="auto" w:fill="auto"/>
            <w:vAlign w:val="bottom"/>
          </w:tcPr>
          <w:p w:rsidR="00EF205B" w:rsidRPr="00C906B9" w:rsidRDefault="00EF205B" w:rsidP="00066676">
            <w:pPr>
              <w:ind w:left="100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b/>
                <w:bCs/>
                <w:i/>
                <w:szCs w:val="24"/>
              </w:rPr>
              <w:t>м</w:t>
            </w:r>
            <w:r w:rsidRPr="00C906B9">
              <w:rPr>
                <w:rFonts w:ascii="GOST type B" w:hAnsi="GOST type B"/>
                <w:b/>
                <w:bCs/>
                <w:i/>
                <w:szCs w:val="24"/>
                <w:vertAlign w:val="superscript"/>
              </w:rPr>
              <w:t>3</w:t>
            </w:r>
            <w:r w:rsidRPr="00C906B9">
              <w:rPr>
                <w:rFonts w:ascii="GOST type B" w:hAnsi="GOST type B"/>
                <w:b/>
                <w:bCs/>
                <w:i/>
                <w:szCs w:val="24"/>
              </w:rPr>
              <w:t>/</w:t>
            </w:r>
            <w:proofErr w:type="spellStart"/>
            <w:r w:rsidRPr="00C906B9">
              <w:rPr>
                <w:rFonts w:ascii="GOST type B" w:hAnsi="GOST type B"/>
                <w:b/>
                <w:bCs/>
                <w:i/>
                <w:szCs w:val="24"/>
              </w:rPr>
              <w:t>сут</w:t>
            </w:r>
            <w:proofErr w:type="spellEnd"/>
          </w:p>
        </w:tc>
      </w:tr>
      <w:tr w:rsidR="00EF205B" w:rsidRPr="00C906B9" w:rsidTr="00066676">
        <w:trPr>
          <w:trHeight w:val="424"/>
        </w:trPr>
        <w:tc>
          <w:tcPr>
            <w:tcW w:w="5720" w:type="dxa"/>
            <w:gridSpan w:val="3"/>
            <w:vAlign w:val="center"/>
          </w:tcPr>
          <w:p w:rsidR="00EF205B" w:rsidRPr="00C906B9" w:rsidRDefault="00EF205B" w:rsidP="00066676">
            <w:pPr>
              <w:ind w:right="206"/>
              <w:jc w:val="right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b/>
                <w:bCs/>
                <w:i/>
                <w:szCs w:val="24"/>
              </w:rPr>
              <w:t>Итого</w:t>
            </w:r>
          </w:p>
        </w:tc>
        <w:tc>
          <w:tcPr>
            <w:tcW w:w="1636" w:type="dxa"/>
            <w:gridSpan w:val="2"/>
            <w:vAlign w:val="bottom"/>
          </w:tcPr>
          <w:p w:rsidR="00EF205B" w:rsidRPr="00C906B9" w:rsidRDefault="00EF205B" w:rsidP="00066676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b/>
                <w:bCs/>
                <w:i/>
                <w:iCs/>
                <w:szCs w:val="24"/>
              </w:rPr>
              <w:t>3,18</w:t>
            </w:r>
          </w:p>
        </w:tc>
        <w:tc>
          <w:tcPr>
            <w:tcW w:w="1564" w:type="dxa"/>
            <w:shd w:val="clear" w:color="auto" w:fill="auto"/>
            <w:vAlign w:val="bottom"/>
          </w:tcPr>
          <w:p w:rsidR="00EF205B" w:rsidRPr="00C906B9" w:rsidRDefault="00EF205B" w:rsidP="00066676">
            <w:pPr>
              <w:ind w:left="100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b/>
                <w:bCs/>
                <w:i/>
                <w:szCs w:val="24"/>
              </w:rPr>
              <w:t>тыс</w:t>
            </w:r>
            <w:proofErr w:type="gramStart"/>
            <w:r w:rsidRPr="00C906B9">
              <w:rPr>
                <w:rFonts w:ascii="GOST type B" w:hAnsi="GOST type B"/>
                <w:b/>
                <w:bCs/>
                <w:i/>
                <w:szCs w:val="24"/>
              </w:rPr>
              <w:t>.м</w:t>
            </w:r>
            <w:proofErr w:type="gramEnd"/>
            <w:r w:rsidRPr="00C906B9">
              <w:rPr>
                <w:rFonts w:ascii="GOST type B" w:hAnsi="GOST type B"/>
                <w:b/>
                <w:bCs/>
                <w:i/>
                <w:szCs w:val="24"/>
                <w:vertAlign w:val="superscript"/>
              </w:rPr>
              <w:t>3</w:t>
            </w:r>
            <w:r w:rsidRPr="00C906B9">
              <w:rPr>
                <w:rFonts w:ascii="GOST type B" w:hAnsi="GOST type B"/>
                <w:b/>
                <w:bCs/>
                <w:i/>
                <w:szCs w:val="24"/>
              </w:rPr>
              <w:t>/год</w:t>
            </w:r>
          </w:p>
        </w:tc>
      </w:tr>
    </w:tbl>
    <w:p w:rsidR="00EF205B" w:rsidRDefault="00EF205B" w:rsidP="00EF205B">
      <w:pPr>
        <w:ind w:right="140"/>
        <w:jc w:val="center"/>
        <w:rPr>
          <w:rFonts w:ascii="GOST type B" w:hAnsi="GOST type B"/>
          <w:i/>
          <w:iCs/>
          <w:sz w:val="28"/>
          <w:szCs w:val="28"/>
          <w:u w:val="single"/>
        </w:rPr>
      </w:pPr>
    </w:p>
    <w:p w:rsidR="00EF205B" w:rsidRPr="00C906B9" w:rsidRDefault="00EF205B" w:rsidP="00EF205B">
      <w:pPr>
        <w:ind w:right="140"/>
        <w:jc w:val="center"/>
        <w:rPr>
          <w:rFonts w:ascii="GOST type B" w:hAnsi="GOST type B"/>
          <w:i/>
          <w:sz w:val="20"/>
          <w:szCs w:val="20"/>
        </w:rPr>
      </w:pPr>
      <w:r w:rsidRPr="00C906B9">
        <w:rPr>
          <w:rFonts w:ascii="GOST type B" w:hAnsi="GOST type B"/>
          <w:i/>
          <w:iCs/>
          <w:sz w:val="28"/>
          <w:szCs w:val="28"/>
          <w:u w:val="single"/>
        </w:rPr>
        <w:t>Расход воды на полив</w:t>
      </w:r>
    </w:p>
    <w:p w:rsidR="00EF205B" w:rsidRPr="00C906B9" w:rsidRDefault="00EF205B" w:rsidP="00EF205B">
      <w:pPr>
        <w:spacing w:line="354" w:lineRule="auto"/>
        <w:ind w:left="160" w:right="-143" w:firstLine="566"/>
        <w:jc w:val="both"/>
        <w:rPr>
          <w:rFonts w:ascii="GOST type B" w:hAnsi="GOST type B"/>
          <w:i/>
          <w:sz w:val="20"/>
          <w:szCs w:val="20"/>
        </w:rPr>
      </w:pPr>
      <w:r w:rsidRPr="00C906B9">
        <w:rPr>
          <w:rFonts w:ascii="GOST type B" w:hAnsi="GOST type B"/>
          <w:i/>
          <w:sz w:val="28"/>
          <w:szCs w:val="28"/>
        </w:rPr>
        <w:t xml:space="preserve">Существующее положение: </w:t>
      </w:r>
      <w:proofErr w:type="gramStart"/>
      <w:r w:rsidRPr="00C906B9">
        <w:rPr>
          <w:rFonts w:ascii="GOST type B" w:hAnsi="GOST type B"/>
          <w:i/>
          <w:sz w:val="28"/>
          <w:szCs w:val="28"/>
        </w:rPr>
        <w:t>Суточное водопотребление на хозяйственно-питьевые нужды на 1 человека для сельских пос</w:t>
      </w:r>
      <w:r w:rsidRPr="00C906B9">
        <w:rPr>
          <w:rFonts w:ascii="GOST type B" w:hAnsi="GOST type B"/>
          <w:i/>
          <w:sz w:val="28"/>
          <w:szCs w:val="28"/>
        </w:rPr>
        <w:t>е</w:t>
      </w:r>
      <w:r w:rsidRPr="00C906B9">
        <w:rPr>
          <w:rFonts w:ascii="GOST type B" w:hAnsi="GOST type B"/>
          <w:i/>
          <w:sz w:val="28"/>
          <w:szCs w:val="28"/>
        </w:rPr>
        <w:t>лений (СНиП 2.04.02-84* «Водоснабжение.</w:t>
      </w:r>
      <w:proofErr w:type="gramEnd"/>
      <w:r w:rsidRPr="00C906B9">
        <w:rPr>
          <w:rFonts w:ascii="GOST type B" w:hAnsi="GOST type B"/>
          <w:i/>
          <w:sz w:val="28"/>
          <w:szCs w:val="28"/>
        </w:rPr>
        <w:t xml:space="preserve"> </w:t>
      </w:r>
      <w:proofErr w:type="gramStart"/>
      <w:r w:rsidRPr="00C906B9">
        <w:rPr>
          <w:rFonts w:ascii="GOST type B" w:hAnsi="GOST type B"/>
          <w:i/>
          <w:sz w:val="28"/>
          <w:szCs w:val="28"/>
        </w:rPr>
        <w:t>Наружные сети и с</w:t>
      </w:r>
      <w:r w:rsidRPr="00C906B9">
        <w:rPr>
          <w:rFonts w:ascii="GOST type B" w:hAnsi="GOST type B"/>
          <w:i/>
          <w:sz w:val="28"/>
          <w:szCs w:val="28"/>
        </w:rPr>
        <w:t>о</w:t>
      </w:r>
      <w:r w:rsidRPr="00C906B9">
        <w:rPr>
          <w:rFonts w:ascii="GOST type B" w:hAnsi="GOST type B"/>
          <w:i/>
          <w:sz w:val="28"/>
          <w:szCs w:val="28"/>
        </w:rPr>
        <w:t>оружения»):</w:t>
      </w:r>
      <w:proofErr w:type="gramEnd"/>
    </w:p>
    <w:p w:rsidR="00EF205B" w:rsidRPr="00C906B9" w:rsidRDefault="00EF205B" w:rsidP="00EF205B">
      <w:pPr>
        <w:spacing w:line="355" w:lineRule="auto"/>
        <w:ind w:left="-142" w:right="-1" w:firstLine="636"/>
        <w:jc w:val="both"/>
        <w:rPr>
          <w:rFonts w:ascii="GOST type B" w:hAnsi="GOST type B"/>
          <w:i/>
          <w:sz w:val="20"/>
          <w:szCs w:val="20"/>
        </w:rPr>
      </w:pPr>
      <w:r w:rsidRPr="00C906B9">
        <w:rPr>
          <w:rFonts w:ascii="GOST type B" w:hAnsi="GOST type B"/>
          <w:i/>
          <w:sz w:val="28"/>
          <w:szCs w:val="28"/>
        </w:rPr>
        <w:t>Удельное водопотребление включает расходы воды на хозя</w:t>
      </w:r>
      <w:r w:rsidRPr="00C906B9">
        <w:rPr>
          <w:rFonts w:ascii="GOST type B" w:hAnsi="GOST type B"/>
          <w:i/>
          <w:sz w:val="28"/>
          <w:szCs w:val="28"/>
        </w:rPr>
        <w:t>й</w:t>
      </w:r>
      <w:r w:rsidRPr="00C906B9">
        <w:rPr>
          <w:rFonts w:ascii="GOST type B" w:hAnsi="GOST type B"/>
          <w:i/>
          <w:sz w:val="28"/>
          <w:szCs w:val="28"/>
        </w:rPr>
        <w:t>ственно-питьевые и бытовые нужды в общественных зданиях (по классификации, принятой в СНиП 2.08.02-89* «Общественные зд</w:t>
      </w:r>
      <w:r w:rsidRPr="00C906B9">
        <w:rPr>
          <w:rFonts w:ascii="GOST type B" w:hAnsi="GOST type B"/>
          <w:i/>
          <w:sz w:val="28"/>
          <w:szCs w:val="28"/>
        </w:rPr>
        <w:t>а</w:t>
      </w:r>
      <w:r w:rsidRPr="00C906B9">
        <w:rPr>
          <w:rFonts w:ascii="GOST type B" w:hAnsi="GOST type B"/>
          <w:i/>
          <w:sz w:val="28"/>
          <w:szCs w:val="28"/>
        </w:rPr>
        <w:t>ния и сооружения»).</w:t>
      </w:r>
    </w:p>
    <w:p w:rsidR="00EF205B" w:rsidRDefault="00EF205B" w:rsidP="00EF205B">
      <w:pPr>
        <w:spacing w:line="355" w:lineRule="auto"/>
        <w:ind w:left="-142" w:right="-143" w:firstLine="636"/>
        <w:jc w:val="both"/>
        <w:rPr>
          <w:rFonts w:ascii="GOST type B" w:hAnsi="GOST type B"/>
          <w:i/>
          <w:sz w:val="28"/>
          <w:szCs w:val="28"/>
        </w:rPr>
      </w:pPr>
      <w:r w:rsidRPr="00C906B9">
        <w:rPr>
          <w:rFonts w:ascii="GOST type B" w:hAnsi="GOST type B"/>
          <w:i/>
          <w:sz w:val="28"/>
          <w:szCs w:val="28"/>
        </w:rPr>
        <w:lastRenderedPageBreak/>
        <w:t>Удельное среднесуточное за поливочный сезон потребление воды на поливку в расчете на</w:t>
      </w:r>
      <w:r>
        <w:rPr>
          <w:rFonts w:ascii="GOST type B" w:hAnsi="GOST type B"/>
          <w:i/>
          <w:sz w:val="28"/>
          <w:szCs w:val="28"/>
        </w:rPr>
        <w:t xml:space="preserve"> одного жителя принято 90 л/</w:t>
      </w:r>
      <w:proofErr w:type="spellStart"/>
      <w:r>
        <w:rPr>
          <w:rFonts w:ascii="GOST type B" w:hAnsi="GOST type B"/>
          <w:i/>
          <w:sz w:val="28"/>
          <w:szCs w:val="28"/>
        </w:rPr>
        <w:t>сут</w:t>
      </w:r>
      <w:proofErr w:type="spellEnd"/>
      <w:r w:rsidRPr="00C906B9">
        <w:rPr>
          <w:rFonts w:ascii="GOST type B" w:hAnsi="GOST type B"/>
          <w:i/>
          <w:sz w:val="28"/>
          <w:szCs w:val="28"/>
        </w:rPr>
        <w:t xml:space="preserve"> (з</w:t>
      </w:r>
      <w:r w:rsidRPr="00C906B9">
        <w:rPr>
          <w:rFonts w:ascii="GOST type B" w:hAnsi="GOST type B"/>
          <w:i/>
          <w:sz w:val="28"/>
          <w:szCs w:val="28"/>
        </w:rPr>
        <w:t>е</w:t>
      </w:r>
      <w:r w:rsidRPr="00C906B9">
        <w:rPr>
          <w:rFonts w:ascii="GOST type B" w:hAnsi="GOST type B"/>
          <w:i/>
          <w:sz w:val="28"/>
          <w:szCs w:val="28"/>
        </w:rPr>
        <w:t>леные насаждения, проезды и т.п.). Количество поливок - 1 в сутки.</w:t>
      </w:r>
    </w:p>
    <w:p w:rsidR="00747FE6" w:rsidRDefault="00747FE6" w:rsidP="00747FE6">
      <w:pPr>
        <w:spacing w:line="355" w:lineRule="auto"/>
        <w:ind w:left="-142" w:right="-143" w:firstLine="636"/>
        <w:jc w:val="right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Таблица 30</w:t>
      </w:r>
    </w:p>
    <w:tbl>
      <w:tblPr>
        <w:tblW w:w="1014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20"/>
        <w:gridCol w:w="2280"/>
        <w:gridCol w:w="2820"/>
        <w:gridCol w:w="2320"/>
      </w:tblGrid>
      <w:tr w:rsidR="00EF205B" w:rsidRPr="00C906B9" w:rsidTr="00066676">
        <w:trPr>
          <w:trHeight w:val="1413"/>
          <w:jc w:val="center"/>
        </w:trPr>
        <w:tc>
          <w:tcPr>
            <w:tcW w:w="2720" w:type="dxa"/>
            <w:tcBorders>
              <w:bottom w:val="single" w:sz="4" w:space="0" w:color="auto"/>
            </w:tcBorders>
            <w:vAlign w:val="center"/>
          </w:tcPr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9"/>
                <w:szCs w:val="24"/>
              </w:rPr>
              <w:t>Наименование</w:t>
            </w:r>
          </w:p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9"/>
                <w:szCs w:val="24"/>
              </w:rPr>
              <w:t>пункта</w:t>
            </w:r>
          </w:p>
        </w:tc>
        <w:tc>
          <w:tcPr>
            <w:tcW w:w="2280" w:type="dxa"/>
            <w:tcBorders>
              <w:bottom w:val="single" w:sz="4" w:space="0" w:color="auto"/>
            </w:tcBorders>
            <w:vAlign w:val="center"/>
          </w:tcPr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szCs w:val="24"/>
              </w:rPr>
              <w:t>Число</w:t>
            </w:r>
          </w:p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szCs w:val="24"/>
              </w:rPr>
              <w:t>населения</w:t>
            </w:r>
          </w:p>
        </w:tc>
        <w:tc>
          <w:tcPr>
            <w:tcW w:w="2820" w:type="dxa"/>
            <w:tcBorders>
              <w:bottom w:val="single" w:sz="4" w:space="0" w:color="auto"/>
            </w:tcBorders>
            <w:vAlign w:val="center"/>
          </w:tcPr>
          <w:p w:rsidR="00EF205B" w:rsidRPr="00C906B9" w:rsidRDefault="00EF205B" w:rsidP="00066676">
            <w:pPr>
              <w:spacing w:after="0" w:line="320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9"/>
                <w:szCs w:val="24"/>
              </w:rPr>
              <w:t xml:space="preserve">Расход воды </w:t>
            </w:r>
            <w:proofErr w:type="gramStart"/>
            <w:r w:rsidRPr="00C906B9">
              <w:rPr>
                <w:rFonts w:ascii="GOST type B" w:hAnsi="GOST type B"/>
                <w:i/>
                <w:w w:val="99"/>
                <w:szCs w:val="24"/>
              </w:rPr>
              <w:t>на</w:t>
            </w:r>
            <w:proofErr w:type="gramEnd"/>
          </w:p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9"/>
                <w:szCs w:val="24"/>
              </w:rPr>
              <w:t>поливку в расчете</w:t>
            </w:r>
          </w:p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9"/>
                <w:szCs w:val="24"/>
              </w:rPr>
              <w:t>на одного жителя,</w:t>
            </w:r>
          </w:p>
          <w:p w:rsidR="00EF205B" w:rsidRPr="00C906B9" w:rsidRDefault="00EF205B" w:rsidP="00066676">
            <w:pPr>
              <w:spacing w:after="0" w:line="308" w:lineRule="exact"/>
              <w:jc w:val="center"/>
              <w:rPr>
                <w:rFonts w:ascii="GOST type B" w:hAnsi="GOST type B"/>
                <w:i/>
                <w:szCs w:val="24"/>
              </w:rPr>
            </w:pPr>
            <w:proofErr w:type="gramStart"/>
            <w:r w:rsidRPr="00C906B9">
              <w:rPr>
                <w:rFonts w:ascii="GOST type B" w:hAnsi="GOST type B"/>
                <w:i/>
                <w:w w:val="99"/>
                <w:szCs w:val="24"/>
              </w:rPr>
              <w:t>л</w:t>
            </w:r>
            <w:proofErr w:type="gramEnd"/>
            <w:r w:rsidRPr="00C906B9">
              <w:rPr>
                <w:rFonts w:ascii="GOST type B" w:hAnsi="GOST type B"/>
                <w:i/>
                <w:w w:val="99"/>
                <w:szCs w:val="24"/>
              </w:rPr>
              <w:t>/</w:t>
            </w:r>
            <w:proofErr w:type="spellStart"/>
            <w:r w:rsidRPr="00C906B9">
              <w:rPr>
                <w:rFonts w:ascii="GOST type B" w:hAnsi="GOST type B"/>
                <w:i/>
                <w:w w:val="99"/>
                <w:szCs w:val="24"/>
              </w:rPr>
              <w:t>сут</w:t>
            </w:r>
            <w:proofErr w:type="spellEnd"/>
          </w:p>
        </w:tc>
        <w:tc>
          <w:tcPr>
            <w:tcW w:w="2320" w:type="dxa"/>
            <w:vAlign w:val="center"/>
          </w:tcPr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szCs w:val="24"/>
              </w:rPr>
              <w:t>Суточный</w:t>
            </w:r>
          </w:p>
          <w:p w:rsidR="00EF205B" w:rsidRPr="00C906B9" w:rsidRDefault="00EF205B" w:rsidP="00066676">
            <w:pPr>
              <w:spacing w:after="0" w:line="294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9"/>
                <w:szCs w:val="24"/>
              </w:rPr>
              <w:t>расход,</w:t>
            </w:r>
          </w:p>
          <w:p w:rsidR="00EF205B" w:rsidRPr="00C906B9" w:rsidRDefault="00EF205B" w:rsidP="00066676">
            <w:pPr>
              <w:spacing w:after="0" w:line="211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szCs w:val="24"/>
              </w:rPr>
              <w:t>м</w:t>
            </w:r>
            <w:r w:rsidRPr="00C906B9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C906B9">
              <w:rPr>
                <w:rFonts w:ascii="GOST type B" w:hAnsi="GOST type B"/>
                <w:i/>
                <w:szCs w:val="24"/>
              </w:rPr>
              <w:t xml:space="preserve"> /</w:t>
            </w:r>
            <w:proofErr w:type="spellStart"/>
            <w:r w:rsidRPr="00C906B9">
              <w:rPr>
                <w:rFonts w:ascii="GOST type B" w:hAnsi="GOST type B"/>
                <w:i/>
                <w:szCs w:val="24"/>
              </w:rPr>
              <w:t>сут</w:t>
            </w:r>
            <w:proofErr w:type="spellEnd"/>
          </w:p>
        </w:tc>
      </w:tr>
      <w:tr w:rsidR="00EF205B" w:rsidRPr="00C906B9" w:rsidTr="00066676">
        <w:trPr>
          <w:trHeight w:val="350"/>
          <w:jc w:val="center"/>
        </w:trPr>
        <w:tc>
          <w:tcPr>
            <w:tcW w:w="2720" w:type="dxa"/>
            <w:vAlign w:val="center"/>
          </w:tcPr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szCs w:val="24"/>
              </w:rPr>
              <w:t>г. Киров</w:t>
            </w:r>
          </w:p>
        </w:tc>
        <w:tc>
          <w:tcPr>
            <w:tcW w:w="2280" w:type="dxa"/>
            <w:vAlign w:val="center"/>
          </w:tcPr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9"/>
                <w:szCs w:val="24"/>
              </w:rPr>
              <w:t>5000</w:t>
            </w:r>
          </w:p>
        </w:tc>
        <w:tc>
          <w:tcPr>
            <w:tcW w:w="2820" w:type="dxa"/>
            <w:vAlign w:val="center"/>
          </w:tcPr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9"/>
                <w:szCs w:val="24"/>
              </w:rPr>
              <w:t>90</w:t>
            </w:r>
          </w:p>
        </w:tc>
        <w:tc>
          <w:tcPr>
            <w:tcW w:w="2320" w:type="dxa"/>
            <w:vAlign w:val="center"/>
          </w:tcPr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450</w:t>
            </w:r>
          </w:p>
        </w:tc>
      </w:tr>
    </w:tbl>
    <w:p w:rsidR="00EF205B" w:rsidRDefault="00EF205B" w:rsidP="00EF205B">
      <w:pPr>
        <w:ind w:right="1200"/>
        <w:jc w:val="center"/>
        <w:rPr>
          <w:rFonts w:ascii="GOST type B" w:hAnsi="GOST type B"/>
          <w:i/>
          <w:sz w:val="28"/>
          <w:szCs w:val="20"/>
          <w:u w:val="single"/>
        </w:rPr>
      </w:pPr>
    </w:p>
    <w:p w:rsidR="00EF205B" w:rsidRPr="00C906B9" w:rsidRDefault="00EF205B" w:rsidP="00EF205B">
      <w:pPr>
        <w:ind w:left="1220"/>
        <w:jc w:val="center"/>
        <w:rPr>
          <w:rFonts w:ascii="GOST type B" w:hAnsi="GOST type B"/>
          <w:i/>
          <w:sz w:val="20"/>
          <w:szCs w:val="20"/>
        </w:rPr>
      </w:pPr>
      <w:r w:rsidRPr="00C906B9">
        <w:rPr>
          <w:rFonts w:ascii="GOST type B" w:hAnsi="GOST type B"/>
          <w:i/>
          <w:iCs/>
          <w:sz w:val="28"/>
          <w:szCs w:val="28"/>
          <w:u w:val="single"/>
        </w:rPr>
        <w:t>Расходы на пожаротушение</w:t>
      </w:r>
      <w:r w:rsidRPr="00C906B9">
        <w:rPr>
          <w:rFonts w:ascii="GOST type B" w:hAnsi="GOST type B"/>
          <w:i/>
          <w:sz w:val="28"/>
          <w:szCs w:val="28"/>
        </w:rPr>
        <w:t>:</w:t>
      </w:r>
    </w:p>
    <w:p w:rsidR="00EF205B" w:rsidRDefault="00EF205B" w:rsidP="00EF205B">
      <w:pPr>
        <w:ind w:right="-143" w:firstLine="567"/>
        <w:rPr>
          <w:rFonts w:ascii="GOST type B" w:hAnsi="GOST type B"/>
          <w:i/>
          <w:sz w:val="28"/>
          <w:szCs w:val="28"/>
        </w:rPr>
      </w:pPr>
      <w:r w:rsidRPr="00C906B9">
        <w:rPr>
          <w:rFonts w:ascii="GOST type B" w:hAnsi="GOST type B"/>
          <w:i/>
          <w:sz w:val="28"/>
          <w:szCs w:val="28"/>
        </w:rPr>
        <w:t>Расход воды на наружное пожаротушение (на один пожар) и количество</w:t>
      </w:r>
      <w:r w:rsidRPr="00C906B9">
        <w:rPr>
          <w:rFonts w:ascii="GOST type B" w:hAnsi="GOST type B"/>
          <w:i/>
          <w:sz w:val="20"/>
          <w:szCs w:val="20"/>
        </w:rPr>
        <w:t xml:space="preserve"> </w:t>
      </w:r>
      <w:r w:rsidRPr="00C906B9">
        <w:rPr>
          <w:rFonts w:ascii="GOST type B" w:hAnsi="GOST type B"/>
          <w:i/>
          <w:sz w:val="28"/>
          <w:szCs w:val="28"/>
        </w:rPr>
        <w:t>одновременных пожаров в населенном пункте</w:t>
      </w:r>
    </w:p>
    <w:p w:rsidR="00747FE6" w:rsidRPr="00C906B9" w:rsidRDefault="00747FE6" w:rsidP="00747FE6">
      <w:pPr>
        <w:ind w:right="-143" w:firstLine="567"/>
        <w:jc w:val="right"/>
        <w:rPr>
          <w:rFonts w:ascii="GOST type B" w:hAnsi="GOST type B"/>
          <w:i/>
          <w:sz w:val="20"/>
          <w:szCs w:val="20"/>
        </w:rPr>
      </w:pPr>
      <w:r>
        <w:rPr>
          <w:rFonts w:ascii="GOST type B" w:hAnsi="GOST type B"/>
          <w:i/>
          <w:sz w:val="28"/>
          <w:szCs w:val="28"/>
        </w:rPr>
        <w:t>Таблица 31</w:t>
      </w:r>
    </w:p>
    <w:tbl>
      <w:tblPr>
        <w:tblW w:w="9341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20"/>
        <w:gridCol w:w="2320"/>
        <w:gridCol w:w="3901"/>
      </w:tblGrid>
      <w:tr w:rsidR="00EF205B" w:rsidRPr="00C906B9" w:rsidTr="00066676">
        <w:trPr>
          <w:trHeight w:val="473"/>
        </w:trPr>
        <w:tc>
          <w:tcPr>
            <w:tcW w:w="3120" w:type="dxa"/>
            <w:vMerge w:val="restart"/>
            <w:vAlign w:val="center"/>
          </w:tcPr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szCs w:val="24"/>
              </w:rPr>
              <w:t xml:space="preserve">Число жителей </w:t>
            </w:r>
            <w:proofErr w:type="gramStart"/>
            <w:r w:rsidRPr="00C906B9">
              <w:rPr>
                <w:rFonts w:ascii="GOST type B" w:hAnsi="GOST type B"/>
                <w:i/>
                <w:szCs w:val="24"/>
              </w:rPr>
              <w:t>в</w:t>
            </w:r>
            <w:proofErr w:type="gramEnd"/>
          </w:p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szCs w:val="24"/>
              </w:rPr>
              <w:t xml:space="preserve">населенном </w:t>
            </w:r>
            <w:proofErr w:type="gramStart"/>
            <w:r w:rsidRPr="00C906B9">
              <w:rPr>
                <w:rFonts w:ascii="GOST type B" w:hAnsi="GOST type B"/>
                <w:i/>
                <w:szCs w:val="24"/>
              </w:rPr>
              <w:t>пункте</w:t>
            </w:r>
            <w:proofErr w:type="gramEnd"/>
            <w:r w:rsidRPr="00C906B9">
              <w:rPr>
                <w:rFonts w:ascii="GOST type B" w:hAnsi="GOST type B"/>
                <w:i/>
                <w:szCs w:val="24"/>
              </w:rPr>
              <w:t>, тыс.</w:t>
            </w:r>
          </w:p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6"/>
                <w:szCs w:val="24"/>
              </w:rPr>
              <w:t>чел.</w:t>
            </w:r>
          </w:p>
        </w:tc>
        <w:tc>
          <w:tcPr>
            <w:tcW w:w="2320" w:type="dxa"/>
            <w:vMerge w:val="restart"/>
            <w:vAlign w:val="center"/>
          </w:tcPr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9"/>
                <w:szCs w:val="24"/>
              </w:rPr>
              <w:t>Расчетное</w:t>
            </w:r>
          </w:p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9"/>
                <w:szCs w:val="24"/>
              </w:rPr>
              <w:t>количество</w:t>
            </w:r>
          </w:p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szCs w:val="24"/>
              </w:rPr>
              <w:t>одновременных</w:t>
            </w:r>
          </w:p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szCs w:val="24"/>
              </w:rPr>
              <w:t>пожаров</w:t>
            </w:r>
          </w:p>
        </w:tc>
        <w:tc>
          <w:tcPr>
            <w:tcW w:w="3901" w:type="dxa"/>
            <w:vMerge w:val="restart"/>
            <w:vAlign w:val="center"/>
          </w:tcPr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szCs w:val="24"/>
              </w:rPr>
              <w:t>Расход воды на наружное</w:t>
            </w:r>
          </w:p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9"/>
                <w:szCs w:val="24"/>
              </w:rPr>
              <w:t xml:space="preserve">пожаротушение в населенном пункте </w:t>
            </w:r>
            <w:proofErr w:type="gramStart"/>
            <w:r w:rsidRPr="00C906B9">
              <w:rPr>
                <w:rFonts w:ascii="GOST type B" w:hAnsi="GOST type B"/>
                <w:i/>
                <w:w w:val="99"/>
                <w:szCs w:val="24"/>
              </w:rPr>
              <w:t>на</w:t>
            </w:r>
            <w:proofErr w:type="gramEnd"/>
          </w:p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szCs w:val="24"/>
              </w:rPr>
              <w:t>один пожар, л/</w:t>
            </w:r>
            <w:proofErr w:type="gramStart"/>
            <w:r w:rsidRPr="00C906B9">
              <w:rPr>
                <w:rFonts w:ascii="GOST type B" w:hAnsi="GOST type B"/>
                <w:i/>
                <w:szCs w:val="24"/>
              </w:rPr>
              <w:t>с</w:t>
            </w:r>
            <w:proofErr w:type="gramEnd"/>
          </w:p>
        </w:tc>
      </w:tr>
      <w:tr w:rsidR="00EF205B" w:rsidRPr="00C906B9" w:rsidTr="00066676">
        <w:trPr>
          <w:trHeight w:val="473"/>
        </w:trPr>
        <w:tc>
          <w:tcPr>
            <w:tcW w:w="3120" w:type="dxa"/>
            <w:vMerge/>
            <w:vAlign w:val="bottom"/>
          </w:tcPr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320" w:type="dxa"/>
            <w:vMerge/>
            <w:vAlign w:val="bottom"/>
          </w:tcPr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901" w:type="dxa"/>
            <w:vMerge/>
            <w:vAlign w:val="bottom"/>
          </w:tcPr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</w:p>
        </w:tc>
      </w:tr>
      <w:tr w:rsidR="00EF205B" w:rsidRPr="00C906B9" w:rsidTr="00066676">
        <w:trPr>
          <w:trHeight w:val="473"/>
        </w:trPr>
        <w:tc>
          <w:tcPr>
            <w:tcW w:w="3120" w:type="dxa"/>
            <w:vMerge/>
            <w:vAlign w:val="bottom"/>
          </w:tcPr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320" w:type="dxa"/>
            <w:vMerge/>
            <w:vAlign w:val="bottom"/>
          </w:tcPr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901" w:type="dxa"/>
            <w:vMerge/>
            <w:vAlign w:val="bottom"/>
          </w:tcPr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</w:p>
        </w:tc>
      </w:tr>
      <w:tr w:rsidR="00EF205B" w:rsidRPr="00C906B9" w:rsidTr="00066676">
        <w:trPr>
          <w:trHeight w:val="473"/>
        </w:trPr>
        <w:tc>
          <w:tcPr>
            <w:tcW w:w="3120" w:type="dxa"/>
            <w:vMerge/>
            <w:vAlign w:val="bottom"/>
          </w:tcPr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320" w:type="dxa"/>
            <w:vMerge/>
            <w:vAlign w:val="bottom"/>
          </w:tcPr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901" w:type="dxa"/>
            <w:vMerge/>
            <w:vAlign w:val="bottom"/>
          </w:tcPr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</w:p>
        </w:tc>
      </w:tr>
      <w:tr w:rsidR="00EF205B" w:rsidRPr="00C906B9" w:rsidTr="00066676">
        <w:trPr>
          <w:trHeight w:val="473"/>
        </w:trPr>
        <w:tc>
          <w:tcPr>
            <w:tcW w:w="3120" w:type="dxa"/>
            <w:vMerge/>
            <w:vAlign w:val="bottom"/>
          </w:tcPr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320" w:type="dxa"/>
            <w:vMerge/>
            <w:vAlign w:val="bottom"/>
          </w:tcPr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901" w:type="dxa"/>
            <w:vMerge/>
            <w:vAlign w:val="bottom"/>
          </w:tcPr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</w:p>
        </w:tc>
      </w:tr>
      <w:tr w:rsidR="00EF205B" w:rsidRPr="00C906B9" w:rsidTr="00066676">
        <w:trPr>
          <w:trHeight w:val="473"/>
        </w:trPr>
        <w:tc>
          <w:tcPr>
            <w:tcW w:w="3120" w:type="dxa"/>
            <w:vMerge/>
            <w:vAlign w:val="bottom"/>
          </w:tcPr>
          <w:p w:rsidR="00EF205B" w:rsidRPr="00C906B9" w:rsidRDefault="00EF205B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320" w:type="dxa"/>
            <w:vMerge/>
            <w:vAlign w:val="bottom"/>
          </w:tcPr>
          <w:p w:rsidR="00EF205B" w:rsidRPr="00C906B9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901" w:type="dxa"/>
            <w:vMerge/>
            <w:vAlign w:val="bottom"/>
          </w:tcPr>
          <w:p w:rsidR="00EF205B" w:rsidRPr="00C906B9" w:rsidRDefault="00EF205B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</w:tr>
      <w:tr w:rsidR="00EF205B" w:rsidRPr="00C906B9" w:rsidTr="00066676">
        <w:trPr>
          <w:trHeight w:val="473"/>
        </w:trPr>
        <w:tc>
          <w:tcPr>
            <w:tcW w:w="3120" w:type="dxa"/>
            <w:vMerge/>
            <w:vAlign w:val="bottom"/>
          </w:tcPr>
          <w:p w:rsidR="00EF205B" w:rsidRPr="00C906B9" w:rsidRDefault="00EF205B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320" w:type="dxa"/>
            <w:vMerge/>
            <w:vAlign w:val="bottom"/>
          </w:tcPr>
          <w:p w:rsidR="00EF205B" w:rsidRPr="00C906B9" w:rsidRDefault="00EF205B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901" w:type="dxa"/>
            <w:vMerge/>
            <w:vAlign w:val="bottom"/>
          </w:tcPr>
          <w:p w:rsidR="00EF205B" w:rsidRPr="00C906B9" w:rsidRDefault="00EF205B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</w:tr>
      <w:tr w:rsidR="00EF205B" w:rsidRPr="00C906B9" w:rsidTr="00066676">
        <w:trPr>
          <w:trHeight w:val="313"/>
        </w:trPr>
        <w:tc>
          <w:tcPr>
            <w:tcW w:w="3120" w:type="dxa"/>
            <w:vAlign w:val="bottom"/>
          </w:tcPr>
          <w:p w:rsidR="00EF205B" w:rsidRPr="00C906B9" w:rsidRDefault="00EF205B" w:rsidP="00066676">
            <w:pPr>
              <w:spacing w:after="0" w:line="309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szCs w:val="24"/>
              </w:rPr>
              <w:t>До 1</w:t>
            </w:r>
          </w:p>
        </w:tc>
        <w:tc>
          <w:tcPr>
            <w:tcW w:w="2320" w:type="dxa"/>
            <w:vAlign w:val="bottom"/>
          </w:tcPr>
          <w:p w:rsidR="00EF205B" w:rsidRPr="00C906B9" w:rsidRDefault="00EF205B" w:rsidP="00066676">
            <w:pPr>
              <w:spacing w:after="0" w:line="309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9"/>
                <w:szCs w:val="24"/>
              </w:rPr>
              <w:t>1</w:t>
            </w:r>
          </w:p>
        </w:tc>
        <w:tc>
          <w:tcPr>
            <w:tcW w:w="3901" w:type="dxa"/>
            <w:vAlign w:val="bottom"/>
          </w:tcPr>
          <w:p w:rsidR="00EF205B" w:rsidRPr="00C906B9" w:rsidRDefault="00EF205B" w:rsidP="00066676">
            <w:pPr>
              <w:spacing w:after="0" w:line="309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9"/>
                <w:szCs w:val="24"/>
              </w:rPr>
              <w:t>5</w:t>
            </w:r>
          </w:p>
        </w:tc>
      </w:tr>
      <w:tr w:rsidR="00EF205B" w:rsidRPr="00C906B9" w:rsidTr="00066676">
        <w:trPr>
          <w:trHeight w:val="311"/>
        </w:trPr>
        <w:tc>
          <w:tcPr>
            <w:tcW w:w="3120" w:type="dxa"/>
            <w:vAlign w:val="bottom"/>
          </w:tcPr>
          <w:p w:rsidR="00EF205B" w:rsidRPr="00C906B9" w:rsidRDefault="00EF205B" w:rsidP="00066676">
            <w:pPr>
              <w:spacing w:after="0" w:line="308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8"/>
                <w:szCs w:val="24"/>
              </w:rPr>
              <w:t>Св.1 до 5</w:t>
            </w:r>
          </w:p>
        </w:tc>
        <w:tc>
          <w:tcPr>
            <w:tcW w:w="2320" w:type="dxa"/>
            <w:vAlign w:val="bottom"/>
          </w:tcPr>
          <w:p w:rsidR="00EF205B" w:rsidRPr="00C906B9" w:rsidRDefault="00EF205B" w:rsidP="00066676">
            <w:pPr>
              <w:spacing w:after="0" w:line="308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9"/>
                <w:szCs w:val="24"/>
              </w:rPr>
              <w:t>1</w:t>
            </w:r>
          </w:p>
        </w:tc>
        <w:tc>
          <w:tcPr>
            <w:tcW w:w="3901" w:type="dxa"/>
            <w:vAlign w:val="bottom"/>
          </w:tcPr>
          <w:p w:rsidR="00EF205B" w:rsidRPr="00C906B9" w:rsidRDefault="00EF205B" w:rsidP="00066676">
            <w:pPr>
              <w:spacing w:after="0" w:line="308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9"/>
                <w:szCs w:val="24"/>
              </w:rPr>
              <w:t>10</w:t>
            </w:r>
          </w:p>
        </w:tc>
      </w:tr>
      <w:tr w:rsidR="00EF205B" w:rsidRPr="00C906B9" w:rsidTr="00066676">
        <w:trPr>
          <w:trHeight w:val="311"/>
        </w:trPr>
        <w:tc>
          <w:tcPr>
            <w:tcW w:w="3120" w:type="dxa"/>
            <w:vAlign w:val="bottom"/>
          </w:tcPr>
          <w:p w:rsidR="00EF205B" w:rsidRPr="00C906B9" w:rsidRDefault="00EF205B" w:rsidP="00066676">
            <w:pPr>
              <w:spacing w:after="0" w:line="308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9"/>
                <w:szCs w:val="24"/>
              </w:rPr>
              <w:t>25</w:t>
            </w:r>
          </w:p>
        </w:tc>
        <w:tc>
          <w:tcPr>
            <w:tcW w:w="2320" w:type="dxa"/>
            <w:vAlign w:val="bottom"/>
          </w:tcPr>
          <w:p w:rsidR="00EF205B" w:rsidRPr="00C906B9" w:rsidRDefault="00EF205B" w:rsidP="00066676">
            <w:pPr>
              <w:spacing w:after="0" w:line="308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9"/>
                <w:szCs w:val="24"/>
              </w:rPr>
              <w:t>1</w:t>
            </w:r>
          </w:p>
        </w:tc>
        <w:tc>
          <w:tcPr>
            <w:tcW w:w="3901" w:type="dxa"/>
            <w:vAlign w:val="bottom"/>
          </w:tcPr>
          <w:p w:rsidR="00EF205B" w:rsidRPr="00C906B9" w:rsidRDefault="00EF205B" w:rsidP="00066676">
            <w:pPr>
              <w:spacing w:after="0" w:line="308" w:lineRule="exact"/>
              <w:jc w:val="center"/>
              <w:rPr>
                <w:rFonts w:ascii="GOST type B" w:hAnsi="GOST type B"/>
                <w:i/>
                <w:szCs w:val="24"/>
              </w:rPr>
            </w:pPr>
            <w:r w:rsidRPr="00C906B9">
              <w:rPr>
                <w:rFonts w:ascii="GOST type B" w:hAnsi="GOST type B"/>
                <w:i/>
                <w:w w:val="99"/>
                <w:szCs w:val="24"/>
              </w:rPr>
              <w:t>15</w:t>
            </w:r>
          </w:p>
        </w:tc>
      </w:tr>
    </w:tbl>
    <w:p w:rsidR="00EF205B" w:rsidRPr="00C906B9" w:rsidRDefault="00EF205B" w:rsidP="00EF205B">
      <w:pPr>
        <w:tabs>
          <w:tab w:val="left" w:pos="740"/>
        </w:tabs>
        <w:spacing w:after="0" w:line="240" w:lineRule="auto"/>
        <w:rPr>
          <w:rFonts w:ascii="Symbol" w:eastAsia="Symbol" w:hAnsi="Symbol" w:cs="Symbol"/>
          <w:sz w:val="28"/>
          <w:szCs w:val="28"/>
        </w:rPr>
      </w:pPr>
    </w:p>
    <w:p w:rsidR="00EF205B" w:rsidRPr="00C906B9" w:rsidRDefault="00EF205B" w:rsidP="0075413E">
      <w:pPr>
        <w:numPr>
          <w:ilvl w:val="0"/>
          <w:numId w:val="30"/>
        </w:numPr>
        <w:tabs>
          <w:tab w:val="left" w:pos="740"/>
        </w:tabs>
        <w:spacing w:after="0" w:line="360" w:lineRule="auto"/>
        <w:jc w:val="both"/>
        <w:rPr>
          <w:rFonts w:ascii="GOST type B" w:eastAsia="Symbol" w:hAnsi="GOST type B" w:cs="Symbol"/>
          <w:i/>
          <w:sz w:val="28"/>
          <w:szCs w:val="28"/>
        </w:rPr>
      </w:pPr>
      <w:r w:rsidRPr="00C906B9">
        <w:rPr>
          <w:rFonts w:ascii="GOST type B" w:hAnsi="GOST type B"/>
          <w:i/>
          <w:sz w:val="28"/>
          <w:szCs w:val="28"/>
        </w:rPr>
        <w:lastRenderedPageBreak/>
        <w:t>расход воды на наружное пожаротушение - 15 л/с на 1 п</w:t>
      </w:r>
      <w:r w:rsidRPr="00C906B9">
        <w:rPr>
          <w:rFonts w:ascii="GOST type B" w:hAnsi="GOST type B"/>
          <w:i/>
          <w:sz w:val="28"/>
          <w:szCs w:val="28"/>
        </w:rPr>
        <w:t>о</w:t>
      </w:r>
      <w:r w:rsidRPr="00C906B9">
        <w:rPr>
          <w:rFonts w:ascii="GOST type B" w:hAnsi="GOST type B"/>
          <w:i/>
          <w:sz w:val="28"/>
          <w:szCs w:val="28"/>
        </w:rPr>
        <w:t>жар таб. 5 , п. 2.12,</w:t>
      </w:r>
      <w:r w:rsidRPr="00C906B9">
        <w:rPr>
          <w:rFonts w:ascii="GOST type B" w:eastAsia="Symbol" w:hAnsi="GOST type B" w:cs="Symbol"/>
          <w:i/>
          <w:sz w:val="28"/>
          <w:szCs w:val="28"/>
        </w:rPr>
        <w:t xml:space="preserve"> </w:t>
      </w:r>
      <w:r w:rsidRPr="00C906B9">
        <w:rPr>
          <w:rFonts w:ascii="GOST type B" w:hAnsi="GOST type B"/>
          <w:i/>
          <w:sz w:val="28"/>
          <w:szCs w:val="28"/>
        </w:rPr>
        <w:t>раздел 2 СНиП 2.04.02-84 «Водоснабж</w:t>
      </w:r>
      <w:r w:rsidRPr="00C906B9">
        <w:rPr>
          <w:rFonts w:ascii="GOST type B" w:hAnsi="GOST type B"/>
          <w:i/>
          <w:sz w:val="28"/>
          <w:szCs w:val="28"/>
        </w:rPr>
        <w:t>е</w:t>
      </w:r>
      <w:r w:rsidRPr="00C906B9">
        <w:rPr>
          <w:rFonts w:ascii="GOST type B" w:hAnsi="GOST type B"/>
          <w:i/>
          <w:sz w:val="28"/>
          <w:szCs w:val="28"/>
        </w:rPr>
        <w:t>ние. Наружные сети и сооружения»;</w:t>
      </w:r>
    </w:p>
    <w:p w:rsidR="00EF205B" w:rsidRPr="00C906B9" w:rsidRDefault="00EF205B" w:rsidP="0075413E">
      <w:pPr>
        <w:numPr>
          <w:ilvl w:val="0"/>
          <w:numId w:val="30"/>
        </w:numPr>
        <w:tabs>
          <w:tab w:val="left" w:pos="740"/>
        </w:tabs>
        <w:spacing w:after="0" w:line="360" w:lineRule="auto"/>
        <w:jc w:val="both"/>
        <w:rPr>
          <w:rFonts w:ascii="GOST type B" w:eastAsia="Symbol" w:hAnsi="GOST type B" w:cs="Symbol"/>
          <w:i/>
          <w:sz w:val="28"/>
          <w:szCs w:val="28"/>
        </w:rPr>
      </w:pPr>
      <w:r w:rsidRPr="00C906B9">
        <w:rPr>
          <w:rFonts w:ascii="GOST type B" w:hAnsi="GOST type B"/>
          <w:i/>
          <w:sz w:val="28"/>
          <w:szCs w:val="28"/>
        </w:rPr>
        <w:t>продолжительность тушения пожара - 3 часа - п.2.24, раздел 2 СНиП 2.04.02-84 «Водоснабжение. Наружные сети и с</w:t>
      </w:r>
      <w:r w:rsidRPr="00C906B9">
        <w:rPr>
          <w:rFonts w:ascii="GOST type B" w:hAnsi="GOST type B"/>
          <w:i/>
          <w:sz w:val="28"/>
          <w:szCs w:val="28"/>
        </w:rPr>
        <w:t>о</w:t>
      </w:r>
      <w:r w:rsidRPr="00C906B9">
        <w:rPr>
          <w:rFonts w:ascii="GOST type B" w:hAnsi="GOST type B"/>
          <w:i/>
          <w:sz w:val="28"/>
          <w:szCs w:val="28"/>
        </w:rPr>
        <w:t>оружения»;</w:t>
      </w:r>
    </w:p>
    <w:p w:rsidR="00EF205B" w:rsidRPr="00C906B9" w:rsidRDefault="00EF205B" w:rsidP="0075413E">
      <w:pPr>
        <w:numPr>
          <w:ilvl w:val="0"/>
          <w:numId w:val="30"/>
        </w:numPr>
        <w:tabs>
          <w:tab w:val="left" w:pos="738"/>
        </w:tabs>
        <w:spacing w:after="0" w:line="360" w:lineRule="auto"/>
        <w:ind w:right="-1"/>
        <w:jc w:val="both"/>
        <w:rPr>
          <w:rFonts w:ascii="GOST type B" w:eastAsia="Symbol" w:hAnsi="GOST type B" w:cs="Symbol"/>
          <w:i/>
          <w:sz w:val="27"/>
          <w:szCs w:val="27"/>
        </w:rPr>
      </w:pPr>
      <w:r w:rsidRPr="00C906B9">
        <w:rPr>
          <w:rFonts w:ascii="GOST type B" w:hAnsi="GOST type B"/>
          <w:i/>
          <w:sz w:val="27"/>
          <w:szCs w:val="27"/>
        </w:rPr>
        <w:t>Основание: СНиП 2.04.02-84* «водоснабжение наружные сети водоснабжения». Раздел 2 (расчетные расходы воды и св</w:t>
      </w:r>
      <w:r w:rsidRPr="00C906B9">
        <w:rPr>
          <w:rFonts w:ascii="GOST type B" w:hAnsi="GOST type B"/>
          <w:i/>
          <w:sz w:val="27"/>
          <w:szCs w:val="27"/>
        </w:rPr>
        <w:t>о</w:t>
      </w:r>
      <w:r w:rsidRPr="00C906B9">
        <w:rPr>
          <w:rFonts w:ascii="GOST type B" w:hAnsi="GOST type B"/>
          <w:i/>
          <w:sz w:val="27"/>
          <w:szCs w:val="27"/>
        </w:rPr>
        <w:t>бодные напоры) таблица</w:t>
      </w:r>
      <w:r w:rsidRPr="00C906B9">
        <w:rPr>
          <w:rFonts w:ascii="GOST type B" w:eastAsia="Symbol" w:hAnsi="GOST type B" w:cs="Symbol"/>
          <w:i/>
          <w:sz w:val="27"/>
          <w:szCs w:val="27"/>
        </w:rPr>
        <w:t xml:space="preserve"> </w:t>
      </w:r>
      <w:r w:rsidRPr="00C906B9">
        <w:rPr>
          <w:rFonts w:ascii="GOST type B" w:hAnsi="GOST type B"/>
          <w:i/>
          <w:sz w:val="28"/>
          <w:szCs w:val="28"/>
        </w:rPr>
        <w:t>5 и составляет 10 л/</w:t>
      </w:r>
      <w:proofErr w:type="gramStart"/>
      <w:r w:rsidRPr="00C906B9">
        <w:rPr>
          <w:rFonts w:ascii="GOST type B" w:hAnsi="GOST type B"/>
          <w:i/>
          <w:sz w:val="28"/>
          <w:szCs w:val="28"/>
        </w:rPr>
        <w:t>с</w:t>
      </w:r>
      <w:proofErr w:type="gramEnd"/>
      <w:r w:rsidRPr="00C906B9">
        <w:rPr>
          <w:rFonts w:ascii="GOST type B" w:hAnsi="GOST type B"/>
          <w:i/>
          <w:sz w:val="28"/>
          <w:szCs w:val="28"/>
        </w:rPr>
        <w:t xml:space="preserve">. </w:t>
      </w:r>
      <w:proofErr w:type="gramStart"/>
      <w:r w:rsidRPr="00C906B9">
        <w:rPr>
          <w:rFonts w:ascii="GOST type B" w:hAnsi="GOST type B"/>
          <w:i/>
          <w:sz w:val="28"/>
          <w:szCs w:val="28"/>
        </w:rPr>
        <w:t>на</w:t>
      </w:r>
      <w:proofErr w:type="gramEnd"/>
      <w:r w:rsidRPr="00C906B9">
        <w:rPr>
          <w:rFonts w:ascii="GOST type B" w:hAnsi="GOST type B"/>
          <w:i/>
          <w:sz w:val="28"/>
          <w:szCs w:val="28"/>
        </w:rPr>
        <w:t xml:space="preserve"> один п</w:t>
      </w:r>
      <w:r w:rsidRPr="00C906B9">
        <w:rPr>
          <w:rFonts w:ascii="GOST type B" w:hAnsi="GOST type B"/>
          <w:i/>
          <w:sz w:val="28"/>
          <w:szCs w:val="28"/>
        </w:rPr>
        <w:t>о</w:t>
      </w:r>
      <w:r w:rsidRPr="00C906B9">
        <w:rPr>
          <w:rFonts w:ascii="GOST type B" w:hAnsi="GOST type B"/>
          <w:i/>
          <w:sz w:val="28"/>
          <w:szCs w:val="28"/>
        </w:rPr>
        <w:t>жар (принят по количеству жителей в населенном пункте);</w:t>
      </w:r>
    </w:p>
    <w:p w:rsidR="00EF205B" w:rsidRPr="00C906B9" w:rsidRDefault="00EF205B" w:rsidP="0075413E">
      <w:pPr>
        <w:numPr>
          <w:ilvl w:val="0"/>
          <w:numId w:val="30"/>
        </w:numPr>
        <w:tabs>
          <w:tab w:val="left" w:pos="738"/>
        </w:tabs>
        <w:spacing w:after="0" w:line="333" w:lineRule="auto"/>
        <w:ind w:right="-1"/>
        <w:jc w:val="both"/>
        <w:rPr>
          <w:rFonts w:ascii="GOST type B" w:eastAsia="Symbol" w:hAnsi="GOST type B" w:cs="Symbol"/>
          <w:i/>
          <w:sz w:val="28"/>
          <w:szCs w:val="28"/>
        </w:rPr>
      </w:pPr>
      <w:r w:rsidRPr="00C906B9">
        <w:rPr>
          <w:rFonts w:ascii="GOST type B" w:hAnsi="GOST type B"/>
          <w:i/>
          <w:sz w:val="28"/>
          <w:szCs w:val="28"/>
        </w:rPr>
        <w:t>расход воды на наружное пожаротушение - 10 л/с на 1 п</w:t>
      </w:r>
      <w:r w:rsidRPr="00C906B9">
        <w:rPr>
          <w:rFonts w:ascii="GOST type B" w:hAnsi="GOST type B"/>
          <w:i/>
          <w:sz w:val="28"/>
          <w:szCs w:val="28"/>
        </w:rPr>
        <w:t>о</w:t>
      </w:r>
      <w:r w:rsidRPr="00C906B9">
        <w:rPr>
          <w:rFonts w:ascii="GOST type B" w:hAnsi="GOST type B"/>
          <w:i/>
          <w:sz w:val="28"/>
          <w:szCs w:val="28"/>
        </w:rPr>
        <w:t>жар таб. 5, п. 2.12, раздел 2 СНиП 2.04.02-84 «Водоснабж</w:t>
      </w:r>
      <w:r w:rsidRPr="00C906B9">
        <w:rPr>
          <w:rFonts w:ascii="GOST type B" w:hAnsi="GOST type B"/>
          <w:i/>
          <w:sz w:val="28"/>
          <w:szCs w:val="28"/>
        </w:rPr>
        <w:t>е</w:t>
      </w:r>
      <w:r w:rsidRPr="00C906B9">
        <w:rPr>
          <w:rFonts w:ascii="GOST type B" w:hAnsi="GOST type B"/>
          <w:i/>
          <w:sz w:val="28"/>
          <w:szCs w:val="28"/>
        </w:rPr>
        <w:t>ние. Наружные сети и сооружения»;</w:t>
      </w:r>
    </w:p>
    <w:p w:rsidR="00EF205B" w:rsidRPr="00C906B9" w:rsidRDefault="00EF205B" w:rsidP="0075413E">
      <w:pPr>
        <w:numPr>
          <w:ilvl w:val="0"/>
          <w:numId w:val="30"/>
        </w:numPr>
        <w:tabs>
          <w:tab w:val="left" w:pos="740"/>
        </w:tabs>
        <w:spacing w:after="0" w:line="240" w:lineRule="auto"/>
        <w:jc w:val="both"/>
        <w:rPr>
          <w:rFonts w:ascii="GOST type B" w:eastAsia="Symbol" w:hAnsi="GOST type B" w:cs="Symbol"/>
          <w:i/>
          <w:sz w:val="28"/>
          <w:szCs w:val="28"/>
        </w:rPr>
      </w:pPr>
      <w:r w:rsidRPr="00C906B9">
        <w:rPr>
          <w:rFonts w:ascii="GOST type B" w:hAnsi="GOST type B"/>
          <w:i/>
          <w:sz w:val="28"/>
          <w:szCs w:val="28"/>
        </w:rPr>
        <w:t>продолжительность тушения пожара - 3 часа - п.2.24, раздел 2 СНиП 2.04.02-84 «Водоснабжение. Наружные сети и с</w:t>
      </w:r>
      <w:r w:rsidRPr="00C906B9">
        <w:rPr>
          <w:rFonts w:ascii="GOST type B" w:hAnsi="GOST type B"/>
          <w:i/>
          <w:sz w:val="28"/>
          <w:szCs w:val="28"/>
        </w:rPr>
        <w:t>о</w:t>
      </w:r>
      <w:r w:rsidRPr="00C906B9">
        <w:rPr>
          <w:rFonts w:ascii="GOST type B" w:hAnsi="GOST type B"/>
          <w:i/>
          <w:sz w:val="28"/>
          <w:szCs w:val="28"/>
        </w:rPr>
        <w:t>оружения»;</w:t>
      </w:r>
    </w:p>
    <w:p w:rsidR="00EF205B" w:rsidRPr="00C906B9" w:rsidRDefault="00EF205B" w:rsidP="0075413E">
      <w:pPr>
        <w:pStyle w:val="ab"/>
        <w:numPr>
          <w:ilvl w:val="0"/>
          <w:numId w:val="30"/>
        </w:numPr>
        <w:ind w:right="-143"/>
        <w:jc w:val="both"/>
        <w:rPr>
          <w:rFonts w:ascii="GOST type B" w:hAnsi="GOST type B"/>
          <w:i/>
          <w:sz w:val="20"/>
          <w:szCs w:val="20"/>
        </w:rPr>
      </w:pPr>
      <w:r w:rsidRPr="00C906B9">
        <w:rPr>
          <w:rFonts w:ascii="GOST type B" w:hAnsi="GOST type B"/>
          <w:i/>
          <w:sz w:val="27"/>
          <w:szCs w:val="27"/>
        </w:rPr>
        <w:t xml:space="preserve">расчетное количество одновременных пожаров принимается </w:t>
      </w:r>
      <w:proofErr w:type="gramStart"/>
      <w:r w:rsidRPr="00C906B9">
        <w:rPr>
          <w:rFonts w:ascii="GOST type B" w:hAnsi="GOST type B"/>
          <w:i/>
          <w:sz w:val="27"/>
          <w:szCs w:val="27"/>
        </w:rPr>
        <w:t>равным</w:t>
      </w:r>
      <w:proofErr w:type="gramEnd"/>
      <w:r w:rsidRPr="00C906B9">
        <w:rPr>
          <w:rFonts w:ascii="GOST type B" w:hAnsi="GOST type B"/>
          <w:i/>
          <w:sz w:val="27"/>
          <w:szCs w:val="27"/>
        </w:rPr>
        <w:t xml:space="preserve"> 1 на основании СНиП 2.04.02-84* «водоснабжение наружные сети водоснабжения», раздел 2 (расчетные расходы воды и свободные напоры) таблица 5.</w:t>
      </w:r>
    </w:p>
    <w:p w:rsidR="00EF205B" w:rsidRPr="00EF205B" w:rsidRDefault="00EF205B" w:rsidP="00EF205B">
      <w:pPr>
        <w:ind w:left="360"/>
        <w:jc w:val="center"/>
        <w:rPr>
          <w:rFonts w:ascii="GOST type B" w:hAnsi="GOST type B"/>
          <w:sz w:val="20"/>
          <w:szCs w:val="20"/>
        </w:rPr>
      </w:pPr>
      <w:r w:rsidRPr="00EF205B">
        <w:rPr>
          <w:rFonts w:ascii="GOST type B" w:hAnsi="GOST type B"/>
          <w:b/>
          <w:bCs/>
          <w:i/>
          <w:iCs/>
          <w:sz w:val="28"/>
          <w:szCs w:val="28"/>
        </w:rPr>
        <w:t>Расход водопотребления на один пожар принимаем по формуле</w:t>
      </w:r>
      <w:r w:rsidRPr="00EF205B">
        <w:rPr>
          <w:rFonts w:ascii="GOST type B" w:hAnsi="GOST type B"/>
          <w:sz w:val="28"/>
          <w:szCs w:val="28"/>
        </w:rPr>
        <w:t>:</w:t>
      </w:r>
    </w:p>
    <w:p w:rsidR="00EF205B" w:rsidRPr="00FE3B92" w:rsidRDefault="00EF205B" w:rsidP="00EF205B">
      <w:pPr>
        <w:ind w:left="360"/>
        <w:jc w:val="center"/>
        <w:rPr>
          <w:rFonts w:ascii="GOST type B" w:hAnsi="GOST type B"/>
          <w:i/>
          <w:sz w:val="20"/>
          <w:szCs w:val="20"/>
        </w:rPr>
      </w:pPr>
      <w:r w:rsidRPr="00FE3B92">
        <w:rPr>
          <w:rFonts w:ascii="GOST type B" w:hAnsi="GOST type B"/>
          <w:i/>
          <w:sz w:val="28"/>
          <w:szCs w:val="28"/>
        </w:rPr>
        <w:lastRenderedPageBreak/>
        <w:t>V=t*q*n</w:t>
      </w:r>
    </w:p>
    <w:p w:rsidR="00EF205B" w:rsidRPr="00FE3B92" w:rsidRDefault="00EF205B" w:rsidP="00EF205B">
      <w:pPr>
        <w:ind w:left="360"/>
        <w:rPr>
          <w:rFonts w:ascii="GOST type B" w:hAnsi="GOST type B"/>
          <w:i/>
          <w:sz w:val="20"/>
          <w:szCs w:val="20"/>
        </w:rPr>
      </w:pPr>
      <w:r w:rsidRPr="00FE3B92">
        <w:rPr>
          <w:rFonts w:ascii="GOST type B" w:hAnsi="GOST type B"/>
          <w:i/>
          <w:sz w:val="28"/>
          <w:szCs w:val="28"/>
        </w:rPr>
        <w:t>Где t- время тушения пожара, 3 час</w:t>
      </w:r>
    </w:p>
    <w:p w:rsidR="00EF205B" w:rsidRPr="00FE3B92" w:rsidRDefault="00EF205B" w:rsidP="00EF205B">
      <w:pPr>
        <w:ind w:left="360"/>
        <w:rPr>
          <w:rFonts w:ascii="GOST type B" w:hAnsi="GOST type B"/>
          <w:i/>
          <w:sz w:val="20"/>
          <w:szCs w:val="20"/>
        </w:rPr>
      </w:pPr>
      <w:r w:rsidRPr="00FE3B92">
        <w:rPr>
          <w:rFonts w:ascii="GOST type B" w:hAnsi="GOST type B"/>
          <w:i/>
          <w:sz w:val="28"/>
          <w:szCs w:val="28"/>
        </w:rPr>
        <w:t>q- расход воды на пожаротушение, 15 л/</w:t>
      </w:r>
      <w:proofErr w:type="gramStart"/>
      <w:r w:rsidRPr="00FE3B92">
        <w:rPr>
          <w:rFonts w:ascii="GOST type B" w:hAnsi="GOST type B"/>
          <w:i/>
          <w:sz w:val="28"/>
          <w:szCs w:val="28"/>
        </w:rPr>
        <w:t>с</w:t>
      </w:r>
      <w:proofErr w:type="gramEnd"/>
    </w:p>
    <w:p w:rsidR="00EF205B" w:rsidRPr="00FE3B92" w:rsidRDefault="00EF205B" w:rsidP="00EF205B">
      <w:pPr>
        <w:ind w:left="360"/>
        <w:rPr>
          <w:rFonts w:ascii="GOST type B" w:hAnsi="GOST type B"/>
          <w:i/>
          <w:sz w:val="20"/>
          <w:szCs w:val="20"/>
        </w:rPr>
      </w:pPr>
      <w:r w:rsidRPr="00FE3B92">
        <w:rPr>
          <w:rFonts w:ascii="GOST type B" w:hAnsi="GOST type B"/>
          <w:i/>
          <w:sz w:val="28"/>
          <w:szCs w:val="28"/>
        </w:rPr>
        <w:t>n- количество одновременных пожаров, 1 шт.</w:t>
      </w:r>
    </w:p>
    <w:p w:rsidR="00EF205B" w:rsidRPr="00FE3B92" w:rsidRDefault="00EF205B" w:rsidP="00EF205B">
      <w:pPr>
        <w:ind w:right="1200"/>
        <w:jc w:val="center"/>
        <w:rPr>
          <w:rFonts w:ascii="GOST type B" w:hAnsi="GOST type B"/>
          <w:i/>
          <w:sz w:val="28"/>
          <w:szCs w:val="20"/>
          <w:u w:val="single"/>
        </w:rPr>
      </w:pPr>
      <w:r w:rsidRPr="00FE3B92">
        <w:rPr>
          <w:rFonts w:ascii="GOST type B" w:hAnsi="GOST type B"/>
          <w:i/>
          <w:sz w:val="28"/>
          <w:szCs w:val="28"/>
        </w:rPr>
        <w:t>г. Киров:</w:t>
      </w:r>
      <w:r>
        <w:rPr>
          <w:rFonts w:ascii="GOST type B" w:hAnsi="GOST type B"/>
          <w:i/>
          <w:sz w:val="20"/>
          <w:szCs w:val="20"/>
        </w:rPr>
        <w:t xml:space="preserve"> </w:t>
      </w:r>
      <w:r w:rsidRPr="00FE3B92">
        <w:rPr>
          <w:rFonts w:ascii="GOST type B" w:hAnsi="GOST type B"/>
          <w:i/>
          <w:sz w:val="28"/>
          <w:szCs w:val="28"/>
        </w:rPr>
        <w:t xml:space="preserve">V=3*3.6*15*1= </w:t>
      </w:r>
      <w:r w:rsidRPr="00FE3B92">
        <w:rPr>
          <w:rFonts w:ascii="GOST type B" w:hAnsi="GOST type B"/>
          <w:b/>
          <w:bCs/>
          <w:i/>
          <w:iCs/>
          <w:sz w:val="28"/>
          <w:szCs w:val="28"/>
        </w:rPr>
        <w:t>162</w:t>
      </w:r>
      <w:r w:rsidRPr="00FE3B92">
        <w:rPr>
          <w:rFonts w:ascii="GOST type B" w:hAnsi="GOST type B"/>
          <w:i/>
          <w:sz w:val="28"/>
          <w:szCs w:val="28"/>
        </w:rPr>
        <w:t xml:space="preserve"> </w:t>
      </w:r>
      <w:r w:rsidRPr="00FE3B92">
        <w:rPr>
          <w:rFonts w:ascii="GOST type B" w:hAnsi="GOST type B"/>
          <w:b/>
          <w:bCs/>
          <w:i/>
          <w:iCs/>
          <w:sz w:val="28"/>
          <w:szCs w:val="28"/>
        </w:rPr>
        <w:t>м3</w:t>
      </w:r>
      <w:r w:rsidRPr="00FE3B92">
        <w:rPr>
          <w:rFonts w:ascii="GOST type B" w:hAnsi="GOST type B"/>
          <w:i/>
          <w:sz w:val="28"/>
          <w:szCs w:val="28"/>
        </w:rPr>
        <w:t xml:space="preserve"> на один пожар</w:t>
      </w:r>
    </w:p>
    <w:p w:rsidR="00EF205B" w:rsidRPr="00FE3B92" w:rsidRDefault="00EF205B" w:rsidP="00EF205B">
      <w:pPr>
        <w:spacing w:line="349" w:lineRule="auto"/>
        <w:ind w:left="160" w:right="-143" w:firstLine="142"/>
        <w:rPr>
          <w:rFonts w:ascii="GOST type B" w:hAnsi="GOST type B"/>
          <w:i/>
          <w:sz w:val="28"/>
          <w:szCs w:val="28"/>
          <w:u w:val="single"/>
        </w:rPr>
      </w:pPr>
      <w:r w:rsidRPr="00FE3B92">
        <w:rPr>
          <w:rFonts w:ascii="GOST type B" w:hAnsi="GOST type B"/>
          <w:i/>
          <w:sz w:val="28"/>
          <w:szCs w:val="28"/>
          <w:u w:val="single"/>
        </w:rPr>
        <w:t>1.7. Определение неучтенных потерь объема при транспорт</w:t>
      </w:r>
      <w:r w:rsidRPr="00FE3B92">
        <w:rPr>
          <w:rFonts w:ascii="GOST type B" w:hAnsi="GOST type B"/>
          <w:i/>
          <w:sz w:val="28"/>
          <w:szCs w:val="28"/>
          <w:u w:val="single"/>
        </w:rPr>
        <w:t>и</w:t>
      </w:r>
      <w:r w:rsidRPr="00FE3B92">
        <w:rPr>
          <w:rFonts w:ascii="GOST type B" w:hAnsi="GOST type B"/>
          <w:i/>
          <w:sz w:val="28"/>
          <w:szCs w:val="28"/>
          <w:u w:val="single"/>
        </w:rPr>
        <w:t>ровке жидкости в трубопроводах.</w:t>
      </w:r>
    </w:p>
    <w:p w:rsidR="00EF205B" w:rsidRPr="00FE3B92" w:rsidRDefault="00EF205B" w:rsidP="00EF205B">
      <w:pPr>
        <w:spacing w:line="354" w:lineRule="auto"/>
        <w:ind w:left="-142" w:right="-143" w:firstLine="426"/>
        <w:jc w:val="both"/>
        <w:rPr>
          <w:rFonts w:ascii="GOST type B" w:hAnsi="GOST type B"/>
          <w:i/>
          <w:sz w:val="20"/>
          <w:szCs w:val="20"/>
        </w:rPr>
      </w:pPr>
      <w:r w:rsidRPr="00FE3B92">
        <w:rPr>
          <w:rFonts w:ascii="GOST type B" w:hAnsi="GOST type B"/>
          <w:i/>
          <w:sz w:val="28"/>
          <w:szCs w:val="28"/>
        </w:rPr>
        <w:t>Выполняется в соответствии с методикой определения неучте</w:t>
      </w:r>
      <w:r w:rsidRPr="00FE3B92">
        <w:rPr>
          <w:rFonts w:ascii="GOST type B" w:hAnsi="GOST type B"/>
          <w:i/>
          <w:sz w:val="28"/>
          <w:szCs w:val="28"/>
        </w:rPr>
        <w:t>н</w:t>
      </w:r>
      <w:r w:rsidRPr="00FE3B92">
        <w:rPr>
          <w:rFonts w:ascii="GOST type B" w:hAnsi="GOST type B"/>
          <w:i/>
          <w:sz w:val="28"/>
          <w:szCs w:val="28"/>
        </w:rPr>
        <w:t>ных расходов и потерь воды в системах коммунального водосна</w:t>
      </w:r>
      <w:r w:rsidRPr="00FE3B92">
        <w:rPr>
          <w:rFonts w:ascii="GOST type B" w:hAnsi="GOST type B"/>
          <w:i/>
          <w:sz w:val="28"/>
          <w:szCs w:val="28"/>
        </w:rPr>
        <w:t>б</w:t>
      </w:r>
      <w:r w:rsidRPr="00FE3B92">
        <w:rPr>
          <w:rFonts w:ascii="GOST type B" w:hAnsi="GOST type B"/>
          <w:i/>
          <w:sz w:val="28"/>
          <w:szCs w:val="28"/>
        </w:rPr>
        <w:t xml:space="preserve">жения утв. приказом </w:t>
      </w:r>
      <w:proofErr w:type="spellStart"/>
      <w:r w:rsidRPr="00FE3B92">
        <w:rPr>
          <w:rFonts w:ascii="GOST type B" w:hAnsi="GOST type B"/>
          <w:i/>
          <w:sz w:val="28"/>
          <w:szCs w:val="28"/>
        </w:rPr>
        <w:t>Минпромэнерго</w:t>
      </w:r>
      <w:proofErr w:type="spellEnd"/>
      <w:r w:rsidRPr="00FE3B92">
        <w:rPr>
          <w:rFonts w:ascii="GOST type B" w:hAnsi="GOST type B"/>
          <w:i/>
          <w:sz w:val="28"/>
          <w:szCs w:val="28"/>
        </w:rPr>
        <w:t xml:space="preserve"> РФ от 20 декабря 2004 г. № 172.</w:t>
      </w:r>
    </w:p>
    <w:p w:rsidR="00EF205B" w:rsidRPr="00FE3B92" w:rsidRDefault="00EF205B" w:rsidP="00EF205B">
      <w:pPr>
        <w:spacing w:line="351" w:lineRule="auto"/>
        <w:ind w:left="-284" w:right="-1" w:firstLine="710"/>
        <w:jc w:val="both"/>
        <w:rPr>
          <w:rFonts w:ascii="GOST type B" w:hAnsi="GOST type B"/>
          <w:i/>
          <w:sz w:val="20"/>
          <w:szCs w:val="20"/>
        </w:rPr>
      </w:pPr>
      <w:r w:rsidRPr="00FE3B92">
        <w:rPr>
          <w:rFonts w:ascii="GOST type B" w:hAnsi="GOST type B"/>
          <w:i/>
          <w:sz w:val="28"/>
          <w:szCs w:val="28"/>
        </w:rPr>
        <w:t>Естественная убыль при транспортировке воды для передачи абонентам определяется по формуле:</w:t>
      </w:r>
    </w:p>
    <w:p w:rsidR="00EF205B" w:rsidRDefault="00EF205B" w:rsidP="00EF205B">
      <w:pPr>
        <w:spacing w:line="10" w:lineRule="exact"/>
        <w:rPr>
          <w:sz w:val="20"/>
          <w:szCs w:val="20"/>
        </w:rPr>
      </w:pPr>
    </w:p>
    <w:p w:rsidR="00EF205B" w:rsidRDefault="00EF205B" w:rsidP="00EF205B">
      <w:pPr>
        <w:ind w:right="-59"/>
        <w:jc w:val="center"/>
        <w:rPr>
          <w:sz w:val="20"/>
          <w:szCs w:val="20"/>
        </w:rPr>
      </w:pPr>
      <w:r>
        <w:rPr>
          <w:sz w:val="28"/>
          <w:szCs w:val="28"/>
        </w:rPr>
        <w:t xml:space="preserve">G1=t* </w:t>
      </w:r>
      <w:r>
        <w:rPr>
          <w:noProof/>
          <w:sz w:val="1"/>
          <w:szCs w:val="1"/>
        </w:rPr>
        <w:drawing>
          <wp:inline distT="0" distB="0" distL="0" distR="0" wp14:anchorId="259DD83B" wp14:editId="337D1B0A">
            <wp:extent cx="469265" cy="341630"/>
            <wp:effectExtent l="0" t="0" r="0" b="0"/>
            <wp:docPr id="354" name="Picture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265" cy="34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205B" w:rsidRDefault="00EF205B" w:rsidP="00EF205B">
      <w:pPr>
        <w:spacing w:line="195" w:lineRule="exact"/>
        <w:rPr>
          <w:sz w:val="20"/>
          <w:szCs w:val="20"/>
        </w:rPr>
      </w:pPr>
    </w:p>
    <w:p w:rsidR="00EF205B" w:rsidRPr="00FE3B92" w:rsidRDefault="00EF205B" w:rsidP="00EF205B">
      <w:pPr>
        <w:tabs>
          <w:tab w:val="left" w:pos="738"/>
        </w:tabs>
        <w:spacing w:after="0" w:line="335" w:lineRule="auto"/>
        <w:ind w:right="-143"/>
        <w:jc w:val="both"/>
        <w:rPr>
          <w:rFonts w:ascii="GOST type B" w:eastAsia="Symbol" w:hAnsi="GOST type B" w:cs="Symbol"/>
          <w:i/>
          <w:sz w:val="28"/>
          <w:szCs w:val="28"/>
        </w:rPr>
      </w:pPr>
      <w:r w:rsidRPr="00FE3B92">
        <w:rPr>
          <w:rFonts w:ascii="GOST type B" w:hAnsi="GOST type B"/>
          <w:i/>
          <w:sz w:val="28"/>
          <w:szCs w:val="28"/>
        </w:rPr>
        <w:t xml:space="preserve">где: </w:t>
      </w:r>
      <w:proofErr w:type="spellStart"/>
      <w:r w:rsidRPr="00FE3B92">
        <w:rPr>
          <w:rFonts w:ascii="GOST type B" w:hAnsi="GOST type B"/>
          <w:i/>
          <w:sz w:val="28"/>
          <w:szCs w:val="28"/>
        </w:rPr>
        <w:t>li</w:t>
      </w:r>
      <w:proofErr w:type="spellEnd"/>
      <w:r w:rsidRPr="00FE3B92">
        <w:rPr>
          <w:rFonts w:ascii="GOST type B" w:hAnsi="GOST type B"/>
          <w:i/>
          <w:sz w:val="28"/>
          <w:szCs w:val="28"/>
        </w:rPr>
        <w:t xml:space="preserve"> - протяженность i-</w:t>
      </w:r>
      <w:proofErr w:type="spellStart"/>
      <w:r w:rsidRPr="00FE3B92">
        <w:rPr>
          <w:rFonts w:ascii="GOST type B" w:hAnsi="GOST type B"/>
          <w:i/>
          <w:sz w:val="28"/>
          <w:szCs w:val="28"/>
        </w:rPr>
        <w:t>го</w:t>
      </w:r>
      <w:proofErr w:type="spellEnd"/>
      <w:r w:rsidRPr="00FE3B92">
        <w:rPr>
          <w:rFonts w:ascii="GOST type B" w:hAnsi="GOST type B"/>
          <w:i/>
          <w:sz w:val="28"/>
          <w:szCs w:val="28"/>
        </w:rPr>
        <w:t xml:space="preserve"> участка водопроводной сети постоя</w:t>
      </w:r>
      <w:r w:rsidRPr="00FE3B92">
        <w:rPr>
          <w:rFonts w:ascii="GOST type B" w:hAnsi="GOST type B"/>
          <w:i/>
          <w:sz w:val="28"/>
          <w:szCs w:val="28"/>
        </w:rPr>
        <w:t>н</w:t>
      </w:r>
      <w:r w:rsidRPr="00FE3B92">
        <w:rPr>
          <w:rFonts w:ascii="GOST type B" w:hAnsi="GOST type B"/>
          <w:i/>
          <w:sz w:val="28"/>
          <w:szCs w:val="28"/>
        </w:rPr>
        <w:t xml:space="preserve">ного диаметра и материала, </w:t>
      </w:r>
      <w:proofErr w:type="gramStart"/>
      <w:r w:rsidRPr="00FE3B92">
        <w:rPr>
          <w:rFonts w:ascii="GOST type B" w:hAnsi="GOST type B"/>
          <w:i/>
          <w:sz w:val="28"/>
          <w:szCs w:val="28"/>
        </w:rPr>
        <w:t>км</w:t>
      </w:r>
      <w:proofErr w:type="gramEnd"/>
      <w:r w:rsidRPr="00FE3B92">
        <w:rPr>
          <w:rFonts w:ascii="GOST type B" w:hAnsi="GOST type B"/>
          <w:i/>
          <w:sz w:val="28"/>
          <w:szCs w:val="28"/>
        </w:rPr>
        <w:t>;</w:t>
      </w:r>
    </w:p>
    <w:p w:rsidR="00EF205B" w:rsidRPr="00FE3B92" w:rsidRDefault="00EF205B" w:rsidP="00EF205B">
      <w:pPr>
        <w:spacing w:line="351" w:lineRule="auto"/>
        <w:ind w:left="160" w:right="-1"/>
        <w:jc w:val="both"/>
        <w:rPr>
          <w:rFonts w:ascii="GOST type B" w:hAnsi="GOST type B"/>
          <w:i/>
          <w:sz w:val="20"/>
          <w:szCs w:val="20"/>
        </w:rPr>
      </w:pPr>
      <w:proofErr w:type="spellStart"/>
      <w:r w:rsidRPr="00FE3B92">
        <w:rPr>
          <w:rFonts w:ascii="GOST type B" w:hAnsi="GOST type B"/>
          <w:i/>
          <w:sz w:val="28"/>
          <w:szCs w:val="28"/>
        </w:rPr>
        <w:t>ni</w:t>
      </w:r>
      <w:proofErr w:type="spellEnd"/>
      <w:r w:rsidRPr="00FE3B92">
        <w:rPr>
          <w:rFonts w:ascii="GOST type B" w:hAnsi="GOST type B"/>
          <w:i/>
          <w:sz w:val="28"/>
          <w:szCs w:val="28"/>
        </w:rPr>
        <w:t xml:space="preserve"> - норма естественной убыли, </w:t>
      </w:r>
      <w:proofErr w:type="gramStart"/>
      <w:r w:rsidRPr="00FE3B92">
        <w:rPr>
          <w:rFonts w:ascii="GOST type B" w:hAnsi="GOST type B"/>
          <w:i/>
          <w:sz w:val="28"/>
          <w:szCs w:val="28"/>
        </w:rPr>
        <w:t>кг</w:t>
      </w:r>
      <w:proofErr w:type="gramEnd"/>
      <w:r w:rsidRPr="00FE3B92">
        <w:rPr>
          <w:rFonts w:ascii="GOST type B" w:hAnsi="GOST type B"/>
          <w:i/>
          <w:sz w:val="28"/>
          <w:szCs w:val="28"/>
        </w:rPr>
        <w:t>/</w:t>
      </w:r>
      <w:r>
        <w:rPr>
          <w:rFonts w:ascii="GOST type B" w:hAnsi="GOST type B"/>
          <w:i/>
          <w:sz w:val="28"/>
          <w:szCs w:val="28"/>
        </w:rPr>
        <w:t>км x ч, определяемая по та</w:t>
      </w:r>
      <w:r>
        <w:rPr>
          <w:rFonts w:ascii="GOST type B" w:hAnsi="GOST type B"/>
          <w:i/>
          <w:sz w:val="28"/>
          <w:szCs w:val="28"/>
        </w:rPr>
        <w:t>б</w:t>
      </w:r>
      <w:r>
        <w:rPr>
          <w:rFonts w:ascii="GOST type B" w:hAnsi="GOST type B"/>
          <w:i/>
          <w:sz w:val="28"/>
          <w:szCs w:val="28"/>
        </w:rPr>
        <w:t xml:space="preserve">лице </w:t>
      </w:r>
      <w:r w:rsidRPr="00FE3B92">
        <w:rPr>
          <w:rFonts w:ascii="GOST type B" w:hAnsi="GOST type B"/>
          <w:i/>
          <w:sz w:val="28"/>
          <w:szCs w:val="28"/>
        </w:rPr>
        <w:t>«Нормы естественной убыли воды при подаче по напо</w:t>
      </w:r>
      <w:r w:rsidRPr="00FE3B92">
        <w:rPr>
          <w:rFonts w:ascii="GOST type B" w:hAnsi="GOST type B"/>
          <w:i/>
          <w:sz w:val="28"/>
          <w:szCs w:val="28"/>
        </w:rPr>
        <w:t>р</w:t>
      </w:r>
      <w:r w:rsidRPr="00FE3B92">
        <w:rPr>
          <w:rFonts w:ascii="GOST type B" w:hAnsi="GOST type B"/>
          <w:i/>
          <w:sz w:val="28"/>
          <w:szCs w:val="28"/>
        </w:rPr>
        <w:lastRenderedPageBreak/>
        <w:t>ным трубопроводам ВС» Методика определения неучтенных расходов и потерь воды в системах</w:t>
      </w:r>
      <w:r>
        <w:rPr>
          <w:rFonts w:ascii="GOST type B" w:hAnsi="GOST type B"/>
          <w:i/>
          <w:sz w:val="28"/>
          <w:szCs w:val="28"/>
        </w:rPr>
        <w:t xml:space="preserve"> </w:t>
      </w:r>
      <w:r w:rsidRPr="00FE3B92">
        <w:rPr>
          <w:rFonts w:ascii="GOST type B" w:hAnsi="GOST type B"/>
          <w:i/>
          <w:sz w:val="28"/>
          <w:szCs w:val="28"/>
        </w:rPr>
        <w:t>коммунального водосна</w:t>
      </w:r>
      <w:r w:rsidRPr="00FE3B92">
        <w:rPr>
          <w:rFonts w:ascii="GOST type B" w:hAnsi="GOST type B"/>
          <w:i/>
          <w:sz w:val="28"/>
          <w:szCs w:val="28"/>
        </w:rPr>
        <w:t>б</w:t>
      </w:r>
      <w:r w:rsidRPr="00FE3B92">
        <w:rPr>
          <w:rFonts w:ascii="GOST type B" w:hAnsi="GOST type B"/>
          <w:i/>
          <w:sz w:val="28"/>
          <w:szCs w:val="28"/>
        </w:rPr>
        <w:t xml:space="preserve">жения (утв. приказом </w:t>
      </w:r>
      <w:proofErr w:type="spellStart"/>
      <w:r w:rsidRPr="00FE3B92">
        <w:rPr>
          <w:rFonts w:ascii="GOST type B" w:hAnsi="GOST type B"/>
          <w:i/>
          <w:sz w:val="28"/>
          <w:szCs w:val="28"/>
        </w:rPr>
        <w:t>Минпромэнерго</w:t>
      </w:r>
      <w:proofErr w:type="spellEnd"/>
      <w:r w:rsidRPr="00FE3B92">
        <w:rPr>
          <w:rFonts w:ascii="GOST type B" w:hAnsi="GOST type B"/>
          <w:i/>
          <w:sz w:val="28"/>
          <w:szCs w:val="28"/>
        </w:rPr>
        <w:t xml:space="preserve"> РФ от 20 декабря 2004 г. № 172);</w:t>
      </w:r>
    </w:p>
    <w:p w:rsidR="00EF205B" w:rsidRPr="00FE3B92" w:rsidRDefault="00EF205B" w:rsidP="00EF205B">
      <w:pPr>
        <w:tabs>
          <w:tab w:val="left" w:pos="740"/>
        </w:tabs>
        <w:spacing w:after="0" w:line="240" w:lineRule="auto"/>
        <w:rPr>
          <w:rFonts w:ascii="GOST type B" w:eastAsia="Symbol" w:hAnsi="GOST type B" w:cs="Symbol"/>
          <w:i/>
          <w:sz w:val="28"/>
          <w:szCs w:val="28"/>
        </w:rPr>
      </w:pPr>
      <w:r w:rsidRPr="00FE3B92">
        <w:rPr>
          <w:rFonts w:ascii="GOST type B" w:hAnsi="GOST type B"/>
          <w:i/>
          <w:sz w:val="28"/>
          <w:szCs w:val="28"/>
        </w:rPr>
        <w:t xml:space="preserve">t - продолжительность расчетного периода, </w:t>
      </w:r>
      <w:proofErr w:type="gramStart"/>
      <w:r w:rsidRPr="00FE3B92">
        <w:rPr>
          <w:rFonts w:ascii="GOST type B" w:hAnsi="GOST type B"/>
          <w:i/>
          <w:sz w:val="28"/>
          <w:szCs w:val="28"/>
        </w:rPr>
        <w:t>ч</w:t>
      </w:r>
      <w:proofErr w:type="gramEnd"/>
      <w:r w:rsidRPr="00FE3B92">
        <w:rPr>
          <w:rFonts w:ascii="GOST type B" w:hAnsi="GOST type B"/>
          <w:i/>
          <w:sz w:val="28"/>
          <w:szCs w:val="28"/>
        </w:rPr>
        <w:t>;</w:t>
      </w:r>
    </w:p>
    <w:p w:rsidR="00EF205B" w:rsidRPr="00FE3B92" w:rsidRDefault="00EF205B" w:rsidP="00EF205B">
      <w:pPr>
        <w:tabs>
          <w:tab w:val="left" w:pos="740"/>
        </w:tabs>
        <w:spacing w:after="0" w:line="240" w:lineRule="auto"/>
        <w:rPr>
          <w:rFonts w:ascii="GOST type B" w:eastAsia="Symbol" w:hAnsi="GOST type B" w:cs="Symbol"/>
          <w:i/>
          <w:sz w:val="28"/>
          <w:szCs w:val="28"/>
        </w:rPr>
      </w:pPr>
      <w:r w:rsidRPr="00FE3B92">
        <w:rPr>
          <w:rFonts w:ascii="GOST type B" w:hAnsi="GOST type B"/>
          <w:i/>
          <w:sz w:val="28"/>
          <w:szCs w:val="28"/>
        </w:rPr>
        <w:t>N - количество участков ВС постоянного диаметра и материала.</w:t>
      </w:r>
    </w:p>
    <w:p w:rsidR="00EF205B" w:rsidRDefault="00EF205B" w:rsidP="00EF205B">
      <w:pPr>
        <w:ind w:left="142"/>
        <w:jc w:val="center"/>
        <w:rPr>
          <w:rFonts w:ascii="GOST type B" w:hAnsi="GOST type B"/>
          <w:i/>
          <w:iCs/>
          <w:sz w:val="28"/>
          <w:szCs w:val="28"/>
          <w:u w:val="single"/>
        </w:rPr>
      </w:pPr>
    </w:p>
    <w:p w:rsidR="00EF205B" w:rsidRDefault="00EF205B" w:rsidP="00EF205B">
      <w:pPr>
        <w:ind w:left="142"/>
        <w:jc w:val="center"/>
        <w:rPr>
          <w:rFonts w:ascii="GOST type B" w:hAnsi="GOST type B"/>
          <w:i/>
          <w:iCs/>
          <w:sz w:val="28"/>
          <w:szCs w:val="28"/>
        </w:rPr>
      </w:pPr>
      <w:r w:rsidRPr="004D54C8">
        <w:rPr>
          <w:rFonts w:ascii="GOST type B" w:hAnsi="GOST type B"/>
          <w:i/>
          <w:iCs/>
          <w:sz w:val="28"/>
          <w:szCs w:val="28"/>
        </w:rPr>
        <w:t>Нормы естественной убыли воды при подаче по напорным тр</w:t>
      </w:r>
      <w:r w:rsidRPr="004D54C8">
        <w:rPr>
          <w:rFonts w:ascii="GOST type B" w:hAnsi="GOST type B"/>
          <w:i/>
          <w:iCs/>
          <w:sz w:val="28"/>
          <w:szCs w:val="28"/>
        </w:rPr>
        <w:t>у</w:t>
      </w:r>
      <w:r w:rsidRPr="004D54C8">
        <w:rPr>
          <w:rFonts w:ascii="GOST type B" w:hAnsi="GOST type B"/>
          <w:i/>
          <w:iCs/>
          <w:sz w:val="28"/>
          <w:szCs w:val="28"/>
        </w:rPr>
        <w:t>бопроводам ВС</w:t>
      </w:r>
    </w:p>
    <w:p w:rsidR="00747FE6" w:rsidRPr="004D54C8" w:rsidRDefault="00747FE6" w:rsidP="00747FE6">
      <w:pPr>
        <w:ind w:left="142"/>
        <w:jc w:val="right"/>
        <w:rPr>
          <w:rFonts w:ascii="GOST type B" w:hAnsi="GOST type B"/>
          <w:i/>
          <w:iCs/>
          <w:sz w:val="28"/>
          <w:szCs w:val="28"/>
        </w:rPr>
      </w:pPr>
      <w:r>
        <w:rPr>
          <w:rFonts w:ascii="GOST type B" w:hAnsi="GOST type B"/>
          <w:i/>
          <w:iCs/>
          <w:sz w:val="28"/>
          <w:szCs w:val="28"/>
        </w:rPr>
        <w:t>Таблица 32</w:t>
      </w:r>
    </w:p>
    <w:tbl>
      <w:tblPr>
        <w:tblW w:w="8930" w:type="dxa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0"/>
        <w:gridCol w:w="2280"/>
        <w:gridCol w:w="60"/>
        <w:gridCol w:w="30"/>
        <w:gridCol w:w="1100"/>
        <w:gridCol w:w="60"/>
        <w:gridCol w:w="30"/>
        <w:gridCol w:w="1140"/>
        <w:gridCol w:w="60"/>
        <w:gridCol w:w="30"/>
        <w:gridCol w:w="2060"/>
        <w:gridCol w:w="60"/>
        <w:gridCol w:w="30"/>
        <w:gridCol w:w="1860"/>
        <w:gridCol w:w="40"/>
        <w:gridCol w:w="30"/>
      </w:tblGrid>
      <w:tr w:rsidR="00EF205B" w:rsidRPr="00FE3B92" w:rsidTr="00EF205B">
        <w:trPr>
          <w:trHeight w:val="161"/>
          <w:jc w:val="center"/>
        </w:trPr>
        <w:tc>
          <w:tcPr>
            <w:tcW w:w="60" w:type="dxa"/>
            <w:tcBorders>
              <w:top w:val="single" w:sz="8" w:space="0" w:color="auto"/>
              <w:lef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2280" w:type="dxa"/>
            <w:vMerge w:val="restart"/>
            <w:tcBorders>
              <w:top w:val="single" w:sz="8" w:space="0" w:color="auto"/>
            </w:tcBorders>
            <w:vAlign w:val="bottom"/>
          </w:tcPr>
          <w:p w:rsidR="00EF205B" w:rsidRPr="00FE3B92" w:rsidRDefault="00EF205B" w:rsidP="00066676">
            <w:pPr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  <w:highlight w:val="white"/>
              </w:rPr>
              <w:t>Внутренний ди</w:t>
            </w:r>
            <w:r w:rsidRPr="00FE3B92">
              <w:rPr>
                <w:rFonts w:ascii="GOST type B" w:hAnsi="GOST type B"/>
                <w:i/>
                <w:w w:val="99"/>
                <w:szCs w:val="24"/>
                <w:highlight w:val="white"/>
              </w:rPr>
              <w:t>а</w:t>
            </w:r>
            <w:r w:rsidRPr="00FE3B92">
              <w:rPr>
                <w:rFonts w:ascii="GOST type B" w:hAnsi="GOST type B"/>
                <w:i/>
                <w:w w:val="99"/>
                <w:szCs w:val="24"/>
                <w:highlight w:val="white"/>
              </w:rPr>
              <w:t>метр</w:t>
            </w:r>
          </w:p>
        </w:tc>
        <w:tc>
          <w:tcPr>
            <w:tcW w:w="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30" w:type="dxa"/>
            <w:vMerge w:val="restart"/>
            <w:tcBorders>
              <w:top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6430" w:type="dxa"/>
            <w:gridSpan w:val="10"/>
            <w:vMerge w:val="restart"/>
            <w:tcBorders>
              <w:top w:val="single" w:sz="8" w:space="0" w:color="auto"/>
            </w:tcBorders>
            <w:vAlign w:val="center"/>
          </w:tcPr>
          <w:p w:rsidR="00EF205B" w:rsidRPr="00FE3B92" w:rsidRDefault="00EF205B" w:rsidP="00066676">
            <w:pPr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 xml:space="preserve">Нормы естественной убыли воды при подаче </w:t>
            </w:r>
            <w:proofErr w:type="gramStart"/>
            <w:r w:rsidRPr="00FE3B92">
              <w:rPr>
                <w:rFonts w:ascii="GOST type B" w:hAnsi="GOST type B"/>
                <w:i/>
                <w:w w:val="99"/>
                <w:szCs w:val="24"/>
              </w:rPr>
              <w:t>по</w:t>
            </w:r>
            <w:proofErr w:type="gramEnd"/>
          </w:p>
          <w:p w:rsidR="00EF205B" w:rsidRPr="00FE3B92" w:rsidRDefault="00EF205B" w:rsidP="00066676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напорным трубопроводам в килограммах на 1 км ВС за час</w:t>
            </w:r>
          </w:p>
        </w:tc>
        <w:tc>
          <w:tcPr>
            <w:tcW w:w="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30" w:type="dxa"/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EF205B" w:rsidRPr="00FE3B92" w:rsidTr="00EF205B">
        <w:trPr>
          <w:trHeight w:val="122"/>
          <w:jc w:val="center"/>
        </w:trPr>
        <w:tc>
          <w:tcPr>
            <w:tcW w:w="60" w:type="dxa"/>
            <w:tcBorders>
              <w:lef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2280" w:type="dxa"/>
            <w:vMerge/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30" w:type="dxa"/>
            <w:vMerge/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6430" w:type="dxa"/>
            <w:gridSpan w:val="10"/>
            <w:vMerge/>
            <w:vAlign w:val="bottom"/>
          </w:tcPr>
          <w:p w:rsidR="00EF205B" w:rsidRPr="00FE3B92" w:rsidRDefault="00EF205B" w:rsidP="00066676">
            <w:pPr>
              <w:jc w:val="center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30" w:type="dxa"/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EF205B" w:rsidRPr="00FE3B92" w:rsidTr="00EF205B">
        <w:trPr>
          <w:trHeight w:val="144"/>
          <w:jc w:val="center"/>
        </w:trPr>
        <w:tc>
          <w:tcPr>
            <w:tcW w:w="60" w:type="dxa"/>
            <w:tcBorders>
              <w:lef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280" w:type="dxa"/>
            <w:vMerge/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430" w:type="dxa"/>
            <w:gridSpan w:val="10"/>
            <w:vMerge/>
            <w:vAlign w:val="bottom"/>
          </w:tcPr>
          <w:p w:rsidR="00EF205B" w:rsidRPr="00FE3B92" w:rsidRDefault="00EF205B" w:rsidP="00066676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EF205B" w:rsidRPr="00FE3B92" w:rsidTr="00EF205B">
        <w:trPr>
          <w:trHeight w:val="137"/>
          <w:jc w:val="center"/>
        </w:trPr>
        <w:tc>
          <w:tcPr>
            <w:tcW w:w="60" w:type="dxa"/>
            <w:tcBorders>
              <w:lef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2280" w:type="dxa"/>
            <w:vMerge w:val="restart"/>
            <w:vAlign w:val="bottom"/>
          </w:tcPr>
          <w:p w:rsidR="00EF205B" w:rsidRPr="00FE3B92" w:rsidRDefault="00EF205B" w:rsidP="00066676">
            <w:pPr>
              <w:ind w:left="320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szCs w:val="24"/>
              </w:rPr>
              <w:t xml:space="preserve">трубопровода, </w:t>
            </w:r>
            <w:proofErr w:type="gramStart"/>
            <w:r w:rsidRPr="00FE3B92">
              <w:rPr>
                <w:rFonts w:ascii="GOST type B" w:hAnsi="GOST type B"/>
                <w:i/>
                <w:szCs w:val="24"/>
              </w:rPr>
              <w:t>мм</w:t>
            </w:r>
            <w:proofErr w:type="gramEnd"/>
          </w:p>
        </w:tc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6430" w:type="dxa"/>
            <w:gridSpan w:val="10"/>
            <w:vMerge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30" w:type="dxa"/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EF205B" w:rsidRPr="00FE3B92" w:rsidTr="00EF205B">
        <w:trPr>
          <w:trHeight w:val="119"/>
          <w:jc w:val="center"/>
        </w:trPr>
        <w:tc>
          <w:tcPr>
            <w:tcW w:w="60" w:type="dxa"/>
            <w:tcBorders>
              <w:lef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2280" w:type="dxa"/>
            <w:vMerge/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30" w:type="dxa"/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1100" w:type="dxa"/>
            <w:vMerge w:val="restart"/>
            <w:vAlign w:val="bottom"/>
          </w:tcPr>
          <w:p w:rsidR="00EF205B" w:rsidRPr="00FE3B92" w:rsidRDefault="00EF205B" w:rsidP="00066676">
            <w:pPr>
              <w:spacing w:line="265" w:lineRule="exact"/>
              <w:ind w:lef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8"/>
                <w:szCs w:val="24"/>
                <w:highlight w:val="white"/>
              </w:rPr>
              <w:t>стал</w:t>
            </w:r>
            <w:r w:rsidRPr="00FE3B92">
              <w:rPr>
                <w:rFonts w:ascii="GOST type B" w:hAnsi="GOST type B"/>
                <w:i/>
                <w:w w:val="98"/>
                <w:szCs w:val="24"/>
                <w:highlight w:val="white"/>
              </w:rPr>
              <w:t>ь</w:t>
            </w:r>
            <w:r w:rsidRPr="00FE3B92">
              <w:rPr>
                <w:rFonts w:ascii="GOST type B" w:hAnsi="GOST type B"/>
                <w:i/>
                <w:w w:val="98"/>
                <w:szCs w:val="24"/>
                <w:highlight w:val="white"/>
              </w:rPr>
              <w:t>ных</w:t>
            </w:r>
          </w:p>
        </w:tc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30" w:type="dxa"/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1140" w:type="dxa"/>
            <w:vMerge w:val="restart"/>
            <w:vAlign w:val="bottom"/>
          </w:tcPr>
          <w:p w:rsidR="00EF205B" w:rsidRPr="00FE3B92" w:rsidRDefault="00EF205B" w:rsidP="00066676">
            <w:pPr>
              <w:spacing w:line="265" w:lineRule="exact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szCs w:val="24"/>
                <w:highlight w:val="white"/>
              </w:rPr>
              <w:t>чугунных</w:t>
            </w:r>
          </w:p>
        </w:tc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30" w:type="dxa"/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2060" w:type="dxa"/>
            <w:vMerge w:val="restart"/>
            <w:vAlign w:val="bottom"/>
          </w:tcPr>
          <w:p w:rsidR="00EF205B" w:rsidRPr="00FE3B92" w:rsidRDefault="00EF205B" w:rsidP="00066676">
            <w:pPr>
              <w:spacing w:line="265" w:lineRule="exact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szCs w:val="24"/>
                <w:highlight w:val="white"/>
              </w:rPr>
              <w:t>асбестоцемен</w:t>
            </w:r>
            <w:r w:rsidRPr="00FE3B92">
              <w:rPr>
                <w:rFonts w:ascii="GOST type B" w:hAnsi="GOST type B"/>
                <w:i/>
                <w:szCs w:val="24"/>
                <w:highlight w:val="white"/>
              </w:rPr>
              <w:t>т</w:t>
            </w:r>
            <w:r w:rsidRPr="00FE3B92">
              <w:rPr>
                <w:rFonts w:ascii="GOST type B" w:hAnsi="GOST type B"/>
                <w:i/>
                <w:szCs w:val="24"/>
                <w:highlight w:val="white"/>
              </w:rPr>
              <w:t>ных</w:t>
            </w:r>
          </w:p>
        </w:tc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30" w:type="dxa"/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1860" w:type="dxa"/>
            <w:vMerge w:val="restart"/>
            <w:vAlign w:val="bottom"/>
          </w:tcPr>
          <w:p w:rsidR="00EF205B" w:rsidRPr="00FE3B92" w:rsidRDefault="00EF205B" w:rsidP="00066676">
            <w:pPr>
              <w:spacing w:line="265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  <w:highlight w:val="white"/>
              </w:rPr>
              <w:t>железобето</w:t>
            </w:r>
            <w:r w:rsidRPr="00FE3B92">
              <w:rPr>
                <w:rFonts w:ascii="GOST type B" w:hAnsi="GOST type B"/>
                <w:i/>
                <w:w w:val="99"/>
                <w:szCs w:val="24"/>
                <w:highlight w:val="white"/>
              </w:rPr>
              <w:t>н</w:t>
            </w:r>
            <w:r w:rsidRPr="00FE3B92">
              <w:rPr>
                <w:rFonts w:ascii="GOST type B" w:hAnsi="GOST type B"/>
                <w:i/>
                <w:w w:val="99"/>
                <w:szCs w:val="24"/>
                <w:highlight w:val="white"/>
              </w:rPr>
              <w:t>ных</w:t>
            </w: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30" w:type="dxa"/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EF205B" w:rsidRPr="00FE3B92" w:rsidTr="00EF205B">
        <w:trPr>
          <w:trHeight w:val="151"/>
          <w:jc w:val="center"/>
        </w:trPr>
        <w:tc>
          <w:tcPr>
            <w:tcW w:w="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228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1100" w:type="dxa"/>
            <w:vMerge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1140" w:type="dxa"/>
            <w:vMerge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2060" w:type="dxa"/>
            <w:vMerge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1860" w:type="dxa"/>
            <w:vMerge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30" w:type="dxa"/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EF205B" w:rsidRPr="00FE3B92" w:rsidTr="00EF205B">
        <w:trPr>
          <w:trHeight w:val="270"/>
          <w:jc w:val="center"/>
        </w:trPr>
        <w:tc>
          <w:tcPr>
            <w:tcW w:w="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228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5" w:lineRule="exact"/>
              <w:ind w:lef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100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110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5" w:lineRule="exact"/>
              <w:ind w:lef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16,8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114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5" w:lineRule="exact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42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206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5" w:lineRule="exact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-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186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5" w:lineRule="exact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-</w:t>
            </w: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EF205B" w:rsidRPr="00FE3B92" w:rsidTr="00EF205B">
        <w:trPr>
          <w:trHeight w:val="272"/>
          <w:jc w:val="center"/>
        </w:trPr>
        <w:tc>
          <w:tcPr>
            <w:tcW w:w="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228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5" w:lineRule="exact"/>
              <w:ind w:lef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125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110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5" w:lineRule="exact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21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114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5" w:lineRule="exact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54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206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5" w:lineRule="exact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-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186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5" w:lineRule="exact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-</w:t>
            </w: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EF205B" w:rsidRPr="00FE3B92" w:rsidTr="00EF205B">
        <w:trPr>
          <w:trHeight w:val="271"/>
          <w:jc w:val="center"/>
        </w:trPr>
        <w:tc>
          <w:tcPr>
            <w:tcW w:w="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228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6" w:lineRule="exact"/>
              <w:ind w:lef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150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110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6" w:lineRule="exact"/>
              <w:ind w:lef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25,2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114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6" w:lineRule="exact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63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206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6" w:lineRule="exact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-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186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6" w:lineRule="exact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-</w:t>
            </w: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EF205B" w:rsidRPr="00FE3B92" w:rsidTr="00EF205B">
        <w:trPr>
          <w:trHeight w:val="271"/>
          <w:jc w:val="center"/>
        </w:trPr>
        <w:tc>
          <w:tcPr>
            <w:tcW w:w="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228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5" w:lineRule="exact"/>
              <w:ind w:lef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200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110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5" w:lineRule="exact"/>
              <w:ind w:lef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33,6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114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5" w:lineRule="exact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84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206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5" w:lineRule="exact"/>
              <w:ind w:lef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118,8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186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5" w:lineRule="exact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120</w:t>
            </w: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EF205B" w:rsidRPr="00FE3B92" w:rsidTr="00EF205B">
        <w:trPr>
          <w:trHeight w:val="271"/>
          <w:jc w:val="center"/>
        </w:trPr>
        <w:tc>
          <w:tcPr>
            <w:tcW w:w="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228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6" w:lineRule="exact"/>
              <w:ind w:lef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250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110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6" w:lineRule="exact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42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114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6" w:lineRule="exact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93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206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6" w:lineRule="exact"/>
              <w:ind w:lef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133,2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186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6" w:lineRule="exact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132</w:t>
            </w: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EF205B" w:rsidRPr="00FE3B92" w:rsidTr="00EF205B">
        <w:trPr>
          <w:trHeight w:val="270"/>
          <w:jc w:val="center"/>
        </w:trPr>
        <w:tc>
          <w:tcPr>
            <w:tcW w:w="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228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5" w:lineRule="exact"/>
              <w:ind w:lef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300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110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5" w:lineRule="exact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51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114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5" w:lineRule="exact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102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206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5" w:lineRule="exact"/>
              <w:ind w:lef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145,2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186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5" w:lineRule="exact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144</w:t>
            </w: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EF205B" w:rsidRPr="00FE3B92" w:rsidTr="00EF205B">
        <w:trPr>
          <w:trHeight w:val="272"/>
          <w:jc w:val="center"/>
        </w:trPr>
        <w:tc>
          <w:tcPr>
            <w:tcW w:w="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228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5" w:lineRule="exact"/>
              <w:ind w:lef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350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110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5" w:lineRule="exact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54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114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5" w:lineRule="exact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108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206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5" w:lineRule="exact"/>
              <w:ind w:lef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157,2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186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5" w:lineRule="exact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156</w:t>
            </w: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EF205B" w:rsidRPr="00FE3B92" w:rsidTr="00EF205B">
        <w:trPr>
          <w:trHeight w:val="271"/>
          <w:jc w:val="center"/>
        </w:trPr>
        <w:tc>
          <w:tcPr>
            <w:tcW w:w="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228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6" w:lineRule="exact"/>
              <w:ind w:lef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400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110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6" w:lineRule="exact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60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114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6" w:lineRule="exact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117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206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6" w:lineRule="exact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168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186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6" w:lineRule="exact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168</w:t>
            </w: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EF205B" w:rsidRPr="00FE3B92" w:rsidTr="00EF205B">
        <w:trPr>
          <w:trHeight w:val="273"/>
          <w:jc w:val="center"/>
        </w:trPr>
        <w:tc>
          <w:tcPr>
            <w:tcW w:w="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228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5" w:lineRule="exact"/>
              <w:ind w:lef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450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110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5" w:lineRule="exact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63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114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5" w:lineRule="exact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126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206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5" w:lineRule="exact"/>
              <w:ind w:lef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177,6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1860" w:type="dxa"/>
            <w:tcBorders>
              <w:bottom w:val="single" w:sz="8" w:space="0" w:color="auto"/>
            </w:tcBorders>
            <w:vAlign w:val="bottom"/>
          </w:tcPr>
          <w:p w:rsidR="00EF205B" w:rsidRPr="00FE3B92" w:rsidRDefault="00EF205B" w:rsidP="00066676">
            <w:pPr>
              <w:spacing w:line="265" w:lineRule="exact"/>
              <w:ind w:lef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FE3B92">
              <w:rPr>
                <w:rFonts w:ascii="GOST type B" w:hAnsi="GOST type B"/>
                <w:i/>
                <w:w w:val="99"/>
                <w:szCs w:val="24"/>
              </w:rPr>
              <w:t>180</w:t>
            </w: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30" w:type="dxa"/>
            <w:vAlign w:val="bottom"/>
          </w:tcPr>
          <w:p w:rsidR="00EF205B" w:rsidRPr="00FE3B92" w:rsidRDefault="00EF205B" w:rsidP="00066676">
            <w:pPr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</w:tbl>
    <w:p w:rsidR="00EF205B" w:rsidRDefault="00EF205B" w:rsidP="00EF205B">
      <w:pPr>
        <w:spacing w:line="350" w:lineRule="auto"/>
        <w:ind w:right="60"/>
        <w:jc w:val="center"/>
        <w:rPr>
          <w:rFonts w:ascii="GOST type B" w:hAnsi="GOST type B"/>
          <w:i/>
          <w:sz w:val="28"/>
          <w:szCs w:val="24"/>
        </w:rPr>
      </w:pPr>
      <w:r w:rsidRPr="004D54C8">
        <w:rPr>
          <w:rFonts w:ascii="GOST type B" w:hAnsi="GOST type B"/>
          <w:i/>
          <w:sz w:val="28"/>
          <w:szCs w:val="24"/>
        </w:rPr>
        <w:t>Таблица соответствия условного прохода труб, дюймовой рез</w:t>
      </w:r>
      <w:r w:rsidRPr="004D54C8">
        <w:rPr>
          <w:rFonts w:ascii="GOST type B" w:hAnsi="GOST type B"/>
          <w:i/>
          <w:sz w:val="28"/>
          <w:szCs w:val="24"/>
        </w:rPr>
        <w:t>ь</w:t>
      </w:r>
      <w:r w:rsidRPr="004D54C8">
        <w:rPr>
          <w:rFonts w:ascii="GOST type B" w:hAnsi="GOST type B"/>
          <w:i/>
          <w:sz w:val="28"/>
          <w:szCs w:val="24"/>
        </w:rPr>
        <w:t>бы и наружных диаметров полимерных и стальных труб</w:t>
      </w:r>
    </w:p>
    <w:p w:rsidR="00747FE6" w:rsidRDefault="00747FE6" w:rsidP="00747FE6">
      <w:pPr>
        <w:spacing w:line="350" w:lineRule="auto"/>
        <w:ind w:right="60"/>
        <w:jc w:val="right"/>
        <w:rPr>
          <w:rFonts w:ascii="GOST type B" w:hAnsi="GOST type B"/>
          <w:i/>
          <w:sz w:val="28"/>
          <w:szCs w:val="24"/>
        </w:rPr>
      </w:pPr>
      <w:r>
        <w:rPr>
          <w:rFonts w:ascii="GOST type B" w:hAnsi="GOST type B"/>
          <w:i/>
          <w:sz w:val="28"/>
          <w:szCs w:val="24"/>
        </w:rPr>
        <w:t>Таблица 33</w:t>
      </w:r>
    </w:p>
    <w:tbl>
      <w:tblPr>
        <w:tblW w:w="916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84"/>
        <w:gridCol w:w="1885"/>
        <w:gridCol w:w="2017"/>
        <w:gridCol w:w="1996"/>
        <w:gridCol w:w="1387"/>
      </w:tblGrid>
      <w:tr w:rsidR="00EF205B" w:rsidRPr="00557837" w:rsidTr="00066676">
        <w:trPr>
          <w:trHeight w:val="276"/>
        </w:trPr>
        <w:tc>
          <w:tcPr>
            <w:tcW w:w="1884" w:type="dxa"/>
            <w:vMerge w:val="restart"/>
            <w:vAlign w:val="center"/>
          </w:tcPr>
          <w:p w:rsidR="00EF205B" w:rsidRPr="00557837" w:rsidRDefault="00EF205B" w:rsidP="00066676">
            <w:pPr>
              <w:spacing w:after="0"/>
              <w:ind w:left="1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szCs w:val="24"/>
              </w:rPr>
              <w:t>Условный</w:t>
            </w:r>
          </w:p>
          <w:p w:rsidR="00EF205B" w:rsidRPr="00557837" w:rsidRDefault="00EF205B" w:rsidP="00066676">
            <w:pPr>
              <w:spacing w:after="0" w:line="256" w:lineRule="exact"/>
              <w:ind w:left="1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szCs w:val="24"/>
              </w:rPr>
              <w:t>проход трубы</w:t>
            </w:r>
          </w:p>
          <w:p w:rsidR="00EF205B" w:rsidRPr="00557837" w:rsidRDefault="00EF205B" w:rsidP="00066676">
            <w:pPr>
              <w:spacing w:after="0" w:line="267" w:lineRule="exact"/>
              <w:ind w:right="335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557837">
              <w:rPr>
                <w:rFonts w:ascii="GOST type B" w:hAnsi="GOST type B"/>
                <w:i/>
                <w:w w:val="98"/>
                <w:szCs w:val="24"/>
              </w:rPr>
              <w:t>Ду</w:t>
            </w:r>
            <w:proofErr w:type="spellEnd"/>
            <w:r w:rsidRPr="00557837">
              <w:rPr>
                <w:rFonts w:ascii="GOST type B" w:hAnsi="GOST type B"/>
                <w:i/>
                <w:w w:val="98"/>
                <w:szCs w:val="24"/>
              </w:rPr>
              <w:t>, мм</w:t>
            </w:r>
          </w:p>
        </w:tc>
        <w:tc>
          <w:tcPr>
            <w:tcW w:w="1885" w:type="dxa"/>
            <w:vMerge w:val="restart"/>
            <w:vAlign w:val="center"/>
          </w:tcPr>
          <w:p w:rsidR="00EF205B" w:rsidRPr="00557837" w:rsidRDefault="00EF205B" w:rsidP="00066676">
            <w:pPr>
              <w:spacing w:after="0"/>
              <w:ind w:left="21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Диаметр</w:t>
            </w:r>
          </w:p>
          <w:p w:rsidR="00EF205B" w:rsidRPr="00557837" w:rsidRDefault="00EF205B" w:rsidP="00066676">
            <w:pPr>
              <w:spacing w:after="0" w:line="256" w:lineRule="exact"/>
              <w:ind w:left="4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szCs w:val="24"/>
              </w:rPr>
              <w:t>резьбы G,</w:t>
            </w:r>
          </w:p>
          <w:p w:rsidR="00EF205B" w:rsidRPr="00557837" w:rsidRDefault="00EF205B" w:rsidP="00066676">
            <w:pPr>
              <w:spacing w:after="0" w:line="267" w:lineRule="exact"/>
              <w:ind w:left="41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дюйм</w:t>
            </w:r>
          </w:p>
        </w:tc>
        <w:tc>
          <w:tcPr>
            <w:tcW w:w="5400" w:type="dxa"/>
            <w:gridSpan w:val="3"/>
            <w:vAlign w:val="center"/>
          </w:tcPr>
          <w:p w:rsidR="00EF205B" w:rsidRPr="00557837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szCs w:val="24"/>
              </w:rPr>
              <w:t xml:space="preserve">Наружный диаметр трубы </w:t>
            </w:r>
            <w:proofErr w:type="spellStart"/>
            <w:r w:rsidRPr="00557837">
              <w:rPr>
                <w:rFonts w:ascii="GOST type B" w:hAnsi="GOST type B"/>
                <w:i/>
                <w:szCs w:val="24"/>
              </w:rPr>
              <w:t>Дн</w:t>
            </w:r>
            <w:proofErr w:type="spellEnd"/>
            <w:r w:rsidRPr="00557837">
              <w:rPr>
                <w:rFonts w:ascii="GOST type B" w:hAnsi="GOST type B"/>
                <w:i/>
                <w:szCs w:val="24"/>
              </w:rPr>
              <w:t>, мм</w:t>
            </w:r>
          </w:p>
        </w:tc>
      </w:tr>
      <w:tr w:rsidR="00EF205B" w:rsidRPr="00557837" w:rsidTr="00066676">
        <w:trPr>
          <w:trHeight w:val="1448"/>
        </w:trPr>
        <w:tc>
          <w:tcPr>
            <w:tcW w:w="1884" w:type="dxa"/>
            <w:vMerge/>
            <w:vAlign w:val="center"/>
          </w:tcPr>
          <w:p w:rsidR="00EF205B" w:rsidRPr="00557837" w:rsidRDefault="00EF205B" w:rsidP="00066676">
            <w:pPr>
              <w:spacing w:after="0" w:line="267" w:lineRule="exact"/>
              <w:ind w:right="335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1885" w:type="dxa"/>
            <w:vMerge/>
            <w:vAlign w:val="center"/>
          </w:tcPr>
          <w:p w:rsidR="00EF205B" w:rsidRPr="00557837" w:rsidRDefault="00EF205B" w:rsidP="00066676">
            <w:pPr>
              <w:spacing w:after="0" w:line="267" w:lineRule="exact"/>
              <w:ind w:left="41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2017" w:type="dxa"/>
            <w:vAlign w:val="center"/>
          </w:tcPr>
          <w:p w:rsidR="00EF205B" w:rsidRPr="00557837" w:rsidRDefault="00EF205B" w:rsidP="00066676">
            <w:pPr>
              <w:spacing w:after="0" w:line="265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szCs w:val="24"/>
              </w:rPr>
              <w:t>ВГП</w:t>
            </w:r>
          </w:p>
        </w:tc>
        <w:tc>
          <w:tcPr>
            <w:tcW w:w="1996" w:type="dxa"/>
            <w:vAlign w:val="center"/>
          </w:tcPr>
          <w:p w:rsidR="00EF205B" w:rsidRPr="00557837" w:rsidRDefault="00EF205B" w:rsidP="00066676">
            <w:pPr>
              <w:spacing w:after="0" w:line="265" w:lineRule="exact"/>
              <w:ind w:right="2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szCs w:val="24"/>
              </w:rPr>
              <w:t>ЭС, БШ</w:t>
            </w:r>
          </w:p>
        </w:tc>
        <w:tc>
          <w:tcPr>
            <w:tcW w:w="1387" w:type="dxa"/>
            <w:vAlign w:val="center"/>
          </w:tcPr>
          <w:p w:rsidR="00EF205B" w:rsidRPr="00557837" w:rsidRDefault="00EF205B" w:rsidP="00066676">
            <w:pPr>
              <w:spacing w:after="0" w:line="265" w:lineRule="exact"/>
              <w:ind w:left="6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Полиме</w:t>
            </w:r>
            <w:r w:rsidRPr="00557837">
              <w:rPr>
                <w:rFonts w:ascii="GOST type B" w:hAnsi="GOST type B"/>
                <w:i/>
                <w:w w:val="99"/>
                <w:szCs w:val="24"/>
              </w:rPr>
              <w:t>р</w:t>
            </w:r>
            <w:r w:rsidRPr="00557837">
              <w:rPr>
                <w:rFonts w:ascii="GOST type B" w:hAnsi="GOST type B"/>
                <w:i/>
                <w:w w:val="99"/>
                <w:szCs w:val="24"/>
              </w:rPr>
              <w:t>ная</w:t>
            </w:r>
          </w:p>
        </w:tc>
      </w:tr>
      <w:tr w:rsidR="00EF205B" w:rsidRPr="00557837" w:rsidTr="00066676">
        <w:trPr>
          <w:trHeight w:val="266"/>
        </w:trPr>
        <w:tc>
          <w:tcPr>
            <w:tcW w:w="1884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21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10</w:t>
            </w:r>
          </w:p>
        </w:tc>
        <w:tc>
          <w:tcPr>
            <w:tcW w:w="1885" w:type="dxa"/>
            <w:vAlign w:val="center"/>
          </w:tcPr>
          <w:p w:rsidR="00EF205B" w:rsidRPr="00557837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557837">
              <w:rPr>
                <w:rFonts w:ascii="GOST type B" w:hAnsi="GOST type B"/>
                <w:i/>
                <w:szCs w:val="24"/>
              </w:rPr>
              <w:t>3/8''</w:t>
            </w:r>
          </w:p>
        </w:tc>
        <w:tc>
          <w:tcPr>
            <w:tcW w:w="201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17</w:t>
            </w:r>
          </w:p>
        </w:tc>
        <w:tc>
          <w:tcPr>
            <w:tcW w:w="1996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right="1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16</w:t>
            </w:r>
          </w:p>
        </w:tc>
        <w:tc>
          <w:tcPr>
            <w:tcW w:w="138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16</w:t>
            </w:r>
          </w:p>
        </w:tc>
      </w:tr>
      <w:tr w:rsidR="00EF205B" w:rsidRPr="00557837" w:rsidTr="00066676">
        <w:trPr>
          <w:trHeight w:val="266"/>
        </w:trPr>
        <w:tc>
          <w:tcPr>
            <w:tcW w:w="1884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21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15</w:t>
            </w:r>
          </w:p>
        </w:tc>
        <w:tc>
          <w:tcPr>
            <w:tcW w:w="1885" w:type="dxa"/>
            <w:vAlign w:val="center"/>
          </w:tcPr>
          <w:p w:rsidR="00EF205B" w:rsidRPr="00557837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557837">
              <w:rPr>
                <w:rFonts w:ascii="GOST type B" w:hAnsi="GOST type B"/>
                <w:i/>
                <w:szCs w:val="24"/>
              </w:rPr>
              <w:t>1/2''</w:t>
            </w:r>
          </w:p>
        </w:tc>
        <w:tc>
          <w:tcPr>
            <w:tcW w:w="201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21,3</w:t>
            </w:r>
          </w:p>
        </w:tc>
        <w:tc>
          <w:tcPr>
            <w:tcW w:w="1996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right="1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20</w:t>
            </w:r>
          </w:p>
        </w:tc>
        <w:tc>
          <w:tcPr>
            <w:tcW w:w="138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20</w:t>
            </w:r>
          </w:p>
        </w:tc>
      </w:tr>
      <w:tr w:rsidR="00EF205B" w:rsidRPr="00557837" w:rsidTr="00066676">
        <w:trPr>
          <w:trHeight w:val="266"/>
        </w:trPr>
        <w:tc>
          <w:tcPr>
            <w:tcW w:w="1884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21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20</w:t>
            </w:r>
          </w:p>
        </w:tc>
        <w:tc>
          <w:tcPr>
            <w:tcW w:w="1885" w:type="dxa"/>
            <w:vAlign w:val="center"/>
          </w:tcPr>
          <w:p w:rsidR="00EF205B" w:rsidRPr="00557837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557837">
              <w:rPr>
                <w:rFonts w:ascii="GOST type B" w:hAnsi="GOST type B"/>
                <w:i/>
                <w:szCs w:val="24"/>
              </w:rPr>
              <w:t>3/4''</w:t>
            </w:r>
          </w:p>
        </w:tc>
        <w:tc>
          <w:tcPr>
            <w:tcW w:w="201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26,8</w:t>
            </w:r>
          </w:p>
        </w:tc>
        <w:tc>
          <w:tcPr>
            <w:tcW w:w="1996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right="1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26</w:t>
            </w:r>
          </w:p>
        </w:tc>
        <w:tc>
          <w:tcPr>
            <w:tcW w:w="138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25</w:t>
            </w:r>
          </w:p>
        </w:tc>
      </w:tr>
      <w:tr w:rsidR="00EF205B" w:rsidRPr="00557837" w:rsidTr="00066676">
        <w:trPr>
          <w:trHeight w:val="266"/>
        </w:trPr>
        <w:tc>
          <w:tcPr>
            <w:tcW w:w="1884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21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25</w:t>
            </w:r>
          </w:p>
        </w:tc>
        <w:tc>
          <w:tcPr>
            <w:tcW w:w="1885" w:type="dxa"/>
            <w:vAlign w:val="center"/>
          </w:tcPr>
          <w:p w:rsidR="00EF205B" w:rsidRPr="00557837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557837">
              <w:rPr>
                <w:rFonts w:ascii="GOST type B" w:hAnsi="GOST type B"/>
                <w:i/>
                <w:w w:val="96"/>
                <w:szCs w:val="24"/>
              </w:rPr>
              <w:t>1''</w:t>
            </w:r>
          </w:p>
        </w:tc>
        <w:tc>
          <w:tcPr>
            <w:tcW w:w="201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33,5</w:t>
            </w:r>
          </w:p>
        </w:tc>
        <w:tc>
          <w:tcPr>
            <w:tcW w:w="1996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right="1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32</w:t>
            </w:r>
          </w:p>
        </w:tc>
        <w:tc>
          <w:tcPr>
            <w:tcW w:w="138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32</w:t>
            </w:r>
          </w:p>
        </w:tc>
      </w:tr>
      <w:tr w:rsidR="00EF205B" w:rsidRPr="00557837" w:rsidTr="00066676">
        <w:trPr>
          <w:trHeight w:val="268"/>
        </w:trPr>
        <w:tc>
          <w:tcPr>
            <w:tcW w:w="1884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21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32</w:t>
            </w:r>
          </w:p>
        </w:tc>
        <w:tc>
          <w:tcPr>
            <w:tcW w:w="1885" w:type="dxa"/>
            <w:vAlign w:val="center"/>
          </w:tcPr>
          <w:p w:rsidR="00EF205B" w:rsidRPr="00557837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557837">
              <w:rPr>
                <w:rFonts w:ascii="GOST type B" w:hAnsi="GOST type B"/>
                <w:i/>
                <w:szCs w:val="24"/>
              </w:rPr>
              <w:t>1 1/4''</w:t>
            </w:r>
          </w:p>
        </w:tc>
        <w:tc>
          <w:tcPr>
            <w:tcW w:w="201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42,3</w:t>
            </w:r>
          </w:p>
        </w:tc>
        <w:tc>
          <w:tcPr>
            <w:tcW w:w="1996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right="1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42</w:t>
            </w:r>
          </w:p>
        </w:tc>
        <w:tc>
          <w:tcPr>
            <w:tcW w:w="138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40</w:t>
            </w:r>
          </w:p>
        </w:tc>
      </w:tr>
      <w:tr w:rsidR="00EF205B" w:rsidRPr="00557837" w:rsidTr="00066676">
        <w:trPr>
          <w:trHeight w:val="266"/>
        </w:trPr>
        <w:tc>
          <w:tcPr>
            <w:tcW w:w="1884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21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40</w:t>
            </w:r>
          </w:p>
        </w:tc>
        <w:tc>
          <w:tcPr>
            <w:tcW w:w="1885" w:type="dxa"/>
            <w:vAlign w:val="center"/>
          </w:tcPr>
          <w:p w:rsidR="00EF205B" w:rsidRPr="00557837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557837">
              <w:rPr>
                <w:rFonts w:ascii="GOST type B" w:hAnsi="GOST type B"/>
                <w:i/>
                <w:szCs w:val="24"/>
              </w:rPr>
              <w:t>1 1/2''</w:t>
            </w:r>
          </w:p>
        </w:tc>
        <w:tc>
          <w:tcPr>
            <w:tcW w:w="201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48</w:t>
            </w:r>
          </w:p>
        </w:tc>
        <w:tc>
          <w:tcPr>
            <w:tcW w:w="1996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right="1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45</w:t>
            </w:r>
          </w:p>
        </w:tc>
        <w:tc>
          <w:tcPr>
            <w:tcW w:w="138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50</w:t>
            </w:r>
          </w:p>
        </w:tc>
      </w:tr>
      <w:tr w:rsidR="00EF205B" w:rsidRPr="00557837" w:rsidTr="00066676">
        <w:trPr>
          <w:trHeight w:val="266"/>
        </w:trPr>
        <w:tc>
          <w:tcPr>
            <w:tcW w:w="1884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21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50</w:t>
            </w:r>
          </w:p>
        </w:tc>
        <w:tc>
          <w:tcPr>
            <w:tcW w:w="1885" w:type="dxa"/>
            <w:vAlign w:val="center"/>
          </w:tcPr>
          <w:p w:rsidR="00EF205B" w:rsidRPr="00557837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557837">
              <w:rPr>
                <w:rFonts w:ascii="GOST type B" w:hAnsi="GOST type B"/>
                <w:i/>
                <w:w w:val="96"/>
                <w:szCs w:val="24"/>
              </w:rPr>
              <w:t>2''</w:t>
            </w:r>
          </w:p>
        </w:tc>
        <w:tc>
          <w:tcPr>
            <w:tcW w:w="201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60</w:t>
            </w:r>
          </w:p>
        </w:tc>
        <w:tc>
          <w:tcPr>
            <w:tcW w:w="1996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right="1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57</w:t>
            </w:r>
          </w:p>
        </w:tc>
        <w:tc>
          <w:tcPr>
            <w:tcW w:w="138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63</w:t>
            </w:r>
          </w:p>
        </w:tc>
      </w:tr>
      <w:tr w:rsidR="00EF205B" w:rsidRPr="00557837" w:rsidTr="00066676">
        <w:trPr>
          <w:trHeight w:val="266"/>
        </w:trPr>
        <w:tc>
          <w:tcPr>
            <w:tcW w:w="1884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21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65</w:t>
            </w:r>
          </w:p>
        </w:tc>
        <w:tc>
          <w:tcPr>
            <w:tcW w:w="1885" w:type="dxa"/>
            <w:vAlign w:val="center"/>
          </w:tcPr>
          <w:p w:rsidR="00EF205B" w:rsidRPr="00557837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557837">
              <w:rPr>
                <w:rFonts w:ascii="GOST type B" w:hAnsi="GOST type B"/>
                <w:i/>
                <w:szCs w:val="24"/>
              </w:rPr>
              <w:t>2 1/2''</w:t>
            </w:r>
          </w:p>
        </w:tc>
        <w:tc>
          <w:tcPr>
            <w:tcW w:w="201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75,5</w:t>
            </w:r>
          </w:p>
        </w:tc>
        <w:tc>
          <w:tcPr>
            <w:tcW w:w="1996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right="1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76</w:t>
            </w:r>
          </w:p>
        </w:tc>
        <w:tc>
          <w:tcPr>
            <w:tcW w:w="138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75</w:t>
            </w:r>
          </w:p>
        </w:tc>
      </w:tr>
      <w:tr w:rsidR="00EF205B" w:rsidRPr="00557837" w:rsidTr="00066676">
        <w:trPr>
          <w:trHeight w:val="266"/>
        </w:trPr>
        <w:tc>
          <w:tcPr>
            <w:tcW w:w="1884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21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80</w:t>
            </w:r>
          </w:p>
        </w:tc>
        <w:tc>
          <w:tcPr>
            <w:tcW w:w="1885" w:type="dxa"/>
            <w:vAlign w:val="center"/>
          </w:tcPr>
          <w:p w:rsidR="00EF205B" w:rsidRPr="00557837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557837">
              <w:rPr>
                <w:rFonts w:ascii="GOST type B" w:hAnsi="GOST type B"/>
                <w:i/>
                <w:w w:val="96"/>
                <w:szCs w:val="24"/>
              </w:rPr>
              <w:t>3''</w:t>
            </w:r>
          </w:p>
        </w:tc>
        <w:tc>
          <w:tcPr>
            <w:tcW w:w="201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88,5</w:t>
            </w:r>
          </w:p>
        </w:tc>
        <w:tc>
          <w:tcPr>
            <w:tcW w:w="1996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right="1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89</w:t>
            </w:r>
          </w:p>
        </w:tc>
        <w:tc>
          <w:tcPr>
            <w:tcW w:w="138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90</w:t>
            </w:r>
          </w:p>
        </w:tc>
      </w:tr>
      <w:tr w:rsidR="00EF205B" w:rsidRPr="00557837" w:rsidTr="00066676">
        <w:trPr>
          <w:trHeight w:val="266"/>
        </w:trPr>
        <w:tc>
          <w:tcPr>
            <w:tcW w:w="1884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21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90</w:t>
            </w:r>
          </w:p>
        </w:tc>
        <w:tc>
          <w:tcPr>
            <w:tcW w:w="1885" w:type="dxa"/>
            <w:vAlign w:val="center"/>
          </w:tcPr>
          <w:p w:rsidR="00EF205B" w:rsidRPr="00557837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557837">
              <w:rPr>
                <w:rFonts w:ascii="GOST type B" w:hAnsi="GOST type B"/>
                <w:i/>
                <w:szCs w:val="24"/>
              </w:rPr>
              <w:t>3 1/2''</w:t>
            </w:r>
          </w:p>
        </w:tc>
        <w:tc>
          <w:tcPr>
            <w:tcW w:w="201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101,3</w:t>
            </w:r>
          </w:p>
        </w:tc>
        <w:tc>
          <w:tcPr>
            <w:tcW w:w="1996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right="1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102</w:t>
            </w:r>
          </w:p>
        </w:tc>
        <w:tc>
          <w:tcPr>
            <w:tcW w:w="138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110</w:t>
            </w:r>
          </w:p>
        </w:tc>
      </w:tr>
      <w:tr w:rsidR="00EF205B" w:rsidRPr="00557837" w:rsidTr="00066676">
        <w:trPr>
          <w:trHeight w:val="268"/>
        </w:trPr>
        <w:tc>
          <w:tcPr>
            <w:tcW w:w="1884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21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100</w:t>
            </w:r>
          </w:p>
        </w:tc>
        <w:tc>
          <w:tcPr>
            <w:tcW w:w="1885" w:type="dxa"/>
            <w:vAlign w:val="center"/>
          </w:tcPr>
          <w:p w:rsidR="00EF205B" w:rsidRPr="00557837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557837">
              <w:rPr>
                <w:rFonts w:ascii="GOST type B" w:hAnsi="GOST type B"/>
                <w:i/>
                <w:w w:val="96"/>
                <w:szCs w:val="24"/>
              </w:rPr>
              <w:t>4''</w:t>
            </w:r>
          </w:p>
        </w:tc>
        <w:tc>
          <w:tcPr>
            <w:tcW w:w="201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114</w:t>
            </w:r>
          </w:p>
        </w:tc>
        <w:tc>
          <w:tcPr>
            <w:tcW w:w="1996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right="1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108</w:t>
            </w:r>
          </w:p>
        </w:tc>
        <w:tc>
          <w:tcPr>
            <w:tcW w:w="138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125</w:t>
            </w:r>
          </w:p>
        </w:tc>
      </w:tr>
      <w:tr w:rsidR="00EF205B" w:rsidRPr="00557837" w:rsidTr="00066676">
        <w:trPr>
          <w:trHeight w:val="266"/>
        </w:trPr>
        <w:tc>
          <w:tcPr>
            <w:tcW w:w="1884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21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125</w:t>
            </w:r>
          </w:p>
        </w:tc>
        <w:tc>
          <w:tcPr>
            <w:tcW w:w="1885" w:type="dxa"/>
            <w:vAlign w:val="center"/>
          </w:tcPr>
          <w:p w:rsidR="00EF205B" w:rsidRPr="00557837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557837">
              <w:rPr>
                <w:rFonts w:ascii="GOST type B" w:hAnsi="GOST type B"/>
                <w:i/>
                <w:w w:val="96"/>
                <w:szCs w:val="24"/>
              </w:rPr>
              <w:t>5''</w:t>
            </w:r>
          </w:p>
        </w:tc>
        <w:tc>
          <w:tcPr>
            <w:tcW w:w="201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140</w:t>
            </w:r>
          </w:p>
        </w:tc>
        <w:tc>
          <w:tcPr>
            <w:tcW w:w="1996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right="1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133</w:t>
            </w:r>
          </w:p>
        </w:tc>
        <w:tc>
          <w:tcPr>
            <w:tcW w:w="138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140</w:t>
            </w:r>
          </w:p>
        </w:tc>
      </w:tr>
      <w:tr w:rsidR="00EF205B" w:rsidRPr="00557837" w:rsidTr="00066676">
        <w:trPr>
          <w:trHeight w:val="266"/>
        </w:trPr>
        <w:tc>
          <w:tcPr>
            <w:tcW w:w="1884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21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150</w:t>
            </w:r>
          </w:p>
        </w:tc>
        <w:tc>
          <w:tcPr>
            <w:tcW w:w="1885" w:type="dxa"/>
            <w:vAlign w:val="center"/>
          </w:tcPr>
          <w:p w:rsidR="00EF205B" w:rsidRPr="00557837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557837">
              <w:rPr>
                <w:rFonts w:ascii="GOST type B" w:hAnsi="GOST type B"/>
                <w:i/>
                <w:w w:val="96"/>
                <w:szCs w:val="24"/>
              </w:rPr>
              <w:t>6''</w:t>
            </w:r>
          </w:p>
        </w:tc>
        <w:tc>
          <w:tcPr>
            <w:tcW w:w="201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165</w:t>
            </w:r>
          </w:p>
        </w:tc>
        <w:tc>
          <w:tcPr>
            <w:tcW w:w="1996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right="1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159</w:t>
            </w:r>
          </w:p>
        </w:tc>
        <w:tc>
          <w:tcPr>
            <w:tcW w:w="138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160</w:t>
            </w:r>
          </w:p>
        </w:tc>
      </w:tr>
      <w:tr w:rsidR="00EF205B" w:rsidRPr="00557837" w:rsidTr="00066676">
        <w:trPr>
          <w:trHeight w:val="266"/>
        </w:trPr>
        <w:tc>
          <w:tcPr>
            <w:tcW w:w="1884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21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160</w:t>
            </w:r>
          </w:p>
        </w:tc>
        <w:tc>
          <w:tcPr>
            <w:tcW w:w="1885" w:type="dxa"/>
            <w:vAlign w:val="center"/>
          </w:tcPr>
          <w:p w:rsidR="00EF205B" w:rsidRPr="00557837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557837">
              <w:rPr>
                <w:rFonts w:ascii="GOST type B" w:hAnsi="GOST type B"/>
                <w:i/>
                <w:szCs w:val="24"/>
              </w:rPr>
              <w:t>6 1/2''</w:t>
            </w:r>
          </w:p>
        </w:tc>
        <w:tc>
          <w:tcPr>
            <w:tcW w:w="201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-</w:t>
            </w:r>
          </w:p>
        </w:tc>
        <w:tc>
          <w:tcPr>
            <w:tcW w:w="1996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right="1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180</w:t>
            </w:r>
          </w:p>
        </w:tc>
        <w:tc>
          <w:tcPr>
            <w:tcW w:w="138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180</w:t>
            </w:r>
          </w:p>
        </w:tc>
      </w:tr>
      <w:tr w:rsidR="00EF205B" w:rsidRPr="00557837" w:rsidTr="00066676">
        <w:trPr>
          <w:trHeight w:val="266"/>
        </w:trPr>
        <w:tc>
          <w:tcPr>
            <w:tcW w:w="1884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21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200</w:t>
            </w:r>
          </w:p>
        </w:tc>
        <w:tc>
          <w:tcPr>
            <w:tcW w:w="1885" w:type="dxa"/>
            <w:vAlign w:val="center"/>
          </w:tcPr>
          <w:p w:rsidR="00EF205B" w:rsidRPr="00557837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557837">
              <w:rPr>
                <w:rFonts w:ascii="GOST type B" w:hAnsi="GOST type B"/>
                <w:i/>
                <w:w w:val="96"/>
                <w:szCs w:val="24"/>
              </w:rPr>
              <w:t>8''</w:t>
            </w:r>
          </w:p>
        </w:tc>
        <w:tc>
          <w:tcPr>
            <w:tcW w:w="201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-</w:t>
            </w:r>
          </w:p>
        </w:tc>
        <w:tc>
          <w:tcPr>
            <w:tcW w:w="1996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right="1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219</w:t>
            </w:r>
          </w:p>
        </w:tc>
        <w:tc>
          <w:tcPr>
            <w:tcW w:w="138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225</w:t>
            </w:r>
          </w:p>
        </w:tc>
      </w:tr>
      <w:tr w:rsidR="00EF205B" w:rsidRPr="00557837" w:rsidTr="00066676">
        <w:trPr>
          <w:trHeight w:val="266"/>
        </w:trPr>
        <w:tc>
          <w:tcPr>
            <w:tcW w:w="1884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21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225</w:t>
            </w:r>
          </w:p>
        </w:tc>
        <w:tc>
          <w:tcPr>
            <w:tcW w:w="1885" w:type="dxa"/>
            <w:vAlign w:val="center"/>
          </w:tcPr>
          <w:p w:rsidR="00EF205B" w:rsidRPr="00557837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557837">
              <w:rPr>
                <w:rFonts w:ascii="GOST type B" w:hAnsi="GOST type B"/>
                <w:i/>
                <w:w w:val="96"/>
                <w:szCs w:val="24"/>
              </w:rPr>
              <w:t>9''</w:t>
            </w:r>
          </w:p>
        </w:tc>
        <w:tc>
          <w:tcPr>
            <w:tcW w:w="201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-</w:t>
            </w:r>
          </w:p>
        </w:tc>
        <w:tc>
          <w:tcPr>
            <w:tcW w:w="1996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right="1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245</w:t>
            </w:r>
          </w:p>
        </w:tc>
        <w:tc>
          <w:tcPr>
            <w:tcW w:w="138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250</w:t>
            </w:r>
          </w:p>
        </w:tc>
      </w:tr>
      <w:tr w:rsidR="00EF205B" w:rsidRPr="00557837" w:rsidTr="00066676">
        <w:trPr>
          <w:trHeight w:val="266"/>
        </w:trPr>
        <w:tc>
          <w:tcPr>
            <w:tcW w:w="1884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21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250</w:t>
            </w:r>
          </w:p>
        </w:tc>
        <w:tc>
          <w:tcPr>
            <w:tcW w:w="1885" w:type="dxa"/>
            <w:vAlign w:val="center"/>
          </w:tcPr>
          <w:p w:rsidR="00EF205B" w:rsidRPr="00557837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557837">
              <w:rPr>
                <w:rFonts w:ascii="GOST type B" w:hAnsi="GOST type B"/>
                <w:i/>
                <w:w w:val="97"/>
                <w:szCs w:val="24"/>
              </w:rPr>
              <w:t>10''</w:t>
            </w:r>
          </w:p>
        </w:tc>
        <w:tc>
          <w:tcPr>
            <w:tcW w:w="201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-</w:t>
            </w:r>
          </w:p>
        </w:tc>
        <w:tc>
          <w:tcPr>
            <w:tcW w:w="1996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right="1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273</w:t>
            </w:r>
          </w:p>
        </w:tc>
        <w:tc>
          <w:tcPr>
            <w:tcW w:w="138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280</w:t>
            </w:r>
          </w:p>
        </w:tc>
      </w:tr>
      <w:tr w:rsidR="00EF205B" w:rsidRPr="00557837" w:rsidTr="00066676">
        <w:trPr>
          <w:trHeight w:val="268"/>
        </w:trPr>
        <w:tc>
          <w:tcPr>
            <w:tcW w:w="1884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21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lastRenderedPageBreak/>
              <w:t>300</w:t>
            </w:r>
          </w:p>
        </w:tc>
        <w:tc>
          <w:tcPr>
            <w:tcW w:w="1885" w:type="dxa"/>
            <w:vAlign w:val="center"/>
          </w:tcPr>
          <w:p w:rsidR="00EF205B" w:rsidRPr="00557837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557837">
              <w:rPr>
                <w:rFonts w:ascii="GOST type B" w:hAnsi="GOST type B"/>
                <w:i/>
                <w:w w:val="97"/>
                <w:szCs w:val="24"/>
              </w:rPr>
              <w:t>12''</w:t>
            </w:r>
          </w:p>
        </w:tc>
        <w:tc>
          <w:tcPr>
            <w:tcW w:w="201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-</w:t>
            </w:r>
          </w:p>
        </w:tc>
        <w:tc>
          <w:tcPr>
            <w:tcW w:w="1996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right="1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325</w:t>
            </w:r>
          </w:p>
        </w:tc>
        <w:tc>
          <w:tcPr>
            <w:tcW w:w="138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315</w:t>
            </w:r>
          </w:p>
        </w:tc>
      </w:tr>
      <w:tr w:rsidR="00EF205B" w:rsidRPr="00557837" w:rsidTr="00066676">
        <w:trPr>
          <w:trHeight w:val="266"/>
        </w:trPr>
        <w:tc>
          <w:tcPr>
            <w:tcW w:w="1884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21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400</w:t>
            </w:r>
          </w:p>
        </w:tc>
        <w:tc>
          <w:tcPr>
            <w:tcW w:w="1885" w:type="dxa"/>
            <w:vAlign w:val="center"/>
          </w:tcPr>
          <w:p w:rsidR="00EF205B" w:rsidRPr="00557837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557837">
              <w:rPr>
                <w:rFonts w:ascii="GOST type B" w:hAnsi="GOST type B"/>
                <w:i/>
                <w:w w:val="97"/>
                <w:szCs w:val="24"/>
              </w:rPr>
              <w:t>16''</w:t>
            </w:r>
          </w:p>
        </w:tc>
        <w:tc>
          <w:tcPr>
            <w:tcW w:w="201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-</w:t>
            </w:r>
          </w:p>
        </w:tc>
        <w:tc>
          <w:tcPr>
            <w:tcW w:w="1996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right="1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426</w:t>
            </w:r>
          </w:p>
        </w:tc>
        <w:tc>
          <w:tcPr>
            <w:tcW w:w="138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400</w:t>
            </w:r>
          </w:p>
        </w:tc>
      </w:tr>
      <w:tr w:rsidR="00EF205B" w:rsidRPr="00557837" w:rsidTr="00066676">
        <w:trPr>
          <w:trHeight w:val="266"/>
        </w:trPr>
        <w:tc>
          <w:tcPr>
            <w:tcW w:w="1884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21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500</w:t>
            </w:r>
          </w:p>
        </w:tc>
        <w:tc>
          <w:tcPr>
            <w:tcW w:w="1885" w:type="dxa"/>
            <w:vAlign w:val="center"/>
          </w:tcPr>
          <w:p w:rsidR="00EF205B" w:rsidRPr="00557837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557837">
              <w:rPr>
                <w:rFonts w:ascii="GOST type B" w:hAnsi="GOST type B"/>
                <w:i/>
                <w:w w:val="97"/>
                <w:szCs w:val="24"/>
              </w:rPr>
              <w:t>20''</w:t>
            </w:r>
          </w:p>
        </w:tc>
        <w:tc>
          <w:tcPr>
            <w:tcW w:w="201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-</w:t>
            </w:r>
          </w:p>
        </w:tc>
        <w:tc>
          <w:tcPr>
            <w:tcW w:w="1996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right="1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530</w:t>
            </w:r>
          </w:p>
        </w:tc>
        <w:tc>
          <w:tcPr>
            <w:tcW w:w="138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500</w:t>
            </w:r>
          </w:p>
        </w:tc>
      </w:tr>
      <w:tr w:rsidR="00EF205B" w:rsidRPr="00557837" w:rsidTr="00066676">
        <w:trPr>
          <w:trHeight w:val="266"/>
        </w:trPr>
        <w:tc>
          <w:tcPr>
            <w:tcW w:w="1884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21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600</w:t>
            </w:r>
          </w:p>
        </w:tc>
        <w:tc>
          <w:tcPr>
            <w:tcW w:w="1885" w:type="dxa"/>
            <w:vAlign w:val="center"/>
          </w:tcPr>
          <w:p w:rsidR="00EF205B" w:rsidRPr="00557837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557837">
              <w:rPr>
                <w:rFonts w:ascii="GOST type B" w:hAnsi="GOST type B"/>
                <w:i/>
                <w:w w:val="97"/>
                <w:szCs w:val="24"/>
              </w:rPr>
              <w:t>24''</w:t>
            </w:r>
          </w:p>
        </w:tc>
        <w:tc>
          <w:tcPr>
            <w:tcW w:w="201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-</w:t>
            </w:r>
          </w:p>
        </w:tc>
        <w:tc>
          <w:tcPr>
            <w:tcW w:w="1996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right="1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630</w:t>
            </w:r>
          </w:p>
        </w:tc>
        <w:tc>
          <w:tcPr>
            <w:tcW w:w="138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630</w:t>
            </w:r>
          </w:p>
        </w:tc>
      </w:tr>
      <w:tr w:rsidR="00EF205B" w:rsidRPr="00557837" w:rsidTr="00066676">
        <w:trPr>
          <w:trHeight w:val="266"/>
        </w:trPr>
        <w:tc>
          <w:tcPr>
            <w:tcW w:w="1884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21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800</w:t>
            </w:r>
          </w:p>
        </w:tc>
        <w:tc>
          <w:tcPr>
            <w:tcW w:w="1885" w:type="dxa"/>
            <w:vAlign w:val="center"/>
          </w:tcPr>
          <w:p w:rsidR="00EF205B" w:rsidRPr="00557837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557837">
              <w:rPr>
                <w:rFonts w:ascii="GOST type B" w:hAnsi="GOST type B"/>
                <w:i/>
                <w:w w:val="97"/>
                <w:szCs w:val="24"/>
              </w:rPr>
              <w:t>32''</w:t>
            </w:r>
          </w:p>
        </w:tc>
        <w:tc>
          <w:tcPr>
            <w:tcW w:w="201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-</w:t>
            </w:r>
          </w:p>
        </w:tc>
        <w:tc>
          <w:tcPr>
            <w:tcW w:w="1996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right="1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820</w:t>
            </w:r>
          </w:p>
        </w:tc>
        <w:tc>
          <w:tcPr>
            <w:tcW w:w="138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800</w:t>
            </w:r>
          </w:p>
        </w:tc>
      </w:tr>
      <w:tr w:rsidR="00EF205B" w:rsidRPr="00557837" w:rsidTr="00066676">
        <w:trPr>
          <w:trHeight w:val="266"/>
        </w:trPr>
        <w:tc>
          <w:tcPr>
            <w:tcW w:w="1884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21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1000</w:t>
            </w:r>
          </w:p>
        </w:tc>
        <w:tc>
          <w:tcPr>
            <w:tcW w:w="1885" w:type="dxa"/>
            <w:vAlign w:val="center"/>
          </w:tcPr>
          <w:p w:rsidR="00EF205B" w:rsidRPr="00557837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557837">
              <w:rPr>
                <w:rFonts w:ascii="GOST type B" w:hAnsi="GOST type B"/>
                <w:i/>
                <w:w w:val="97"/>
                <w:szCs w:val="24"/>
              </w:rPr>
              <w:t>40''</w:t>
            </w:r>
          </w:p>
        </w:tc>
        <w:tc>
          <w:tcPr>
            <w:tcW w:w="201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-</w:t>
            </w:r>
          </w:p>
        </w:tc>
        <w:tc>
          <w:tcPr>
            <w:tcW w:w="1996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right="1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1020</w:t>
            </w:r>
          </w:p>
        </w:tc>
        <w:tc>
          <w:tcPr>
            <w:tcW w:w="138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4"/>
              </w:rPr>
              <w:t>1000</w:t>
            </w:r>
          </w:p>
        </w:tc>
      </w:tr>
      <w:tr w:rsidR="00EF205B" w:rsidRPr="00557837" w:rsidTr="00066676">
        <w:trPr>
          <w:trHeight w:val="266"/>
        </w:trPr>
        <w:tc>
          <w:tcPr>
            <w:tcW w:w="1884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21"/>
              <w:jc w:val="center"/>
              <w:rPr>
                <w:rFonts w:ascii="GOST type B" w:hAnsi="GOST type B"/>
                <w:i/>
                <w:w w:val="99"/>
                <w:szCs w:val="24"/>
              </w:rPr>
            </w:pPr>
            <w:r>
              <w:rPr>
                <w:rFonts w:ascii="GOST type B" w:hAnsi="GOST type B"/>
                <w:i/>
                <w:w w:val="99"/>
                <w:szCs w:val="24"/>
              </w:rPr>
              <w:t>1200</w:t>
            </w:r>
          </w:p>
        </w:tc>
        <w:tc>
          <w:tcPr>
            <w:tcW w:w="1885" w:type="dxa"/>
            <w:vAlign w:val="center"/>
          </w:tcPr>
          <w:p w:rsidR="00EF205B" w:rsidRPr="00557837" w:rsidRDefault="00EF205B" w:rsidP="00066676">
            <w:pPr>
              <w:spacing w:after="0"/>
              <w:jc w:val="center"/>
              <w:rPr>
                <w:rFonts w:ascii="GOST type B" w:hAnsi="GOST type B"/>
                <w:i/>
                <w:w w:val="97"/>
                <w:szCs w:val="24"/>
              </w:rPr>
            </w:pPr>
            <w:r>
              <w:rPr>
                <w:rFonts w:ascii="GOST type B" w:hAnsi="GOST type B"/>
                <w:i/>
                <w:w w:val="97"/>
                <w:szCs w:val="24"/>
              </w:rPr>
              <w:t>48</w:t>
            </w:r>
            <w:r w:rsidRPr="00557837">
              <w:rPr>
                <w:rFonts w:ascii="GOST type B" w:hAnsi="GOST type B"/>
                <w:i/>
                <w:w w:val="97"/>
                <w:szCs w:val="24"/>
              </w:rPr>
              <w:t>''</w:t>
            </w:r>
          </w:p>
        </w:tc>
        <w:tc>
          <w:tcPr>
            <w:tcW w:w="201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jc w:val="center"/>
              <w:rPr>
                <w:rFonts w:ascii="GOST type B" w:hAnsi="GOST type B"/>
                <w:i/>
                <w:w w:val="99"/>
                <w:szCs w:val="24"/>
              </w:rPr>
            </w:pPr>
            <w:r>
              <w:rPr>
                <w:rFonts w:ascii="GOST type B" w:hAnsi="GOST type B"/>
                <w:i/>
                <w:w w:val="99"/>
                <w:szCs w:val="24"/>
              </w:rPr>
              <w:t>-</w:t>
            </w:r>
          </w:p>
        </w:tc>
        <w:tc>
          <w:tcPr>
            <w:tcW w:w="1996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right="180"/>
              <w:jc w:val="center"/>
              <w:rPr>
                <w:rFonts w:ascii="GOST type B" w:hAnsi="GOST type B"/>
                <w:i/>
                <w:w w:val="99"/>
                <w:szCs w:val="24"/>
              </w:rPr>
            </w:pPr>
            <w:r>
              <w:rPr>
                <w:rFonts w:ascii="GOST type B" w:hAnsi="GOST type B"/>
                <w:i/>
                <w:w w:val="99"/>
                <w:szCs w:val="24"/>
              </w:rPr>
              <w:t>1220</w:t>
            </w:r>
          </w:p>
        </w:tc>
        <w:tc>
          <w:tcPr>
            <w:tcW w:w="1387" w:type="dxa"/>
            <w:vAlign w:val="center"/>
          </w:tcPr>
          <w:p w:rsidR="00EF205B" w:rsidRPr="00557837" w:rsidRDefault="00EF205B" w:rsidP="00066676">
            <w:pPr>
              <w:spacing w:after="0" w:line="264" w:lineRule="exact"/>
              <w:ind w:left="80"/>
              <w:jc w:val="center"/>
              <w:rPr>
                <w:rFonts w:ascii="GOST type B" w:hAnsi="GOST type B"/>
                <w:i/>
                <w:w w:val="99"/>
                <w:szCs w:val="24"/>
              </w:rPr>
            </w:pPr>
            <w:r>
              <w:rPr>
                <w:rFonts w:ascii="GOST type B" w:hAnsi="GOST type B"/>
                <w:i/>
                <w:w w:val="99"/>
                <w:szCs w:val="24"/>
              </w:rPr>
              <w:t>1200</w:t>
            </w:r>
          </w:p>
        </w:tc>
      </w:tr>
    </w:tbl>
    <w:p w:rsidR="00EF205B" w:rsidRPr="00557837" w:rsidRDefault="00EF205B" w:rsidP="0075413E">
      <w:pPr>
        <w:pStyle w:val="ab"/>
        <w:numPr>
          <w:ilvl w:val="0"/>
          <w:numId w:val="31"/>
        </w:numPr>
        <w:tabs>
          <w:tab w:val="left" w:pos="740"/>
        </w:tabs>
        <w:spacing w:after="0" w:line="240" w:lineRule="auto"/>
        <w:rPr>
          <w:rFonts w:ascii="GOST type B" w:eastAsia="Symbol" w:hAnsi="GOST type B" w:cs="Symbol"/>
          <w:i/>
          <w:szCs w:val="24"/>
        </w:rPr>
      </w:pPr>
      <w:r w:rsidRPr="00557837">
        <w:rPr>
          <w:rFonts w:ascii="GOST type B" w:hAnsi="GOST type B"/>
          <w:b/>
          <w:bCs/>
          <w:i/>
          <w:szCs w:val="24"/>
          <w:highlight w:val="white"/>
        </w:rPr>
        <w:t xml:space="preserve">ВГП </w:t>
      </w:r>
      <w:r w:rsidRPr="00557837">
        <w:rPr>
          <w:rFonts w:ascii="Arial" w:hAnsi="Arial" w:cs="Arial"/>
          <w:i/>
          <w:szCs w:val="24"/>
          <w:highlight w:val="white"/>
        </w:rPr>
        <w:t>–</w:t>
      </w:r>
      <w:r w:rsidRPr="00557837">
        <w:rPr>
          <w:rFonts w:ascii="GOST type B" w:hAnsi="GOST type B"/>
          <w:b/>
          <w:bCs/>
          <w:i/>
          <w:szCs w:val="24"/>
          <w:highlight w:val="white"/>
        </w:rPr>
        <w:t xml:space="preserve"> </w:t>
      </w:r>
      <w:r w:rsidRPr="00557837">
        <w:rPr>
          <w:rFonts w:ascii="GOST type B" w:hAnsi="GOST type B"/>
          <w:i/>
          <w:szCs w:val="24"/>
          <w:highlight w:val="white"/>
        </w:rPr>
        <w:t xml:space="preserve">трубы стальные </w:t>
      </w:r>
      <w:proofErr w:type="spellStart"/>
      <w:r w:rsidRPr="00557837">
        <w:rPr>
          <w:rFonts w:ascii="GOST type B" w:hAnsi="GOST type B"/>
          <w:i/>
          <w:szCs w:val="24"/>
          <w:highlight w:val="white"/>
        </w:rPr>
        <w:t>водогазопроводные</w:t>
      </w:r>
      <w:proofErr w:type="spellEnd"/>
      <w:r w:rsidRPr="00557837">
        <w:rPr>
          <w:rFonts w:ascii="GOST type B" w:hAnsi="GOST type B"/>
          <w:i/>
          <w:szCs w:val="24"/>
          <w:highlight w:val="white"/>
        </w:rPr>
        <w:t xml:space="preserve"> ГОСТ</w:t>
      </w:r>
      <w:r w:rsidRPr="00557837">
        <w:rPr>
          <w:rFonts w:ascii="GOST type B" w:hAnsi="GOST type B"/>
          <w:b/>
          <w:bCs/>
          <w:i/>
          <w:szCs w:val="24"/>
          <w:highlight w:val="white"/>
        </w:rPr>
        <w:t xml:space="preserve"> </w:t>
      </w:r>
      <w:r w:rsidRPr="00557837">
        <w:rPr>
          <w:rFonts w:ascii="GOST type B" w:hAnsi="GOST type B"/>
          <w:i/>
          <w:szCs w:val="24"/>
          <w:highlight w:val="white"/>
        </w:rPr>
        <w:t>3262-75</w:t>
      </w:r>
    </w:p>
    <w:p w:rsidR="00EF205B" w:rsidRPr="00557837" w:rsidRDefault="00EF205B" w:rsidP="00EF205B">
      <w:pPr>
        <w:spacing w:line="135" w:lineRule="exact"/>
        <w:rPr>
          <w:rFonts w:ascii="GOST type B" w:eastAsia="Symbol" w:hAnsi="GOST type B" w:cs="Symbol"/>
          <w:i/>
          <w:szCs w:val="24"/>
        </w:rPr>
      </w:pPr>
    </w:p>
    <w:p w:rsidR="00EF205B" w:rsidRPr="00557837" w:rsidRDefault="00EF205B" w:rsidP="0075413E">
      <w:pPr>
        <w:pStyle w:val="ab"/>
        <w:numPr>
          <w:ilvl w:val="0"/>
          <w:numId w:val="31"/>
        </w:numPr>
        <w:tabs>
          <w:tab w:val="left" w:pos="740"/>
        </w:tabs>
        <w:spacing w:after="0" w:line="240" w:lineRule="auto"/>
        <w:rPr>
          <w:rFonts w:ascii="GOST type B" w:eastAsia="Symbol" w:hAnsi="GOST type B" w:cs="Symbol"/>
          <w:i/>
          <w:szCs w:val="24"/>
        </w:rPr>
      </w:pPr>
      <w:r w:rsidRPr="00557837">
        <w:rPr>
          <w:rFonts w:ascii="GOST type B" w:hAnsi="GOST type B"/>
          <w:b/>
          <w:bCs/>
          <w:i/>
          <w:szCs w:val="24"/>
          <w:highlight w:val="white"/>
        </w:rPr>
        <w:t xml:space="preserve">ЭС </w:t>
      </w:r>
      <w:r w:rsidRPr="00557837">
        <w:rPr>
          <w:rFonts w:ascii="Arial" w:hAnsi="Arial" w:cs="Arial"/>
          <w:i/>
          <w:szCs w:val="24"/>
          <w:highlight w:val="white"/>
        </w:rPr>
        <w:t>–</w:t>
      </w:r>
      <w:r w:rsidRPr="00557837">
        <w:rPr>
          <w:rFonts w:ascii="GOST type B" w:hAnsi="GOST type B"/>
          <w:b/>
          <w:bCs/>
          <w:i/>
          <w:szCs w:val="24"/>
          <w:highlight w:val="white"/>
        </w:rPr>
        <w:t xml:space="preserve"> </w:t>
      </w:r>
      <w:r w:rsidRPr="00557837">
        <w:rPr>
          <w:rFonts w:ascii="GOST type B" w:hAnsi="GOST type B"/>
          <w:i/>
          <w:szCs w:val="24"/>
          <w:highlight w:val="white"/>
        </w:rPr>
        <w:t xml:space="preserve">трубы стальные электросварные </w:t>
      </w:r>
      <w:proofErr w:type="spellStart"/>
      <w:r w:rsidRPr="00557837">
        <w:rPr>
          <w:rFonts w:ascii="GOST type B" w:hAnsi="GOST type B"/>
          <w:i/>
          <w:szCs w:val="24"/>
          <w:highlight w:val="white"/>
        </w:rPr>
        <w:t>прямошовные</w:t>
      </w:r>
      <w:proofErr w:type="spellEnd"/>
      <w:r w:rsidRPr="00557837">
        <w:rPr>
          <w:rFonts w:ascii="GOST type B" w:hAnsi="GOST type B"/>
          <w:i/>
          <w:szCs w:val="24"/>
          <w:highlight w:val="white"/>
        </w:rPr>
        <w:t xml:space="preserve"> ГОСТ</w:t>
      </w:r>
      <w:r w:rsidRPr="00557837">
        <w:rPr>
          <w:rFonts w:ascii="GOST type B" w:hAnsi="GOST type B"/>
          <w:b/>
          <w:bCs/>
          <w:i/>
          <w:szCs w:val="24"/>
          <w:highlight w:val="white"/>
        </w:rPr>
        <w:t xml:space="preserve"> </w:t>
      </w:r>
      <w:r w:rsidRPr="00557837">
        <w:rPr>
          <w:rFonts w:ascii="GOST type B" w:hAnsi="GOST type B"/>
          <w:i/>
          <w:szCs w:val="24"/>
          <w:highlight w:val="white"/>
        </w:rPr>
        <w:t>10704-91</w:t>
      </w:r>
    </w:p>
    <w:p w:rsidR="00EF205B" w:rsidRPr="00557837" w:rsidRDefault="00EF205B" w:rsidP="00EF205B">
      <w:pPr>
        <w:spacing w:line="138" w:lineRule="exact"/>
        <w:rPr>
          <w:rFonts w:ascii="GOST type B" w:eastAsia="Symbol" w:hAnsi="GOST type B" w:cs="Symbol"/>
          <w:i/>
          <w:szCs w:val="24"/>
        </w:rPr>
      </w:pPr>
    </w:p>
    <w:p w:rsidR="00EF205B" w:rsidRPr="00557837" w:rsidRDefault="00EF205B" w:rsidP="0075413E">
      <w:pPr>
        <w:pStyle w:val="ab"/>
        <w:numPr>
          <w:ilvl w:val="0"/>
          <w:numId w:val="31"/>
        </w:numPr>
        <w:tabs>
          <w:tab w:val="left" w:pos="740"/>
        </w:tabs>
        <w:spacing w:after="0" w:line="240" w:lineRule="auto"/>
        <w:rPr>
          <w:rFonts w:ascii="GOST type B" w:eastAsia="Symbol" w:hAnsi="GOST type B" w:cs="Symbol"/>
          <w:i/>
          <w:szCs w:val="24"/>
        </w:rPr>
      </w:pPr>
      <w:r w:rsidRPr="00557837">
        <w:rPr>
          <w:rFonts w:ascii="GOST type B" w:hAnsi="GOST type B"/>
          <w:b/>
          <w:bCs/>
          <w:i/>
          <w:szCs w:val="24"/>
          <w:highlight w:val="white"/>
        </w:rPr>
        <w:t xml:space="preserve">БШ </w:t>
      </w:r>
      <w:r w:rsidRPr="00557837">
        <w:rPr>
          <w:rFonts w:ascii="Arial" w:hAnsi="Arial" w:cs="Arial"/>
          <w:i/>
          <w:szCs w:val="24"/>
          <w:highlight w:val="white"/>
        </w:rPr>
        <w:t>–</w:t>
      </w:r>
      <w:r w:rsidRPr="00557837">
        <w:rPr>
          <w:rFonts w:ascii="GOST type B" w:hAnsi="GOST type B"/>
          <w:b/>
          <w:bCs/>
          <w:i/>
          <w:szCs w:val="24"/>
          <w:highlight w:val="white"/>
        </w:rPr>
        <w:t xml:space="preserve"> </w:t>
      </w:r>
      <w:r w:rsidRPr="00557837">
        <w:rPr>
          <w:rFonts w:ascii="GOST type B" w:hAnsi="GOST type B"/>
          <w:i/>
          <w:szCs w:val="24"/>
          <w:highlight w:val="white"/>
        </w:rPr>
        <w:t>трубы стальные бесшовные горячедеформированные ГОСТ</w:t>
      </w:r>
      <w:r w:rsidRPr="00557837">
        <w:rPr>
          <w:rFonts w:ascii="GOST type B" w:hAnsi="GOST type B"/>
          <w:b/>
          <w:bCs/>
          <w:i/>
          <w:szCs w:val="24"/>
          <w:highlight w:val="white"/>
        </w:rPr>
        <w:t xml:space="preserve"> </w:t>
      </w:r>
      <w:r w:rsidRPr="00557837">
        <w:rPr>
          <w:rFonts w:ascii="GOST type B" w:hAnsi="GOST type B"/>
          <w:i/>
          <w:szCs w:val="24"/>
          <w:highlight w:val="white"/>
        </w:rPr>
        <w:t>8732-78 (от</w:t>
      </w:r>
      <w:r w:rsidRPr="00557837">
        <w:rPr>
          <w:rFonts w:ascii="GOST type B" w:hAnsi="GOST type B"/>
          <w:b/>
          <w:bCs/>
          <w:i/>
          <w:szCs w:val="24"/>
          <w:highlight w:val="white"/>
        </w:rPr>
        <w:t xml:space="preserve"> </w:t>
      </w:r>
      <w:r w:rsidRPr="00557837">
        <w:rPr>
          <w:rFonts w:ascii="GOST type B" w:hAnsi="GOST type B"/>
          <w:i/>
          <w:szCs w:val="24"/>
          <w:highlight w:val="white"/>
        </w:rPr>
        <w:t>20</w:t>
      </w:r>
      <w:r w:rsidRPr="00557837">
        <w:rPr>
          <w:rFonts w:ascii="GOST type B" w:hAnsi="GOST type B"/>
          <w:b/>
          <w:bCs/>
          <w:i/>
          <w:szCs w:val="24"/>
          <w:highlight w:val="white"/>
        </w:rPr>
        <w:t xml:space="preserve"> </w:t>
      </w:r>
      <w:r w:rsidRPr="00557837">
        <w:rPr>
          <w:rFonts w:ascii="GOST type B" w:hAnsi="GOST type B"/>
          <w:i/>
          <w:szCs w:val="24"/>
          <w:highlight w:val="white"/>
        </w:rPr>
        <w:t>до</w:t>
      </w:r>
      <w:r w:rsidRPr="00557837">
        <w:rPr>
          <w:rFonts w:ascii="GOST type B" w:hAnsi="GOST type B"/>
          <w:b/>
          <w:bCs/>
          <w:i/>
          <w:szCs w:val="24"/>
          <w:highlight w:val="white"/>
        </w:rPr>
        <w:t xml:space="preserve"> </w:t>
      </w:r>
      <w:r w:rsidRPr="00557837">
        <w:rPr>
          <w:rFonts w:ascii="GOST type B" w:hAnsi="GOST type B"/>
          <w:i/>
          <w:szCs w:val="24"/>
          <w:highlight w:val="white"/>
        </w:rPr>
        <w:t>530</w:t>
      </w:r>
      <w:r w:rsidRPr="00557837">
        <w:rPr>
          <w:rFonts w:ascii="GOST type B" w:eastAsia="Symbol" w:hAnsi="GOST type B" w:cs="Symbol"/>
          <w:i/>
          <w:szCs w:val="24"/>
        </w:rPr>
        <w:t xml:space="preserve"> </w:t>
      </w:r>
      <w:r w:rsidRPr="00557837">
        <w:rPr>
          <w:rFonts w:ascii="GOST type B" w:hAnsi="GOST type B"/>
          <w:i/>
          <w:szCs w:val="24"/>
          <w:highlight w:val="white"/>
        </w:rPr>
        <w:t>мм)</w:t>
      </w:r>
    </w:p>
    <w:p w:rsidR="00EF205B" w:rsidRDefault="00EF205B" w:rsidP="00EF205B">
      <w:pPr>
        <w:spacing w:line="350" w:lineRule="auto"/>
        <w:ind w:right="60"/>
        <w:jc w:val="center"/>
        <w:rPr>
          <w:rFonts w:ascii="GOST type B" w:hAnsi="GOST type B"/>
          <w:i/>
          <w:sz w:val="20"/>
          <w:szCs w:val="20"/>
        </w:rPr>
      </w:pPr>
    </w:p>
    <w:p w:rsidR="00EF205B" w:rsidRDefault="00EF205B" w:rsidP="00EF205B">
      <w:pPr>
        <w:spacing w:line="351" w:lineRule="auto"/>
        <w:ind w:right="60"/>
        <w:jc w:val="center"/>
        <w:rPr>
          <w:rFonts w:ascii="GOST type B" w:hAnsi="GOST type B"/>
          <w:i/>
          <w:sz w:val="28"/>
          <w:szCs w:val="28"/>
        </w:rPr>
      </w:pPr>
      <w:r w:rsidRPr="00557837">
        <w:rPr>
          <w:rFonts w:ascii="GOST type B" w:hAnsi="GOST type B"/>
          <w:i/>
          <w:sz w:val="28"/>
          <w:szCs w:val="28"/>
        </w:rPr>
        <w:t>Расчет естественной убыли при транспортировке воды для пер</w:t>
      </w:r>
      <w:r w:rsidRPr="00557837">
        <w:rPr>
          <w:rFonts w:ascii="GOST type B" w:hAnsi="GOST type B"/>
          <w:i/>
          <w:sz w:val="28"/>
          <w:szCs w:val="28"/>
        </w:rPr>
        <w:t>е</w:t>
      </w:r>
      <w:r w:rsidRPr="00557837">
        <w:rPr>
          <w:rFonts w:ascii="GOST type B" w:hAnsi="GOST type B"/>
          <w:i/>
          <w:sz w:val="28"/>
          <w:szCs w:val="28"/>
        </w:rPr>
        <w:t>дачи абонентам представлен в таблице:</w:t>
      </w:r>
    </w:p>
    <w:p w:rsidR="00747FE6" w:rsidRPr="00557837" w:rsidRDefault="00747FE6" w:rsidP="00747FE6">
      <w:pPr>
        <w:spacing w:line="351" w:lineRule="auto"/>
        <w:ind w:right="60"/>
        <w:jc w:val="right"/>
        <w:rPr>
          <w:rFonts w:ascii="GOST type B" w:hAnsi="GOST type B"/>
          <w:i/>
          <w:sz w:val="20"/>
          <w:szCs w:val="20"/>
        </w:rPr>
      </w:pPr>
      <w:r>
        <w:rPr>
          <w:rFonts w:ascii="GOST type B" w:hAnsi="GOST type B"/>
          <w:i/>
          <w:sz w:val="28"/>
          <w:szCs w:val="28"/>
        </w:rPr>
        <w:t>Таблица 34</w:t>
      </w: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60"/>
        <w:gridCol w:w="1400"/>
        <w:gridCol w:w="1800"/>
        <w:gridCol w:w="680"/>
        <w:gridCol w:w="1680"/>
        <w:gridCol w:w="2180"/>
      </w:tblGrid>
      <w:tr w:rsidR="00EF205B" w:rsidRPr="00557837" w:rsidTr="00066676">
        <w:trPr>
          <w:trHeight w:val="324"/>
          <w:jc w:val="center"/>
        </w:trPr>
        <w:tc>
          <w:tcPr>
            <w:tcW w:w="126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ind w:left="260"/>
              <w:rPr>
                <w:rFonts w:ascii="GOST type B" w:hAnsi="GOST type B"/>
                <w:i/>
                <w:szCs w:val="20"/>
              </w:rPr>
            </w:pPr>
            <w:proofErr w:type="spellStart"/>
            <w:r w:rsidRPr="00557837">
              <w:rPr>
                <w:rFonts w:ascii="GOST type B" w:hAnsi="GOST type B"/>
                <w:i/>
                <w:szCs w:val="28"/>
              </w:rPr>
              <w:t>Dy</w:t>
            </w:r>
            <w:proofErr w:type="spellEnd"/>
            <w:r w:rsidRPr="00557837">
              <w:rPr>
                <w:rFonts w:ascii="GOST type B" w:hAnsi="GOST type B"/>
                <w:i/>
                <w:szCs w:val="28"/>
              </w:rPr>
              <w:t>(мм)</w:t>
            </w:r>
          </w:p>
        </w:tc>
        <w:tc>
          <w:tcPr>
            <w:tcW w:w="14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ind w:left="420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i/>
                <w:szCs w:val="28"/>
              </w:rPr>
              <w:t>L(км)</w:t>
            </w:r>
          </w:p>
        </w:tc>
        <w:tc>
          <w:tcPr>
            <w:tcW w:w="18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ind w:left="380"/>
              <w:rPr>
                <w:rFonts w:ascii="GOST type B" w:hAnsi="GOST type B"/>
                <w:i/>
                <w:szCs w:val="20"/>
              </w:rPr>
            </w:pPr>
            <w:proofErr w:type="gramStart"/>
            <w:r w:rsidRPr="00557837">
              <w:rPr>
                <w:rFonts w:ascii="GOST type B" w:hAnsi="GOST type B"/>
                <w:i/>
                <w:szCs w:val="28"/>
              </w:rPr>
              <w:t>N(кг/км x</w:t>
            </w:r>
            <w:proofErr w:type="gramEnd"/>
          </w:p>
        </w:tc>
        <w:tc>
          <w:tcPr>
            <w:tcW w:w="6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ind w:left="360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i/>
                <w:szCs w:val="28"/>
              </w:rPr>
              <w:t>t</w:t>
            </w:r>
          </w:p>
        </w:tc>
        <w:tc>
          <w:tcPr>
            <w:tcW w:w="16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jc w:val="center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8"/>
              </w:rPr>
              <w:t>G1(м3/</w:t>
            </w:r>
            <w:proofErr w:type="spellStart"/>
            <w:r w:rsidRPr="00557837">
              <w:rPr>
                <w:rFonts w:ascii="GOST type B" w:hAnsi="GOST type B"/>
                <w:i/>
                <w:w w:val="99"/>
                <w:szCs w:val="28"/>
              </w:rPr>
              <w:t>сут</w:t>
            </w:r>
            <w:proofErr w:type="spellEnd"/>
            <w:r w:rsidRPr="00557837">
              <w:rPr>
                <w:rFonts w:ascii="GOST type B" w:hAnsi="GOST type B"/>
                <w:i/>
                <w:w w:val="99"/>
                <w:szCs w:val="28"/>
              </w:rPr>
              <w:t>)</w:t>
            </w:r>
          </w:p>
        </w:tc>
        <w:tc>
          <w:tcPr>
            <w:tcW w:w="21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jc w:val="center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i/>
                <w:szCs w:val="28"/>
              </w:rPr>
              <w:t>G1(тыс</w:t>
            </w:r>
            <w:proofErr w:type="gramStart"/>
            <w:r w:rsidRPr="00557837">
              <w:rPr>
                <w:rFonts w:ascii="GOST type B" w:hAnsi="GOST type B"/>
                <w:i/>
                <w:szCs w:val="28"/>
              </w:rPr>
              <w:t>.м</w:t>
            </w:r>
            <w:proofErr w:type="gramEnd"/>
            <w:r w:rsidRPr="00557837">
              <w:rPr>
                <w:rFonts w:ascii="GOST type B" w:hAnsi="GOST type B"/>
                <w:i/>
                <w:szCs w:val="28"/>
              </w:rPr>
              <w:t>3/год)</w:t>
            </w:r>
          </w:p>
        </w:tc>
      </w:tr>
      <w:tr w:rsidR="00EF205B" w:rsidRPr="00557837" w:rsidTr="00066676">
        <w:trPr>
          <w:trHeight w:val="326"/>
          <w:jc w:val="center"/>
        </w:trPr>
        <w:tc>
          <w:tcPr>
            <w:tcW w:w="1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jc w:val="center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i/>
                <w:w w:val="93"/>
                <w:szCs w:val="28"/>
              </w:rPr>
              <w:t>ч)</w:t>
            </w:r>
          </w:p>
        </w:tc>
        <w:tc>
          <w:tcPr>
            <w:tcW w:w="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jc w:val="center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i/>
                <w:w w:val="97"/>
                <w:szCs w:val="28"/>
              </w:rPr>
              <w:t>(ч)</w:t>
            </w: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rPr>
                <w:rFonts w:ascii="GOST type B" w:hAnsi="GOST type B"/>
                <w:i/>
                <w:szCs w:val="24"/>
              </w:rPr>
            </w:pPr>
          </w:p>
        </w:tc>
      </w:tr>
      <w:tr w:rsidR="00EF205B" w:rsidRPr="00557837" w:rsidTr="00066676">
        <w:trPr>
          <w:trHeight w:val="315"/>
          <w:jc w:val="center"/>
        </w:trPr>
        <w:tc>
          <w:tcPr>
            <w:tcW w:w="1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spacing w:line="314" w:lineRule="exact"/>
              <w:jc w:val="center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b/>
                <w:bCs/>
                <w:i/>
                <w:w w:val="99"/>
                <w:szCs w:val="28"/>
              </w:rPr>
              <w:t>50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spacing w:line="309" w:lineRule="exact"/>
              <w:jc w:val="center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i/>
                <w:w w:val="98"/>
                <w:szCs w:val="28"/>
              </w:rPr>
              <w:t>6,046</w:t>
            </w:r>
          </w:p>
        </w:tc>
        <w:tc>
          <w:tcPr>
            <w:tcW w:w="1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spacing w:line="309" w:lineRule="exact"/>
              <w:jc w:val="center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i/>
                <w:szCs w:val="28"/>
              </w:rPr>
              <w:t>16,8</w:t>
            </w:r>
          </w:p>
        </w:tc>
        <w:tc>
          <w:tcPr>
            <w:tcW w:w="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spacing w:line="309" w:lineRule="exact"/>
              <w:jc w:val="center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8"/>
              </w:rPr>
              <w:t>24</w:t>
            </w: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spacing w:line="309" w:lineRule="exact"/>
              <w:jc w:val="center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i/>
                <w:szCs w:val="28"/>
              </w:rPr>
              <w:t>2,44</w:t>
            </w:r>
          </w:p>
        </w:tc>
        <w:tc>
          <w:tcPr>
            <w:tcW w:w="2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spacing w:line="309" w:lineRule="exact"/>
              <w:jc w:val="center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i/>
                <w:w w:val="97"/>
                <w:szCs w:val="28"/>
              </w:rPr>
              <w:t>0,89</w:t>
            </w:r>
          </w:p>
        </w:tc>
      </w:tr>
      <w:tr w:rsidR="00EF205B" w:rsidRPr="00557837" w:rsidTr="00066676">
        <w:trPr>
          <w:trHeight w:val="311"/>
          <w:jc w:val="center"/>
        </w:trPr>
        <w:tc>
          <w:tcPr>
            <w:tcW w:w="1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spacing w:line="310" w:lineRule="exact"/>
              <w:jc w:val="center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b/>
                <w:bCs/>
                <w:i/>
                <w:w w:val="99"/>
                <w:szCs w:val="28"/>
              </w:rPr>
              <w:t>89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spacing w:line="308" w:lineRule="exact"/>
              <w:jc w:val="center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i/>
                <w:w w:val="98"/>
                <w:szCs w:val="28"/>
              </w:rPr>
              <w:t>1,167</w:t>
            </w:r>
          </w:p>
        </w:tc>
        <w:tc>
          <w:tcPr>
            <w:tcW w:w="1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spacing w:line="308" w:lineRule="exact"/>
              <w:jc w:val="center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i/>
                <w:szCs w:val="28"/>
              </w:rPr>
              <w:t>16,8</w:t>
            </w:r>
          </w:p>
        </w:tc>
        <w:tc>
          <w:tcPr>
            <w:tcW w:w="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spacing w:line="308" w:lineRule="exact"/>
              <w:jc w:val="center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8"/>
              </w:rPr>
              <w:t>24</w:t>
            </w: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spacing w:line="308" w:lineRule="exact"/>
              <w:jc w:val="center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i/>
                <w:szCs w:val="28"/>
              </w:rPr>
              <w:t>0,47</w:t>
            </w:r>
          </w:p>
        </w:tc>
        <w:tc>
          <w:tcPr>
            <w:tcW w:w="2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spacing w:line="308" w:lineRule="exact"/>
              <w:jc w:val="center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i/>
                <w:w w:val="97"/>
                <w:szCs w:val="28"/>
              </w:rPr>
              <w:t>0,17</w:t>
            </w:r>
          </w:p>
        </w:tc>
      </w:tr>
      <w:tr w:rsidR="00EF205B" w:rsidRPr="00557837" w:rsidTr="00066676">
        <w:trPr>
          <w:trHeight w:val="312"/>
          <w:jc w:val="center"/>
        </w:trPr>
        <w:tc>
          <w:tcPr>
            <w:tcW w:w="1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spacing w:line="310" w:lineRule="exact"/>
              <w:jc w:val="center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b/>
                <w:bCs/>
                <w:i/>
                <w:w w:val="99"/>
                <w:szCs w:val="28"/>
              </w:rPr>
              <w:t>100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spacing w:line="308" w:lineRule="exact"/>
              <w:jc w:val="center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i/>
                <w:szCs w:val="28"/>
              </w:rPr>
              <w:t>27,503</w:t>
            </w:r>
          </w:p>
        </w:tc>
        <w:tc>
          <w:tcPr>
            <w:tcW w:w="1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spacing w:line="308" w:lineRule="exact"/>
              <w:jc w:val="center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i/>
                <w:szCs w:val="28"/>
              </w:rPr>
              <w:t>16,8</w:t>
            </w:r>
          </w:p>
        </w:tc>
        <w:tc>
          <w:tcPr>
            <w:tcW w:w="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spacing w:line="308" w:lineRule="exact"/>
              <w:jc w:val="center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8"/>
              </w:rPr>
              <w:t>24</w:t>
            </w: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spacing w:line="308" w:lineRule="exact"/>
              <w:jc w:val="center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i/>
                <w:w w:val="98"/>
                <w:szCs w:val="28"/>
              </w:rPr>
              <w:t>11,09</w:t>
            </w:r>
          </w:p>
        </w:tc>
        <w:tc>
          <w:tcPr>
            <w:tcW w:w="2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spacing w:line="308" w:lineRule="exact"/>
              <w:jc w:val="center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i/>
                <w:w w:val="97"/>
                <w:szCs w:val="28"/>
              </w:rPr>
              <w:t>4,05</w:t>
            </w:r>
          </w:p>
        </w:tc>
      </w:tr>
      <w:tr w:rsidR="00EF205B" w:rsidRPr="00557837" w:rsidTr="00066676">
        <w:trPr>
          <w:trHeight w:val="312"/>
          <w:jc w:val="center"/>
        </w:trPr>
        <w:tc>
          <w:tcPr>
            <w:tcW w:w="1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spacing w:line="310" w:lineRule="exact"/>
              <w:jc w:val="center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b/>
                <w:bCs/>
                <w:i/>
                <w:w w:val="99"/>
                <w:szCs w:val="28"/>
              </w:rPr>
              <w:t>150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spacing w:line="308" w:lineRule="exact"/>
              <w:jc w:val="center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i/>
                <w:w w:val="98"/>
                <w:szCs w:val="28"/>
              </w:rPr>
              <w:t>15,11</w:t>
            </w:r>
          </w:p>
        </w:tc>
        <w:tc>
          <w:tcPr>
            <w:tcW w:w="1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spacing w:line="308" w:lineRule="exact"/>
              <w:jc w:val="center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i/>
                <w:szCs w:val="28"/>
              </w:rPr>
              <w:t>25,2</w:t>
            </w:r>
          </w:p>
        </w:tc>
        <w:tc>
          <w:tcPr>
            <w:tcW w:w="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spacing w:line="308" w:lineRule="exact"/>
              <w:jc w:val="center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i/>
                <w:w w:val="99"/>
                <w:szCs w:val="28"/>
              </w:rPr>
              <w:t>24</w:t>
            </w: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spacing w:line="308" w:lineRule="exact"/>
              <w:jc w:val="center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i/>
                <w:szCs w:val="28"/>
              </w:rPr>
              <w:t>9,14</w:t>
            </w:r>
          </w:p>
        </w:tc>
        <w:tc>
          <w:tcPr>
            <w:tcW w:w="2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spacing w:line="308" w:lineRule="exact"/>
              <w:jc w:val="center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i/>
                <w:w w:val="97"/>
                <w:szCs w:val="28"/>
              </w:rPr>
              <w:t>3,34</w:t>
            </w:r>
          </w:p>
        </w:tc>
      </w:tr>
      <w:tr w:rsidR="00EF205B" w:rsidRPr="00557837" w:rsidTr="00066676">
        <w:trPr>
          <w:trHeight w:val="311"/>
          <w:jc w:val="center"/>
        </w:trPr>
        <w:tc>
          <w:tcPr>
            <w:tcW w:w="1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spacing w:line="310" w:lineRule="exact"/>
              <w:jc w:val="center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b/>
                <w:bCs/>
                <w:i/>
                <w:w w:val="99"/>
                <w:szCs w:val="28"/>
              </w:rPr>
              <w:t>Итого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spacing w:line="308" w:lineRule="exact"/>
              <w:jc w:val="center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i/>
                <w:szCs w:val="28"/>
              </w:rPr>
              <w:t>49,826</w:t>
            </w:r>
          </w:p>
        </w:tc>
        <w:tc>
          <w:tcPr>
            <w:tcW w:w="1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spacing w:line="310" w:lineRule="exact"/>
              <w:jc w:val="center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b/>
                <w:bCs/>
                <w:i/>
                <w:w w:val="98"/>
                <w:szCs w:val="28"/>
              </w:rPr>
              <w:t>23,14</w:t>
            </w:r>
          </w:p>
        </w:tc>
        <w:tc>
          <w:tcPr>
            <w:tcW w:w="2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F205B" w:rsidRPr="00557837" w:rsidRDefault="00EF205B" w:rsidP="00066676">
            <w:pPr>
              <w:spacing w:line="308" w:lineRule="exact"/>
              <w:jc w:val="center"/>
              <w:rPr>
                <w:rFonts w:ascii="GOST type B" w:hAnsi="GOST type B"/>
                <w:i/>
                <w:szCs w:val="20"/>
              </w:rPr>
            </w:pPr>
            <w:r w:rsidRPr="00557837">
              <w:rPr>
                <w:rFonts w:ascii="GOST type B" w:hAnsi="GOST type B"/>
                <w:i/>
                <w:w w:val="97"/>
                <w:szCs w:val="28"/>
              </w:rPr>
              <w:t>8,44</w:t>
            </w:r>
          </w:p>
        </w:tc>
      </w:tr>
    </w:tbl>
    <w:p w:rsidR="003808E1" w:rsidRDefault="003808E1" w:rsidP="003808E1">
      <w:pPr>
        <w:jc w:val="center"/>
        <w:rPr>
          <w:sz w:val="28"/>
          <w:szCs w:val="28"/>
        </w:rPr>
      </w:pPr>
    </w:p>
    <w:p w:rsidR="00747FE6" w:rsidRPr="007956EE" w:rsidRDefault="003808E1" w:rsidP="007956EE">
      <w:pPr>
        <w:jc w:val="center"/>
        <w:rPr>
          <w:rFonts w:ascii="GOST type B" w:hAnsi="GOST type B"/>
          <w:i/>
          <w:sz w:val="28"/>
          <w:szCs w:val="24"/>
        </w:rPr>
      </w:pPr>
      <w:r w:rsidRPr="00747FE6">
        <w:rPr>
          <w:rFonts w:ascii="GOST type B" w:hAnsi="GOST type B"/>
          <w:i/>
          <w:sz w:val="28"/>
          <w:szCs w:val="24"/>
        </w:rPr>
        <w:lastRenderedPageBreak/>
        <w:t>Нормативные показатели потребления тепловой энергии на ну</w:t>
      </w:r>
      <w:r w:rsidRPr="00747FE6">
        <w:rPr>
          <w:rFonts w:ascii="GOST type B" w:hAnsi="GOST type B"/>
          <w:i/>
          <w:sz w:val="28"/>
          <w:szCs w:val="24"/>
        </w:rPr>
        <w:t>ж</w:t>
      </w:r>
      <w:r w:rsidRPr="00747FE6">
        <w:rPr>
          <w:rFonts w:ascii="GOST type B" w:hAnsi="GOST type B"/>
          <w:i/>
          <w:sz w:val="28"/>
          <w:szCs w:val="24"/>
        </w:rPr>
        <w:t>ды ГВС от котельных г. Киров по направлениям представлены в таблице</w:t>
      </w:r>
      <w:r w:rsidR="00747FE6">
        <w:rPr>
          <w:rFonts w:ascii="GOST type B" w:hAnsi="GOST type B"/>
          <w:i/>
          <w:sz w:val="28"/>
          <w:szCs w:val="24"/>
        </w:rPr>
        <w:t xml:space="preserve"> </w:t>
      </w:r>
      <w:r w:rsidR="00747FE6" w:rsidRPr="00747FE6">
        <w:rPr>
          <w:rFonts w:ascii="GOST type B" w:hAnsi="GOST type B"/>
          <w:i/>
          <w:sz w:val="28"/>
          <w:szCs w:val="24"/>
        </w:rPr>
        <w:t>35</w:t>
      </w:r>
      <w:r w:rsidR="00747FE6">
        <w:rPr>
          <w:rFonts w:ascii="GOST type B" w:hAnsi="GOST type B"/>
          <w:i/>
          <w:sz w:val="28"/>
          <w:szCs w:val="24"/>
        </w:rPr>
        <w:t>.</w:t>
      </w:r>
    </w:p>
    <w:p w:rsidR="003808E1" w:rsidRPr="00747FE6" w:rsidRDefault="00747FE6" w:rsidP="003808E1">
      <w:pPr>
        <w:jc w:val="right"/>
        <w:rPr>
          <w:rFonts w:ascii="GOST type B" w:hAnsi="GOST type B"/>
          <w:bCs/>
          <w:i/>
          <w:sz w:val="28"/>
          <w:szCs w:val="24"/>
        </w:rPr>
      </w:pPr>
      <w:r w:rsidRPr="00747FE6">
        <w:rPr>
          <w:rFonts w:ascii="GOST type B" w:hAnsi="GOST type B"/>
          <w:bCs/>
          <w:i/>
          <w:sz w:val="28"/>
          <w:szCs w:val="24"/>
        </w:rPr>
        <w:t>Таблица 35</w:t>
      </w:r>
    </w:p>
    <w:tbl>
      <w:tblPr>
        <w:tblW w:w="842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03"/>
        <w:gridCol w:w="3481"/>
        <w:gridCol w:w="2130"/>
        <w:gridCol w:w="2646"/>
      </w:tblGrid>
      <w:tr w:rsidR="003808E1" w:rsidRPr="003808E1" w:rsidTr="002E3AF3">
        <w:trPr>
          <w:trHeight w:val="255"/>
          <w:jc w:val="center"/>
        </w:trPr>
        <w:tc>
          <w:tcPr>
            <w:tcW w:w="636" w:type="dxa"/>
            <w:shd w:val="clear" w:color="auto" w:fill="auto"/>
            <w:noWrap/>
            <w:vAlign w:val="center"/>
            <w:hideMark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№№</w:t>
            </w:r>
          </w:p>
        </w:tc>
        <w:tc>
          <w:tcPr>
            <w:tcW w:w="3481" w:type="dxa"/>
            <w:shd w:val="clear" w:color="auto" w:fill="auto"/>
            <w:noWrap/>
            <w:vAlign w:val="center"/>
            <w:hideMark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60" w:type="dxa"/>
            <w:vMerge w:val="restart"/>
            <w:shd w:val="clear" w:color="auto" w:fill="auto"/>
            <w:vAlign w:val="center"/>
            <w:hideMark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Горячее  вод</w:t>
            </w:r>
            <w:r w:rsidRPr="003808E1">
              <w:rPr>
                <w:rFonts w:ascii="GOST type B" w:hAnsi="GOST type B"/>
                <w:i/>
                <w:szCs w:val="24"/>
              </w:rPr>
              <w:t>о</w:t>
            </w:r>
            <w:r w:rsidRPr="003808E1">
              <w:rPr>
                <w:rFonts w:ascii="GOST type B" w:hAnsi="GOST type B"/>
                <w:i/>
                <w:szCs w:val="24"/>
              </w:rPr>
              <w:t>снабжение</w:t>
            </w:r>
          </w:p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ГВС, м</w:t>
            </w:r>
            <w:r w:rsidRPr="003808E1">
              <w:rPr>
                <w:rFonts w:ascii="GOST type B" w:hAnsi="GOST type B"/>
                <w:i/>
                <w:szCs w:val="24"/>
                <w:vertAlign w:val="superscript"/>
              </w:rPr>
              <w:t>3</w:t>
            </w:r>
            <w:r w:rsidRPr="003808E1">
              <w:rPr>
                <w:rFonts w:ascii="GOST type B" w:hAnsi="GOST type B"/>
                <w:i/>
                <w:szCs w:val="24"/>
              </w:rPr>
              <w:t>/час</w:t>
            </w:r>
          </w:p>
        </w:tc>
        <w:tc>
          <w:tcPr>
            <w:tcW w:w="2646" w:type="dxa"/>
            <w:vMerge w:val="restart"/>
            <w:shd w:val="clear" w:color="auto" w:fill="auto"/>
            <w:noWrap/>
            <w:vAlign w:val="center"/>
            <w:hideMark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</w:p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Потребитель</w:t>
            </w:r>
          </w:p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</w:p>
        </w:tc>
      </w:tr>
      <w:tr w:rsidR="003808E1" w:rsidRPr="003808E1" w:rsidTr="002E3AF3">
        <w:trPr>
          <w:trHeight w:val="970"/>
          <w:jc w:val="center"/>
        </w:trPr>
        <w:tc>
          <w:tcPr>
            <w:tcW w:w="636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proofErr w:type="gramStart"/>
            <w:r w:rsidRPr="003808E1">
              <w:rPr>
                <w:rFonts w:ascii="GOST type B" w:hAnsi="GOST type B"/>
                <w:i/>
                <w:szCs w:val="24"/>
              </w:rPr>
              <w:t>п</w:t>
            </w:r>
            <w:proofErr w:type="gramEnd"/>
            <w:r w:rsidRPr="003808E1">
              <w:rPr>
                <w:rFonts w:ascii="GOST type B" w:hAnsi="GOST type B"/>
                <w:i/>
                <w:szCs w:val="24"/>
              </w:rPr>
              <w:t>/п</w:t>
            </w:r>
          </w:p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481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Адрес</w:t>
            </w:r>
          </w:p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многоквартирного дома</w:t>
            </w:r>
          </w:p>
        </w:tc>
        <w:tc>
          <w:tcPr>
            <w:tcW w:w="1660" w:type="dxa"/>
            <w:vMerge/>
            <w:tcBorders>
              <w:bottom w:val="single" w:sz="4" w:space="0" w:color="auto"/>
            </w:tcBorders>
            <w:vAlign w:val="center"/>
            <w:hideMark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646" w:type="dxa"/>
            <w:vMerge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</w:p>
        </w:tc>
      </w:tr>
      <w:tr w:rsidR="003808E1" w:rsidRPr="003808E1" w:rsidTr="002E3AF3">
        <w:trPr>
          <w:trHeight w:val="300"/>
          <w:jc w:val="center"/>
        </w:trPr>
        <w:tc>
          <w:tcPr>
            <w:tcW w:w="636" w:type="dxa"/>
            <w:shd w:val="clear" w:color="auto" w:fill="auto"/>
            <w:noWrap/>
            <w:vAlign w:val="center"/>
            <w:hideMark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481" w:type="dxa"/>
            <w:shd w:val="clear" w:color="auto" w:fill="auto"/>
            <w:noWrap/>
            <w:vAlign w:val="center"/>
            <w:hideMark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b/>
                <w:bCs/>
                <w:i/>
                <w:szCs w:val="24"/>
              </w:rPr>
            </w:pPr>
            <w:r w:rsidRPr="003808E1">
              <w:rPr>
                <w:rFonts w:ascii="GOST type B" w:hAnsi="GOST type B"/>
                <w:b/>
                <w:bCs/>
                <w:i/>
                <w:szCs w:val="24"/>
              </w:rPr>
              <w:t>Котельная  № 6</w:t>
            </w:r>
          </w:p>
        </w:tc>
        <w:tc>
          <w:tcPr>
            <w:tcW w:w="1660" w:type="dxa"/>
            <w:shd w:val="clear" w:color="auto" w:fill="auto"/>
            <w:noWrap/>
            <w:vAlign w:val="center"/>
            <w:hideMark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646" w:type="dxa"/>
            <w:shd w:val="clear" w:color="auto" w:fill="auto"/>
            <w:noWrap/>
            <w:vAlign w:val="center"/>
            <w:hideMark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</w:p>
        </w:tc>
      </w:tr>
      <w:tr w:rsidR="003808E1" w:rsidRPr="003808E1" w:rsidTr="002E3AF3">
        <w:trPr>
          <w:trHeight w:val="315"/>
          <w:jc w:val="center"/>
        </w:trPr>
        <w:tc>
          <w:tcPr>
            <w:tcW w:w="636" w:type="dxa"/>
            <w:shd w:val="clear" w:color="auto" w:fill="auto"/>
            <w:noWrap/>
            <w:vAlign w:val="center"/>
            <w:hideMark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1</w:t>
            </w:r>
          </w:p>
        </w:tc>
        <w:tc>
          <w:tcPr>
            <w:tcW w:w="3481" w:type="dxa"/>
            <w:shd w:val="clear" w:color="auto" w:fill="auto"/>
            <w:vAlign w:val="center"/>
            <w:hideMark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Ул. Строительная д.5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3808E1" w:rsidRPr="003808E1" w:rsidRDefault="003808E1" w:rsidP="002E3AF3">
            <w:pPr>
              <w:spacing w:line="240" w:lineRule="auto"/>
              <w:jc w:val="center"/>
              <w:rPr>
                <w:rFonts w:ascii="GOST type B" w:hAnsi="GOST type B"/>
                <w:i/>
                <w:color w:val="000000"/>
                <w:szCs w:val="24"/>
              </w:rPr>
            </w:pPr>
            <w:r w:rsidRPr="003808E1">
              <w:rPr>
                <w:rFonts w:ascii="GOST type B" w:hAnsi="GOST type B"/>
                <w:i/>
                <w:color w:val="000000"/>
                <w:szCs w:val="24"/>
              </w:rPr>
              <w:t>0,248</w:t>
            </w:r>
          </w:p>
        </w:tc>
        <w:tc>
          <w:tcPr>
            <w:tcW w:w="2646" w:type="dxa"/>
            <w:shd w:val="clear" w:color="auto" w:fill="auto"/>
            <w:noWrap/>
            <w:vAlign w:val="center"/>
            <w:hideMark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Жилой дом</w:t>
            </w:r>
          </w:p>
        </w:tc>
      </w:tr>
      <w:tr w:rsidR="003808E1" w:rsidRPr="003808E1" w:rsidTr="002E3AF3">
        <w:trPr>
          <w:trHeight w:val="315"/>
          <w:jc w:val="center"/>
        </w:trPr>
        <w:tc>
          <w:tcPr>
            <w:tcW w:w="636" w:type="dxa"/>
            <w:shd w:val="clear" w:color="auto" w:fill="auto"/>
            <w:noWrap/>
            <w:vAlign w:val="center"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2</w:t>
            </w:r>
          </w:p>
        </w:tc>
        <w:tc>
          <w:tcPr>
            <w:tcW w:w="3481" w:type="dxa"/>
            <w:shd w:val="clear" w:color="auto" w:fill="auto"/>
            <w:vAlign w:val="center"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Ул. Строительная д.7</w:t>
            </w:r>
          </w:p>
        </w:tc>
        <w:tc>
          <w:tcPr>
            <w:tcW w:w="1660" w:type="dxa"/>
            <w:shd w:val="clear" w:color="auto" w:fill="auto"/>
            <w:vAlign w:val="center"/>
          </w:tcPr>
          <w:p w:rsidR="003808E1" w:rsidRPr="003808E1" w:rsidRDefault="003808E1" w:rsidP="002E3AF3">
            <w:pPr>
              <w:spacing w:line="240" w:lineRule="auto"/>
              <w:jc w:val="center"/>
              <w:rPr>
                <w:rFonts w:ascii="GOST type B" w:hAnsi="GOST type B"/>
                <w:i/>
                <w:color w:val="000000"/>
                <w:szCs w:val="24"/>
              </w:rPr>
            </w:pPr>
            <w:r w:rsidRPr="003808E1">
              <w:rPr>
                <w:rFonts w:ascii="GOST type B" w:hAnsi="GOST type B"/>
                <w:i/>
                <w:color w:val="000000"/>
                <w:szCs w:val="24"/>
              </w:rPr>
              <w:t>0,118</w:t>
            </w:r>
          </w:p>
        </w:tc>
        <w:tc>
          <w:tcPr>
            <w:tcW w:w="2646" w:type="dxa"/>
            <w:shd w:val="clear" w:color="auto" w:fill="auto"/>
            <w:noWrap/>
            <w:vAlign w:val="center"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Жилой дом</w:t>
            </w:r>
          </w:p>
        </w:tc>
      </w:tr>
      <w:tr w:rsidR="003808E1" w:rsidRPr="003808E1" w:rsidTr="002E3AF3">
        <w:trPr>
          <w:trHeight w:val="315"/>
          <w:jc w:val="center"/>
        </w:trPr>
        <w:tc>
          <w:tcPr>
            <w:tcW w:w="636" w:type="dxa"/>
            <w:shd w:val="clear" w:color="auto" w:fill="auto"/>
            <w:noWrap/>
            <w:vAlign w:val="center"/>
            <w:hideMark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3</w:t>
            </w:r>
          </w:p>
        </w:tc>
        <w:tc>
          <w:tcPr>
            <w:tcW w:w="3481" w:type="dxa"/>
            <w:shd w:val="clear" w:color="auto" w:fill="auto"/>
            <w:vAlign w:val="center"/>
            <w:hideMark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Ул. Строительная д.16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3808E1" w:rsidRPr="003808E1" w:rsidRDefault="003808E1" w:rsidP="002E3AF3">
            <w:pPr>
              <w:spacing w:line="240" w:lineRule="auto"/>
              <w:jc w:val="center"/>
              <w:rPr>
                <w:rFonts w:ascii="GOST type B" w:hAnsi="GOST type B"/>
                <w:i/>
                <w:color w:val="000000"/>
                <w:szCs w:val="24"/>
              </w:rPr>
            </w:pPr>
            <w:r w:rsidRPr="003808E1">
              <w:rPr>
                <w:rFonts w:ascii="GOST type B" w:hAnsi="GOST type B"/>
                <w:i/>
                <w:color w:val="000000"/>
                <w:szCs w:val="24"/>
              </w:rPr>
              <w:t>0,188</w:t>
            </w:r>
          </w:p>
        </w:tc>
        <w:tc>
          <w:tcPr>
            <w:tcW w:w="2646" w:type="dxa"/>
            <w:shd w:val="clear" w:color="auto" w:fill="auto"/>
            <w:noWrap/>
            <w:vAlign w:val="center"/>
            <w:hideMark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Жилой дом</w:t>
            </w:r>
          </w:p>
        </w:tc>
      </w:tr>
      <w:tr w:rsidR="003808E1" w:rsidRPr="003808E1" w:rsidTr="002E3AF3">
        <w:trPr>
          <w:trHeight w:val="315"/>
          <w:jc w:val="center"/>
        </w:trPr>
        <w:tc>
          <w:tcPr>
            <w:tcW w:w="636" w:type="dxa"/>
            <w:shd w:val="clear" w:color="auto" w:fill="auto"/>
            <w:noWrap/>
            <w:vAlign w:val="center"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4</w:t>
            </w:r>
          </w:p>
        </w:tc>
        <w:tc>
          <w:tcPr>
            <w:tcW w:w="3481" w:type="dxa"/>
            <w:shd w:val="clear" w:color="auto" w:fill="auto"/>
            <w:vAlign w:val="center"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Ул. Строительная д.18</w:t>
            </w:r>
          </w:p>
        </w:tc>
        <w:tc>
          <w:tcPr>
            <w:tcW w:w="1660" w:type="dxa"/>
            <w:shd w:val="clear" w:color="auto" w:fill="auto"/>
            <w:vAlign w:val="center"/>
          </w:tcPr>
          <w:p w:rsidR="003808E1" w:rsidRPr="003808E1" w:rsidRDefault="003808E1" w:rsidP="002E3AF3">
            <w:pPr>
              <w:spacing w:line="240" w:lineRule="auto"/>
              <w:jc w:val="center"/>
              <w:rPr>
                <w:rFonts w:ascii="GOST type B" w:hAnsi="GOST type B"/>
                <w:i/>
                <w:color w:val="000000"/>
                <w:szCs w:val="24"/>
              </w:rPr>
            </w:pPr>
            <w:r w:rsidRPr="003808E1">
              <w:rPr>
                <w:rFonts w:ascii="GOST type B" w:hAnsi="GOST type B"/>
                <w:i/>
                <w:color w:val="000000"/>
                <w:szCs w:val="24"/>
              </w:rPr>
              <w:t>0,216</w:t>
            </w:r>
          </w:p>
        </w:tc>
        <w:tc>
          <w:tcPr>
            <w:tcW w:w="2646" w:type="dxa"/>
            <w:shd w:val="clear" w:color="auto" w:fill="auto"/>
            <w:noWrap/>
            <w:vAlign w:val="center"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Жилой дом</w:t>
            </w:r>
          </w:p>
        </w:tc>
      </w:tr>
      <w:tr w:rsidR="003808E1" w:rsidRPr="003808E1" w:rsidTr="002E3AF3">
        <w:trPr>
          <w:trHeight w:val="315"/>
          <w:jc w:val="center"/>
        </w:trPr>
        <w:tc>
          <w:tcPr>
            <w:tcW w:w="636" w:type="dxa"/>
            <w:shd w:val="clear" w:color="auto" w:fill="auto"/>
            <w:noWrap/>
            <w:vAlign w:val="center"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5</w:t>
            </w:r>
          </w:p>
        </w:tc>
        <w:tc>
          <w:tcPr>
            <w:tcW w:w="3481" w:type="dxa"/>
            <w:shd w:val="clear" w:color="auto" w:fill="auto"/>
            <w:vAlign w:val="center"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Ул. Строительная д.20</w:t>
            </w:r>
          </w:p>
        </w:tc>
        <w:tc>
          <w:tcPr>
            <w:tcW w:w="1660" w:type="dxa"/>
            <w:shd w:val="clear" w:color="auto" w:fill="auto"/>
            <w:vAlign w:val="center"/>
          </w:tcPr>
          <w:p w:rsidR="003808E1" w:rsidRPr="003808E1" w:rsidRDefault="003808E1" w:rsidP="002E3AF3">
            <w:pPr>
              <w:spacing w:line="240" w:lineRule="auto"/>
              <w:jc w:val="center"/>
              <w:rPr>
                <w:rFonts w:ascii="GOST type B" w:hAnsi="GOST type B"/>
                <w:i/>
                <w:color w:val="000000"/>
                <w:szCs w:val="24"/>
              </w:rPr>
            </w:pPr>
            <w:r w:rsidRPr="003808E1">
              <w:rPr>
                <w:rFonts w:ascii="GOST type B" w:hAnsi="GOST type B"/>
                <w:i/>
                <w:color w:val="000000"/>
                <w:szCs w:val="24"/>
              </w:rPr>
              <w:t>0,279</w:t>
            </w:r>
          </w:p>
        </w:tc>
        <w:tc>
          <w:tcPr>
            <w:tcW w:w="2646" w:type="dxa"/>
            <w:shd w:val="clear" w:color="auto" w:fill="auto"/>
            <w:noWrap/>
            <w:vAlign w:val="center"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Жилой дом</w:t>
            </w:r>
          </w:p>
        </w:tc>
      </w:tr>
      <w:tr w:rsidR="003808E1" w:rsidRPr="003808E1" w:rsidTr="002E3AF3">
        <w:trPr>
          <w:trHeight w:val="315"/>
          <w:jc w:val="center"/>
        </w:trPr>
        <w:tc>
          <w:tcPr>
            <w:tcW w:w="636" w:type="dxa"/>
            <w:shd w:val="clear" w:color="auto" w:fill="auto"/>
            <w:noWrap/>
            <w:vAlign w:val="center"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6</w:t>
            </w:r>
          </w:p>
        </w:tc>
        <w:tc>
          <w:tcPr>
            <w:tcW w:w="3481" w:type="dxa"/>
            <w:shd w:val="clear" w:color="auto" w:fill="auto"/>
            <w:vAlign w:val="center"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Ул. Строительная д.22</w:t>
            </w:r>
          </w:p>
        </w:tc>
        <w:tc>
          <w:tcPr>
            <w:tcW w:w="1660" w:type="dxa"/>
            <w:shd w:val="clear" w:color="auto" w:fill="auto"/>
            <w:vAlign w:val="center"/>
          </w:tcPr>
          <w:p w:rsidR="003808E1" w:rsidRPr="003808E1" w:rsidRDefault="003808E1" w:rsidP="002E3AF3">
            <w:pPr>
              <w:spacing w:line="240" w:lineRule="auto"/>
              <w:jc w:val="center"/>
              <w:rPr>
                <w:rFonts w:ascii="GOST type B" w:hAnsi="GOST type B"/>
                <w:i/>
                <w:color w:val="000000"/>
                <w:szCs w:val="24"/>
              </w:rPr>
            </w:pPr>
            <w:r w:rsidRPr="003808E1">
              <w:rPr>
                <w:rFonts w:ascii="GOST type B" w:hAnsi="GOST type B"/>
                <w:i/>
                <w:color w:val="000000"/>
                <w:szCs w:val="24"/>
              </w:rPr>
              <w:t>0,327</w:t>
            </w:r>
          </w:p>
        </w:tc>
        <w:tc>
          <w:tcPr>
            <w:tcW w:w="2646" w:type="dxa"/>
            <w:shd w:val="clear" w:color="auto" w:fill="auto"/>
            <w:noWrap/>
            <w:vAlign w:val="center"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Жилой дом</w:t>
            </w:r>
          </w:p>
        </w:tc>
      </w:tr>
      <w:tr w:rsidR="003808E1" w:rsidRPr="003808E1" w:rsidTr="002E3AF3">
        <w:trPr>
          <w:trHeight w:val="315"/>
          <w:jc w:val="center"/>
        </w:trPr>
        <w:tc>
          <w:tcPr>
            <w:tcW w:w="636" w:type="dxa"/>
            <w:shd w:val="clear" w:color="auto" w:fill="auto"/>
            <w:noWrap/>
            <w:vAlign w:val="center"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7</w:t>
            </w:r>
          </w:p>
        </w:tc>
        <w:tc>
          <w:tcPr>
            <w:tcW w:w="3481" w:type="dxa"/>
            <w:shd w:val="clear" w:color="auto" w:fill="auto"/>
            <w:vAlign w:val="center"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Ул. Строительная д.24</w:t>
            </w:r>
          </w:p>
        </w:tc>
        <w:tc>
          <w:tcPr>
            <w:tcW w:w="1660" w:type="dxa"/>
            <w:shd w:val="clear" w:color="auto" w:fill="auto"/>
            <w:vAlign w:val="center"/>
          </w:tcPr>
          <w:p w:rsidR="003808E1" w:rsidRPr="003808E1" w:rsidRDefault="003808E1" w:rsidP="002E3AF3">
            <w:pPr>
              <w:spacing w:line="240" w:lineRule="auto"/>
              <w:jc w:val="center"/>
              <w:rPr>
                <w:rFonts w:ascii="GOST type B" w:hAnsi="GOST type B"/>
                <w:i/>
                <w:color w:val="000000"/>
                <w:szCs w:val="24"/>
              </w:rPr>
            </w:pPr>
            <w:r w:rsidRPr="003808E1">
              <w:rPr>
                <w:rFonts w:ascii="GOST type B" w:hAnsi="GOST type B"/>
                <w:i/>
                <w:color w:val="000000"/>
                <w:szCs w:val="24"/>
              </w:rPr>
              <w:t>0,181</w:t>
            </w:r>
          </w:p>
        </w:tc>
        <w:tc>
          <w:tcPr>
            <w:tcW w:w="2646" w:type="dxa"/>
            <w:shd w:val="clear" w:color="auto" w:fill="auto"/>
            <w:noWrap/>
            <w:vAlign w:val="center"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Жилой дом</w:t>
            </w:r>
          </w:p>
        </w:tc>
      </w:tr>
      <w:tr w:rsidR="003808E1" w:rsidRPr="003808E1" w:rsidTr="002E3AF3">
        <w:trPr>
          <w:trHeight w:val="315"/>
          <w:jc w:val="center"/>
        </w:trPr>
        <w:tc>
          <w:tcPr>
            <w:tcW w:w="636" w:type="dxa"/>
            <w:shd w:val="clear" w:color="auto" w:fill="auto"/>
            <w:noWrap/>
            <w:vAlign w:val="center"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8</w:t>
            </w:r>
          </w:p>
        </w:tc>
        <w:tc>
          <w:tcPr>
            <w:tcW w:w="3481" w:type="dxa"/>
            <w:shd w:val="clear" w:color="auto" w:fill="auto"/>
            <w:vAlign w:val="center"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Ул. Строительная д.26</w:t>
            </w:r>
          </w:p>
        </w:tc>
        <w:tc>
          <w:tcPr>
            <w:tcW w:w="1660" w:type="dxa"/>
            <w:shd w:val="clear" w:color="auto" w:fill="auto"/>
            <w:vAlign w:val="center"/>
          </w:tcPr>
          <w:p w:rsidR="003808E1" w:rsidRPr="003808E1" w:rsidRDefault="003808E1" w:rsidP="002E3AF3">
            <w:pPr>
              <w:spacing w:line="240" w:lineRule="auto"/>
              <w:jc w:val="center"/>
              <w:rPr>
                <w:rFonts w:ascii="GOST type B" w:hAnsi="GOST type B"/>
                <w:i/>
                <w:color w:val="000000"/>
                <w:szCs w:val="24"/>
              </w:rPr>
            </w:pPr>
            <w:r w:rsidRPr="003808E1">
              <w:rPr>
                <w:rFonts w:ascii="GOST type B" w:hAnsi="GOST type B"/>
                <w:i/>
                <w:color w:val="000000"/>
                <w:szCs w:val="24"/>
              </w:rPr>
              <w:t>0,308</w:t>
            </w:r>
          </w:p>
        </w:tc>
        <w:tc>
          <w:tcPr>
            <w:tcW w:w="2646" w:type="dxa"/>
            <w:shd w:val="clear" w:color="auto" w:fill="auto"/>
            <w:noWrap/>
            <w:vAlign w:val="center"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Жилой дом</w:t>
            </w:r>
          </w:p>
        </w:tc>
      </w:tr>
      <w:tr w:rsidR="003808E1" w:rsidRPr="003808E1" w:rsidTr="002E3AF3">
        <w:trPr>
          <w:trHeight w:val="300"/>
          <w:jc w:val="center"/>
        </w:trPr>
        <w:tc>
          <w:tcPr>
            <w:tcW w:w="636" w:type="dxa"/>
            <w:shd w:val="clear" w:color="auto" w:fill="auto"/>
            <w:noWrap/>
            <w:vAlign w:val="center"/>
            <w:hideMark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481" w:type="dxa"/>
            <w:shd w:val="clear" w:color="auto" w:fill="auto"/>
            <w:noWrap/>
            <w:vAlign w:val="center"/>
            <w:hideMark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b/>
                <w:bCs/>
                <w:i/>
                <w:szCs w:val="24"/>
              </w:rPr>
            </w:pPr>
            <w:r w:rsidRPr="003808E1">
              <w:rPr>
                <w:rFonts w:ascii="GOST type B" w:hAnsi="GOST type B"/>
                <w:b/>
                <w:bCs/>
                <w:i/>
                <w:szCs w:val="24"/>
              </w:rPr>
              <w:t>Котельная  № 8</w:t>
            </w:r>
          </w:p>
        </w:tc>
        <w:tc>
          <w:tcPr>
            <w:tcW w:w="1660" w:type="dxa"/>
            <w:shd w:val="clear" w:color="auto" w:fill="auto"/>
            <w:noWrap/>
            <w:vAlign w:val="center"/>
            <w:hideMark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646" w:type="dxa"/>
            <w:shd w:val="clear" w:color="auto" w:fill="auto"/>
            <w:noWrap/>
            <w:vAlign w:val="center"/>
            <w:hideMark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</w:p>
        </w:tc>
      </w:tr>
      <w:tr w:rsidR="003808E1" w:rsidRPr="003808E1" w:rsidTr="002E3AF3">
        <w:trPr>
          <w:trHeight w:val="315"/>
          <w:jc w:val="center"/>
        </w:trPr>
        <w:tc>
          <w:tcPr>
            <w:tcW w:w="636" w:type="dxa"/>
            <w:shd w:val="clear" w:color="auto" w:fill="auto"/>
            <w:noWrap/>
            <w:vAlign w:val="center"/>
            <w:hideMark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1</w:t>
            </w:r>
          </w:p>
        </w:tc>
        <w:tc>
          <w:tcPr>
            <w:tcW w:w="3481" w:type="dxa"/>
            <w:shd w:val="clear" w:color="auto" w:fill="auto"/>
            <w:vAlign w:val="center"/>
            <w:hideMark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Ул. Пролетарская д.54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3808E1" w:rsidRPr="003808E1" w:rsidRDefault="003808E1" w:rsidP="002E3AF3">
            <w:pPr>
              <w:spacing w:line="240" w:lineRule="auto"/>
              <w:jc w:val="center"/>
              <w:rPr>
                <w:rFonts w:ascii="GOST type B" w:hAnsi="GOST type B"/>
                <w:i/>
                <w:color w:val="000000"/>
                <w:szCs w:val="24"/>
              </w:rPr>
            </w:pPr>
            <w:r w:rsidRPr="003808E1">
              <w:rPr>
                <w:rFonts w:ascii="GOST type B" w:hAnsi="GOST type B"/>
                <w:i/>
                <w:color w:val="000000"/>
                <w:szCs w:val="24"/>
              </w:rPr>
              <w:t>0,399</w:t>
            </w:r>
          </w:p>
        </w:tc>
        <w:tc>
          <w:tcPr>
            <w:tcW w:w="2646" w:type="dxa"/>
            <w:shd w:val="clear" w:color="auto" w:fill="auto"/>
            <w:noWrap/>
            <w:vAlign w:val="center"/>
            <w:hideMark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Жилой дом</w:t>
            </w:r>
          </w:p>
        </w:tc>
      </w:tr>
      <w:tr w:rsidR="003808E1" w:rsidRPr="003808E1" w:rsidTr="002E3AF3">
        <w:trPr>
          <w:trHeight w:val="315"/>
          <w:jc w:val="center"/>
        </w:trPr>
        <w:tc>
          <w:tcPr>
            <w:tcW w:w="636" w:type="dxa"/>
            <w:shd w:val="clear" w:color="auto" w:fill="auto"/>
            <w:noWrap/>
            <w:vAlign w:val="center"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2</w:t>
            </w:r>
          </w:p>
        </w:tc>
        <w:tc>
          <w:tcPr>
            <w:tcW w:w="3481" w:type="dxa"/>
            <w:shd w:val="clear" w:color="auto" w:fill="auto"/>
            <w:vAlign w:val="center"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Ул. Пролетарская д.52</w:t>
            </w:r>
          </w:p>
        </w:tc>
        <w:tc>
          <w:tcPr>
            <w:tcW w:w="1660" w:type="dxa"/>
            <w:shd w:val="clear" w:color="auto" w:fill="auto"/>
            <w:vAlign w:val="center"/>
          </w:tcPr>
          <w:p w:rsidR="003808E1" w:rsidRPr="003808E1" w:rsidRDefault="003808E1" w:rsidP="002E3AF3">
            <w:pPr>
              <w:spacing w:line="240" w:lineRule="auto"/>
              <w:jc w:val="center"/>
              <w:rPr>
                <w:rFonts w:ascii="GOST type B" w:hAnsi="GOST type B"/>
                <w:i/>
                <w:color w:val="000000"/>
                <w:szCs w:val="24"/>
              </w:rPr>
            </w:pPr>
            <w:r w:rsidRPr="003808E1">
              <w:rPr>
                <w:rFonts w:ascii="GOST type B" w:hAnsi="GOST type B"/>
                <w:i/>
                <w:color w:val="000000"/>
                <w:szCs w:val="24"/>
              </w:rPr>
              <w:t>0,261</w:t>
            </w:r>
          </w:p>
        </w:tc>
        <w:tc>
          <w:tcPr>
            <w:tcW w:w="2646" w:type="dxa"/>
            <w:shd w:val="clear" w:color="auto" w:fill="auto"/>
            <w:noWrap/>
            <w:vAlign w:val="center"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Жилой дом</w:t>
            </w:r>
          </w:p>
        </w:tc>
      </w:tr>
      <w:tr w:rsidR="003808E1" w:rsidRPr="003808E1" w:rsidTr="002E3AF3">
        <w:trPr>
          <w:trHeight w:val="315"/>
          <w:jc w:val="center"/>
        </w:trPr>
        <w:tc>
          <w:tcPr>
            <w:tcW w:w="636" w:type="dxa"/>
            <w:shd w:val="clear" w:color="auto" w:fill="auto"/>
            <w:noWrap/>
            <w:vAlign w:val="center"/>
            <w:hideMark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3</w:t>
            </w:r>
          </w:p>
        </w:tc>
        <w:tc>
          <w:tcPr>
            <w:tcW w:w="3481" w:type="dxa"/>
            <w:shd w:val="clear" w:color="auto" w:fill="auto"/>
            <w:vAlign w:val="center"/>
            <w:hideMark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Ул. Пролетарская д.38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3808E1" w:rsidRPr="003808E1" w:rsidRDefault="003808E1" w:rsidP="002E3AF3">
            <w:pPr>
              <w:spacing w:line="240" w:lineRule="auto"/>
              <w:jc w:val="center"/>
              <w:rPr>
                <w:rFonts w:ascii="GOST type B" w:hAnsi="GOST type B"/>
                <w:i/>
                <w:color w:val="000000"/>
                <w:szCs w:val="24"/>
              </w:rPr>
            </w:pPr>
            <w:r w:rsidRPr="003808E1">
              <w:rPr>
                <w:rFonts w:ascii="GOST type B" w:hAnsi="GOST type B"/>
                <w:i/>
                <w:color w:val="000000"/>
                <w:szCs w:val="24"/>
              </w:rPr>
              <w:t>0,245</w:t>
            </w:r>
          </w:p>
        </w:tc>
        <w:tc>
          <w:tcPr>
            <w:tcW w:w="2646" w:type="dxa"/>
            <w:shd w:val="clear" w:color="auto" w:fill="auto"/>
            <w:noWrap/>
            <w:vAlign w:val="center"/>
            <w:hideMark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Жилой дом</w:t>
            </w:r>
          </w:p>
        </w:tc>
      </w:tr>
      <w:tr w:rsidR="003808E1" w:rsidRPr="003808E1" w:rsidTr="002E3AF3">
        <w:trPr>
          <w:trHeight w:val="315"/>
          <w:jc w:val="center"/>
        </w:trPr>
        <w:tc>
          <w:tcPr>
            <w:tcW w:w="636" w:type="dxa"/>
            <w:shd w:val="clear" w:color="auto" w:fill="auto"/>
            <w:noWrap/>
            <w:vAlign w:val="center"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4</w:t>
            </w:r>
          </w:p>
        </w:tc>
        <w:tc>
          <w:tcPr>
            <w:tcW w:w="3481" w:type="dxa"/>
            <w:shd w:val="clear" w:color="auto" w:fill="auto"/>
            <w:vAlign w:val="center"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Ул. Чурилина д.2а</w:t>
            </w:r>
          </w:p>
        </w:tc>
        <w:tc>
          <w:tcPr>
            <w:tcW w:w="1660" w:type="dxa"/>
            <w:shd w:val="clear" w:color="auto" w:fill="auto"/>
            <w:vAlign w:val="center"/>
          </w:tcPr>
          <w:p w:rsidR="003808E1" w:rsidRPr="003808E1" w:rsidRDefault="003808E1" w:rsidP="002E3AF3">
            <w:pPr>
              <w:spacing w:line="240" w:lineRule="auto"/>
              <w:jc w:val="center"/>
              <w:rPr>
                <w:rFonts w:ascii="GOST type B" w:hAnsi="GOST type B"/>
                <w:i/>
                <w:color w:val="000000"/>
                <w:szCs w:val="24"/>
              </w:rPr>
            </w:pPr>
            <w:r w:rsidRPr="003808E1">
              <w:rPr>
                <w:rFonts w:ascii="GOST type B" w:hAnsi="GOST type B"/>
                <w:i/>
                <w:color w:val="000000"/>
                <w:szCs w:val="24"/>
              </w:rPr>
              <w:t>0,402</w:t>
            </w:r>
          </w:p>
        </w:tc>
        <w:tc>
          <w:tcPr>
            <w:tcW w:w="2646" w:type="dxa"/>
            <w:shd w:val="clear" w:color="auto" w:fill="auto"/>
            <w:noWrap/>
            <w:vAlign w:val="center"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Жилой дом</w:t>
            </w:r>
          </w:p>
        </w:tc>
      </w:tr>
      <w:tr w:rsidR="003808E1" w:rsidRPr="003808E1" w:rsidTr="002E3AF3">
        <w:trPr>
          <w:trHeight w:val="315"/>
          <w:jc w:val="center"/>
        </w:trPr>
        <w:tc>
          <w:tcPr>
            <w:tcW w:w="636" w:type="dxa"/>
            <w:shd w:val="clear" w:color="auto" w:fill="auto"/>
            <w:noWrap/>
            <w:vAlign w:val="center"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5</w:t>
            </w:r>
          </w:p>
        </w:tc>
        <w:tc>
          <w:tcPr>
            <w:tcW w:w="3481" w:type="dxa"/>
            <w:shd w:val="clear" w:color="auto" w:fill="auto"/>
            <w:vAlign w:val="center"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Ул. Мира д.26</w:t>
            </w:r>
          </w:p>
        </w:tc>
        <w:tc>
          <w:tcPr>
            <w:tcW w:w="1660" w:type="dxa"/>
            <w:shd w:val="clear" w:color="auto" w:fill="auto"/>
            <w:vAlign w:val="center"/>
          </w:tcPr>
          <w:p w:rsidR="003808E1" w:rsidRPr="003808E1" w:rsidRDefault="003808E1" w:rsidP="002E3AF3">
            <w:pPr>
              <w:spacing w:line="240" w:lineRule="auto"/>
              <w:jc w:val="center"/>
              <w:rPr>
                <w:rFonts w:ascii="GOST type B" w:hAnsi="GOST type B"/>
                <w:i/>
                <w:color w:val="000000"/>
                <w:szCs w:val="24"/>
              </w:rPr>
            </w:pPr>
            <w:r w:rsidRPr="003808E1">
              <w:rPr>
                <w:rFonts w:ascii="GOST type B" w:hAnsi="GOST type B"/>
                <w:i/>
                <w:color w:val="000000"/>
                <w:szCs w:val="24"/>
              </w:rPr>
              <w:t>0,059</w:t>
            </w:r>
          </w:p>
        </w:tc>
        <w:tc>
          <w:tcPr>
            <w:tcW w:w="2646" w:type="dxa"/>
            <w:shd w:val="clear" w:color="auto" w:fill="auto"/>
            <w:noWrap/>
            <w:vAlign w:val="center"/>
          </w:tcPr>
          <w:p w:rsidR="003808E1" w:rsidRPr="003808E1" w:rsidRDefault="003808E1" w:rsidP="002E3AF3">
            <w:pPr>
              <w:spacing w:after="0" w:line="24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Жилой дом</w:t>
            </w:r>
          </w:p>
        </w:tc>
      </w:tr>
    </w:tbl>
    <w:p w:rsidR="00B675D4" w:rsidRDefault="00F00C13" w:rsidP="00B675D4">
      <w:pPr>
        <w:pStyle w:val="1"/>
      </w:pPr>
      <w:bookmarkStart w:id="101" w:name="_Toc516316268"/>
      <w:bookmarkEnd w:id="94"/>
      <w:bookmarkEnd w:id="95"/>
      <w:bookmarkEnd w:id="96"/>
      <w:bookmarkEnd w:id="97"/>
      <w:bookmarkEnd w:id="98"/>
      <w:bookmarkEnd w:id="99"/>
      <w:r>
        <w:lastRenderedPageBreak/>
        <w:t xml:space="preserve">д) </w:t>
      </w:r>
      <w:r w:rsidR="00B675D4">
        <w:t>Описание существующей системы коммерческого учета г</w:t>
      </w:r>
      <w:r w:rsidR="00B675D4">
        <w:t>о</w:t>
      </w:r>
      <w:r w:rsidR="00B675D4">
        <w:t>рячей, питьевой, технической воды и планов по установке приборов учета</w:t>
      </w:r>
      <w:bookmarkEnd w:id="101"/>
    </w:p>
    <w:p w:rsidR="00DD04CD" w:rsidRDefault="00DD04CD" w:rsidP="00DD04CD">
      <w:pPr>
        <w:pStyle w:val="14"/>
        <w:ind w:firstLine="708"/>
      </w:pPr>
      <w:proofErr w:type="gramStart"/>
      <w:r w:rsidRPr="008A04B5">
        <w:t>В соответствии с Федеральным законом Российской Фед</w:t>
      </w:r>
      <w:r w:rsidRPr="008A04B5">
        <w:t>е</w:t>
      </w:r>
      <w:r w:rsidRPr="008A04B5">
        <w:t>рации от 23 ноября 2009 года</w:t>
      </w:r>
      <w:r>
        <w:t xml:space="preserve"> </w:t>
      </w:r>
      <w:r w:rsidRPr="008A04B5">
        <w:t xml:space="preserve">№ 261-ФЗ «Об энергосбережении и о повышении </w:t>
      </w:r>
      <w:r w:rsidR="00667B59" w:rsidRPr="008A04B5">
        <w:t>энергетической</w:t>
      </w:r>
      <w:r w:rsidR="00667B59">
        <w:t xml:space="preserve"> эффективности,</w:t>
      </w:r>
      <w:r w:rsidR="00F04E71">
        <w:t xml:space="preserve"> и о внесении и</w:t>
      </w:r>
      <w:r w:rsidR="00F04E71">
        <w:t>з</w:t>
      </w:r>
      <w:r w:rsidRPr="008A04B5">
        <w:t>менений в отдельные законодательные акты Российской Фед</w:t>
      </w:r>
      <w:r w:rsidRPr="008A04B5">
        <w:t>е</w:t>
      </w:r>
      <w:r w:rsidRPr="008A04B5">
        <w:t xml:space="preserve">рации» </w:t>
      </w:r>
      <w:r>
        <w:t>(ред. от 29.07.2017) необходимо разработать</w:t>
      </w:r>
      <w:r w:rsidRPr="00DD04CD">
        <w:t xml:space="preserve"> </w:t>
      </w:r>
      <w:r w:rsidRPr="008A04B5">
        <w:t>долгосро</w:t>
      </w:r>
      <w:r w:rsidRPr="008A04B5">
        <w:t>ч</w:t>
      </w:r>
      <w:r w:rsidRPr="008A04B5">
        <w:t>н</w:t>
      </w:r>
      <w:r>
        <w:t>ую</w:t>
      </w:r>
      <w:r w:rsidRPr="008A04B5">
        <w:t xml:space="preserve"> целев</w:t>
      </w:r>
      <w:r>
        <w:t>ую</w:t>
      </w:r>
      <w:r w:rsidRPr="008A04B5">
        <w:t xml:space="preserve"> программ</w:t>
      </w:r>
      <w:r>
        <w:t>у</w:t>
      </w:r>
      <w:r w:rsidRPr="008A04B5">
        <w:t xml:space="preserve"> «Энергосбережение и повышение эне</w:t>
      </w:r>
      <w:r w:rsidRPr="008A04B5">
        <w:t>р</w:t>
      </w:r>
      <w:r w:rsidRPr="008A04B5">
        <w:t>ге</w:t>
      </w:r>
      <w:r>
        <w:t>тической эф</w:t>
      </w:r>
      <w:r w:rsidRPr="008A04B5">
        <w:t xml:space="preserve">фективности </w:t>
      </w:r>
      <w:r>
        <w:t xml:space="preserve">на 2018-2023 годы </w:t>
      </w:r>
      <w:r w:rsidRPr="008A04B5">
        <w:t>и на перспективу до</w:t>
      </w:r>
      <w:r>
        <w:t xml:space="preserve"> 2028.</w:t>
      </w:r>
      <w:proofErr w:type="gramEnd"/>
      <w:r>
        <w:t xml:space="preserve"> </w:t>
      </w:r>
      <w:r w:rsidRPr="008A04B5">
        <w:t xml:space="preserve">Программой </w:t>
      </w:r>
      <w:r>
        <w:t xml:space="preserve">должны быть </w:t>
      </w:r>
      <w:r w:rsidRPr="008A04B5">
        <w:t>предусмотрены организац</w:t>
      </w:r>
      <w:r w:rsidRPr="008A04B5">
        <w:t>и</w:t>
      </w:r>
      <w:r w:rsidRPr="008A04B5">
        <w:t>онные мероприятия</w:t>
      </w:r>
      <w:r>
        <w:t>, обеспечивающие создание усло</w:t>
      </w:r>
      <w:r w:rsidRPr="008A04B5">
        <w:t>вий для п</w:t>
      </w:r>
      <w:r w:rsidRPr="008A04B5">
        <w:t>о</w:t>
      </w:r>
      <w:r w:rsidRPr="008A04B5">
        <w:t>вышения энергетической эффективности экономики обла</w:t>
      </w:r>
      <w:r>
        <w:t>сти, в числе которых оснаще</w:t>
      </w:r>
      <w:r w:rsidRPr="008A04B5">
        <w:t>ние жилых домов в жилищном фонде о</w:t>
      </w:r>
      <w:r w:rsidRPr="008A04B5">
        <w:t>б</w:t>
      </w:r>
      <w:r w:rsidRPr="008A04B5">
        <w:t xml:space="preserve">ласти приборами учета </w:t>
      </w:r>
      <w:r>
        <w:t>воды, в том числе многоквартир</w:t>
      </w:r>
      <w:r w:rsidRPr="008A04B5">
        <w:t>ных д</w:t>
      </w:r>
      <w:r w:rsidRPr="008A04B5">
        <w:t>о</w:t>
      </w:r>
      <w:r w:rsidRPr="008A04B5">
        <w:t>мов коллективными общедомовыми приборами учета воды.</w:t>
      </w:r>
    </w:p>
    <w:p w:rsidR="00667B59" w:rsidRPr="005D4389" w:rsidRDefault="00667B59" w:rsidP="005D4389">
      <w:pPr>
        <w:ind w:firstLine="709"/>
        <w:jc w:val="both"/>
        <w:rPr>
          <w:rFonts w:ascii="GOST type B" w:hAnsi="GOST type B"/>
          <w:i/>
          <w:sz w:val="28"/>
          <w:szCs w:val="28"/>
        </w:rPr>
      </w:pPr>
      <w:r w:rsidRPr="00253029">
        <w:rPr>
          <w:rFonts w:ascii="GOST type B" w:hAnsi="GOST type B"/>
          <w:i/>
          <w:sz w:val="28"/>
          <w:szCs w:val="28"/>
        </w:rPr>
        <w:t xml:space="preserve">В </w:t>
      </w:r>
      <w:r>
        <w:rPr>
          <w:rFonts w:ascii="GOST type B" w:hAnsi="GOST type B"/>
          <w:i/>
          <w:sz w:val="28"/>
          <w:szCs w:val="28"/>
        </w:rPr>
        <w:t>г. Киров</w:t>
      </w:r>
      <w:r w:rsidRPr="00253029">
        <w:rPr>
          <w:rFonts w:ascii="GOST type B" w:hAnsi="GOST type B"/>
          <w:i/>
          <w:sz w:val="28"/>
          <w:szCs w:val="28"/>
        </w:rPr>
        <w:t xml:space="preserve"> уровень приборного учета холодной воды у аб</w:t>
      </w:r>
      <w:r w:rsidRPr="00253029">
        <w:rPr>
          <w:rFonts w:ascii="GOST type B" w:hAnsi="GOST type B"/>
          <w:i/>
          <w:sz w:val="28"/>
          <w:szCs w:val="28"/>
        </w:rPr>
        <w:t>о</w:t>
      </w:r>
      <w:r w:rsidRPr="00253029">
        <w:rPr>
          <w:rFonts w:ascii="GOST type B" w:hAnsi="GOST type B"/>
          <w:i/>
          <w:sz w:val="28"/>
          <w:szCs w:val="28"/>
        </w:rPr>
        <w:t xml:space="preserve">нентов </w:t>
      </w:r>
      <w:r>
        <w:rPr>
          <w:rFonts w:ascii="GOST type B" w:hAnsi="GOST type B"/>
          <w:i/>
          <w:sz w:val="28"/>
          <w:szCs w:val="28"/>
        </w:rPr>
        <w:t>не</w:t>
      </w:r>
      <w:r w:rsidRPr="00253029">
        <w:rPr>
          <w:rFonts w:ascii="GOST type B" w:hAnsi="GOST type B"/>
          <w:i/>
          <w:sz w:val="28"/>
          <w:szCs w:val="28"/>
        </w:rPr>
        <w:t xml:space="preserve"> высокий. Наибольший процент оснащенности приб</w:t>
      </w:r>
      <w:r w:rsidRPr="00253029">
        <w:rPr>
          <w:rFonts w:ascii="GOST type B" w:hAnsi="GOST type B"/>
          <w:i/>
          <w:sz w:val="28"/>
          <w:szCs w:val="28"/>
        </w:rPr>
        <w:t>о</w:t>
      </w:r>
      <w:r w:rsidRPr="00253029">
        <w:rPr>
          <w:rFonts w:ascii="GOST type B" w:hAnsi="GOST type B"/>
          <w:i/>
          <w:sz w:val="28"/>
          <w:szCs w:val="28"/>
        </w:rPr>
        <w:t>рами учета холодной воды отмечен у бюджетных организаций, юридических лиц. Общедомовые приборы учета в многоква</w:t>
      </w:r>
      <w:r w:rsidRPr="00253029">
        <w:rPr>
          <w:rFonts w:ascii="GOST type B" w:hAnsi="GOST type B"/>
          <w:i/>
          <w:sz w:val="28"/>
          <w:szCs w:val="28"/>
        </w:rPr>
        <w:t>р</w:t>
      </w:r>
      <w:r w:rsidRPr="00253029">
        <w:rPr>
          <w:rFonts w:ascii="GOST type B" w:hAnsi="GOST type B"/>
          <w:i/>
          <w:sz w:val="28"/>
          <w:szCs w:val="28"/>
        </w:rPr>
        <w:t xml:space="preserve">тирных домах на территории </w:t>
      </w:r>
      <w:r>
        <w:rPr>
          <w:rFonts w:ascii="GOST type B" w:hAnsi="GOST type B"/>
          <w:i/>
          <w:sz w:val="28"/>
          <w:szCs w:val="28"/>
        </w:rPr>
        <w:t>городского</w:t>
      </w:r>
      <w:r w:rsidRPr="00253029">
        <w:rPr>
          <w:rFonts w:ascii="GOST type B" w:hAnsi="GOST type B"/>
          <w:i/>
          <w:sz w:val="28"/>
          <w:szCs w:val="28"/>
        </w:rPr>
        <w:t xml:space="preserve"> поселения установлены в </w:t>
      </w:r>
      <w:r>
        <w:rPr>
          <w:rFonts w:ascii="GOST type B" w:hAnsi="GOST type B"/>
          <w:i/>
          <w:sz w:val="28"/>
          <w:szCs w:val="28"/>
        </w:rPr>
        <w:t>8.3% домов</w:t>
      </w:r>
      <w:r w:rsidRPr="00253029">
        <w:rPr>
          <w:rFonts w:ascii="GOST type B" w:hAnsi="GOST type B"/>
          <w:i/>
          <w:sz w:val="28"/>
          <w:szCs w:val="28"/>
        </w:rPr>
        <w:t>. Учет объёмов потребления холодной воды ос</w:t>
      </w:r>
      <w:r w:rsidRPr="00253029">
        <w:rPr>
          <w:rFonts w:ascii="GOST type B" w:hAnsi="GOST type B"/>
          <w:i/>
          <w:sz w:val="28"/>
          <w:szCs w:val="28"/>
        </w:rPr>
        <w:t>у</w:t>
      </w:r>
      <w:r w:rsidRPr="00253029">
        <w:rPr>
          <w:rFonts w:ascii="GOST type B" w:hAnsi="GOST type B"/>
          <w:i/>
          <w:sz w:val="28"/>
          <w:szCs w:val="28"/>
        </w:rPr>
        <w:t>ществляется на основании индивидуальных приборов учета ра</w:t>
      </w:r>
      <w:r w:rsidRPr="00253029">
        <w:rPr>
          <w:rFonts w:ascii="GOST type B" w:hAnsi="GOST type B"/>
          <w:i/>
          <w:sz w:val="28"/>
          <w:szCs w:val="28"/>
        </w:rPr>
        <w:t>з</w:t>
      </w:r>
      <w:r w:rsidRPr="00253029">
        <w:rPr>
          <w:rFonts w:ascii="GOST type B" w:hAnsi="GOST type B"/>
          <w:i/>
          <w:sz w:val="28"/>
          <w:szCs w:val="28"/>
        </w:rPr>
        <w:t>личных марок. Данные об оснащении приборами учета аб</w:t>
      </w:r>
      <w:r w:rsidR="00747FE6">
        <w:rPr>
          <w:rFonts w:ascii="GOST type B" w:hAnsi="GOST type B"/>
          <w:i/>
          <w:sz w:val="28"/>
          <w:szCs w:val="28"/>
        </w:rPr>
        <w:t>оне</w:t>
      </w:r>
      <w:r w:rsidR="00747FE6">
        <w:rPr>
          <w:rFonts w:ascii="GOST type B" w:hAnsi="GOST type B"/>
          <w:i/>
          <w:sz w:val="28"/>
          <w:szCs w:val="28"/>
        </w:rPr>
        <w:t>н</w:t>
      </w:r>
      <w:r w:rsidR="00747FE6">
        <w:rPr>
          <w:rFonts w:ascii="GOST type B" w:hAnsi="GOST type B"/>
          <w:i/>
          <w:sz w:val="28"/>
          <w:szCs w:val="28"/>
        </w:rPr>
        <w:t>тов указаны в таблице 36</w:t>
      </w:r>
      <w:r>
        <w:rPr>
          <w:rFonts w:ascii="GOST type B" w:hAnsi="GOST type B"/>
          <w:i/>
          <w:sz w:val="28"/>
          <w:szCs w:val="28"/>
        </w:rPr>
        <w:t>.</w:t>
      </w:r>
    </w:p>
    <w:p w:rsidR="0072654D" w:rsidRPr="00667B59" w:rsidRDefault="0072654D" w:rsidP="0072654D">
      <w:pPr>
        <w:pStyle w:val="aa"/>
        <w:jc w:val="center"/>
        <w:rPr>
          <w:rFonts w:ascii="GOST type B" w:hAnsi="GOST type B" w:cs="Times New Roman"/>
          <w:b/>
          <w:i/>
          <w:sz w:val="28"/>
          <w:szCs w:val="24"/>
        </w:rPr>
      </w:pPr>
      <w:r w:rsidRPr="00667B59">
        <w:rPr>
          <w:rFonts w:ascii="GOST type B" w:hAnsi="GOST type B" w:cs="Times New Roman"/>
          <w:b/>
          <w:i/>
          <w:sz w:val="28"/>
          <w:szCs w:val="24"/>
        </w:rPr>
        <w:lastRenderedPageBreak/>
        <w:t>Приборы учета потребленной воды</w:t>
      </w:r>
    </w:p>
    <w:p w:rsidR="0072654D" w:rsidRPr="00667B59" w:rsidRDefault="0072654D" w:rsidP="0072654D">
      <w:pPr>
        <w:spacing w:after="0" w:line="360" w:lineRule="auto"/>
        <w:ind w:firstLine="720"/>
        <w:jc w:val="right"/>
        <w:rPr>
          <w:rFonts w:ascii="GOST type B" w:hAnsi="GOST type B"/>
          <w:b/>
          <w:i/>
          <w:sz w:val="28"/>
          <w:szCs w:val="24"/>
        </w:rPr>
      </w:pPr>
      <w:r w:rsidRPr="00667B59">
        <w:rPr>
          <w:rFonts w:ascii="GOST type B" w:hAnsi="GOST type B"/>
          <w:b/>
          <w:i/>
          <w:sz w:val="28"/>
          <w:szCs w:val="24"/>
        </w:rPr>
        <w:t>Таблица 3</w:t>
      </w:r>
      <w:r w:rsidR="00747FE6">
        <w:rPr>
          <w:rFonts w:ascii="GOST type B" w:hAnsi="GOST type B"/>
          <w:b/>
          <w:i/>
          <w:sz w:val="28"/>
          <w:szCs w:val="24"/>
        </w:rPr>
        <w:t>6</w:t>
      </w: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1125"/>
        <w:gridCol w:w="3521"/>
        <w:gridCol w:w="2333"/>
        <w:gridCol w:w="2366"/>
      </w:tblGrid>
      <w:tr w:rsidR="0072654D" w:rsidRPr="00097C10" w:rsidTr="003808E1">
        <w:trPr>
          <w:trHeight w:val="342"/>
        </w:trPr>
        <w:tc>
          <w:tcPr>
            <w:tcW w:w="11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654D" w:rsidRPr="00097C10" w:rsidRDefault="0072654D" w:rsidP="0072654D">
            <w:pPr>
              <w:spacing w:line="360" w:lineRule="auto"/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097C10">
              <w:rPr>
                <w:rFonts w:ascii="GOST type B" w:hAnsi="GOST type B"/>
                <w:b/>
                <w:i/>
                <w:szCs w:val="24"/>
              </w:rPr>
              <w:t xml:space="preserve">№ </w:t>
            </w:r>
            <w:proofErr w:type="spellStart"/>
            <w:r w:rsidRPr="00097C10">
              <w:rPr>
                <w:rFonts w:ascii="GOST type B" w:hAnsi="GOST type B"/>
                <w:b/>
                <w:i/>
                <w:szCs w:val="24"/>
              </w:rPr>
              <w:t>пп</w:t>
            </w:r>
            <w:proofErr w:type="spellEnd"/>
            <w:r w:rsidRPr="00097C10">
              <w:rPr>
                <w:rFonts w:ascii="GOST type B" w:hAnsi="GOST type B"/>
                <w:b/>
                <w:i/>
                <w:szCs w:val="24"/>
              </w:rPr>
              <w:t>.</w:t>
            </w:r>
          </w:p>
        </w:tc>
        <w:tc>
          <w:tcPr>
            <w:tcW w:w="35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654D" w:rsidRPr="00097C10" w:rsidRDefault="0072654D" w:rsidP="0072654D">
            <w:pPr>
              <w:spacing w:line="360" w:lineRule="auto"/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097C10">
              <w:rPr>
                <w:rFonts w:ascii="GOST type B" w:hAnsi="GOST type B"/>
                <w:b/>
                <w:i/>
                <w:szCs w:val="24"/>
              </w:rPr>
              <w:t>Абоненты</w:t>
            </w:r>
          </w:p>
        </w:tc>
        <w:tc>
          <w:tcPr>
            <w:tcW w:w="46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654D" w:rsidRPr="00097C10" w:rsidRDefault="0072654D" w:rsidP="0072654D">
            <w:pPr>
              <w:spacing w:line="360" w:lineRule="auto"/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097C10">
              <w:rPr>
                <w:rFonts w:ascii="GOST type B" w:hAnsi="GOST type B"/>
                <w:b/>
                <w:i/>
                <w:szCs w:val="24"/>
              </w:rPr>
              <w:t>Холодное водоснабжение</w:t>
            </w:r>
          </w:p>
        </w:tc>
      </w:tr>
      <w:tr w:rsidR="0072654D" w:rsidRPr="00097C10" w:rsidTr="003808E1">
        <w:trPr>
          <w:trHeight w:val="14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654D" w:rsidRPr="00097C10" w:rsidRDefault="0072654D" w:rsidP="0072654D">
            <w:pPr>
              <w:rPr>
                <w:rFonts w:ascii="GOST type B" w:hAnsi="GOST type B"/>
                <w:b/>
                <w:i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654D" w:rsidRPr="00097C10" w:rsidRDefault="0072654D" w:rsidP="0072654D">
            <w:pPr>
              <w:rPr>
                <w:rFonts w:ascii="GOST type B" w:hAnsi="GOST type B"/>
                <w:b/>
                <w:i/>
                <w:szCs w:val="24"/>
              </w:rPr>
            </w:pPr>
          </w:p>
        </w:tc>
        <w:tc>
          <w:tcPr>
            <w:tcW w:w="2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654D" w:rsidRPr="00097C10" w:rsidRDefault="0072654D" w:rsidP="0072654D">
            <w:pPr>
              <w:spacing w:line="360" w:lineRule="auto"/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097C10">
              <w:rPr>
                <w:rFonts w:ascii="GOST type B" w:hAnsi="GOST type B"/>
                <w:b/>
                <w:i/>
                <w:szCs w:val="24"/>
              </w:rPr>
              <w:t>Всего абоне</w:t>
            </w:r>
            <w:r w:rsidRPr="00097C10">
              <w:rPr>
                <w:rFonts w:ascii="GOST type B" w:hAnsi="GOST type B"/>
                <w:b/>
                <w:i/>
                <w:szCs w:val="24"/>
              </w:rPr>
              <w:t>н</w:t>
            </w:r>
            <w:r w:rsidRPr="00097C10">
              <w:rPr>
                <w:rFonts w:ascii="GOST type B" w:hAnsi="GOST type B"/>
                <w:b/>
                <w:i/>
                <w:szCs w:val="24"/>
              </w:rPr>
              <w:t>тов, шт.</w:t>
            </w:r>
          </w:p>
        </w:tc>
        <w:tc>
          <w:tcPr>
            <w:tcW w:w="2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654D" w:rsidRPr="00097C10" w:rsidRDefault="0072654D" w:rsidP="0072654D">
            <w:pPr>
              <w:spacing w:line="360" w:lineRule="auto"/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097C10">
              <w:rPr>
                <w:rFonts w:ascii="GOST type B" w:hAnsi="GOST type B"/>
                <w:b/>
                <w:i/>
                <w:szCs w:val="24"/>
              </w:rPr>
              <w:t>Процент осн</w:t>
            </w:r>
            <w:r w:rsidRPr="00097C10">
              <w:rPr>
                <w:rFonts w:ascii="GOST type B" w:hAnsi="GOST type B"/>
                <w:b/>
                <w:i/>
                <w:szCs w:val="24"/>
              </w:rPr>
              <w:t>а</w:t>
            </w:r>
            <w:r w:rsidRPr="00097C10">
              <w:rPr>
                <w:rFonts w:ascii="GOST type B" w:hAnsi="GOST type B"/>
                <w:b/>
                <w:i/>
                <w:szCs w:val="24"/>
              </w:rPr>
              <w:t>щенности, %</w:t>
            </w:r>
          </w:p>
        </w:tc>
      </w:tr>
      <w:tr w:rsidR="0072654D" w:rsidRPr="00097C10" w:rsidTr="003808E1">
        <w:trPr>
          <w:trHeight w:val="355"/>
        </w:trPr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654D" w:rsidRPr="00097C10" w:rsidRDefault="0072654D" w:rsidP="0072654D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097C10">
              <w:rPr>
                <w:rFonts w:ascii="GOST type B" w:hAnsi="GOST type B"/>
                <w:i/>
                <w:szCs w:val="24"/>
              </w:rPr>
              <w:t>1.</w:t>
            </w:r>
          </w:p>
        </w:tc>
        <w:tc>
          <w:tcPr>
            <w:tcW w:w="3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654D" w:rsidRPr="00097C10" w:rsidRDefault="0072654D" w:rsidP="0072654D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097C10">
              <w:rPr>
                <w:rFonts w:ascii="GOST type B" w:hAnsi="GOST type B"/>
                <w:i/>
                <w:szCs w:val="24"/>
              </w:rPr>
              <w:t>Население (общедомовые)</w:t>
            </w:r>
          </w:p>
        </w:tc>
        <w:tc>
          <w:tcPr>
            <w:tcW w:w="2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654D" w:rsidRPr="00097C10" w:rsidRDefault="0072654D" w:rsidP="0072654D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097C10">
              <w:rPr>
                <w:rFonts w:ascii="GOST type B" w:hAnsi="GOST type B"/>
                <w:i/>
                <w:szCs w:val="24"/>
              </w:rPr>
              <w:t>241</w:t>
            </w:r>
          </w:p>
        </w:tc>
        <w:tc>
          <w:tcPr>
            <w:tcW w:w="2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654D" w:rsidRPr="00097C10" w:rsidRDefault="0072654D" w:rsidP="0072654D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097C10">
              <w:rPr>
                <w:rFonts w:ascii="GOST type B" w:hAnsi="GOST type B"/>
                <w:i/>
                <w:szCs w:val="24"/>
              </w:rPr>
              <w:t>8,3</w:t>
            </w:r>
          </w:p>
        </w:tc>
      </w:tr>
      <w:tr w:rsidR="0072654D" w:rsidRPr="00097C10" w:rsidTr="003808E1">
        <w:trPr>
          <w:trHeight w:val="682"/>
        </w:trPr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654D" w:rsidRPr="00097C10" w:rsidRDefault="0072654D" w:rsidP="0072654D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097C10">
              <w:rPr>
                <w:rFonts w:ascii="GOST type B" w:hAnsi="GOST type B"/>
                <w:i/>
                <w:szCs w:val="24"/>
              </w:rPr>
              <w:t>2.</w:t>
            </w:r>
          </w:p>
        </w:tc>
        <w:tc>
          <w:tcPr>
            <w:tcW w:w="3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654D" w:rsidRPr="00097C10" w:rsidRDefault="0072654D" w:rsidP="0072654D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097C10">
              <w:rPr>
                <w:rFonts w:ascii="GOST type B" w:hAnsi="GOST type B"/>
                <w:i/>
                <w:szCs w:val="24"/>
              </w:rPr>
              <w:t>Население (</w:t>
            </w:r>
            <w:proofErr w:type="gramStart"/>
            <w:r w:rsidRPr="00097C10">
              <w:rPr>
                <w:rFonts w:ascii="GOST type B" w:hAnsi="GOST type B"/>
                <w:i/>
                <w:szCs w:val="24"/>
              </w:rPr>
              <w:t>индивидуал</w:t>
            </w:r>
            <w:r w:rsidRPr="00097C10">
              <w:rPr>
                <w:rFonts w:ascii="GOST type B" w:hAnsi="GOST type B"/>
                <w:i/>
                <w:szCs w:val="24"/>
              </w:rPr>
              <w:t>ь</w:t>
            </w:r>
            <w:r w:rsidRPr="00097C10">
              <w:rPr>
                <w:rFonts w:ascii="GOST type B" w:hAnsi="GOST type B"/>
                <w:i/>
                <w:szCs w:val="24"/>
              </w:rPr>
              <w:t>ные</w:t>
            </w:r>
            <w:proofErr w:type="gramEnd"/>
            <w:r w:rsidRPr="00097C10">
              <w:rPr>
                <w:rFonts w:ascii="GOST type B" w:hAnsi="GOST type B"/>
                <w:i/>
                <w:szCs w:val="24"/>
              </w:rPr>
              <w:t>)</w:t>
            </w:r>
          </w:p>
        </w:tc>
        <w:tc>
          <w:tcPr>
            <w:tcW w:w="2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654D" w:rsidRPr="00097C10" w:rsidRDefault="0072654D" w:rsidP="0072654D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097C10">
              <w:rPr>
                <w:rFonts w:ascii="GOST type B" w:hAnsi="GOST type B"/>
                <w:i/>
                <w:szCs w:val="24"/>
              </w:rPr>
              <w:t>10603</w:t>
            </w:r>
          </w:p>
        </w:tc>
        <w:tc>
          <w:tcPr>
            <w:tcW w:w="2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654D" w:rsidRPr="00097C10" w:rsidRDefault="0072654D" w:rsidP="0072654D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097C10">
              <w:rPr>
                <w:rFonts w:ascii="GOST type B" w:hAnsi="GOST type B"/>
                <w:i/>
                <w:szCs w:val="24"/>
              </w:rPr>
              <w:t>56,9</w:t>
            </w:r>
          </w:p>
        </w:tc>
      </w:tr>
      <w:tr w:rsidR="0072654D" w:rsidRPr="00097C10" w:rsidTr="003808E1">
        <w:trPr>
          <w:trHeight w:val="210"/>
        </w:trPr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654D" w:rsidRPr="00097C10" w:rsidRDefault="0072654D" w:rsidP="0072654D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097C10">
              <w:rPr>
                <w:rFonts w:ascii="GOST type B" w:hAnsi="GOST type B"/>
                <w:i/>
                <w:szCs w:val="24"/>
              </w:rPr>
              <w:t>3.</w:t>
            </w:r>
          </w:p>
        </w:tc>
        <w:tc>
          <w:tcPr>
            <w:tcW w:w="3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654D" w:rsidRPr="00097C10" w:rsidRDefault="0072654D" w:rsidP="0072654D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097C10">
              <w:rPr>
                <w:rFonts w:ascii="GOST type B" w:hAnsi="GOST type B"/>
                <w:i/>
                <w:szCs w:val="24"/>
              </w:rPr>
              <w:t>Юридические лица</w:t>
            </w:r>
          </w:p>
        </w:tc>
        <w:tc>
          <w:tcPr>
            <w:tcW w:w="2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654D" w:rsidRPr="00097C10" w:rsidRDefault="0072654D" w:rsidP="0072654D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097C10">
              <w:rPr>
                <w:rFonts w:ascii="GOST type B" w:hAnsi="GOST type B"/>
                <w:i/>
                <w:szCs w:val="24"/>
              </w:rPr>
              <w:t>224</w:t>
            </w:r>
          </w:p>
        </w:tc>
        <w:tc>
          <w:tcPr>
            <w:tcW w:w="2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654D" w:rsidRPr="00097C10" w:rsidRDefault="0072654D" w:rsidP="0072654D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097C10">
              <w:rPr>
                <w:rFonts w:ascii="GOST type B" w:hAnsi="GOST type B"/>
                <w:i/>
                <w:szCs w:val="24"/>
              </w:rPr>
              <w:t>85</w:t>
            </w:r>
          </w:p>
        </w:tc>
      </w:tr>
      <w:tr w:rsidR="0072654D" w:rsidRPr="00097C10" w:rsidTr="003808E1">
        <w:trPr>
          <w:trHeight w:val="189"/>
        </w:trPr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654D" w:rsidRPr="00097C10" w:rsidRDefault="0072654D" w:rsidP="0072654D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097C10">
              <w:rPr>
                <w:rFonts w:ascii="GOST type B" w:hAnsi="GOST type B"/>
                <w:i/>
                <w:szCs w:val="24"/>
              </w:rPr>
              <w:t>4.</w:t>
            </w:r>
          </w:p>
        </w:tc>
        <w:tc>
          <w:tcPr>
            <w:tcW w:w="3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654D" w:rsidRPr="00097C10" w:rsidRDefault="0072654D" w:rsidP="0072654D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097C10">
              <w:rPr>
                <w:rFonts w:ascii="GOST type B" w:hAnsi="GOST type B"/>
                <w:i/>
                <w:szCs w:val="24"/>
              </w:rPr>
              <w:t>Скважины</w:t>
            </w:r>
          </w:p>
        </w:tc>
        <w:tc>
          <w:tcPr>
            <w:tcW w:w="2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654D" w:rsidRPr="00097C10" w:rsidRDefault="0072654D" w:rsidP="0072654D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097C10">
              <w:rPr>
                <w:rFonts w:ascii="GOST type B" w:hAnsi="GOST type B"/>
                <w:i/>
                <w:szCs w:val="24"/>
              </w:rPr>
              <w:t>12 приборов учета</w:t>
            </w:r>
          </w:p>
        </w:tc>
        <w:tc>
          <w:tcPr>
            <w:tcW w:w="2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654D" w:rsidRPr="00097C10" w:rsidRDefault="0072654D" w:rsidP="0072654D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097C10">
              <w:rPr>
                <w:rFonts w:ascii="GOST type B" w:hAnsi="GOST type B"/>
                <w:i/>
                <w:szCs w:val="24"/>
              </w:rPr>
              <w:t>86</w:t>
            </w:r>
          </w:p>
        </w:tc>
      </w:tr>
    </w:tbl>
    <w:p w:rsidR="003808E1" w:rsidRDefault="003808E1" w:rsidP="003808E1">
      <w:pPr>
        <w:ind w:firstLine="709"/>
        <w:jc w:val="both"/>
        <w:rPr>
          <w:rFonts w:ascii="GOST type B" w:hAnsi="GOST type B"/>
          <w:i/>
          <w:sz w:val="28"/>
          <w:szCs w:val="28"/>
        </w:rPr>
      </w:pPr>
      <w:bookmarkStart w:id="102" w:name="_Toc516316269"/>
    </w:p>
    <w:p w:rsidR="003808E1" w:rsidRPr="005D4389" w:rsidRDefault="003808E1" w:rsidP="003808E1">
      <w:pPr>
        <w:ind w:firstLine="709"/>
        <w:jc w:val="both"/>
        <w:rPr>
          <w:rFonts w:ascii="GOST type B" w:hAnsi="GOST type B"/>
          <w:i/>
          <w:sz w:val="28"/>
          <w:szCs w:val="28"/>
        </w:rPr>
      </w:pPr>
      <w:r w:rsidRPr="00253029">
        <w:rPr>
          <w:rFonts w:ascii="GOST type B" w:hAnsi="GOST type B"/>
          <w:i/>
          <w:sz w:val="28"/>
          <w:szCs w:val="28"/>
        </w:rPr>
        <w:t xml:space="preserve">В </w:t>
      </w:r>
      <w:r>
        <w:rPr>
          <w:rFonts w:ascii="GOST type B" w:hAnsi="GOST type B"/>
          <w:i/>
          <w:sz w:val="28"/>
          <w:szCs w:val="28"/>
        </w:rPr>
        <w:t>г. Киров</w:t>
      </w:r>
      <w:r w:rsidRPr="00253029">
        <w:rPr>
          <w:rFonts w:ascii="GOST type B" w:hAnsi="GOST type B"/>
          <w:i/>
          <w:sz w:val="28"/>
          <w:szCs w:val="28"/>
        </w:rPr>
        <w:t xml:space="preserve"> уровень приборного учета </w:t>
      </w:r>
      <w:r>
        <w:rPr>
          <w:rFonts w:ascii="GOST type B" w:hAnsi="GOST type B"/>
          <w:i/>
          <w:sz w:val="28"/>
          <w:szCs w:val="28"/>
        </w:rPr>
        <w:t>горячей</w:t>
      </w:r>
      <w:r w:rsidRPr="00253029">
        <w:rPr>
          <w:rFonts w:ascii="GOST type B" w:hAnsi="GOST type B"/>
          <w:i/>
          <w:sz w:val="28"/>
          <w:szCs w:val="28"/>
        </w:rPr>
        <w:t xml:space="preserve"> воды у аб</w:t>
      </w:r>
      <w:r w:rsidRPr="00253029">
        <w:rPr>
          <w:rFonts w:ascii="GOST type B" w:hAnsi="GOST type B"/>
          <w:i/>
          <w:sz w:val="28"/>
          <w:szCs w:val="28"/>
        </w:rPr>
        <w:t>о</w:t>
      </w:r>
      <w:r w:rsidRPr="00253029">
        <w:rPr>
          <w:rFonts w:ascii="GOST type B" w:hAnsi="GOST type B"/>
          <w:i/>
          <w:sz w:val="28"/>
          <w:szCs w:val="28"/>
        </w:rPr>
        <w:t xml:space="preserve">нентов </w:t>
      </w:r>
      <w:r>
        <w:rPr>
          <w:rFonts w:ascii="GOST type B" w:hAnsi="GOST type B"/>
          <w:i/>
          <w:sz w:val="28"/>
          <w:szCs w:val="28"/>
        </w:rPr>
        <w:t>не</w:t>
      </w:r>
      <w:r w:rsidRPr="00253029">
        <w:rPr>
          <w:rFonts w:ascii="GOST type B" w:hAnsi="GOST type B"/>
          <w:i/>
          <w:sz w:val="28"/>
          <w:szCs w:val="28"/>
        </w:rPr>
        <w:t xml:space="preserve"> высокий. Наибольший процент оснащенности приб</w:t>
      </w:r>
      <w:r w:rsidRPr="00253029">
        <w:rPr>
          <w:rFonts w:ascii="GOST type B" w:hAnsi="GOST type B"/>
          <w:i/>
          <w:sz w:val="28"/>
          <w:szCs w:val="28"/>
        </w:rPr>
        <w:t>о</w:t>
      </w:r>
      <w:r w:rsidRPr="00253029">
        <w:rPr>
          <w:rFonts w:ascii="GOST type B" w:hAnsi="GOST type B"/>
          <w:i/>
          <w:sz w:val="28"/>
          <w:szCs w:val="28"/>
        </w:rPr>
        <w:t xml:space="preserve">рами учета </w:t>
      </w:r>
      <w:r>
        <w:rPr>
          <w:rFonts w:ascii="GOST type B" w:hAnsi="GOST type B"/>
          <w:i/>
          <w:sz w:val="28"/>
          <w:szCs w:val="28"/>
        </w:rPr>
        <w:t>горячей</w:t>
      </w:r>
      <w:r w:rsidRPr="00253029">
        <w:rPr>
          <w:rFonts w:ascii="GOST type B" w:hAnsi="GOST type B"/>
          <w:i/>
          <w:sz w:val="28"/>
          <w:szCs w:val="28"/>
        </w:rPr>
        <w:t xml:space="preserve"> воды отмечен у бюджетных организаций, юридических лиц. Общедомовые приборы учета в многоква</w:t>
      </w:r>
      <w:r w:rsidRPr="00253029">
        <w:rPr>
          <w:rFonts w:ascii="GOST type B" w:hAnsi="GOST type B"/>
          <w:i/>
          <w:sz w:val="28"/>
          <w:szCs w:val="28"/>
        </w:rPr>
        <w:t>р</w:t>
      </w:r>
      <w:r w:rsidRPr="00253029">
        <w:rPr>
          <w:rFonts w:ascii="GOST type B" w:hAnsi="GOST type B"/>
          <w:i/>
          <w:sz w:val="28"/>
          <w:szCs w:val="28"/>
        </w:rPr>
        <w:t xml:space="preserve">тирных домах на территории </w:t>
      </w:r>
      <w:r>
        <w:rPr>
          <w:rFonts w:ascii="GOST type B" w:hAnsi="GOST type B"/>
          <w:i/>
          <w:sz w:val="28"/>
          <w:szCs w:val="28"/>
        </w:rPr>
        <w:t>городского</w:t>
      </w:r>
      <w:r w:rsidRPr="00253029">
        <w:rPr>
          <w:rFonts w:ascii="GOST type B" w:hAnsi="GOST type B"/>
          <w:i/>
          <w:sz w:val="28"/>
          <w:szCs w:val="28"/>
        </w:rPr>
        <w:t xml:space="preserve"> поселения установлены в </w:t>
      </w:r>
      <w:r>
        <w:rPr>
          <w:rFonts w:ascii="GOST type B" w:hAnsi="GOST type B"/>
          <w:i/>
          <w:sz w:val="28"/>
          <w:szCs w:val="28"/>
        </w:rPr>
        <w:t>38,5% домов</w:t>
      </w:r>
      <w:r w:rsidRPr="00253029">
        <w:rPr>
          <w:rFonts w:ascii="GOST type B" w:hAnsi="GOST type B"/>
          <w:i/>
          <w:sz w:val="28"/>
          <w:szCs w:val="28"/>
        </w:rPr>
        <w:t>. Учет объёмов потребления горячей воды ос</w:t>
      </w:r>
      <w:r w:rsidRPr="00253029">
        <w:rPr>
          <w:rFonts w:ascii="GOST type B" w:hAnsi="GOST type B"/>
          <w:i/>
          <w:sz w:val="28"/>
          <w:szCs w:val="28"/>
        </w:rPr>
        <w:t>у</w:t>
      </w:r>
      <w:r w:rsidRPr="00253029">
        <w:rPr>
          <w:rFonts w:ascii="GOST type B" w:hAnsi="GOST type B"/>
          <w:i/>
          <w:sz w:val="28"/>
          <w:szCs w:val="28"/>
        </w:rPr>
        <w:t>ществляется на основании индивидуальных приборов учета ра</w:t>
      </w:r>
      <w:r w:rsidRPr="00253029">
        <w:rPr>
          <w:rFonts w:ascii="GOST type B" w:hAnsi="GOST type B"/>
          <w:i/>
          <w:sz w:val="28"/>
          <w:szCs w:val="28"/>
        </w:rPr>
        <w:t>з</w:t>
      </w:r>
      <w:r w:rsidRPr="00253029">
        <w:rPr>
          <w:rFonts w:ascii="GOST type B" w:hAnsi="GOST type B"/>
          <w:i/>
          <w:sz w:val="28"/>
          <w:szCs w:val="28"/>
        </w:rPr>
        <w:t>личных марок. Данные об оснащении приборами учета аб</w:t>
      </w:r>
      <w:r w:rsidR="00747FE6">
        <w:rPr>
          <w:rFonts w:ascii="GOST type B" w:hAnsi="GOST type B"/>
          <w:i/>
          <w:sz w:val="28"/>
          <w:szCs w:val="28"/>
        </w:rPr>
        <w:t>оне</w:t>
      </w:r>
      <w:r w:rsidR="00747FE6">
        <w:rPr>
          <w:rFonts w:ascii="GOST type B" w:hAnsi="GOST type B"/>
          <w:i/>
          <w:sz w:val="28"/>
          <w:szCs w:val="28"/>
        </w:rPr>
        <w:t>н</w:t>
      </w:r>
      <w:r w:rsidR="00747FE6">
        <w:rPr>
          <w:rFonts w:ascii="GOST type B" w:hAnsi="GOST type B"/>
          <w:i/>
          <w:sz w:val="28"/>
          <w:szCs w:val="28"/>
        </w:rPr>
        <w:t>тов указаны в таблице 37</w:t>
      </w:r>
      <w:r>
        <w:rPr>
          <w:rFonts w:ascii="GOST type B" w:hAnsi="GOST type B"/>
          <w:i/>
          <w:sz w:val="28"/>
          <w:szCs w:val="28"/>
        </w:rPr>
        <w:t>.</w:t>
      </w:r>
    </w:p>
    <w:p w:rsidR="003808E1" w:rsidRPr="003808E1" w:rsidRDefault="003808E1" w:rsidP="003808E1">
      <w:pPr>
        <w:pStyle w:val="aa"/>
        <w:jc w:val="right"/>
        <w:rPr>
          <w:rFonts w:ascii="GOST type B" w:hAnsi="GOST type B" w:cs="Times New Roman"/>
          <w:i/>
          <w:sz w:val="28"/>
          <w:szCs w:val="24"/>
        </w:rPr>
      </w:pPr>
      <w:r w:rsidRPr="003808E1">
        <w:rPr>
          <w:rFonts w:ascii="GOST type B" w:hAnsi="GOST type B" w:cs="Times New Roman"/>
          <w:i/>
          <w:sz w:val="28"/>
          <w:szCs w:val="24"/>
        </w:rPr>
        <w:t>Таблица</w:t>
      </w:r>
      <w:r w:rsidR="00747FE6">
        <w:rPr>
          <w:rFonts w:ascii="GOST type B" w:hAnsi="GOST type B" w:cs="Times New Roman"/>
          <w:i/>
          <w:sz w:val="28"/>
          <w:szCs w:val="24"/>
        </w:rPr>
        <w:t xml:space="preserve"> 37</w:t>
      </w:r>
      <w:r w:rsidRPr="003808E1">
        <w:rPr>
          <w:rFonts w:ascii="GOST type B" w:hAnsi="GOST type B" w:cs="Times New Roman"/>
          <w:i/>
          <w:sz w:val="28"/>
          <w:szCs w:val="24"/>
        </w:rPr>
        <w:t xml:space="preserve"> </w:t>
      </w:r>
    </w:p>
    <w:p w:rsidR="003808E1" w:rsidRPr="003808E1" w:rsidRDefault="003808E1" w:rsidP="003808E1">
      <w:pPr>
        <w:pStyle w:val="aa"/>
        <w:jc w:val="center"/>
        <w:rPr>
          <w:rFonts w:ascii="GOST type B" w:hAnsi="GOST type B" w:cs="Times New Roman"/>
          <w:b/>
          <w:i/>
          <w:sz w:val="24"/>
          <w:szCs w:val="24"/>
        </w:rPr>
      </w:pPr>
      <w:r w:rsidRPr="003808E1">
        <w:rPr>
          <w:rFonts w:ascii="GOST type B" w:hAnsi="GOST type B" w:cs="Times New Roman"/>
          <w:b/>
          <w:i/>
          <w:sz w:val="24"/>
          <w:szCs w:val="24"/>
        </w:rPr>
        <w:t>Приборы учета потребленной воды</w:t>
      </w:r>
    </w:p>
    <w:p w:rsidR="003808E1" w:rsidRPr="003808E1" w:rsidRDefault="003808E1" w:rsidP="003808E1">
      <w:pPr>
        <w:spacing w:after="0" w:line="360" w:lineRule="auto"/>
        <w:ind w:firstLine="720"/>
        <w:jc w:val="right"/>
        <w:rPr>
          <w:rFonts w:ascii="GOST type B" w:hAnsi="GOST type B"/>
          <w:b/>
          <w:i/>
          <w:szCs w:val="24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1111"/>
        <w:gridCol w:w="3523"/>
        <w:gridCol w:w="2325"/>
        <w:gridCol w:w="2386"/>
      </w:tblGrid>
      <w:tr w:rsidR="003808E1" w:rsidRPr="003808E1" w:rsidTr="002E3AF3">
        <w:trPr>
          <w:trHeight w:val="342"/>
        </w:trPr>
        <w:tc>
          <w:tcPr>
            <w:tcW w:w="11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08E1" w:rsidRPr="003808E1" w:rsidRDefault="003808E1" w:rsidP="002E3AF3">
            <w:pPr>
              <w:spacing w:line="360" w:lineRule="auto"/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3808E1">
              <w:rPr>
                <w:rFonts w:ascii="GOST type B" w:hAnsi="GOST type B"/>
                <w:b/>
                <w:i/>
                <w:szCs w:val="24"/>
              </w:rPr>
              <w:lastRenderedPageBreak/>
              <w:t xml:space="preserve">№ </w:t>
            </w:r>
            <w:proofErr w:type="spellStart"/>
            <w:r w:rsidRPr="003808E1">
              <w:rPr>
                <w:rFonts w:ascii="GOST type B" w:hAnsi="GOST type B"/>
                <w:b/>
                <w:i/>
                <w:szCs w:val="24"/>
              </w:rPr>
              <w:t>пп</w:t>
            </w:r>
            <w:proofErr w:type="spellEnd"/>
            <w:r w:rsidRPr="003808E1">
              <w:rPr>
                <w:rFonts w:ascii="GOST type B" w:hAnsi="GOST type B"/>
                <w:b/>
                <w:i/>
                <w:szCs w:val="24"/>
              </w:rPr>
              <w:t>.</w:t>
            </w:r>
          </w:p>
        </w:tc>
        <w:tc>
          <w:tcPr>
            <w:tcW w:w="352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08E1" w:rsidRPr="003808E1" w:rsidRDefault="003808E1" w:rsidP="002E3AF3">
            <w:pPr>
              <w:spacing w:line="360" w:lineRule="auto"/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3808E1">
              <w:rPr>
                <w:rFonts w:ascii="GOST type B" w:hAnsi="GOST type B"/>
                <w:b/>
                <w:i/>
                <w:szCs w:val="24"/>
              </w:rPr>
              <w:t>Абоненты</w:t>
            </w:r>
          </w:p>
        </w:tc>
        <w:tc>
          <w:tcPr>
            <w:tcW w:w="47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08E1" w:rsidRPr="003808E1" w:rsidRDefault="003808E1" w:rsidP="002E3AF3">
            <w:pPr>
              <w:spacing w:line="360" w:lineRule="auto"/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3808E1">
              <w:rPr>
                <w:rFonts w:ascii="GOST type B" w:hAnsi="GOST type B"/>
                <w:b/>
                <w:i/>
                <w:szCs w:val="24"/>
              </w:rPr>
              <w:t>Горячее  водоснабжение</w:t>
            </w:r>
          </w:p>
        </w:tc>
      </w:tr>
      <w:tr w:rsidR="003808E1" w:rsidRPr="003808E1" w:rsidTr="002E3AF3">
        <w:trPr>
          <w:trHeight w:val="14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08E1" w:rsidRPr="003808E1" w:rsidRDefault="003808E1" w:rsidP="002E3AF3">
            <w:pPr>
              <w:rPr>
                <w:rFonts w:ascii="GOST type B" w:hAnsi="GOST type B"/>
                <w:b/>
                <w:i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08E1" w:rsidRPr="003808E1" w:rsidRDefault="003808E1" w:rsidP="002E3AF3">
            <w:pPr>
              <w:rPr>
                <w:rFonts w:ascii="GOST type B" w:hAnsi="GOST type B"/>
                <w:b/>
                <w:i/>
                <w:szCs w:val="24"/>
              </w:rPr>
            </w:pPr>
          </w:p>
        </w:tc>
        <w:tc>
          <w:tcPr>
            <w:tcW w:w="2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08E1" w:rsidRPr="003808E1" w:rsidRDefault="003808E1" w:rsidP="002E3AF3">
            <w:pPr>
              <w:spacing w:line="360" w:lineRule="auto"/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3808E1">
              <w:rPr>
                <w:rFonts w:ascii="GOST type B" w:hAnsi="GOST type B"/>
                <w:b/>
                <w:i/>
                <w:szCs w:val="24"/>
              </w:rPr>
              <w:t>Всего абоне</w:t>
            </w:r>
            <w:r w:rsidRPr="003808E1">
              <w:rPr>
                <w:rFonts w:ascii="GOST type B" w:hAnsi="GOST type B"/>
                <w:b/>
                <w:i/>
                <w:szCs w:val="24"/>
              </w:rPr>
              <w:t>н</w:t>
            </w:r>
            <w:r w:rsidRPr="003808E1">
              <w:rPr>
                <w:rFonts w:ascii="GOST type B" w:hAnsi="GOST type B"/>
                <w:b/>
                <w:i/>
                <w:szCs w:val="24"/>
              </w:rPr>
              <w:t>тов, шт.</w:t>
            </w:r>
          </w:p>
        </w:tc>
        <w:tc>
          <w:tcPr>
            <w:tcW w:w="2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08E1" w:rsidRPr="003808E1" w:rsidRDefault="003808E1" w:rsidP="002E3AF3">
            <w:pPr>
              <w:spacing w:line="360" w:lineRule="auto"/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3808E1">
              <w:rPr>
                <w:rFonts w:ascii="GOST type B" w:hAnsi="GOST type B"/>
                <w:b/>
                <w:i/>
                <w:szCs w:val="24"/>
              </w:rPr>
              <w:t>Процент осн</w:t>
            </w:r>
            <w:r w:rsidRPr="003808E1">
              <w:rPr>
                <w:rFonts w:ascii="GOST type B" w:hAnsi="GOST type B"/>
                <w:b/>
                <w:i/>
                <w:szCs w:val="24"/>
              </w:rPr>
              <w:t>а</w:t>
            </w:r>
            <w:r w:rsidRPr="003808E1">
              <w:rPr>
                <w:rFonts w:ascii="GOST type B" w:hAnsi="GOST type B"/>
                <w:b/>
                <w:i/>
                <w:szCs w:val="24"/>
              </w:rPr>
              <w:t>щенности, %</w:t>
            </w:r>
          </w:p>
        </w:tc>
      </w:tr>
      <w:tr w:rsidR="003808E1" w:rsidRPr="003808E1" w:rsidTr="002E3AF3">
        <w:trPr>
          <w:trHeight w:val="355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08E1" w:rsidRPr="003808E1" w:rsidRDefault="003808E1" w:rsidP="002E3AF3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1.</w:t>
            </w:r>
          </w:p>
        </w:tc>
        <w:tc>
          <w:tcPr>
            <w:tcW w:w="3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08E1" w:rsidRPr="003808E1" w:rsidRDefault="003808E1" w:rsidP="002E3AF3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Население (общедомовые)</w:t>
            </w:r>
          </w:p>
        </w:tc>
        <w:tc>
          <w:tcPr>
            <w:tcW w:w="2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08E1" w:rsidRPr="003808E1" w:rsidRDefault="003808E1" w:rsidP="002E3AF3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5</w:t>
            </w:r>
          </w:p>
        </w:tc>
        <w:tc>
          <w:tcPr>
            <w:tcW w:w="2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08E1" w:rsidRPr="003808E1" w:rsidRDefault="003808E1" w:rsidP="002E3AF3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38,5</w:t>
            </w:r>
          </w:p>
        </w:tc>
      </w:tr>
      <w:tr w:rsidR="003808E1" w:rsidRPr="003808E1" w:rsidTr="002E3AF3">
        <w:trPr>
          <w:trHeight w:val="682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08E1" w:rsidRPr="003808E1" w:rsidRDefault="003808E1" w:rsidP="002E3AF3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2.</w:t>
            </w:r>
          </w:p>
        </w:tc>
        <w:tc>
          <w:tcPr>
            <w:tcW w:w="3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08E1" w:rsidRPr="003808E1" w:rsidRDefault="003808E1" w:rsidP="002E3AF3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Население (</w:t>
            </w:r>
            <w:proofErr w:type="gramStart"/>
            <w:r w:rsidRPr="003808E1">
              <w:rPr>
                <w:rFonts w:ascii="GOST type B" w:hAnsi="GOST type B"/>
                <w:i/>
                <w:szCs w:val="24"/>
              </w:rPr>
              <w:t>индивидуал</w:t>
            </w:r>
            <w:r w:rsidRPr="003808E1">
              <w:rPr>
                <w:rFonts w:ascii="GOST type B" w:hAnsi="GOST type B"/>
                <w:i/>
                <w:szCs w:val="24"/>
              </w:rPr>
              <w:t>ь</w:t>
            </w:r>
            <w:r w:rsidRPr="003808E1">
              <w:rPr>
                <w:rFonts w:ascii="GOST type B" w:hAnsi="GOST type B"/>
                <w:i/>
                <w:szCs w:val="24"/>
              </w:rPr>
              <w:t>ные</w:t>
            </w:r>
            <w:proofErr w:type="gramEnd"/>
            <w:r w:rsidRPr="003808E1">
              <w:rPr>
                <w:rFonts w:ascii="GOST type B" w:hAnsi="GOST type B"/>
                <w:i/>
                <w:szCs w:val="24"/>
              </w:rPr>
              <w:t>)</w:t>
            </w:r>
          </w:p>
        </w:tc>
        <w:tc>
          <w:tcPr>
            <w:tcW w:w="2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08E1" w:rsidRPr="003808E1" w:rsidRDefault="003808E1" w:rsidP="002E3AF3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687</w:t>
            </w:r>
          </w:p>
        </w:tc>
        <w:tc>
          <w:tcPr>
            <w:tcW w:w="2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08E1" w:rsidRPr="003808E1" w:rsidRDefault="003808E1" w:rsidP="002E3AF3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90</w:t>
            </w:r>
          </w:p>
        </w:tc>
      </w:tr>
      <w:tr w:rsidR="003808E1" w:rsidRPr="003808E1" w:rsidTr="002E3AF3">
        <w:trPr>
          <w:trHeight w:val="210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08E1" w:rsidRPr="003808E1" w:rsidRDefault="003808E1" w:rsidP="002E3AF3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3.</w:t>
            </w:r>
          </w:p>
        </w:tc>
        <w:tc>
          <w:tcPr>
            <w:tcW w:w="3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08E1" w:rsidRPr="003808E1" w:rsidRDefault="003808E1" w:rsidP="002E3AF3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Юридические лица</w:t>
            </w:r>
          </w:p>
        </w:tc>
        <w:tc>
          <w:tcPr>
            <w:tcW w:w="2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08E1" w:rsidRPr="003808E1" w:rsidRDefault="003808E1" w:rsidP="002E3AF3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4</w:t>
            </w:r>
          </w:p>
        </w:tc>
        <w:tc>
          <w:tcPr>
            <w:tcW w:w="2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08E1" w:rsidRPr="003808E1" w:rsidRDefault="003808E1" w:rsidP="002E3AF3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55</w:t>
            </w:r>
          </w:p>
        </w:tc>
      </w:tr>
      <w:tr w:rsidR="003808E1" w:rsidRPr="003808E1" w:rsidTr="002E3AF3">
        <w:trPr>
          <w:trHeight w:val="210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08E1" w:rsidRPr="003808E1" w:rsidRDefault="003808E1" w:rsidP="002E3AF3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4.</w:t>
            </w:r>
          </w:p>
        </w:tc>
        <w:tc>
          <w:tcPr>
            <w:tcW w:w="3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08E1" w:rsidRPr="003808E1" w:rsidRDefault="003808E1" w:rsidP="002E3AF3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Котельные (отпуск в сеть)</w:t>
            </w:r>
          </w:p>
        </w:tc>
        <w:tc>
          <w:tcPr>
            <w:tcW w:w="2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08E1" w:rsidRPr="003808E1" w:rsidRDefault="003808E1" w:rsidP="002E3AF3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3808E1">
              <w:rPr>
                <w:rFonts w:ascii="GOST type B" w:hAnsi="GOST type B"/>
                <w:i/>
                <w:szCs w:val="24"/>
              </w:rPr>
              <w:t>3</w:t>
            </w:r>
          </w:p>
        </w:tc>
        <w:tc>
          <w:tcPr>
            <w:tcW w:w="2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08E1" w:rsidRPr="003808E1" w:rsidRDefault="003808E1" w:rsidP="002E3AF3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</w:p>
        </w:tc>
      </w:tr>
    </w:tbl>
    <w:p w:rsidR="00B675D4" w:rsidRDefault="00F00C13" w:rsidP="00B675D4">
      <w:pPr>
        <w:pStyle w:val="1"/>
      </w:pPr>
      <w:r>
        <w:t>е)</w:t>
      </w:r>
      <w:r w:rsidR="00B675D4">
        <w:t xml:space="preserve"> Анализ резервов и дефицитов производственных мощн</w:t>
      </w:r>
      <w:r w:rsidR="00B675D4">
        <w:t>о</w:t>
      </w:r>
      <w:r w:rsidR="00B675D4">
        <w:t>стей системы водоснабжения поселения, городского округа</w:t>
      </w:r>
      <w:bookmarkEnd w:id="102"/>
    </w:p>
    <w:p w:rsidR="00DD04CD" w:rsidRDefault="00DD04CD" w:rsidP="00DD04CD">
      <w:pPr>
        <w:pStyle w:val="14"/>
        <w:ind w:firstLine="708"/>
      </w:pPr>
      <w:r w:rsidRPr="008A04B5">
        <w:t>Запас производственной мощности водозаборных сооруж</w:t>
      </w:r>
      <w:r w:rsidRPr="008A04B5">
        <w:t>е</w:t>
      </w:r>
      <w:r w:rsidRPr="008A04B5">
        <w:t>ни</w:t>
      </w:r>
      <w:r>
        <w:t>й за 201</w:t>
      </w:r>
      <w:r w:rsidR="009A7B2E">
        <w:t>8</w:t>
      </w:r>
      <w:r>
        <w:t xml:space="preserve"> г. представлен в таб</w:t>
      </w:r>
      <w:r w:rsidRPr="008A04B5">
        <w:t xml:space="preserve">лице </w:t>
      </w:r>
      <w:r w:rsidR="00747FE6">
        <w:t>38</w:t>
      </w:r>
      <w:r>
        <w:t>.</w:t>
      </w:r>
    </w:p>
    <w:p w:rsidR="00DD04CD" w:rsidRDefault="00747FE6" w:rsidP="00DD04CD">
      <w:pPr>
        <w:pStyle w:val="14"/>
        <w:jc w:val="right"/>
      </w:pPr>
      <w:r>
        <w:t>Таблица 38</w:t>
      </w:r>
    </w:p>
    <w:tbl>
      <w:tblPr>
        <w:tblStyle w:val="TableNormal"/>
        <w:tblW w:w="5155" w:type="pct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20"/>
        <w:gridCol w:w="2187"/>
        <w:gridCol w:w="1302"/>
        <w:gridCol w:w="1303"/>
        <w:gridCol w:w="2145"/>
        <w:gridCol w:w="2399"/>
      </w:tblGrid>
      <w:tr w:rsidR="00DD04CD" w:rsidRPr="00DD04CD" w:rsidTr="00DD04CD">
        <w:trPr>
          <w:trHeight w:val="1266"/>
        </w:trPr>
        <w:tc>
          <w:tcPr>
            <w:tcW w:w="325" w:type="pct"/>
            <w:vAlign w:val="center"/>
          </w:tcPr>
          <w:p w:rsidR="00DD04CD" w:rsidRPr="00034649" w:rsidRDefault="00DD04CD" w:rsidP="00DD04CD">
            <w:pPr>
              <w:pStyle w:val="14"/>
              <w:jc w:val="center"/>
              <w:rPr>
                <w:b/>
                <w:sz w:val="24"/>
              </w:rPr>
            </w:pPr>
            <w:r w:rsidRPr="00034649">
              <w:rPr>
                <w:b/>
                <w:sz w:val="24"/>
              </w:rPr>
              <w:t>№</w:t>
            </w:r>
          </w:p>
          <w:p w:rsidR="00DD04CD" w:rsidRPr="00034649" w:rsidRDefault="00DD04CD" w:rsidP="00DD04CD">
            <w:pPr>
              <w:pStyle w:val="14"/>
              <w:jc w:val="center"/>
              <w:rPr>
                <w:b/>
                <w:sz w:val="24"/>
              </w:rPr>
            </w:pPr>
            <w:r w:rsidRPr="00034649">
              <w:rPr>
                <w:b/>
                <w:sz w:val="24"/>
              </w:rPr>
              <w:t>п/ п</w:t>
            </w:r>
          </w:p>
        </w:tc>
        <w:tc>
          <w:tcPr>
            <w:tcW w:w="2237" w:type="pct"/>
            <w:vAlign w:val="center"/>
          </w:tcPr>
          <w:p w:rsidR="00DD04CD" w:rsidRPr="00034649" w:rsidRDefault="00DD04CD" w:rsidP="00DD04CD">
            <w:pPr>
              <w:pStyle w:val="14"/>
              <w:jc w:val="center"/>
              <w:rPr>
                <w:b/>
                <w:sz w:val="24"/>
              </w:rPr>
            </w:pPr>
          </w:p>
          <w:p w:rsidR="00DD04CD" w:rsidRPr="00034649" w:rsidRDefault="00DD04CD" w:rsidP="00DD04CD">
            <w:pPr>
              <w:pStyle w:val="14"/>
              <w:jc w:val="center"/>
              <w:rPr>
                <w:b/>
                <w:sz w:val="24"/>
              </w:rPr>
            </w:pPr>
            <w:proofErr w:type="spellStart"/>
            <w:r w:rsidRPr="00034649">
              <w:rPr>
                <w:b/>
                <w:sz w:val="24"/>
              </w:rPr>
              <w:t>Наименование</w:t>
            </w:r>
            <w:proofErr w:type="spellEnd"/>
            <w:r w:rsidRPr="00034649">
              <w:rPr>
                <w:b/>
                <w:sz w:val="24"/>
              </w:rPr>
              <w:t xml:space="preserve"> </w:t>
            </w:r>
            <w:proofErr w:type="spellStart"/>
            <w:r w:rsidRPr="00034649">
              <w:rPr>
                <w:b/>
                <w:sz w:val="24"/>
              </w:rPr>
              <w:t>источника</w:t>
            </w:r>
            <w:proofErr w:type="spellEnd"/>
            <w:r w:rsidRPr="00034649">
              <w:rPr>
                <w:b/>
                <w:sz w:val="24"/>
              </w:rPr>
              <w:t xml:space="preserve"> </w:t>
            </w:r>
            <w:proofErr w:type="spellStart"/>
            <w:r w:rsidRPr="00034649">
              <w:rPr>
                <w:b/>
                <w:sz w:val="24"/>
              </w:rPr>
              <w:t>водоснабжения</w:t>
            </w:r>
            <w:proofErr w:type="spellEnd"/>
          </w:p>
        </w:tc>
        <w:tc>
          <w:tcPr>
            <w:tcW w:w="909" w:type="pct"/>
            <w:gridSpan w:val="2"/>
            <w:vAlign w:val="center"/>
          </w:tcPr>
          <w:p w:rsidR="00DD04CD" w:rsidRPr="00034649" w:rsidRDefault="008F636F" w:rsidP="00DD04CD">
            <w:pPr>
              <w:pStyle w:val="14"/>
              <w:jc w:val="center"/>
              <w:rPr>
                <w:b/>
                <w:sz w:val="24"/>
                <w:lang w:val="ru-RU"/>
              </w:rPr>
            </w:pPr>
            <w:r w:rsidRPr="00034649">
              <w:rPr>
                <w:b/>
                <w:sz w:val="24"/>
                <w:lang w:val="ru-RU"/>
              </w:rPr>
              <w:t>Установленная про</w:t>
            </w:r>
            <w:r w:rsidR="00DD04CD" w:rsidRPr="00034649">
              <w:rPr>
                <w:b/>
                <w:spacing w:val="-3"/>
                <w:sz w:val="24"/>
                <w:lang w:val="ru-RU"/>
              </w:rPr>
              <w:t xml:space="preserve">изводительность </w:t>
            </w:r>
            <w:r w:rsidR="00DD04CD" w:rsidRPr="00034649">
              <w:rPr>
                <w:b/>
                <w:sz w:val="24"/>
                <w:lang w:val="ru-RU"/>
              </w:rPr>
              <w:t>существ</w:t>
            </w:r>
            <w:proofErr w:type="gramStart"/>
            <w:r w:rsidR="00DD04CD" w:rsidRPr="00034649">
              <w:rPr>
                <w:b/>
                <w:sz w:val="24"/>
                <w:lang w:val="ru-RU"/>
              </w:rPr>
              <w:t>.</w:t>
            </w:r>
            <w:proofErr w:type="gramEnd"/>
            <w:r w:rsidR="009A7B2E">
              <w:rPr>
                <w:b/>
                <w:sz w:val="24"/>
                <w:lang w:val="ru-RU"/>
              </w:rPr>
              <w:t xml:space="preserve"> </w:t>
            </w:r>
            <w:proofErr w:type="gramStart"/>
            <w:r w:rsidR="009A7B2E">
              <w:rPr>
                <w:b/>
                <w:spacing w:val="-3"/>
                <w:sz w:val="24"/>
                <w:lang w:val="ru-RU"/>
              </w:rPr>
              <w:t>с</w:t>
            </w:r>
            <w:proofErr w:type="gramEnd"/>
            <w:r w:rsidR="009A7B2E">
              <w:rPr>
                <w:b/>
                <w:spacing w:val="-3"/>
                <w:sz w:val="24"/>
                <w:lang w:val="ru-RU"/>
              </w:rPr>
              <w:t>ооруж</w:t>
            </w:r>
            <w:r w:rsidR="009A7B2E">
              <w:rPr>
                <w:b/>
                <w:spacing w:val="-3"/>
                <w:sz w:val="24"/>
                <w:lang w:val="ru-RU"/>
              </w:rPr>
              <w:t>е</w:t>
            </w:r>
            <w:r w:rsidR="009A7B2E">
              <w:rPr>
                <w:b/>
                <w:sz w:val="24"/>
                <w:lang w:val="ru-RU"/>
              </w:rPr>
              <w:t>ний</w:t>
            </w:r>
            <w:r w:rsidR="00DD04CD" w:rsidRPr="00034649">
              <w:rPr>
                <w:b/>
                <w:sz w:val="24"/>
                <w:lang w:val="ru-RU"/>
              </w:rPr>
              <w:t>,</w:t>
            </w:r>
            <w:r w:rsidR="009A7B2E">
              <w:rPr>
                <w:b/>
                <w:sz w:val="24"/>
                <w:lang w:val="ru-RU"/>
              </w:rPr>
              <w:t xml:space="preserve"> </w:t>
            </w:r>
            <w:r w:rsidR="00DD04CD" w:rsidRPr="00034649">
              <w:rPr>
                <w:b/>
                <w:sz w:val="24"/>
                <w:lang w:val="ru-RU"/>
              </w:rPr>
              <w:t>м</w:t>
            </w:r>
            <w:r w:rsidR="00DD04CD" w:rsidRPr="00034649">
              <w:rPr>
                <w:b/>
                <w:sz w:val="24"/>
                <w:vertAlign w:val="superscript"/>
                <w:lang w:val="ru-RU"/>
              </w:rPr>
              <w:t>3</w:t>
            </w:r>
            <w:r w:rsidR="00DD04CD" w:rsidRPr="00034649">
              <w:rPr>
                <w:b/>
                <w:sz w:val="24"/>
                <w:lang w:val="ru-RU"/>
              </w:rPr>
              <w:t>/ч</w:t>
            </w:r>
          </w:p>
          <w:p w:rsidR="00DD04CD" w:rsidRPr="00034649" w:rsidRDefault="00DD04CD" w:rsidP="00DD04CD">
            <w:pPr>
              <w:pStyle w:val="14"/>
              <w:jc w:val="center"/>
              <w:rPr>
                <w:b/>
                <w:sz w:val="24"/>
                <w:lang w:val="ru-RU"/>
              </w:rPr>
            </w:pPr>
            <w:r w:rsidRPr="00034649">
              <w:rPr>
                <w:b/>
                <w:sz w:val="24"/>
                <w:lang w:val="ru-RU"/>
              </w:rPr>
              <w:t>м</w:t>
            </w:r>
            <w:r w:rsidRPr="00034649">
              <w:rPr>
                <w:b/>
                <w:sz w:val="24"/>
                <w:vertAlign w:val="superscript"/>
                <w:lang w:val="ru-RU"/>
              </w:rPr>
              <w:t>3</w:t>
            </w:r>
            <w:r w:rsidRPr="00034649">
              <w:rPr>
                <w:b/>
                <w:sz w:val="24"/>
                <w:lang w:val="ru-RU"/>
              </w:rPr>
              <w:t>/</w:t>
            </w:r>
            <w:proofErr w:type="spellStart"/>
            <w:r w:rsidRPr="00034649">
              <w:rPr>
                <w:b/>
                <w:sz w:val="24"/>
                <w:lang w:val="ru-RU"/>
              </w:rPr>
              <w:t>сут</w:t>
            </w:r>
            <w:proofErr w:type="spellEnd"/>
          </w:p>
        </w:tc>
        <w:tc>
          <w:tcPr>
            <w:tcW w:w="664" w:type="pct"/>
            <w:vAlign w:val="center"/>
          </w:tcPr>
          <w:p w:rsidR="00DD04CD" w:rsidRPr="00034649" w:rsidRDefault="00F04E71" w:rsidP="00DD04CD">
            <w:pPr>
              <w:pStyle w:val="14"/>
              <w:jc w:val="center"/>
              <w:rPr>
                <w:b/>
                <w:sz w:val="24"/>
                <w:lang w:val="ru-RU"/>
              </w:rPr>
            </w:pPr>
            <w:r w:rsidRPr="00034649">
              <w:rPr>
                <w:b/>
                <w:sz w:val="24"/>
                <w:lang w:val="ru-RU"/>
              </w:rPr>
              <w:t>Среднесуточ</w:t>
            </w:r>
            <w:r w:rsidR="00DD04CD" w:rsidRPr="00034649">
              <w:rPr>
                <w:b/>
                <w:sz w:val="24"/>
                <w:lang w:val="ru-RU"/>
              </w:rPr>
              <w:t>ный</w:t>
            </w:r>
          </w:p>
          <w:p w:rsidR="00DD04CD" w:rsidRPr="00034649" w:rsidRDefault="009A7B2E" w:rsidP="00DD04CD">
            <w:pPr>
              <w:pStyle w:val="14"/>
              <w:jc w:val="center"/>
              <w:rPr>
                <w:b/>
                <w:sz w:val="24"/>
                <w:lang w:val="ru-RU"/>
              </w:rPr>
            </w:pPr>
            <w:r>
              <w:rPr>
                <w:b/>
                <w:spacing w:val="-3"/>
                <w:sz w:val="24"/>
                <w:lang w:val="ru-RU"/>
              </w:rPr>
              <w:t xml:space="preserve">объем </w:t>
            </w:r>
            <w:proofErr w:type="gramStart"/>
            <w:r>
              <w:rPr>
                <w:b/>
                <w:spacing w:val="-3"/>
                <w:sz w:val="24"/>
                <w:lang w:val="ru-RU"/>
              </w:rPr>
              <w:t>по</w:t>
            </w:r>
            <w:r w:rsidR="00DD04CD" w:rsidRPr="00034649">
              <w:rPr>
                <w:b/>
                <w:spacing w:val="-2"/>
                <w:sz w:val="24"/>
                <w:lang w:val="ru-RU"/>
              </w:rPr>
              <w:t>тре</w:t>
            </w:r>
            <w:r w:rsidR="00DD04CD" w:rsidRPr="00034649">
              <w:rPr>
                <w:b/>
                <w:spacing w:val="-2"/>
                <w:sz w:val="24"/>
                <w:lang w:val="ru-RU"/>
              </w:rPr>
              <w:t>б</w:t>
            </w:r>
            <w:r w:rsidR="00DD04CD" w:rsidRPr="00034649">
              <w:rPr>
                <w:b/>
                <w:spacing w:val="-2"/>
                <w:sz w:val="24"/>
                <w:lang w:val="ru-RU"/>
              </w:rPr>
              <w:t>ляемой</w:t>
            </w:r>
            <w:proofErr w:type="gramEnd"/>
          </w:p>
          <w:p w:rsidR="00DD04CD" w:rsidRPr="00034649" w:rsidRDefault="00DD04CD" w:rsidP="00DD04CD">
            <w:pPr>
              <w:pStyle w:val="14"/>
              <w:jc w:val="center"/>
              <w:rPr>
                <w:b/>
                <w:sz w:val="24"/>
                <w:lang w:val="ru-RU"/>
              </w:rPr>
            </w:pPr>
            <w:r w:rsidRPr="00034649">
              <w:rPr>
                <w:b/>
                <w:sz w:val="24"/>
                <w:lang w:val="ru-RU"/>
              </w:rPr>
              <w:t>воды,</w:t>
            </w:r>
            <w:r w:rsidRPr="00034649">
              <w:rPr>
                <w:b/>
                <w:spacing w:val="6"/>
                <w:sz w:val="24"/>
                <w:lang w:val="ru-RU"/>
              </w:rPr>
              <w:t xml:space="preserve"> </w:t>
            </w:r>
            <w:r w:rsidRPr="00034649">
              <w:rPr>
                <w:b/>
                <w:spacing w:val="-3"/>
                <w:sz w:val="24"/>
                <w:lang w:val="ru-RU"/>
              </w:rPr>
              <w:t>м</w:t>
            </w:r>
            <w:r w:rsidRPr="00034649">
              <w:rPr>
                <w:b/>
                <w:spacing w:val="-3"/>
                <w:sz w:val="24"/>
                <w:vertAlign w:val="superscript"/>
                <w:lang w:val="ru-RU"/>
              </w:rPr>
              <w:t>3</w:t>
            </w:r>
            <w:r w:rsidRPr="00034649">
              <w:rPr>
                <w:b/>
                <w:spacing w:val="-3"/>
                <w:sz w:val="24"/>
                <w:lang w:val="ru-RU"/>
              </w:rPr>
              <w:t>/</w:t>
            </w:r>
            <w:proofErr w:type="spellStart"/>
            <w:r w:rsidRPr="00034649">
              <w:rPr>
                <w:b/>
                <w:spacing w:val="-3"/>
                <w:sz w:val="24"/>
                <w:lang w:val="ru-RU"/>
              </w:rPr>
              <w:t>сут</w:t>
            </w:r>
            <w:proofErr w:type="spellEnd"/>
          </w:p>
        </w:tc>
        <w:tc>
          <w:tcPr>
            <w:tcW w:w="864" w:type="pct"/>
            <w:vAlign w:val="center"/>
          </w:tcPr>
          <w:p w:rsidR="00DD04CD" w:rsidRPr="00034649" w:rsidRDefault="00F04E71" w:rsidP="00DD04CD">
            <w:pPr>
              <w:pStyle w:val="14"/>
              <w:jc w:val="center"/>
              <w:rPr>
                <w:b/>
                <w:sz w:val="24"/>
                <w:lang w:val="ru-RU"/>
              </w:rPr>
            </w:pPr>
            <w:r w:rsidRPr="00034649">
              <w:rPr>
                <w:b/>
                <w:sz w:val="24"/>
                <w:lang w:val="ru-RU"/>
              </w:rPr>
              <w:t>Резерв произво</w:t>
            </w:r>
            <w:r w:rsidRPr="00034649">
              <w:rPr>
                <w:b/>
                <w:sz w:val="24"/>
                <w:lang w:val="ru-RU"/>
              </w:rPr>
              <w:t>д</w:t>
            </w:r>
            <w:r w:rsidR="00DD04CD" w:rsidRPr="00034649">
              <w:rPr>
                <w:b/>
                <w:sz w:val="24"/>
                <w:lang w:val="ru-RU"/>
              </w:rPr>
              <w:t xml:space="preserve">ственной </w:t>
            </w:r>
            <w:r w:rsidRPr="00034649">
              <w:rPr>
                <w:b/>
                <w:spacing w:val="-3"/>
                <w:sz w:val="24"/>
                <w:lang w:val="ru-RU"/>
              </w:rPr>
              <w:t>мощн</w:t>
            </w:r>
            <w:r w:rsidRPr="00034649">
              <w:rPr>
                <w:b/>
                <w:spacing w:val="-3"/>
                <w:sz w:val="24"/>
                <w:lang w:val="ru-RU"/>
              </w:rPr>
              <w:t>о</w:t>
            </w:r>
            <w:r w:rsidR="00DD04CD" w:rsidRPr="00034649">
              <w:rPr>
                <w:b/>
                <w:spacing w:val="-2"/>
                <w:sz w:val="24"/>
                <w:lang w:val="ru-RU"/>
              </w:rPr>
              <w:t>сти</w:t>
            </w:r>
          </w:p>
          <w:p w:rsidR="00DD04CD" w:rsidRPr="00034649" w:rsidRDefault="00DD04CD" w:rsidP="00DD04CD">
            <w:pPr>
              <w:pStyle w:val="14"/>
              <w:jc w:val="center"/>
              <w:rPr>
                <w:b/>
                <w:sz w:val="24"/>
                <w:lang w:val="ru-RU"/>
              </w:rPr>
            </w:pPr>
            <w:r w:rsidRPr="00034649">
              <w:rPr>
                <w:b/>
                <w:sz w:val="24"/>
                <w:lang w:val="ru-RU"/>
              </w:rPr>
              <w:t>м</w:t>
            </w:r>
            <w:r w:rsidRPr="00034649">
              <w:rPr>
                <w:b/>
                <w:sz w:val="24"/>
                <w:vertAlign w:val="superscript"/>
                <w:lang w:val="ru-RU"/>
              </w:rPr>
              <w:t>3</w:t>
            </w:r>
            <w:r w:rsidRPr="00034649">
              <w:rPr>
                <w:b/>
                <w:sz w:val="24"/>
                <w:lang w:val="ru-RU"/>
              </w:rPr>
              <w:t>/</w:t>
            </w:r>
            <w:proofErr w:type="spellStart"/>
            <w:r w:rsidRPr="00034649">
              <w:rPr>
                <w:b/>
                <w:sz w:val="24"/>
                <w:lang w:val="ru-RU"/>
              </w:rPr>
              <w:t>сут</w:t>
            </w:r>
            <w:proofErr w:type="spellEnd"/>
            <w:proofErr w:type="gramStart"/>
            <w:r w:rsidRPr="00034649">
              <w:rPr>
                <w:b/>
                <w:sz w:val="24"/>
                <w:lang w:val="ru-RU"/>
              </w:rPr>
              <w:t xml:space="preserve"> (%)</w:t>
            </w:r>
            <w:proofErr w:type="gramEnd"/>
          </w:p>
        </w:tc>
      </w:tr>
      <w:tr w:rsidR="009A7B2E" w:rsidRPr="00DD04CD" w:rsidTr="007D1F92">
        <w:trPr>
          <w:trHeight w:val="421"/>
        </w:trPr>
        <w:tc>
          <w:tcPr>
            <w:tcW w:w="325" w:type="pct"/>
            <w:vAlign w:val="center"/>
          </w:tcPr>
          <w:p w:rsidR="009A7B2E" w:rsidRPr="00DD04CD" w:rsidRDefault="009A7B2E" w:rsidP="009A7B2E">
            <w:pPr>
              <w:pStyle w:val="14"/>
              <w:jc w:val="center"/>
              <w:rPr>
                <w:sz w:val="24"/>
                <w:lang w:val="ru-RU"/>
              </w:rPr>
            </w:pPr>
            <w:r w:rsidRPr="00DD04CD">
              <w:rPr>
                <w:sz w:val="24"/>
                <w:lang w:val="ru-RU"/>
              </w:rPr>
              <w:t>1</w:t>
            </w:r>
          </w:p>
        </w:tc>
        <w:tc>
          <w:tcPr>
            <w:tcW w:w="2237" w:type="pct"/>
            <w:vAlign w:val="center"/>
          </w:tcPr>
          <w:p w:rsidR="009A7B2E" w:rsidRPr="002C3BB3" w:rsidRDefault="009A7B2E" w:rsidP="009A7B2E">
            <w:pPr>
              <w:pStyle w:val="14"/>
              <w:jc w:val="center"/>
              <w:rPr>
                <w:sz w:val="20"/>
                <w:lang w:val="ru-RU"/>
              </w:rPr>
            </w:pPr>
            <w:r w:rsidRPr="002C3BB3">
              <w:rPr>
                <w:szCs w:val="24"/>
                <w:lang w:val="ru-RU"/>
              </w:rPr>
              <w:t>Водозабор ул. Гоголя</w:t>
            </w:r>
          </w:p>
        </w:tc>
        <w:tc>
          <w:tcPr>
            <w:tcW w:w="454" w:type="pct"/>
            <w:vAlign w:val="center"/>
          </w:tcPr>
          <w:p w:rsidR="009A7B2E" w:rsidRPr="002F27E4" w:rsidRDefault="007D1F92" w:rsidP="009A7B2E">
            <w:pPr>
              <w:pStyle w:val="14"/>
              <w:jc w:val="center"/>
              <w:rPr>
                <w:sz w:val="24"/>
                <w:lang w:val="ru-RU"/>
              </w:rPr>
            </w:pPr>
            <w:r w:rsidRPr="002F27E4">
              <w:rPr>
                <w:sz w:val="24"/>
                <w:lang w:val="ru-RU"/>
              </w:rPr>
              <w:t>120</w:t>
            </w:r>
          </w:p>
        </w:tc>
        <w:tc>
          <w:tcPr>
            <w:tcW w:w="455" w:type="pct"/>
            <w:vAlign w:val="center"/>
          </w:tcPr>
          <w:p w:rsidR="009A7B2E" w:rsidRPr="002F27E4" w:rsidRDefault="007D1F92" w:rsidP="009A7B2E">
            <w:pPr>
              <w:pStyle w:val="14"/>
              <w:jc w:val="center"/>
              <w:rPr>
                <w:sz w:val="24"/>
                <w:lang w:val="ru-RU"/>
              </w:rPr>
            </w:pPr>
            <w:r w:rsidRPr="002F27E4">
              <w:rPr>
                <w:sz w:val="24"/>
                <w:lang w:val="ru-RU"/>
              </w:rPr>
              <w:t>2880</w:t>
            </w:r>
          </w:p>
        </w:tc>
        <w:tc>
          <w:tcPr>
            <w:tcW w:w="664" w:type="pct"/>
            <w:vAlign w:val="center"/>
          </w:tcPr>
          <w:p w:rsidR="009A7B2E" w:rsidRPr="009A7B2E" w:rsidRDefault="009A7B2E" w:rsidP="009A7B2E">
            <w:pPr>
              <w:jc w:val="center"/>
              <w:rPr>
                <w:rFonts w:ascii="GOST type B" w:hAnsi="GOST type B" w:cs="Calibri"/>
                <w:i/>
                <w:iCs/>
                <w:color w:val="000000"/>
                <w:lang w:val="ru-RU"/>
              </w:rPr>
            </w:pPr>
            <w:r>
              <w:rPr>
                <w:rFonts w:ascii="GOST type B" w:hAnsi="GOST type B" w:cs="Calibri"/>
                <w:i/>
                <w:iCs/>
                <w:color w:val="000000"/>
                <w:lang w:val="ru-RU"/>
              </w:rPr>
              <w:t>1082</w:t>
            </w:r>
          </w:p>
        </w:tc>
        <w:tc>
          <w:tcPr>
            <w:tcW w:w="864" w:type="pct"/>
            <w:vAlign w:val="center"/>
          </w:tcPr>
          <w:p w:rsidR="009A7B2E" w:rsidRPr="002F27E4" w:rsidRDefault="002F27E4" w:rsidP="004A7D3C">
            <w:pPr>
              <w:jc w:val="center"/>
              <w:rPr>
                <w:rFonts w:ascii="GOST type B" w:hAnsi="GOST type B" w:cs="Calibri"/>
                <w:i/>
                <w:iCs/>
                <w:color w:val="000000"/>
                <w:lang w:val="ru-RU"/>
              </w:rPr>
            </w:pPr>
            <w:r>
              <w:rPr>
                <w:rFonts w:ascii="GOST type B" w:hAnsi="GOST type B" w:cs="Calibri"/>
                <w:i/>
                <w:iCs/>
                <w:color w:val="000000"/>
                <w:lang w:val="ru-RU"/>
              </w:rPr>
              <w:t>62,4</w:t>
            </w:r>
          </w:p>
        </w:tc>
      </w:tr>
      <w:tr w:rsidR="009A7B2E" w:rsidRPr="00DD04CD" w:rsidTr="008F636F">
        <w:trPr>
          <w:trHeight w:val="254"/>
        </w:trPr>
        <w:tc>
          <w:tcPr>
            <w:tcW w:w="325" w:type="pct"/>
            <w:vAlign w:val="center"/>
          </w:tcPr>
          <w:p w:rsidR="009A7B2E" w:rsidRPr="00DD04CD" w:rsidRDefault="009A7B2E" w:rsidP="009A7B2E">
            <w:pPr>
              <w:pStyle w:val="14"/>
              <w:jc w:val="center"/>
              <w:rPr>
                <w:sz w:val="24"/>
              </w:rPr>
            </w:pPr>
            <w:r w:rsidRPr="00DD04CD">
              <w:rPr>
                <w:sz w:val="24"/>
              </w:rPr>
              <w:t>2</w:t>
            </w:r>
          </w:p>
        </w:tc>
        <w:tc>
          <w:tcPr>
            <w:tcW w:w="2237" w:type="pct"/>
            <w:vAlign w:val="center"/>
          </w:tcPr>
          <w:p w:rsidR="009A7B2E" w:rsidRPr="002C3BB3" w:rsidRDefault="009A7B2E" w:rsidP="009A7B2E">
            <w:pPr>
              <w:pStyle w:val="14"/>
              <w:jc w:val="center"/>
              <w:rPr>
                <w:lang w:val="ru-RU"/>
              </w:rPr>
            </w:pPr>
            <w:r w:rsidRPr="002C3BB3">
              <w:rPr>
                <w:lang w:val="ru-RU"/>
              </w:rPr>
              <w:t>Водозабор ул. Ломоносова</w:t>
            </w:r>
          </w:p>
        </w:tc>
        <w:tc>
          <w:tcPr>
            <w:tcW w:w="454" w:type="pct"/>
            <w:vAlign w:val="center"/>
          </w:tcPr>
          <w:p w:rsidR="009A7B2E" w:rsidRPr="002F27E4" w:rsidRDefault="007D1F92" w:rsidP="009A7B2E">
            <w:pPr>
              <w:pStyle w:val="14"/>
              <w:jc w:val="center"/>
              <w:rPr>
                <w:sz w:val="24"/>
                <w:lang w:val="ru-RU"/>
              </w:rPr>
            </w:pPr>
            <w:r w:rsidRPr="002F27E4">
              <w:rPr>
                <w:sz w:val="24"/>
                <w:lang w:val="ru-RU"/>
              </w:rPr>
              <w:t>90</w:t>
            </w:r>
          </w:p>
        </w:tc>
        <w:tc>
          <w:tcPr>
            <w:tcW w:w="455" w:type="pct"/>
            <w:vAlign w:val="center"/>
          </w:tcPr>
          <w:p w:rsidR="009A7B2E" w:rsidRPr="002F27E4" w:rsidRDefault="002F27E4" w:rsidP="009A7B2E">
            <w:pPr>
              <w:pStyle w:val="14"/>
              <w:jc w:val="center"/>
              <w:rPr>
                <w:sz w:val="24"/>
                <w:lang w:val="ru-RU"/>
              </w:rPr>
            </w:pPr>
            <w:r w:rsidRPr="002F27E4">
              <w:rPr>
                <w:sz w:val="24"/>
                <w:lang w:val="ru-RU"/>
              </w:rPr>
              <w:t>2160</w:t>
            </w:r>
          </w:p>
        </w:tc>
        <w:tc>
          <w:tcPr>
            <w:tcW w:w="664" w:type="pct"/>
            <w:vAlign w:val="center"/>
          </w:tcPr>
          <w:p w:rsidR="009A7B2E" w:rsidRPr="009A7B2E" w:rsidRDefault="009A7B2E" w:rsidP="009A7B2E">
            <w:pPr>
              <w:jc w:val="center"/>
              <w:rPr>
                <w:rFonts w:ascii="GOST type B" w:hAnsi="GOST type B" w:cs="Calibri"/>
                <w:i/>
                <w:iCs/>
                <w:color w:val="000000"/>
                <w:lang w:val="ru-RU"/>
              </w:rPr>
            </w:pPr>
            <w:r>
              <w:rPr>
                <w:rFonts w:ascii="GOST type B" w:hAnsi="GOST type B" w:cs="Calibri"/>
                <w:i/>
                <w:iCs/>
                <w:color w:val="000000"/>
                <w:lang w:val="ru-RU"/>
              </w:rPr>
              <w:t>541</w:t>
            </w:r>
          </w:p>
        </w:tc>
        <w:tc>
          <w:tcPr>
            <w:tcW w:w="864" w:type="pct"/>
            <w:vAlign w:val="center"/>
          </w:tcPr>
          <w:p w:rsidR="009A7B2E" w:rsidRPr="004A7D3C" w:rsidRDefault="002F27E4" w:rsidP="009A7B2E">
            <w:pPr>
              <w:jc w:val="center"/>
              <w:rPr>
                <w:rFonts w:ascii="GOST type B" w:hAnsi="GOST type B" w:cs="Calibri"/>
                <w:i/>
                <w:iCs/>
                <w:color w:val="000000"/>
                <w:lang w:val="ru-RU"/>
              </w:rPr>
            </w:pPr>
            <w:r>
              <w:rPr>
                <w:rFonts w:ascii="GOST type B" w:hAnsi="GOST type B" w:cs="Calibri"/>
                <w:i/>
                <w:iCs/>
                <w:color w:val="000000"/>
                <w:lang w:val="ru-RU"/>
              </w:rPr>
              <w:t>75</w:t>
            </w:r>
          </w:p>
        </w:tc>
      </w:tr>
      <w:tr w:rsidR="009A7B2E" w:rsidRPr="00DD04CD" w:rsidTr="008F636F">
        <w:trPr>
          <w:trHeight w:val="253"/>
        </w:trPr>
        <w:tc>
          <w:tcPr>
            <w:tcW w:w="325" w:type="pct"/>
            <w:vAlign w:val="center"/>
          </w:tcPr>
          <w:p w:rsidR="009A7B2E" w:rsidRPr="00DD04CD" w:rsidRDefault="009A7B2E" w:rsidP="009A7B2E">
            <w:pPr>
              <w:pStyle w:val="14"/>
              <w:jc w:val="center"/>
              <w:rPr>
                <w:sz w:val="24"/>
              </w:rPr>
            </w:pPr>
            <w:r w:rsidRPr="00DD04CD">
              <w:rPr>
                <w:sz w:val="24"/>
              </w:rPr>
              <w:t>3</w:t>
            </w:r>
          </w:p>
        </w:tc>
        <w:tc>
          <w:tcPr>
            <w:tcW w:w="2237" w:type="pct"/>
            <w:vAlign w:val="center"/>
          </w:tcPr>
          <w:p w:rsidR="009A7B2E" w:rsidRPr="002C3BB3" w:rsidRDefault="009A7B2E" w:rsidP="009A7B2E">
            <w:pPr>
              <w:pStyle w:val="14"/>
              <w:jc w:val="center"/>
              <w:rPr>
                <w:sz w:val="20"/>
                <w:lang w:val="ru-RU"/>
              </w:rPr>
            </w:pPr>
            <w:r w:rsidRPr="002C3BB3">
              <w:rPr>
                <w:szCs w:val="24"/>
                <w:lang w:val="ru-RU"/>
              </w:rPr>
              <w:t xml:space="preserve">Водозабор ул. </w:t>
            </w:r>
            <w:proofErr w:type="spellStart"/>
            <w:r w:rsidR="00EF5F8B">
              <w:rPr>
                <w:szCs w:val="24"/>
                <w:lang w:val="ru-RU"/>
              </w:rPr>
              <w:t>Р.</w:t>
            </w:r>
            <w:r w:rsidRPr="002C3BB3">
              <w:rPr>
                <w:szCs w:val="24"/>
                <w:lang w:val="ru-RU"/>
              </w:rPr>
              <w:t>Люксембург</w:t>
            </w:r>
            <w:proofErr w:type="spellEnd"/>
          </w:p>
        </w:tc>
        <w:tc>
          <w:tcPr>
            <w:tcW w:w="454" w:type="pct"/>
            <w:vAlign w:val="center"/>
          </w:tcPr>
          <w:p w:rsidR="009A7B2E" w:rsidRPr="002F27E4" w:rsidRDefault="002F27E4" w:rsidP="009A7B2E">
            <w:pPr>
              <w:pStyle w:val="14"/>
              <w:jc w:val="center"/>
              <w:rPr>
                <w:sz w:val="24"/>
                <w:lang w:val="ru-RU"/>
              </w:rPr>
            </w:pPr>
            <w:r w:rsidRPr="002F27E4">
              <w:rPr>
                <w:sz w:val="24"/>
                <w:lang w:val="ru-RU"/>
              </w:rPr>
              <w:t>150</w:t>
            </w:r>
          </w:p>
        </w:tc>
        <w:tc>
          <w:tcPr>
            <w:tcW w:w="455" w:type="pct"/>
            <w:vAlign w:val="center"/>
          </w:tcPr>
          <w:p w:rsidR="009A7B2E" w:rsidRPr="002F27E4" w:rsidRDefault="002F27E4" w:rsidP="009A7B2E">
            <w:pPr>
              <w:pStyle w:val="14"/>
              <w:jc w:val="center"/>
              <w:rPr>
                <w:sz w:val="24"/>
                <w:lang w:val="ru-RU"/>
              </w:rPr>
            </w:pPr>
            <w:r w:rsidRPr="002F27E4">
              <w:rPr>
                <w:sz w:val="24"/>
                <w:lang w:val="ru-RU"/>
              </w:rPr>
              <w:t>3600</w:t>
            </w:r>
          </w:p>
        </w:tc>
        <w:tc>
          <w:tcPr>
            <w:tcW w:w="664" w:type="pct"/>
            <w:vAlign w:val="center"/>
          </w:tcPr>
          <w:p w:rsidR="009A7B2E" w:rsidRPr="009A7B2E" w:rsidRDefault="009A7B2E" w:rsidP="009A7B2E">
            <w:pPr>
              <w:jc w:val="center"/>
              <w:rPr>
                <w:rFonts w:ascii="GOST type B" w:hAnsi="GOST type B" w:cs="Calibri"/>
                <w:i/>
                <w:iCs/>
                <w:color w:val="000000"/>
                <w:lang w:val="ru-RU"/>
              </w:rPr>
            </w:pPr>
            <w:r>
              <w:rPr>
                <w:rFonts w:ascii="GOST type B" w:hAnsi="GOST type B" w:cs="Calibri"/>
                <w:i/>
                <w:iCs/>
                <w:color w:val="000000"/>
                <w:lang w:val="ru-RU"/>
              </w:rPr>
              <w:t>1165</w:t>
            </w:r>
          </w:p>
        </w:tc>
        <w:tc>
          <w:tcPr>
            <w:tcW w:w="864" w:type="pct"/>
            <w:vAlign w:val="center"/>
          </w:tcPr>
          <w:p w:rsidR="009A7B2E" w:rsidRPr="004A7D3C" w:rsidRDefault="002F27E4" w:rsidP="009A7B2E">
            <w:pPr>
              <w:jc w:val="center"/>
              <w:rPr>
                <w:rFonts w:ascii="GOST type B" w:hAnsi="GOST type B" w:cs="Calibri"/>
                <w:i/>
                <w:iCs/>
                <w:color w:val="000000"/>
                <w:lang w:val="ru-RU"/>
              </w:rPr>
            </w:pPr>
            <w:r>
              <w:rPr>
                <w:rFonts w:ascii="GOST type B" w:hAnsi="GOST type B" w:cs="Calibri"/>
                <w:i/>
                <w:iCs/>
                <w:color w:val="000000"/>
                <w:lang w:val="ru-RU"/>
              </w:rPr>
              <w:t>67,6</w:t>
            </w:r>
          </w:p>
        </w:tc>
      </w:tr>
      <w:tr w:rsidR="009A7B2E" w:rsidRPr="00DD04CD" w:rsidTr="008F636F">
        <w:trPr>
          <w:trHeight w:val="254"/>
        </w:trPr>
        <w:tc>
          <w:tcPr>
            <w:tcW w:w="325" w:type="pct"/>
            <w:vAlign w:val="center"/>
          </w:tcPr>
          <w:p w:rsidR="009A7B2E" w:rsidRPr="00DD04CD" w:rsidRDefault="009A7B2E" w:rsidP="009A7B2E">
            <w:pPr>
              <w:pStyle w:val="14"/>
              <w:jc w:val="center"/>
              <w:rPr>
                <w:sz w:val="24"/>
              </w:rPr>
            </w:pPr>
            <w:r w:rsidRPr="00DD04CD">
              <w:rPr>
                <w:sz w:val="24"/>
              </w:rPr>
              <w:t>4</w:t>
            </w:r>
          </w:p>
        </w:tc>
        <w:tc>
          <w:tcPr>
            <w:tcW w:w="2237" w:type="pct"/>
            <w:vAlign w:val="center"/>
          </w:tcPr>
          <w:p w:rsidR="009A7B2E" w:rsidRPr="002C3BB3" w:rsidRDefault="009A7B2E" w:rsidP="009A7B2E">
            <w:pPr>
              <w:pStyle w:val="14"/>
              <w:jc w:val="center"/>
              <w:rPr>
                <w:sz w:val="20"/>
                <w:lang w:val="ru-RU"/>
              </w:rPr>
            </w:pPr>
            <w:r w:rsidRPr="002C3BB3">
              <w:rPr>
                <w:szCs w:val="24"/>
                <w:lang w:val="ru-RU"/>
              </w:rPr>
              <w:t xml:space="preserve">Водозабор ул. </w:t>
            </w:r>
            <w:proofErr w:type="gramStart"/>
            <w:r w:rsidRPr="002C3BB3">
              <w:rPr>
                <w:szCs w:val="24"/>
                <w:lang w:val="ru-RU"/>
              </w:rPr>
              <w:lastRenderedPageBreak/>
              <w:t>Строительная</w:t>
            </w:r>
            <w:proofErr w:type="gramEnd"/>
          </w:p>
        </w:tc>
        <w:tc>
          <w:tcPr>
            <w:tcW w:w="454" w:type="pct"/>
            <w:vAlign w:val="center"/>
          </w:tcPr>
          <w:p w:rsidR="009A7B2E" w:rsidRPr="002F27E4" w:rsidRDefault="002F27E4" w:rsidP="009A7B2E">
            <w:pPr>
              <w:pStyle w:val="14"/>
              <w:jc w:val="center"/>
              <w:rPr>
                <w:sz w:val="24"/>
                <w:lang w:val="ru-RU"/>
              </w:rPr>
            </w:pPr>
            <w:r w:rsidRPr="002F27E4">
              <w:rPr>
                <w:sz w:val="24"/>
                <w:lang w:val="ru-RU"/>
              </w:rPr>
              <w:lastRenderedPageBreak/>
              <w:t>60</w:t>
            </w:r>
          </w:p>
        </w:tc>
        <w:tc>
          <w:tcPr>
            <w:tcW w:w="455" w:type="pct"/>
            <w:vAlign w:val="center"/>
          </w:tcPr>
          <w:p w:rsidR="009A7B2E" w:rsidRPr="002F27E4" w:rsidRDefault="002F27E4" w:rsidP="009A7B2E">
            <w:pPr>
              <w:pStyle w:val="14"/>
              <w:jc w:val="center"/>
              <w:rPr>
                <w:sz w:val="24"/>
                <w:lang w:val="ru-RU"/>
              </w:rPr>
            </w:pPr>
            <w:r w:rsidRPr="002F27E4">
              <w:rPr>
                <w:sz w:val="24"/>
                <w:lang w:val="ru-RU"/>
              </w:rPr>
              <w:t>1440</w:t>
            </w:r>
          </w:p>
        </w:tc>
        <w:tc>
          <w:tcPr>
            <w:tcW w:w="664" w:type="pct"/>
            <w:vAlign w:val="center"/>
          </w:tcPr>
          <w:p w:rsidR="009A7B2E" w:rsidRPr="004A7D3C" w:rsidRDefault="004A7D3C" w:rsidP="009A7B2E">
            <w:pPr>
              <w:jc w:val="center"/>
              <w:rPr>
                <w:rFonts w:ascii="GOST type B" w:hAnsi="GOST type B" w:cs="Calibri"/>
                <w:i/>
                <w:iCs/>
                <w:color w:val="000000"/>
                <w:lang w:val="ru-RU"/>
              </w:rPr>
            </w:pPr>
            <w:r>
              <w:rPr>
                <w:rFonts w:ascii="GOST type B" w:hAnsi="GOST type B" w:cs="Calibri"/>
                <w:i/>
                <w:iCs/>
                <w:color w:val="000000"/>
                <w:lang w:val="ru-RU"/>
              </w:rPr>
              <w:t>321</w:t>
            </w:r>
          </w:p>
        </w:tc>
        <w:tc>
          <w:tcPr>
            <w:tcW w:w="864" w:type="pct"/>
            <w:vAlign w:val="center"/>
          </w:tcPr>
          <w:p w:rsidR="009A7B2E" w:rsidRPr="004A7D3C" w:rsidRDefault="002F27E4" w:rsidP="009A7B2E">
            <w:pPr>
              <w:jc w:val="center"/>
              <w:rPr>
                <w:rFonts w:ascii="GOST type B" w:hAnsi="GOST type B" w:cs="Calibri"/>
                <w:i/>
                <w:iCs/>
                <w:color w:val="000000"/>
                <w:lang w:val="ru-RU"/>
              </w:rPr>
            </w:pPr>
            <w:r>
              <w:rPr>
                <w:rFonts w:ascii="GOST type B" w:hAnsi="GOST type B" w:cs="Calibri"/>
                <w:i/>
                <w:iCs/>
                <w:color w:val="000000"/>
                <w:lang w:val="ru-RU"/>
              </w:rPr>
              <w:t>77,7</w:t>
            </w:r>
          </w:p>
        </w:tc>
      </w:tr>
      <w:tr w:rsidR="009A7B2E" w:rsidRPr="00DD04CD" w:rsidTr="008F636F">
        <w:trPr>
          <w:trHeight w:val="253"/>
        </w:trPr>
        <w:tc>
          <w:tcPr>
            <w:tcW w:w="325" w:type="pct"/>
            <w:vAlign w:val="center"/>
          </w:tcPr>
          <w:p w:rsidR="009A7B2E" w:rsidRPr="00DD04CD" w:rsidRDefault="009A7B2E" w:rsidP="009A7B2E">
            <w:pPr>
              <w:pStyle w:val="14"/>
              <w:jc w:val="center"/>
              <w:rPr>
                <w:sz w:val="24"/>
              </w:rPr>
            </w:pPr>
            <w:r w:rsidRPr="00DD04CD">
              <w:rPr>
                <w:sz w:val="24"/>
              </w:rPr>
              <w:lastRenderedPageBreak/>
              <w:t>5</w:t>
            </w:r>
          </w:p>
        </w:tc>
        <w:tc>
          <w:tcPr>
            <w:tcW w:w="2237" w:type="pct"/>
            <w:vAlign w:val="center"/>
          </w:tcPr>
          <w:p w:rsidR="009A7B2E" w:rsidRPr="002C3BB3" w:rsidRDefault="009A7B2E" w:rsidP="009A7B2E">
            <w:pPr>
              <w:pStyle w:val="14"/>
              <w:jc w:val="center"/>
              <w:rPr>
                <w:sz w:val="20"/>
                <w:lang w:val="ru-RU"/>
              </w:rPr>
            </w:pPr>
            <w:r w:rsidRPr="002C3BB3">
              <w:rPr>
                <w:szCs w:val="24"/>
                <w:lang w:val="ru-RU"/>
              </w:rPr>
              <w:t>Водозабор ул. Плеханова</w:t>
            </w:r>
          </w:p>
        </w:tc>
        <w:tc>
          <w:tcPr>
            <w:tcW w:w="454" w:type="pct"/>
            <w:vAlign w:val="center"/>
          </w:tcPr>
          <w:p w:rsidR="009A7B2E" w:rsidRPr="002F27E4" w:rsidRDefault="009A7B2E" w:rsidP="009A7B2E">
            <w:pPr>
              <w:pStyle w:val="14"/>
              <w:jc w:val="center"/>
              <w:rPr>
                <w:sz w:val="24"/>
                <w:lang w:val="ru-RU"/>
              </w:rPr>
            </w:pPr>
            <w:r w:rsidRPr="002F27E4">
              <w:rPr>
                <w:sz w:val="24"/>
                <w:lang w:val="ru-RU"/>
              </w:rPr>
              <w:t>15</w:t>
            </w:r>
          </w:p>
        </w:tc>
        <w:tc>
          <w:tcPr>
            <w:tcW w:w="455" w:type="pct"/>
            <w:vAlign w:val="center"/>
          </w:tcPr>
          <w:p w:rsidR="009A7B2E" w:rsidRPr="002F27E4" w:rsidRDefault="009A7B2E" w:rsidP="009A7B2E">
            <w:pPr>
              <w:pStyle w:val="14"/>
              <w:jc w:val="center"/>
              <w:rPr>
                <w:sz w:val="24"/>
                <w:lang w:val="ru-RU"/>
              </w:rPr>
            </w:pPr>
            <w:r w:rsidRPr="002F27E4">
              <w:rPr>
                <w:sz w:val="24"/>
                <w:lang w:val="ru-RU"/>
              </w:rPr>
              <w:t>360</w:t>
            </w:r>
          </w:p>
        </w:tc>
        <w:tc>
          <w:tcPr>
            <w:tcW w:w="664" w:type="pct"/>
            <w:vAlign w:val="center"/>
          </w:tcPr>
          <w:p w:rsidR="009A7B2E" w:rsidRPr="004A7D3C" w:rsidRDefault="004A7D3C" w:rsidP="009A7B2E">
            <w:pPr>
              <w:jc w:val="center"/>
              <w:rPr>
                <w:rFonts w:ascii="GOST type B" w:hAnsi="GOST type B" w:cs="Calibri"/>
                <w:i/>
                <w:iCs/>
                <w:color w:val="000000"/>
                <w:lang w:val="ru-RU"/>
              </w:rPr>
            </w:pPr>
            <w:r>
              <w:rPr>
                <w:rFonts w:ascii="GOST type B" w:hAnsi="GOST type B" w:cs="Calibri"/>
                <w:i/>
                <w:iCs/>
                <w:color w:val="000000"/>
                <w:lang w:val="ru-RU"/>
              </w:rPr>
              <w:t>12,3</w:t>
            </w:r>
          </w:p>
        </w:tc>
        <w:tc>
          <w:tcPr>
            <w:tcW w:w="864" w:type="pct"/>
            <w:vAlign w:val="center"/>
          </w:tcPr>
          <w:p w:rsidR="009A7B2E" w:rsidRDefault="004A7D3C" w:rsidP="009A7B2E">
            <w:pPr>
              <w:jc w:val="center"/>
              <w:rPr>
                <w:rFonts w:ascii="GOST type B" w:hAnsi="GOST type B" w:cs="Calibri"/>
                <w:i/>
                <w:iCs/>
                <w:color w:val="000000"/>
              </w:rPr>
            </w:pPr>
            <w:r>
              <w:rPr>
                <w:rFonts w:ascii="GOST type B" w:hAnsi="GOST type B" w:cs="Calibri"/>
                <w:i/>
                <w:iCs/>
                <w:color w:val="000000"/>
              </w:rPr>
              <w:t>96,6</w:t>
            </w:r>
          </w:p>
        </w:tc>
      </w:tr>
      <w:tr w:rsidR="009A7B2E" w:rsidRPr="00DD04CD" w:rsidTr="008F636F">
        <w:trPr>
          <w:trHeight w:val="249"/>
        </w:trPr>
        <w:tc>
          <w:tcPr>
            <w:tcW w:w="325" w:type="pct"/>
            <w:vAlign w:val="center"/>
          </w:tcPr>
          <w:p w:rsidR="009A7B2E" w:rsidRPr="00DD04CD" w:rsidRDefault="009A7B2E" w:rsidP="009A7B2E">
            <w:pPr>
              <w:pStyle w:val="14"/>
              <w:jc w:val="center"/>
              <w:rPr>
                <w:sz w:val="24"/>
              </w:rPr>
            </w:pPr>
            <w:r w:rsidRPr="00DD04CD">
              <w:rPr>
                <w:sz w:val="24"/>
              </w:rPr>
              <w:t>6</w:t>
            </w:r>
          </w:p>
        </w:tc>
        <w:tc>
          <w:tcPr>
            <w:tcW w:w="2237" w:type="pct"/>
            <w:vAlign w:val="center"/>
          </w:tcPr>
          <w:p w:rsidR="009A7B2E" w:rsidRPr="002C3BB3" w:rsidRDefault="009A7B2E" w:rsidP="009A7B2E">
            <w:pPr>
              <w:pStyle w:val="14"/>
              <w:jc w:val="center"/>
              <w:rPr>
                <w:sz w:val="20"/>
                <w:lang w:val="ru-RU"/>
              </w:rPr>
            </w:pPr>
            <w:r w:rsidRPr="002C3BB3">
              <w:rPr>
                <w:szCs w:val="24"/>
                <w:lang w:val="ru-RU"/>
              </w:rPr>
              <w:t xml:space="preserve">Водозабор ул. </w:t>
            </w:r>
            <w:proofErr w:type="gramStart"/>
            <w:r w:rsidRPr="002C3BB3">
              <w:rPr>
                <w:szCs w:val="24"/>
                <w:lang w:val="ru-RU"/>
              </w:rPr>
              <w:t>Школьная</w:t>
            </w:r>
            <w:proofErr w:type="gramEnd"/>
          </w:p>
        </w:tc>
        <w:tc>
          <w:tcPr>
            <w:tcW w:w="454" w:type="pct"/>
            <w:vAlign w:val="center"/>
          </w:tcPr>
          <w:p w:rsidR="009A7B2E" w:rsidRPr="002F27E4" w:rsidRDefault="009A7B2E" w:rsidP="009A7B2E">
            <w:pPr>
              <w:pStyle w:val="14"/>
              <w:jc w:val="center"/>
              <w:rPr>
                <w:sz w:val="24"/>
                <w:lang w:val="ru-RU"/>
              </w:rPr>
            </w:pPr>
            <w:r w:rsidRPr="002F27E4">
              <w:rPr>
                <w:sz w:val="24"/>
                <w:lang w:val="ru-RU"/>
              </w:rPr>
              <w:t>15</w:t>
            </w:r>
          </w:p>
        </w:tc>
        <w:tc>
          <w:tcPr>
            <w:tcW w:w="455" w:type="pct"/>
            <w:vAlign w:val="center"/>
          </w:tcPr>
          <w:p w:rsidR="009A7B2E" w:rsidRPr="002F27E4" w:rsidRDefault="009A7B2E" w:rsidP="009A7B2E">
            <w:pPr>
              <w:pStyle w:val="14"/>
              <w:jc w:val="center"/>
              <w:rPr>
                <w:sz w:val="24"/>
                <w:lang w:val="ru-RU"/>
              </w:rPr>
            </w:pPr>
            <w:r w:rsidRPr="002F27E4">
              <w:rPr>
                <w:sz w:val="24"/>
                <w:lang w:val="ru-RU"/>
              </w:rPr>
              <w:t>360</w:t>
            </w:r>
          </w:p>
        </w:tc>
        <w:tc>
          <w:tcPr>
            <w:tcW w:w="664" w:type="pct"/>
            <w:vAlign w:val="center"/>
          </w:tcPr>
          <w:p w:rsidR="009A7B2E" w:rsidRPr="004A7D3C" w:rsidRDefault="004A7D3C" w:rsidP="009A7B2E">
            <w:pPr>
              <w:jc w:val="center"/>
              <w:rPr>
                <w:rFonts w:ascii="GOST type B" w:hAnsi="GOST type B" w:cs="Calibri"/>
                <w:i/>
                <w:iCs/>
                <w:color w:val="000000"/>
                <w:lang w:val="ru-RU"/>
              </w:rPr>
            </w:pPr>
            <w:r>
              <w:rPr>
                <w:rFonts w:ascii="GOST type B" w:hAnsi="GOST type B" w:cs="Calibri"/>
                <w:i/>
                <w:iCs/>
                <w:color w:val="000000"/>
                <w:lang w:val="ru-RU"/>
              </w:rPr>
              <w:t>5,5</w:t>
            </w:r>
          </w:p>
        </w:tc>
        <w:tc>
          <w:tcPr>
            <w:tcW w:w="864" w:type="pct"/>
            <w:vAlign w:val="center"/>
          </w:tcPr>
          <w:p w:rsidR="009A7B2E" w:rsidRPr="004A7D3C" w:rsidRDefault="004A7D3C" w:rsidP="009A7B2E">
            <w:pPr>
              <w:jc w:val="center"/>
              <w:rPr>
                <w:rFonts w:ascii="GOST type B" w:hAnsi="GOST type B" w:cs="Calibri"/>
                <w:i/>
                <w:iCs/>
                <w:color w:val="000000"/>
                <w:lang w:val="ru-RU"/>
              </w:rPr>
            </w:pPr>
            <w:r>
              <w:rPr>
                <w:rFonts w:ascii="GOST type B" w:hAnsi="GOST type B" w:cs="Calibri"/>
                <w:i/>
                <w:iCs/>
                <w:color w:val="000000"/>
                <w:lang w:val="ru-RU"/>
              </w:rPr>
              <w:t>98,5</w:t>
            </w:r>
          </w:p>
        </w:tc>
      </w:tr>
      <w:tr w:rsidR="007956EE" w:rsidRPr="00DD04CD" w:rsidTr="008F636F">
        <w:trPr>
          <w:trHeight w:val="249"/>
        </w:trPr>
        <w:tc>
          <w:tcPr>
            <w:tcW w:w="325" w:type="pct"/>
            <w:vAlign w:val="center"/>
          </w:tcPr>
          <w:p w:rsidR="007956EE" w:rsidRPr="007956EE" w:rsidRDefault="007956EE" w:rsidP="009A7B2E">
            <w:pPr>
              <w:pStyle w:val="14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7</w:t>
            </w:r>
          </w:p>
        </w:tc>
        <w:tc>
          <w:tcPr>
            <w:tcW w:w="2237" w:type="pct"/>
            <w:vAlign w:val="center"/>
          </w:tcPr>
          <w:p w:rsidR="007956EE" w:rsidRPr="007956EE" w:rsidRDefault="007956EE" w:rsidP="009A7B2E">
            <w:pPr>
              <w:pStyle w:val="14"/>
              <w:jc w:val="center"/>
              <w:rPr>
                <w:szCs w:val="24"/>
                <w:lang w:val="ru-RU"/>
              </w:rPr>
            </w:pPr>
            <w:r>
              <w:rPr>
                <w:szCs w:val="24"/>
                <w:lang w:val="ru-RU"/>
              </w:rPr>
              <w:t xml:space="preserve">Водозабор ст. </w:t>
            </w:r>
            <w:proofErr w:type="gramStart"/>
            <w:r>
              <w:rPr>
                <w:szCs w:val="24"/>
                <w:lang w:val="ru-RU"/>
              </w:rPr>
              <w:t>Фаянсовая</w:t>
            </w:r>
            <w:proofErr w:type="gramEnd"/>
          </w:p>
        </w:tc>
        <w:tc>
          <w:tcPr>
            <w:tcW w:w="454" w:type="pct"/>
            <w:vAlign w:val="center"/>
          </w:tcPr>
          <w:p w:rsidR="007956EE" w:rsidRPr="007956EE" w:rsidRDefault="007956EE" w:rsidP="009A7B2E">
            <w:pPr>
              <w:pStyle w:val="14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60</w:t>
            </w:r>
          </w:p>
        </w:tc>
        <w:tc>
          <w:tcPr>
            <w:tcW w:w="455" w:type="pct"/>
            <w:vAlign w:val="center"/>
          </w:tcPr>
          <w:p w:rsidR="007956EE" w:rsidRPr="007956EE" w:rsidRDefault="007956EE" w:rsidP="009A7B2E">
            <w:pPr>
              <w:pStyle w:val="14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1440</w:t>
            </w:r>
          </w:p>
        </w:tc>
        <w:tc>
          <w:tcPr>
            <w:tcW w:w="664" w:type="pct"/>
            <w:vAlign w:val="center"/>
          </w:tcPr>
          <w:p w:rsidR="007956EE" w:rsidRPr="007956EE" w:rsidRDefault="007956EE" w:rsidP="009A7B2E">
            <w:pPr>
              <w:jc w:val="center"/>
              <w:rPr>
                <w:rFonts w:ascii="GOST type B" w:hAnsi="GOST type B" w:cs="Calibri"/>
                <w:i/>
                <w:iCs/>
                <w:color w:val="000000"/>
                <w:lang w:val="ru-RU"/>
              </w:rPr>
            </w:pPr>
            <w:r>
              <w:rPr>
                <w:rFonts w:ascii="GOST type B" w:hAnsi="GOST type B"/>
                <w:i/>
                <w:iCs/>
                <w:color w:val="000000"/>
                <w:lang w:val="ru-RU"/>
              </w:rPr>
              <w:t>н/д</w:t>
            </w:r>
          </w:p>
        </w:tc>
        <w:tc>
          <w:tcPr>
            <w:tcW w:w="864" w:type="pct"/>
            <w:vAlign w:val="center"/>
          </w:tcPr>
          <w:p w:rsidR="007956EE" w:rsidRPr="007956EE" w:rsidRDefault="007956EE" w:rsidP="009A7B2E">
            <w:pPr>
              <w:jc w:val="center"/>
              <w:rPr>
                <w:rFonts w:ascii="GOST type B" w:hAnsi="GOST type B" w:cs="Calibri"/>
                <w:i/>
                <w:iCs/>
                <w:color w:val="000000"/>
                <w:lang w:val="ru-RU"/>
              </w:rPr>
            </w:pPr>
            <w:r>
              <w:rPr>
                <w:rFonts w:ascii="GOST type B" w:hAnsi="GOST type B"/>
                <w:i/>
                <w:iCs/>
                <w:color w:val="000000"/>
                <w:lang w:val="ru-RU"/>
              </w:rPr>
              <w:t>н/д</w:t>
            </w:r>
          </w:p>
        </w:tc>
      </w:tr>
    </w:tbl>
    <w:p w:rsidR="00782326" w:rsidRDefault="00782326" w:rsidP="00DD04CD">
      <w:pPr>
        <w:pStyle w:val="14"/>
        <w:ind w:firstLine="708"/>
      </w:pPr>
    </w:p>
    <w:p w:rsidR="002F27E4" w:rsidRDefault="002F27E4" w:rsidP="002E285C">
      <w:pPr>
        <w:pStyle w:val="14"/>
        <w:jc w:val="center"/>
      </w:pPr>
      <w:r>
        <w:rPr>
          <w:noProof/>
        </w:rPr>
        <w:drawing>
          <wp:inline distT="0" distB="0" distL="0" distR="0" wp14:anchorId="61830CAC" wp14:editId="7B8A0B9B">
            <wp:extent cx="5324475" cy="3267075"/>
            <wp:effectExtent l="0" t="0" r="9525" b="9525"/>
            <wp:docPr id="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DD04CD" w:rsidRPr="008A04B5" w:rsidRDefault="00DD04CD" w:rsidP="00DD04CD">
      <w:pPr>
        <w:pStyle w:val="14"/>
        <w:ind w:firstLine="708"/>
      </w:pPr>
      <w:r w:rsidRPr="002E285C">
        <w:t>Как видно из диаграммы и таблицы, существующие водоз</w:t>
      </w:r>
      <w:r w:rsidRPr="002E285C">
        <w:t>а</w:t>
      </w:r>
      <w:r w:rsidRPr="002E285C">
        <w:t>борные сооружения имеют достаточный резерв производстве</w:t>
      </w:r>
      <w:r w:rsidRPr="002E285C">
        <w:t>н</w:t>
      </w:r>
      <w:r w:rsidRPr="002E285C">
        <w:t>ных мощностей.</w:t>
      </w:r>
    </w:p>
    <w:p w:rsidR="00B675D4" w:rsidRPr="00F3016D" w:rsidRDefault="00F00C13" w:rsidP="00B675D4">
      <w:pPr>
        <w:pStyle w:val="1"/>
      </w:pPr>
      <w:bookmarkStart w:id="103" w:name="_Toc516316270"/>
      <w:proofErr w:type="gramStart"/>
      <w:r>
        <w:lastRenderedPageBreak/>
        <w:t xml:space="preserve">ж) </w:t>
      </w:r>
      <w:r w:rsidR="00B675D4">
        <w:t>Прогнозные балансы потребления горячей, питьевой, те</w:t>
      </w:r>
      <w:r w:rsidR="00B675D4">
        <w:t>х</w:t>
      </w:r>
      <w:r w:rsidR="00B675D4">
        <w:t>нической воды на срок не менее 10 лет с учетом различных сценариев развития поселений, городских округов, рассч</w:t>
      </w:r>
      <w:r w:rsidR="00B675D4">
        <w:t>и</w:t>
      </w:r>
      <w:r w:rsidR="00B675D4">
        <w:t xml:space="preserve">танные на основании расхода горячей, питьевой, технической воды в соответствии со </w:t>
      </w:r>
      <w:hyperlink r:id="rId18" w:history="1">
        <w:r w:rsidR="00B675D4" w:rsidRPr="00E36C2F">
          <w:rPr>
            <w:rStyle w:val="af9"/>
            <w:color w:val="auto"/>
          </w:rPr>
          <w:t>СНиП 2.04.02-84</w:t>
        </w:r>
      </w:hyperlink>
      <w:r w:rsidR="00B675D4">
        <w:t xml:space="preserve"> и </w:t>
      </w:r>
      <w:hyperlink r:id="rId19" w:history="1">
        <w:r w:rsidR="00B675D4" w:rsidRPr="00E36C2F">
          <w:rPr>
            <w:rStyle w:val="af9"/>
            <w:color w:val="auto"/>
          </w:rPr>
          <w:t>СНиП 2.04.01-85</w:t>
        </w:r>
      </w:hyperlink>
      <w:r w:rsidR="00B675D4">
        <w:t>, а также исходя из текущего объема потребления воды насел</w:t>
      </w:r>
      <w:r w:rsidR="00B675D4">
        <w:t>е</w:t>
      </w:r>
      <w:r w:rsidR="00B675D4">
        <w:t>нием и его динамики с учетом перспективы развития и изм</w:t>
      </w:r>
      <w:r w:rsidR="00B675D4">
        <w:t>е</w:t>
      </w:r>
      <w:r w:rsidR="00B675D4">
        <w:t>нения состава и</w:t>
      </w:r>
      <w:proofErr w:type="gramEnd"/>
      <w:r w:rsidR="00B675D4">
        <w:t xml:space="preserve"> структуры застройки</w:t>
      </w:r>
      <w:bookmarkEnd w:id="103"/>
    </w:p>
    <w:p w:rsidR="00DD04CD" w:rsidRDefault="00DD04CD" w:rsidP="00DD04CD">
      <w:pPr>
        <w:pStyle w:val="14"/>
        <w:ind w:firstLine="708"/>
      </w:pPr>
      <w:r w:rsidRPr="008A04B5">
        <w:t>Фактическое потребление воды за 201</w:t>
      </w:r>
      <w:r w:rsidR="00A64948">
        <w:t>8</w:t>
      </w:r>
      <w:r w:rsidRPr="008A04B5">
        <w:t xml:space="preserve"> год всеми абоне</w:t>
      </w:r>
      <w:r w:rsidRPr="008A04B5">
        <w:t>н</w:t>
      </w:r>
      <w:r w:rsidRPr="008A04B5">
        <w:t xml:space="preserve">тами составило </w:t>
      </w:r>
      <w:r w:rsidR="00A64948">
        <w:t>1141900</w:t>
      </w:r>
      <w:r w:rsidRPr="00341B43">
        <w:t xml:space="preserve"> м</w:t>
      </w:r>
      <w:r w:rsidRPr="00341B43">
        <w:rPr>
          <w:vertAlign w:val="superscript"/>
        </w:rPr>
        <w:t>3</w:t>
      </w:r>
      <w:r>
        <w:t>, следо</w:t>
      </w:r>
      <w:r w:rsidRPr="008A04B5">
        <w:t xml:space="preserve">вательно, в средние сутки </w:t>
      </w:r>
      <w:r w:rsidR="00A64948">
        <w:t>3128,5</w:t>
      </w:r>
      <w:r w:rsidRPr="00341B43">
        <w:t xml:space="preserve"> м</w:t>
      </w:r>
      <w:r w:rsidRPr="00341B43">
        <w:rPr>
          <w:vertAlign w:val="superscript"/>
        </w:rPr>
        <w:t>3</w:t>
      </w:r>
      <w:r w:rsidRPr="00341B43">
        <w:t>/</w:t>
      </w:r>
      <w:proofErr w:type="spellStart"/>
      <w:r w:rsidRPr="00341B43">
        <w:t>сут</w:t>
      </w:r>
      <w:proofErr w:type="spellEnd"/>
      <w:r w:rsidRPr="00341B43">
        <w:t>.,</w:t>
      </w:r>
      <w:r w:rsidRPr="008A04B5">
        <w:t xml:space="preserve"> в сутки максимального водного разбора (К=1,1) </w:t>
      </w:r>
      <w:r w:rsidR="00A64948">
        <w:t>3441,3</w:t>
      </w:r>
      <w:r w:rsidRPr="00341B43">
        <w:t xml:space="preserve"> м</w:t>
      </w:r>
      <w:r w:rsidRPr="00341B43">
        <w:rPr>
          <w:vertAlign w:val="superscript"/>
        </w:rPr>
        <w:t>3</w:t>
      </w:r>
      <w:r w:rsidRPr="00341B43">
        <w:t>/</w:t>
      </w:r>
      <w:proofErr w:type="spellStart"/>
      <w:r w:rsidRPr="00341B43">
        <w:t>сут</w:t>
      </w:r>
      <w:proofErr w:type="spellEnd"/>
      <w:r w:rsidRPr="008A04B5">
        <w:t>.</w:t>
      </w:r>
    </w:p>
    <w:p w:rsidR="00EF205B" w:rsidRPr="001A7148" w:rsidRDefault="00EF205B" w:rsidP="00EF205B">
      <w:pPr>
        <w:ind w:left="142"/>
        <w:jc w:val="center"/>
        <w:rPr>
          <w:rFonts w:ascii="GOST type B" w:hAnsi="GOST type B"/>
          <w:b/>
          <w:bCs/>
          <w:i/>
          <w:iCs/>
          <w:sz w:val="28"/>
          <w:szCs w:val="28"/>
        </w:rPr>
      </w:pPr>
      <w:r w:rsidRPr="001A7148">
        <w:rPr>
          <w:rFonts w:ascii="GOST type B" w:hAnsi="GOST type B"/>
          <w:b/>
          <w:bCs/>
          <w:i/>
          <w:iCs/>
          <w:sz w:val="28"/>
          <w:szCs w:val="28"/>
        </w:rPr>
        <w:t>Перспективное потребление коммунальных ресурсов в сф</w:t>
      </w:r>
      <w:r w:rsidRPr="001A7148">
        <w:rPr>
          <w:rFonts w:ascii="GOST type B" w:hAnsi="GOST type B"/>
          <w:b/>
          <w:bCs/>
          <w:i/>
          <w:iCs/>
          <w:sz w:val="28"/>
          <w:szCs w:val="28"/>
        </w:rPr>
        <w:t>е</w:t>
      </w:r>
      <w:r w:rsidRPr="001A7148">
        <w:rPr>
          <w:rFonts w:ascii="GOST type B" w:hAnsi="GOST type B"/>
          <w:b/>
          <w:bCs/>
          <w:i/>
          <w:iCs/>
          <w:sz w:val="28"/>
          <w:szCs w:val="28"/>
        </w:rPr>
        <w:t>ре водоснабжения.</w:t>
      </w:r>
    </w:p>
    <w:p w:rsidR="001A7148" w:rsidRPr="001A7148" w:rsidRDefault="001A7148" w:rsidP="001A7148">
      <w:pPr>
        <w:jc w:val="center"/>
        <w:rPr>
          <w:rFonts w:ascii="GOST type B" w:hAnsi="GOST type B"/>
          <w:sz w:val="20"/>
          <w:szCs w:val="20"/>
        </w:rPr>
      </w:pPr>
      <w:r w:rsidRPr="001A7148">
        <w:rPr>
          <w:rFonts w:ascii="GOST type B" w:hAnsi="GOST type B"/>
          <w:i/>
          <w:iCs/>
          <w:sz w:val="28"/>
          <w:szCs w:val="28"/>
        </w:rPr>
        <w:t>Среднесуточный расход:</w:t>
      </w:r>
    </w:p>
    <w:p w:rsidR="00EF205B" w:rsidRDefault="001A7148" w:rsidP="001A7148">
      <w:pPr>
        <w:ind w:left="142"/>
        <w:jc w:val="center"/>
        <w:rPr>
          <w:sz w:val="20"/>
          <w:szCs w:val="20"/>
        </w:rPr>
      </w:pPr>
      <w:r>
        <w:rPr>
          <w:noProof/>
        </w:rPr>
        <w:drawing>
          <wp:inline distT="0" distB="0" distL="0" distR="0" wp14:anchorId="79EC3370" wp14:editId="757E52BC">
            <wp:extent cx="1981200" cy="447675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7148" w:rsidRDefault="00EF205B" w:rsidP="001A7148">
      <w:pPr>
        <w:spacing w:line="349" w:lineRule="auto"/>
        <w:ind w:left="160" w:right="-1"/>
        <w:rPr>
          <w:rFonts w:ascii="GOST type B" w:hAnsi="GOST type B"/>
          <w:i/>
          <w:sz w:val="28"/>
          <w:szCs w:val="28"/>
        </w:rPr>
      </w:pPr>
      <w:r w:rsidRPr="001A7148">
        <w:rPr>
          <w:rFonts w:ascii="GOST type B" w:hAnsi="GOST type B"/>
          <w:i/>
          <w:sz w:val="28"/>
          <w:szCs w:val="28"/>
        </w:rPr>
        <w:t>Где, q- среднесуточная норма водопотре</w:t>
      </w:r>
      <w:r w:rsidR="001A7148" w:rsidRPr="001A7148">
        <w:rPr>
          <w:rFonts w:ascii="GOST type B" w:hAnsi="GOST type B"/>
          <w:i/>
          <w:sz w:val="28"/>
          <w:szCs w:val="28"/>
        </w:rPr>
        <w:t xml:space="preserve">бления, </w:t>
      </w:r>
      <w:proofErr w:type="gramStart"/>
      <w:r w:rsidR="001A7148" w:rsidRPr="001A7148">
        <w:rPr>
          <w:rFonts w:ascii="GOST type B" w:hAnsi="GOST type B"/>
          <w:i/>
          <w:sz w:val="28"/>
          <w:szCs w:val="28"/>
        </w:rPr>
        <w:t>л</w:t>
      </w:r>
      <w:proofErr w:type="gramEnd"/>
      <w:r w:rsidR="001A7148" w:rsidRPr="001A7148">
        <w:rPr>
          <w:rFonts w:ascii="GOST type B" w:hAnsi="GOST type B"/>
          <w:i/>
          <w:sz w:val="28"/>
          <w:szCs w:val="28"/>
        </w:rPr>
        <w:t>/</w:t>
      </w:r>
      <w:proofErr w:type="spellStart"/>
      <w:r w:rsidR="001A7148" w:rsidRPr="001A7148">
        <w:rPr>
          <w:rFonts w:ascii="GOST type B" w:hAnsi="GOST type B"/>
          <w:i/>
          <w:sz w:val="28"/>
          <w:szCs w:val="28"/>
        </w:rPr>
        <w:t>сут</w:t>
      </w:r>
      <w:proofErr w:type="spellEnd"/>
      <w:r w:rsidR="001A7148" w:rsidRPr="001A7148">
        <w:rPr>
          <w:rFonts w:ascii="GOST type B" w:hAnsi="GOST type B"/>
          <w:i/>
          <w:sz w:val="28"/>
          <w:szCs w:val="28"/>
        </w:rPr>
        <w:t xml:space="preserve"> </w:t>
      </w:r>
    </w:p>
    <w:p w:rsidR="00EF205B" w:rsidRPr="001A7148" w:rsidRDefault="001A7148" w:rsidP="001A7148">
      <w:pPr>
        <w:spacing w:line="349" w:lineRule="auto"/>
        <w:ind w:left="160" w:right="-1"/>
        <w:rPr>
          <w:rFonts w:ascii="GOST type B" w:hAnsi="GOST type B"/>
          <w:i/>
          <w:sz w:val="20"/>
          <w:szCs w:val="20"/>
        </w:rPr>
      </w:pPr>
      <w:r w:rsidRPr="001A7148">
        <w:rPr>
          <w:rFonts w:ascii="GOST type B" w:hAnsi="GOST type B"/>
          <w:i/>
          <w:sz w:val="28"/>
          <w:szCs w:val="28"/>
        </w:rPr>
        <w:t xml:space="preserve">N- количество </w:t>
      </w:r>
      <w:proofErr w:type="spellStart"/>
      <w:r w:rsidRPr="001A7148">
        <w:rPr>
          <w:rFonts w:ascii="GOST type B" w:hAnsi="GOST type B"/>
          <w:i/>
          <w:sz w:val="28"/>
          <w:szCs w:val="28"/>
        </w:rPr>
        <w:t>водо</w:t>
      </w:r>
      <w:r w:rsidR="00EF205B" w:rsidRPr="001A7148">
        <w:rPr>
          <w:rFonts w:ascii="GOST type B" w:hAnsi="GOST type B"/>
          <w:i/>
          <w:sz w:val="28"/>
          <w:szCs w:val="28"/>
        </w:rPr>
        <w:t>потребителей</w:t>
      </w:r>
      <w:proofErr w:type="spellEnd"/>
      <w:r w:rsidR="00EF205B" w:rsidRPr="001A7148">
        <w:rPr>
          <w:rFonts w:ascii="GOST type B" w:hAnsi="GOST type B"/>
          <w:i/>
          <w:sz w:val="28"/>
          <w:szCs w:val="28"/>
        </w:rPr>
        <w:t>,</w:t>
      </w:r>
    </w:p>
    <w:p w:rsidR="00EF205B" w:rsidRDefault="00EF205B" w:rsidP="00EF205B">
      <w:pPr>
        <w:spacing w:line="31" w:lineRule="exact"/>
        <w:rPr>
          <w:sz w:val="20"/>
          <w:szCs w:val="20"/>
        </w:rPr>
      </w:pPr>
    </w:p>
    <w:p w:rsidR="00EF205B" w:rsidRDefault="00EF205B" w:rsidP="00EF205B">
      <w:pPr>
        <w:pStyle w:val="14"/>
        <w:ind w:firstLine="708"/>
        <w:rPr>
          <w:szCs w:val="28"/>
        </w:rPr>
      </w:pPr>
      <w:r w:rsidRPr="001A7148">
        <w:rPr>
          <w:szCs w:val="28"/>
        </w:rPr>
        <w:t xml:space="preserve">Для того чтобы система водоснабжения </w:t>
      </w:r>
      <w:r w:rsidR="001A7148" w:rsidRPr="001A7148">
        <w:rPr>
          <w:szCs w:val="28"/>
        </w:rPr>
        <w:t>надёжно</w:t>
      </w:r>
      <w:r w:rsidRPr="001A7148">
        <w:rPr>
          <w:szCs w:val="28"/>
        </w:rPr>
        <w:t xml:space="preserve"> об</w:t>
      </w:r>
      <w:r w:rsidR="001A7148" w:rsidRPr="001A7148">
        <w:rPr>
          <w:szCs w:val="28"/>
        </w:rPr>
        <w:t>еспеч</w:t>
      </w:r>
      <w:r w:rsidR="001A7148" w:rsidRPr="001A7148">
        <w:rPr>
          <w:szCs w:val="28"/>
        </w:rPr>
        <w:t>и</w:t>
      </w:r>
      <w:r w:rsidR="001A7148" w:rsidRPr="001A7148">
        <w:rPr>
          <w:szCs w:val="28"/>
        </w:rPr>
        <w:t>вала потребителей водой её</w:t>
      </w:r>
      <w:r w:rsidRPr="001A7148">
        <w:rPr>
          <w:szCs w:val="28"/>
        </w:rPr>
        <w:t xml:space="preserve"> рассчитывают по максимальному с</w:t>
      </w:r>
      <w:r w:rsidRPr="001A7148">
        <w:rPr>
          <w:szCs w:val="28"/>
        </w:rPr>
        <w:t>у</w:t>
      </w:r>
      <w:r w:rsidRPr="001A7148">
        <w:rPr>
          <w:szCs w:val="28"/>
        </w:rPr>
        <w:t>точному расходу:</w:t>
      </w:r>
    </w:p>
    <w:p w:rsidR="001A7148" w:rsidRDefault="001A7148" w:rsidP="001A7148">
      <w:pPr>
        <w:pStyle w:val="14"/>
        <w:ind w:firstLine="708"/>
        <w:jc w:val="center"/>
      </w:pPr>
      <w:r>
        <w:rPr>
          <w:noProof/>
        </w:rPr>
        <w:drawing>
          <wp:inline distT="0" distB="0" distL="0" distR="0" wp14:anchorId="0A38EAAA" wp14:editId="448F32AE">
            <wp:extent cx="2684505" cy="419100"/>
            <wp:effectExtent l="0" t="0" r="190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685961" cy="419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7148" w:rsidRDefault="00E02A8F" w:rsidP="00E02A8F">
      <w:pPr>
        <w:pStyle w:val="14"/>
        <w:ind w:firstLine="708"/>
        <w:jc w:val="left"/>
        <w:rPr>
          <w:szCs w:val="28"/>
        </w:rPr>
      </w:pPr>
      <w:proofErr w:type="gramStart"/>
      <w:r w:rsidRPr="00E02A8F">
        <w:rPr>
          <w:rFonts w:ascii="Times New Roman" w:hAnsi="Times New Roman"/>
          <w:i w:val="0"/>
          <w:iCs/>
          <w:szCs w:val="28"/>
          <w:lang w:val="en-US"/>
        </w:rPr>
        <w:lastRenderedPageBreak/>
        <w:t>Q</w:t>
      </w:r>
      <w:proofErr w:type="spellStart"/>
      <w:r w:rsidRPr="00E02A8F">
        <w:rPr>
          <w:rFonts w:ascii="Times New Roman" w:hAnsi="Times New Roman"/>
          <w:i w:val="0"/>
          <w:iCs/>
          <w:szCs w:val="28"/>
          <w:vertAlign w:val="subscript"/>
        </w:rPr>
        <w:t>сут</w:t>
      </w:r>
      <w:proofErr w:type="spellEnd"/>
      <w:r>
        <w:rPr>
          <w:rFonts w:ascii="Times New Roman" w:hAnsi="Times New Roman"/>
          <w:szCs w:val="28"/>
        </w:rPr>
        <w:t xml:space="preserve"> </w:t>
      </w:r>
      <w:r w:rsidRPr="00E02A8F">
        <w:rPr>
          <w:szCs w:val="28"/>
        </w:rPr>
        <w:t>- коэффициент суточной неравномерности</w:t>
      </w:r>
      <w:r>
        <w:rPr>
          <w:szCs w:val="28"/>
        </w:rPr>
        <w:t>.</w:t>
      </w:r>
      <w:proofErr w:type="gramEnd"/>
    </w:p>
    <w:p w:rsidR="00E02A8F" w:rsidRDefault="00E02A8F" w:rsidP="00E02A8F">
      <w:pPr>
        <w:pStyle w:val="14"/>
        <w:ind w:left="-284" w:firstLine="708"/>
        <w:jc w:val="left"/>
        <w:rPr>
          <w:szCs w:val="28"/>
        </w:rPr>
      </w:pPr>
      <w:r w:rsidRPr="00E02A8F">
        <w:rPr>
          <w:szCs w:val="28"/>
        </w:rPr>
        <w:t>Среднечасовой расход в сутки максимального водопотребл</w:t>
      </w:r>
      <w:r w:rsidRPr="00E02A8F">
        <w:rPr>
          <w:szCs w:val="28"/>
        </w:rPr>
        <w:t>е</w:t>
      </w:r>
      <w:r w:rsidRPr="00E02A8F">
        <w:rPr>
          <w:szCs w:val="28"/>
        </w:rPr>
        <w:t>ния:</w:t>
      </w:r>
    </w:p>
    <w:p w:rsidR="00E02A8F" w:rsidRDefault="00E02A8F" w:rsidP="00E02A8F">
      <w:pPr>
        <w:pStyle w:val="14"/>
        <w:ind w:left="-284" w:firstLine="708"/>
        <w:jc w:val="center"/>
      </w:pPr>
      <w:r>
        <w:rPr>
          <w:noProof/>
        </w:rPr>
        <w:drawing>
          <wp:inline distT="0" distB="0" distL="0" distR="0" wp14:anchorId="44981C85" wp14:editId="1A8AF5F5">
            <wp:extent cx="1996239" cy="628650"/>
            <wp:effectExtent l="0" t="0" r="444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000796" cy="63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2A8F" w:rsidRDefault="00E02A8F" w:rsidP="00E02A8F">
      <w:pPr>
        <w:pStyle w:val="14"/>
        <w:ind w:left="-284" w:firstLine="708"/>
        <w:rPr>
          <w:szCs w:val="28"/>
        </w:rPr>
      </w:pPr>
      <w:r w:rsidRPr="00E02A8F">
        <w:rPr>
          <w:szCs w:val="28"/>
        </w:rPr>
        <w:t>Среднечасовой расход используют для расчета сооружений, подающих воду равномерно в течени</w:t>
      </w:r>
      <w:proofErr w:type="gramStart"/>
      <w:r w:rsidRPr="00E02A8F">
        <w:rPr>
          <w:szCs w:val="28"/>
        </w:rPr>
        <w:t>и</w:t>
      </w:r>
      <w:proofErr w:type="gramEnd"/>
      <w:r w:rsidRPr="00E02A8F">
        <w:rPr>
          <w:szCs w:val="28"/>
        </w:rPr>
        <w:t xml:space="preserve"> суток.</w:t>
      </w:r>
    </w:p>
    <w:p w:rsidR="00E02A8F" w:rsidRPr="00E02A8F" w:rsidRDefault="00E02A8F" w:rsidP="00E02A8F">
      <w:pPr>
        <w:pStyle w:val="14"/>
        <w:ind w:left="-284" w:firstLine="708"/>
        <w:rPr>
          <w:szCs w:val="28"/>
        </w:rPr>
      </w:pPr>
      <w:r w:rsidRPr="00E02A8F">
        <w:rPr>
          <w:szCs w:val="28"/>
        </w:rPr>
        <w:t>Сооружения системы водоснабжения, подающих воду нера</w:t>
      </w:r>
      <w:r w:rsidRPr="00E02A8F">
        <w:rPr>
          <w:szCs w:val="28"/>
        </w:rPr>
        <w:t>в</w:t>
      </w:r>
      <w:r w:rsidRPr="00E02A8F">
        <w:rPr>
          <w:szCs w:val="28"/>
        </w:rPr>
        <w:t>номерно, рассчитывают с учетом колебаний часовых расходов:</w:t>
      </w:r>
    </w:p>
    <w:p w:rsidR="00E02A8F" w:rsidRDefault="00E02A8F" w:rsidP="00E02A8F">
      <w:pPr>
        <w:pStyle w:val="14"/>
        <w:ind w:left="-284" w:firstLine="708"/>
        <w:jc w:val="center"/>
      </w:pPr>
      <w:r>
        <w:rPr>
          <w:noProof/>
        </w:rPr>
        <w:drawing>
          <wp:inline distT="0" distB="0" distL="0" distR="0" wp14:anchorId="600A7119" wp14:editId="0BA1B5A9">
            <wp:extent cx="1847850" cy="371475"/>
            <wp:effectExtent l="0" t="0" r="0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2A8F" w:rsidRDefault="00E02A8F" w:rsidP="00E02A8F">
      <w:pPr>
        <w:pStyle w:val="14"/>
        <w:ind w:left="-284" w:firstLine="708"/>
        <w:jc w:val="left"/>
        <w:rPr>
          <w:szCs w:val="28"/>
        </w:rPr>
      </w:pPr>
      <w:proofErr w:type="spellStart"/>
      <w:r w:rsidRPr="00E02A8F">
        <w:rPr>
          <w:iCs/>
          <w:sz w:val="25"/>
          <w:szCs w:val="25"/>
        </w:rPr>
        <w:t>К</w:t>
      </w:r>
      <w:r w:rsidRPr="00E02A8F">
        <w:rPr>
          <w:iCs/>
          <w:sz w:val="29"/>
          <w:szCs w:val="29"/>
          <w:vertAlign w:val="subscript"/>
        </w:rPr>
        <w:t>ч</w:t>
      </w:r>
      <w:proofErr w:type="spellEnd"/>
      <w:r w:rsidRPr="00E02A8F">
        <w:rPr>
          <w:iCs/>
          <w:sz w:val="25"/>
          <w:szCs w:val="25"/>
        </w:rPr>
        <w:t xml:space="preserve"> </w:t>
      </w:r>
      <w:r w:rsidRPr="00E02A8F">
        <w:rPr>
          <w:szCs w:val="28"/>
        </w:rPr>
        <w:t>-</w:t>
      </w:r>
      <w:r w:rsidRPr="00E02A8F">
        <w:rPr>
          <w:iCs/>
          <w:sz w:val="25"/>
          <w:szCs w:val="25"/>
        </w:rPr>
        <w:t xml:space="preserve"> </w:t>
      </w:r>
      <w:r w:rsidRPr="00E02A8F">
        <w:rPr>
          <w:szCs w:val="28"/>
        </w:rPr>
        <w:t>коэффициент часовой неравномерности</w:t>
      </w:r>
    </w:p>
    <w:p w:rsidR="00E02A8F" w:rsidRDefault="00E02A8F" w:rsidP="00E02A8F">
      <w:pPr>
        <w:pStyle w:val="14"/>
        <w:ind w:left="-284" w:firstLine="708"/>
        <w:jc w:val="left"/>
        <w:rPr>
          <w:szCs w:val="28"/>
        </w:rPr>
      </w:pPr>
      <w:r w:rsidRPr="00E02A8F">
        <w:rPr>
          <w:szCs w:val="28"/>
        </w:rPr>
        <w:t>Так как условно считают, что в течени</w:t>
      </w:r>
      <w:proofErr w:type="gramStart"/>
      <w:r w:rsidRPr="00E02A8F">
        <w:rPr>
          <w:szCs w:val="28"/>
        </w:rPr>
        <w:t>и</w:t>
      </w:r>
      <w:proofErr w:type="gramEnd"/>
      <w:r w:rsidRPr="00E02A8F">
        <w:rPr>
          <w:szCs w:val="28"/>
        </w:rPr>
        <w:t xml:space="preserve"> часа расход остается постоянным, то расчетный секундный расход в час максимального водопотребления:</w:t>
      </w:r>
    </w:p>
    <w:p w:rsidR="00E02A8F" w:rsidRDefault="00E02A8F" w:rsidP="00E02A8F">
      <w:pPr>
        <w:pStyle w:val="14"/>
        <w:ind w:left="-284" w:firstLine="708"/>
        <w:jc w:val="center"/>
      </w:pPr>
      <w:r>
        <w:rPr>
          <w:noProof/>
        </w:rPr>
        <w:drawing>
          <wp:inline distT="0" distB="0" distL="0" distR="0" wp14:anchorId="55C2C53F" wp14:editId="2C15EC36">
            <wp:extent cx="1762125" cy="523875"/>
            <wp:effectExtent l="0" t="0" r="952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768201" cy="525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2A8F" w:rsidRDefault="00E02A8F" w:rsidP="00E02A8F">
      <w:pPr>
        <w:pStyle w:val="14"/>
        <w:ind w:left="-284" w:firstLine="708"/>
        <w:rPr>
          <w:szCs w:val="28"/>
        </w:rPr>
      </w:pPr>
      <w:r w:rsidRPr="00E02A8F">
        <w:rPr>
          <w:szCs w:val="28"/>
        </w:rPr>
        <w:t xml:space="preserve">Расчет по определению расчетных расходов </w:t>
      </w:r>
      <w:proofErr w:type="gramStart"/>
      <w:r w:rsidRPr="00E02A8F">
        <w:rPr>
          <w:szCs w:val="28"/>
        </w:rPr>
        <w:t>сведены</w:t>
      </w:r>
      <w:proofErr w:type="gramEnd"/>
      <w:r w:rsidRPr="00E02A8F">
        <w:rPr>
          <w:szCs w:val="28"/>
        </w:rPr>
        <w:t xml:space="preserve"> в табл</w:t>
      </w:r>
      <w:r w:rsidRPr="00E02A8F">
        <w:rPr>
          <w:szCs w:val="28"/>
        </w:rPr>
        <w:t>и</w:t>
      </w:r>
      <w:r w:rsidRPr="00E02A8F">
        <w:rPr>
          <w:szCs w:val="28"/>
        </w:rPr>
        <w:t>цу</w:t>
      </w:r>
      <w:r w:rsidR="00747FE6">
        <w:rPr>
          <w:szCs w:val="28"/>
        </w:rPr>
        <w:t xml:space="preserve"> 39</w:t>
      </w:r>
    </w:p>
    <w:p w:rsidR="00E02A8F" w:rsidRDefault="00E02A8F" w:rsidP="00E02A8F">
      <w:pPr>
        <w:ind w:left="2700"/>
        <w:rPr>
          <w:rFonts w:ascii="GOST type B" w:hAnsi="GOST type B"/>
          <w:b/>
          <w:bCs/>
          <w:i/>
          <w:sz w:val="28"/>
          <w:szCs w:val="28"/>
        </w:rPr>
      </w:pPr>
      <w:r w:rsidRPr="00E02A8F">
        <w:rPr>
          <w:rFonts w:ascii="GOST type B" w:hAnsi="GOST type B"/>
          <w:b/>
          <w:bCs/>
          <w:i/>
          <w:sz w:val="28"/>
          <w:szCs w:val="28"/>
        </w:rPr>
        <w:t>Таблица водопотребления (1 очередь)</w:t>
      </w:r>
    </w:p>
    <w:p w:rsidR="00747FE6" w:rsidRPr="00747FE6" w:rsidRDefault="00747FE6" w:rsidP="00747FE6">
      <w:pPr>
        <w:ind w:left="2700"/>
        <w:jc w:val="right"/>
        <w:rPr>
          <w:rFonts w:ascii="GOST type B" w:hAnsi="GOST type B"/>
          <w:bCs/>
          <w:i/>
          <w:sz w:val="28"/>
          <w:szCs w:val="28"/>
        </w:rPr>
      </w:pPr>
      <w:r w:rsidRPr="00747FE6">
        <w:rPr>
          <w:rFonts w:ascii="GOST type B" w:hAnsi="GOST type B"/>
          <w:bCs/>
          <w:i/>
          <w:sz w:val="28"/>
          <w:szCs w:val="28"/>
        </w:rPr>
        <w:t>Таблица 39</w:t>
      </w:r>
    </w:p>
    <w:tbl>
      <w:tblPr>
        <w:tblW w:w="10156" w:type="dxa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6"/>
        <w:gridCol w:w="270"/>
        <w:gridCol w:w="290"/>
        <w:gridCol w:w="1080"/>
        <w:gridCol w:w="220"/>
        <w:gridCol w:w="100"/>
        <w:gridCol w:w="160"/>
        <w:gridCol w:w="300"/>
        <w:gridCol w:w="10"/>
        <w:gridCol w:w="10"/>
        <w:gridCol w:w="30"/>
        <w:gridCol w:w="260"/>
        <w:gridCol w:w="410"/>
        <w:gridCol w:w="10"/>
        <w:gridCol w:w="80"/>
        <w:gridCol w:w="60"/>
        <w:gridCol w:w="550"/>
        <w:gridCol w:w="10"/>
        <w:gridCol w:w="930"/>
        <w:gridCol w:w="10"/>
        <w:gridCol w:w="850"/>
        <w:gridCol w:w="10"/>
        <w:gridCol w:w="570"/>
        <w:gridCol w:w="10"/>
        <w:gridCol w:w="850"/>
        <w:gridCol w:w="10"/>
        <w:gridCol w:w="830"/>
        <w:gridCol w:w="10"/>
        <w:gridCol w:w="450"/>
        <w:gridCol w:w="10"/>
        <w:gridCol w:w="20"/>
        <w:gridCol w:w="710"/>
        <w:gridCol w:w="10"/>
        <w:gridCol w:w="20"/>
        <w:gridCol w:w="260"/>
        <w:gridCol w:w="270"/>
        <w:gridCol w:w="10"/>
        <w:gridCol w:w="110"/>
        <w:gridCol w:w="10"/>
        <w:gridCol w:w="20"/>
        <w:gridCol w:w="10"/>
        <w:gridCol w:w="130"/>
        <w:gridCol w:w="30"/>
      </w:tblGrid>
      <w:tr w:rsidR="0052052E" w:rsidRPr="00066676" w:rsidTr="0052052E">
        <w:trPr>
          <w:gridAfter w:val="3"/>
          <w:wAfter w:w="170" w:type="dxa"/>
          <w:trHeight w:val="451"/>
          <w:jc w:val="center"/>
        </w:trPr>
        <w:tc>
          <w:tcPr>
            <w:tcW w:w="426" w:type="dxa"/>
            <w:gridSpan w:val="2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370" w:type="dxa"/>
            <w:gridSpan w:val="2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80" w:type="dxa"/>
            <w:gridSpan w:val="3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0" w:type="dxa"/>
            <w:gridSpan w:val="5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0" w:type="dxa"/>
            <w:gridSpan w:val="4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94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Норма</w:t>
            </w:r>
          </w:p>
        </w:tc>
        <w:tc>
          <w:tcPr>
            <w:tcW w:w="86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left="180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proofErr w:type="gramStart"/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Q</w:t>
            </w:r>
            <w:proofErr w:type="gramEnd"/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ср</w:t>
            </w:r>
            <w:proofErr w:type="spellEnd"/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.</w:t>
            </w:r>
          </w:p>
        </w:tc>
        <w:tc>
          <w:tcPr>
            <w:tcW w:w="58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left="120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proofErr w:type="gramStart"/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Q</w:t>
            </w:r>
            <w:proofErr w:type="gramEnd"/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мах</w:t>
            </w:r>
            <w:proofErr w:type="spellEnd"/>
          </w:p>
        </w:tc>
        <w:tc>
          <w:tcPr>
            <w:tcW w:w="84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gramStart"/>
            <w:r w:rsidRPr="00066676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ср</w:t>
            </w:r>
            <w:proofErr w:type="gramEnd"/>
            <w:r w:rsidRPr="00066676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.</w:t>
            </w:r>
          </w:p>
        </w:tc>
        <w:tc>
          <w:tcPr>
            <w:tcW w:w="46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left="120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proofErr w:type="gramStart"/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Q</w:t>
            </w:r>
            <w:proofErr w:type="gramEnd"/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ма</w:t>
            </w:r>
            <w:proofErr w:type="spellEnd"/>
          </w:p>
        </w:tc>
        <w:tc>
          <w:tcPr>
            <w:tcW w:w="560" w:type="dxa"/>
            <w:gridSpan w:val="4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rPr>
          <w:gridAfter w:val="3"/>
          <w:wAfter w:w="170" w:type="dxa"/>
          <w:trHeight w:val="276"/>
          <w:jc w:val="center"/>
        </w:trPr>
        <w:tc>
          <w:tcPr>
            <w:tcW w:w="426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№</w:t>
            </w:r>
          </w:p>
        </w:tc>
        <w:tc>
          <w:tcPr>
            <w:tcW w:w="1850" w:type="dxa"/>
            <w:gridSpan w:val="5"/>
            <w:vAlign w:val="bottom"/>
          </w:tcPr>
          <w:p w:rsidR="0052052E" w:rsidRPr="00066676" w:rsidRDefault="0052052E" w:rsidP="00066676">
            <w:pPr>
              <w:spacing w:after="0"/>
              <w:ind w:left="16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Наименов</w:t>
            </w: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а</w:t>
            </w: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lastRenderedPageBreak/>
              <w:t>ние</w:t>
            </w: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0" w:type="dxa"/>
            <w:gridSpan w:val="5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w w:val="97"/>
                <w:szCs w:val="24"/>
              </w:rPr>
              <w:t>ед.</w:t>
            </w:r>
          </w:p>
        </w:tc>
        <w:tc>
          <w:tcPr>
            <w:tcW w:w="70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w w:val="97"/>
                <w:szCs w:val="24"/>
              </w:rPr>
              <w:t>кол-</w:t>
            </w: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водоп</w:t>
            </w:r>
            <w:proofErr w:type="spellEnd"/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066676">
              <w:rPr>
                <w:rFonts w:ascii="GOST type B" w:hAnsi="GOST type B"/>
                <w:b/>
                <w:bCs/>
                <w:i/>
                <w:w w:val="98"/>
                <w:szCs w:val="24"/>
              </w:rPr>
              <w:t>сут</w:t>
            </w:r>
            <w:proofErr w:type="spellEnd"/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К</w:t>
            </w: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w w:val="98"/>
                <w:szCs w:val="24"/>
              </w:rPr>
              <w:t xml:space="preserve">. </w:t>
            </w:r>
            <w:proofErr w:type="spellStart"/>
            <w:r w:rsidRPr="00066676">
              <w:rPr>
                <w:rFonts w:ascii="GOST type B" w:hAnsi="GOST type B"/>
                <w:b/>
                <w:bCs/>
                <w:i/>
                <w:w w:val="98"/>
                <w:szCs w:val="24"/>
              </w:rPr>
              <w:t>сут</w:t>
            </w:r>
            <w:proofErr w:type="spellEnd"/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час</w:t>
            </w:r>
          </w:p>
        </w:tc>
        <w:tc>
          <w:tcPr>
            <w:tcW w:w="4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К</w:t>
            </w: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х</w:t>
            </w:r>
          </w:p>
        </w:tc>
        <w:tc>
          <w:tcPr>
            <w:tcW w:w="680" w:type="dxa"/>
            <w:gridSpan w:val="6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left="26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q</w:t>
            </w: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rPr>
          <w:gridAfter w:val="3"/>
          <w:wAfter w:w="170" w:type="dxa"/>
          <w:trHeight w:val="276"/>
          <w:jc w:val="center"/>
        </w:trPr>
        <w:tc>
          <w:tcPr>
            <w:tcW w:w="426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left="120"/>
              <w:rPr>
                <w:rFonts w:ascii="GOST type B" w:hAnsi="GOST type B"/>
                <w:i/>
                <w:sz w:val="20"/>
                <w:szCs w:val="20"/>
              </w:rPr>
            </w:pPr>
            <w:proofErr w:type="gramStart"/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lastRenderedPageBreak/>
              <w:t>п</w:t>
            </w:r>
            <w:proofErr w:type="gramEnd"/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/п</w:t>
            </w:r>
          </w:p>
        </w:tc>
        <w:tc>
          <w:tcPr>
            <w:tcW w:w="2150" w:type="dxa"/>
            <w:gridSpan w:val="6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водопотребит</w:t>
            </w: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е</w:t>
            </w: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лей</w:t>
            </w:r>
            <w:proofErr w:type="spellEnd"/>
          </w:p>
        </w:tc>
        <w:tc>
          <w:tcPr>
            <w:tcW w:w="720" w:type="dxa"/>
            <w:gridSpan w:val="5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из.</w:t>
            </w:r>
          </w:p>
        </w:tc>
        <w:tc>
          <w:tcPr>
            <w:tcW w:w="70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во</w:t>
            </w: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отреб</w:t>
            </w:r>
            <w:proofErr w:type="spellEnd"/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м3/су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066676">
              <w:rPr>
                <w:rFonts w:ascii="GOST type B" w:hAnsi="GOST type B"/>
                <w:b/>
                <w:bCs/>
                <w:i/>
                <w:w w:val="98"/>
                <w:szCs w:val="24"/>
              </w:rPr>
              <w:t>сут</w:t>
            </w:r>
            <w:proofErr w:type="spellEnd"/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м3/су</w:t>
            </w: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м3/</w:t>
            </w:r>
          </w:p>
        </w:tc>
        <w:tc>
          <w:tcPr>
            <w:tcW w:w="4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ч</w:t>
            </w: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w w:val="98"/>
                <w:szCs w:val="24"/>
              </w:rPr>
              <w:t>м3/ч</w:t>
            </w:r>
          </w:p>
        </w:tc>
        <w:tc>
          <w:tcPr>
            <w:tcW w:w="680" w:type="dxa"/>
            <w:gridSpan w:val="6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righ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gramStart"/>
            <w:r w:rsidRPr="00066676">
              <w:rPr>
                <w:rFonts w:ascii="GOST type B" w:hAnsi="GOST type B"/>
                <w:b/>
                <w:bCs/>
                <w:i/>
                <w:w w:val="97"/>
                <w:szCs w:val="24"/>
              </w:rPr>
              <w:t>л</w:t>
            </w:r>
            <w:proofErr w:type="gramEnd"/>
            <w:r w:rsidRPr="00066676">
              <w:rPr>
                <w:rFonts w:ascii="GOST type B" w:hAnsi="GOST type B"/>
                <w:b/>
                <w:bCs/>
                <w:i/>
                <w:w w:val="97"/>
                <w:szCs w:val="24"/>
              </w:rPr>
              <w:t>/с</w:t>
            </w: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rPr>
          <w:gridAfter w:val="3"/>
          <w:wAfter w:w="170" w:type="dxa"/>
          <w:trHeight w:val="276"/>
          <w:jc w:val="center"/>
        </w:trPr>
        <w:tc>
          <w:tcPr>
            <w:tcW w:w="426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37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80" w:type="dxa"/>
            <w:gridSpan w:val="3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0" w:type="dxa"/>
            <w:gridSpan w:val="5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066676">
              <w:rPr>
                <w:rFonts w:ascii="GOST type B" w:hAnsi="GOST type B"/>
                <w:b/>
                <w:bCs/>
                <w:i/>
                <w:w w:val="98"/>
                <w:szCs w:val="24"/>
              </w:rPr>
              <w:t>ления</w:t>
            </w:r>
            <w:proofErr w:type="spellEnd"/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т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т</w:t>
            </w: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066676">
              <w:rPr>
                <w:rFonts w:ascii="GOST type B" w:hAnsi="GOST type B"/>
                <w:b/>
                <w:bCs/>
                <w:i/>
                <w:w w:val="98"/>
                <w:szCs w:val="24"/>
              </w:rPr>
              <w:t>сут</w:t>
            </w:r>
            <w:proofErr w:type="spellEnd"/>
          </w:p>
        </w:tc>
        <w:tc>
          <w:tcPr>
            <w:tcW w:w="4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w w:val="96"/>
                <w:szCs w:val="24"/>
              </w:rPr>
              <w:t>ас</w:t>
            </w:r>
          </w:p>
        </w:tc>
        <w:tc>
          <w:tcPr>
            <w:tcW w:w="560" w:type="dxa"/>
            <w:gridSpan w:val="4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rPr>
          <w:gridAfter w:val="3"/>
          <w:wAfter w:w="170" w:type="dxa"/>
          <w:trHeight w:val="173"/>
          <w:jc w:val="center"/>
        </w:trPr>
        <w:tc>
          <w:tcPr>
            <w:tcW w:w="426" w:type="dxa"/>
            <w:gridSpan w:val="2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5"/>
                <w:szCs w:val="15"/>
              </w:rPr>
            </w:pPr>
          </w:p>
        </w:tc>
        <w:tc>
          <w:tcPr>
            <w:tcW w:w="137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5"/>
                <w:szCs w:val="15"/>
              </w:rPr>
            </w:pPr>
          </w:p>
        </w:tc>
        <w:tc>
          <w:tcPr>
            <w:tcW w:w="480" w:type="dxa"/>
            <w:gridSpan w:val="3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5"/>
                <w:szCs w:val="15"/>
              </w:rPr>
            </w:pP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5"/>
                <w:szCs w:val="15"/>
              </w:rPr>
            </w:pPr>
          </w:p>
        </w:tc>
        <w:tc>
          <w:tcPr>
            <w:tcW w:w="720" w:type="dxa"/>
            <w:gridSpan w:val="5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5"/>
                <w:szCs w:val="15"/>
              </w:rPr>
            </w:pPr>
          </w:p>
        </w:tc>
        <w:tc>
          <w:tcPr>
            <w:tcW w:w="70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5"/>
                <w:szCs w:val="15"/>
              </w:rPr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5"/>
                <w:szCs w:val="15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5"/>
                <w:szCs w:val="15"/>
              </w:rPr>
            </w:pPr>
          </w:p>
        </w:tc>
        <w:tc>
          <w:tcPr>
            <w:tcW w:w="58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5"/>
                <w:szCs w:val="15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5"/>
                <w:szCs w:val="15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5"/>
                <w:szCs w:val="15"/>
              </w:rPr>
            </w:pPr>
          </w:p>
        </w:tc>
        <w:tc>
          <w:tcPr>
            <w:tcW w:w="4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5"/>
                <w:szCs w:val="15"/>
              </w:rPr>
            </w:pPr>
          </w:p>
        </w:tc>
        <w:tc>
          <w:tcPr>
            <w:tcW w:w="7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5"/>
                <w:szCs w:val="15"/>
              </w:rPr>
            </w:pPr>
          </w:p>
        </w:tc>
        <w:tc>
          <w:tcPr>
            <w:tcW w:w="560" w:type="dxa"/>
            <w:gridSpan w:val="4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5"/>
                <w:szCs w:val="15"/>
              </w:rPr>
            </w:pPr>
          </w:p>
        </w:tc>
        <w:tc>
          <w:tcPr>
            <w:tcW w:w="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5"/>
                <w:szCs w:val="15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rPr>
          <w:gridAfter w:val="3"/>
          <w:wAfter w:w="170" w:type="dxa"/>
          <w:trHeight w:val="301"/>
          <w:jc w:val="center"/>
        </w:trPr>
        <w:tc>
          <w:tcPr>
            <w:tcW w:w="426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left="12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eastAsia="Arial" w:hAnsi="GOST type B" w:cs="Arial"/>
                <w:i/>
                <w:szCs w:val="24"/>
              </w:rPr>
              <w:t>1</w:t>
            </w:r>
          </w:p>
        </w:tc>
        <w:tc>
          <w:tcPr>
            <w:tcW w:w="137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left="66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</w:t>
            </w:r>
          </w:p>
        </w:tc>
        <w:tc>
          <w:tcPr>
            <w:tcW w:w="480" w:type="dxa"/>
            <w:gridSpan w:val="3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0" w:type="dxa"/>
            <w:gridSpan w:val="5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3</w:t>
            </w:r>
          </w:p>
        </w:tc>
        <w:tc>
          <w:tcPr>
            <w:tcW w:w="70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4</w:t>
            </w: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5</w:t>
            </w: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6</w:t>
            </w:r>
          </w:p>
        </w:tc>
        <w:tc>
          <w:tcPr>
            <w:tcW w:w="58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7</w:t>
            </w: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8</w:t>
            </w:r>
          </w:p>
        </w:tc>
        <w:tc>
          <w:tcPr>
            <w:tcW w:w="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9</w:t>
            </w:r>
          </w:p>
        </w:tc>
        <w:tc>
          <w:tcPr>
            <w:tcW w:w="4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10</w:t>
            </w:r>
          </w:p>
        </w:tc>
        <w:tc>
          <w:tcPr>
            <w:tcW w:w="7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11</w:t>
            </w:r>
          </w:p>
        </w:tc>
        <w:tc>
          <w:tcPr>
            <w:tcW w:w="560" w:type="dxa"/>
            <w:gridSpan w:val="4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rPr>
          <w:gridAfter w:val="3"/>
          <w:wAfter w:w="170" w:type="dxa"/>
          <w:trHeight w:val="312"/>
          <w:jc w:val="center"/>
        </w:trPr>
        <w:tc>
          <w:tcPr>
            <w:tcW w:w="426" w:type="dxa"/>
            <w:gridSpan w:val="2"/>
            <w:tcBorders>
              <w:left w:val="single" w:sz="8" w:space="0" w:color="auto"/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370" w:type="dxa"/>
            <w:gridSpan w:val="2"/>
            <w:tcBorders>
              <w:bottom w:val="single" w:sz="8" w:space="0" w:color="DDD9C3"/>
            </w:tcBorders>
            <w:shd w:val="clear" w:color="auto" w:fill="DDD9C3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80" w:type="dxa"/>
            <w:gridSpan w:val="3"/>
            <w:tcBorders>
              <w:bottom w:val="single" w:sz="8" w:space="0" w:color="DDD9C3"/>
            </w:tcBorders>
            <w:shd w:val="clear" w:color="auto" w:fill="DDD9C3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0" w:type="dxa"/>
            <w:tcBorders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660" w:type="dxa"/>
            <w:gridSpan w:val="17"/>
            <w:tcBorders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52052E" w:rsidRPr="00066676" w:rsidRDefault="0052052E" w:rsidP="00066676">
            <w:pPr>
              <w:spacing w:after="0"/>
              <w:ind w:left="42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Жилищно-коммунальный се</w:t>
            </w: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к</w:t>
            </w: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тор</w:t>
            </w:r>
          </w:p>
        </w:tc>
        <w:tc>
          <w:tcPr>
            <w:tcW w:w="840" w:type="dxa"/>
            <w:gridSpan w:val="2"/>
            <w:tcBorders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60" w:type="dxa"/>
            <w:gridSpan w:val="2"/>
            <w:tcBorders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0" w:type="dxa"/>
            <w:gridSpan w:val="4"/>
            <w:tcBorders>
              <w:bottom w:val="single" w:sz="8" w:space="0" w:color="DDD9C3"/>
            </w:tcBorders>
            <w:shd w:val="clear" w:color="auto" w:fill="DDD9C3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gridSpan w:val="2"/>
            <w:tcBorders>
              <w:bottom w:val="single" w:sz="8" w:space="0" w:color="DDD9C3"/>
              <w:right w:val="single" w:sz="8" w:space="0" w:color="auto"/>
            </w:tcBorders>
            <w:shd w:val="clear" w:color="auto" w:fill="DDD9C3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rPr>
          <w:gridAfter w:val="3"/>
          <w:wAfter w:w="170" w:type="dxa"/>
          <w:trHeight w:val="258"/>
          <w:jc w:val="center"/>
        </w:trPr>
        <w:tc>
          <w:tcPr>
            <w:tcW w:w="426" w:type="dxa"/>
            <w:gridSpan w:val="2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370" w:type="dxa"/>
            <w:gridSpan w:val="2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58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Колич</w:t>
            </w:r>
            <w:r w:rsidRPr="00066676">
              <w:rPr>
                <w:rFonts w:ascii="GOST type B" w:hAnsi="GOST type B"/>
                <w:i/>
                <w:szCs w:val="24"/>
              </w:rPr>
              <w:t>е</w:t>
            </w:r>
            <w:r w:rsidRPr="00066676">
              <w:rPr>
                <w:rFonts w:ascii="GOST type B" w:hAnsi="GOST type B"/>
                <w:i/>
                <w:szCs w:val="24"/>
              </w:rPr>
              <w:t>ство</w:t>
            </w:r>
          </w:p>
        </w:tc>
        <w:tc>
          <w:tcPr>
            <w:tcW w:w="480" w:type="dxa"/>
            <w:gridSpan w:val="3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20" w:type="dxa"/>
            <w:gridSpan w:val="5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00" w:type="dxa"/>
            <w:gridSpan w:val="4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94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6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58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6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4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46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40" w:type="dxa"/>
            <w:gridSpan w:val="3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560" w:type="dxa"/>
            <w:gridSpan w:val="4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2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rPr>
          <w:gridAfter w:val="3"/>
          <w:wAfter w:w="170" w:type="dxa"/>
          <w:trHeight w:val="276"/>
          <w:jc w:val="center"/>
        </w:trPr>
        <w:tc>
          <w:tcPr>
            <w:tcW w:w="426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850" w:type="dxa"/>
            <w:gridSpan w:val="5"/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прожива</w:t>
            </w:r>
            <w:r w:rsidRPr="00066676">
              <w:rPr>
                <w:rFonts w:ascii="GOST type B" w:hAnsi="GOST type B"/>
                <w:i/>
                <w:szCs w:val="24"/>
              </w:rPr>
              <w:t>ю</w:t>
            </w:r>
            <w:r w:rsidRPr="00066676">
              <w:rPr>
                <w:rFonts w:ascii="GOST type B" w:hAnsi="GOST type B"/>
                <w:i/>
                <w:szCs w:val="24"/>
              </w:rPr>
              <w:t>щих</w:t>
            </w: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в</w:t>
            </w:r>
          </w:p>
        </w:tc>
        <w:tc>
          <w:tcPr>
            <w:tcW w:w="720" w:type="dxa"/>
            <w:gridSpan w:val="5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0" w:type="dxa"/>
            <w:gridSpan w:val="4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rPr>
          <w:gridAfter w:val="3"/>
          <w:wAfter w:w="170" w:type="dxa"/>
          <w:trHeight w:val="276"/>
          <w:jc w:val="center"/>
        </w:trPr>
        <w:tc>
          <w:tcPr>
            <w:tcW w:w="426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37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жилых</w:t>
            </w:r>
          </w:p>
        </w:tc>
        <w:tc>
          <w:tcPr>
            <w:tcW w:w="7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proofErr w:type="gramStart"/>
            <w:r w:rsidRPr="00066676">
              <w:rPr>
                <w:rFonts w:ascii="GOST type B" w:hAnsi="GOST type B"/>
                <w:i/>
                <w:szCs w:val="24"/>
              </w:rPr>
              <w:t>домах</w:t>
            </w:r>
            <w:proofErr w:type="gramEnd"/>
          </w:p>
        </w:tc>
        <w:tc>
          <w:tcPr>
            <w:tcW w:w="720" w:type="dxa"/>
            <w:gridSpan w:val="5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0" w:type="dxa"/>
            <w:gridSpan w:val="4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rPr>
          <w:gridAfter w:val="3"/>
          <w:wAfter w:w="170" w:type="dxa"/>
          <w:trHeight w:val="276"/>
          <w:jc w:val="center"/>
        </w:trPr>
        <w:tc>
          <w:tcPr>
            <w:tcW w:w="426" w:type="dxa"/>
            <w:gridSpan w:val="2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</w:t>
            </w:r>
          </w:p>
        </w:tc>
        <w:tc>
          <w:tcPr>
            <w:tcW w:w="1850" w:type="dxa"/>
            <w:gridSpan w:val="5"/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оборудова</w:t>
            </w:r>
            <w:r w:rsidRPr="00066676">
              <w:rPr>
                <w:rFonts w:ascii="GOST type B" w:hAnsi="GOST type B"/>
                <w:i/>
                <w:szCs w:val="24"/>
              </w:rPr>
              <w:t>н</w:t>
            </w:r>
            <w:r w:rsidRPr="00066676">
              <w:rPr>
                <w:rFonts w:ascii="GOST type B" w:hAnsi="GOST type B"/>
                <w:i/>
                <w:szCs w:val="24"/>
              </w:rPr>
              <w:t>ные</w:t>
            </w: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0" w:type="dxa"/>
            <w:gridSpan w:val="5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7"/>
                <w:szCs w:val="24"/>
              </w:rPr>
              <w:t>чел</w:t>
            </w:r>
          </w:p>
        </w:tc>
        <w:tc>
          <w:tcPr>
            <w:tcW w:w="70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1285</w:t>
            </w:r>
          </w:p>
        </w:tc>
        <w:tc>
          <w:tcPr>
            <w:tcW w:w="9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230</w:t>
            </w: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2955,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3546,</w:t>
            </w: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147,7</w:t>
            </w:r>
          </w:p>
        </w:tc>
        <w:tc>
          <w:tcPr>
            <w:tcW w:w="4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295,</w:t>
            </w:r>
          </w:p>
        </w:tc>
        <w:tc>
          <w:tcPr>
            <w:tcW w:w="560" w:type="dxa"/>
            <w:gridSpan w:val="4"/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82,1</w:t>
            </w: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rPr>
          <w:gridAfter w:val="3"/>
          <w:wAfter w:w="170" w:type="dxa"/>
          <w:trHeight w:val="137"/>
          <w:jc w:val="center"/>
        </w:trPr>
        <w:tc>
          <w:tcPr>
            <w:tcW w:w="426" w:type="dxa"/>
            <w:gridSpan w:val="2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850" w:type="dxa"/>
            <w:gridSpan w:val="5"/>
            <w:vMerge w:val="restart"/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водопров</w:t>
            </w:r>
            <w:r w:rsidRPr="00066676">
              <w:rPr>
                <w:rFonts w:ascii="GOST type B" w:hAnsi="GOST type B"/>
                <w:i/>
                <w:szCs w:val="24"/>
              </w:rPr>
              <w:t>о</w:t>
            </w:r>
            <w:r w:rsidRPr="00066676">
              <w:rPr>
                <w:rFonts w:ascii="GOST type B" w:hAnsi="GOST type B"/>
                <w:i/>
                <w:szCs w:val="24"/>
              </w:rPr>
              <w:t>дом,</w:t>
            </w: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20" w:type="dxa"/>
            <w:gridSpan w:val="5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00" w:type="dxa"/>
            <w:gridSpan w:val="4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</w:t>
            </w:r>
          </w:p>
        </w:tc>
        <w:tc>
          <w:tcPr>
            <w:tcW w:w="9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5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60</w:t>
            </w:r>
          </w:p>
        </w:tc>
        <w:tc>
          <w:tcPr>
            <w:tcW w:w="8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75</w:t>
            </w:r>
          </w:p>
        </w:tc>
        <w:tc>
          <w:tcPr>
            <w:tcW w:w="4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4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55</w:t>
            </w:r>
          </w:p>
        </w:tc>
        <w:tc>
          <w:tcPr>
            <w:tcW w:w="560" w:type="dxa"/>
            <w:gridSpan w:val="4"/>
            <w:vMerge w:val="restart"/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</w:t>
            </w: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rPr>
          <w:gridAfter w:val="3"/>
          <w:wAfter w:w="170" w:type="dxa"/>
          <w:trHeight w:val="139"/>
          <w:jc w:val="center"/>
        </w:trPr>
        <w:tc>
          <w:tcPr>
            <w:tcW w:w="426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850" w:type="dxa"/>
            <w:gridSpan w:val="5"/>
            <w:vMerge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20" w:type="dxa"/>
            <w:gridSpan w:val="5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00" w:type="dxa"/>
            <w:gridSpan w:val="4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4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60" w:type="dxa"/>
            <w:gridSpan w:val="4"/>
            <w:vMerge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rPr>
          <w:gridAfter w:val="3"/>
          <w:wAfter w:w="170" w:type="dxa"/>
          <w:trHeight w:val="276"/>
          <w:jc w:val="center"/>
        </w:trPr>
        <w:tc>
          <w:tcPr>
            <w:tcW w:w="426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850" w:type="dxa"/>
            <w:gridSpan w:val="5"/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канализац</w:t>
            </w:r>
            <w:r w:rsidRPr="00066676">
              <w:rPr>
                <w:rFonts w:ascii="GOST type B" w:hAnsi="GOST type B"/>
                <w:i/>
                <w:szCs w:val="24"/>
              </w:rPr>
              <w:t>и</w:t>
            </w:r>
            <w:r w:rsidRPr="00066676">
              <w:rPr>
                <w:rFonts w:ascii="GOST type B" w:hAnsi="GOST type B"/>
                <w:i/>
                <w:szCs w:val="24"/>
              </w:rPr>
              <w:t>ей,</w:t>
            </w: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0" w:type="dxa"/>
            <w:gridSpan w:val="5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0" w:type="dxa"/>
            <w:gridSpan w:val="4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rPr>
          <w:gridAfter w:val="3"/>
          <w:wAfter w:w="170" w:type="dxa"/>
          <w:trHeight w:val="276"/>
          <w:jc w:val="center"/>
        </w:trPr>
        <w:tc>
          <w:tcPr>
            <w:tcW w:w="426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850" w:type="dxa"/>
            <w:gridSpan w:val="5"/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газоснабж</w:t>
            </w:r>
            <w:r w:rsidRPr="00066676">
              <w:rPr>
                <w:rFonts w:ascii="GOST type B" w:hAnsi="GOST type B"/>
                <w:i/>
                <w:szCs w:val="24"/>
              </w:rPr>
              <w:t>е</w:t>
            </w:r>
            <w:r w:rsidRPr="00066676">
              <w:rPr>
                <w:rFonts w:ascii="GOST type B" w:hAnsi="GOST type B"/>
                <w:i/>
                <w:szCs w:val="24"/>
              </w:rPr>
              <w:t>нием</w:t>
            </w: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и</w:t>
            </w:r>
          </w:p>
        </w:tc>
        <w:tc>
          <w:tcPr>
            <w:tcW w:w="720" w:type="dxa"/>
            <w:gridSpan w:val="5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0" w:type="dxa"/>
            <w:gridSpan w:val="4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rPr>
          <w:gridAfter w:val="3"/>
          <w:wAfter w:w="170" w:type="dxa"/>
          <w:trHeight w:val="281"/>
          <w:jc w:val="center"/>
        </w:trPr>
        <w:tc>
          <w:tcPr>
            <w:tcW w:w="426" w:type="dxa"/>
            <w:gridSpan w:val="2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37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ваннами</w:t>
            </w:r>
          </w:p>
        </w:tc>
        <w:tc>
          <w:tcPr>
            <w:tcW w:w="480" w:type="dxa"/>
            <w:gridSpan w:val="3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0" w:type="dxa"/>
            <w:gridSpan w:val="5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1,2</w:t>
            </w: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2,</w:t>
            </w:r>
          </w:p>
        </w:tc>
        <w:tc>
          <w:tcPr>
            <w:tcW w:w="7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0" w:type="dxa"/>
            <w:gridSpan w:val="4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rPr>
          <w:gridAfter w:val="3"/>
          <w:wAfter w:w="170" w:type="dxa"/>
          <w:trHeight w:val="261"/>
          <w:jc w:val="center"/>
        </w:trPr>
        <w:tc>
          <w:tcPr>
            <w:tcW w:w="426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370" w:type="dxa"/>
            <w:gridSpan w:val="2"/>
            <w:vAlign w:val="bottom"/>
          </w:tcPr>
          <w:p w:rsidR="0052052E" w:rsidRPr="00066676" w:rsidRDefault="0052052E" w:rsidP="00066676">
            <w:pPr>
              <w:spacing w:after="0" w:line="260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Колич</w:t>
            </w:r>
            <w:r w:rsidRPr="00066676">
              <w:rPr>
                <w:rFonts w:ascii="GOST type B" w:hAnsi="GOST type B"/>
                <w:i/>
                <w:szCs w:val="24"/>
              </w:rPr>
              <w:t>е</w:t>
            </w:r>
            <w:r w:rsidRPr="00066676">
              <w:rPr>
                <w:rFonts w:ascii="GOST type B" w:hAnsi="GOST type B"/>
                <w:i/>
                <w:szCs w:val="24"/>
              </w:rPr>
              <w:t>ство</w:t>
            </w:r>
          </w:p>
        </w:tc>
        <w:tc>
          <w:tcPr>
            <w:tcW w:w="480" w:type="dxa"/>
            <w:gridSpan w:val="3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20" w:type="dxa"/>
            <w:gridSpan w:val="5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0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56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</w:t>
            </w: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4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56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</w:t>
            </w: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560" w:type="dxa"/>
            <w:gridSpan w:val="4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rPr>
          <w:gridAfter w:val="3"/>
          <w:wAfter w:w="170" w:type="dxa"/>
          <w:trHeight w:val="277"/>
          <w:jc w:val="center"/>
        </w:trPr>
        <w:tc>
          <w:tcPr>
            <w:tcW w:w="426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850" w:type="dxa"/>
            <w:gridSpan w:val="5"/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прожива</w:t>
            </w:r>
            <w:r w:rsidRPr="00066676">
              <w:rPr>
                <w:rFonts w:ascii="GOST type B" w:hAnsi="GOST type B"/>
                <w:i/>
                <w:szCs w:val="24"/>
              </w:rPr>
              <w:t>ю</w:t>
            </w:r>
            <w:r w:rsidRPr="00066676">
              <w:rPr>
                <w:rFonts w:ascii="GOST type B" w:hAnsi="GOST type B"/>
                <w:i/>
                <w:szCs w:val="24"/>
              </w:rPr>
              <w:t>щих в</w:t>
            </w: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0" w:type="dxa"/>
            <w:gridSpan w:val="5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0" w:type="dxa"/>
            <w:gridSpan w:val="4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rPr>
          <w:gridAfter w:val="3"/>
          <w:wAfter w:w="170" w:type="dxa"/>
          <w:trHeight w:val="276"/>
          <w:jc w:val="center"/>
        </w:trPr>
        <w:tc>
          <w:tcPr>
            <w:tcW w:w="426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37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 xml:space="preserve">жилых </w:t>
            </w:r>
            <w:proofErr w:type="gramStart"/>
            <w:r w:rsidRPr="00066676">
              <w:rPr>
                <w:rFonts w:ascii="GOST type B" w:hAnsi="GOST type B"/>
                <w:i/>
                <w:szCs w:val="24"/>
              </w:rPr>
              <w:t>домах</w:t>
            </w:r>
            <w:proofErr w:type="gramEnd"/>
          </w:p>
        </w:tc>
        <w:tc>
          <w:tcPr>
            <w:tcW w:w="480" w:type="dxa"/>
            <w:gridSpan w:val="3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0" w:type="dxa"/>
            <w:gridSpan w:val="5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0" w:type="dxa"/>
            <w:gridSpan w:val="4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rPr>
          <w:gridAfter w:val="3"/>
          <w:wAfter w:w="170" w:type="dxa"/>
          <w:trHeight w:val="276"/>
          <w:jc w:val="center"/>
        </w:trPr>
        <w:tc>
          <w:tcPr>
            <w:tcW w:w="426" w:type="dxa"/>
            <w:gridSpan w:val="2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</w:t>
            </w:r>
          </w:p>
        </w:tc>
        <w:tc>
          <w:tcPr>
            <w:tcW w:w="1850" w:type="dxa"/>
            <w:gridSpan w:val="5"/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оборудова</w:t>
            </w:r>
            <w:r w:rsidRPr="00066676">
              <w:rPr>
                <w:rFonts w:ascii="GOST type B" w:hAnsi="GOST type B"/>
                <w:i/>
                <w:szCs w:val="24"/>
              </w:rPr>
              <w:t>н</w:t>
            </w:r>
            <w:r w:rsidRPr="00066676">
              <w:rPr>
                <w:rFonts w:ascii="GOST type B" w:hAnsi="GOST type B"/>
                <w:i/>
                <w:szCs w:val="24"/>
              </w:rPr>
              <w:t>ные</w:t>
            </w: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0" w:type="dxa"/>
            <w:gridSpan w:val="5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7"/>
                <w:szCs w:val="24"/>
              </w:rPr>
              <w:t>чел</w:t>
            </w:r>
          </w:p>
        </w:tc>
        <w:tc>
          <w:tcPr>
            <w:tcW w:w="700" w:type="dxa"/>
            <w:gridSpan w:val="4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7660</w:t>
            </w:r>
          </w:p>
        </w:tc>
        <w:tc>
          <w:tcPr>
            <w:tcW w:w="9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160</w:t>
            </w: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1225,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1470,</w:t>
            </w:r>
          </w:p>
        </w:tc>
        <w:tc>
          <w:tcPr>
            <w:tcW w:w="8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61,28</w:t>
            </w:r>
          </w:p>
        </w:tc>
        <w:tc>
          <w:tcPr>
            <w:tcW w:w="4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122,</w:t>
            </w:r>
          </w:p>
        </w:tc>
        <w:tc>
          <w:tcPr>
            <w:tcW w:w="560" w:type="dxa"/>
            <w:gridSpan w:val="4"/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34,0</w:t>
            </w: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rPr>
          <w:gridAfter w:val="3"/>
          <w:wAfter w:w="170" w:type="dxa"/>
          <w:trHeight w:val="137"/>
          <w:jc w:val="center"/>
        </w:trPr>
        <w:tc>
          <w:tcPr>
            <w:tcW w:w="426" w:type="dxa"/>
            <w:gridSpan w:val="2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850" w:type="dxa"/>
            <w:gridSpan w:val="5"/>
            <w:vMerge w:val="restart"/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водопров</w:t>
            </w:r>
            <w:r w:rsidRPr="00066676">
              <w:rPr>
                <w:rFonts w:ascii="GOST type B" w:hAnsi="GOST type B"/>
                <w:i/>
                <w:szCs w:val="24"/>
              </w:rPr>
              <w:t>о</w:t>
            </w:r>
            <w:r w:rsidRPr="00066676">
              <w:rPr>
                <w:rFonts w:ascii="GOST type B" w:hAnsi="GOST type B"/>
                <w:i/>
                <w:szCs w:val="24"/>
              </w:rPr>
              <w:t>дом,</w:t>
            </w: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20" w:type="dxa"/>
            <w:gridSpan w:val="5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00" w:type="dxa"/>
            <w:gridSpan w:val="4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9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6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72</w:t>
            </w:r>
          </w:p>
        </w:tc>
        <w:tc>
          <w:tcPr>
            <w:tcW w:w="8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4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4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56</w:t>
            </w:r>
          </w:p>
        </w:tc>
        <w:tc>
          <w:tcPr>
            <w:tcW w:w="560" w:type="dxa"/>
            <w:gridSpan w:val="4"/>
            <w:vMerge w:val="restart"/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4</w:t>
            </w: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rPr>
          <w:gridAfter w:val="3"/>
          <w:wAfter w:w="170" w:type="dxa"/>
          <w:trHeight w:val="139"/>
          <w:jc w:val="center"/>
        </w:trPr>
        <w:tc>
          <w:tcPr>
            <w:tcW w:w="426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850" w:type="dxa"/>
            <w:gridSpan w:val="5"/>
            <w:vMerge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20" w:type="dxa"/>
            <w:gridSpan w:val="5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0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4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60" w:type="dxa"/>
            <w:gridSpan w:val="4"/>
            <w:vMerge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rPr>
          <w:gridAfter w:val="3"/>
          <w:wAfter w:w="170" w:type="dxa"/>
          <w:trHeight w:val="276"/>
          <w:jc w:val="center"/>
        </w:trPr>
        <w:tc>
          <w:tcPr>
            <w:tcW w:w="426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850" w:type="dxa"/>
            <w:gridSpan w:val="5"/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канализац</w:t>
            </w:r>
            <w:r w:rsidRPr="00066676">
              <w:rPr>
                <w:rFonts w:ascii="GOST type B" w:hAnsi="GOST type B"/>
                <w:i/>
                <w:szCs w:val="24"/>
              </w:rPr>
              <w:t>и</w:t>
            </w:r>
            <w:r w:rsidRPr="00066676">
              <w:rPr>
                <w:rFonts w:ascii="GOST type B" w:hAnsi="GOST type B"/>
                <w:i/>
                <w:szCs w:val="24"/>
              </w:rPr>
              <w:t>ей,</w:t>
            </w: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0" w:type="dxa"/>
            <w:gridSpan w:val="5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0" w:type="dxa"/>
            <w:gridSpan w:val="4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rPr>
          <w:gridAfter w:val="3"/>
          <w:wAfter w:w="170" w:type="dxa"/>
          <w:trHeight w:val="276"/>
          <w:jc w:val="center"/>
        </w:trPr>
        <w:tc>
          <w:tcPr>
            <w:tcW w:w="426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150" w:type="dxa"/>
            <w:gridSpan w:val="6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 xml:space="preserve">газоснабжением </w:t>
            </w:r>
            <w:proofErr w:type="gramStart"/>
            <w:r w:rsidRPr="00066676">
              <w:rPr>
                <w:rFonts w:ascii="GOST type B" w:hAnsi="GOST type B"/>
                <w:i/>
                <w:szCs w:val="24"/>
              </w:rPr>
              <w:t>без</w:t>
            </w:r>
            <w:proofErr w:type="gramEnd"/>
          </w:p>
        </w:tc>
        <w:tc>
          <w:tcPr>
            <w:tcW w:w="720" w:type="dxa"/>
            <w:gridSpan w:val="5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0" w:type="dxa"/>
            <w:gridSpan w:val="4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rPr>
          <w:gridAfter w:val="3"/>
          <w:wAfter w:w="170" w:type="dxa"/>
          <w:trHeight w:val="281"/>
          <w:jc w:val="center"/>
        </w:trPr>
        <w:tc>
          <w:tcPr>
            <w:tcW w:w="426" w:type="dxa"/>
            <w:gridSpan w:val="2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37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ванн</w:t>
            </w:r>
          </w:p>
        </w:tc>
        <w:tc>
          <w:tcPr>
            <w:tcW w:w="480" w:type="dxa"/>
            <w:gridSpan w:val="3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0" w:type="dxa"/>
            <w:gridSpan w:val="5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8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0" w:type="dxa"/>
            <w:gridSpan w:val="4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122"/>
        </w:trPr>
        <w:tc>
          <w:tcPr>
            <w:tcW w:w="156" w:type="dxa"/>
            <w:tcBorders>
              <w:top w:val="single" w:sz="8" w:space="0" w:color="auto"/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70" w:type="dxa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90" w:type="dxa"/>
            <w:gridSpan w:val="4"/>
            <w:vMerge w:val="restart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Количество</w:t>
            </w:r>
          </w:p>
        </w:tc>
        <w:tc>
          <w:tcPr>
            <w:tcW w:w="480" w:type="dxa"/>
            <w:gridSpan w:val="4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60" w:type="dxa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20" w:type="dxa"/>
            <w:gridSpan w:val="2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0" w:type="dxa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0" w:type="dxa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0" w:type="dxa"/>
            <w:gridSpan w:val="2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940" w:type="dxa"/>
            <w:gridSpan w:val="2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80" w:type="dxa"/>
            <w:gridSpan w:val="2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40" w:type="dxa"/>
            <w:gridSpan w:val="2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80" w:type="dxa"/>
            <w:gridSpan w:val="3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60" w:type="dxa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80" w:type="dxa"/>
            <w:gridSpan w:val="2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gridSpan w:val="2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0" w:type="dxa"/>
            <w:gridSpan w:val="3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639"/>
        </w:trPr>
        <w:tc>
          <w:tcPr>
            <w:tcW w:w="156" w:type="dxa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90" w:type="dxa"/>
            <w:gridSpan w:val="4"/>
            <w:vMerge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8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276"/>
        </w:trPr>
        <w:tc>
          <w:tcPr>
            <w:tcW w:w="156" w:type="dxa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90" w:type="dxa"/>
            <w:gridSpan w:val="4"/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прожива</w:t>
            </w:r>
            <w:r w:rsidRPr="00066676">
              <w:rPr>
                <w:rFonts w:ascii="GOST type B" w:hAnsi="GOST type B"/>
                <w:i/>
                <w:szCs w:val="24"/>
              </w:rPr>
              <w:t>ю</w:t>
            </w:r>
            <w:r w:rsidRPr="00066676">
              <w:rPr>
                <w:rFonts w:ascii="GOST type B" w:hAnsi="GOST type B"/>
                <w:i/>
                <w:szCs w:val="24"/>
              </w:rPr>
              <w:t>щих в</w:t>
            </w: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8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276"/>
        </w:trPr>
        <w:tc>
          <w:tcPr>
            <w:tcW w:w="156" w:type="dxa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3</w:t>
            </w: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90" w:type="dxa"/>
            <w:gridSpan w:val="4"/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жилых д</w:t>
            </w:r>
            <w:r w:rsidRPr="00066676">
              <w:rPr>
                <w:rFonts w:ascii="GOST type B" w:hAnsi="GOST type B"/>
                <w:i/>
                <w:szCs w:val="24"/>
              </w:rPr>
              <w:t>о</w:t>
            </w:r>
            <w:r w:rsidRPr="00066676">
              <w:rPr>
                <w:rFonts w:ascii="GOST type B" w:hAnsi="GOST type B"/>
                <w:i/>
                <w:szCs w:val="24"/>
              </w:rPr>
              <w:t xml:space="preserve">мах </w:t>
            </w:r>
            <w:proofErr w:type="gramStart"/>
            <w:r w:rsidRPr="00066676">
              <w:rPr>
                <w:rFonts w:ascii="GOST type B" w:hAnsi="GOST type B"/>
                <w:i/>
                <w:szCs w:val="24"/>
              </w:rPr>
              <w:t>с</w:t>
            </w:r>
            <w:proofErr w:type="gramEnd"/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7"/>
                <w:szCs w:val="24"/>
              </w:rPr>
              <w:t>чел</w:t>
            </w: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2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right="1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190</w:t>
            </w: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50</w:t>
            </w: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9,5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11,40</w:t>
            </w: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0,475</w:t>
            </w: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0,95</w:t>
            </w:r>
          </w:p>
        </w:tc>
        <w:tc>
          <w:tcPr>
            <w:tcW w:w="540" w:type="dxa"/>
            <w:gridSpan w:val="3"/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0,26</w:t>
            </w: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276"/>
        </w:trPr>
        <w:tc>
          <w:tcPr>
            <w:tcW w:w="156" w:type="dxa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90" w:type="dxa"/>
            <w:gridSpan w:val="4"/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использов</w:t>
            </w:r>
            <w:r w:rsidRPr="00066676">
              <w:rPr>
                <w:rFonts w:ascii="GOST type B" w:hAnsi="GOST type B"/>
                <w:i/>
                <w:szCs w:val="24"/>
              </w:rPr>
              <w:t>а</w:t>
            </w:r>
            <w:r w:rsidRPr="00066676">
              <w:rPr>
                <w:rFonts w:ascii="GOST type B" w:hAnsi="GOST type B"/>
                <w:i/>
                <w:szCs w:val="24"/>
              </w:rPr>
              <w:t>нием</w:t>
            </w: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8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276"/>
        </w:trPr>
        <w:tc>
          <w:tcPr>
            <w:tcW w:w="156" w:type="dxa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90" w:type="dxa"/>
            <w:gridSpan w:val="4"/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воды из ВРК</w:t>
            </w: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8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39"/>
        </w:trPr>
        <w:tc>
          <w:tcPr>
            <w:tcW w:w="156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27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1690" w:type="dxa"/>
            <w:gridSpan w:val="4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4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4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5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7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28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258"/>
        </w:trPr>
        <w:tc>
          <w:tcPr>
            <w:tcW w:w="156" w:type="dxa"/>
            <w:vMerge w:val="restart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left="2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4</w:t>
            </w: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690" w:type="dxa"/>
            <w:gridSpan w:val="4"/>
            <w:vAlign w:val="bottom"/>
          </w:tcPr>
          <w:p w:rsidR="0052052E" w:rsidRPr="00066676" w:rsidRDefault="0052052E" w:rsidP="00066676">
            <w:pPr>
              <w:spacing w:after="0" w:line="258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 xml:space="preserve">Скот </w:t>
            </w:r>
            <w:proofErr w:type="gramStart"/>
            <w:r w:rsidRPr="00066676">
              <w:rPr>
                <w:rFonts w:ascii="GOST type B" w:hAnsi="GOST type B"/>
                <w:i/>
                <w:szCs w:val="24"/>
              </w:rPr>
              <w:t>личн</w:t>
            </w:r>
            <w:r w:rsidRPr="00066676">
              <w:rPr>
                <w:rFonts w:ascii="GOST type B" w:hAnsi="GOST type B"/>
                <w:i/>
                <w:szCs w:val="24"/>
              </w:rPr>
              <w:t>о</w:t>
            </w:r>
            <w:r w:rsidRPr="00066676">
              <w:rPr>
                <w:rFonts w:ascii="GOST type B" w:hAnsi="GOST type B"/>
                <w:i/>
                <w:szCs w:val="24"/>
              </w:rPr>
              <w:t>го</w:t>
            </w:r>
            <w:proofErr w:type="gramEnd"/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4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5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8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192"/>
        </w:trPr>
        <w:tc>
          <w:tcPr>
            <w:tcW w:w="156" w:type="dxa"/>
            <w:vMerge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1690" w:type="dxa"/>
            <w:gridSpan w:val="4"/>
            <w:vMerge w:val="restart"/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пользования</w:t>
            </w: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2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4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5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2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28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84"/>
        </w:trPr>
        <w:tc>
          <w:tcPr>
            <w:tcW w:w="156" w:type="dxa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1690" w:type="dxa"/>
            <w:gridSpan w:val="4"/>
            <w:vMerge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2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4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5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2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28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138"/>
        </w:trPr>
        <w:tc>
          <w:tcPr>
            <w:tcW w:w="156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7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9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880" w:type="dxa"/>
            <w:gridSpan w:val="7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8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2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40" w:type="dxa"/>
            <w:gridSpan w:val="3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284"/>
        </w:trPr>
        <w:tc>
          <w:tcPr>
            <w:tcW w:w="156" w:type="dxa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9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880" w:type="dxa"/>
            <w:gridSpan w:val="7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43" w:lineRule="exact"/>
              <w:ind w:right="50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Коровы</w:t>
            </w: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гол</w:t>
            </w: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2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right="1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43</w:t>
            </w: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70</w:t>
            </w: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3,01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3,61</w:t>
            </w: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0,15</w:t>
            </w: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0,30</w:t>
            </w:r>
          </w:p>
        </w:tc>
        <w:tc>
          <w:tcPr>
            <w:tcW w:w="540" w:type="dxa"/>
            <w:gridSpan w:val="3"/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0,08</w:t>
            </w: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60"/>
        </w:trPr>
        <w:tc>
          <w:tcPr>
            <w:tcW w:w="156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27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29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1880" w:type="dxa"/>
            <w:gridSpan w:val="7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68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62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7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540" w:type="dxa"/>
            <w:gridSpan w:val="3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306"/>
        </w:trPr>
        <w:tc>
          <w:tcPr>
            <w:tcW w:w="156" w:type="dxa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9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880" w:type="dxa"/>
            <w:gridSpan w:val="7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64" w:lineRule="exact"/>
              <w:ind w:right="50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Свиньи</w:t>
            </w: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гол</w:t>
            </w: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2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right="1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91</w:t>
            </w: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25</w:t>
            </w: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2,275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2,73</w:t>
            </w: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0,11</w:t>
            </w: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0,23</w:t>
            </w:r>
          </w:p>
        </w:tc>
        <w:tc>
          <w:tcPr>
            <w:tcW w:w="540" w:type="dxa"/>
            <w:gridSpan w:val="3"/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0,06</w:t>
            </w: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58"/>
        </w:trPr>
        <w:tc>
          <w:tcPr>
            <w:tcW w:w="156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27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29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1880" w:type="dxa"/>
            <w:gridSpan w:val="7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68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62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7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540" w:type="dxa"/>
            <w:gridSpan w:val="3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306"/>
        </w:trPr>
        <w:tc>
          <w:tcPr>
            <w:tcW w:w="156" w:type="dxa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9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880" w:type="dxa"/>
            <w:gridSpan w:val="7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64" w:lineRule="exact"/>
              <w:ind w:right="50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Птицы</w:t>
            </w: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гол</w:t>
            </w: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2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right="1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503</w:t>
            </w: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</w:t>
            </w: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1,006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1,21</w:t>
            </w: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0,05</w:t>
            </w: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0,10</w:t>
            </w:r>
          </w:p>
        </w:tc>
        <w:tc>
          <w:tcPr>
            <w:tcW w:w="540" w:type="dxa"/>
            <w:gridSpan w:val="3"/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0,03</w:t>
            </w: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60"/>
        </w:trPr>
        <w:tc>
          <w:tcPr>
            <w:tcW w:w="156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27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2170" w:type="dxa"/>
            <w:gridSpan w:val="8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4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5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7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28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256"/>
        </w:trPr>
        <w:tc>
          <w:tcPr>
            <w:tcW w:w="156" w:type="dxa"/>
            <w:vMerge w:val="restart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left="2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1</w:t>
            </w: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170" w:type="dxa"/>
            <w:gridSpan w:val="8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56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066676">
              <w:rPr>
                <w:rFonts w:ascii="GOST type B" w:hAnsi="GOST type B"/>
                <w:i/>
                <w:szCs w:val="24"/>
              </w:rPr>
              <w:t>ЖКХ</w:t>
            </w:r>
            <w:proofErr w:type="gramStart"/>
            <w:r w:rsidRPr="00066676">
              <w:rPr>
                <w:rFonts w:ascii="GOST type B" w:hAnsi="GOST type B"/>
                <w:i/>
                <w:szCs w:val="24"/>
              </w:rPr>
              <w:t>,э</w:t>
            </w:r>
            <w:proofErr w:type="gramEnd"/>
            <w:r w:rsidRPr="00066676">
              <w:rPr>
                <w:rFonts w:ascii="GOST type B" w:hAnsi="GOST type B"/>
                <w:i/>
                <w:szCs w:val="24"/>
              </w:rPr>
              <w:t>л.газ,водосн</w:t>
            </w:r>
            <w:proofErr w:type="spellEnd"/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68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8"/>
                <w:szCs w:val="24"/>
              </w:rPr>
              <w:t>1раб</w:t>
            </w: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62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right="1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150</w:t>
            </w:r>
          </w:p>
        </w:tc>
        <w:tc>
          <w:tcPr>
            <w:tcW w:w="9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8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1,8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2,16</w:t>
            </w:r>
          </w:p>
        </w:tc>
        <w:tc>
          <w:tcPr>
            <w:tcW w:w="8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0,09</w:t>
            </w: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4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0,18</w:t>
            </w:r>
          </w:p>
        </w:tc>
        <w:tc>
          <w:tcPr>
            <w:tcW w:w="540" w:type="dxa"/>
            <w:gridSpan w:val="3"/>
            <w:vMerge w:val="restart"/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0,05</w:t>
            </w: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137"/>
        </w:trPr>
        <w:tc>
          <w:tcPr>
            <w:tcW w:w="156" w:type="dxa"/>
            <w:vMerge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690" w:type="dxa"/>
            <w:gridSpan w:val="4"/>
            <w:vMerge w:val="restart"/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066676">
              <w:rPr>
                <w:rFonts w:ascii="GOST type B" w:hAnsi="GOST type B"/>
                <w:i/>
                <w:szCs w:val="24"/>
              </w:rPr>
              <w:t>абж</w:t>
            </w:r>
            <w:proofErr w:type="spellEnd"/>
            <w:r w:rsidRPr="00066676">
              <w:rPr>
                <w:rFonts w:ascii="GOST type B" w:hAnsi="GOST type B"/>
                <w:i/>
                <w:szCs w:val="24"/>
              </w:rPr>
              <w:t>.</w:t>
            </w: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68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62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9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4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540" w:type="dxa"/>
            <w:gridSpan w:val="3"/>
            <w:vMerge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144"/>
        </w:trPr>
        <w:tc>
          <w:tcPr>
            <w:tcW w:w="156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7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690" w:type="dxa"/>
            <w:gridSpan w:val="4"/>
            <w:vMerge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8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261"/>
        </w:trPr>
        <w:tc>
          <w:tcPr>
            <w:tcW w:w="156" w:type="dxa"/>
            <w:vMerge w:val="restart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2</w:t>
            </w: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690" w:type="dxa"/>
            <w:gridSpan w:val="4"/>
            <w:vMerge w:val="restart"/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Магазин</w:t>
            </w: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6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60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1р.</w:t>
            </w: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62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right="1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250</w:t>
            </w:r>
          </w:p>
        </w:tc>
        <w:tc>
          <w:tcPr>
            <w:tcW w:w="9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210</w:t>
            </w:r>
          </w:p>
        </w:tc>
        <w:tc>
          <w:tcPr>
            <w:tcW w:w="8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52,5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63,00</w:t>
            </w:r>
          </w:p>
        </w:tc>
        <w:tc>
          <w:tcPr>
            <w:tcW w:w="8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2,63</w:t>
            </w: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4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5,25</w:t>
            </w:r>
          </w:p>
        </w:tc>
        <w:tc>
          <w:tcPr>
            <w:tcW w:w="540" w:type="dxa"/>
            <w:gridSpan w:val="3"/>
            <w:vMerge w:val="restart"/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1,46</w:t>
            </w: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139"/>
        </w:trPr>
        <w:tc>
          <w:tcPr>
            <w:tcW w:w="156" w:type="dxa"/>
            <w:vMerge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690" w:type="dxa"/>
            <w:gridSpan w:val="4"/>
            <w:vMerge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8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4"/>
                <w:szCs w:val="24"/>
              </w:rPr>
              <w:t>м.</w:t>
            </w: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2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9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4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40" w:type="dxa"/>
            <w:gridSpan w:val="3"/>
            <w:vMerge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162"/>
        </w:trPr>
        <w:tc>
          <w:tcPr>
            <w:tcW w:w="156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27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29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130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4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680" w:type="dxa"/>
            <w:gridSpan w:val="3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5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7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28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241"/>
        </w:trPr>
        <w:tc>
          <w:tcPr>
            <w:tcW w:w="156" w:type="dxa"/>
            <w:vMerge w:val="restart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3</w:t>
            </w: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2170" w:type="dxa"/>
            <w:gridSpan w:val="8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41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Администрати</w:t>
            </w:r>
            <w:r w:rsidRPr="00066676">
              <w:rPr>
                <w:rFonts w:ascii="GOST type B" w:hAnsi="GOST type B"/>
                <w:i/>
                <w:szCs w:val="24"/>
              </w:rPr>
              <w:t>в</w:t>
            </w:r>
            <w:r w:rsidRPr="00066676">
              <w:rPr>
                <w:rFonts w:ascii="GOST type B" w:hAnsi="GOST type B"/>
                <w:i/>
                <w:szCs w:val="24"/>
              </w:rPr>
              <w:t>ное</w:t>
            </w: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6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41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1р.</w:t>
            </w: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62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right="1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70</w:t>
            </w:r>
          </w:p>
        </w:tc>
        <w:tc>
          <w:tcPr>
            <w:tcW w:w="9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8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0,84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8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1,01</w:t>
            </w:r>
          </w:p>
        </w:tc>
        <w:tc>
          <w:tcPr>
            <w:tcW w:w="8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0,04</w:t>
            </w: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74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0,08</w:t>
            </w:r>
          </w:p>
        </w:tc>
        <w:tc>
          <w:tcPr>
            <w:tcW w:w="540" w:type="dxa"/>
            <w:gridSpan w:val="3"/>
            <w:vMerge w:val="restart"/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0,02</w:t>
            </w: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139"/>
        </w:trPr>
        <w:tc>
          <w:tcPr>
            <w:tcW w:w="156" w:type="dxa"/>
            <w:vMerge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690" w:type="dxa"/>
            <w:gridSpan w:val="4"/>
            <w:vMerge w:val="restart"/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здание</w:t>
            </w: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8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4"/>
                <w:szCs w:val="24"/>
              </w:rPr>
              <w:t>м.</w:t>
            </w: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2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9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4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40" w:type="dxa"/>
            <w:gridSpan w:val="3"/>
            <w:vMerge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142"/>
        </w:trPr>
        <w:tc>
          <w:tcPr>
            <w:tcW w:w="156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7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690" w:type="dxa"/>
            <w:gridSpan w:val="4"/>
            <w:vMerge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80" w:type="dxa"/>
            <w:gridSpan w:val="3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8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311"/>
        </w:trPr>
        <w:tc>
          <w:tcPr>
            <w:tcW w:w="156" w:type="dxa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left="12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4</w:t>
            </w: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90" w:type="dxa"/>
            <w:gridSpan w:val="4"/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Школа-интернат</w:t>
            </w: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7"/>
                <w:szCs w:val="24"/>
              </w:rPr>
              <w:t>1р</w:t>
            </w:r>
            <w:proofErr w:type="gramStart"/>
            <w:r w:rsidRPr="00066676">
              <w:rPr>
                <w:rFonts w:ascii="GOST type B" w:hAnsi="GOST type B"/>
                <w:i/>
                <w:w w:val="97"/>
                <w:szCs w:val="24"/>
              </w:rPr>
              <w:t>.м</w:t>
            </w:r>
            <w:proofErr w:type="gramEnd"/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2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right="1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100</w:t>
            </w: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1,2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1,44</w:t>
            </w: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0,06</w:t>
            </w: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0,12</w:t>
            </w:r>
          </w:p>
        </w:tc>
        <w:tc>
          <w:tcPr>
            <w:tcW w:w="540" w:type="dxa"/>
            <w:gridSpan w:val="3"/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0,03</w:t>
            </w: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60"/>
        </w:trPr>
        <w:tc>
          <w:tcPr>
            <w:tcW w:w="156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27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29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130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4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68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62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7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540" w:type="dxa"/>
            <w:gridSpan w:val="3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304"/>
        </w:trPr>
        <w:tc>
          <w:tcPr>
            <w:tcW w:w="156" w:type="dxa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9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30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1уч.</w:t>
            </w: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2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right="1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108</w:t>
            </w: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180</w:t>
            </w: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19,44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23,33</w:t>
            </w: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0,97</w:t>
            </w: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1,94</w:t>
            </w:r>
          </w:p>
        </w:tc>
        <w:tc>
          <w:tcPr>
            <w:tcW w:w="540" w:type="dxa"/>
            <w:gridSpan w:val="3"/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0,54</w:t>
            </w: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60"/>
        </w:trPr>
        <w:tc>
          <w:tcPr>
            <w:tcW w:w="156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27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29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130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4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68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5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7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28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256"/>
        </w:trPr>
        <w:tc>
          <w:tcPr>
            <w:tcW w:w="156" w:type="dxa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9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30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0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6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56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</w:t>
            </w: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5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8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276"/>
        </w:trPr>
        <w:tc>
          <w:tcPr>
            <w:tcW w:w="156" w:type="dxa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left="12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5</w:t>
            </w: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90" w:type="dxa"/>
            <w:gridSpan w:val="4"/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Школа</w:t>
            </w: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066676">
              <w:rPr>
                <w:rFonts w:ascii="GOST type B" w:hAnsi="GOST type B"/>
                <w:i/>
                <w:w w:val="99"/>
                <w:szCs w:val="24"/>
              </w:rPr>
              <w:t>уч</w:t>
            </w:r>
            <w:proofErr w:type="spellEnd"/>
            <w:r w:rsidRPr="00066676">
              <w:rPr>
                <w:rFonts w:ascii="GOST type B" w:hAnsi="GOST type B"/>
                <w:i/>
                <w:w w:val="99"/>
                <w:szCs w:val="24"/>
              </w:rPr>
              <w:t>-</w:t>
            </w: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2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right="1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2640</w:t>
            </w: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20</w:t>
            </w: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52,8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63,36</w:t>
            </w: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2,64</w:t>
            </w: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5,28</w:t>
            </w:r>
          </w:p>
        </w:tc>
        <w:tc>
          <w:tcPr>
            <w:tcW w:w="540" w:type="dxa"/>
            <w:gridSpan w:val="3"/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1,47</w:t>
            </w: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281"/>
        </w:trPr>
        <w:tc>
          <w:tcPr>
            <w:tcW w:w="156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7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9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30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8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066676">
              <w:rPr>
                <w:rFonts w:ascii="GOST type B" w:hAnsi="GOST type B"/>
                <w:i/>
                <w:szCs w:val="24"/>
              </w:rPr>
              <w:t>ся</w:t>
            </w:r>
            <w:proofErr w:type="spellEnd"/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8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261"/>
        </w:trPr>
        <w:tc>
          <w:tcPr>
            <w:tcW w:w="156" w:type="dxa"/>
            <w:vMerge w:val="restart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left="12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6</w:t>
            </w: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690" w:type="dxa"/>
            <w:gridSpan w:val="4"/>
            <w:vMerge w:val="restart"/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Детсад</w:t>
            </w: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6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60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</w:t>
            </w: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62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right="1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2170</w:t>
            </w:r>
          </w:p>
        </w:tc>
        <w:tc>
          <w:tcPr>
            <w:tcW w:w="9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75</w:t>
            </w: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60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162,7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60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195,3</w:t>
            </w:r>
          </w:p>
        </w:tc>
        <w:tc>
          <w:tcPr>
            <w:tcW w:w="8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8,14</w:t>
            </w: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60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16,2</w:t>
            </w:r>
          </w:p>
        </w:tc>
        <w:tc>
          <w:tcPr>
            <w:tcW w:w="540" w:type="dxa"/>
            <w:gridSpan w:val="3"/>
            <w:vMerge w:val="restart"/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4,52</w:t>
            </w: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139"/>
        </w:trPr>
        <w:tc>
          <w:tcPr>
            <w:tcW w:w="156" w:type="dxa"/>
            <w:vMerge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690" w:type="dxa"/>
            <w:gridSpan w:val="4"/>
            <w:vMerge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8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066676">
              <w:rPr>
                <w:rFonts w:ascii="GOST type B" w:hAnsi="GOST type B"/>
                <w:i/>
                <w:w w:val="97"/>
                <w:szCs w:val="24"/>
              </w:rPr>
              <w:t>реб</w:t>
            </w:r>
            <w:proofErr w:type="spellEnd"/>
            <w:r w:rsidRPr="00066676">
              <w:rPr>
                <w:rFonts w:ascii="GOST type B" w:hAnsi="GOST type B"/>
                <w:i/>
                <w:w w:val="97"/>
                <w:szCs w:val="24"/>
              </w:rPr>
              <w:t>.</w:t>
            </w: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2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9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5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</w:t>
            </w:r>
          </w:p>
        </w:tc>
        <w:tc>
          <w:tcPr>
            <w:tcW w:w="8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4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8</w:t>
            </w:r>
          </w:p>
        </w:tc>
        <w:tc>
          <w:tcPr>
            <w:tcW w:w="540" w:type="dxa"/>
            <w:gridSpan w:val="3"/>
            <w:vMerge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142"/>
        </w:trPr>
        <w:tc>
          <w:tcPr>
            <w:tcW w:w="156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7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9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30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80" w:type="dxa"/>
            <w:gridSpan w:val="3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40" w:type="dxa"/>
            <w:gridSpan w:val="3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8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263"/>
        </w:trPr>
        <w:tc>
          <w:tcPr>
            <w:tcW w:w="156" w:type="dxa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9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30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0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6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63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</w:t>
            </w: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5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8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276"/>
        </w:trPr>
        <w:tc>
          <w:tcPr>
            <w:tcW w:w="156" w:type="dxa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left="12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7</w:t>
            </w: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90" w:type="dxa"/>
            <w:gridSpan w:val="4"/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ДК</w:t>
            </w: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мест</w:t>
            </w: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2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right="1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1000</w:t>
            </w: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8,6</w:t>
            </w: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8,6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10,32</w:t>
            </w: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0,43</w:t>
            </w: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0,86</w:t>
            </w:r>
          </w:p>
        </w:tc>
        <w:tc>
          <w:tcPr>
            <w:tcW w:w="540" w:type="dxa"/>
            <w:gridSpan w:val="3"/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0,24</w:t>
            </w: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281"/>
        </w:trPr>
        <w:tc>
          <w:tcPr>
            <w:tcW w:w="156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7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9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30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right="21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82"/>
                <w:szCs w:val="24"/>
              </w:rPr>
              <w:t>о</w:t>
            </w: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8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261"/>
        </w:trPr>
        <w:tc>
          <w:tcPr>
            <w:tcW w:w="156" w:type="dxa"/>
            <w:vMerge w:val="restart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left="12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8</w:t>
            </w: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690" w:type="dxa"/>
            <w:gridSpan w:val="4"/>
            <w:vMerge w:val="restart"/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Больница</w:t>
            </w: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6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60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8"/>
                <w:szCs w:val="24"/>
              </w:rPr>
              <w:t>1кой</w:t>
            </w: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62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right="1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368</w:t>
            </w:r>
          </w:p>
        </w:tc>
        <w:tc>
          <w:tcPr>
            <w:tcW w:w="9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180</w:t>
            </w:r>
          </w:p>
        </w:tc>
        <w:tc>
          <w:tcPr>
            <w:tcW w:w="8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66,24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79,49</w:t>
            </w:r>
          </w:p>
        </w:tc>
        <w:tc>
          <w:tcPr>
            <w:tcW w:w="8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3,31</w:t>
            </w: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4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6,62</w:t>
            </w:r>
          </w:p>
        </w:tc>
        <w:tc>
          <w:tcPr>
            <w:tcW w:w="540" w:type="dxa"/>
            <w:gridSpan w:val="3"/>
            <w:vMerge w:val="restart"/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1,84</w:t>
            </w: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137"/>
        </w:trPr>
        <w:tc>
          <w:tcPr>
            <w:tcW w:w="156" w:type="dxa"/>
            <w:vMerge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690" w:type="dxa"/>
            <w:gridSpan w:val="4"/>
            <w:vMerge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68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066676">
              <w:rPr>
                <w:rFonts w:ascii="GOST type B" w:hAnsi="GOST type B"/>
                <w:i/>
                <w:w w:val="97"/>
                <w:szCs w:val="24"/>
              </w:rPr>
              <w:t>к</w:t>
            </w:r>
            <w:proofErr w:type="gramStart"/>
            <w:r w:rsidRPr="00066676">
              <w:rPr>
                <w:rFonts w:ascii="GOST type B" w:hAnsi="GOST type B"/>
                <w:i/>
                <w:w w:val="97"/>
                <w:szCs w:val="24"/>
              </w:rPr>
              <w:t>.м</w:t>
            </w:r>
            <w:proofErr w:type="spellEnd"/>
            <w:proofErr w:type="gramEnd"/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62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9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4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540" w:type="dxa"/>
            <w:gridSpan w:val="3"/>
            <w:vMerge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144"/>
        </w:trPr>
        <w:tc>
          <w:tcPr>
            <w:tcW w:w="156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7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9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30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80" w:type="dxa"/>
            <w:gridSpan w:val="3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8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261"/>
        </w:trPr>
        <w:tc>
          <w:tcPr>
            <w:tcW w:w="156" w:type="dxa"/>
            <w:vMerge w:val="restart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left="12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9</w:t>
            </w: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170" w:type="dxa"/>
            <w:gridSpan w:val="8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60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066676">
              <w:rPr>
                <w:rFonts w:ascii="GOST type B" w:hAnsi="GOST type B"/>
                <w:i/>
                <w:szCs w:val="24"/>
              </w:rPr>
              <w:t>Психоневр</w:t>
            </w:r>
            <w:r w:rsidRPr="00066676">
              <w:rPr>
                <w:rFonts w:ascii="GOST type B" w:hAnsi="GOST type B"/>
                <w:i/>
                <w:szCs w:val="24"/>
              </w:rPr>
              <w:t>о</w:t>
            </w:r>
            <w:r w:rsidRPr="00066676">
              <w:rPr>
                <w:rFonts w:ascii="GOST type B" w:hAnsi="GOST type B"/>
                <w:i/>
                <w:szCs w:val="24"/>
              </w:rPr>
              <w:t>лог</w:t>
            </w:r>
            <w:proofErr w:type="gramStart"/>
            <w:r w:rsidRPr="00066676">
              <w:rPr>
                <w:rFonts w:ascii="GOST type B" w:hAnsi="GOST type B"/>
                <w:i/>
                <w:szCs w:val="24"/>
              </w:rPr>
              <w:t>.д</w:t>
            </w:r>
            <w:proofErr w:type="gramEnd"/>
            <w:r w:rsidRPr="00066676">
              <w:rPr>
                <w:rFonts w:ascii="GOST type B" w:hAnsi="GOST type B"/>
                <w:i/>
                <w:szCs w:val="24"/>
              </w:rPr>
              <w:t>ис</w:t>
            </w:r>
            <w:proofErr w:type="spellEnd"/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6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60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8"/>
                <w:szCs w:val="24"/>
              </w:rPr>
              <w:t>1кой</w:t>
            </w: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62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right="1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35</w:t>
            </w:r>
          </w:p>
        </w:tc>
        <w:tc>
          <w:tcPr>
            <w:tcW w:w="9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165</w:t>
            </w:r>
          </w:p>
        </w:tc>
        <w:tc>
          <w:tcPr>
            <w:tcW w:w="8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5,775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6,93</w:t>
            </w:r>
          </w:p>
        </w:tc>
        <w:tc>
          <w:tcPr>
            <w:tcW w:w="8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0,29</w:t>
            </w: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4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0,58</w:t>
            </w:r>
          </w:p>
        </w:tc>
        <w:tc>
          <w:tcPr>
            <w:tcW w:w="540" w:type="dxa"/>
            <w:gridSpan w:val="3"/>
            <w:vMerge w:val="restart"/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0,16</w:t>
            </w: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137"/>
        </w:trPr>
        <w:tc>
          <w:tcPr>
            <w:tcW w:w="156" w:type="dxa"/>
            <w:vMerge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690" w:type="dxa"/>
            <w:gridSpan w:val="4"/>
            <w:vMerge w:val="restart"/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пан.</w:t>
            </w: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68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066676">
              <w:rPr>
                <w:rFonts w:ascii="GOST type B" w:hAnsi="GOST type B"/>
                <w:i/>
                <w:szCs w:val="24"/>
              </w:rPr>
              <w:t>к.м</w:t>
            </w:r>
            <w:proofErr w:type="spellEnd"/>
            <w:r w:rsidRPr="00066676">
              <w:rPr>
                <w:rFonts w:ascii="GOST type B" w:hAnsi="GOST type B"/>
                <w:i/>
                <w:szCs w:val="24"/>
              </w:rPr>
              <w:t>.</w:t>
            </w: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62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9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4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540" w:type="dxa"/>
            <w:gridSpan w:val="3"/>
            <w:vMerge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164"/>
        </w:trPr>
        <w:tc>
          <w:tcPr>
            <w:tcW w:w="156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27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1690" w:type="dxa"/>
            <w:gridSpan w:val="4"/>
            <w:vMerge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4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680" w:type="dxa"/>
            <w:gridSpan w:val="3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5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7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28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4"/>
                <w:szCs w:val="1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241"/>
        </w:trPr>
        <w:tc>
          <w:tcPr>
            <w:tcW w:w="156" w:type="dxa"/>
            <w:vMerge w:val="restart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left="12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10</w:t>
            </w: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1690" w:type="dxa"/>
            <w:gridSpan w:val="4"/>
            <w:vMerge w:val="restart"/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Поликлин</w:t>
            </w:r>
            <w:r w:rsidRPr="00066676">
              <w:rPr>
                <w:rFonts w:ascii="GOST type B" w:hAnsi="GOST type B"/>
                <w:i/>
                <w:szCs w:val="24"/>
              </w:rPr>
              <w:t>и</w:t>
            </w:r>
            <w:r w:rsidRPr="00066676">
              <w:rPr>
                <w:rFonts w:ascii="GOST type B" w:hAnsi="GOST type B"/>
                <w:i/>
                <w:szCs w:val="24"/>
              </w:rPr>
              <w:t>ка</w:t>
            </w: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6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41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</w:t>
            </w: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62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right="1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250</w:t>
            </w:r>
          </w:p>
        </w:tc>
        <w:tc>
          <w:tcPr>
            <w:tcW w:w="9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15</w:t>
            </w:r>
          </w:p>
        </w:tc>
        <w:tc>
          <w:tcPr>
            <w:tcW w:w="8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3,75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8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4,50</w:t>
            </w:r>
          </w:p>
        </w:tc>
        <w:tc>
          <w:tcPr>
            <w:tcW w:w="8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0,19</w:t>
            </w: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74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0,38</w:t>
            </w:r>
          </w:p>
        </w:tc>
        <w:tc>
          <w:tcPr>
            <w:tcW w:w="540" w:type="dxa"/>
            <w:gridSpan w:val="3"/>
            <w:vMerge w:val="restart"/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0,10</w:t>
            </w: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137"/>
        </w:trPr>
        <w:tc>
          <w:tcPr>
            <w:tcW w:w="156" w:type="dxa"/>
            <w:vMerge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690" w:type="dxa"/>
            <w:gridSpan w:val="4"/>
            <w:vMerge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68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066676">
              <w:rPr>
                <w:rFonts w:ascii="GOST type B" w:hAnsi="GOST type B"/>
                <w:i/>
                <w:szCs w:val="24"/>
              </w:rPr>
              <w:t>р.</w:t>
            </w:r>
            <w:proofErr w:type="gramStart"/>
            <w:r w:rsidRPr="00066676">
              <w:rPr>
                <w:rFonts w:ascii="GOST type B" w:hAnsi="GOST type B"/>
                <w:i/>
                <w:szCs w:val="24"/>
              </w:rPr>
              <w:t>м</w:t>
            </w:r>
            <w:proofErr w:type="spellEnd"/>
            <w:proofErr w:type="gramEnd"/>
            <w:r w:rsidRPr="00066676">
              <w:rPr>
                <w:rFonts w:ascii="GOST type B" w:hAnsi="GOST type B"/>
                <w:i/>
                <w:szCs w:val="24"/>
              </w:rPr>
              <w:t>.</w:t>
            </w: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62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9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4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540" w:type="dxa"/>
            <w:gridSpan w:val="3"/>
            <w:vMerge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144"/>
        </w:trPr>
        <w:tc>
          <w:tcPr>
            <w:tcW w:w="156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7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9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30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80" w:type="dxa"/>
            <w:gridSpan w:val="3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8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261"/>
        </w:trPr>
        <w:tc>
          <w:tcPr>
            <w:tcW w:w="156" w:type="dxa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9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30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0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6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60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</w:t>
            </w: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5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8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276"/>
        </w:trPr>
        <w:tc>
          <w:tcPr>
            <w:tcW w:w="156" w:type="dxa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left="12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11</w:t>
            </w: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90" w:type="dxa"/>
            <w:gridSpan w:val="4"/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Парикм</w:t>
            </w:r>
            <w:r w:rsidRPr="00066676">
              <w:rPr>
                <w:rFonts w:ascii="GOST type B" w:hAnsi="GOST type B"/>
                <w:i/>
                <w:szCs w:val="24"/>
              </w:rPr>
              <w:t>а</w:t>
            </w:r>
            <w:r w:rsidRPr="00066676">
              <w:rPr>
                <w:rFonts w:ascii="GOST type B" w:hAnsi="GOST type B"/>
                <w:i/>
                <w:szCs w:val="24"/>
              </w:rPr>
              <w:t>херская</w:t>
            </w: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066676">
              <w:rPr>
                <w:rFonts w:ascii="GOST type B" w:hAnsi="GOST type B"/>
                <w:i/>
                <w:w w:val="99"/>
                <w:szCs w:val="24"/>
              </w:rPr>
              <w:t>посе</w:t>
            </w:r>
            <w:proofErr w:type="spellEnd"/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2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right="1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75</w:t>
            </w: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56</w:t>
            </w: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4,2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5,04</w:t>
            </w: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0,21</w:t>
            </w: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0,42</w:t>
            </w:r>
          </w:p>
        </w:tc>
        <w:tc>
          <w:tcPr>
            <w:tcW w:w="540" w:type="dxa"/>
            <w:gridSpan w:val="3"/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0,12</w:t>
            </w: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281"/>
        </w:trPr>
        <w:tc>
          <w:tcPr>
            <w:tcW w:w="156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7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9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30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right="19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72"/>
                <w:szCs w:val="24"/>
              </w:rPr>
              <w:t>т.</w:t>
            </w: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8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261"/>
        </w:trPr>
        <w:tc>
          <w:tcPr>
            <w:tcW w:w="156" w:type="dxa"/>
            <w:vMerge w:val="restart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left="12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12</w:t>
            </w: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690" w:type="dxa"/>
            <w:gridSpan w:val="4"/>
            <w:vMerge w:val="restart"/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Пожарная часть</w:t>
            </w: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6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60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</w:t>
            </w: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62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right="1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45</w:t>
            </w:r>
          </w:p>
        </w:tc>
        <w:tc>
          <w:tcPr>
            <w:tcW w:w="9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8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0,54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0,65</w:t>
            </w:r>
          </w:p>
        </w:tc>
        <w:tc>
          <w:tcPr>
            <w:tcW w:w="8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0,03</w:t>
            </w: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4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0,05</w:t>
            </w:r>
          </w:p>
        </w:tc>
        <w:tc>
          <w:tcPr>
            <w:tcW w:w="540" w:type="dxa"/>
            <w:gridSpan w:val="3"/>
            <w:vMerge w:val="restart"/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0,02</w:t>
            </w: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139"/>
        </w:trPr>
        <w:tc>
          <w:tcPr>
            <w:tcW w:w="156" w:type="dxa"/>
            <w:vMerge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690" w:type="dxa"/>
            <w:gridSpan w:val="4"/>
            <w:vMerge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8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7"/>
                <w:szCs w:val="24"/>
              </w:rPr>
              <w:t>раб</w:t>
            </w: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2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9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4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40" w:type="dxa"/>
            <w:gridSpan w:val="3"/>
            <w:vMerge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142"/>
        </w:trPr>
        <w:tc>
          <w:tcPr>
            <w:tcW w:w="156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7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9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30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80" w:type="dxa"/>
            <w:gridSpan w:val="3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8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304"/>
        </w:trPr>
        <w:tc>
          <w:tcPr>
            <w:tcW w:w="156" w:type="dxa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90" w:type="dxa"/>
            <w:gridSpan w:val="4"/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машин</w:t>
            </w: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proofErr w:type="gramStart"/>
            <w:r w:rsidRPr="00066676">
              <w:rPr>
                <w:rFonts w:ascii="GOST type B" w:hAnsi="GOST type B"/>
                <w:i/>
                <w:w w:val="96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2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right="1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20</w:t>
            </w: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600</w:t>
            </w: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14,40</w:t>
            </w: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0,60</w:t>
            </w: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1,20</w:t>
            </w:r>
          </w:p>
        </w:tc>
        <w:tc>
          <w:tcPr>
            <w:tcW w:w="540" w:type="dxa"/>
            <w:gridSpan w:val="3"/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0,33</w:t>
            </w: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51"/>
        </w:trPr>
        <w:tc>
          <w:tcPr>
            <w:tcW w:w="156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4"/>
                <w:szCs w:val="4"/>
              </w:rPr>
            </w:pPr>
          </w:p>
        </w:tc>
        <w:tc>
          <w:tcPr>
            <w:tcW w:w="27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4"/>
                <w:szCs w:val="4"/>
              </w:rPr>
            </w:pPr>
          </w:p>
        </w:tc>
        <w:tc>
          <w:tcPr>
            <w:tcW w:w="1690" w:type="dxa"/>
            <w:gridSpan w:val="4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4"/>
                <w:szCs w:val="4"/>
              </w:rPr>
            </w:pPr>
          </w:p>
        </w:tc>
        <w:tc>
          <w:tcPr>
            <w:tcW w:w="4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4"/>
                <w:szCs w:val="4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4"/>
                <w:szCs w:val="4"/>
              </w:rPr>
            </w:pPr>
          </w:p>
        </w:tc>
        <w:tc>
          <w:tcPr>
            <w:tcW w:w="68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4"/>
                <w:szCs w:val="4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4"/>
                <w:szCs w:val="4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4"/>
                <w:szCs w:val="4"/>
              </w:rPr>
            </w:pPr>
          </w:p>
        </w:tc>
        <w:tc>
          <w:tcPr>
            <w:tcW w:w="5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4"/>
                <w:szCs w:val="4"/>
              </w:rPr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4"/>
                <w:szCs w:val="4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4"/>
                <w:szCs w:val="4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4"/>
                <w:szCs w:val="4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4"/>
                <w:szCs w:val="4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4"/>
                <w:szCs w:val="4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4"/>
                <w:szCs w:val="4"/>
              </w:rPr>
            </w:pPr>
          </w:p>
        </w:tc>
        <w:tc>
          <w:tcPr>
            <w:tcW w:w="7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4"/>
                <w:szCs w:val="4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4"/>
                <w:szCs w:val="4"/>
              </w:rPr>
            </w:pPr>
          </w:p>
        </w:tc>
        <w:tc>
          <w:tcPr>
            <w:tcW w:w="28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4"/>
                <w:szCs w:val="4"/>
              </w:rPr>
            </w:pPr>
          </w:p>
        </w:tc>
        <w:tc>
          <w:tcPr>
            <w:tcW w:w="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4"/>
                <w:szCs w:val="4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4"/>
                <w:szCs w:val="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258"/>
        </w:trPr>
        <w:tc>
          <w:tcPr>
            <w:tcW w:w="156" w:type="dxa"/>
            <w:vMerge w:val="restart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left="12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13</w:t>
            </w: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690" w:type="dxa"/>
            <w:gridSpan w:val="4"/>
            <w:vAlign w:val="bottom"/>
          </w:tcPr>
          <w:p w:rsidR="0052052E" w:rsidRPr="00066676" w:rsidRDefault="0052052E" w:rsidP="00066676">
            <w:pPr>
              <w:spacing w:after="0" w:line="258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Почта, ба</w:t>
            </w:r>
            <w:r w:rsidRPr="00066676">
              <w:rPr>
                <w:rFonts w:ascii="GOST type B" w:hAnsi="GOST type B"/>
                <w:i/>
                <w:szCs w:val="24"/>
              </w:rPr>
              <w:t>н</w:t>
            </w:r>
            <w:r w:rsidRPr="00066676">
              <w:rPr>
                <w:rFonts w:ascii="GOST type B" w:hAnsi="GOST type B"/>
                <w:i/>
                <w:szCs w:val="24"/>
              </w:rPr>
              <w:t>ки,</w:t>
            </w: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6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5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</w:t>
            </w: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62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right="1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115</w:t>
            </w:r>
          </w:p>
        </w:tc>
        <w:tc>
          <w:tcPr>
            <w:tcW w:w="9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8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1,38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1,66</w:t>
            </w:r>
          </w:p>
        </w:tc>
        <w:tc>
          <w:tcPr>
            <w:tcW w:w="8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0,07</w:t>
            </w: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4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0,14</w:t>
            </w:r>
          </w:p>
        </w:tc>
        <w:tc>
          <w:tcPr>
            <w:tcW w:w="540" w:type="dxa"/>
            <w:gridSpan w:val="3"/>
            <w:vMerge w:val="restart"/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0,04</w:t>
            </w: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137"/>
        </w:trPr>
        <w:tc>
          <w:tcPr>
            <w:tcW w:w="156" w:type="dxa"/>
            <w:vMerge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690" w:type="dxa"/>
            <w:gridSpan w:val="4"/>
            <w:vMerge w:val="restart"/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аптеки</w:t>
            </w: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68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7"/>
                <w:szCs w:val="24"/>
              </w:rPr>
              <w:t>раб</w:t>
            </w: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62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9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4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540" w:type="dxa"/>
            <w:gridSpan w:val="3"/>
            <w:vMerge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144"/>
        </w:trPr>
        <w:tc>
          <w:tcPr>
            <w:tcW w:w="156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7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690" w:type="dxa"/>
            <w:gridSpan w:val="4"/>
            <w:vMerge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80" w:type="dxa"/>
            <w:gridSpan w:val="3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8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280"/>
        </w:trPr>
        <w:tc>
          <w:tcPr>
            <w:tcW w:w="156" w:type="dxa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left="12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1</w:t>
            </w:r>
            <w:r w:rsidRPr="00066676">
              <w:rPr>
                <w:rFonts w:ascii="GOST type B" w:hAnsi="GOST type B"/>
                <w:i/>
                <w:szCs w:val="24"/>
              </w:rPr>
              <w:lastRenderedPageBreak/>
              <w:t>4</w:t>
            </w: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90" w:type="dxa"/>
            <w:gridSpan w:val="4"/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Кафе, стол</w:t>
            </w:r>
            <w:r w:rsidRPr="00066676">
              <w:rPr>
                <w:rFonts w:ascii="GOST type B" w:hAnsi="GOST type B"/>
                <w:i/>
                <w:szCs w:val="24"/>
              </w:rPr>
              <w:t>о</w:t>
            </w:r>
            <w:r w:rsidRPr="00066676">
              <w:rPr>
                <w:rFonts w:ascii="GOST type B" w:hAnsi="GOST type B"/>
                <w:i/>
                <w:szCs w:val="24"/>
              </w:rPr>
              <w:lastRenderedPageBreak/>
              <w:t>вые</w:t>
            </w: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 xml:space="preserve">1 </w:t>
            </w:r>
            <w:proofErr w:type="spellStart"/>
            <w:r w:rsidRPr="00066676">
              <w:rPr>
                <w:rFonts w:ascii="GOST type B" w:hAnsi="GOST type B"/>
                <w:i/>
                <w:w w:val="99"/>
                <w:szCs w:val="24"/>
              </w:rPr>
              <w:t>бл</w:t>
            </w:r>
            <w:proofErr w:type="spellEnd"/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2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right="1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300</w:t>
            </w:r>
            <w:r w:rsidRPr="00066676">
              <w:rPr>
                <w:rFonts w:ascii="GOST type B" w:hAnsi="GOST type B"/>
                <w:i/>
                <w:w w:val="99"/>
                <w:szCs w:val="24"/>
              </w:rPr>
              <w:lastRenderedPageBreak/>
              <w:t>0</w:t>
            </w: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lastRenderedPageBreak/>
              <w:t>12</w:t>
            </w: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18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21,60</w:t>
            </w: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0,90</w:t>
            </w: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1,80</w:t>
            </w:r>
          </w:p>
        </w:tc>
        <w:tc>
          <w:tcPr>
            <w:tcW w:w="540" w:type="dxa"/>
            <w:gridSpan w:val="3"/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0,50</w:t>
            </w: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29"/>
        </w:trPr>
        <w:tc>
          <w:tcPr>
            <w:tcW w:w="156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"/>
                <w:szCs w:val="2"/>
              </w:rPr>
            </w:pPr>
          </w:p>
        </w:tc>
        <w:tc>
          <w:tcPr>
            <w:tcW w:w="27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"/>
                <w:szCs w:val="2"/>
              </w:rPr>
            </w:pPr>
          </w:p>
        </w:tc>
        <w:tc>
          <w:tcPr>
            <w:tcW w:w="29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"/>
                <w:szCs w:val="2"/>
              </w:rPr>
            </w:pPr>
          </w:p>
        </w:tc>
        <w:tc>
          <w:tcPr>
            <w:tcW w:w="130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"/>
                <w:szCs w:val="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"/>
                <w:szCs w:val="2"/>
              </w:rPr>
            </w:pPr>
          </w:p>
        </w:tc>
        <w:tc>
          <w:tcPr>
            <w:tcW w:w="4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"/>
                <w:szCs w:val="2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"/>
                <w:szCs w:val="2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"/>
                <w:szCs w:val="2"/>
              </w:rPr>
            </w:pPr>
          </w:p>
        </w:tc>
        <w:tc>
          <w:tcPr>
            <w:tcW w:w="4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"/>
                <w:szCs w:val="2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"/>
                <w:szCs w:val="2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"/>
                <w:szCs w:val="2"/>
              </w:rPr>
            </w:pPr>
          </w:p>
        </w:tc>
        <w:tc>
          <w:tcPr>
            <w:tcW w:w="5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"/>
                <w:szCs w:val="2"/>
              </w:rPr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"/>
                <w:szCs w:val="2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"/>
                <w:szCs w:val="2"/>
              </w:rPr>
            </w:pPr>
          </w:p>
        </w:tc>
        <w:tc>
          <w:tcPr>
            <w:tcW w:w="58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"/>
                <w:szCs w:val="2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"/>
                <w:szCs w:val="2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"/>
                <w:szCs w:val="2"/>
              </w:rPr>
            </w:pPr>
          </w:p>
        </w:tc>
        <w:tc>
          <w:tcPr>
            <w:tcW w:w="48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"/>
                <w:szCs w:val="2"/>
              </w:rPr>
            </w:pPr>
          </w:p>
        </w:tc>
        <w:tc>
          <w:tcPr>
            <w:tcW w:w="7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"/>
                <w:szCs w:val="2"/>
              </w:rPr>
            </w:pPr>
          </w:p>
        </w:tc>
        <w:tc>
          <w:tcPr>
            <w:tcW w:w="540" w:type="dxa"/>
            <w:gridSpan w:val="3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"/>
                <w:szCs w:val="2"/>
              </w:rPr>
            </w:pPr>
          </w:p>
        </w:tc>
        <w:tc>
          <w:tcPr>
            <w:tcW w:w="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"/>
                <w:szCs w:val="2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"/>
                <w:szCs w:val="2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256"/>
        </w:trPr>
        <w:tc>
          <w:tcPr>
            <w:tcW w:w="156" w:type="dxa"/>
            <w:vMerge w:val="restart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left="12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15</w:t>
            </w: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690" w:type="dxa"/>
            <w:gridSpan w:val="4"/>
            <w:vMerge w:val="restart"/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Полив</w:t>
            </w: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4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62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right="1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5000</w:t>
            </w:r>
          </w:p>
        </w:tc>
        <w:tc>
          <w:tcPr>
            <w:tcW w:w="9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90</w:t>
            </w:r>
          </w:p>
        </w:tc>
        <w:tc>
          <w:tcPr>
            <w:tcW w:w="8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450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56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540,0</w:t>
            </w:r>
          </w:p>
        </w:tc>
        <w:tc>
          <w:tcPr>
            <w:tcW w:w="8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22,50</w:t>
            </w: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56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45,0</w:t>
            </w:r>
          </w:p>
        </w:tc>
        <w:tc>
          <w:tcPr>
            <w:tcW w:w="540" w:type="dxa"/>
            <w:gridSpan w:val="3"/>
            <w:vAlign w:val="bottom"/>
          </w:tcPr>
          <w:p w:rsidR="0052052E" w:rsidRPr="00066676" w:rsidRDefault="0052052E" w:rsidP="00066676">
            <w:pPr>
              <w:spacing w:after="0" w:line="256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12,5</w:t>
            </w: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139"/>
        </w:trPr>
        <w:tc>
          <w:tcPr>
            <w:tcW w:w="156" w:type="dxa"/>
            <w:vMerge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690" w:type="dxa"/>
            <w:gridSpan w:val="4"/>
            <w:vMerge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2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9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</w:t>
            </w:r>
          </w:p>
        </w:tc>
        <w:tc>
          <w:tcPr>
            <w:tcW w:w="8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4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</w:t>
            </w:r>
          </w:p>
        </w:tc>
        <w:tc>
          <w:tcPr>
            <w:tcW w:w="540" w:type="dxa"/>
            <w:gridSpan w:val="3"/>
            <w:vMerge w:val="restart"/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</w:t>
            </w: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142"/>
        </w:trPr>
        <w:tc>
          <w:tcPr>
            <w:tcW w:w="156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7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9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30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8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8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40" w:type="dxa"/>
            <w:gridSpan w:val="3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40" w:type="dxa"/>
            <w:gridSpan w:val="3"/>
            <w:vMerge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261"/>
        </w:trPr>
        <w:tc>
          <w:tcPr>
            <w:tcW w:w="156" w:type="dxa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9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400" w:type="dxa"/>
            <w:gridSpan w:val="3"/>
            <w:vMerge w:val="restart"/>
            <w:vAlign w:val="bottom"/>
          </w:tcPr>
          <w:p w:rsidR="0052052E" w:rsidRPr="00066676" w:rsidRDefault="0052052E" w:rsidP="00066676">
            <w:pPr>
              <w:spacing w:after="0"/>
              <w:ind w:left="4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Итого</w:t>
            </w: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4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5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60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5058,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60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6070,</w:t>
            </w: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60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252,9</w:t>
            </w: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60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505,</w:t>
            </w:r>
          </w:p>
        </w:tc>
        <w:tc>
          <w:tcPr>
            <w:tcW w:w="540" w:type="dxa"/>
            <w:gridSpan w:val="3"/>
            <w:vAlign w:val="bottom"/>
          </w:tcPr>
          <w:p w:rsidR="0052052E" w:rsidRPr="00066676" w:rsidRDefault="0052052E" w:rsidP="00066676">
            <w:pPr>
              <w:spacing w:after="0" w:line="260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140,</w:t>
            </w: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139"/>
        </w:trPr>
        <w:tc>
          <w:tcPr>
            <w:tcW w:w="156" w:type="dxa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9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400" w:type="dxa"/>
            <w:gridSpan w:val="3"/>
            <w:vMerge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706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45</w:t>
            </w:r>
          </w:p>
        </w:tc>
        <w:tc>
          <w:tcPr>
            <w:tcW w:w="8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35</w:t>
            </w: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4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87</w:t>
            </w:r>
          </w:p>
        </w:tc>
        <w:tc>
          <w:tcPr>
            <w:tcW w:w="540" w:type="dxa"/>
            <w:gridSpan w:val="3"/>
            <w:vMerge w:val="restart"/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52</w:t>
            </w: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142"/>
        </w:trPr>
        <w:tc>
          <w:tcPr>
            <w:tcW w:w="156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7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9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30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8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40" w:type="dxa"/>
            <w:gridSpan w:val="2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8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40" w:type="dxa"/>
            <w:gridSpan w:val="3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40" w:type="dxa"/>
            <w:gridSpan w:val="3"/>
            <w:vMerge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376"/>
        </w:trPr>
        <w:tc>
          <w:tcPr>
            <w:tcW w:w="156" w:type="dxa"/>
            <w:tcBorders>
              <w:left w:val="single" w:sz="8" w:space="0" w:color="DDD9C3"/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70" w:type="dxa"/>
            <w:tcBorders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90" w:type="dxa"/>
            <w:tcBorders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300" w:type="dxa"/>
            <w:gridSpan w:val="2"/>
            <w:tcBorders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DDD9C3"/>
            </w:tcBorders>
            <w:shd w:val="clear" w:color="auto" w:fill="DDD9C3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80" w:type="dxa"/>
            <w:gridSpan w:val="4"/>
            <w:tcBorders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tcBorders>
              <w:bottom w:val="single" w:sz="8" w:space="0" w:color="DDD9C3"/>
            </w:tcBorders>
            <w:shd w:val="clear" w:color="auto" w:fill="DDD9C3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620" w:type="dxa"/>
            <w:gridSpan w:val="15"/>
            <w:tcBorders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Хозяйственно производственный сектор</w:t>
            </w:r>
          </w:p>
        </w:tc>
        <w:tc>
          <w:tcPr>
            <w:tcW w:w="840" w:type="dxa"/>
            <w:gridSpan w:val="2"/>
            <w:tcBorders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80" w:type="dxa"/>
            <w:gridSpan w:val="3"/>
            <w:tcBorders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60" w:type="dxa"/>
            <w:tcBorders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80" w:type="dxa"/>
            <w:gridSpan w:val="2"/>
            <w:tcBorders>
              <w:bottom w:val="single" w:sz="8" w:space="0" w:color="DDD9C3"/>
            </w:tcBorders>
            <w:shd w:val="clear" w:color="auto" w:fill="DDD9C3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gridSpan w:val="2"/>
            <w:tcBorders>
              <w:bottom w:val="single" w:sz="8" w:space="0" w:color="DDD9C3"/>
              <w:right w:val="single" w:sz="8" w:space="0" w:color="auto"/>
            </w:tcBorders>
            <w:shd w:val="clear" w:color="auto" w:fill="DDD9C3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256"/>
        </w:trPr>
        <w:tc>
          <w:tcPr>
            <w:tcW w:w="156" w:type="dxa"/>
            <w:vMerge w:val="restart"/>
            <w:tcBorders>
              <w:top w:val="single" w:sz="8" w:space="0" w:color="auto"/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left="22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1</w:t>
            </w:r>
          </w:p>
        </w:tc>
        <w:tc>
          <w:tcPr>
            <w:tcW w:w="27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690" w:type="dxa"/>
            <w:gridSpan w:val="4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56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066676">
              <w:rPr>
                <w:rFonts w:ascii="GOST type B" w:hAnsi="GOST type B"/>
                <w:i/>
                <w:szCs w:val="24"/>
              </w:rPr>
              <w:t>Хлебоко</w:t>
            </w:r>
            <w:r w:rsidRPr="00066676">
              <w:rPr>
                <w:rFonts w:ascii="GOST type B" w:hAnsi="GOST type B"/>
                <w:i/>
                <w:szCs w:val="24"/>
              </w:rPr>
              <w:t>м</w:t>
            </w:r>
            <w:r w:rsidRPr="00066676">
              <w:rPr>
                <w:rFonts w:ascii="GOST type B" w:hAnsi="GOST type B"/>
                <w:i/>
                <w:szCs w:val="24"/>
              </w:rPr>
              <w:t>бинат</w:t>
            </w:r>
            <w:proofErr w:type="spellEnd"/>
          </w:p>
        </w:tc>
        <w:tc>
          <w:tcPr>
            <w:tcW w:w="480" w:type="dxa"/>
            <w:gridSpan w:val="4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" w:type="dxa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680" w:type="dxa"/>
            <w:gridSpan w:val="3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56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</w:t>
            </w:r>
          </w:p>
        </w:tc>
        <w:tc>
          <w:tcPr>
            <w:tcW w:w="80" w:type="dxa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620" w:type="dxa"/>
            <w:gridSpan w:val="3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right="1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100</w:t>
            </w:r>
          </w:p>
        </w:tc>
        <w:tc>
          <w:tcPr>
            <w:tcW w:w="940" w:type="dxa"/>
            <w:gridSpan w:val="2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860" w:type="dxa"/>
            <w:gridSpan w:val="2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1,2</w:t>
            </w:r>
          </w:p>
        </w:tc>
        <w:tc>
          <w:tcPr>
            <w:tcW w:w="580" w:type="dxa"/>
            <w:gridSpan w:val="2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right="40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1,1</w:t>
            </w:r>
          </w:p>
        </w:tc>
        <w:tc>
          <w:tcPr>
            <w:tcW w:w="860" w:type="dxa"/>
            <w:gridSpan w:val="2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1,32</w:t>
            </w:r>
          </w:p>
        </w:tc>
        <w:tc>
          <w:tcPr>
            <w:tcW w:w="840" w:type="dxa"/>
            <w:gridSpan w:val="2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0,06</w:t>
            </w:r>
          </w:p>
        </w:tc>
        <w:tc>
          <w:tcPr>
            <w:tcW w:w="480" w:type="dxa"/>
            <w:gridSpan w:val="3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right="80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2</w:t>
            </w:r>
          </w:p>
        </w:tc>
        <w:tc>
          <w:tcPr>
            <w:tcW w:w="740" w:type="dxa"/>
            <w:gridSpan w:val="3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0,11</w:t>
            </w:r>
          </w:p>
        </w:tc>
        <w:tc>
          <w:tcPr>
            <w:tcW w:w="540" w:type="dxa"/>
            <w:gridSpan w:val="3"/>
            <w:vMerge w:val="restart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0,03</w:t>
            </w:r>
          </w:p>
        </w:tc>
        <w:tc>
          <w:tcPr>
            <w:tcW w:w="12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137"/>
        </w:trPr>
        <w:tc>
          <w:tcPr>
            <w:tcW w:w="156" w:type="dxa"/>
            <w:vMerge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27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29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30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0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48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68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066676">
              <w:rPr>
                <w:rFonts w:ascii="GOST type B" w:hAnsi="GOST type B"/>
                <w:i/>
                <w:szCs w:val="24"/>
              </w:rPr>
              <w:t>р.</w:t>
            </w:r>
            <w:proofErr w:type="gramStart"/>
            <w:r w:rsidRPr="00066676">
              <w:rPr>
                <w:rFonts w:ascii="GOST type B" w:hAnsi="GOST type B"/>
                <w:i/>
                <w:szCs w:val="24"/>
              </w:rPr>
              <w:t>м</w:t>
            </w:r>
            <w:proofErr w:type="spellEnd"/>
            <w:proofErr w:type="gramEnd"/>
            <w:r w:rsidRPr="00066676">
              <w:rPr>
                <w:rFonts w:ascii="GOST type B" w:hAnsi="GOST type B"/>
                <w:i/>
                <w:szCs w:val="24"/>
              </w:rPr>
              <w:t>.</w:t>
            </w:r>
          </w:p>
        </w:tc>
        <w:tc>
          <w:tcPr>
            <w:tcW w:w="8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62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9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58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48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4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540" w:type="dxa"/>
            <w:gridSpan w:val="3"/>
            <w:vMerge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2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trHeight w:val="144"/>
        </w:trPr>
        <w:tc>
          <w:tcPr>
            <w:tcW w:w="156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7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9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30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80" w:type="dxa"/>
            <w:gridSpan w:val="3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8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8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6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gridAfter w:val="2"/>
          <w:wAfter w:w="160" w:type="dxa"/>
          <w:trHeight w:val="316"/>
        </w:trPr>
        <w:tc>
          <w:tcPr>
            <w:tcW w:w="426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160" w:type="dxa"/>
            <w:gridSpan w:val="7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0" w:type="dxa"/>
            <w:gridSpan w:val="5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066676">
              <w:rPr>
                <w:rFonts w:ascii="GOST type B" w:hAnsi="GOST type B"/>
                <w:i/>
                <w:szCs w:val="24"/>
              </w:rPr>
              <w:t>тн</w:t>
            </w:r>
            <w:proofErr w:type="spellEnd"/>
          </w:p>
        </w:tc>
        <w:tc>
          <w:tcPr>
            <w:tcW w:w="70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right="60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100</w:t>
            </w: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60</w:t>
            </w: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6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6,60</w:t>
            </w: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0,28</w:t>
            </w:r>
          </w:p>
        </w:tc>
        <w:tc>
          <w:tcPr>
            <w:tcW w:w="4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0,55</w:t>
            </w:r>
          </w:p>
        </w:tc>
        <w:tc>
          <w:tcPr>
            <w:tcW w:w="680" w:type="dxa"/>
            <w:gridSpan w:val="6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0,15</w:t>
            </w: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gridAfter w:val="2"/>
          <w:wAfter w:w="160" w:type="dxa"/>
          <w:trHeight w:val="60"/>
        </w:trPr>
        <w:tc>
          <w:tcPr>
            <w:tcW w:w="426" w:type="dxa"/>
            <w:gridSpan w:val="2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2160" w:type="dxa"/>
            <w:gridSpan w:val="7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720" w:type="dxa"/>
            <w:gridSpan w:val="5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70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4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7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68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gridAfter w:val="2"/>
          <w:wAfter w:w="160" w:type="dxa"/>
          <w:trHeight w:val="304"/>
        </w:trPr>
        <w:tc>
          <w:tcPr>
            <w:tcW w:w="426" w:type="dxa"/>
            <w:gridSpan w:val="2"/>
            <w:tcBorders>
              <w:top w:val="single" w:sz="8" w:space="0" w:color="auto"/>
              <w:left w:val="single" w:sz="4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right="120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2</w:t>
            </w:r>
          </w:p>
        </w:tc>
        <w:tc>
          <w:tcPr>
            <w:tcW w:w="2160" w:type="dxa"/>
            <w:gridSpan w:val="7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64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066676">
              <w:rPr>
                <w:rFonts w:ascii="GOST type B" w:hAnsi="GOST type B"/>
                <w:i/>
                <w:szCs w:val="24"/>
              </w:rPr>
              <w:t>Теплоэнерго</w:t>
            </w:r>
            <w:proofErr w:type="spellEnd"/>
          </w:p>
        </w:tc>
        <w:tc>
          <w:tcPr>
            <w:tcW w:w="720" w:type="dxa"/>
            <w:gridSpan w:val="5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proofErr w:type="gramStart"/>
            <w:r w:rsidRPr="00066676">
              <w:rPr>
                <w:rFonts w:ascii="GOST type B" w:hAnsi="GOST type B"/>
                <w:i/>
                <w:w w:val="96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70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right="60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350</w:t>
            </w: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</w:t>
            </w: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0,35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0,39</w:t>
            </w: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0,02</w:t>
            </w:r>
          </w:p>
        </w:tc>
        <w:tc>
          <w:tcPr>
            <w:tcW w:w="4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0,03</w:t>
            </w:r>
          </w:p>
        </w:tc>
        <w:tc>
          <w:tcPr>
            <w:tcW w:w="680" w:type="dxa"/>
            <w:gridSpan w:val="6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0,01</w:t>
            </w: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gridAfter w:val="2"/>
          <w:wAfter w:w="160" w:type="dxa"/>
          <w:trHeight w:val="60"/>
        </w:trPr>
        <w:tc>
          <w:tcPr>
            <w:tcW w:w="426" w:type="dxa"/>
            <w:gridSpan w:val="2"/>
            <w:tcBorders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2160" w:type="dxa"/>
            <w:gridSpan w:val="7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720" w:type="dxa"/>
            <w:gridSpan w:val="5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70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4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7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68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gridAfter w:val="2"/>
          <w:wAfter w:w="160" w:type="dxa"/>
          <w:trHeight w:val="256"/>
        </w:trPr>
        <w:tc>
          <w:tcPr>
            <w:tcW w:w="426" w:type="dxa"/>
            <w:gridSpan w:val="2"/>
            <w:vMerge w:val="restart"/>
            <w:tcBorders>
              <w:left w:val="single" w:sz="4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right="120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3</w:t>
            </w:r>
          </w:p>
        </w:tc>
        <w:tc>
          <w:tcPr>
            <w:tcW w:w="2160" w:type="dxa"/>
            <w:gridSpan w:val="7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Швейная фа</w:t>
            </w:r>
            <w:r w:rsidRPr="00066676">
              <w:rPr>
                <w:rFonts w:ascii="GOST type B" w:hAnsi="GOST type B"/>
                <w:i/>
                <w:szCs w:val="24"/>
              </w:rPr>
              <w:t>б</w:t>
            </w:r>
            <w:r w:rsidRPr="00066676">
              <w:rPr>
                <w:rFonts w:ascii="GOST type B" w:hAnsi="GOST type B"/>
                <w:i/>
                <w:szCs w:val="24"/>
              </w:rPr>
              <w:t>рика</w:t>
            </w:r>
          </w:p>
        </w:tc>
        <w:tc>
          <w:tcPr>
            <w:tcW w:w="720" w:type="dxa"/>
            <w:gridSpan w:val="5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 w:line="256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</w:t>
            </w:r>
          </w:p>
        </w:tc>
        <w:tc>
          <w:tcPr>
            <w:tcW w:w="700" w:type="dxa"/>
            <w:gridSpan w:val="4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ind w:right="60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160</w:t>
            </w:r>
          </w:p>
        </w:tc>
        <w:tc>
          <w:tcPr>
            <w:tcW w:w="9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8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1,92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2,11</w:t>
            </w:r>
          </w:p>
        </w:tc>
        <w:tc>
          <w:tcPr>
            <w:tcW w:w="8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0,09</w:t>
            </w:r>
          </w:p>
        </w:tc>
        <w:tc>
          <w:tcPr>
            <w:tcW w:w="4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4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0,18</w:t>
            </w:r>
          </w:p>
        </w:tc>
        <w:tc>
          <w:tcPr>
            <w:tcW w:w="680" w:type="dxa"/>
            <w:gridSpan w:val="6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0,05</w:t>
            </w: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gridAfter w:val="2"/>
          <w:wAfter w:w="160" w:type="dxa"/>
          <w:trHeight w:val="140"/>
        </w:trPr>
        <w:tc>
          <w:tcPr>
            <w:tcW w:w="426" w:type="dxa"/>
            <w:gridSpan w:val="2"/>
            <w:vMerge/>
            <w:tcBorders>
              <w:left w:val="single" w:sz="4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160" w:type="dxa"/>
            <w:gridSpan w:val="7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20" w:type="dxa"/>
            <w:gridSpan w:val="5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066676">
              <w:rPr>
                <w:rFonts w:ascii="GOST type B" w:hAnsi="GOST type B"/>
                <w:i/>
                <w:szCs w:val="24"/>
              </w:rPr>
              <w:t>р.</w:t>
            </w:r>
            <w:proofErr w:type="gramStart"/>
            <w:r w:rsidRPr="00066676">
              <w:rPr>
                <w:rFonts w:ascii="GOST type B" w:hAnsi="GOST type B"/>
                <w:i/>
                <w:szCs w:val="24"/>
              </w:rPr>
              <w:t>м</w:t>
            </w:r>
            <w:proofErr w:type="spellEnd"/>
            <w:proofErr w:type="gramEnd"/>
            <w:r w:rsidRPr="00066676">
              <w:rPr>
                <w:rFonts w:ascii="GOST type B" w:hAnsi="GOST type B"/>
                <w:i/>
                <w:szCs w:val="24"/>
              </w:rPr>
              <w:t>.</w:t>
            </w:r>
          </w:p>
        </w:tc>
        <w:tc>
          <w:tcPr>
            <w:tcW w:w="700" w:type="dxa"/>
            <w:gridSpan w:val="4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9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4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80" w:type="dxa"/>
            <w:gridSpan w:val="6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gridAfter w:val="2"/>
          <w:wAfter w:w="160" w:type="dxa"/>
          <w:trHeight w:val="142"/>
        </w:trPr>
        <w:tc>
          <w:tcPr>
            <w:tcW w:w="426" w:type="dxa"/>
            <w:gridSpan w:val="2"/>
            <w:tcBorders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160" w:type="dxa"/>
            <w:gridSpan w:val="7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20" w:type="dxa"/>
            <w:gridSpan w:val="5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0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8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gridAfter w:val="2"/>
          <w:wAfter w:w="160" w:type="dxa"/>
          <w:trHeight w:val="409"/>
        </w:trPr>
        <w:tc>
          <w:tcPr>
            <w:tcW w:w="426" w:type="dxa"/>
            <w:gridSpan w:val="2"/>
            <w:tcBorders>
              <w:left w:val="single" w:sz="4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160" w:type="dxa"/>
            <w:gridSpan w:val="7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Итого</w:t>
            </w:r>
          </w:p>
        </w:tc>
        <w:tc>
          <w:tcPr>
            <w:tcW w:w="720" w:type="dxa"/>
            <w:gridSpan w:val="5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7,55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10,42</w:t>
            </w: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0,43</w:t>
            </w:r>
          </w:p>
        </w:tc>
        <w:tc>
          <w:tcPr>
            <w:tcW w:w="4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0,87</w:t>
            </w:r>
          </w:p>
        </w:tc>
        <w:tc>
          <w:tcPr>
            <w:tcW w:w="680" w:type="dxa"/>
            <w:gridSpan w:val="6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0,24</w:t>
            </w: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gridAfter w:val="2"/>
          <w:wAfter w:w="160" w:type="dxa"/>
          <w:trHeight w:val="156"/>
        </w:trPr>
        <w:tc>
          <w:tcPr>
            <w:tcW w:w="426" w:type="dxa"/>
            <w:gridSpan w:val="2"/>
            <w:tcBorders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2160" w:type="dxa"/>
            <w:gridSpan w:val="7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720" w:type="dxa"/>
            <w:gridSpan w:val="5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70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58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4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7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68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gridAfter w:val="2"/>
          <w:wAfter w:w="160" w:type="dxa"/>
          <w:trHeight w:val="376"/>
        </w:trPr>
        <w:tc>
          <w:tcPr>
            <w:tcW w:w="426" w:type="dxa"/>
            <w:gridSpan w:val="2"/>
            <w:tcBorders>
              <w:left w:val="single" w:sz="4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160" w:type="dxa"/>
            <w:gridSpan w:val="7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Итого по объе</w:t>
            </w: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к</w:t>
            </w: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ту</w:t>
            </w:r>
          </w:p>
        </w:tc>
        <w:tc>
          <w:tcPr>
            <w:tcW w:w="720" w:type="dxa"/>
            <w:gridSpan w:val="5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5066,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E5148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E5148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6080,</w:t>
            </w:r>
          </w:p>
        </w:tc>
        <w:tc>
          <w:tcPr>
            <w:tcW w:w="8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253,3</w:t>
            </w:r>
          </w:p>
        </w:tc>
        <w:tc>
          <w:tcPr>
            <w:tcW w:w="4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40" w:type="dxa"/>
            <w:gridSpan w:val="3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506,</w:t>
            </w:r>
          </w:p>
        </w:tc>
        <w:tc>
          <w:tcPr>
            <w:tcW w:w="680" w:type="dxa"/>
            <w:gridSpan w:val="6"/>
            <w:tcBorders>
              <w:right w:val="single" w:sz="8" w:space="0" w:color="auto"/>
            </w:tcBorders>
            <w:vAlign w:val="bottom"/>
          </w:tcPr>
          <w:p w:rsidR="0052052E" w:rsidRPr="000E5148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E5148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140,</w:t>
            </w: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gridAfter w:val="2"/>
          <w:wAfter w:w="160" w:type="dxa"/>
          <w:trHeight w:val="137"/>
        </w:trPr>
        <w:tc>
          <w:tcPr>
            <w:tcW w:w="426" w:type="dxa"/>
            <w:gridSpan w:val="2"/>
            <w:tcBorders>
              <w:left w:val="single" w:sz="4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2160" w:type="dxa"/>
            <w:gridSpan w:val="7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20" w:type="dxa"/>
            <w:gridSpan w:val="5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0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256</w:t>
            </w: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E5148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E5148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86</w:t>
            </w:r>
          </w:p>
        </w:tc>
        <w:tc>
          <w:tcPr>
            <w:tcW w:w="8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7</w:t>
            </w:r>
          </w:p>
        </w:tc>
        <w:tc>
          <w:tcPr>
            <w:tcW w:w="4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4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74</w:t>
            </w:r>
          </w:p>
        </w:tc>
        <w:tc>
          <w:tcPr>
            <w:tcW w:w="680" w:type="dxa"/>
            <w:gridSpan w:val="6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E5148" w:rsidRDefault="0052052E" w:rsidP="00066676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E5148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76</w:t>
            </w: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gridAfter w:val="2"/>
          <w:wAfter w:w="160" w:type="dxa"/>
          <w:trHeight w:val="139"/>
        </w:trPr>
        <w:tc>
          <w:tcPr>
            <w:tcW w:w="426" w:type="dxa"/>
            <w:gridSpan w:val="2"/>
            <w:tcBorders>
              <w:left w:val="single" w:sz="4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160" w:type="dxa"/>
            <w:gridSpan w:val="7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20" w:type="dxa"/>
            <w:gridSpan w:val="5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00" w:type="dxa"/>
            <w:gridSpan w:val="4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94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8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60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4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80" w:type="dxa"/>
            <w:gridSpan w:val="6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52052E">
        <w:tblPrEx>
          <w:jc w:val="left"/>
        </w:tblPrEx>
        <w:trPr>
          <w:gridAfter w:val="2"/>
          <w:wAfter w:w="160" w:type="dxa"/>
          <w:trHeight w:val="118"/>
        </w:trPr>
        <w:tc>
          <w:tcPr>
            <w:tcW w:w="426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2160" w:type="dxa"/>
            <w:gridSpan w:val="7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720" w:type="dxa"/>
            <w:gridSpan w:val="5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70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58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8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4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7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68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066676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</w:tbl>
    <w:p w:rsidR="00E02A8F" w:rsidRDefault="00E02A8F" w:rsidP="00E02A8F">
      <w:pPr>
        <w:ind w:left="2700"/>
        <w:rPr>
          <w:rFonts w:ascii="GOST type B" w:hAnsi="GOST type B"/>
          <w:i/>
          <w:sz w:val="20"/>
          <w:szCs w:val="20"/>
        </w:rPr>
      </w:pPr>
    </w:p>
    <w:p w:rsidR="003808E1" w:rsidRPr="003808E1" w:rsidRDefault="0052052E" w:rsidP="003808E1">
      <w:pPr>
        <w:rPr>
          <w:rFonts w:ascii="GOST type B" w:hAnsi="GOST type B"/>
          <w:bCs/>
          <w:i/>
          <w:sz w:val="28"/>
          <w:szCs w:val="28"/>
        </w:rPr>
      </w:pPr>
      <w:r>
        <w:rPr>
          <w:rFonts w:ascii="GOST type B" w:hAnsi="GOST type B"/>
          <w:b/>
          <w:bCs/>
          <w:i/>
          <w:sz w:val="28"/>
          <w:szCs w:val="28"/>
        </w:rPr>
        <w:br w:type="page"/>
      </w:r>
      <w:r w:rsidR="003808E1" w:rsidRPr="003808E1">
        <w:rPr>
          <w:rFonts w:ascii="GOST type B" w:hAnsi="GOST type B"/>
          <w:bCs/>
          <w:i/>
          <w:sz w:val="28"/>
          <w:szCs w:val="28"/>
        </w:rPr>
        <w:lastRenderedPageBreak/>
        <w:t xml:space="preserve"> </w:t>
      </w:r>
    </w:p>
    <w:p w:rsidR="00066676" w:rsidRDefault="00066676" w:rsidP="00066676">
      <w:pPr>
        <w:spacing w:line="259" w:lineRule="auto"/>
        <w:ind w:left="2260"/>
        <w:rPr>
          <w:rFonts w:ascii="GOST type B" w:hAnsi="GOST type B"/>
          <w:b/>
          <w:bCs/>
          <w:i/>
          <w:sz w:val="28"/>
          <w:szCs w:val="28"/>
        </w:rPr>
      </w:pPr>
      <w:r w:rsidRPr="00066676">
        <w:rPr>
          <w:rFonts w:ascii="GOST type B" w:hAnsi="GOST type B"/>
          <w:b/>
          <w:bCs/>
          <w:i/>
          <w:sz w:val="28"/>
          <w:szCs w:val="28"/>
        </w:rPr>
        <w:t>Таблица водопотребления (расчетный срок)</w:t>
      </w:r>
    </w:p>
    <w:p w:rsidR="00747FE6" w:rsidRPr="00747FE6" w:rsidRDefault="00747FE6" w:rsidP="00747FE6">
      <w:pPr>
        <w:spacing w:line="259" w:lineRule="auto"/>
        <w:ind w:left="2260"/>
        <w:jc w:val="right"/>
        <w:rPr>
          <w:rFonts w:ascii="GOST type B" w:hAnsi="GOST type B"/>
          <w:i/>
          <w:sz w:val="20"/>
          <w:szCs w:val="20"/>
        </w:rPr>
      </w:pPr>
      <w:r w:rsidRPr="00747FE6">
        <w:rPr>
          <w:rFonts w:ascii="GOST type B" w:hAnsi="GOST type B"/>
          <w:bCs/>
          <w:i/>
          <w:sz w:val="28"/>
          <w:szCs w:val="28"/>
        </w:rPr>
        <w:t>Таблица 40</w:t>
      </w:r>
    </w:p>
    <w:tbl>
      <w:tblPr>
        <w:tblW w:w="10088" w:type="dxa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9"/>
        <w:gridCol w:w="40"/>
        <w:gridCol w:w="539"/>
        <w:gridCol w:w="1297"/>
        <w:gridCol w:w="80"/>
        <w:gridCol w:w="20"/>
        <w:gridCol w:w="122"/>
        <w:gridCol w:w="397"/>
        <w:gridCol w:w="20"/>
        <w:gridCol w:w="220"/>
        <w:gridCol w:w="209"/>
        <w:gridCol w:w="350"/>
        <w:gridCol w:w="368"/>
        <w:gridCol w:w="1134"/>
        <w:gridCol w:w="55"/>
        <w:gridCol w:w="654"/>
        <w:gridCol w:w="709"/>
        <w:gridCol w:w="708"/>
        <w:gridCol w:w="184"/>
        <w:gridCol w:w="667"/>
        <w:gridCol w:w="567"/>
        <w:gridCol w:w="709"/>
        <w:gridCol w:w="193"/>
        <w:gridCol w:w="80"/>
        <w:gridCol w:w="80"/>
        <w:gridCol w:w="72"/>
        <w:gridCol w:w="120"/>
        <w:gridCol w:w="20"/>
        <w:gridCol w:w="10"/>
        <w:gridCol w:w="25"/>
      </w:tblGrid>
      <w:tr w:rsidR="0052052E" w:rsidRPr="00066676" w:rsidTr="000E5148">
        <w:trPr>
          <w:trHeight w:val="280"/>
          <w:jc w:val="center"/>
        </w:trPr>
        <w:tc>
          <w:tcPr>
            <w:tcW w:w="47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2052E" w:rsidRPr="00066676" w:rsidRDefault="0052052E" w:rsidP="0052052E">
            <w:pPr>
              <w:spacing w:after="0"/>
              <w:ind w:left="16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№</w:t>
            </w:r>
          </w:p>
          <w:p w:rsidR="0052052E" w:rsidRPr="00066676" w:rsidRDefault="0052052E" w:rsidP="0052052E">
            <w:pPr>
              <w:spacing w:after="0"/>
              <w:ind w:left="120"/>
              <w:jc w:val="center"/>
              <w:rPr>
                <w:rFonts w:ascii="GOST type B" w:hAnsi="GOST type B"/>
                <w:i/>
                <w:szCs w:val="24"/>
              </w:rPr>
            </w:pPr>
            <w:proofErr w:type="gramStart"/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п</w:t>
            </w:r>
            <w:proofErr w:type="gramEnd"/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/п</w:t>
            </w:r>
          </w:p>
        </w:tc>
        <w:tc>
          <w:tcPr>
            <w:tcW w:w="2058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Наименование</w:t>
            </w:r>
          </w:p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proofErr w:type="spellStart"/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водопотреб</w:t>
            </w: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и</w:t>
            </w: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телей</w:t>
            </w:r>
            <w:proofErr w:type="spellEnd"/>
          </w:p>
        </w:tc>
        <w:tc>
          <w:tcPr>
            <w:tcW w:w="84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052E" w:rsidRPr="00066676" w:rsidRDefault="0052052E" w:rsidP="0052052E">
            <w:pPr>
              <w:spacing w:after="0"/>
              <w:ind w:right="15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w w:val="97"/>
                <w:szCs w:val="24"/>
              </w:rPr>
              <w:t>ед.</w:t>
            </w:r>
          </w:p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изм.</w:t>
            </w:r>
          </w:p>
        </w:tc>
        <w:tc>
          <w:tcPr>
            <w:tcW w:w="71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2052E" w:rsidRPr="00066676" w:rsidRDefault="0052052E" w:rsidP="0052052E">
            <w:pPr>
              <w:spacing w:after="0"/>
              <w:ind w:right="6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кол-</w:t>
            </w:r>
          </w:p>
          <w:p w:rsidR="0052052E" w:rsidRPr="00066676" w:rsidRDefault="0052052E" w:rsidP="0052052E">
            <w:pPr>
              <w:spacing w:after="0"/>
              <w:ind w:right="60"/>
              <w:jc w:val="center"/>
              <w:rPr>
                <w:rFonts w:ascii="GOST type B" w:hAnsi="GOST type B"/>
                <w:i/>
                <w:szCs w:val="24"/>
              </w:rPr>
            </w:pPr>
            <w:r w:rsidRPr="00066676">
              <w:rPr>
                <w:rFonts w:ascii="GOST type B" w:hAnsi="GOST type B"/>
                <w:b/>
                <w:bCs/>
                <w:i/>
                <w:w w:val="95"/>
                <w:szCs w:val="24"/>
              </w:rPr>
              <w:t>во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Норм</w:t>
            </w:r>
          </w:p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а</w:t>
            </w:r>
          </w:p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водоп</w:t>
            </w:r>
            <w:proofErr w:type="spellEnd"/>
          </w:p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от-</w:t>
            </w:r>
          </w:p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066676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ребле</w:t>
            </w:r>
            <w:proofErr w:type="spellEnd"/>
          </w:p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066676">
              <w:rPr>
                <w:rFonts w:ascii="GOST type B" w:hAnsi="GOST type B"/>
                <w:b/>
                <w:bCs/>
                <w:i/>
                <w:w w:val="98"/>
                <w:szCs w:val="24"/>
              </w:rPr>
              <w:t>ния</w:t>
            </w:r>
            <w:proofErr w:type="spellEnd"/>
          </w:p>
        </w:tc>
        <w:tc>
          <w:tcPr>
            <w:tcW w:w="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2052E" w:rsidRPr="00066676" w:rsidRDefault="0052052E" w:rsidP="0052052E">
            <w:pPr>
              <w:spacing w:after="0"/>
              <w:ind w:left="16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proofErr w:type="gramStart"/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Q</w:t>
            </w:r>
            <w:proofErr w:type="gramEnd"/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ср</w:t>
            </w:r>
            <w:proofErr w:type="spellEnd"/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.</w:t>
            </w:r>
          </w:p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066676">
              <w:rPr>
                <w:rFonts w:ascii="GOST type B" w:hAnsi="GOST type B"/>
                <w:b/>
                <w:bCs/>
                <w:i/>
                <w:w w:val="98"/>
                <w:szCs w:val="24"/>
              </w:rPr>
              <w:t>сут</w:t>
            </w:r>
            <w:proofErr w:type="spellEnd"/>
          </w:p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м3/су</w:t>
            </w:r>
          </w:p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т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Кс</w:t>
            </w:r>
          </w:p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proofErr w:type="spellStart"/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ут</w:t>
            </w:r>
            <w:proofErr w:type="spellEnd"/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2052E" w:rsidRPr="00066676" w:rsidRDefault="0052052E" w:rsidP="0052052E">
            <w:pPr>
              <w:spacing w:after="0"/>
              <w:ind w:left="1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proofErr w:type="gramStart"/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Q</w:t>
            </w:r>
            <w:proofErr w:type="gramEnd"/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мах</w:t>
            </w:r>
            <w:proofErr w:type="spellEnd"/>
          </w:p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w w:val="98"/>
                <w:szCs w:val="24"/>
              </w:rPr>
              <w:t>.</w:t>
            </w:r>
            <w:proofErr w:type="spellStart"/>
            <w:r w:rsidRPr="00066676">
              <w:rPr>
                <w:rFonts w:ascii="GOST type B" w:hAnsi="GOST type B"/>
                <w:b/>
                <w:bCs/>
                <w:i/>
                <w:w w:val="98"/>
                <w:szCs w:val="24"/>
              </w:rPr>
              <w:t>сут</w:t>
            </w:r>
            <w:proofErr w:type="spellEnd"/>
          </w:p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м3/су</w:t>
            </w:r>
          </w:p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т</w:t>
            </w:r>
          </w:p>
        </w:tc>
        <w:tc>
          <w:tcPr>
            <w:tcW w:w="85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2052E" w:rsidRPr="00066676" w:rsidRDefault="0052052E" w:rsidP="0052052E">
            <w:pPr>
              <w:spacing w:after="0"/>
              <w:ind w:left="1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proofErr w:type="gramStart"/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Q</w:t>
            </w:r>
            <w:proofErr w:type="gramEnd"/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ср</w:t>
            </w:r>
            <w:proofErr w:type="spellEnd"/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.</w:t>
            </w:r>
          </w:p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час</w:t>
            </w:r>
          </w:p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м3/су</w:t>
            </w:r>
          </w:p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т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proofErr w:type="spellStart"/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Кч</w:t>
            </w:r>
            <w:proofErr w:type="spellEnd"/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2052E" w:rsidRPr="00066676" w:rsidRDefault="0052052E" w:rsidP="0052052E">
            <w:pPr>
              <w:spacing w:after="0"/>
              <w:ind w:left="24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Q</w:t>
            </w:r>
          </w:p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мах</w:t>
            </w:r>
          </w:p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w w:val="98"/>
                <w:szCs w:val="24"/>
              </w:rPr>
              <w:t>м3/ч</w:t>
            </w:r>
          </w:p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ас</w:t>
            </w:r>
          </w:p>
        </w:tc>
        <w:tc>
          <w:tcPr>
            <w:tcW w:w="545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2052E" w:rsidRPr="00066676" w:rsidRDefault="0052052E" w:rsidP="0052052E">
            <w:pPr>
              <w:spacing w:after="0"/>
              <w:ind w:left="100"/>
              <w:jc w:val="center"/>
              <w:rPr>
                <w:rFonts w:ascii="GOST type B" w:hAnsi="GOST type B"/>
                <w:i/>
                <w:szCs w:val="24"/>
              </w:rPr>
            </w:pPr>
            <w:proofErr w:type="spellStart"/>
            <w:proofErr w:type="gramStart"/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q</w:t>
            </w:r>
            <w:proofErr w:type="gramEnd"/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л</w:t>
            </w:r>
            <w:proofErr w:type="spellEnd"/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/с</w:t>
            </w:r>
          </w:p>
        </w:tc>
        <w:tc>
          <w:tcPr>
            <w:tcW w:w="30" w:type="dxa"/>
            <w:gridSpan w:val="2"/>
            <w:tcBorders>
              <w:top w:val="single" w:sz="8" w:space="0" w:color="auto"/>
              <w:lef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5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0E5148">
        <w:trPr>
          <w:trHeight w:val="276"/>
          <w:jc w:val="center"/>
        </w:trPr>
        <w:tc>
          <w:tcPr>
            <w:tcW w:w="479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ind w:left="12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58" w:type="dxa"/>
            <w:gridSpan w:val="5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4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1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ind w:right="60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8" w:type="dxa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851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545" w:type="dxa"/>
            <w:gridSpan w:val="5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ind w:left="10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tcBorders>
              <w:lef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5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0E5148">
        <w:trPr>
          <w:trHeight w:val="276"/>
          <w:jc w:val="center"/>
        </w:trPr>
        <w:tc>
          <w:tcPr>
            <w:tcW w:w="479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ind w:left="120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2058" w:type="dxa"/>
            <w:gridSpan w:val="5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84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71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ind w:right="6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708" w:type="dxa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851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545" w:type="dxa"/>
            <w:gridSpan w:val="5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30" w:type="dxa"/>
            <w:gridSpan w:val="2"/>
            <w:tcBorders>
              <w:lef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5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0E5148">
        <w:trPr>
          <w:trHeight w:val="139"/>
          <w:jc w:val="center"/>
        </w:trPr>
        <w:tc>
          <w:tcPr>
            <w:tcW w:w="479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ind w:left="120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2058" w:type="dxa"/>
            <w:gridSpan w:val="5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84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71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ind w:right="6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708" w:type="dxa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851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545" w:type="dxa"/>
            <w:gridSpan w:val="5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gridSpan w:val="2"/>
            <w:tcBorders>
              <w:lef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5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0E5148">
        <w:trPr>
          <w:trHeight w:val="137"/>
          <w:jc w:val="center"/>
        </w:trPr>
        <w:tc>
          <w:tcPr>
            <w:tcW w:w="479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2058" w:type="dxa"/>
            <w:gridSpan w:val="5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4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1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09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08" w:type="dxa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51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545" w:type="dxa"/>
            <w:gridSpan w:val="5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30" w:type="dxa"/>
            <w:gridSpan w:val="2"/>
            <w:tcBorders>
              <w:lef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25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0E5148">
        <w:trPr>
          <w:trHeight w:val="276"/>
          <w:jc w:val="center"/>
        </w:trPr>
        <w:tc>
          <w:tcPr>
            <w:tcW w:w="479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58" w:type="dxa"/>
            <w:gridSpan w:val="5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4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1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8" w:type="dxa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851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545" w:type="dxa"/>
            <w:gridSpan w:val="5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tcBorders>
              <w:lef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5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0E5148">
        <w:trPr>
          <w:trHeight w:val="279"/>
          <w:jc w:val="center"/>
        </w:trPr>
        <w:tc>
          <w:tcPr>
            <w:tcW w:w="479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58" w:type="dxa"/>
            <w:gridSpan w:val="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4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18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51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45" w:type="dxa"/>
            <w:gridSpan w:val="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tcBorders>
              <w:left w:val="single" w:sz="4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5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0E5148">
        <w:trPr>
          <w:trHeight w:val="306"/>
          <w:jc w:val="center"/>
        </w:trPr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ind w:left="12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eastAsia="Arial" w:hAnsi="GOST type B" w:cs="Arial"/>
                <w:i/>
                <w:szCs w:val="24"/>
              </w:rPr>
              <w:t>1</w:t>
            </w:r>
          </w:p>
        </w:tc>
        <w:tc>
          <w:tcPr>
            <w:tcW w:w="40" w:type="dxa"/>
            <w:tcBorders>
              <w:top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bottom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ind w:left="4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</w:t>
            </w:r>
          </w:p>
        </w:tc>
        <w:tc>
          <w:tcPr>
            <w:tcW w:w="80" w:type="dxa"/>
            <w:tcBorders>
              <w:top w:val="single" w:sz="4" w:space="0" w:color="auto"/>
              <w:bottom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42" w:type="dxa"/>
            <w:gridSpan w:val="2"/>
            <w:tcBorders>
              <w:top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17" w:type="dxa"/>
            <w:gridSpan w:val="2"/>
            <w:tcBorders>
              <w:top w:val="single" w:sz="4" w:space="0" w:color="auto"/>
              <w:bottom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29" w:type="dxa"/>
            <w:gridSpan w:val="2"/>
            <w:tcBorders>
              <w:top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ind w:right="15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3</w:t>
            </w:r>
          </w:p>
        </w:tc>
        <w:tc>
          <w:tcPr>
            <w:tcW w:w="350" w:type="dxa"/>
            <w:tcBorders>
              <w:top w:val="single" w:sz="4" w:space="0" w:color="auto"/>
              <w:bottom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68" w:type="dxa"/>
            <w:tcBorders>
              <w:top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ind w:right="6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5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6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7</w:t>
            </w:r>
          </w:p>
        </w:tc>
        <w:tc>
          <w:tcPr>
            <w:tcW w:w="708" w:type="dxa"/>
            <w:tcBorders>
              <w:top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8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9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10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11</w:t>
            </w:r>
          </w:p>
        </w:tc>
        <w:tc>
          <w:tcPr>
            <w:tcW w:w="425" w:type="dxa"/>
            <w:gridSpan w:val="4"/>
            <w:tcBorders>
              <w:top w:val="single" w:sz="4" w:space="0" w:color="auto"/>
              <w:bottom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120" w:type="dxa"/>
            <w:tcBorders>
              <w:top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tcBorders>
              <w:bottom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5" w:type="dxa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0E5148">
        <w:trPr>
          <w:trHeight w:val="307"/>
          <w:jc w:val="center"/>
        </w:trPr>
        <w:tc>
          <w:tcPr>
            <w:tcW w:w="439" w:type="dxa"/>
            <w:tcBorders>
              <w:left w:val="single" w:sz="4" w:space="0" w:color="auto"/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0" w:type="dxa"/>
            <w:tcBorders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39" w:type="dxa"/>
            <w:tcBorders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97" w:type="dxa"/>
            <w:tcBorders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0" w:type="dxa"/>
            <w:tcBorders>
              <w:bottom w:val="single" w:sz="8" w:space="0" w:color="DDD9C3"/>
            </w:tcBorders>
            <w:shd w:val="clear" w:color="auto" w:fill="DDD9C3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42" w:type="dxa"/>
            <w:gridSpan w:val="2"/>
            <w:tcBorders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17" w:type="dxa"/>
            <w:gridSpan w:val="2"/>
            <w:tcBorders>
              <w:bottom w:val="single" w:sz="8" w:space="0" w:color="DDD9C3"/>
            </w:tcBorders>
            <w:shd w:val="clear" w:color="auto" w:fill="DDD9C3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20" w:type="dxa"/>
            <w:tcBorders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187" w:type="dxa"/>
            <w:gridSpan w:val="8"/>
            <w:tcBorders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066676" w:rsidRPr="00066676" w:rsidRDefault="00066676" w:rsidP="0052052E">
            <w:pPr>
              <w:spacing w:after="0"/>
              <w:ind w:left="2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Жилищно-коммунальный се</w:t>
            </w: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к</w:t>
            </w: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тор</w:t>
            </w:r>
          </w:p>
        </w:tc>
        <w:tc>
          <w:tcPr>
            <w:tcW w:w="851" w:type="dxa"/>
            <w:gridSpan w:val="2"/>
            <w:tcBorders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7" w:type="dxa"/>
            <w:tcBorders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53" w:type="dxa"/>
            <w:gridSpan w:val="3"/>
            <w:tcBorders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" w:type="dxa"/>
            <w:tcBorders>
              <w:bottom w:val="single" w:sz="8" w:space="0" w:color="DDD9C3"/>
            </w:tcBorders>
            <w:shd w:val="clear" w:color="auto" w:fill="DDD9C3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DDD9C3"/>
              <w:right w:val="single" w:sz="8" w:space="0" w:color="auto"/>
            </w:tcBorders>
            <w:shd w:val="clear" w:color="auto" w:fill="DDD9C3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5" w:type="dxa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0E5148">
        <w:trPr>
          <w:trHeight w:val="256"/>
          <w:jc w:val="center"/>
        </w:trPr>
        <w:tc>
          <w:tcPr>
            <w:tcW w:w="439" w:type="dxa"/>
            <w:tcBorders>
              <w:top w:val="single" w:sz="8" w:space="0" w:color="auto"/>
              <w:lef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058" w:type="dxa"/>
            <w:gridSpan w:val="5"/>
            <w:vMerge w:val="restart"/>
            <w:tcBorders>
              <w:top w:val="single" w:sz="8" w:space="0" w:color="auto"/>
              <w:right w:val="single" w:sz="8" w:space="0" w:color="auto"/>
            </w:tcBorders>
            <w:vAlign w:val="center"/>
          </w:tcPr>
          <w:p w:rsidR="0052052E" w:rsidRPr="00066676" w:rsidRDefault="0052052E" w:rsidP="0052052E">
            <w:pPr>
              <w:spacing w:after="0" w:line="256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Количество</w:t>
            </w:r>
          </w:p>
          <w:p w:rsidR="0052052E" w:rsidRPr="00066676" w:rsidRDefault="0052052E" w:rsidP="0052052E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проживающих в</w:t>
            </w:r>
          </w:p>
          <w:p w:rsidR="0052052E" w:rsidRPr="00066676" w:rsidRDefault="0052052E" w:rsidP="0052052E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 xml:space="preserve">жилых </w:t>
            </w:r>
            <w:proofErr w:type="gramStart"/>
            <w:r w:rsidRPr="00066676">
              <w:rPr>
                <w:rFonts w:ascii="GOST type B" w:hAnsi="GOST type B"/>
                <w:i/>
                <w:szCs w:val="24"/>
              </w:rPr>
              <w:t>домах</w:t>
            </w:r>
            <w:proofErr w:type="gramEnd"/>
          </w:p>
          <w:p w:rsidR="0052052E" w:rsidRPr="00066676" w:rsidRDefault="0052052E" w:rsidP="0052052E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оборудованные</w:t>
            </w:r>
          </w:p>
          <w:p w:rsidR="0052052E" w:rsidRPr="00066676" w:rsidRDefault="0052052E" w:rsidP="0052052E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водопроводом,</w:t>
            </w:r>
          </w:p>
          <w:p w:rsidR="0052052E" w:rsidRPr="00066676" w:rsidRDefault="0052052E" w:rsidP="0052052E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канализацией,</w:t>
            </w:r>
          </w:p>
          <w:p w:rsidR="0052052E" w:rsidRPr="00066676" w:rsidRDefault="0052052E" w:rsidP="0052052E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газоснабжен</w:t>
            </w:r>
            <w:r w:rsidRPr="00066676">
              <w:rPr>
                <w:rFonts w:ascii="GOST type B" w:hAnsi="GOST type B"/>
                <w:i/>
                <w:szCs w:val="24"/>
              </w:rPr>
              <w:t>и</w:t>
            </w:r>
            <w:r w:rsidRPr="00066676">
              <w:rPr>
                <w:rFonts w:ascii="GOST type B" w:hAnsi="GOST type B"/>
                <w:i/>
                <w:szCs w:val="24"/>
              </w:rPr>
              <w:t>ем и</w:t>
            </w:r>
          </w:p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ваннами</w:t>
            </w:r>
          </w:p>
        </w:tc>
        <w:tc>
          <w:tcPr>
            <w:tcW w:w="417" w:type="dxa"/>
            <w:gridSpan w:val="2"/>
            <w:tcBorders>
              <w:top w:val="single" w:sz="8" w:space="0" w:color="auto"/>
              <w:lef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20" w:type="dxa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09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18" w:type="dxa"/>
            <w:gridSpan w:val="2"/>
            <w:vMerge w:val="restart"/>
            <w:tcBorders>
              <w:top w:val="single" w:sz="8" w:space="0" w:color="auto"/>
              <w:right w:val="single" w:sz="8" w:space="0" w:color="auto"/>
            </w:tcBorders>
            <w:vAlign w:val="center"/>
          </w:tcPr>
          <w:p w:rsidR="0052052E" w:rsidRPr="00066676" w:rsidRDefault="0052052E" w:rsidP="0052052E">
            <w:pPr>
              <w:spacing w:after="0"/>
              <w:ind w:right="20"/>
              <w:jc w:val="center"/>
              <w:rPr>
                <w:rFonts w:ascii="GOST type B" w:hAnsi="GOST type B"/>
                <w:i/>
              </w:rPr>
            </w:pPr>
            <w:r w:rsidRPr="00066676">
              <w:rPr>
                <w:rFonts w:ascii="GOST type B" w:hAnsi="GOST type B"/>
                <w:i/>
                <w:w w:val="93"/>
                <w:szCs w:val="24"/>
              </w:rPr>
              <w:t>20000</w:t>
            </w:r>
          </w:p>
        </w:tc>
        <w:tc>
          <w:tcPr>
            <w:tcW w:w="1134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09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09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08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51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567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09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53" w:type="dxa"/>
            <w:gridSpan w:val="3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2" w:type="dxa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" w:type="dxa"/>
            <w:gridSpan w:val="2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5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0E5148">
        <w:trPr>
          <w:trHeight w:val="276"/>
          <w:jc w:val="center"/>
        </w:trPr>
        <w:tc>
          <w:tcPr>
            <w:tcW w:w="439" w:type="dxa"/>
            <w:tcBorders>
              <w:lef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58" w:type="dxa"/>
            <w:gridSpan w:val="5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17" w:type="dxa"/>
            <w:gridSpan w:val="2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9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18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ind w:right="20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134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8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51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7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53" w:type="dxa"/>
            <w:gridSpan w:val="3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5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0E5148">
        <w:trPr>
          <w:trHeight w:val="276"/>
          <w:jc w:val="center"/>
        </w:trPr>
        <w:tc>
          <w:tcPr>
            <w:tcW w:w="439" w:type="dxa"/>
            <w:tcBorders>
              <w:lef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58" w:type="dxa"/>
            <w:gridSpan w:val="5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17" w:type="dxa"/>
            <w:gridSpan w:val="2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9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18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ind w:right="20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134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8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51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7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53" w:type="dxa"/>
            <w:gridSpan w:val="3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5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0E5148">
        <w:trPr>
          <w:trHeight w:val="276"/>
          <w:jc w:val="center"/>
        </w:trPr>
        <w:tc>
          <w:tcPr>
            <w:tcW w:w="439" w:type="dxa"/>
            <w:vMerge w:val="restart"/>
            <w:tcBorders>
              <w:lef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1</w:t>
            </w: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58" w:type="dxa"/>
            <w:gridSpan w:val="5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17" w:type="dxa"/>
            <w:gridSpan w:val="2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29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7"/>
                <w:szCs w:val="24"/>
              </w:rPr>
              <w:t>чел</w:t>
            </w:r>
          </w:p>
        </w:tc>
        <w:tc>
          <w:tcPr>
            <w:tcW w:w="718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ind w:righ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1134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230</w:t>
            </w:r>
          </w:p>
        </w:tc>
        <w:tc>
          <w:tcPr>
            <w:tcW w:w="709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4600</w:t>
            </w: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8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5520,</w:t>
            </w:r>
          </w:p>
        </w:tc>
        <w:tc>
          <w:tcPr>
            <w:tcW w:w="851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230</w:t>
            </w:r>
          </w:p>
        </w:tc>
        <w:tc>
          <w:tcPr>
            <w:tcW w:w="567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460,</w:t>
            </w:r>
          </w:p>
        </w:tc>
        <w:tc>
          <w:tcPr>
            <w:tcW w:w="425" w:type="dxa"/>
            <w:gridSpan w:val="4"/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127,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5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0E5148">
        <w:trPr>
          <w:trHeight w:val="139"/>
          <w:jc w:val="center"/>
        </w:trPr>
        <w:tc>
          <w:tcPr>
            <w:tcW w:w="439" w:type="dxa"/>
            <w:vMerge/>
            <w:tcBorders>
              <w:lef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058" w:type="dxa"/>
            <w:gridSpan w:val="5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17" w:type="dxa"/>
            <w:gridSpan w:val="2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29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18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134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09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08" w:type="dxa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00</w:t>
            </w:r>
          </w:p>
        </w:tc>
        <w:tc>
          <w:tcPr>
            <w:tcW w:w="851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67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09" w:type="dxa"/>
            <w:vMerge w:val="restart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00</w:t>
            </w:r>
          </w:p>
        </w:tc>
        <w:tc>
          <w:tcPr>
            <w:tcW w:w="425" w:type="dxa"/>
            <w:gridSpan w:val="4"/>
            <w:vMerge w:val="restart"/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78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5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0E5148">
        <w:trPr>
          <w:trHeight w:val="137"/>
          <w:jc w:val="center"/>
        </w:trPr>
        <w:tc>
          <w:tcPr>
            <w:tcW w:w="439" w:type="dxa"/>
            <w:tcBorders>
              <w:lef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2058" w:type="dxa"/>
            <w:gridSpan w:val="5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417" w:type="dxa"/>
            <w:gridSpan w:val="2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220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209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18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134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09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08" w:type="dxa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51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567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09" w:type="dxa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425" w:type="dxa"/>
            <w:gridSpan w:val="4"/>
            <w:vMerge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25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0E5148">
        <w:trPr>
          <w:trHeight w:val="276"/>
          <w:jc w:val="center"/>
        </w:trPr>
        <w:tc>
          <w:tcPr>
            <w:tcW w:w="439" w:type="dxa"/>
            <w:tcBorders>
              <w:lef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58" w:type="dxa"/>
            <w:gridSpan w:val="5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17" w:type="dxa"/>
            <w:gridSpan w:val="2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9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18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134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8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51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7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53" w:type="dxa"/>
            <w:gridSpan w:val="3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5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0E5148">
        <w:trPr>
          <w:trHeight w:val="276"/>
          <w:jc w:val="center"/>
        </w:trPr>
        <w:tc>
          <w:tcPr>
            <w:tcW w:w="439" w:type="dxa"/>
            <w:tcBorders>
              <w:lef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58" w:type="dxa"/>
            <w:gridSpan w:val="5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417" w:type="dxa"/>
            <w:gridSpan w:val="2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9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18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134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8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51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7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53" w:type="dxa"/>
            <w:gridSpan w:val="3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5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0E5148">
        <w:trPr>
          <w:trHeight w:val="281"/>
          <w:jc w:val="center"/>
        </w:trPr>
        <w:tc>
          <w:tcPr>
            <w:tcW w:w="439" w:type="dxa"/>
            <w:tcBorders>
              <w:left w:val="single" w:sz="4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58" w:type="dxa"/>
            <w:gridSpan w:val="5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17" w:type="dxa"/>
            <w:gridSpan w:val="2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18" w:type="dxa"/>
            <w:gridSpan w:val="2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13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8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51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7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53" w:type="dxa"/>
            <w:gridSpan w:val="3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5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0E5148" w:rsidRPr="00066676" w:rsidTr="000E5148">
        <w:trPr>
          <w:trHeight w:val="261"/>
          <w:jc w:val="center"/>
        </w:trPr>
        <w:tc>
          <w:tcPr>
            <w:tcW w:w="439" w:type="dxa"/>
            <w:tcBorders>
              <w:lef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058" w:type="dxa"/>
            <w:gridSpan w:val="5"/>
            <w:vMerge w:val="restart"/>
            <w:tcBorders>
              <w:right w:val="single" w:sz="8" w:space="0" w:color="auto"/>
            </w:tcBorders>
            <w:vAlign w:val="center"/>
          </w:tcPr>
          <w:p w:rsidR="000E5148" w:rsidRPr="00066676" w:rsidRDefault="000E5148" w:rsidP="0052052E">
            <w:pPr>
              <w:spacing w:after="0" w:line="260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Количество</w:t>
            </w:r>
          </w:p>
          <w:p w:rsidR="000E5148" w:rsidRPr="00066676" w:rsidRDefault="000E5148" w:rsidP="0052052E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проживающих в</w:t>
            </w:r>
          </w:p>
          <w:p w:rsidR="000E5148" w:rsidRPr="00066676" w:rsidRDefault="000E5148" w:rsidP="0052052E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 xml:space="preserve">жилых </w:t>
            </w:r>
            <w:proofErr w:type="gramStart"/>
            <w:r w:rsidRPr="00066676">
              <w:rPr>
                <w:rFonts w:ascii="GOST type B" w:hAnsi="GOST type B"/>
                <w:i/>
                <w:szCs w:val="24"/>
              </w:rPr>
              <w:t>домах</w:t>
            </w:r>
            <w:proofErr w:type="gramEnd"/>
          </w:p>
          <w:p w:rsidR="000E5148" w:rsidRPr="00066676" w:rsidRDefault="000E5148" w:rsidP="0052052E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оборудованные</w:t>
            </w:r>
          </w:p>
          <w:p w:rsidR="000E5148" w:rsidRPr="00066676" w:rsidRDefault="000E5148" w:rsidP="0052052E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водопроводом,</w:t>
            </w:r>
          </w:p>
          <w:p w:rsidR="000E5148" w:rsidRPr="00066676" w:rsidRDefault="000E5148" w:rsidP="0052052E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канализацией,</w:t>
            </w:r>
          </w:p>
          <w:p w:rsidR="000E5148" w:rsidRPr="0052052E" w:rsidRDefault="000E5148" w:rsidP="0052052E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lastRenderedPageBreak/>
              <w:t>газоснабжен</w:t>
            </w:r>
            <w:r w:rsidRPr="00066676">
              <w:rPr>
                <w:rFonts w:ascii="GOST type B" w:hAnsi="GOST type B"/>
                <w:i/>
                <w:szCs w:val="24"/>
              </w:rPr>
              <w:t>и</w:t>
            </w:r>
            <w:r w:rsidRPr="00066676">
              <w:rPr>
                <w:rFonts w:ascii="GOST type B" w:hAnsi="GOST type B"/>
                <w:i/>
                <w:szCs w:val="24"/>
              </w:rPr>
              <w:t>ем без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066676">
              <w:rPr>
                <w:rFonts w:ascii="GOST type B" w:hAnsi="GOST type B"/>
                <w:i/>
                <w:szCs w:val="24"/>
              </w:rPr>
              <w:t>ванн</w:t>
            </w:r>
          </w:p>
        </w:tc>
        <w:tc>
          <w:tcPr>
            <w:tcW w:w="417" w:type="dxa"/>
            <w:gridSpan w:val="2"/>
            <w:tcBorders>
              <w:lef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20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18" w:type="dxa"/>
            <w:gridSpan w:val="2"/>
            <w:vMerge w:val="restart"/>
            <w:tcBorders>
              <w:right w:val="single" w:sz="8" w:space="0" w:color="auto"/>
            </w:tcBorders>
            <w:vAlign w:val="center"/>
          </w:tcPr>
          <w:p w:rsidR="000E5148" w:rsidRPr="00066676" w:rsidRDefault="000E5148" w:rsidP="000E5148">
            <w:pPr>
              <w:spacing w:after="0"/>
              <w:ind w:right="20"/>
              <w:jc w:val="center"/>
              <w:rPr>
                <w:rFonts w:ascii="GOST type B" w:hAnsi="GOST type B"/>
                <w:i/>
              </w:rPr>
            </w:pPr>
            <w:r w:rsidRPr="00066676">
              <w:rPr>
                <w:rFonts w:ascii="GOST type B" w:hAnsi="GOST type B"/>
                <w:i/>
                <w:w w:val="93"/>
                <w:szCs w:val="24"/>
              </w:rPr>
              <w:t>10000</w:t>
            </w:r>
          </w:p>
        </w:tc>
        <w:tc>
          <w:tcPr>
            <w:tcW w:w="1134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09" w:type="dxa"/>
            <w:gridSpan w:val="2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08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51" w:type="dxa"/>
            <w:gridSpan w:val="2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567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53" w:type="dxa"/>
            <w:gridSpan w:val="3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2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" w:type="dxa"/>
            <w:gridSpan w:val="2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5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0E5148" w:rsidRPr="00066676" w:rsidTr="000E5148">
        <w:trPr>
          <w:trHeight w:val="276"/>
          <w:jc w:val="center"/>
        </w:trPr>
        <w:tc>
          <w:tcPr>
            <w:tcW w:w="439" w:type="dxa"/>
            <w:tcBorders>
              <w:lef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58" w:type="dxa"/>
            <w:gridSpan w:val="5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17" w:type="dxa"/>
            <w:gridSpan w:val="2"/>
            <w:tcBorders>
              <w:lef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18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ind w:right="20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134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gridSpan w:val="2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8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51" w:type="dxa"/>
            <w:gridSpan w:val="2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7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53" w:type="dxa"/>
            <w:gridSpan w:val="3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5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0E5148" w:rsidRPr="00066676" w:rsidTr="000E5148">
        <w:trPr>
          <w:trHeight w:val="276"/>
          <w:jc w:val="center"/>
        </w:trPr>
        <w:tc>
          <w:tcPr>
            <w:tcW w:w="439" w:type="dxa"/>
            <w:tcBorders>
              <w:lef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58" w:type="dxa"/>
            <w:gridSpan w:val="5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17" w:type="dxa"/>
            <w:gridSpan w:val="2"/>
            <w:tcBorders>
              <w:lef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18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ind w:right="20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134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gridSpan w:val="2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8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51" w:type="dxa"/>
            <w:gridSpan w:val="2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7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53" w:type="dxa"/>
            <w:gridSpan w:val="3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5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0E5148" w:rsidRPr="00066676" w:rsidTr="000E5148">
        <w:trPr>
          <w:trHeight w:val="276"/>
          <w:jc w:val="center"/>
        </w:trPr>
        <w:tc>
          <w:tcPr>
            <w:tcW w:w="439" w:type="dxa"/>
            <w:vMerge w:val="restart"/>
            <w:tcBorders>
              <w:lef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2</w:t>
            </w: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58" w:type="dxa"/>
            <w:gridSpan w:val="5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17" w:type="dxa"/>
            <w:gridSpan w:val="2"/>
            <w:tcBorders>
              <w:lef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29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7"/>
                <w:szCs w:val="24"/>
              </w:rPr>
              <w:t>чел</w:t>
            </w:r>
          </w:p>
        </w:tc>
        <w:tc>
          <w:tcPr>
            <w:tcW w:w="718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ind w:righ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1134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160</w:t>
            </w:r>
          </w:p>
        </w:tc>
        <w:tc>
          <w:tcPr>
            <w:tcW w:w="709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1600</w:t>
            </w: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8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1920,</w:t>
            </w:r>
          </w:p>
        </w:tc>
        <w:tc>
          <w:tcPr>
            <w:tcW w:w="851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80</w:t>
            </w:r>
          </w:p>
        </w:tc>
        <w:tc>
          <w:tcPr>
            <w:tcW w:w="567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160,</w:t>
            </w:r>
          </w:p>
        </w:tc>
        <w:tc>
          <w:tcPr>
            <w:tcW w:w="425" w:type="dxa"/>
            <w:gridSpan w:val="4"/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44,4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5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0E5148" w:rsidRPr="00066676" w:rsidTr="000E5148">
        <w:trPr>
          <w:trHeight w:val="139"/>
          <w:jc w:val="center"/>
        </w:trPr>
        <w:tc>
          <w:tcPr>
            <w:tcW w:w="439" w:type="dxa"/>
            <w:vMerge/>
            <w:tcBorders>
              <w:lef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058" w:type="dxa"/>
            <w:gridSpan w:val="5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17" w:type="dxa"/>
            <w:gridSpan w:val="2"/>
            <w:tcBorders>
              <w:lef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29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18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134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09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08" w:type="dxa"/>
            <w:vMerge w:val="restart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00</w:t>
            </w:r>
          </w:p>
        </w:tc>
        <w:tc>
          <w:tcPr>
            <w:tcW w:w="851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67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09" w:type="dxa"/>
            <w:vMerge w:val="restart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00</w:t>
            </w:r>
          </w:p>
        </w:tc>
        <w:tc>
          <w:tcPr>
            <w:tcW w:w="425" w:type="dxa"/>
            <w:gridSpan w:val="4"/>
            <w:vMerge w:val="restart"/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4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0" w:type="dxa"/>
            <w:gridSpan w:val="2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5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0E5148" w:rsidRPr="00066676" w:rsidTr="000E5148">
        <w:trPr>
          <w:trHeight w:val="137"/>
          <w:jc w:val="center"/>
        </w:trPr>
        <w:tc>
          <w:tcPr>
            <w:tcW w:w="439" w:type="dxa"/>
            <w:tcBorders>
              <w:lef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2058" w:type="dxa"/>
            <w:gridSpan w:val="5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417" w:type="dxa"/>
            <w:gridSpan w:val="2"/>
            <w:tcBorders>
              <w:lef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220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2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18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134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09" w:type="dxa"/>
            <w:gridSpan w:val="2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08" w:type="dxa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51" w:type="dxa"/>
            <w:gridSpan w:val="2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567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09" w:type="dxa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425" w:type="dxa"/>
            <w:gridSpan w:val="4"/>
            <w:vMerge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30" w:type="dxa"/>
            <w:gridSpan w:val="2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25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0E5148" w:rsidRPr="00066676" w:rsidTr="000E5148">
        <w:trPr>
          <w:trHeight w:val="276"/>
          <w:jc w:val="center"/>
        </w:trPr>
        <w:tc>
          <w:tcPr>
            <w:tcW w:w="439" w:type="dxa"/>
            <w:tcBorders>
              <w:lef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58" w:type="dxa"/>
            <w:gridSpan w:val="5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17" w:type="dxa"/>
            <w:gridSpan w:val="2"/>
            <w:tcBorders>
              <w:lef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18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134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gridSpan w:val="2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vMerge w:val="restart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1,2</w:t>
            </w:r>
          </w:p>
        </w:tc>
        <w:tc>
          <w:tcPr>
            <w:tcW w:w="708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51" w:type="dxa"/>
            <w:gridSpan w:val="2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7" w:type="dxa"/>
            <w:vMerge w:val="restart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2,</w:t>
            </w: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53" w:type="dxa"/>
            <w:gridSpan w:val="3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5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0E5148" w:rsidRPr="00066676" w:rsidTr="000E5148">
        <w:trPr>
          <w:trHeight w:val="115"/>
          <w:jc w:val="center"/>
        </w:trPr>
        <w:tc>
          <w:tcPr>
            <w:tcW w:w="439" w:type="dxa"/>
            <w:tcBorders>
              <w:lef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2058" w:type="dxa"/>
            <w:gridSpan w:val="5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417" w:type="dxa"/>
            <w:gridSpan w:val="2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220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2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718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1134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709" w:type="dxa"/>
            <w:gridSpan w:val="2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709" w:type="dxa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708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851" w:type="dxa"/>
            <w:gridSpan w:val="2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567" w:type="dxa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353" w:type="dxa"/>
            <w:gridSpan w:val="3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72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30" w:type="dxa"/>
            <w:gridSpan w:val="2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25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0E5148" w:rsidRPr="00066676" w:rsidTr="000E5148">
        <w:trPr>
          <w:trHeight w:val="161"/>
          <w:jc w:val="center"/>
        </w:trPr>
        <w:tc>
          <w:tcPr>
            <w:tcW w:w="439" w:type="dxa"/>
            <w:tcBorders>
              <w:lef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2058" w:type="dxa"/>
            <w:gridSpan w:val="5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417" w:type="dxa"/>
            <w:gridSpan w:val="2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220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2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718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1134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709" w:type="dxa"/>
            <w:gridSpan w:val="2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708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851" w:type="dxa"/>
            <w:gridSpan w:val="2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567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353" w:type="dxa"/>
            <w:gridSpan w:val="3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72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30" w:type="dxa"/>
            <w:gridSpan w:val="2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25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0E5148" w:rsidRPr="00066676" w:rsidTr="000E5148">
        <w:trPr>
          <w:trHeight w:val="281"/>
          <w:jc w:val="center"/>
        </w:trPr>
        <w:tc>
          <w:tcPr>
            <w:tcW w:w="439" w:type="dxa"/>
            <w:tcBorders>
              <w:left w:val="single" w:sz="4" w:space="0" w:color="auto"/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58" w:type="dxa"/>
            <w:gridSpan w:val="5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17" w:type="dxa"/>
            <w:gridSpan w:val="2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18" w:type="dxa"/>
            <w:gridSpan w:val="2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13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8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51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7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53" w:type="dxa"/>
            <w:gridSpan w:val="3"/>
            <w:tcBorders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" w:type="dxa"/>
            <w:tcBorders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tcBorders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5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0E5148" w:rsidRPr="00066676" w:rsidTr="000E5148">
        <w:trPr>
          <w:trHeight w:val="292"/>
          <w:jc w:val="center"/>
        </w:trPr>
        <w:tc>
          <w:tcPr>
            <w:tcW w:w="439" w:type="dxa"/>
            <w:tcBorders>
              <w:lef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58" w:type="dxa"/>
            <w:gridSpan w:val="5"/>
            <w:vMerge w:val="restart"/>
            <w:tcBorders>
              <w:right w:val="single" w:sz="8" w:space="0" w:color="auto"/>
            </w:tcBorders>
            <w:vAlign w:val="center"/>
          </w:tcPr>
          <w:p w:rsidR="000E5148" w:rsidRPr="00066676" w:rsidRDefault="000E5148" w:rsidP="0052052E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Количество</w:t>
            </w:r>
          </w:p>
          <w:p w:rsidR="000E5148" w:rsidRPr="00066676" w:rsidRDefault="000E5148" w:rsidP="0052052E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проживающих в</w:t>
            </w:r>
          </w:p>
          <w:p w:rsidR="000E5148" w:rsidRPr="00066676" w:rsidRDefault="000E5148" w:rsidP="0052052E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 xml:space="preserve">жилых домах </w:t>
            </w:r>
            <w:proofErr w:type="gramStart"/>
            <w:r w:rsidRPr="00066676">
              <w:rPr>
                <w:rFonts w:ascii="GOST type B" w:hAnsi="GOST type B"/>
                <w:i/>
                <w:szCs w:val="24"/>
              </w:rPr>
              <w:t>с</w:t>
            </w:r>
            <w:proofErr w:type="gramEnd"/>
          </w:p>
          <w:p w:rsidR="000E5148" w:rsidRPr="00066676" w:rsidRDefault="000E5148" w:rsidP="0052052E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использован</w:t>
            </w:r>
            <w:r w:rsidRPr="00066676">
              <w:rPr>
                <w:rFonts w:ascii="GOST type B" w:hAnsi="GOST type B"/>
                <w:i/>
                <w:szCs w:val="24"/>
              </w:rPr>
              <w:t>и</w:t>
            </w:r>
            <w:r w:rsidRPr="00066676">
              <w:rPr>
                <w:rFonts w:ascii="GOST type B" w:hAnsi="GOST type B"/>
                <w:i/>
                <w:szCs w:val="24"/>
              </w:rPr>
              <w:t>ем</w:t>
            </w:r>
          </w:p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воды из ВРК</w:t>
            </w:r>
          </w:p>
        </w:tc>
        <w:tc>
          <w:tcPr>
            <w:tcW w:w="417" w:type="dxa"/>
            <w:gridSpan w:val="2"/>
            <w:tcBorders>
              <w:lef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18" w:type="dxa"/>
            <w:gridSpan w:val="2"/>
            <w:vMerge w:val="restart"/>
            <w:tcBorders>
              <w:right w:val="single" w:sz="8" w:space="0" w:color="auto"/>
            </w:tcBorders>
            <w:vAlign w:val="center"/>
          </w:tcPr>
          <w:p w:rsidR="000E5148" w:rsidRPr="00066676" w:rsidRDefault="000E5148" w:rsidP="000E5148">
            <w:pPr>
              <w:spacing w:after="0"/>
              <w:ind w:right="60"/>
              <w:jc w:val="center"/>
              <w:rPr>
                <w:rFonts w:ascii="GOST type B" w:hAnsi="GOST type B"/>
                <w:i/>
                <w:szCs w:val="24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1500</w:t>
            </w:r>
          </w:p>
        </w:tc>
        <w:tc>
          <w:tcPr>
            <w:tcW w:w="1134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gridSpan w:val="2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8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51" w:type="dxa"/>
            <w:gridSpan w:val="2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7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53" w:type="dxa"/>
            <w:gridSpan w:val="3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5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0E5148" w:rsidRPr="00066676" w:rsidTr="000E5148">
        <w:trPr>
          <w:trHeight w:val="276"/>
          <w:jc w:val="center"/>
        </w:trPr>
        <w:tc>
          <w:tcPr>
            <w:tcW w:w="439" w:type="dxa"/>
            <w:tcBorders>
              <w:lef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58" w:type="dxa"/>
            <w:gridSpan w:val="5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17" w:type="dxa"/>
            <w:gridSpan w:val="2"/>
            <w:tcBorders>
              <w:lef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18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ind w:right="60"/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134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gridSpan w:val="2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8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51" w:type="dxa"/>
            <w:gridSpan w:val="2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7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53" w:type="dxa"/>
            <w:gridSpan w:val="3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5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0E5148" w:rsidRPr="00066676" w:rsidTr="000E5148">
        <w:trPr>
          <w:trHeight w:val="276"/>
          <w:jc w:val="center"/>
        </w:trPr>
        <w:tc>
          <w:tcPr>
            <w:tcW w:w="439" w:type="dxa"/>
            <w:tcBorders>
              <w:lef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3</w:t>
            </w: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58" w:type="dxa"/>
            <w:gridSpan w:val="5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17" w:type="dxa"/>
            <w:gridSpan w:val="2"/>
            <w:tcBorders>
              <w:lef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29" w:type="dxa"/>
            <w:gridSpan w:val="2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7"/>
                <w:szCs w:val="24"/>
              </w:rPr>
              <w:t>чел</w:t>
            </w:r>
          </w:p>
        </w:tc>
        <w:tc>
          <w:tcPr>
            <w:tcW w:w="718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ind w:right="6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1134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50</w:t>
            </w:r>
          </w:p>
        </w:tc>
        <w:tc>
          <w:tcPr>
            <w:tcW w:w="709" w:type="dxa"/>
            <w:gridSpan w:val="2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75</w:t>
            </w: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8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90,00</w:t>
            </w:r>
          </w:p>
        </w:tc>
        <w:tc>
          <w:tcPr>
            <w:tcW w:w="851" w:type="dxa"/>
            <w:gridSpan w:val="2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3,75</w:t>
            </w:r>
          </w:p>
        </w:tc>
        <w:tc>
          <w:tcPr>
            <w:tcW w:w="567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7,50</w:t>
            </w:r>
          </w:p>
        </w:tc>
        <w:tc>
          <w:tcPr>
            <w:tcW w:w="425" w:type="dxa"/>
            <w:gridSpan w:val="4"/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2,08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5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0E5148" w:rsidRPr="00066676" w:rsidTr="000E5148">
        <w:trPr>
          <w:trHeight w:val="276"/>
          <w:jc w:val="center"/>
        </w:trPr>
        <w:tc>
          <w:tcPr>
            <w:tcW w:w="439" w:type="dxa"/>
            <w:tcBorders>
              <w:lef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58" w:type="dxa"/>
            <w:gridSpan w:val="5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17" w:type="dxa"/>
            <w:gridSpan w:val="2"/>
            <w:tcBorders>
              <w:lef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18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134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gridSpan w:val="2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8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51" w:type="dxa"/>
            <w:gridSpan w:val="2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7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53" w:type="dxa"/>
            <w:gridSpan w:val="3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5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0E5148" w:rsidRPr="00066676" w:rsidTr="000E5148">
        <w:trPr>
          <w:trHeight w:val="276"/>
          <w:jc w:val="center"/>
        </w:trPr>
        <w:tc>
          <w:tcPr>
            <w:tcW w:w="439" w:type="dxa"/>
            <w:tcBorders>
              <w:lef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58" w:type="dxa"/>
            <w:gridSpan w:val="5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17" w:type="dxa"/>
            <w:gridSpan w:val="2"/>
            <w:tcBorders>
              <w:lef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18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134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gridSpan w:val="2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8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51" w:type="dxa"/>
            <w:gridSpan w:val="2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7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53" w:type="dxa"/>
            <w:gridSpan w:val="3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5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0E5148">
        <w:trPr>
          <w:trHeight w:val="39"/>
          <w:jc w:val="center"/>
        </w:trPr>
        <w:tc>
          <w:tcPr>
            <w:tcW w:w="439" w:type="dxa"/>
            <w:tcBorders>
              <w:left w:val="single" w:sz="4" w:space="0" w:color="auto"/>
              <w:bottom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1916" w:type="dxa"/>
            <w:gridSpan w:val="3"/>
            <w:tcBorders>
              <w:bottom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142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417" w:type="dxa"/>
            <w:gridSpan w:val="2"/>
            <w:tcBorders>
              <w:bottom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20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350" w:type="dxa"/>
            <w:tcBorders>
              <w:bottom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368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113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709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708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851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567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70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353" w:type="dxa"/>
            <w:gridSpan w:val="3"/>
            <w:tcBorders>
              <w:bottom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72" w:type="dxa"/>
            <w:tcBorders>
              <w:bottom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30" w:type="dxa"/>
            <w:gridSpan w:val="2"/>
            <w:tcBorders>
              <w:bottom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25" w:type="dxa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0E5148">
        <w:trPr>
          <w:trHeight w:val="258"/>
          <w:jc w:val="center"/>
        </w:trPr>
        <w:tc>
          <w:tcPr>
            <w:tcW w:w="439" w:type="dxa"/>
            <w:vMerge w:val="restart"/>
            <w:tcBorders>
              <w:left w:val="single" w:sz="4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4</w:t>
            </w: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916" w:type="dxa"/>
            <w:gridSpan w:val="3"/>
            <w:vAlign w:val="bottom"/>
          </w:tcPr>
          <w:p w:rsidR="00066676" w:rsidRPr="00066676" w:rsidRDefault="00066676" w:rsidP="0052052E">
            <w:pPr>
              <w:spacing w:after="0" w:line="258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 xml:space="preserve">Скот </w:t>
            </w:r>
            <w:proofErr w:type="gramStart"/>
            <w:r w:rsidRPr="00066676">
              <w:rPr>
                <w:rFonts w:ascii="GOST type B" w:hAnsi="GOST type B"/>
                <w:i/>
                <w:szCs w:val="24"/>
              </w:rPr>
              <w:t>личного</w:t>
            </w:r>
            <w:proofErr w:type="gramEnd"/>
          </w:p>
        </w:tc>
        <w:tc>
          <w:tcPr>
            <w:tcW w:w="142" w:type="dxa"/>
            <w:gridSpan w:val="2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417" w:type="dxa"/>
            <w:gridSpan w:val="2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20" w:type="dxa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09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50" w:type="dxa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68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134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09" w:type="dxa"/>
            <w:gridSpan w:val="2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08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51" w:type="dxa"/>
            <w:gridSpan w:val="2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567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53" w:type="dxa"/>
            <w:gridSpan w:val="3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2" w:type="dxa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30" w:type="dxa"/>
            <w:gridSpan w:val="2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5" w:type="dxa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0E5148">
        <w:trPr>
          <w:trHeight w:val="192"/>
          <w:jc w:val="center"/>
        </w:trPr>
        <w:tc>
          <w:tcPr>
            <w:tcW w:w="439" w:type="dxa"/>
            <w:vMerge/>
            <w:tcBorders>
              <w:left w:val="single" w:sz="4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1916" w:type="dxa"/>
            <w:gridSpan w:val="3"/>
            <w:vMerge w:val="restart"/>
            <w:vAlign w:val="bottom"/>
          </w:tcPr>
          <w:p w:rsidR="00066676" w:rsidRPr="00066676" w:rsidRDefault="00066676" w:rsidP="0052052E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пользования</w:t>
            </w:r>
          </w:p>
        </w:tc>
        <w:tc>
          <w:tcPr>
            <w:tcW w:w="142" w:type="dxa"/>
            <w:gridSpan w:val="2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417" w:type="dxa"/>
            <w:gridSpan w:val="2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220" w:type="dxa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209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350" w:type="dxa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368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1134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709" w:type="dxa"/>
            <w:gridSpan w:val="2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708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851" w:type="dxa"/>
            <w:gridSpan w:val="2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567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353" w:type="dxa"/>
            <w:gridSpan w:val="3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72" w:type="dxa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30" w:type="dxa"/>
            <w:gridSpan w:val="2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25" w:type="dxa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0E5148">
        <w:trPr>
          <w:trHeight w:val="84"/>
          <w:jc w:val="center"/>
        </w:trPr>
        <w:tc>
          <w:tcPr>
            <w:tcW w:w="439" w:type="dxa"/>
            <w:tcBorders>
              <w:left w:val="single" w:sz="4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1916" w:type="dxa"/>
            <w:gridSpan w:val="3"/>
            <w:vMerge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142" w:type="dxa"/>
            <w:gridSpan w:val="2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417" w:type="dxa"/>
            <w:gridSpan w:val="2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220" w:type="dxa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209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350" w:type="dxa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368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1134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709" w:type="dxa"/>
            <w:gridSpan w:val="2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708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851" w:type="dxa"/>
            <w:gridSpan w:val="2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567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353" w:type="dxa"/>
            <w:gridSpan w:val="3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72" w:type="dxa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30" w:type="dxa"/>
            <w:gridSpan w:val="2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7"/>
                <w:szCs w:val="7"/>
              </w:rPr>
            </w:pPr>
          </w:p>
        </w:tc>
        <w:tc>
          <w:tcPr>
            <w:tcW w:w="25" w:type="dxa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0E5148">
        <w:trPr>
          <w:trHeight w:val="118"/>
          <w:jc w:val="center"/>
        </w:trPr>
        <w:tc>
          <w:tcPr>
            <w:tcW w:w="439" w:type="dxa"/>
            <w:tcBorders>
              <w:left w:val="single" w:sz="4" w:space="0" w:color="auto"/>
              <w:bottom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539" w:type="dxa"/>
            <w:tcBorders>
              <w:bottom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1519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417" w:type="dxa"/>
            <w:gridSpan w:val="2"/>
            <w:tcBorders>
              <w:bottom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429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350" w:type="dxa"/>
            <w:tcBorders>
              <w:bottom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368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113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709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708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851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567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70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425" w:type="dxa"/>
            <w:gridSpan w:val="4"/>
            <w:tcBorders>
              <w:bottom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30" w:type="dxa"/>
            <w:gridSpan w:val="2"/>
            <w:tcBorders>
              <w:bottom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25" w:type="dxa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0E5148">
        <w:trPr>
          <w:trHeight w:val="304"/>
          <w:jc w:val="center"/>
        </w:trPr>
        <w:tc>
          <w:tcPr>
            <w:tcW w:w="439" w:type="dxa"/>
            <w:tcBorders>
              <w:lef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58" w:type="dxa"/>
            <w:gridSpan w:val="5"/>
            <w:vMerge w:val="restart"/>
            <w:tcBorders>
              <w:right w:val="single" w:sz="8" w:space="0" w:color="auto"/>
            </w:tcBorders>
            <w:vAlign w:val="center"/>
          </w:tcPr>
          <w:p w:rsidR="0052052E" w:rsidRPr="00066676" w:rsidRDefault="0052052E" w:rsidP="0052052E">
            <w:pPr>
              <w:spacing w:after="0" w:line="264" w:lineRule="exact"/>
              <w:ind w:right="30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Коровы</w:t>
            </w:r>
          </w:p>
        </w:tc>
        <w:tc>
          <w:tcPr>
            <w:tcW w:w="417" w:type="dxa"/>
            <w:gridSpan w:val="2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29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гол</w:t>
            </w:r>
          </w:p>
        </w:tc>
        <w:tc>
          <w:tcPr>
            <w:tcW w:w="350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68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ind w:right="6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43</w:t>
            </w:r>
          </w:p>
        </w:tc>
        <w:tc>
          <w:tcPr>
            <w:tcW w:w="1134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70</w:t>
            </w:r>
          </w:p>
        </w:tc>
        <w:tc>
          <w:tcPr>
            <w:tcW w:w="709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3,01</w:t>
            </w: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8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3,61</w:t>
            </w:r>
          </w:p>
        </w:tc>
        <w:tc>
          <w:tcPr>
            <w:tcW w:w="851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0,15</w:t>
            </w:r>
          </w:p>
        </w:tc>
        <w:tc>
          <w:tcPr>
            <w:tcW w:w="567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0,30</w:t>
            </w:r>
          </w:p>
        </w:tc>
        <w:tc>
          <w:tcPr>
            <w:tcW w:w="425" w:type="dxa"/>
            <w:gridSpan w:val="4"/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0,08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5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0E5148">
        <w:trPr>
          <w:trHeight w:val="80"/>
          <w:jc w:val="center"/>
        </w:trPr>
        <w:tc>
          <w:tcPr>
            <w:tcW w:w="439" w:type="dxa"/>
            <w:tcBorders>
              <w:left w:val="single" w:sz="4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2058" w:type="dxa"/>
            <w:gridSpan w:val="5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417" w:type="dxa"/>
            <w:gridSpan w:val="2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429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35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368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113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709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708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851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567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70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425" w:type="dxa"/>
            <w:gridSpan w:val="4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3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25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0E5148">
        <w:trPr>
          <w:trHeight w:val="306"/>
          <w:jc w:val="center"/>
        </w:trPr>
        <w:tc>
          <w:tcPr>
            <w:tcW w:w="439" w:type="dxa"/>
            <w:tcBorders>
              <w:lef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58" w:type="dxa"/>
            <w:gridSpan w:val="5"/>
            <w:vMerge w:val="restart"/>
            <w:tcBorders>
              <w:right w:val="single" w:sz="8" w:space="0" w:color="auto"/>
            </w:tcBorders>
            <w:vAlign w:val="center"/>
          </w:tcPr>
          <w:p w:rsidR="0052052E" w:rsidRPr="00066676" w:rsidRDefault="0052052E" w:rsidP="0052052E">
            <w:pPr>
              <w:spacing w:after="0" w:line="264" w:lineRule="exact"/>
              <w:ind w:right="30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Свиньи</w:t>
            </w:r>
          </w:p>
        </w:tc>
        <w:tc>
          <w:tcPr>
            <w:tcW w:w="417" w:type="dxa"/>
            <w:gridSpan w:val="2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29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гол</w:t>
            </w:r>
          </w:p>
        </w:tc>
        <w:tc>
          <w:tcPr>
            <w:tcW w:w="350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68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ind w:right="6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91</w:t>
            </w:r>
          </w:p>
        </w:tc>
        <w:tc>
          <w:tcPr>
            <w:tcW w:w="1134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25</w:t>
            </w:r>
          </w:p>
        </w:tc>
        <w:tc>
          <w:tcPr>
            <w:tcW w:w="709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2,275</w:t>
            </w: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8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2,73</w:t>
            </w:r>
          </w:p>
        </w:tc>
        <w:tc>
          <w:tcPr>
            <w:tcW w:w="851" w:type="dxa"/>
            <w:gridSpan w:val="2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0,11</w:t>
            </w:r>
          </w:p>
        </w:tc>
        <w:tc>
          <w:tcPr>
            <w:tcW w:w="567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0,23</w:t>
            </w:r>
          </w:p>
        </w:tc>
        <w:tc>
          <w:tcPr>
            <w:tcW w:w="425" w:type="dxa"/>
            <w:gridSpan w:val="4"/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0,06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5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0E5148">
        <w:trPr>
          <w:trHeight w:val="58"/>
          <w:jc w:val="center"/>
        </w:trPr>
        <w:tc>
          <w:tcPr>
            <w:tcW w:w="439" w:type="dxa"/>
            <w:tcBorders>
              <w:left w:val="single" w:sz="4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2058" w:type="dxa"/>
            <w:gridSpan w:val="5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417" w:type="dxa"/>
            <w:gridSpan w:val="2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429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350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368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113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709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708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851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567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70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425" w:type="dxa"/>
            <w:gridSpan w:val="4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3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25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0E5148">
        <w:trPr>
          <w:trHeight w:val="306"/>
          <w:jc w:val="center"/>
        </w:trPr>
        <w:tc>
          <w:tcPr>
            <w:tcW w:w="439" w:type="dxa"/>
            <w:tcBorders>
              <w:left w:val="single" w:sz="4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39" w:type="dxa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519" w:type="dxa"/>
            <w:gridSpan w:val="4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 w:line="264" w:lineRule="exact"/>
              <w:ind w:right="30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Птицы</w:t>
            </w:r>
          </w:p>
        </w:tc>
        <w:tc>
          <w:tcPr>
            <w:tcW w:w="417" w:type="dxa"/>
            <w:gridSpan w:val="2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29" w:type="dxa"/>
            <w:gridSpan w:val="2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гол</w:t>
            </w:r>
          </w:p>
        </w:tc>
        <w:tc>
          <w:tcPr>
            <w:tcW w:w="350" w:type="dxa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68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ind w:right="6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503</w:t>
            </w:r>
          </w:p>
        </w:tc>
        <w:tc>
          <w:tcPr>
            <w:tcW w:w="1134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</w:t>
            </w:r>
          </w:p>
        </w:tc>
        <w:tc>
          <w:tcPr>
            <w:tcW w:w="709" w:type="dxa"/>
            <w:gridSpan w:val="2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1,006</w:t>
            </w: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8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1,21</w:t>
            </w:r>
          </w:p>
        </w:tc>
        <w:tc>
          <w:tcPr>
            <w:tcW w:w="851" w:type="dxa"/>
            <w:gridSpan w:val="2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0,05</w:t>
            </w:r>
          </w:p>
        </w:tc>
        <w:tc>
          <w:tcPr>
            <w:tcW w:w="567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0,10</w:t>
            </w:r>
          </w:p>
        </w:tc>
        <w:tc>
          <w:tcPr>
            <w:tcW w:w="425" w:type="dxa"/>
            <w:gridSpan w:val="4"/>
            <w:vAlign w:val="bottom"/>
          </w:tcPr>
          <w:p w:rsidR="00066676" w:rsidRPr="00066676" w:rsidRDefault="00066676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0,03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0" w:type="dxa"/>
            <w:gridSpan w:val="2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5" w:type="dxa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RPr="00066676" w:rsidTr="000E5148">
        <w:trPr>
          <w:trHeight w:val="60"/>
          <w:jc w:val="center"/>
        </w:trPr>
        <w:tc>
          <w:tcPr>
            <w:tcW w:w="439" w:type="dxa"/>
            <w:tcBorders>
              <w:left w:val="single" w:sz="4" w:space="0" w:color="auto"/>
              <w:bottom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539" w:type="dxa"/>
            <w:tcBorders>
              <w:bottom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1297" w:type="dxa"/>
            <w:tcBorders>
              <w:bottom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142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417" w:type="dxa"/>
            <w:gridSpan w:val="2"/>
            <w:tcBorders>
              <w:bottom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20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350" w:type="dxa"/>
            <w:tcBorders>
              <w:bottom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368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113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709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70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708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851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567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70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353" w:type="dxa"/>
            <w:gridSpan w:val="3"/>
            <w:tcBorders>
              <w:bottom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72" w:type="dxa"/>
            <w:tcBorders>
              <w:bottom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30" w:type="dxa"/>
            <w:gridSpan w:val="2"/>
            <w:tcBorders>
              <w:bottom w:val="single" w:sz="8" w:space="0" w:color="auto"/>
            </w:tcBorders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25" w:type="dxa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52052E" w:rsidTr="000E5148">
        <w:trPr>
          <w:gridAfter w:val="2"/>
          <w:wAfter w:w="35" w:type="dxa"/>
          <w:trHeight w:val="376"/>
          <w:jc w:val="center"/>
        </w:trPr>
        <w:tc>
          <w:tcPr>
            <w:tcW w:w="439" w:type="dxa"/>
            <w:tcBorders>
              <w:left w:val="single" w:sz="8" w:space="0" w:color="DDD9C3"/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0" w:type="dxa"/>
            <w:tcBorders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39" w:type="dxa"/>
            <w:tcBorders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97" w:type="dxa"/>
            <w:tcBorders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00" w:type="dxa"/>
            <w:gridSpan w:val="2"/>
            <w:tcBorders>
              <w:bottom w:val="single" w:sz="8" w:space="0" w:color="DDD9C3"/>
            </w:tcBorders>
            <w:shd w:val="clear" w:color="auto" w:fill="DDD9C3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2" w:type="dxa"/>
            <w:tcBorders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97" w:type="dxa"/>
            <w:tcBorders>
              <w:bottom w:val="single" w:sz="8" w:space="0" w:color="DDD9C3"/>
            </w:tcBorders>
            <w:shd w:val="clear" w:color="auto" w:fill="DDD9C3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427" w:type="dxa"/>
            <w:gridSpan w:val="10"/>
            <w:tcBorders>
              <w:bottom w:val="single" w:sz="8" w:space="0" w:color="DDD9C3"/>
            </w:tcBorders>
            <w:shd w:val="clear" w:color="auto" w:fill="DDD9C3"/>
            <w:vAlign w:val="bottom"/>
          </w:tcPr>
          <w:p w:rsidR="00066676" w:rsidRPr="00066676" w:rsidRDefault="00066676" w:rsidP="0052052E">
            <w:pPr>
              <w:spacing w:after="0"/>
              <w:ind w:left="6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Хозяйственно производственный сектор</w:t>
            </w:r>
          </w:p>
        </w:tc>
        <w:tc>
          <w:tcPr>
            <w:tcW w:w="184" w:type="dxa"/>
            <w:tcBorders>
              <w:bottom w:val="single" w:sz="4" w:space="0" w:color="auto"/>
            </w:tcBorders>
            <w:shd w:val="clear" w:color="auto" w:fill="DDD9C3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67" w:type="dxa"/>
            <w:tcBorders>
              <w:bottom w:val="single" w:sz="4" w:space="0" w:color="auto"/>
            </w:tcBorders>
            <w:shd w:val="clear" w:color="auto" w:fill="DDD9C3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67" w:type="dxa"/>
            <w:tcBorders>
              <w:left w:val="single" w:sz="8" w:space="0" w:color="DDD9C3"/>
              <w:bottom w:val="single" w:sz="8" w:space="0" w:color="DDD9C3"/>
              <w:right w:val="single" w:sz="8" w:space="0" w:color="DDD9C3"/>
            </w:tcBorders>
            <w:shd w:val="clear" w:color="auto" w:fill="DDD9C3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bottom w:val="single" w:sz="8" w:space="0" w:color="DDD9C3"/>
            </w:tcBorders>
            <w:shd w:val="clear" w:color="auto" w:fill="DDD9C3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93" w:type="dxa"/>
            <w:tcBorders>
              <w:bottom w:val="single" w:sz="4" w:space="0" w:color="auto"/>
            </w:tcBorders>
            <w:shd w:val="clear" w:color="auto" w:fill="DDD9C3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0" w:type="dxa"/>
            <w:tcBorders>
              <w:bottom w:val="single" w:sz="4" w:space="0" w:color="auto"/>
            </w:tcBorders>
            <w:shd w:val="clear" w:color="auto" w:fill="DDD9C3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0" w:type="dxa"/>
            <w:tcBorders>
              <w:bottom w:val="single" w:sz="4" w:space="0" w:color="auto"/>
              <w:right w:val="single" w:sz="8" w:space="0" w:color="DDD9C3"/>
            </w:tcBorders>
            <w:shd w:val="clear" w:color="auto" w:fill="DDD9C3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" w:type="dxa"/>
            <w:tcBorders>
              <w:bottom w:val="single" w:sz="4" w:space="0" w:color="auto"/>
            </w:tcBorders>
            <w:shd w:val="clear" w:color="auto" w:fill="DDD9C3"/>
            <w:vAlign w:val="bottom"/>
          </w:tcPr>
          <w:p w:rsidR="00066676" w:rsidRPr="00066676" w:rsidRDefault="00066676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40" w:type="dxa"/>
            <w:gridSpan w:val="2"/>
            <w:tcBorders>
              <w:bottom w:val="single" w:sz="4" w:space="0" w:color="auto"/>
              <w:right w:val="single" w:sz="8" w:space="0" w:color="auto"/>
            </w:tcBorders>
            <w:shd w:val="clear" w:color="auto" w:fill="DDD9C3"/>
            <w:vAlign w:val="bottom"/>
          </w:tcPr>
          <w:p w:rsidR="00066676" w:rsidRDefault="00066676" w:rsidP="0052052E">
            <w:pPr>
              <w:spacing w:after="0"/>
              <w:rPr>
                <w:szCs w:val="24"/>
              </w:rPr>
            </w:pPr>
          </w:p>
        </w:tc>
      </w:tr>
      <w:tr w:rsidR="0052052E" w:rsidTr="000E5148">
        <w:trPr>
          <w:gridAfter w:val="2"/>
          <w:wAfter w:w="35" w:type="dxa"/>
          <w:trHeight w:val="256"/>
          <w:jc w:val="center"/>
        </w:trPr>
        <w:tc>
          <w:tcPr>
            <w:tcW w:w="439" w:type="dxa"/>
            <w:vMerge w:val="restart"/>
            <w:tcBorders>
              <w:top w:val="single" w:sz="8" w:space="0" w:color="auto"/>
              <w:lef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ind w:left="22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1</w:t>
            </w:r>
          </w:p>
        </w:tc>
        <w:tc>
          <w:tcPr>
            <w:tcW w:w="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1936" w:type="dxa"/>
            <w:gridSpan w:val="4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 w:line="256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066676">
              <w:rPr>
                <w:rFonts w:ascii="GOST type B" w:hAnsi="GOST type B"/>
                <w:i/>
                <w:szCs w:val="24"/>
              </w:rPr>
              <w:t>Хлебокомб</w:t>
            </w:r>
            <w:r w:rsidRPr="00066676">
              <w:rPr>
                <w:rFonts w:ascii="GOST type B" w:hAnsi="GOST type B"/>
                <w:i/>
                <w:szCs w:val="24"/>
              </w:rPr>
              <w:t>и</w:t>
            </w:r>
            <w:r w:rsidRPr="00066676">
              <w:rPr>
                <w:rFonts w:ascii="GOST type B" w:hAnsi="GOST type B"/>
                <w:i/>
                <w:szCs w:val="24"/>
              </w:rPr>
              <w:t>нат</w:t>
            </w:r>
            <w:proofErr w:type="spellEnd"/>
          </w:p>
        </w:tc>
        <w:tc>
          <w:tcPr>
            <w:tcW w:w="122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846" w:type="dxa"/>
            <w:gridSpan w:val="4"/>
            <w:vMerge w:val="restart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 w:line="256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</w:t>
            </w:r>
          </w:p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066676">
              <w:rPr>
                <w:rFonts w:ascii="GOST type B" w:hAnsi="GOST type B"/>
                <w:i/>
                <w:szCs w:val="24"/>
              </w:rPr>
              <w:t>р.</w:t>
            </w:r>
            <w:proofErr w:type="gramStart"/>
            <w:r w:rsidRPr="00066676">
              <w:rPr>
                <w:rFonts w:ascii="GOST type B" w:hAnsi="GOST type B"/>
                <w:i/>
                <w:szCs w:val="24"/>
              </w:rPr>
              <w:t>м</w:t>
            </w:r>
            <w:proofErr w:type="spellEnd"/>
            <w:proofErr w:type="gramEnd"/>
            <w:r w:rsidRPr="00066676">
              <w:rPr>
                <w:rFonts w:ascii="GOST type B" w:hAnsi="GOST type B"/>
                <w:i/>
                <w:szCs w:val="24"/>
              </w:rPr>
              <w:t>.</w:t>
            </w:r>
          </w:p>
        </w:tc>
        <w:tc>
          <w:tcPr>
            <w:tcW w:w="718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right w:val="single" w:sz="4" w:space="0" w:color="auto"/>
            </w:tcBorders>
            <w:vAlign w:val="center"/>
          </w:tcPr>
          <w:p w:rsidR="0052052E" w:rsidRPr="00066676" w:rsidRDefault="0052052E" w:rsidP="0052052E">
            <w:pPr>
              <w:spacing w:after="0"/>
              <w:ind w:righ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100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55" w:type="dxa"/>
            <w:tcBorders>
              <w:top w:val="single" w:sz="8" w:space="0" w:color="auto"/>
              <w:left w:val="single" w:sz="4" w:space="0" w:color="auto"/>
            </w:tcBorders>
            <w:shd w:val="clear" w:color="auto" w:fill="000000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654" w:type="dxa"/>
            <w:vMerge w:val="restart"/>
            <w:tcBorders>
              <w:top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1,2</w:t>
            </w:r>
          </w:p>
        </w:tc>
        <w:tc>
          <w:tcPr>
            <w:tcW w:w="709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08" w:type="dxa"/>
            <w:vMerge w:val="restart"/>
            <w:tcBorders>
              <w:top w:val="single" w:sz="8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1,32</w:t>
            </w:r>
          </w:p>
        </w:tc>
        <w:tc>
          <w:tcPr>
            <w:tcW w:w="85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0,06</w:t>
            </w:r>
          </w:p>
        </w:tc>
        <w:tc>
          <w:tcPr>
            <w:tcW w:w="567" w:type="dxa"/>
            <w:tcBorders>
              <w:top w:val="single" w:sz="8" w:space="0" w:color="auto"/>
              <w:left w:val="single" w:sz="4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09" w:type="dxa"/>
            <w:vMerge w:val="restart"/>
            <w:tcBorders>
              <w:top w:val="single" w:sz="8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0,11</w:t>
            </w:r>
          </w:p>
        </w:tc>
        <w:tc>
          <w:tcPr>
            <w:tcW w:w="565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052E" w:rsidRDefault="0052052E" w:rsidP="000E5148">
            <w:pPr>
              <w:spacing w:after="0"/>
              <w:jc w:val="center"/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0,03</w:t>
            </w:r>
          </w:p>
        </w:tc>
      </w:tr>
      <w:tr w:rsidR="0052052E" w:rsidTr="000E5148">
        <w:trPr>
          <w:gridAfter w:val="2"/>
          <w:wAfter w:w="35" w:type="dxa"/>
          <w:trHeight w:val="137"/>
          <w:jc w:val="center"/>
        </w:trPr>
        <w:tc>
          <w:tcPr>
            <w:tcW w:w="439" w:type="dxa"/>
            <w:vMerge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539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297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00" w:type="dxa"/>
            <w:gridSpan w:val="2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22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46" w:type="dxa"/>
            <w:gridSpan w:val="4"/>
            <w:vMerge/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718" w:type="dxa"/>
            <w:gridSpan w:val="2"/>
            <w:vMerge/>
            <w:tcBorders>
              <w:left w:val="single" w:sz="8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55" w:type="dxa"/>
            <w:tcBorders>
              <w:left w:val="single" w:sz="4" w:space="0" w:color="auto"/>
            </w:tcBorders>
            <w:shd w:val="clear" w:color="auto" w:fill="000000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654" w:type="dxa"/>
            <w:vMerge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09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08" w:type="dxa"/>
            <w:vMerge/>
            <w:tcBorders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5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567" w:type="dxa"/>
            <w:tcBorders>
              <w:left w:val="single" w:sz="4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565" w:type="dxa"/>
            <w:gridSpan w:val="6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052E" w:rsidRDefault="0052052E" w:rsidP="000E5148">
            <w:pPr>
              <w:spacing w:after="0"/>
              <w:jc w:val="center"/>
              <w:rPr>
                <w:sz w:val="11"/>
                <w:szCs w:val="11"/>
              </w:rPr>
            </w:pPr>
          </w:p>
        </w:tc>
      </w:tr>
      <w:tr w:rsidR="0052052E" w:rsidTr="000E5148">
        <w:trPr>
          <w:gridAfter w:val="2"/>
          <w:wAfter w:w="35" w:type="dxa"/>
          <w:trHeight w:val="144"/>
          <w:jc w:val="center"/>
        </w:trPr>
        <w:tc>
          <w:tcPr>
            <w:tcW w:w="439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39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297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0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22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46" w:type="dxa"/>
            <w:gridSpan w:val="4"/>
            <w:vMerge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18" w:type="dxa"/>
            <w:gridSpan w:val="2"/>
            <w:vMerge/>
            <w:tcBorders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5" w:type="dxa"/>
            <w:tcBorders>
              <w:left w:val="single" w:sz="4" w:space="0" w:color="auto"/>
              <w:bottom w:val="single" w:sz="8" w:space="0" w:color="auto"/>
            </w:tcBorders>
            <w:shd w:val="clear" w:color="auto" w:fill="000000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54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09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08" w:type="dxa"/>
            <w:tcBorders>
              <w:bottom w:val="single" w:sz="8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5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67" w:type="dxa"/>
            <w:tcBorders>
              <w:left w:val="single" w:sz="4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09" w:type="dxa"/>
            <w:tcBorders>
              <w:bottom w:val="single" w:sz="8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65" w:type="dxa"/>
            <w:gridSpan w:val="6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052E" w:rsidRDefault="0052052E" w:rsidP="000E5148">
            <w:pPr>
              <w:spacing w:after="0"/>
              <w:jc w:val="center"/>
              <w:rPr>
                <w:sz w:val="12"/>
                <w:szCs w:val="12"/>
              </w:rPr>
            </w:pPr>
          </w:p>
        </w:tc>
      </w:tr>
      <w:tr w:rsidR="0052052E" w:rsidTr="000E5148">
        <w:trPr>
          <w:gridAfter w:val="2"/>
          <w:wAfter w:w="35" w:type="dxa"/>
          <w:trHeight w:val="311"/>
          <w:jc w:val="center"/>
        </w:trPr>
        <w:tc>
          <w:tcPr>
            <w:tcW w:w="439" w:type="dxa"/>
            <w:tcBorders>
              <w:lef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39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97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00" w:type="dxa"/>
            <w:gridSpan w:val="2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22" w:type="dxa"/>
            <w:tcBorders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97" w:type="dxa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49" w:type="dxa"/>
            <w:gridSpan w:val="3"/>
            <w:tcBorders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066676">
              <w:rPr>
                <w:rFonts w:ascii="GOST type B" w:hAnsi="GOST type B"/>
                <w:i/>
                <w:szCs w:val="24"/>
              </w:rPr>
              <w:t>тн</w:t>
            </w:r>
            <w:proofErr w:type="spellEnd"/>
          </w:p>
        </w:tc>
        <w:tc>
          <w:tcPr>
            <w:tcW w:w="71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60</w:t>
            </w:r>
          </w:p>
        </w:tc>
        <w:tc>
          <w:tcPr>
            <w:tcW w:w="55" w:type="dxa"/>
            <w:shd w:val="clear" w:color="auto" w:fill="000000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54" w:type="dxa"/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6</w:t>
            </w:r>
          </w:p>
        </w:tc>
        <w:tc>
          <w:tcPr>
            <w:tcW w:w="709" w:type="dxa"/>
            <w:vMerge w:val="restart"/>
            <w:tcBorders>
              <w:left w:val="single" w:sz="8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ind w:right="40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1,1</w:t>
            </w: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6,60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0,28</w:t>
            </w:r>
          </w:p>
        </w:tc>
        <w:tc>
          <w:tcPr>
            <w:tcW w:w="567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ind w:right="120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2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0,55</w:t>
            </w:r>
          </w:p>
        </w:tc>
        <w:tc>
          <w:tcPr>
            <w:tcW w:w="565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052E" w:rsidRDefault="0052052E" w:rsidP="000E5148">
            <w:pPr>
              <w:spacing w:after="0"/>
              <w:jc w:val="center"/>
              <w:rPr>
                <w:szCs w:val="24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0,15</w:t>
            </w:r>
          </w:p>
        </w:tc>
      </w:tr>
      <w:tr w:rsidR="0052052E" w:rsidTr="000E5148">
        <w:trPr>
          <w:gridAfter w:val="2"/>
          <w:wAfter w:w="35" w:type="dxa"/>
          <w:trHeight w:val="58"/>
          <w:jc w:val="center"/>
        </w:trPr>
        <w:tc>
          <w:tcPr>
            <w:tcW w:w="439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539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1297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10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122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397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240" w:type="dxa"/>
            <w:gridSpan w:val="2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209" w:type="dxa"/>
            <w:tcBorders>
              <w:bottom w:val="single" w:sz="8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71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052E" w:rsidRPr="00066676" w:rsidRDefault="0052052E" w:rsidP="0052052E">
            <w:pPr>
              <w:spacing w:after="0"/>
              <w:jc w:val="center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1134" w:type="dxa"/>
            <w:tcBorders>
              <w:left w:val="single" w:sz="4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55" w:type="dxa"/>
            <w:tcBorders>
              <w:bottom w:val="single" w:sz="8" w:space="0" w:color="auto"/>
            </w:tcBorders>
            <w:shd w:val="clear" w:color="auto" w:fill="000000"/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654" w:type="dxa"/>
            <w:tcBorders>
              <w:bottom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709" w:type="dxa"/>
            <w:vMerge/>
            <w:tcBorders>
              <w:left w:val="single" w:sz="8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851" w:type="dxa"/>
            <w:gridSpan w:val="2"/>
            <w:tcBorders>
              <w:left w:val="single" w:sz="4" w:space="0" w:color="auto"/>
              <w:bottom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567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709" w:type="dxa"/>
            <w:tcBorders>
              <w:bottom w:val="single" w:sz="8" w:space="0" w:color="auto"/>
              <w:right w:val="single" w:sz="4" w:space="0" w:color="auto"/>
            </w:tcBorders>
            <w:vAlign w:val="bottom"/>
          </w:tcPr>
          <w:p w:rsidR="0052052E" w:rsidRPr="00066676" w:rsidRDefault="0052052E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565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052E" w:rsidRDefault="0052052E" w:rsidP="000E5148">
            <w:pPr>
              <w:spacing w:after="0"/>
              <w:jc w:val="center"/>
              <w:rPr>
                <w:sz w:val="5"/>
                <w:szCs w:val="5"/>
              </w:rPr>
            </w:pPr>
          </w:p>
        </w:tc>
      </w:tr>
      <w:tr w:rsidR="000E5148" w:rsidTr="000E5148">
        <w:trPr>
          <w:gridAfter w:val="2"/>
          <w:wAfter w:w="35" w:type="dxa"/>
          <w:trHeight w:val="114"/>
          <w:jc w:val="center"/>
        </w:trPr>
        <w:tc>
          <w:tcPr>
            <w:tcW w:w="439" w:type="dxa"/>
            <w:vMerge w:val="restart"/>
            <w:tcBorders>
              <w:lef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ind w:left="22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2</w:t>
            </w: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9"/>
                <w:szCs w:val="9"/>
              </w:rPr>
            </w:pPr>
          </w:p>
        </w:tc>
        <w:tc>
          <w:tcPr>
            <w:tcW w:w="1936" w:type="dxa"/>
            <w:gridSpan w:val="4"/>
            <w:vMerge w:val="restart"/>
            <w:vAlign w:val="bottom"/>
          </w:tcPr>
          <w:p w:rsidR="000E5148" w:rsidRPr="00066676" w:rsidRDefault="000E5148" w:rsidP="0052052E">
            <w:pPr>
              <w:spacing w:after="0" w:line="264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066676">
              <w:rPr>
                <w:rFonts w:ascii="GOST type B" w:hAnsi="GOST type B"/>
                <w:i/>
                <w:szCs w:val="24"/>
              </w:rPr>
              <w:t>Теплоэнерго</w:t>
            </w:r>
            <w:proofErr w:type="spellEnd"/>
          </w:p>
        </w:tc>
        <w:tc>
          <w:tcPr>
            <w:tcW w:w="122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9"/>
                <w:szCs w:val="9"/>
              </w:rPr>
            </w:pPr>
          </w:p>
        </w:tc>
        <w:tc>
          <w:tcPr>
            <w:tcW w:w="397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9"/>
                <w:szCs w:val="9"/>
              </w:rPr>
            </w:pPr>
          </w:p>
        </w:tc>
        <w:tc>
          <w:tcPr>
            <w:tcW w:w="449" w:type="dxa"/>
            <w:gridSpan w:val="3"/>
            <w:vMerge w:val="restart"/>
            <w:tcBorders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proofErr w:type="gramStart"/>
            <w:r w:rsidRPr="00066676">
              <w:rPr>
                <w:rFonts w:ascii="GOST type B" w:hAnsi="GOST type B"/>
                <w:i/>
                <w:w w:val="96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71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9"/>
                <w:szCs w:val="9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350</w:t>
            </w:r>
          </w:p>
        </w:tc>
        <w:tc>
          <w:tcPr>
            <w:tcW w:w="1134" w:type="dxa"/>
            <w:vMerge w:val="restart"/>
            <w:tcBorders>
              <w:lef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</w:t>
            </w:r>
          </w:p>
        </w:tc>
        <w:tc>
          <w:tcPr>
            <w:tcW w:w="55" w:type="dxa"/>
            <w:shd w:val="clear" w:color="auto" w:fill="000000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9"/>
                <w:szCs w:val="9"/>
              </w:rPr>
            </w:pPr>
          </w:p>
        </w:tc>
        <w:tc>
          <w:tcPr>
            <w:tcW w:w="654" w:type="dxa"/>
            <w:vMerge w:val="restart"/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0,35</w:t>
            </w:r>
          </w:p>
        </w:tc>
        <w:tc>
          <w:tcPr>
            <w:tcW w:w="709" w:type="dxa"/>
            <w:vMerge/>
            <w:tcBorders>
              <w:left w:val="single" w:sz="8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9"/>
                <w:szCs w:val="9"/>
              </w:rPr>
            </w:pP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9"/>
                <w:szCs w:val="9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0,39</w:t>
            </w:r>
          </w:p>
        </w:tc>
        <w:tc>
          <w:tcPr>
            <w:tcW w:w="851" w:type="dxa"/>
            <w:gridSpan w:val="2"/>
            <w:vMerge w:val="restart"/>
            <w:tcBorders>
              <w:lef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0,02</w:t>
            </w:r>
          </w:p>
        </w:tc>
        <w:tc>
          <w:tcPr>
            <w:tcW w:w="567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9"/>
                <w:szCs w:val="9"/>
              </w:rPr>
            </w:pPr>
          </w:p>
        </w:tc>
        <w:tc>
          <w:tcPr>
            <w:tcW w:w="709" w:type="dxa"/>
            <w:vMerge w:val="restart"/>
            <w:tcBorders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0,03</w:t>
            </w:r>
          </w:p>
        </w:tc>
        <w:tc>
          <w:tcPr>
            <w:tcW w:w="565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5148" w:rsidRDefault="000E5148" w:rsidP="000E5148">
            <w:pPr>
              <w:spacing w:after="0"/>
              <w:jc w:val="center"/>
              <w:rPr>
                <w:sz w:val="9"/>
                <w:szCs w:val="9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0,01</w:t>
            </w:r>
          </w:p>
        </w:tc>
      </w:tr>
      <w:tr w:rsidR="000E5148" w:rsidTr="000E5148">
        <w:trPr>
          <w:gridAfter w:val="2"/>
          <w:wAfter w:w="35" w:type="dxa"/>
          <w:trHeight w:val="192"/>
          <w:jc w:val="center"/>
        </w:trPr>
        <w:tc>
          <w:tcPr>
            <w:tcW w:w="439" w:type="dxa"/>
            <w:vMerge/>
            <w:tcBorders>
              <w:lef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1936" w:type="dxa"/>
            <w:gridSpan w:val="4"/>
            <w:vMerge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122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397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449" w:type="dxa"/>
            <w:gridSpan w:val="3"/>
            <w:vMerge/>
            <w:tcBorders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71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55" w:type="dxa"/>
            <w:shd w:val="clear" w:color="auto" w:fill="000000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654" w:type="dxa"/>
            <w:vMerge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709" w:type="dxa"/>
            <w:tcBorders>
              <w:left w:val="single" w:sz="8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851" w:type="dxa"/>
            <w:gridSpan w:val="2"/>
            <w:vMerge/>
            <w:tcBorders>
              <w:lef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567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6"/>
                <w:szCs w:val="16"/>
              </w:rPr>
            </w:pPr>
          </w:p>
        </w:tc>
        <w:tc>
          <w:tcPr>
            <w:tcW w:w="565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5148" w:rsidRDefault="000E5148" w:rsidP="000E5148">
            <w:pPr>
              <w:spacing w:after="0"/>
              <w:jc w:val="center"/>
              <w:rPr>
                <w:sz w:val="16"/>
                <w:szCs w:val="16"/>
              </w:rPr>
            </w:pPr>
          </w:p>
        </w:tc>
      </w:tr>
      <w:tr w:rsidR="000E5148" w:rsidTr="000E5148">
        <w:trPr>
          <w:gridAfter w:val="2"/>
          <w:wAfter w:w="35" w:type="dxa"/>
          <w:trHeight w:val="60"/>
          <w:jc w:val="center"/>
        </w:trPr>
        <w:tc>
          <w:tcPr>
            <w:tcW w:w="439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539" w:type="dxa"/>
            <w:tcBorders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1297" w:type="dxa"/>
            <w:tcBorders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100" w:type="dxa"/>
            <w:gridSpan w:val="2"/>
            <w:tcBorders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122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397" w:type="dxa"/>
            <w:tcBorders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449" w:type="dxa"/>
            <w:gridSpan w:val="3"/>
            <w:tcBorders>
              <w:bottom w:val="single" w:sz="8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71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1134" w:type="dxa"/>
            <w:tcBorders>
              <w:left w:val="single" w:sz="4" w:space="0" w:color="auto"/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55" w:type="dxa"/>
            <w:tcBorders>
              <w:bottom w:val="single" w:sz="8" w:space="0" w:color="auto"/>
            </w:tcBorders>
            <w:shd w:val="clear" w:color="auto" w:fill="000000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654" w:type="dxa"/>
            <w:tcBorders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709" w:type="dxa"/>
            <w:tcBorders>
              <w:left w:val="single" w:sz="8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851" w:type="dxa"/>
            <w:gridSpan w:val="2"/>
            <w:tcBorders>
              <w:left w:val="single" w:sz="4" w:space="0" w:color="auto"/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567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709" w:type="dxa"/>
            <w:tcBorders>
              <w:bottom w:val="single" w:sz="8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5"/>
                <w:szCs w:val="5"/>
              </w:rPr>
            </w:pPr>
          </w:p>
        </w:tc>
        <w:tc>
          <w:tcPr>
            <w:tcW w:w="565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5148" w:rsidRDefault="000E5148" w:rsidP="000E5148">
            <w:pPr>
              <w:spacing w:after="0"/>
              <w:jc w:val="center"/>
              <w:rPr>
                <w:sz w:val="5"/>
                <w:szCs w:val="5"/>
              </w:rPr>
            </w:pPr>
          </w:p>
        </w:tc>
      </w:tr>
      <w:tr w:rsidR="000E5148" w:rsidTr="000E5148">
        <w:trPr>
          <w:gridAfter w:val="2"/>
          <w:wAfter w:w="35" w:type="dxa"/>
          <w:trHeight w:val="256"/>
          <w:jc w:val="center"/>
        </w:trPr>
        <w:tc>
          <w:tcPr>
            <w:tcW w:w="439" w:type="dxa"/>
            <w:vMerge w:val="restart"/>
            <w:tcBorders>
              <w:lef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ind w:left="22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3</w:t>
            </w: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2058" w:type="dxa"/>
            <w:gridSpan w:val="5"/>
            <w:vMerge w:val="restart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Швейная фа</w:t>
            </w:r>
            <w:r w:rsidRPr="00066676">
              <w:rPr>
                <w:rFonts w:ascii="GOST type B" w:hAnsi="GOST type B"/>
                <w:i/>
                <w:szCs w:val="24"/>
              </w:rPr>
              <w:t>б</w:t>
            </w:r>
            <w:r w:rsidRPr="00066676">
              <w:rPr>
                <w:rFonts w:ascii="GOST type B" w:hAnsi="GOST type B"/>
                <w:i/>
                <w:szCs w:val="24"/>
              </w:rPr>
              <w:t>рика</w:t>
            </w:r>
          </w:p>
        </w:tc>
        <w:tc>
          <w:tcPr>
            <w:tcW w:w="397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449" w:type="dxa"/>
            <w:gridSpan w:val="3"/>
            <w:tcBorders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 w:line="256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</w:t>
            </w:r>
          </w:p>
        </w:tc>
        <w:tc>
          <w:tcPr>
            <w:tcW w:w="71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160</w:t>
            </w:r>
          </w:p>
        </w:tc>
        <w:tc>
          <w:tcPr>
            <w:tcW w:w="1134" w:type="dxa"/>
            <w:vMerge w:val="restart"/>
            <w:tcBorders>
              <w:lef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55" w:type="dxa"/>
            <w:shd w:val="clear" w:color="auto" w:fill="000000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654" w:type="dxa"/>
            <w:vMerge w:val="restart"/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1,92</w:t>
            </w:r>
          </w:p>
        </w:tc>
        <w:tc>
          <w:tcPr>
            <w:tcW w:w="709" w:type="dxa"/>
            <w:tcBorders>
              <w:left w:val="single" w:sz="8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2,11</w:t>
            </w:r>
          </w:p>
        </w:tc>
        <w:tc>
          <w:tcPr>
            <w:tcW w:w="851" w:type="dxa"/>
            <w:gridSpan w:val="2"/>
            <w:vMerge w:val="restart"/>
            <w:tcBorders>
              <w:lef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0,09</w:t>
            </w:r>
          </w:p>
        </w:tc>
        <w:tc>
          <w:tcPr>
            <w:tcW w:w="567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</w:rPr>
            </w:pPr>
          </w:p>
        </w:tc>
        <w:tc>
          <w:tcPr>
            <w:tcW w:w="709" w:type="dxa"/>
            <w:vMerge w:val="restart"/>
            <w:tcBorders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0,18</w:t>
            </w:r>
          </w:p>
        </w:tc>
        <w:tc>
          <w:tcPr>
            <w:tcW w:w="565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5148" w:rsidRDefault="000E5148" w:rsidP="000E5148">
            <w:pPr>
              <w:spacing w:after="0"/>
              <w:jc w:val="center"/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0,05</w:t>
            </w:r>
          </w:p>
        </w:tc>
      </w:tr>
      <w:tr w:rsidR="000E5148" w:rsidTr="000E5148">
        <w:trPr>
          <w:gridAfter w:val="2"/>
          <w:wAfter w:w="35" w:type="dxa"/>
          <w:trHeight w:val="137"/>
          <w:jc w:val="center"/>
        </w:trPr>
        <w:tc>
          <w:tcPr>
            <w:tcW w:w="439" w:type="dxa"/>
            <w:vMerge/>
            <w:tcBorders>
              <w:lef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2058" w:type="dxa"/>
            <w:gridSpan w:val="5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397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449" w:type="dxa"/>
            <w:gridSpan w:val="3"/>
            <w:vMerge w:val="restart"/>
            <w:tcBorders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066676">
              <w:rPr>
                <w:rFonts w:ascii="GOST type B" w:hAnsi="GOST type B"/>
                <w:i/>
                <w:szCs w:val="24"/>
              </w:rPr>
              <w:t>р.</w:t>
            </w:r>
            <w:proofErr w:type="gramStart"/>
            <w:r w:rsidRPr="00066676">
              <w:rPr>
                <w:rFonts w:ascii="GOST type B" w:hAnsi="GOST type B"/>
                <w:i/>
                <w:szCs w:val="24"/>
              </w:rPr>
              <w:t>м</w:t>
            </w:r>
            <w:proofErr w:type="spellEnd"/>
            <w:proofErr w:type="gramEnd"/>
            <w:r w:rsidRPr="00066676">
              <w:rPr>
                <w:rFonts w:ascii="GOST type B" w:hAnsi="GOST type B"/>
                <w:i/>
                <w:szCs w:val="24"/>
              </w:rPr>
              <w:t>.</w:t>
            </w:r>
          </w:p>
        </w:tc>
        <w:tc>
          <w:tcPr>
            <w:tcW w:w="71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55" w:type="dxa"/>
            <w:shd w:val="clear" w:color="auto" w:fill="000000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654" w:type="dxa"/>
            <w:vMerge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09" w:type="dxa"/>
            <w:tcBorders>
              <w:left w:val="single" w:sz="8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51" w:type="dxa"/>
            <w:gridSpan w:val="2"/>
            <w:vMerge/>
            <w:tcBorders>
              <w:lef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567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565" w:type="dxa"/>
            <w:gridSpan w:val="6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5148" w:rsidRDefault="000E5148" w:rsidP="000E5148">
            <w:pPr>
              <w:spacing w:after="0"/>
              <w:jc w:val="center"/>
              <w:rPr>
                <w:sz w:val="11"/>
                <w:szCs w:val="11"/>
              </w:rPr>
            </w:pPr>
          </w:p>
        </w:tc>
      </w:tr>
      <w:tr w:rsidR="000E5148" w:rsidTr="000E5148">
        <w:trPr>
          <w:gridAfter w:val="2"/>
          <w:wAfter w:w="35" w:type="dxa"/>
          <w:trHeight w:val="144"/>
          <w:jc w:val="center"/>
        </w:trPr>
        <w:tc>
          <w:tcPr>
            <w:tcW w:w="439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39" w:type="dxa"/>
            <w:tcBorders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297" w:type="dxa"/>
            <w:tcBorders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00" w:type="dxa"/>
            <w:gridSpan w:val="2"/>
            <w:tcBorders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22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97" w:type="dxa"/>
            <w:tcBorders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49" w:type="dxa"/>
            <w:gridSpan w:val="3"/>
            <w:vMerge/>
            <w:tcBorders>
              <w:bottom w:val="single" w:sz="8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1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134" w:type="dxa"/>
            <w:tcBorders>
              <w:left w:val="single" w:sz="4" w:space="0" w:color="auto"/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5" w:type="dxa"/>
            <w:tcBorders>
              <w:bottom w:val="single" w:sz="8" w:space="0" w:color="auto"/>
            </w:tcBorders>
            <w:shd w:val="clear" w:color="auto" w:fill="000000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54" w:type="dxa"/>
            <w:tcBorders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09" w:type="dxa"/>
            <w:tcBorders>
              <w:left w:val="single" w:sz="8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51" w:type="dxa"/>
            <w:gridSpan w:val="2"/>
            <w:tcBorders>
              <w:left w:val="single" w:sz="4" w:space="0" w:color="auto"/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67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09" w:type="dxa"/>
            <w:tcBorders>
              <w:bottom w:val="single" w:sz="8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65" w:type="dxa"/>
            <w:gridSpan w:val="6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5148" w:rsidRDefault="000E5148" w:rsidP="000E5148">
            <w:pPr>
              <w:spacing w:after="0"/>
              <w:jc w:val="center"/>
              <w:rPr>
                <w:sz w:val="12"/>
                <w:szCs w:val="12"/>
              </w:rPr>
            </w:pPr>
          </w:p>
        </w:tc>
      </w:tr>
      <w:tr w:rsidR="000E5148" w:rsidTr="000E5148">
        <w:trPr>
          <w:gridAfter w:val="2"/>
          <w:wAfter w:w="35" w:type="dxa"/>
          <w:trHeight w:val="407"/>
          <w:jc w:val="center"/>
        </w:trPr>
        <w:tc>
          <w:tcPr>
            <w:tcW w:w="439" w:type="dxa"/>
            <w:tcBorders>
              <w:lef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39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397" w:type="dxa"/>
            <w:gridSpan w:val="3"/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szCs w:val="24"/>
              </w:rPr>
              <w:t>Итого</w:t>
            </w:r>
          </w:p>
        </w:tc>
        <w:tc>
          <w:tcPr>
            <w:tcW w:w="122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397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40" w:type="dxa"/>
            <w:gridSpan w:val="2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9" w:type="dxa"/>
            <w:tcBorders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1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5" w:type="dxa"/>
            <w:shd w:val="clear" w:color="auto" w:fill="000000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54" w:type="dxa"/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7,55</w:t>
            </w:r>
          </w:p>
        </w:tc>
        <w:tc>
          <w:tcPr>
            <w:tcW w:w="709" w:type="dxa"/>
            <w:tcBorders>
              <w:left w:val="single" w:sz="8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10,42</w:t>
            </w:r>
          </w:p>
        </w:tc>
        <w:tc>
          <w:tcPr>
            <w:tcW w:w="851" w:type="dxa"/>
            <w:gridSpan w:val="2"/>
            <w:tcBorders>
              <w:lef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0,43</w:t>
            </w:r>
          </w:p>
        </w:tc>
        <w:tc>
          <w:tcPr>
            <w:tcW w:w="567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0,87</w:t>
            </w:r>
          </w:p>
        </w:tc>
        <w:tc>
          <w:tcPr>
            <w:tcW w:w="565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5148" w:rsidRDefault="000E5148" w:rsidP="000E5148">
            <w:pPr>
              <w:spacing w:after="0"/>
              <w:jc w:val="center"/>
              <w:rPr>
                <w:szCs w:val="24"/>
              </w:rPr>
            </w:pPr>
            <w:r w:rsidRPr="00066676">
              <w:rPr>
                <w:rFonts w:ascii="GOST type B" w:hAnsi="GOST type B"/>
                <w:i/>
                <w:w w:val="99"/>
                <w:szCs w:val="24"/>
              </w:rPr>
              <w:t>0,24</w:t>
            </w:r>
          </w:p>
        </w:tc>
      </w:tr>
      <w:tr w:rsidR="000E5148" w:rsidTr="000E5148">
        <w:trPr>
          <w:gridAfter w:val="2"/>
          <w:wAfter w:w="35" w:type="dxa"/>
          <w:trHeight w:val="159"/>
          <w:jc w:val="center"/>
        </w:trPr>
        <w:tc>
          <w:tcPr>
            <w:tcW w:w="439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539" w:type="dxa"/>
            <w:tcBorders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1297" w:type="dxa"/>
            <w:tcBorders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100" w:type="dxa"/>
            <w:gridSpan w:val="2"/>
            <w:tcBorders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122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397" w:type="dxa"/>
            <w:tcBorders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240" w:type="dxa"/>
            <w:gridSpan w:val="2"/>
            <w:tcBorders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209" w:type="dxa"/>
            <w:tcBorders>
              <w:bottom w:val="single" w:sz="8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71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1134" w:type="dxa"/>
            <w:tcBorders>
              <w:left w:val="single" w:sz="4" w:space="0" w:color="auto"/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55" w:type="dxa"/>
            <w:tcBorders>
              <w:bottom w:val="single" w:sz="8" w:space="0" w:color="auto"/>
            </w:tcBorders>
            <w:shd w:val="clear" w:color="auto" w:fill="000000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654" w:type="dxa"/>
            <w:tcBorders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709" w:type="dxa"/>
            <w:tcBorders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851" w:type="dxa"/>
            <w:gridSpan w:val="2"/>
            <w:tcBorders>
              <w:left w:val="single" w:sz="4" w:space="0" w:color="auto"/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709" w:type="dxa"/>
            <w:tcBorders>
              <w:bottom w:val="single" w:sz="8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3"/>
                <w:szCs w:val="13"/>
              </w:rPr>
            </w:pPr>
          </w:p>
        </w:tc>
        <w:tc>
          <w:tcPr>
            <w:tcW w:w="565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5148" w:rsidRDefault="000E5148" w:rsidP="000E5148">
            <w:pPr>
              <w:spacing w:after="0"/>
              <w:jc w:val="center"/>
              <w:rPr>
                <w:sz w:val="13"/>
                <w:szCs w:val="13"/>
              </w:rPr>
            </w:pPr>
          </w:p>
        </w:tc>
      </w:tr>
      <w:tr w:rsidR="000E5148" w:rsidTr="000E5148">
        <w:trPr>
          <w:gridAfter w:val="2"/>
          <w:wAfter w:w="35" w:type="dxa"/>
          <w:trHeight w:val="374"/>
          <w:jc w:val="center"/>
        </w:trPr>
        <w:tc>
          <w:tcPr>
            <w:tcW w:w="439" w:type="dxa"/>
            <w:tcBorders>
              <w:lef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58" w:type="dxa"/>
            <w:gridSpan w:val="5"/>
            <w:vMerge w:val="restart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Итого по об</w:t>
            </w: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ъ</w:t>
            </w:r>
            <w:r w:rsidRPr="00066676">
              <w:rPr>
                <w:rFonts w:ascii="GOST type B" w:hAnsi="GOST type B"/>
                <w:b/>
                <w:bCs/>
                <w:i/>
                <w:szCs w:val="24"/>
              </w:rPr>
              <w:t>екту</w:t>
            </w:r>
          </w:p>
        </w:tc>
        <w:tc>
          <w:tcPr>
            <w:tcW w:w="397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40" w:type="dxa"/>
            <w:gridSpan w:val="2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209" w:type="dxa"/>
            <w:tcBorders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1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5" w:type="dxa"/>
            <w:shd w:val="clear" w:color="auto" w:fill="000000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654" w:type="dxa"/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7150,</w:t>
            </w:r>
          </w:p>
        </w:tc>
        <w:tc>
          <w:tcPr>
            <w:tcW w:w="709" w:type="dxa"/>
            <w:tcBorders>
              <w:left w:val="single" w:sz="8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48" w:rsidRPr="000E5148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E5148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8582,</w:t>
            </w:r>
          </w:p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 w:rsidRPr="000E5148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14</w:t>
            </w:r>
          </w:p>
        </w:tc>
        <w:tc>
          <w:tcPr>
            <w:tcW w:w="851" w:type="dxa"/>
            <w:gridSpan w:val="2"/>
            <w:tcBorders>
              <w:lef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357,5</w:t>
            </w:r>
          </w:p>
        </w:tc>
        <w:tc>
          <w:tcPr>
            <w:tcW w:w="567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715,</w:t>
            </w:r>
          </w:p>
        </w:tc>
        <w:tc>
          <w:tcPr>
            <w:tcW w:w="565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5148" w:rsidRPr="000E5148" w:rsidRDefault="000E5148" w:rsidP="000E5148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E5148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198,</w:t>
            </w:r>
          </w:p>
          <w:p w:rsidR="000E5148" w:rsidRPr="000E5148" w:rsidRDefault="000E5148" w:rsidP="000E5148">
            <w:pPr>
              <w:spacing w:after="0"/>
              <w:jc w:val="center"/>
              <w:rPr>
                <w:szCs w:val="24"/>
              </w:rPr>
            </w:pPr>
            <w:r w:rsidRPr="000E5148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66</w:t>
            </w:r>
          </w:p>
        </w:tc>
      </w:tr>
      <w:tr w:rsidR="000E5148" w:rsidTr="000E5148">
        <w:trPr>
          <w:gridAfter w:val="2"/>
          <w:wAfter w:w="35" w:type="dxa"/>
          <w:trHeight w:val="139"/>
          <w:jc w:val="center"/>
        </w:trPr>
        <w:tc>
          <w:tcPr>
            <w:tcW w:w="439" w:type="dxa"/>
            <w:tcBorders>
              <w:lef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058" w:type="dxa"/>
            <w:gridSpan w:val="5"/>
            <w:vMerge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397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40" w:type="dxa"/>
            <w:gridSpan w:val="2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209" w:type="dxa"/>
            <w:tcBorders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1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55" w:type="dxa"/>
            <w:shd w:val="clear" w:color="auto" w:fill="000000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654" w:type="dxa"/>
            <w:vMerge w:val="restart"/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656</w:t>
            </w:r>
          </w:p>
        </w:tc>
        <w:tc>
          <w:tcPr>
            <w:tcW w:w="709" w:type="dxa"/>
            <w:tcBorders>
              <w:left w:val="single" w:sz="8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851" w:type="dxa"/>
            <w:gridSpan w:val="2"/>
            <w:vMerge w:val="restart"/>
            <w:tcBorders>
              <w:lef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9</w:t>
            </w:r>
          </w:p>
        </w:tc>
        <w:tc>
          <w:tcPr>
            <w:tcW w:w="567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</w:p>
        </w:tc>
        <w:tc>
          <w:tcPr>
            <w:tcW w:w="709" w:type="dxa"/>
            <w:vMerge w:val="restart"/>
            <w:tcBorders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066676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18</w:t>
            </w:r>
          </w:p>
        </w:tc>
        <w:tc>
          <w:tcPr>
            <w:tcW w:w="565" w:type="dxa"/>
            <w:gridSpan w:val="6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E5148" w:rsidRDefault="000E5148" w:rsidP="0052052E">
            <w:pPr>
              <w:spacing w:after="0"/>
              <w:rPr>
                <w:sz w:val="12"/>
                <w:szCs w:val="12"/>
              </w:rPr>
            </w:pPr>
          </w:p>
        </w:tc>
      </w:tr>
      <w:tr w:rsidR="000E5148" w:rsidTr="000E5148">
        <w:trPr>
          <w:gridAfter w:val="2"/>
          <w:wAfter w:w="35" w:type="dxa"/>
          <w:trHeight w:val="137"/>
          <w:jc w:val="center"/>
        </w:trPr>
        <w:tc>
          <w:tcPr>
            <w:tcW w:w="439" w:type="dxa"/>
            <w:tcBorders>
              <w:lef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539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297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00" w:type="dxa"/>
            <w:gridSpan w:val="2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22" w:type="dxa"/>
            <w:tcBorders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397" w:type="dxa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240" w:type="dxa"/>
            <w:gridSpan w:val="2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209" w:type="dxa"/>
            <w:tcBorders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1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55" w:type="dxa"/>
            <w:shd w:val="clear" w:color="auto" w:fill="000000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654" w:type="dxa"/>
            <w:vMerge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09" w:type="dxa"/>
            <w:tcBorders>
              <w:left w:val="single" w:sz="8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51" w:type="dxa"/>
            <w:gridSpan w:val="2"/>
            <w:vMerge/>
            <w:tcBorders>
              <w:lef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567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565" w:type="dxa"/>
            <w:gridSpan w:val="6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E5148" w:rsidRDefault="000E5148" w:rsidP="0052052E">
            <w:pPr>
              <w:spacing w:after="0"/>
              <w:rPr>
                <w:sz w:val="11"/>
                <w:szCs w:val="11"/>
              </w:rPr>
            </w:pPr>
          </w:p>
        </w:tc>
      </w:tr>
      <w:tr w:rsidR="000E5148" w:rsidTr="000E5148">
        <w:trPr>
          <w:gridAfter w:val="2"/>
          <w:wAfter w:w="35" w:type="dxa"/>
          <w:trHeight w:val="120"/>
          <w:jc w:val="center"/>
        </w:trPr>
        <w:tc>
          <w:tcPr>
            <w:tcW w:w="439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539" w:type="dxa"/>
            <w:tcBorders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1297" w:type="dxa"/>
            <w:tcBorders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100" w:type="dxa"/>
            <w:gridSpan w:val="2"/>
            <w:tcBorders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122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397" w:type="dxa"/>
            <w:tcBorders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240" w:type="dxa"/>
            <w:gridSpan w:val="2"/>
            <w:tcBorders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209" w:type="dxa"/>
            <w:tcBorders>
              <w:bottom w:val="single" w:sz="8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71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1134" w:type="dxa"/>
            <w:tcBorders>
              <w:left w:val="single" w:sz="4" w:space="0" w:color="auto"/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55" w:type="dxa"/>
            <w:tcBorders>
              <w:bottom w:val="single" w:sz="8" w:space="0" w:color="auto"/>
            </w:tcBorders>
            <w:shd w:val="clear" w:color="auto" w:fill="000000"/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654" w:type="dxa"/>
            <w:tcBorders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709" w:type="dxa"/>
            <w:tcBorders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851" w:type="dxa"/>
            <w:gridSpan w:val="2"/>
            <w:tcBorders>
              <w:left w:val="single" w:sz="4" w:space="0" w:color="auto"/>
              <w:bottom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709" w:type="dxa"/>
            <w:tcBorders>
              <w:bottom w:val="single" w:sz="8" w:space="0" w:color="auto"/>
              <w:right w:val="single" w:sz="4" w:space="0" w:color="auto"/>
            </w:tcBorders>
            <w:vAlign w:val="bottom"/>
          </w:tcPr>
          <w:p w:rsidR="000E5148" w:rsidRPr="00066676" w:rsidRDefault="000E5148" w:rsidP="0052052E">
            <w:pPr>
              <w:spacing w:after="0"/>
              <w:rPr>
                <w:rFonts w:ascii="GOST type B" w:hAnsi="GOST type B"/>
                <w:i/>
                <w:sz w:val="10"/>
                <w:szCs w:val="10"/>
              </w:rPr>
            </w:pPr>
          </w:p>
        </w:tc>
        <w:tc>
          <w:tcPr>
            <w:tcW w:w="565" w:type="dxa"/>
            <w:gridSpan w:val="6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E5148" w:rsidRDefault="000E5148" w:rsidP="0052052E">
            <w:pPr>
              <w:spacing w:after="0"/>
              <w:rPr>
                <w:sz w:val="10"/>
                <w:szCs w:val="10"/>
              </w:rPr>
            </w:pPr>
          </w:p>
        </w:tc>
      </w:tr>
    </w:tbl>
    <w:p w:rsidR="004417E7" w:rsidRPr="002E285C" w:rsidRDefault="004417E7" w:rsidP="002E285C">
      <w:pPr>
        <w:ind w:right="1200"/>
        <w:jc w:val="center"/>
        <w:rPr>
          <w:rFonts w:ascii="GOST type B" w:hAnsi="GOST type B"/>
          <w:i/>
          <w:sz w:val="20"/>
          <w:szCs w:val="20"/>
        </w:rPr>
      </w:pPr>
    </w:p>
    <w:p w:rsidR="003808E1" w:rsidRPr="003808E1" w:rsidRDefault="003808E1" w:rsidP="003808E1">
      <w:pPr>
        <w:rPr>
          <w:rFonts w:ascii="GOST type B" w:hAnsi="GOST type B"/>
          <w:bCs/>
          <w:i/>
          <w:sz w:val="28"/>
          <w:szCs w:val="28"/>
        </w:rPr>
      </w:pPr>
      <w:bookmarkStart w:id="104" w:name="_Toc516316271"/>
      <w:r w:rsidRPr="003808E1">
        <w:rPr>
          <w:rFonts w:ascii="GOST type B" w:hAnsi="GOST type B"/>
          <w:bCs/>
          <w:i/>
          <w:sz w:val="28"/>
          <w:szCs w:val="28"/>
        </w:rPr>
        <w:t>Прогнозный баланс потребления горячей воды</w:t>
      </w:r>
      <w:r w:rsidR="00A61CAA">
        <w:rPr>
          <w:rFonts w:ascii="GOST type B" w:hAnsi="GOST type B"/>
          <w:bCs/>
          <w:i/>
          <w:sz w:val="28"/>
          <w:szCs w:val="28"/>
        </w:rPr>
        <w:t xml:space="preserve"> на расчетный срок</w:t>
      </w:r>
      <w:r w:rsidRPr="003808E1">
        <w:rPr>
          <w:rFonts w:ascii="GOST type B" w:hAnsi="GOST type B"/>
          <w:bCs/>
          <w:i/>
          <w:sz w:val="28"/>
          <w:szCs w:val="28"/>
        </w:rPr>
        <w:t xml:space="preserve"> представлен в таблице</w:t>
      </w:r>
      <w:r w:rsidR="00747FE6">
        <w:rPr>
          <w:rFonts w:ascii="GOST type B" w:hAnsi="GOST type B"/>
          <w:bCs/>
          <w:i/>
          <w:sz w:val="28"/>
          <w:szCs w:val="28"/>
        </w:rPr>
        <w:t xml:space="preserve"> 41.</w:t>
      </w:r>
    </w:p>
    <w:p w:rsidR="003808E1" w:rsidRDefault="003808E1" w:rsidP="003808E1">
      <w:pPr>
        <w:jc w:val="right"/>
        <w:rPr>
          <w:rFonts w:ascii="GOST type B" w:hAnsi="GOST type B"/>
          <w:bCs/>
          <w:i/>
          <w:sz w:val="28"/>
          <w:szCs w:val="28"/>
        </w:rPr>
      </w:pPr>
      <w:r w:rsidRPr="003808E1">
        <w:rPr>
          <w:rFonts w:ascii="GOST type B" w:hAnsi="GOST type B"/>
          <w:bCs/>
          <w:i/>
          <w:sz w:val="28"/>
          <w:szCs w:val="28"/>
        </w:rPr>
        <w:t xml:space="preserve">Таблица </w:t>
      </w:r>
      <w:r w:rsidR="00747FE6">
        <w:rPr>
          <w:rFonts w:ascii="GOST type B" w:hAnsi="GOST type B"/>
          <w:bCs/>
          <w:i/>
          <w:sz w:val="28"/>
          <w:szCs w:val="28"/>
        </w:rPr>
        <w:t>41</w:t>
      </w:r>
    </w:p>
    <w:tbl>
      <w:tblPr>
        <w:tblW w:w="793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846"/>
        <w:gridCol w:w="2811"/>
        <w:gridCol w:w="1293"/>
        <w:gridCol w:w="1391"/>
        <w:gridCol w:w="1592"/>
      </w:tblGrid>
      <w:tr w:rsidR="003808E1" w:rsidRPr="003808E1" w:rsidTr="003808E1">
        <w:trPr>
          <w:trHeight w:val="445"/>
          <w:jc w:val="center"/>
        </w:trPr>
        <w:tc>
          <w:tcPr>
            <w:tcW w:w="846" w:type="dxa"/>
            <w:vMerge w:val="restart"/>
            <w:vAlign w:val="center"/>
          </w:tcPr>
          <w:p w:rsidR="003808E1" w:rsidRPr="003808E1" w:rsidRDefault="003808E1" w:rsidP="002E3AF3">
            <w:pPr>
              <w:pStyle w:val="Style59"/>
              <w:jc w:val="both"/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</w:pPr>
            <w:r w:rsidRPr="003808E1"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  <w:t xml:space="preserve">№ </w:t>
            </w:r>
            <w:proofErr w:type="spellStart"/>
            <w:r w:rsidRPr="003808E1"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  <w:t>пп</w:t>
            </w:r>
            <w:proofErr w:type="spellEnd"/>
          </w:p>
        </w:tc>
        <w:tc>
          <w:tcPr>
            <w:tcW w:w="2811" w:type="dxa"/>
            <w:vMerge w:val="restart"/>
            <w:vAlign w:val="center"/>
          </w:tcPr>
          <w:p w:rsidR="003808E1" w:rsidRPr="003808E1" w:rsidRDefault="003808E1" w:rsidP="002E3AF3">
            <w:pPr>
              <w:pStyle w:val="Style59"/>
              <w:jc w:val="both"/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</w:pPr>
            <w:r w:rsidRPr="003808E1"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  <w:t>Показатель</w:t>
            </w:r>
          </w:p>
        </w:tc>
        <w:tc>
          <w:tcPr>
            <w:tcW w:w="4276" w:type="dxa"/>
            <w:gridSpan w:val="3"/>
            <w:vAlign w:val="center"/>
          </w:tcPr>
          <w:p w:rsidR="003808E1" w:rsidRPr="003808E1" w:rsidRDefault="003808E1" w:rsidP="002E3AF3">
            <w:pPr>
              <w:pStyle w:val="Style59"/>
              <w:jc w:val="center"/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</w:pPr>
            <w:r w:rsidRPr="003808E1"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  <w:t>2025 г.</w:t>
            </w:r>
          </w:p>
        </w:tc>
      </w:tr>
      <w:tr w:rsidR="003808E1" w:rsidRPr="003808E1" w:rsidTr="003808E1">
        <w:trPr>
          <w:jc w:val="center"/>
        </w:trPr>
        <w:tc>
          <w:tcPr>
            <w:tcW w:w="846" w:type="dxa"/>
            <w:vMerge/>
            <w:vAlign w:val="center"/>
          </w:tcPr>
          <w:p w:rsidR="003808E1" w:rsidRPr="003808E1" w:rsidRDefault="003808E1" w:rsidP="002E3AF3">
            <w:pPr>
              <w:pStyle w:val="Style59"/>
              <w:jc w:val="both"/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</w:pPr>
          </w:p>
        </w:tc>
        <w:tc>
          <w:tcPr>
            <w:tcW w:w="2811" w:type="dxa"/>
            <w:vMerge/>
            <w:vAlign w:val="center"/>
          </w:tcPr>
          <w:p w:rsidR="003808E1" w:rsidRPr="003808E1" w:rsidRDefault="003808E1" w:rsidP="002E3AF3">
            <w:pPr>
              <w:pStyle w:val="Style59"/>
              <w:jc w:val="both"/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</w:pPr>
          </w:p>
        </w:tc>
        <w:tc>
          <w:tcPr>
            <w:tcW w:w="1293" w:type="dxa"/>
            <w:vAlign w:val="center"/>
          </w:tcPr>
          <w:p w:rsidR="003808E1" w:rsidRPr="003808E1" w:rsidRDefault="003808E1" w:rsidP="002E3AF3">
            <w:pPr>
              <w:pStyle w:val="Style59"/>
              <w:jc w:val="both"/>
              <w:rPr>
                <w:rStyle w:val="FontStyle158"/>
                <w:rFonts w:ascii="GOST type B" w:eastAsia="Arial Unicode MS" w:hAnsi="GOST type B"/>
                <w:b/>
                <w:i/>
                <w:szCs w:val="28"/>
                <w:vertAlign w:val="superscript"/>
              </w:rPr>
            </w:pPr>
            <w:r w:rsidRPr="003808E1"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  <w:t>Годовое, тыс</w:t>
            </w:r>
            <w:proofErr w:type="gramStart"/>
            <w:r w:rsidRPr="003808E1"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  <w:t>.м</w:t>
            </w:r>
            <w:proofErr w:type="gramEnd"/>
            <w:r w:rsidRPr="003808E1">
              <w:rPr>
                <w:rStyle w:val="FontStyle158"/>
                <w:rFonts w:ascii="GOST type B" w:eastAsia="Arial Unicode MS" w:hAnsi="GOST type B"/>
                <w:b/>
                <w:i/>
                <w:szCs w:val="28"/>
                <w:vertAlign w:val="superscript"/>
              </w:rPr>
              <w:t>3</w:t>
            </w:r>
          </w:p>
        </w:tc>
        <w:tc>
          <w:tcPr>
            <w:tcW w:w="1391" w:type="dxa"/>
          </w:tcPr>
          <w:p w:rsidR="003808E1" w:rsidRPr="003808E1" w:rsidRDefault="003808E1" w:rsidP="002E3AF3">
            <w:pPr>
              <w:pStyle w:val="Style59"/>
              <w:jc w:val="both"/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</w:pPr>
            <w:r w:rsidRPr="003808E1"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  <w:t>Среднесуточное, тыс</w:t>
            </w:r>
            <w:proofErr w:type="gramStart"/>
            <w:r w:rsidRPr="003808E1"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  <w:t>.м</w:t>
            </w:r>
            <w:proofErr w:type="gramEnd"/>
            <w:r w:rsidRPr="003808E1">
              <w:rPr>
                <w:rStyle w:val="FontStyle158"/>
                <w:rFonts w:ascii="GOST type B" w:eastAsia="Arial Unicode MS" w:hAnsi="GOST type B"/>
                <w:b/>
                <w:i/>
                <w:szCs w:val="28"/>
                <w:vertAlign w:val="superscript"/>
              </w:rPr>
              <w:t>3</w:t>
            </w:r>
          </w:p>
        </w:tc>
        <w:tc>
          <w:tcPr>
            <w:tcW w:w="1592" w:type="dxa"/>
          </w:tcPr>
          <w:p w:rsidR="003808E1" w:rsidRPr="003808E1" w:rsidRDefault="003808E1" w:rsidP="002E3AF3">
            <w:pPr>
              <w:pStyle w:val="Style59"/>
              <w:jc w:val="both"/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</w:pPr>
            <w:r w:rsidRPr="003808E1"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  <w:t>Максимальное суточное, тыс</w:t>
            </w:r>
            <w:proofErr w:type="gramStart"/>
            <w:r w:rsidRPr="003808E1"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  <w:t>.м</w:t>
            </w:r>
            <w:proofErr w:type="gramEnd"/>
            <w:r w:rsidRPr="003808E1">
              <w:rPr>
                <w:rStyle w:val="FontStyle158"/>
                <w:rFonts w:ascii="GOST type B" w:eastAsia="Arial Unicode MS" w:hAnsi="GOST type B"/>
                <w:b/>
                <w:i/>
                <w:szCs w:val="28"/>
                <w:vertAlign w:val="superscript"/>
              </w:rPr>
              <w:t>3</w:t>
            </w:r>
          </w:p>
        </w:tc>
      </w:tr>
      <w:tr w:rsidR="003808E1" w:rsidRPr="003808E1" w:rsidTr="003808E1">
        <w:trPr>
          <w:jc w:val="center"/>
        </w:trPr>
        <w:tc>
          <w:tcPr>
            <w:tcW w:w="846" w:type="dxa"/>
            <w:vAlign w:val="center"/>
          </w:tcPr>
          <w:p w:rsidR="003808E1" w:rsidRPr="003808E1" w:rsidRDefault="003808E1" w:rsidP="002E3AF3">
            <w:pPr>
              <w:pStyle w:val="Style59"/>
              <w:jc w:val="both"/>
              <w:rPr>
                <w:rStyle w:val="FontStyle158"/>
                <w:rFonts w:ascii="GOST type B" w:eastAsia="Arial Unicode MS" w:hAnsi="GOST type B"/>
                <w:i/>
                <w:szCs w:val="28"/>
              </w:rPr>
            </w:pPr>
            <w:r w:rsidRPr="003808E1">
              <w:rPr>
                <w:rStyle w:val="FontStyle158"/>
                <w:rFonts w:ascii="GOST type B" w:eastAsia="Arial Unicode MS" w:hAnsi="GOST type B"/>
                <w:i/>
                <w:szCs w:val="28"/>
              </w:rPr>
              <w:t>1.</w:t>
            </w:r>
          </w:p>
        </w:tc>
        <w:tc>
          <w:tcPr>
            <w:tcW w:w="2811" w:type="dxa"/>
            <w:vAlign w:val="center"/>
          </w:tcPr>
          <w:p w:rsidR="003808E1" w:rsidRPr="003808E1" w:rsidRDefault="003808E1" w:rsidP="002E3AF3">
            <w:pPr>
              <w:pStyle w:val="Style59"/>
              <w:jc w:val="both"/>
              <w:rPr>
                <w:rStyle w:val="FontStyle158"/>
                <w:rFonts w:ascii="GOST type B" w:eastAsia="Arial Unicode MS" w:hAnsi="GOST type B"/>
                <w:i/>
                <w:szCs w:val="28"/>
                <w:vertAlign w:val="superscript"/>
              </w:rPr>
            </w:pPr>
            <w:r w:rsidRPr="003808E1">
              <w:rPr>
                <w:rStyle w:val="FontStyle158"/>
                <w:rFonts w:ascii="GOST type B" w:eastAsia="Arial Unicode MS" w:hAnsi="GOST type B"/>
                <w:i/>
                <w:szCs w:val="28"/>
              </w:rPr>
              <w:t>Потребление горячей воды, тыс</w:t>
            </w:r>
            <w:proofErr w:type="gramStart"/>
            <w:r w:rsidRPr="003808E1">
              <w:rPr>
                <w:rStyle w:val="FontStyle158"/>
                <w:rFonts w:ascii="GOST type B" w:eastAsia="Arial Unicode MS" w:hAnsi="GOST type B"/>
                <w:i/>
                <w:szCs w:val="28"/>
              </w:rPr>
              <w:t>.м</w:t>
            </w:r>
            <w:proofErr w:type="gramEnd"/>
            <w:r w:rsidRPr="003808E1">
              <w:rPr>
                <w:rStyle w:val="FontStyle158"/>
                <w:rFonts w:ascii="GOST type B" w:eastAsia="Arial Unicode MS" w:hAnsi="GOST type B"/>
                <w:i/>
                <w:szCs w:val="28"/>
                <w:vertAlign w:val="superscript"/>
              </w:rPr>
              <w:t>3</w:t>
            </w:r>
          </w:p>
        </w:tc>
        <w:tc>
          <w:tcPr>
            <w:tcW w:w="1293" w:type="dxa"/>
            <w:vAlign w:val="center"/>
          </w:tcPr>
          <w:p w:rsidR="003808E1" w:rsidRPr="003808E1" w:rsidRDefault="003808E1" w:rsidP="002E3AF3">
            <w:pPr>
              <w:jc w:val="both"/>
              <w:rPr>
                <w:rFonts w:ascii="GOST type B" w:hAnsi="GOST type B"/>
                <w:i/>
                <w:szCs w:val="28"/>
              </w:rPr>
            </w:pPr>
            <w:r w:rsidRPr="003808E1">
              <w:rPr>
                <w:rFonts w:ascii="GOST type B" w:hAnsi="GOST type B"/>
                <w:i/>
                <w:szCs w:val="28"/>
              </w:rPr>
              <w:t>42,949</w:t>
            </w:r>
          </w:p>
        </w:tc>
        <w:tc>
          <w:tcPr>
            <w:tcW w:w="1391" w:type="dxa"/>
            <w:vAlign w:val="center"/>
          </w:tcPr>
          <w:p w:rsidR="003808E1" w:rsidRPr="003808E1" w:rsidRDefault="003808E1" w:rsidP="002E3AF3">
            <w:pPr>
              <w:jc w:val="both"/>
              <w:rPr>
                <w:rFonts w:ascii="GOST type B" w:hAnsi="GOST type B"/>
                <w:i/>
                <w:szCs w:val="28"/>
              </w:rPr>
            </w:pPr>
            <w:r w:rsidRPr="003808E1">
              <w:rPr>
                <w:rFonts w:ascii="GOST type B" w:hAnsi="GOST type B"/>
                <w:i/>
                <w:szCs w:val="28"/>
              </w:rPr>
              <w:t>0,122</w:t>
            </w:r>
          </w:p>
        </w:tc>
        <w:tc>
          <w:tcPr>
            <w:tcW w:w="1592" w:type="dxa"/>
            <w:vAlign w:val="center"/>
          </w:tcPr>
          <w:p w:rsidR="003808E1" w:rsidRPr="003808E1" w:rsidRDefault="003808E1" w:rsidP="002E3AF3">
            <w:pPr>
              <w:jc w:val="both"/>
              <w:rPr>
                <w:rFonts w:ascii="GOST type B" w:hAnsi="GOST type B"/>
                <w:i/>
                <w:szCs w:val="28"/>
              </w:rPr>
            </w:pPr>
            <w:r w:rsidRPr="003808E1">
              <w:rPr>
                <w:rFonts w:ascii="GOST type B" w:hAnsi="GOST type B"/>
                <w:i/>
                <w:szCs w:val="28"/>
              </w:rPr>
              <w:t>0,140</w:t>
            </w:r>
          </w:p>
        </w:tc>
      </w:tr>
    </w:tbl>
    <w:p w:rsidR="003808E1" w:rsidRPr="003808E1" w:rsidRDefault="003808E1" w:rsidP="003808E1">
      <w:pPr>
        <w:jc w:val="right"/>
        <w:rPr>
          <w:rFonts w:ascii="GOST type B" w:hAnsi="GOST type B"/>
          <w:bCs/>
          <w:i/>
          <w:sz w:val="28"/>
          <w:szCs w:val="28"/>
        </w:rPr>
      </w:pPr>
    </w:p>
    <w:p w:rsidR="00B675D4" w:rsidRDefault="00F00C13" w:rsidP="00B675D4">
      <w:pPr>
        <w:pStyle w:val="1"/>
      </w:pPr>
      <w:r>
        <w:t>з)</w:t>
      </w:r>
      <w:r w:rsidR="00B675D4">
        <w:t xml:space="preserve"> Описание централизованной системы горячего водосна</w:t>
      </w:r>
      <w:r w:rsidR="00B675D4">
        <w:t>б</w:t>
      </w:r>
      <w:r w:rsidR="00B675D4">
        <w:t>жения с использованием закрытых систем горячего вод</w:t>
      </w:r>
      <w:r w:rsidR="00B675D4">
        <w:t>о</w:t>
      </w:r>
      <w:r w:rsidR="00B675D4">
        <w:t>снабжения, отражающее технологические особенности ук</w:t>
      </w:r>
      <w:r w:rsidR="00B675D4">
        <w:t>а</w:t>
      </w:r>
      <w:r w:rsidR="00B675D4">
        <w:t>занной системы</w:t>
      </w:r>
      <w:bookmarkEnd w:id="104"/>
    </w:p>
    <w:p w:rsidR="00A61CAA" w:rsidRPr="00925F99" w:rsidRDefault="00A61CAA" w:rsidP="00A61CAA">
      <w:pPr>
        <w:ind w:right="-285" w:firstLine="567"/>
        <w:jc w:val="both"/>
        <w:rPr>
          <w:rFonts w:ascii="GOST type B" w:hAnsi="GOST type B"/>
          <w:i/>
          <w:sz w:val="28"/>
          <w:szCs w:val="28"/>
        </w:rPr>
      </w:pPr>
      <w:r w:rsidRPr="00925F99">
        <w:rPr>
          <w:rFonts w:ascii="GOST type B" w:hAnsi="GOST type B"/>
          <w:i/>
          <w:sz w:val="28"/>
          <w:szCs w:val="28"/>
        </w:rPr>
        <w:t>Система горячего водоснабжения - совокупность устройств, обеспечивающих нагрев холодной воды и распределение ее по водоразборным приборам.</w:t>
      </w:r>
    </w:p>
    <w:p w:rsidR="00A61CAA" w:rsidRPr="00925F99" w:rsidRDefault="00A61CAA" w:rsidP="00A61CAA">
      <w:pPr>
        <w:ind w:right="-285" w:firstLine="567"/>
        <w:jc w:val="both"/>
        <w:rPr>
          <w:rFonts w:ascii="GOST type B" w:hAnsi="GOST type B"/>
          <w:i/>
          <w:sz w:val="28"/>
          <w:szCs w:val="28"/>
        </w:rPr>
      </w:pPr>
      <w:r w:rsidRPr="00925F99">
        <w:rPr>
          <w:rFonts w:ascii="GOST type B" w:hAnsi="GOST type B"/>
          <w:i/>
          <w:sz w:val="28"/>
          <w:szCs w:val="28"/>
        </w:rPr>
        <w:t>Системы ГВС подразделяют на централизованные и местные (децентрализованные). В централизованных системах с использ</w:t>
      </w:r>
      <w:r w:rsidRPr="00925F99">
        <w:rPr>
          <w:rFonts w:ascii="GOST type B" w:hAnsi="GOST type B"/>
          <w:i/>
          <w:sz w:val="28"/>
          <w:szCs w:val="28"/>
        </w:rPr>
        <w:t>о</w:t>
      </w:r>
      <w:r w:rsidRPr="00925F99">
        <w:rPr>
          <w:rFonts w:ascii="GOST type B" w:hAnsi="GOST type B"/>
          <w:i/>
          <w:sz w:val="28"/>
          <w:szCs w:val="28"/>
        </w:rPr>
        <w:lastRenderedPageBreak/>
        <w:t>ванием закрытых систем горячего водоснабжения одна водонагр</w:t>
      </w:r>
      <w:r w:rsidRPr="00925F99">
        <w:rPr>
          <w:rFonts w:ascii="GOST type B" w:hAnsi="GOST type B"/>
          <w:i/>
          <w:sz w:val="28"/>
          <w:szCs w:val="28"/>
        </w:rPr>
        <w:t>е</w:t>
      </w:r>
      <w:r w:rsidRPr="00925F99">
        <w:rPr>
          <w:rFonts w:ascii="GOST type B" w:hAnsi="GOST type B"/>
          <w:i/>
          <w:sz w:val="28"/>
          <w:szCs w:val="28"/>
        </w:rPr>
        <w:t>вательная установка в ЦТП обеспечивает горячей водой одно или несколько крупных зданий в пределах жилого микрорайона, ква</w:t>
      </w:r>
      <w:r w:rsidRPr="00925F99">
        <w:rPr>
          <w:rFonts w:ascii="GOST type B" w:hAnsi="GOST type B"/>
          <w:i/>
          <w:sz w:val="28"/>
          <w:szCs w:val="28"/>
        </w:rPr>
        <w:t>р</w:t>
      </w:r>
      <w:r w:rsidRPr="00925F99">
        <w:rPr>
          <w:rFonts w:ascii="GOST type B" w:hAnsi="GOST type B"/>
          <w:i/>
          <w:sz w:val="28"/>
          <w:szCs w:val="28"/>
        </w:rPr>
        <w:t>тала или поселка. Все централизованные системы с использован</w:t>
      </w:r>
      <w:r w:rsidRPr="00925F99">
        <w:rPr>
          <w:rFonts w:ascii="GOST type B" w:hAnsi="GOST type B"/>
          <w:i/>
          <w:sz w:val="28"/>
          <w:szCs w:val="28"/>
        </w:rPr>
        <w:t>и</w:t>
      </w:r>
      <w:r w:rsidRPr="00925F99">
        <w:rPr>
          <w:rFonts w:ascii="GOST type B" w:hAnsi="GOST type B"/>
          <w:i/>
          <w:sz w:val="28"/>
          <w:szCs w:val="28"/>
        </w:rPr>
        <w:t>ем закрытых систем горячего водоснабжения проектируют с ци</w:t>
      </w:r>
      <w:r w:rsidRPr="00925F99">
        <w:rPr>
          <w:rFonts w:ascii="GOST type B" w:hAnsi="GOST type B"/>
          <w:i/>
          <w:sz w:val="28"/>
          <w:szCs w:val="28"/>
        </w:rPr>
        <w:t>р</w:t>
      </w:r>
      <w:r w:rsidRPr="00925F99">
        <w:rPr>
          <w:rFonts w:ascii="GOST type B" w:hAnsi="GOST type B"/>
          <w:i/>
          <w:sz w:val="28"/>
          <w:szCs w:val="28"/>
        </w:rPr>
        <w:t xml:space="preserve">куляционными трубопроводами для обеспечения потребителей горячей водой, так как без них при отсутствии </w:t>
      </w:r>
      <w:proofErr w:type="spellStart"/>
      <w:r w:rsidRPr="00925F99">
        <w:rPr>
          <w:rFonts w:ascii="GOST type B" w:hAnsi="GOST type B"/>
          <w:i/>
          <w:sz w:val="28"/>
          <w:szCs w:val="28"/>
        </w:rPr>
        <w:t>водоразбора</w:t>
      </w:r>
      <w:proofErr w:type="spellEnd"/>
      <w:r w:rsidRPr="00925F99">
        <w:rPr>
          <w:rFonts w:ascii="GOST type B" w:hAnsi="GOST type B"/>
          <w:i/>
          <w:sz w:val="28"/>
          <w:szCs w:val="28"/>
        </w:rPr>
        <w:t xml:space="preserve"> вода в подающих линиях быстро выстывает, и потребитель вынужден сл</w:t>
      </w:r>
      <w:r w:rsidRPr="00925F99">
        <w:rPr>
          <w:rFonts w:ascii="GOST type B" w:hAnsi="GOST type B"/>
          <w:i/>
          <w:sz w:val="28"/>
          <w:szCs w:val="28"/>
        </w:rPr>
        <w:t>и</w:t>
      </w:r>
      <w:r w:rsidRPr="00925F99">
        <w:rPr>
          <w:rFonts w:ascii="GOST type B" w:hAnsi="GOST type B"/>
          <w:i/>
          <w:sz w:val="28"/>
          <w:szCs w:val="28"/>
        </w:rPr>
        <w:t>вать ее, теряя при этом воду и теплоту. Кроме того, в системах ГВС с использованием закрытых систем горячего водоснабжения уст</w:t>
      </w:r>
      <w:r w:rsidRPr="00925F99">
        <w:rPr>
          <w:rFonts w:ascii="GOST type B" w:hAnsi="GOST type B"/>
          <w:i/>
          <w:sz w:val="28"/>
          <w:szCs w:val="28"/>
        </w:rPr>
        <w:t>а</w:t>
      </w:r>
      <w:r w:rsidRPr="00925F99">
        <w:rPr>
          <w:rFonts w:ascii="GOST type B" w:hAnsi="GOST type B"/>
          <w:i/>
          <w:sz w:val="28"/>
          <w:szCs w:val="28"/>
        </w:rPr>
        <w:t xml:space="preserve">навливают </w:t>
      </w:r>
      <w:proofErr w:type="spellStart"/>
      <w:r w:rsidRPr="00925F99">
        <w:rPr>
          <w:rFonts w:ascii="GOST type B" w:hAnsi="GOST type B"/>
          <w:i/>
          <w:sz w:val="28"/>
          <w:szCs w:val="28"/>
        </w:rPr>
        <w:t>полотенцесушители</w:t>
      </w:r>
      <w:proofErr w:type="spellEnd"/>
      <w:r w:rsidRPr="00925F99">
        <w:rPr>
          <w:rFonts w:ascii="GOST type B" w:hAnsi="GOST type B"/>
          <w:i/>
          <w:sz w:val="28"/>
          <w:szCs w:val="28"/>
        </w:rPr>
        <w:t>, необходимые для сушки белья и обогрева ванных комнат, которые в отсутствии циркуляции раб</w:t>
      </w:r>
      <w:r w:rsidRPr="00925F99">
        <w:rPr>
          <w:rFonts w:ascii="GOST type B" w:hAnsi="GOST type B"/>
          <w:i/>
          <w:sz w:val="28"/>
          <w:szCs w:val="28"/>
        </w:rPr>
        <w:t>о</w:t>
      </w:r>
      <w:r w:rsidRPr="00925F99">
        <w:rPr>
          <w:rFonts w:ascii="GOST type B" w:hAnsi="GOST type B"/>
          <w:i/>
          <w:sz w:val="28"/>
          <w:szCs w:val="28"/>
        </w:rPr>
        <w:t>тать не могут. Циркуляционные трубопроводы и циркуляционные насосы создают непрерывное движение воды - циркуляцию по з</w:t>
      </w:r>
      <w:r w:rsidRPr="00925F99">
        <w:rPr>
          <w:rFonts w:ascii="GOST type B" w:hAnsi="GOST type B"/>
          <w:i/>
          <w:sz w:val="28"/>
          <w:szCs w:val="28"/>
        </w:rPr>
        <w:t>а</w:t>
      </w:r>
      <w:r w:rsidRPr="00925F99">
        <w:rPr>
          <w:rFonts w:ascii="GOST type B" w:hAnsi="GOST type B"/>
          <w:i/>
          <w:sz w:val="28"/>
          <w:szCs w:val="28"/>
        </w:rPr>
        <w:t>мкнутому контуру: теплообменник - подающий трубопровод - в</w:t>
      </w:r>
      <w:r w:rsidRPr="00925F99">
        <w:rPr>
          <w:rFonts w:ascii="GOST type B" w:hAnsi="GOST type B"/>
          <w:i/>
          <w:sz w:val="28"/>
          <w:szCs w:val="28"/>
        </w:rPr>
        <w:t>о</w:t>
      </w:r>
      <w:r w:rsidRPr="00925F99">
        <w:rPr>
          <w:rFonts w:ascii="GOST type B" w:hAnsi="GOST type B"/>
          <w:i/>
          <w:sz w:val="28"/>
          <w:szCs w:val="28"/>
        </w:rPr>
        <w:t>доразборный кран - циркуляционный трубопровод - теплообме</w:t>
      </w:r>
      <w:r w:rsidRPr="00925F99">
        <w:rPr>
          <w:rFonts w:ascii="GOST type B" w:hAnsi="GOST type B"/>
          <w:i/>
          <w:sz w:val="28"/>
          <w:szCs w:val="28"/>
        </w:rPr>
        <w:t>н</w:t>
      </w:r>
      <w:r w:rsidRPr="00925F99">
        <w:rPr>
          <w:rFonts w:ascii="GOST type B" w:hAnsi="GOST type B"/>
          <w:i/>
          <w:sz w:val="28"/>
          <w:szCs w:val="28"/>
        </w:rPr>
        <w:t xml:space="preserve">ник, поддерживая температуру горячей воды у водоразборного крана на уровне 60 </w:t>
      </w:r>
      <w:r w:rsidRPr="00925F99">
        <w:rPr>
          <w:rFonts w:ascii="Arial" w:hAnsi="Arial" w:cs="Arial"/>
          <w:i/>
          <w:sz w:val="28"/>
          <w:szCs w:val="28"/>
        </w:rPr>
        <w:t>°</w:t>
      </w:r>
      <w:r w:rsidRPr="00925F99">
        <w:rPr>
          <w:rFonts w:ascii="GOST type B" w:hAnsi="GOST type B" w:cs="GOST type B"/>
          <w:i/>
          <w:sz w:val="28"/>
          <w:szCs w:val="28"/>
        </w:rPr>
        <w:t>С</w:t>
      </w:r>
      <w:r w:rsidRPr="00925F99">
        <w:rPr>
          <w:rFonts w:ascii="GOST type B" w:hAnsi="GOST type B"/>
          <w:i/>
          <w:sz w:val="28"/>
          <w:szCs w:val="28"/>
        </w:rPr>
        <w:t>.</w:t>
      </w:r>
    </w:p>
    <w:p w:rsidR="00DD04CD" w:rsidRDefault="00A61CAA" w:rsidP="00A61CAA">
      <w:pPr>
        <w:pStyle w:val="14"/>
        <w:ind w:firstLine="708"/>
      </w:pPr>
      <w:r w:rsidRPr="00925F99">
        <w:rPr>
          <w:szCs w:val="28"/>
        </w:rPr>
        <w:t>В закрытых системах с использованием закрытых систем г</w:t>
      </w:r>
      <w:r w:rsidRPr="00925F99">
        <w:rPr>
          <w:szCs w:val="28"/>
        </w:rPr>
        <w:t>о</w:t>
      </w:r>
      <w:r w:rsidRPr="00925F99">
        <w:rPr>
          <w:szCs w:val="28"/>
        </w:rPr>
        <w:t>рячего водоснабжения воду из тепловых сетей используют тол</w:t>
      </w:r>
      <w:r w:rsidRPr="00925F99">
        <w:rPr>
          <w:szCs w:val="28"/>
        </w:rPr>
        <w:t>ь</w:t>
      </w:r>
      <w:r w:rsidRPr="00925F99">
        <w:rPr>
          <w:szCs w:val="28"/>
        </w:rPr>
        <w:t>ко в качестве энергоносителя в теплообменниках для подогрева холодной водопроводной воды, поступающей в местную систему горячего водоснабжения. Подача воды на горячее водоснабж</w:t>
      </w:r>
      <w:r w:rsidRPr="00925F99">
        <w:rPr>
          <w:szCs w:val="28"/>
        </w:rPr>
        <w:t>е</w:t>
      </w:r>
      <w:r w:rsidRPr="00925F99">
        <w:rPr>
          <w:szCs w:val="28"/>
        </w:rPr>
        <w:t>ние в закрытых системах теплоснабжения осуществляется через водо-водяные теплообменники.</w:t>
      </w:r>
    </w:p>
    <w:p w:rsidR="00B675D4" w:rsidRDefault="00F00C13" w:rsidP="00DD04CD">
      <w:pPr>
        <w:pStyle w:val="1"/>
      </w:pPr>
      <w:bookmarkStart w:id="105" w:name="_Toc516316272"/>
      <w:r>
        <w:lastRenderedPageBreak/>
        <w:t xml:space="preserve">и) </w:t>
      </w:r>
      <w:r w:rsidR="00B675D4">
        <w:t>Сведения о фактическом и ожидаемом потреблении гор</w:t>
      </w:r>
      <w:r w:rsidR="00B675D4">
        <w:t>я</w:t>
      </w:r>
      <w:r w:rsidR="00B675D4">
        <w:t>чей, питьевой, технической воды (годовое, среднесуточное, максимальное суточное)</w:t>
      </w:r>
      <w:bookmarkEnd w:id="105"/>
    </w:p>
    <w:p w:rsidR="00A61CAA" w:rsidRPr="00B2184C" w:rsidRDefault="00A61CAA" w:rsidP="00A61CAA">
      <w:pPr>
        <w:ind w:left="-284" w:firstLine="568"/>
        <w:jc w:val="both"/>
        <w:rPr>
          <w:rStyle w:val="FontStyle158"/>
          <w:rFonts w:ascii="GOST type B" w:eastAsia="Arial Unicode MS" w:hAnsi="GOST type B"/>
          <w:i/>
          <w:sz w:val="28"/>
          <w:szCs w:val="28"/>
          <w:lang w:eastAsia="en-US"/>
        </w:rPr>
      </w:pPr>
      <w:bookmarkStart w:id="106" w:name="_Toc516316273"/>
      <w:r w:rsidRPr="00B2184C">
        <w:rPr>
          <w:rFonts w:ascii="GOST type B" w:hAnsi="GOST type B"/>
          <w:i/>
          <w:sz w:val="28"/>
          <w:szCs w:val="28"/>
          <w:lang w:bidi="hi-IN"/>
        </w:rPr>
        <w:t xml:space="preserve">Прогнозные балансы потребления </w:t>
      </w:r>
      <w:r w:rsidRPr="00B2184C">
        <w:rPr>
          <w:rFonts w:ascii="GOST type B" w:hAnsi="GOST type B"/>
          <w:i/>
          <w:sz w:val="28"/>
          <w:szCs w:val="28"/>
        </w:rPr>
        <w:t>холодной</w:t>
      </w:r>
      <w:r w:rsidRPr="00B2184C">
        <w:rPr>
          <w:rFonts w:ascii="GOST type B" w:hAnsi="GOST type B"/>
          <w:i/>
          <w:sz w:val="28"/>
          <w:szCs w:val="28"/>
          <w:lang w:bidi="hi-IN"/>
        </w:rPr>
        <w:t xml:space="preserve"> и горячей воды</w:t>
      </w:r>
      <w:r w:rsidRPr="00B2184C">
        <w:rPr>
          <w:rFonts w:ascii="GOST type B" w:hAnsi="GOST type B"/>
          <w:i/>
          <w:sz w:val="28"/>
          <w:szCs w:val="28"/>
        </w:rPr>
        <w:t xml:space="preserve"> </w:t>
      </w:r>
      <w:r w:rsidRPr="00B2184C">
        <w:rPr>
          <w:rStyle w:val="FontStyle158"/>
          <w:rFonts w:ascii="GOST type B" w:eastAsia="Arial Unicode MS" w:hAnsi="GOST type B"/>
          <w:i/>
          <w:sz w:val="28"/>
          <w:szCs w:val="28"/>
          <w:lang w:eastAsia="en-US"/>
        </w:rPr>
        <w:t xml:space="preserve">рассчитаны исходя из </w:t>
      </w:r>
      <w:r w:rsidRPr="00B2184C">
        <w:rPr>
          <w:rFonts w:ascii="GOST type B" w:hAnsi="GOST type B"/>
          <w:i/>
          <w:sz w:val="28"/>
          <w:szCs w:val="28"/>
        </w:rPr>
        <w:t xml:space="preserve">вышесказанного и </w:t>
      </w:r>
      <w:r w:rsidRPr="00B2184C">
        <w:rPr>
          <w:rStyle w:val="FontStyle158"/>
          <w:rFonts w:ascii="GOST type B" w:eastAsia="Arial Unicode MS" w:hAnsi="GOST type B"/>
          <w:i/>
          <w:sz w:val="28"/>
          <w:szCs w:val="28"/>
          <w:lang w:eastAsia="en-US"/>
        </w:rPr>
        <w:t xml:space="preserve">с </w:t>
      </w:r>
      <w:r w:rsidRPr="00B2184C">
        <w:rPr>
          <w:rFonts w:ascii="GOST type B" w:eastAsia="Arial Unicode MS" w:hAnsi="GOST type B"/>
          <w:i/>
          <w:sz w:val="28"/>
          <w:szCs w:val="28"/>
        </w:rPr>
        <w:t xml:space="preserve">учетом неизменности норм потребления воды населением. </w:t>
      </w:r>
      <w:r w:rsidRPr="00B2184C">
        <w:rPr>
          <w:rStyle w:val="FontStyle158"/>
          <w:rFonts w:ascii="GOST type B" w:eastAsia="Arial Unicode MS" w:hAnsi="GOST type B"/>
          <w:i/>
          <w:sz w:val="28"/>
          <w:szCs w:val="28"/>
          <w:lang w:eastAsia="en-US"/>
        </w:rPr>
        <w:t>Прогнозный баланс водоп</w:t>
      </w:r>
      <w:r w:rsidRPr="00B2184C">
        <w:rPr>
          <w:rStyle w:val="FontStyle158"/>
          <w:rFonts w:ascii="GOST type B" w:eastAsia="Arial Unicode MS" w:hAnsi="GOST type B"/>
          <w:i/>
          <w:sz w:val="28"/>
          <w:szCs w:val="28"/>
          <w:lang w:eastAsia="en-US"/>
        </w:rPr>
        <w:t>о</w:t>
      </w:r>
      <w:r w:rsidRPr="00B2184C">
        <w:rPr>
          <w:rStyle w:val="FontStyle158"/>
          <w:rFonts w:ascii="GOST type B" w:eastAsia="Arial Unicode MS" w:hAnsi="GOST type B"/>
          <w:i/>
          <w:sz w:val="28"/>
          <w:szCs w:val="28"/>
          <w:lang w:eastAsia="en-US"/>
        </w:rPr>
        <w:t xml:space="preserve">требления приведен в таблице </w:t>
      </w:r>
      <w:r w:rsidR="00747FE6">
        <w:rPr>
          <w:rStyle w:val="FontStyle158"/>
          <w:rFonts w:ascii="GOST type B" w:eastAsia="Arial Unicode MS" w:hAnsi="GOST type B"/>
          <w:i/>
          <w:sz w:val="28"/>
          <w:szCs w:val="28"/>
          <w:lang w:eastAsia="en-US"/>
        </w:rPr>
        <w:t>42</w:t>
      </w:r>
      <w:r w:rsidRPr="00B2184C">
        <w:rPr>
          <w:rStyle w:val="FontStyle158"/>
          <w:rFonts w:ascii="GOST type B" w:eastAsia="Arial Unicode MS" w:hAnsi="GOST type B"/>
          <w:i/>
          <w:sz w:val="28"/>
          <w:szCs w:val="28"/>
          <w:lang w:eastAsia="en-US"/>
        </w:rPr>
        <w:t>.</w:t>
      </w:r>
    </w:p>
    <w:p w:rsidR="00A61CAA" w:rsidRPr="00B2184C" w:rsidRDefault="00A61CAA" w:rsidP="00A61CAA">
      <w:pPr>
        <w:jc w:val="right"/>
        <w:rPr>
          <w:rFonts w:ascii="GOST type B" w:hAnsi="GOST type B"/>
          <w:i/>
          <w:sz w:val="28"/>
          <w:szCs w:val="28"/>
        </w:rPr>
      </w:pPr>
      <w:r w:rsidRPr="00B2184C">
        <w:rPr>
          <w:rFonts w:ascii="GOST type B" w:hAnsi="GOST type B"/>
          <w:i/>
          <w:sz w:val="28"/>
          <w:szCs w:val="28"/>
        </w:rPr>
        <w:t xml:space="preserve">Таблица </w:t>
      </w:r>
      <w:r w:rsidR="00747FE6">
        <w:rPr>
          <w:rFonts w:ascii="GOST type B" w:hAnsi="GOST type B"/>
          <w:i/>
          <w:sz w:val="28"/>
          <w:szCs w:val="28"/>
        </w:rPr>
        <w:t>42</w:t>
      </w:r>
    </w:p>
    <w:tbl>
      <w:tblPr>
        <w:tblW w:w="101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92"/>
        <w:gridCol w:w="1459"/>
        <w:gridCol w:w="1232"/>
        <w:gridCol w:w="1391"/>
        <w:gridCol w:w="1488"/>
        <w:gridCol w:w="1293"/>
        <w:gridCol w:w="1391"/>
        <w:gridCol w:w="1391"/>
      </w:tblGrid>
      <w:tr w:rsidR="00A61CAA" w:rsidRPr="00B2184C" w:rsidTr="002E3AF3">
        <w:trPr>
          <w:trHeight w:val="445"/>
          <w:jc w:val="center"/>
        </w:trPr>
        <w:tc>
          <w:tcPr>
            <w:tcW w:w="492" w:type="dxa"/>
            <w:vMerge w:val="restart"/>
            <w:vAlign w:val="center"/>
          </w:tcPr>
          <w:p w:rsidR="00A61CAA" w:rsidRPr="00A61CAA" w:rsidRDefault="00A61CAA" w:rsidP="002E3AF3">
            <w:pPr>
              <w:pStyle w:val="Style59"/>
              <w:jc w:val="both"/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</w:pPr>
            <w:r w:rsidRPr="00A61CAA"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  <w:t xml:space="preserve">№ </w:t>
            </w:r>
            <w:proofErr w:type="spellStart"/>
            <w:r w:rsidRPr="00A61CAA"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  <w:t>пп</w:t>
            </w:r>
            <w:proofErr w:type="spellEnd"/>
          </w:p>
        </w:tc>
        <w:tc>
          <w:tcPr>
            <w:tcW w:w="1459" w:type="dxa"/>
            <w:vMerge w:val="restart"/>
            <w:vAlign w:val="center"/>
          </w:tcPr>
          <w:p w:rsidR="00A61CAA" w:rsidRPr="00A61CAA" w:rsidRDefault="00A61CAA" w:rsidP="002E3AF3">
            <w:pPr>
              <w:pStyle w:val="Style59"/>
              <w:jc w:val="both"/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</w:pPr>
            <w:r w:rsidRPr="00A61CAA"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  <w:t>Показатель</w:t>
            </w:r>
          </w:p>
        </w:tc>
        <w:tc>
          <w:tcPr>
            <w:tcW w:w="4111" w:type="dxa"/>
            <w:gridSpan w:val="3"/>
            <w:vAlign w:val="center"/>
          </w:tcPr>
          <w:p w:rsidR="00A61CAA" w:rsidRPr="00A61CAA" w:rsidRDefault="00A61CAA" w:rsidP="002E3AF3">
            <w:pPr>
              <w:pStyle w:val="Style59"/>
              <w:jc w:val="center"/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</w:pPr>
            <w:r w:rsidRPr="00A61CAA"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  <w:t>2018 г.</w:t>
            </w:r>
          </w:p>
        </w:tc>
        <w:tc>
          <w:tcPr>
            <w:tcW w:w="4075" w:type="dxa"/>
            <w:gridSpan w:val="3"/>
            <w:vAlign w:val="center"/>
          </w:tcPr>
          <w:p w:rsidR="00A61CAA" w:rsidRPr="00A61CAA" w:rsidRDefault="00A61CAA" w:rsidP="002E3AF3">
            <w:pPr>
              <w:pStyle w:val="Style59"/>
              <w:jc w:val="center"/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</w:pPr>
            <w:r w:rsidRPr="00A61CAA"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  <w:t>2025 г.</w:t>
            </w:r>
          </w:p>
        </w:tc>
      </w:tr>
      <w:tr w:rsidR="00A61CAA" w:rsidRPr="00B2184C" w:rsidTr="002E3AF3">
        <w:trPr>
          <w:jc w:val="center"/>
        </w:trPr>
        <w:tc>
          <w:tcPr>
            <w:tcW w:w="492" w:type="dxa"/>
            <w:vMerge/>
            <w:vAlign w:val="center"/>
          </w:tcPr>
          <w:p w:rsidR="00A61CAA" w:rsidRPr="00A61CAA" w:rsidRDefault="00A61CAA" w:rsidP="002E3AF3">
            <w:pPr>
              <w:pStyle w:val="Style59"/>
              <w:jc w:val="both"/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</w:pPr>
          </w:p>
        </w:tc>
        <w:tc>
          <w:tcPr>
            <w:tcW w:w="1459" w:type="dxa"/>
            <w:vMerge/>
            <w:vAlign w:val="center"/>
          </w:tcPr>
          <w:p w:rsidR="00A61CAA" w:rsidRPr="00A61CAA" w:rsidRDefault="00A61CAA" w:rsidP="002E3AF3">
            <w:pPr>
              <w:pStyle w:val="Style59"/>
              <w:jc w:val="both"/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</w:pPr>
          </w:p>
        </w:tc>
        <w:tc>
          <w:tcPr>
            <w:tcW w:w="1232" w:type="dxa"/>
            <w:vAlign w:val="center"/>
          </w:tcPr>
          <w:p w:rsidR="00A61CAA" w:rsidRPr="00A61CAA" w:rsidRDefault="00A61CAA" w:rsidP="002E3AF3">
            <w:pPr>
              <w:pStyle w:val="Style59"/>
              <w:jc w:val="both"/>
              <w:rPr>
                <w:rStyle w:val="FontStyle158"/>
                <w:rFonts w:ascii="GOST type B" w:eastAsia="Arial Unicode MS" w:hAnsi="GOST type B"/>
                <w:b/>
                <w:i/>
                <w:szCs w:val="28"/>
                <w:vertAlign w:val="superscript"/>
              </w:rPr>
            </w:pPr>
            <w:r w:rsidRPr="00A61CAA"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  <w:t>Годовое, тыс</w:t>
            </w:r>
            <w:proofErr w:type="gramStart"/>
            <w:r w:rsidRPr="00A61CAA"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  <w:t>.м</w:t>
            </w:r>
            <w:proofErr w:type="gramEnd"/>
            <w:r w:rsidRPr="00A61CAA">
              <w:rPr>
                <w:rStyle w:val="FontStyle158"/>
                <w:rFonts w:ascii="GOST type B" w:eastAsia="Arial Unicode MS" w:hAnsi="GOST type B"/>
                <w:b/>
                <w:i/>
                <w:szCs w:val="28"/>
                <w:vertAlign w:val="superscript"/>
              </w:rPr>
              <w:t>3</w:t>
            </w:r>
          </w:p>
        </w:tc>
        <w:tc>
          <w:tcPr>
            <w:tcW w:w="1391" w:type="dxa"/>
          </w:tcPr>
          <w:p w:rsidR="00A61CAA" w:rsidRPr="00A61CAA" w:rsidRDefault="00A61CAA" w:rsidP="002E3AF3">
            <w:pPr>
              <w:pStyle w:val="Style59"/>
              <w:jc w:val="both"/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</w:pPr>
            <w:r w:rsidRPr="00A61CAA"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  <w:t>Среднесуточное, тыс</w:t>
            </w:r>
            <w:proofErr w:type="gramStart"/>
            <w:r w:rsidRPr="00A61CAA"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  <w:t>.м</w:t>
            </w:r>
            <w:proofErr w:type="gramEnd"/>
            <w:r w:rsidRPr="00A61CAA">
              <w:rPr>
                <w:rStyle w:val="FontStyle158"/>
                <w:rFonts w:ascii="GOST type B" w:eastAsia="Arial Unicode MS" w:hAnsi="GOST type B"/>
                <w:b/>
                <w:i/>
                <w:szCs w:val="28"/>
                <w:vertAlign w:val="superscript"/>
              </w:rPr>
              <w:t>3</w:t>
            </w:r>
          </w:p>
        </w:tc>
        <w:tc>
          <w:tcPr>
            <w:tcW w:w="1488" w:type="dxa"/>
          </w:tcPr>
          <w:p w:rsidR="00A61CAA" w:rsidRPr="00A61CAA" w:rsidRDefault="00A61CAA" w:rsidP="002E3AF3">
            <w:pPr>
              <w:pStyle w:val="Style59"/>
              <w:jc w:val="both"/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</w:pPr>
            <w:r w:rsidRPr="00A61CAA"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  <w:t>Максимальное суточное, тыс</w:t>
            </w:r>
            <w:proofErr w:type="gramStart"/>
            <w:r w:rsidRPr="00A61CAA"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  <w:t>.м</w:t>
            </w:r>
            <w:proofErr w:type="gramEnd"/>
            <w:r w:rsidRPr="00A61CAA">
              <w:rPr>
                <w:rStyle w:val="FontStyle158"/>
                <w:rFonts w:ascii="GOST type B" w:eastAsia="Arial Unicode MS" w:hAnsi="GOST type B"/>
                <w:b/>
                <w:i/>
                <w:szCs w:val="28"/>
                <w:vertAlign w:val="superscript"/>
              </w:rPr>
              <w:t>3</w:t>
            </w:r>
          </w:p>
        </w:tc>
        <w:tc>
          <w:tcPr>
            <w:tcW w:w="1293" w:type="dxa"/>
            <w:vAlign w:val="center"/>
          </w:tcPr>
          <w:p w:rsidR="00A61CAA" w:rsidRPr="00A61CAA" w:rsidRDefault="00A61CAA" w:rsidP="002E3AF3">
            <w:pPr>
              <w:pStyle w:val="Style59"/>
              <w:jc w:val="both"/>
              <w:rPr>
                <w:rStyle w:val="FontStyle158"/>
                <w:rFonts w:ascii="GOST type B" w:eastAsia="Arial Unicode MS" w:hAnsi="GOST type B"/>
                <w:b/>
                <w:i/>
                <w:szCs w:val="28"/>
                <w:vertAlign w:val="superscript"/>
              </w:rPr>
            </w:pPr>
            <w:r w:rsidRPr="00A61CAA"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  <w:t>Годовое, тыс</w:t>
            </w:r>
            <w:proofErr w:type="gramStart"/>
            <w:r w:rsidRPr="00A61CAA"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  <w:t>.м</w:t>
            </w:r>
            <w:proofErr w:type="gramEnd"/>
            <w:r w:rsidRPr="00A61CAA">
              <w:rPr>
                <w:rStyle w:val="FontStyle158"/>
                <w:rFonts w:ascii="GOST type B" w:eastAsia="Arial Unicode MS" w:hAnsi="GOST type B"/>
                <w:b/>
                <w:i/>
                <w:szCs w:val="28"/>
                <w:vertAlign w:val="superscript"/>
              </w:rPr>
              <w:t>3</w:t>
            </w:r>
          </w:p>
        </w:tc>
        <w:tc>
          <w:tcPr>
            <w:tcW w:w="1391" w:type="dxa"/>
          </w:tcPr>
          <w:p w:rsidR="00A61CAA" w:rsidRPr="00A61CAA" w:rsidRDefault="00A61CAA" w:rsidP="002E3AF3">
            <w:pPr>
              <w:pStyle w:val="Style59"/>
              <w:jc w:val="both"/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</w:pPr>
            <w:r w:rsidRPr="00A61CAA"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  <w:t>Среднесуточное, тыс</w:t>
            </w:r>
            <w:proofErr w:type="gramStart"/>
            <w:r w:rsidRPr="00A61CAA"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  <w:t>.м</w:t>
            </w:r>
            <w:proofErr w:type="gramEnd"/>
            <w:r w:rsidRPr="00A61CAA">
              <w:rPr>
                <w:rStyle w:val="FontStyle158"/>
                <w:rFonts w:ascii="GOST type B" w:eastAsia="Arial Unicode MS" w:hAnsi="GOST type B"/>
                <w:b/>
                <w:i/>
                <w:szCs w:val="28"/>
                <w:vertAlign w:val="superscript"/>
              </w:rPr>
              <w:t>3</w:t>
            </w:r>
          </w:p>
        </w:tc>
        <w:tc>
          <w:tcPr>
            <w:tcW w:w="1391" w:type="dxa"/>
          </w:tcPr>
          <w:p w:rsidR="00A61CAA" w:rsidRPr="00A61CAA" w:rsidRDefault="00A61CAA" w:rsidP="002E3AF3">
            <w:pPr>
              <w:pStyle w:val="Style59"/>
              <w:jc w:val="both"/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</w:pPr>
            <w:r w:rsidRPr="00A61CAA"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  <w:t>Максимальное суточное, тыс</w:t>
            </w:r>
            <w:proofErr w:type="gramStart"/>
            <w:r w:rsidRPr="00A61CAA">
              <w:rPr>
                <w:rStyle w:val="FontStyle158"/>
                <w:rFonts w:ascii="GOST type B" w:eastAsia="Arial Unicode MS" w:hAnsi="GOST type B"/>
                <w:b/>
                <w:i/>
                <w:szCs w:val="28"/>
              </w:rPr>
              <w:t>.м</w:t>
            </w:r>
            <w:proofErr w:type="gramEnd"/>
            <w:r w:rsidRPr="00A61CAA">
              <w:rPr>
                <w:rStyle w:val="FontStyle158"/>
                <w:rFonts w:ascii="GOST type B" w:eastAsia="Arial Unicode MS" w:hAnsi="GOST type B"/>
                <w:b/>
                <w:i/>
                <w:szCs w:val="28"/>
                <w:vertAlign w:val="superscript"/>
              </w:rPr>
              <w:t>3</w:t>
            </w:r>
          </w:p>
        </w:tc>
      </w:tr>
      <w:tr w:rsidR="00A61CAA" w:rsidRPr="00B2184C" w:rsidTr="002E3AF3">
        <w:trPr>
          <w:jc w:val="center"/>
        </w:trPr>
        <w:tc>
          <w:tcPr>
            <w:tcW w:w="492" w:type="dxa"/>
            <w:vAlign w:val="center"/>
          </w:tcPr>
          <w:p w:rsidR="00A61CAA" w:rsidRPr="00B2184C" w:rsidRDefault="00A61CAA" w:rsidP="002E3AF3">
            <w:pPr>
              <w:pStyle w:val="Style59"/>
              <w:jc w:val="both"/>
              <w:rPr>
                <w:rStyle w:val="FontStyle158"/>
                <w:rFonts w:ascii="GOST type B" w:eastAsia="Arial Unicode MS" w:hAnsi="GOST type B"/>
                <w:i/>
                <w:szCs w:val="28"/>
              </w:rPr>
            </w:pPr>
            <w:r w:rsidRPr="00B2184C">
              <w:rPr>
                <w:rStyle w:val="FontStyle158"/>
                <w:rFonts w:ascii="GOST type B" w:eastAsia="Arial Unicode MS" w:hAnsi="GOST type B"/>
                <w:i/>
                <w:szCs w:val="28"/>
              </w:rPr>
              <w:t>1.</w:t>
            </w:r>
          </w:p>
        </w:tc>
        <w:tc>
          <w:tcPr>
            <w:tcW w:w="1459" w:type="dxa"/>
            <w:vAlign w:val="center"/>
          </w:tcPr>
          <w:p w:rsidR="00A61CAA" w:rsidRPr="00B2184C" w:rsidRDefault="00A61CAA" w:rsidP="002E3AF3">
            <w:pPr>
              <w:pStyle w:val="Style59"/>
              <w:jc w:val="both"/>
              <w:rPr>
                <w:rStyle w:val="FontStyle158"/>
                <w:rFonts w:ascii="GOST type B" w:eastAsia="Arial Unicode MS" w:hAnsi="GOST type B"/>
                <w:i/>
                <w:szCs w:val="28"/>
                <w:vertAlign w:val="superscript"/>
              </w:rPr>
            </w:pPr>
            <w:r w:rsidRPr="00B2184C">
              <w:rPr>
                <w:rStyle w:val="FontStyle158"/>
                <w:rFonts w:ascii="GOST type B" w:eastAsia="Arial Unicode MS" w:hAnsi="GOST type B"/>
                <w:i/>
                <w:szCs w:val="28"/>
              </w:rPr>
              <w:t>Потребление холодной воды, тыс</w:t>
            </w:r>
            <w:proofErr w:type="gramStart"/>
            <w:r w:rsidRPr="00B2184C">
              <w:rPr>
                <w:rStyle w:val="FontStyle158"/>
                <w:rFonts w:ascii="GOST type B" w:eastAsia="Arial Unicode MS" w:hAnsi="GOST type B"/>
                <w:i/>
                <w:szCs w:val="28"/>
              </w:rPr>
              <w:t>.м</w:t>
            </w:r>
            <w:proofErr w:type="gramEnd"/>
            <w:r w:rsidRPr="00B2184C">
              <w:rPr>
                <w:rStyle w:val="FontStyle158"/>
                <w:rFonts w:ascii="GOST type B" w:eastAsia="Arial Unicode MS" w:hAnsi="GOST type B"/>
                <w:i/>
                <w:szCs w:val="28"/>
                <w:vertAlign w:val="superscript"/>
              </w:rPr>
              <w:t>3</w:t>
            </w:r>
          </w:p>
        </w:tc>
        <w:tc>
          <w:tcPr>
            <w:tcW w:w="1232" w:type="dxa"/>
            <w:tcBorders>
              <w:left w:val="nil"/>
            </w:tcBorders>
            <w:vAlign w:val="center"/>
          </w:tcPr>
          <w:p w:rsidR="00A61CAA" w:rsidRPr="00B2184C" w:rsidRDefault="00A61CAA" w:rsidP="002E3AF3">
            <w:pPr>
              <w:jc w:val="both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1141,1</w:t>
            </w:r>
          </w:p>
        </w:tc>
        <w:tc>
          <w:tcPr>
            <w:tcW w:w="1391" w:type="dxa"/>
            <w:vAlign w:val="center"/>
          </w:tcPr>
          <w:p w:rsidR="00A61CAA" w:rsidRPr="00B2184C" w:rsidRDefault="00A61CAA" w:rsidP="002E3AF3">
            <w:pPr>
              <w:jc w:val="both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3,126</w:t>
            </w:r>
          </w:p>
        </w:tc>
        <w:tc>
          <w:tcPr>
            <w:tcW w:w="1488" w:type="dxa"/>
            <w:vAlign w:val="center"/>
          </w:tcPr>
          <w:p w:rsidR="00A61CAA" w:rsidRPr="00B2184C" w:rsidRDefault="00A61CAA" w:rsidP="002E3AF3">
            <w:pPr>
              <w:jc w:val="both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3,439</w:t>
            </w:r>
          </w:p>
        </w:tc>
        <w:tc>
          <w:tcPr>
            <w:tcW w:w="1293" w:type="dxa"/>
            <w:vAlign w:val="center"/>
          </w:tcPr>
          <w:p w:rsidR="00A61CAA" w:rsidRPr="00B2184C" w:rsidRDefault="00A61CAA" w:rsidP="002E3AF3">
            <w:pPr>
              <w:jc w:val="both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2609,99</w:t>
            </w:r>
          </w:p>
        </w:tc>
        <w:tc>
          <w:tcPr>
            <w:tcW w:w="1391" w:type="dxa"/>
            <w:vAlign w:val="center"/>
          </w:tcPr>
          <w:p w:rsidR="00A61CAA" w:rsidRPr="00B2184C" w:rsidRDefault="00A61CAA" w:rsidP="002E3AF3">
            <w:pPr>
              <w:jc w:val="both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7,151</w:t>
            </w:r>
          </w:p>
        </w:tc>
        <w:tc>
          <w:tcPr>
            <w:tcW w:w="1391" w:type="dxa"/>
            <w:vAlign w:val="center"/>
          </w:tcPr>
          <w:p w:rsidR="00A61CAA" w:rsidRPr="00B2184C" w:rsidRDefault="00A61CAA" w:rsidP="002E3AF3">
            <w:pPr>
              <w:jc w:val="both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8,582</w:t>
            </w:r>
          </w:p>
        </w:tc>
      </w:tr>
      <w:tr w:rsidR="00A61CAA" w:rsidRPr="00B2184C" w:rsidTr="002E3AF3">
        <w:trPr>
          <w:jc w:val="center"/>
        </w:trPr>
        <w:tc>
          <w:tcPr>
            <w:tcW w:w="492" w:type="dxa"/>
            <w:vAlign w:val="center"/>
          </w:tcPr>
          <w:p w:rsidR="00A61CAA" w:rsidRPr="00B2184C" w:rsidRDefault="00A61CAA" w:rsidP="00A61CAA">
            <w:pPr>
              <w:pStyle w:val="Style59"/>
              <w:jc w:val="both"/>
              <w:rPr>
                <w:rStyle w:val="FontStyle158"/>
                <w:rFonts w:ascii="GOST type B" w:eastAsia="Arial Unicode MS" w:hAnsi="GOST type B"/>
                <w:i/>
                <w:szCs w:val="28"/>
              </w:rPr>
            </w:pPr>
            <w:r w:rsidRPr="00B2184C">
              <w:rPr>
                <w:rStyle w:val="FontStyle158"/>
                <w:rFonts w:ascii="GOST type B" w:eastAsia="Arial Unicode MS" w:hAnsi="GOST type B"/>
                <w:i/>
                <w:szCs w:val="28"/>
              </w:rPr>
              <w:t>2.</w:t>
            </w:r>
          </w:p>
        </w:tc>
        <w:tc>
          <w:tcPr>
            <w:tcW w:w="1459" w:type="dxa"/>
            <w:vAlign w:val="center"/>
          </w:tcPr>
          <w:p w:rsidR="00A61CAA" w:rsidRPr="00B2184C" w:rsidRDefault="00A61CAA" w:rsidP="00A61CAA">
            <w:pPr>
              <w:pStyle w:val="Style59"/>
              <w:jc w:val="both"/>
              <w:rPr>
                <w:rStyle w:val="FontStyle158"/>
                <w:rFonts w:ascii="GOST type B" w:eastAsia="Arial Unicode MS" w:hAnsi="GOST type B"/>
                <w:i/>
                <w:szCs w:val="28"/>
                <w:vertAlign w:val="superscript"/>
              </w:rPr>
            </w:pPr>
            <w:r w:rsidRPr="00B2184C">
              <w:rPr>
                <w:rStyle w:val="FontStyle158"/>
                <w:rFonts w:ascii="GOST type B" w:eastAsia="Arial Unicode MS" w:hAnsi="GOST type B"/>
                <w:i/>
                <w:szCs w:val="28"/>
              </w:rPr>
              <w:t>Потребление горячей воды, тыс</w:t>
            </w:r>
            <w:proofErr w:type="gramStart"/>
            <w:r w:rsidRPr="00B2184C">
              <w:rPr>
                <w:rStyle w:val="FontStyle158"/>
                <w:rFonts w:ascii="GOST type B" w:eastAsia="Arial Unicode MS" w:hAnsi="GOST type B"/>
                <w:i/>
                <w:szCs w:val="28"/>
              </w:rPr>
              <w:t>.м</w:t>
            </w:r>
            <w:proofErr w:type="gramEnd"/>
            <w:r w:rsidRPr="00B2184C">
              <w:rPr>
                <w:rStyle w:val="FontStyle158"/>
                <w:rFonts w:ascii="GOST type B" w:eastAsia="Arial Unicode MS" w:hAnsi="GOST type B"/>
                <w:i/>
                <w:szCs w:val="28"/>
                <w:vertAlign w:val="superscript"/>
              </w:rPr>
              <w:t>3</w:t>
            </w:r>
          </w:p>
        </w:tc>
        <w:tc>
          <w:tcPr>
            <w:tcW w:w="1232" w:type="dxa"/>
            <w:tcBorders>
              <w:left w:val="nil"/>
            </w:tcBorders>
            <w:vAlign w:val="center"/>
          </w:tcPr>
          <w:p w:rsidR="00A61CAA" w:rsidRPr="00B2184C" w:rsidRDefault="00A61CAA" w:rsidP="00A61CAA">
            <w:pPr>
              <w:jc w:val="both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44,487</w:t>
            </w:r>
          </w:p>
        </w:tc>
        <w:tc>
          <w:tcPr>
            <w:tcW w:w="1391" w:type="dxa"/>
            <w:vAlign w:val="center"/>
          </w:tcPr>
          <w:p w:rsidR="00A61CAA" w:rsidRPr="00B2184C" w:rsidRDefault="00A61CAA" w:rsidP="00A61CAA">
            <w:pPr>
              <w:jc w:val="both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0,127</w:t>
            </w:r>
          </w:p>
        </w:tc>
        <w:tc>
          <w:tcPr>
            <w:tcW w:w="1488" w:type="dxa"/>
            <w:vAlign w:val="center"/>
          </w:tcPr>
          <w:p w:rsidR="00A61CAA" w:rsidRPr="00B2184C" w:rsidRDefault="00A61CAA" w:rsidP="00A61CAA">
            <w:pPr>
              <w:jc w:val="both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0,140</w:t>
            </w:r>
          </w:p>
        </w:tc>
        <w:tc>
          <w:tcPr>
            <w:tcW w:w="1293" w:type="dxa"/>
            <w:vAlign w:val="center"/>
          </w:tcPr>
          <w:p w:rsidR="00A61CAA" w:rsidRPr="00A61CAA" w:rsidRDefault="00A61CAA" w:rsidP="00A61CAA">
            <w:pPr>
              <w:jc w:val="both"/>
              <w:rPr>
                <w:rFonts w:ascii="GOST type B" w:hAnsi="GOST type B"/>
                <w:i/>
                <w:szCs w:val="28"/>
              </w:rPr>
            </w:pPr>
            <w:r w:rsidRPr="00A61CAA">
              <w:rPr>
                <w:rFonts w:ascii="GOST type B" w:hAnsi="GOST type B"/>
                <w:i/>
                <w:szCs w:val="28"/>
              </w:rPr>
              <w:t>42,949</w:t>
            </w:r>
          </w:p>
        </w:tc>
        <w:tc>
          <w:tcPr>
            <w:tcW w:w="1391" w:type="dxa"/>
            <w:vAlign w:val="center"/>
          </w:tcPr>
          <w:p w:rsidR="00A61CAA" w:rsidRPr="00A61CAA" w:rsidRDefault="00A61CAA" w:rsidP="00A61CAA">
            <w:pPr>
              <w:jc w:val="both"/>
              <w:rPr>
                <w:rFonts w:ascii="GOST type B" w:hAnsi="GOST type B"/>
                <w:i/>
                <w:szCs w:val="28"/>
              </w:rPr>
            </w:pPr>
            <w:r w:rsidRPr="00A61CAA">
              <w:rPr>
                <w:rFonts w:ascii="GOST type B" w:hAnsi="GOST type B"/>
                <w:i/>
                <w:szCs w:val="28"/>
              </w:rPr>
              <w:t>0,122</w:t>
            </w:r>
          </w:p>
        </w:tc>
        <w:tc>
          <w:tcPr>
            <w:tcW w:w="1391" w:type="dxa"/>
            <w:vAlign w:val="center"/>
          </w:tcPr>
          <w:p w:rsidR="00A61CAA" w:rsidRPr="00A61CAA" w:rsidRDefault="00A61CAA" w:rsidP="00A61CAA">
            <w:pPr>
              <w:jc w:val="both"/>
              <w:rPr>
                <w:rFonts w:ascii="GOST type B" w:hAnsi="GOST type B"/>
                <w:i/>
                <w:szCs w:val="28"/>
              </w:rPr>
            </w:pPr>
            <w:r w:rsidRPr="00A61CAA">
              <w:rPr>
                <w:rFonts w:ascii="GOST type B" w:hAnsi="GOST type B"/>
                <w:i/>
                <w:szCs w:val="28"/>
              </w:rPr>
              <w:t>0,140</w:t>
            </w:r>
          </w:p>
        </w:tc>
      </w:tr>
    </w:tbl>
    <w:p w:rsidR="00B675D4" w:rsidRDefault="00F00C13" w:rsidP="00B675D4">
      <w:pPr>
        <w:pStyle w:val="1"/>
      </w:pPr>
      <w:r>
        <w:lastRenderedPageBreak/>
        <w:t>к)</w:t>
      </w:r>
      <w:r w:rsidR="00B675D4">
        <w:t xml:space="preserve"> Описание территориальной структуры потребления гор</w:t>
      </w:r>
      <w:r w:rsidR="00B675D4">
        <w:t>я</w:t>
      </w:r>
      <w:r w:rsidR="00B675D4">
        <w:t>чей, питьевой, технической воды, которую следует опред</w:t>
      </w:r>
      <w:r w:rsidR="00B675D4">
        <w:t>е</w:t>
      </w:r>
      <w:r w:rsidR="00B675D4">
        <w:t>лять по отчетам организаций, осуществляющих водоснабж</w:t>
      </w:r>
      <w:r w:rsidR="00B675D4">
        <w:t>е</w:t>
      </w:r>
      <w:r w:rsidR="00B675D4">
        <w:t>ние, с разбивкой по технологическим зонам</w:t>
      </w:r>
      <w:bookmarkEnd w:id="106"/>
    </w:p>
    <w:p w:rsidR="00A61CAA" w:rsidRDefault="00A61CAA" w:rsidP="0041428D">
      <w:pPr>
        <w:pStyle w:val="14"/>
        <w:ind w:firstLine="708"/>
      </w:pPr>
    </w:p>
    <w:p w:rsidR="00A61CAA" w:rsidRDefault="00A61CAA" w:rsidP="00A61CAA">
      <w:pPr>
        <w:pStyle w:val="14"/>
        <w:ind w:firstLine="708"/>
      </w:pPr>
      <w:r w:rsidRPr="008A04B5">
        <w:t>Территориал</w:t>
      </w:r>
      <w:r>
        <w:t>ьная структура горячего водопотребления г</w:t>
      </w:r>
      <w:r>
        <w:t>о</w:t>
      </w:r>
      <w:r>
        <w:t>родского поселения «Го</w:t>
      </w:r>
      <w:r w:rsidR="00747FE6">
        <w:t>род Киров» приведена в таблице 4</w:t>
      </w:r>
      <w:r>
        <w:t>3.</w:t>
      </w:r>
    </w:p>
    <w:p w:rsidR="00747FE6" w:rsidRDefault="00747FE6">
      <w:pPr>
        <w:rPr>
          <w:rFonts w:ascii="GOST type B" w:hAnsi="GOST type B"/>
          <w:i/>
          <w:sz w:val="28"/>
        </w:rPr>
      </w:pPr>
      <w:r>
        <w:br w:type="page"/>
      </w:r>
    </w:p>
    <w:p w:rsidR="00A61CAA" w:rsidRDefault="00747FE6" w:rsidP="00A61CAA">
      <w:pPr>
        <w:pStyle w:val="14"/>
        <w:ind w:firstLine="708"/>
        <w:jc w:val="right"/>
      </w:pPr>
      <w:r>
        <w:lastRenderedPageBreak/>
        <w:t>Таблица 4</w:t>
      </w:r>
      <w:r w:rsidR="00A61CAA">
        <w:t>3</w:t>
      </w:r>
    </w:p>
    <w:tbl>
      <w:tblPr>
        <w:tblW w:w="725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603"/>
        <w:gridCol w:w="3654"/>
      </w:tblGrid>
      <w:tr w:rsidR="00A61CAA" w:rsidRPr="00A068A0" w:rsidTr="002E3AF3">
        <w:trPr>
          <w:trHeight w:val="715"/>
          <w:jc w:val="center"/>
        </w:trPr>
        <w:tc>
          <w:tcPr>
            <w:tcW w:w="3603" w:type="dxa"/>
            <w:vMerge w:val="restart"/>
            <w:shd w:val="clear" w:color="auto" w:fill="auto"/>
          </w:tcPr>
          <w:p w:rsidR="00A61CAA" w:rsidRPr="00A61CAA" w:rsidRDefault="00A61CAA" w:rsidP="002E3AF3">
            <w:pPr>
              <w:spacing w:after="0"/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A61CAA">
              <w:rPr>
                <w:rFonts w:ascii="GOST type B" w:hAnsi="GOST type B"/>
                <w:b/>
                <w:i/>
                <w:szCs w:val="24"/>
              </w:rPr>
              <w:t>Наименование котельной</w:t>
            </w:r>
          </w:p>
        </w:tc>
        <w:tc>
          <w:tcPr>
            <w:tcW w:w="3654" w:type="dxa"/>
            <w:shd w:val="clear" w:color="auto" w:fill="auto"/>
          </w:tcPr>
          <w:p w:rsidR="00A61CAA" w:rsidRPr="006E0634" w:rsidRDefault="006E0634" w:rsidP="002E3AF3">
            <w:pPr>
              <w:spacing w:after="0"/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6E0634">
              <w:rPr>
                <w:rFonts w:ascii="GOST type B" w:hAnsi="GOST type B"/>
                <w:b/>
                <w:i/>
              </w:rPr>
              <w:t>Среднесуточный объем потребляемой воды, м</w:t>
            </w:r>
            <w:r w:rsidRPr="006E0634">
              <w:rPr>
                <w:rFonts w:ascii="GOST type B" w:hAnsi="GOST type B"/>
                <w:b/>
                <w:i/>
                <w:vertAlign w:val="superscript"/>
              </w:rPr>
              <w:t>3</w:t>
            </w:r>
            <w:r w:rsidRPr="006E0634">
              <w:rPr>
                <w:rFonts w:ascii="GOST type B" w:hAnsi="GOST type B"/>
                <w:b/>
                <w:i/>
              </w:rPr>
              <w:t>/</w:t>
            </w:r>
            <w:proofErr w:type="spellStart"/>
            <w:r w:rsidRPr="006E0634">
              <w:rPr>
                <w:rFonts w:ascii="GOST type B" w:hAnsi="GOST type B"/>
                <w:b/>
                <w:i/>
              </w:rPr>
              <w:t>сут</w:t>
            </w:r>
            <w:proofErr w:type="spellEnd"/>
          </w:p>
        </w:tc>
      </w:tr>
      <w:tr w:rsidR="00A61CAA" w:rsidRPr="00A068A0" w:rsidTr="002E3AF3">
        <w:trPr>
          <w:trHeight w:val="372"/>
          <w:jc w:val="center"/>
        </w:trPr>
        <w:tc>
          <w:tcPr>
            <w:tcW w:w="3603" w:type="dxa"/>
            <w:vMerge/>
            <w:shd w:val="clear" w:color="auto" w:fill="auto"/>
          </w:tcPr>
          <w:p w:rsidR="00A61CAA" w:rsidRPr="00A61CAA" w:rsidRDefault="00A61CAA" w:rsidP="002E3AF3">
            <w:pPr>
              <w:spacing w:after="0"/>
              <w:jc w:val="both"/>
              <w:rPr>
                <w:rFonts w:ascii="GOST type B" w:hAnsi="GOST type B"/>
                <w:b/>
                <w:i/>
                <w:szCs w:val="24"/>
              </w:rPr>
            </w:pPr>
          </w:p>
        </w:tc>
        <w:tc>
          <w:tcPr>
            <w:tcW w:w="3654" w:type="dxa"/>
            <w:shd w:val="clear" w:color="auto" w:fill="auto"/>
          </w:tcPr>
          <w:p w:rsidR="00A61CAA" w:rsidRPr="00A61CAA" w:rsidRDefault="00A61CAA" w:rsidP="006E0634">
            <w:pPr>
              <w:spacing w:after="0"/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A61CAA">
              <w:rPr>
                <w:rFonts w:ascii="GOST type B" w:hAnsi="GOST type B"/>
                <w:b/>
                <w:i/>
                <w:szCs w:val="24"/>
              </w:rPr>
              <w:t xml:space="preserve">ГВС </w:t>
            </w:r>
          </w:p>
        </w:tc>
      </w:tr>
      <w:tr w:rsidR="00A61CAA" w:rsidRPr="00A068A0" w:rsidTr="002E3AF3">
        <w:trPr>
          <w:trHeight w:val="561"/>
          <w:jc w:val="center"/>
        </w:trPr>
        <w:tc>
          <w:tcPr>
            <w:tcW w:w="3603" w:type="dxa"/>
            <w:shd w:val="clear" w:color="auto" w:fill="auto"/>
            <w:vAlign w:val="center"/>
          </w:tcPr>
          <w:p w:rsidR="00A61CAA" w:rsidRPr="00A61CAA" w:rsidRDefault="00A61CAA" w:rsidP="002E3AF3">
            <w:pPr>
              <w:pStyle w:val="Default"/>
              <w:shd w:val="clear" w:color="auto" w:fill="FFFFFF"/>
              <w:rPr>
                <w:rFonts w:ascii="GOST type B" w:hAnsi="GOST type B"/>
                <w:i/>
                <w:highlight w:val="yellow"/>
              </w:rPr>
            </w:pPr>
            <w:r w:rsidRPr="00A61CAA">
              <w:rPr>
                <w:rFonts w:ascii="GOST type B" w:hAnsi="GOST type B"/>
                <w:bCs/>
                <w:i/>
              </w:rPr>
              <w:t>Котельная №6 ул.</w:t>
            </w:r>
            <w:r>
              <w:rPr>
                <w:rFonts w:ascii="GOST type B" w:hAnsi="GOST type B"/>
                <w:bCs/>
                <w:i/>
              </w:rPr>
              <w:t xml:space="preserve"> </w:t>
            </w:r>
            <w:r w:rsidRPr="00A61CAA">
              <w:rPr>
                <w:rFonts w:ascii="GOST type B" w:hAnsi="GOST type B"/>
                <w:bCs/>
                <w:i/>
              </w:rPr>
              <w:t>Стро</w:t>
            </w:r>
            <w:r w:rsidRPr="00A61CAA">
              <w:rPr>
                <w:rFonts w:ascii="GOST type B" w:hAnsi="GOST type B"/>
                <w:bCs/>
                <w:i/>
              </w:rPr>
              <w:t>и</w:t>
            </w:r>
            <w:r w:rsidRPr="00A61CAA">
              <w:rPr>
                <w:rFonts w:ascii="GOST type B" w:hAnsi="GOST type B"/>
                <w:bCs/>
                <w:i/>
              </w:rPr>
              <w:t>тельная</w:t>
            </w:r>
          </w:p>
        </w:tc>
        <w:tc>
          <w:tcPr>
            <w:tcW w:w="3654" w:type="dxa"/>
            <w:shd w:val="clear" w:color="auto" w:fill="auto"/>
            <w:vAlign w:val="center"/>
          </w:tcPr>
          <w:p w:rsidR="00A61CAA" w:rsidRPr="00A61CAA" w:rsidRDefault="006E0634" w:rsidP="002E3AF3">
            <w:pPr>
              <w:spacing w:after="0"/>
              <w:jc w:val="center"/>
              <w:rPr>
                <w:rFonts w:ascii="GOST type B" w:hAnsi="GOST type B"/>
                <w:i/>
                <w:szCs w:val="24"/>
                <w:highlight w:val="yellow"/>
              </w:rPr>
            </w:pPr>
            <w:r>
              <w:rPr>
                <w:rFonts w:ascii="GOST type B" w:hAnsi="GOST type B"/>
                <w:i/>
                <w:szCs w:val="24"/>
              </w:rPr>
              <w:t>40,306</w:t>
            </w:r>
          </w:p>
        </w:tc>
      </w:tr>
      <w:tr w:rsidR="00A61CAA" w:rsidRPr="00A068A0" w:rsidTr="002E3AF3">
        <w:trPr>
          <w:trHeight w:val="561"/>
          <w:jc w:val="center"/>
        </w:trPr>
        <w:tc>
          <w:tcPr>
            <w:tcW w:w="3603" w:type="dxa"/>
            <w:shd w:val="clear" w:color="auto" w:fill="auto"/>
            <w:vAlign w:val="center"/>
          </w:tcPr>
          <w:p w:rsidR="00A61CAA" w:rsidRPr="00A61CAA" w:rsidRDefault="00A61CAA" w:rsidP="002E3AF3">
            <w:pPr>
              <w:pStyle w:val="Default"/>
              <w:shd w:val="clear" w:color="auto" w:fill="FFFFFF"/>
              <w:rPr>
                <w:rFonts w:ascii="GOST type B" w:hAnsi="GOST type B"/>
                <w:i/>
              </w:rPr>
            </w:pPr>
            <w:r w:rsidRPr="00A61CAA">
              <w:rPr>
                <w:rFonts w:ascii="GOST type B" w:hAnsi="GOST type B"/>
                <w:i/>
              </w:rPr>
              <w:t>Котельная №8 ул.</w:t>
            </w:r>
            <w:r>
              <w:rPr>
                <w:rFonts w:ascii="GOST type B" w:hAnsi="GOST type B"/>
                <w:i/>
              </w:rPr>
              <w:t xml:space="preserve"> </w:t>
            </w:r>
            <w:r w:rsidRPr="00A61CAA">
              <w:rPr>
                <w:rFonts w:ascii="GOST type B" w:hAnsi="GOST type B"/>
                <w:i/>
              </w:rPr>
              <w:t>Прол</w:t>
            </w:r>
            <w:r w:rsidRPr="00A61CAA">
              <w:rPr>
                <w:rFonts w:ascii="GOST type B" w:hAnsi="GOST type B"/>
                <w:i/>
              </w:rPr>
              <w:t>е</w:t>
            </w:r>
            <w:r w:rsidRPr="00A61CAA">
              <w:rPr>
                <w:rFonts w:ascii="GOST type B" w:hAnsi="GOST type B"/>
                <w:i/>
              </w:rPr>
              <w:t>тарская д.34</w:t>
            </w:r>
          </w:p>
        </w:tc>
        <w:tc>
          <w:tcPr>
            <w:tcW w:w="3654" w:type="dxa"/>
            <w:shd w:val="clear" w:color="auto" w:fill="auto"/>
            <w:vAlign w:val="center"/>
          </w:tcPr>
          <w:p w:rsidR="00A61CAA" w:rsidRPr="00A61CAA" w:rsidRDefault="006E0634" w:rsidP="002E3AF3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52,294</w:t>
            </w:r>
          </w:p>
        </w:tc>
      </w:tr>
      <w:tr w:rsidR="00A61CAA" w:rsidRPr="00A068A0" w:rsidTr="002E3AF3">
        <w:trPr>
          <w:trHeight w:val="561"/>
          <w:jc w:val="center"/>
        </w:trPr>
        <w:tc>
          <w:tcPr>
            <w:tcW w:w="3603" w:type="dxa"/>
            <w:shd w:val="clear" w:color="auto" w:fill="auto"/>
            <w:vAlign w:val="center"/>
          </w:tcPr>
          <w:p w:rsidR="00A61CAA" w:rsidRPr="00A61CAA" w:rsidRDefault="00A61CAA" w:rsidP="002E3AF3">
            <w:pPr>
              <w:pStyle w:val="Default"/>
              <w:shd w:val="clear" w:color="auto" w:fill="FFFFFF"/>
              <w:rPr>
                <w:rFonts w:ascii="GOST type B" w:hAnsi="GOST type B"/>
                <w:i/>
              </w:rPr>
            </w:pPr>
            <w:r w:rsidRPr="00A61CAA">
              <w:rPr>
                <w:rFonts w:ascii="GOST type B" w:hAnsi="GOST type B"/>
                <w:i/>
              </w:rPr>
              <w:t>Котельная №10   ул.</w:t>
            </w:r>
            <w:r>
              <w:rPr>
                <w:rFonts w:ascii="GOST type B" w:hAnsi="GOST type B"/>
                <w:i/>
              </w:rPr>
              <w:t xml:space="preserve"> </w:t>
            </w:r>
            <w:r w:rsidRPr="00A61CAA">
              <w:rPr>
                <w:rFonts w:ascii="GOST type B" w:hAnsi="GOST type B"/>
                <w:i/>
              </w:rPr>
              <w:t>Э</w:t>
            </w:r>
            <w:r w:rsidRPr="00A61CAA">
              <w:rPr>
                <w:rFonts w:ascii="GOST type B" w:hAnsi="GOST type B"/>
                <w:i/>
              </w:rPr>
              <w:t>н</w:t>
            </w:r>
            <w:r w:rsidRPr="00A61CAA">
              <w:rPr>
                <w:rFonts w:ascii="GOST type B" w:hAnsi="GOST type B"/>
                <w:i/>
              </w:rPr>
              <w:t>гельса д.1</w:t>
            </w:r>
          </w:p>
        </w:tc>
        <w:tc>
          <w:tcPr>
            <w:tcW w:w="3654" w:type="dxa"/>
            <w:shd w:val="clear" w:color="auto" w:fill="auto"/>
            <w:vAlign w:val="center"/>
          </w:tcPr>
          <w:p w:rsidR="00A61CAA" w:rsidRPr="00A61CAA" w:rsidRDefault="006E0634" w:rsidP="002E3AF3">
            <w:pPr>
              <w:spacing w:after="0"/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21,529</w:t>
            </w:r>
          </w:p>
        </w:tc>
      </w:tr>
    </w:tbl>
    <w:p w:rsidR="00A61CAA" w:rsidRDefault="00A61CAA" w:rsidP="00A61CAA">
      <w:pPr>
        <w:pStyle w:val="14"/>
        <w:ind w:firstLine="708"/>
        <w:jc w:val="right"/>
      </w:pPr>
    </w:p>
    <w:p w:rsidR="0041428D" w:rsidRDefault="0041428D" w:rsidP="0041428D">
      <w:pPr>
        <w:pStyle w:val="14"/>
        <w:ind w:firstLine="708"/>
      </w:pPr>
      <w:r w:rsidRPr="008A04B5">
        <w:t>Территориал</w:t>
      </w:r>
      <w:r>
        <w:t xml:space="preserve">ьная структура </w:t>
      </w:r>
      <w:r w:rsidR="00A61CAA">
        <w:t xml:space="preserve">холодного </w:t>
      </w:r>
      <w:r>
        <w:t>водопотребления г</w:t>
      </w:r>
      <w:r>
        <w:t>о</w:t>
      </w:r>
      <w:r>
        <w:t xml:space="preserve">родского поселения </w:t>
      </w:r>
      <w:r w:rsidR="00A61CAA">
        <w:t>«Город Киров»</w:t>
      </w:r>
      <w:r w:rsidR="00747FE6">
        <w:t xml:space="preserve"> приведена в таблице 44</w:t>
      </w:r>
      <w:r>
        <w:t>.</w:t>
      </w:r>
    </w:p>
    <w:p w:rsidR="0041428D" w:rsidRDefault="00747FE6" w:rsidP="0041428D">
      <w:pPr>
        <w:pStyle w:val="14"/>
        <w:ind w:firstLine="708"/>
        <w:jc w:val="right"/>
      </w:pPr>
      <w:r>
        <w:t>Таблица 44</w:t>
      </w:r>
    </w:p>
    <w:tbl>
      <w:tblPr>
        <w:tblStyle w:val="TableNormal"/>
        <w:tblW w:w="4991" w:type="pct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ook w:val="01E0" w:firstRow="1" w:lastRow="1" w:firstColumn="1" w:lastColumn="1" w:noHBand="0" w:noVBand="0"/>
      </w:tblPr>
      <w:tblGrid>
        <w:gridCol w:w="1201"/>
        <w:gridCol w:w="4565"/>
        <w:gridCol w:w="3588"/>
      </w:tblGrid>
      <w:tr w:rsidR="0041428D" w:rsidRPr="008A04B5" w:rsidTr="006E0634">
        <w:trPr>
          <w:trHeight w:val="229"/>
        </w:trPr>
        <w:tc>
          <w:tcPr>
            <w:tcW w:w="642" w:type="pct"/>
            <w:vMerge w:val="restart"/>
            <w:vAlign w:val="center"/>
          </w:tcPr>
          <w:p w:rsidR="0041428D" w:rsidRPr="00034649" w:rsidRDefault="0041428D" w:rsidP="0041428D">
            <w:pPr>
              <w:pStyle w:val="14"/>
              <w:jc w:val="center"/>
              <w:rPr>
                <w:b/>
              </w:rPr>
            </w:pPr>
            <w:r w:rsidRPr="00034649">
              <w:rPr>
                <w:b/>
              </w:rPr>
              <w:t>№ п/п</w:t>
            </w:r>
          </w:p>
        </w:tc>
        <w:tc>
          <w:tcPr>
            <w:tcW w:w="2440" w:type="pct"/>
            <w:vMerge w:val="restart"/>
            <w:vAlign w:val="center"/>
          </w:tcPr>
          <w:p w:rsidR="0041428D" w:rsidRPr="00034649" w:rsidRDefault="0041428D" w:rsidP="0041428D">
            <w:pPr>
              <w:pStyle w:val="14"/>
              <w:jc w:val="center"/>
              <w:rPr>
                <w:b/>
              </w:rPr>
            </w:pPr>
            <w:proofErr w:type="spellStart"/>
            <w:r w:rsidRPr="00034649">
              <w:rPr>
                <w:b/>
              </w:rPr>
              <w:t>Технологическая</w:t>
            </w:r>
            <w:proofErr w:type="spellEnd"/>
            <w:r w:rsidRPr="00034649">
              <w:rPr>
                <w:b/>
              </w:rPr>
              <w:t xml:space="preserve"> </w:t>
            </w:r>
            <w:proofErr w:type="spellStart"/>
            <w:r w:rsidRPr="00034649">
              <w:rPr>
                <w:b/>
              </w:rPr>
              <w:t>зона</w:t>
            </w:r>
            <w:proofErr w:type="spellEnd"/>
          </w:p>
        </w:tc>
        <w:tc>
          <w:tcPr>
            <w:tcW w:w="1918" w:type="pct"/>
            <w:tcBorders>
              <w:right w:val="single" w:sz="4" w:space="0" w:color="000000"/>
            </w:tcBorders>
            <w:vAlign w:val="center"/>
          </w:tcPr>
          <w:p w:rsidR="0041428D" w:rsidRPr="00034649" w:rsidRDefault="0041428D" w:rsidP="000F1792">
            <w:pPr>
              <w:pStyle w:val="14"/>
              <w:jc w:val="center"/>
              <w:rPr>
                <w:b/>
                <w:lang w:val="ru-RU"/>
              </w:rPr>
            </w:pPr>
            <w:r w:rsidRPr="00034649">
              <w:rPr>
                <w:b/>
                <w:lang w:val="ru-RU"/>
              </w:rPr>
              <w:t>Среднесуточный объем потребляемой воды, м</w:t>
            </w:r>
            <w:r w:rsidRPr="00034649">
              <w:rPr>
                <w:b/>
                <w:vertAlign w:val="superscript"/>
                <w:lang w:val="ru-RU"/>
              </w:rPr>
              <w:t>3</w:t>
            </w:r>
            <w:r w:rsidRPr="00034649">
              <w:rPr>
                <w:b/>
                <w:lang w:val="ru-RU"/>
              </w:rPr>
              <w:t>/</w:t>
            </w:r>
            <w:proofErr w:type="spellStart"/>
            <w:r w:rsidR="000F1792">
              <w:rPr>
                <w:b/>
                <w:lang w:val="ru-RU"/>
              </w:rPr>
              <w:t>сут</w:t>
            </w:r>
            <w:proofErr w:type="spellEnd"/>
          </w:p>
        </w:tc>
      </w:tr>
      <w:tr w:rsidR="0041428D" w:rsidTr="006E0634">
        <w:trPr>
          <w:trHeight w:val="234"/>
        </w:trPr>
        <w:tc>
          <w:tcPr>
            <w:tcW w:w="642" w:type="pct"/>
            <w:vMerge/>
            <w:tcBorders>
              <w:top w:val="nil"/>
            </w:tcBorders>
            <w:vAlign w:val="center"/>
          </w:tcPr>
          <w:p w:rsidR="0041428D" w:rsidRPr="00034649" w:rsidRDefault="0041428D" w:rsidP="0041428D">
            <w:pPr>
              <w:pStyle w:val="14"/>
              <w:jc w:val="center"/>
              <w:rPr>
                <w:b/>
                <w:sz w:val="2"/>
                <w:szCs w:val="2"/>
                <w:lang w:val="ru-RU"/>
              </w:rPr>
            </w:pPr>
          </w:p>
        </w:tc>
        <w:tc>
          <w:tcPr>
            <w:tcW w:w="2440" w:type="pct"/>
            <w:vMerge/>
            <w:tcBorders>
              <w:top w:val="nil"/>
            </w:tcBorders>
            <w:vAlign w:val="center"/>
          </w:tcPr>
          <w:p w:rsidR="0041428D" w:rsidRPr="00034649" w:rsidRDefault="0041428D" w:rsidP="0041428D">
            <w:pPr>
              <w:pStyle w:val="14"/>
              <w:jc w:val="center"/>
              <w:rPr>
                <w:b/>
                <w:sz w:val="2"/>
                <w:szCs w:val="2"/>
                <w:lang w:val="ru-RU"/>
              </w:rPr>
            </w:pPr>
          </w:p>
        </w:tc>
        <w:tc>
          <w:tcPr>
            <w:tcW w:w="1918" w:type="pct"/>
            <w:tcBorders>
              <w:right w:val="single" w:sz="4" w:space="0" w:color="000000"/>
            </w:tcBorders>
            <w:vAlign w:val="center"/>
          </w:tcPr>
          <w:p w:rsidR="0041428D" w:rsidRPr="00034649" w:rsidRDefault="0041428D" w:rsidP="0041428D">
            <w:pPr>
              <w:pStyle w:val="14"/>
              <w:jc w:val="center"/>
              <w:rPr>
                <w:b/>
              </w:rPr>
            </w:pPr>
            <w:proofErr w:type="spellStart"/>
            <w:r w:rsidRPr="00034649">
              <w:rPr>
                <w:b/>
              </w:rPr>
              <w:t>холодное</w:t>
            </w:r>
            <w:proofErr w:type="spellEnd"/>
            <w:r w:rsidRPr="00034649">
              <w:rPr>
                <w:b/>
              </w:rPr>
              <w:t xml:space="preserve"> </w:t>
            </w:r>
            <w:proofErr w:type="spellStart"/>
            <w:r w:rsidRPr="00034649">
              <w:rPr>
                <w:b/>
              </w:rPr>
              <w:t>водоснабжение</w:t>
            </w:r>
            <w:proofErr w:type="spellEnd"/>
          </w:p>
        </w:tc>
      </w:tr>
      <w:tr w:rsidR="006E0634" w:rsidTr="006E0634">
        <w:trPr>
          <w:trHeight w:val="229"/>
        </w:trPr>
        <w:tc>
          <w:tcPr>
            <w:tcW w:w="642" w:type="pct"/>
            <w:vAlign w:val="center"/>
          </w:tcPr>
          <w:p w:rsidR="006E0634" w:rsidRDefault="006E0634" w:rsidP="006E0634">
            <w:pPr>
              <w:pStyle w:val="14"/>
              <w:jc w:val="center"/>
            </w:pPr>
            <w:r>
              <w:t>1</w:t>
            </w:r>
          </w:p>
        </w:tc>
        <w:tc>
          <w:tcPr>
            <w:tcW w:w="2440" w:type="pct"/>
            <w:vAlign w:val="center"/>
          </w:tcPr>
          <w:p w:rsidR="006E0634" w:rsidRPr="002C3BB3" w:rsidRDefault="006E0634" w:rsidP="006E0634">
            <w:pPr>
              <w:pStyle w:val="14"/>
              <w:jc w:val="center"/>
              <w:rPr>
                <w:sz w:val="20"/>
                <w:lang w:val="ru-RU"/>
              </w:rPr>
            </w:pPr>
            <w:r w:rsidRPr="002C3BB3">
              <w:rPr>
                <w:szCs w:val="24"/>
                <w:lang w:val="ru-RU"/>
              </w:rPr>
              <w:t>Водозабор ул. Гоголя</w:t>
            </w:r>
          </w:p>
        </w:tc>
        <w:tc>
          <w:tcPr>
            <w:tcW w:w="1918" w:type="pct"/>
            <w:tcBorders>
              <w:right w:val="single" w:sz="4" w:space="0" w:color="000000"/>
            </w:tcBorders>
            <w:vAlign w:val="center"/>
          </w:tcPr>
          <w:p w:rsidR="006E0634" w:rsidRPr="009A7B2E" w:rsidRDefault="006E0634" w:rsidP="006E0634">
            <w:pPr>
              <w:jc w:val="center"/>
              <w:rPr>
                <w:rFonts w:ascii="GOST type B" w:hAnsi="GOST type B" w:cs="Calibri"/>
                <w:i/>
                <w:iCs/>
                <w:color w:val="000000"/>
                <w:lang w:val="ru-RU"/>
              </w:rPr>
            </w:pPr>
            <w:r>
              <w:rPr>
                <w:rFonts w:ascii="GOST type B" w:hAnsi="GOST type B" w:cs="Calibri"/>
                <w:i/>
                <w:iCs/>
                <w:color w:val="000000"/>
                <w:lang w:val="ru-RU"/>
              </w:rPr>
              <w:t>1082</w:t>
            </w:r>
          </w:p>
        </w:tc>
      </w:tr>
      <w:tr w:rsidR="006E0634" w:rsidTr="006E0634">
        <w:trPr>
          <w:trHeight w:val="229"/>
        </w:trPr>
        <w:tc>
          <w:tcPr>
            <w:tcW w:w="642" w:type="pct"/>
            <w:vAlign w:val="center"/>
          </w:tcPr>
          <w:p w:rsidR="006E0634" w:rsidRDefault="006E0634" w:rsidP="006E0634">
            <w:pPr>
              <w:pStyle w:val="14"/>
              <w:jc w:val="center"/>
            </w:pPr>
            <w:r>
              <w:t>2</w:t>
            </w:r>
          </w:p>
        </w:tc>
        <w:tc>
          <w:tcPr>
            <w:tcW w:w="2440" w:type="pct"/>
            <w:vAlign w:val="center"/>
          </w:tcPr>
          <w:p w:rsidR="006E0634" w:rsidRPr="002C3BB3" w:rsidRDefault="006E0634" w:rsidP="006E0634">
            <w:pPr>
              <w:pStyle w:val="14"/>
              <w:jc w:val="center"/>
              <w:rPr>
                <w:lang w:val="ru-RU"/>
              </w:rPr>
            </w:pPr>
            <w:r w:rsidRPr="002C3BB3">
              <w:rPr>
                <w:lang w:val="ru-RU"/>
              </w:rPr>
              <w:t>Водозабор ул. Ломоносова</w:t>
            </w:r>
          </w:p>
        </w:tc>
        <w:tc>
          <w:tcPr>
            <w:tcW w:w="1918" w:type="pct"/>
            <w:vAlign w:val="center"/>
          </w:tcPr>
          <w:p w:rsidR="006E0634" w:rsidRPr="009A7B2E" w:rsidRDefault="006E0634" w:rsidP="006E0634">
            <w:pPr>
              <w:jc w:val="center"/>
              <w:rPr>
                <w:rFonts w:ascii="GOST type B" w:hAnsi="GOST type B" w:cs="Calibri"/>
                <w:i/>
                <w:iCs/>
                <w:color w:val="000000"/>
                <w:lang w:val="ru-RU"/>
              </w:rPr>
            </w:pPr>
            <w:r>
              <w:rPr>
                <w:rFonts w:ascii="GOST type B" w:hAnsi="GOST type B" w:cs="Calibri"/>
                <w:i/>
                <w:iCs/>
                <w:color w:val="000000"/>
                <w:lang w:val="ru-RU"/>
              </w:rPr>
              <w:t>541</w:t>
            </w:r>
          </w:p>
        </w:tc>
      </w:tr>
      <w:tr w:rsidR="006E0634" w:rsidTr="006E0634">
        <w:trPr>
          <w:trHeight w:val="229"/>
        </w:trPr>
        <w:tc>
          <w:tcPr>
            <w:tcW w:w="642" w:type="pct"/>
            <w:vAlign w:val="center"/>
          </w:tcPr>
          <w:p w:rsidR="006E0634" w:rsidRDefault="006E0634" w:rsidP="006E0634">
            <w:pPr>
              <w:pStyle w:val="14"/>
              <w:jc w:val="center"/>
            </w:pPr>
            <w:r>
              <w:t>3</w:t>
            </w:r>
          </w:p>
        </w:tc>
        <w:tc>
          <w:tcPr>
            <w:tcW w:w="2440" w:type="pct"/>
            <w:vAlign w:val="center"/>
          </w:tcPr>
          <w:p w:rsidR="006E0634" w:rsidRPr="002C3BB3" w:rsidRDefault="006E0634" w:rsidP="006E0634">
            <w:pPr>
              <w:pStyle w:val="14"/>
              <w:jc w:val="center"/>
              <w:rPr>
                <w:sz w:val="20"/>
                <w:lang w:val="ru-RU"/>
              </w:rPr>
            </w:pPr>
            <w:r w:rsidRPr="002C3BB3">
              <w:rPr>
                <w:szCs w:val="24"/>
                <w:lang w:val="ru-RU"/>
              </w:rPr>
              <w:t xml:space="preserve">Водозабор ул. </w:t>
            </w:r>
            <w:proofErr w:type="spellStart"/>
            <w:r w:rsidR="00EF5F8B">
              <w:rPr>
                <w:szCs w:val="24"/>
                <w:lang w:val="ru-RU"/>
              </w:rPr>
              <w:t>Р.</w:t>
            </w:r>
            <w:r w:rsidRPr="002C3BB3">
              <w:rPr>
                <w:szCs w:val="24"/>
                <w:lang w:val="ru-RU"/>
              </w:rPr>
              <w:t>Люксембург</w:t>
            </w:r>
            <w:proofErr w:type="spellEnd"/>
          </w:p>
        </w:tc>
        <w:tc>
          <w:tcPr>
            <w:tcW w:w="1918" w:type="pct"/>
            <w:vAlign w:val="center"/>
          </w:tcPr>
          <w:p w:rsidR="006E0634" w:rsidRPr="009A7B2E" w:rsidRDefault="006E0634" w:rsidP="006E0634">
            <w:pPr>
              <w:jc w:val="center"/>
              <w:rPr>
                <w:rFonts w:ascii="GOST type B" w:hAnsi="GOST type B" w:cs="Calibri"/>
                <w:i/>
                <w:iCs/>
                <w:color w:val="000000"/>
                <w:lang w:val="ru-RU"/>
              </w:rPr>
            </w:pPr>
            <w:r>
              <w:rPr>
                <w:rFonts w:ascii="GOST type B" w:hAnsi="GOST type B" w:cs="Calibri"/>
                <w:i/>
                <w:iCs/>
                <w:color w:val="000000"/>
                <w:lang w:val="ru-RU"/>
              </w:rPr>
              <w:t>1165</w:t>
            </w:r>
          </w:p>
        </w:tc>
      </w:tr>
      <w:tr w:rsidR="006E0634" w:rsidTr="006E0634">
        <w:trPr>
          <w:trHeight w:val="229"/>
        </w:trPr>
        <w:tc>
          <w:tcPr>
            <w:tcW w:w="642" w:type="pct"/>
            <w:vAlign w:val="center"/>
          </w:tcPr>
          <w:p w:rsidR="006E0634" w:rsidRDefault="006E0634" w:rsidP="006E0634">
            <w:pPr>
              <w:pStyle w:val="14"/>
              <w:jc w:val="center"/>
            </w:pPr>
            <w:r>
              <w:t>4</w:t>
            </w:r>
          </w:p>
        </w:tc>
        <w:tc>
          <w:tcPr>
            <w:tcW w:w="2440" w:type="pct"/>
            <w:vAlign w:val="center"/>
          </w:tcPr>
          <w:p w:rsidR="006E0634" w:rsidRPr="002C3BB3" w:rsidRDefault="006E0634" w:rsidP="006E0634">
            <w:pPr>
              <w:pStyle w:val="14"/>
              <w:jc w:val="center"/>
              <w:rPr>
                <w:sz w:val="20"/>
                <w:lang w:val="ru-RU"/>
              </w:rPr>
            </w:pPr>
            <w:r w:rsidRPr="002C3BB3">
              <w:rPr>
                <w:szCs w:val="24"/>
                <w:lang w:val="ru-RU"/>
              </w:rPr>
              <w:t xml:space="preserve">Водозабор ул. </w:t>
            </w:r>
            <w:proofErr w:type="gramStart"/>
            <w:r w:rsidRPr="002C3BB3">
              <w:rPr>
                <w:szCs w:val="24"/>
                <w:lang w:val="ru-RU"/>
              </w:rPr>
              <w:t>Строительная</w:t>
            </w:r>
            <w:proofErr w:type="gramEnd"/>
          </w:p>
        </w:tc>
        <w:tc>
          <w:tcPr>
            <w:tcW w:w="1918" w:type="pct"/>
            <w:vAlign w:val="center"/>
          </w:tcPr>
          <w:p w:rsidR="006E0634" w:rsidRPr="004A7D3C" w:rsidRDefault="006E0634" w:rsidP="006E0634">
            <w:pPr>
              <w:jc w:val="center"/>
              <w:rPr>
                <w:rFonts w:ascii="GOST type B" w:hAnsi="GOST type B" w:cs="Calibri"/>
                <w:i/>
                <w:iCs/>
                <w:color w:val="000000"/>
                <w:lang w:val="ru-RU"/>
              </w:rPr>
            </w:pPr>
            <w:r>
              <w:rPr>
                <w:rFonts w:ascii="GOST type B" w:hAnsi="GOST type B" w:cs="Calibri"/>
                <w:i/>
                <w:iCs/>
                <w:color w:val="000000"/>
                <w:lang w:val="ru-RU"/>
              </w:rPr>
              <w:t>321</w:t>
            </w:r>
          </w:p>
        </w:tc>
      </w:tr>
      <w:tr w:rsidR="006E0634" w:rsidTr="006E0634">
        <w:trPr>
          <w:trHeight w:val="229"/>
        </w:trPr>
        <w:tc>
          <w:tcPr>
            <w:tcW w:w="642" w:type="pct"/>
            <w:vAlign w:val="center"/>
          </w:tcPr>
          <w:p w:rsidR="006E0634" w:rsidRDefault="006E0634" w:rsidP="006E0634">
            <w:pPr>
              <w:pStyle w:val="14"/>
              <w:jc w:val="center"/>
            </w:pPr>
            <w:r>
              <w:t>5</w:t>
            </w:r>
          </w:p>
        </w:tc>
        <w:tc>
          <w:tcPr>
            <w:tcW w:w="2440" w:type="pct"/>
            <w:vAlign w:val="center"/>
          </w:tcPr>
          <w:p w:rsidR="006E0634" w:rsidRPr="002C3BB3" w:rsidRDefault="006E0634" w:rsidP="006E0634">
            <w:pPr>
              <w:pStyle w:val="14"/>
              <w:jc w:val="center"/>
              <w:rPr>
                <w:sz w:val="20"/>
                <w:lang w:val="ru-RU"/>
              </w:rPr>
            </w:pPr>
            <w:r w:rsidRPr="002C3BB3">
              <w:rPr>
                <w:szCs w:val="24"/>
                <w:lang w:val="ru-RU"/>
              </w:rPr>
              <w:t>Водозабор ул. Плеханова</w:t>
            </w:r>
          </w:p>
        </w:tc>
        <w:tc>
          <w:tcPr>
            <w:tcW w:w="1918" w:type="pct"/>
            <w:vAlign w:val="center"/>
          </w:tcPr>
          <w:p w:rsidR="006E0634" w:rsidRPr="004A7D3C" w:rsidRDefault="006E0634" w:rsidP="006E0634">
            <w:pPr>
              <w:jc w:val="center"/>
              <w:rPr>
                <w:rFonts w:ascii="GOST type B" w:hAnsi="GOST type B" w:cs="Calibri"/>
                <w:i/>
                <w:iCs/>
                <w:color w:val="000000"/>
                <w:lang w:val="ru-RU"/>
              </w:rPr>
            </w:pPr>
            <w:r>
              <w:rPr>
                <w:rFonts w:ascii="GOST type B" w:hAnsi="GOST type B" w:cs="Calibri"/>
                <w:i/>
                <w:iCs/>
                <w:color w:val="000000"/>
                <w:lang w:val="ru-RU"/>
              </w:rPr>
              <w:t>12,3</w:t>
            </w:r>
          </w:p>
        </w:tc>
      </w:tr>
      <w:tr w:rsidR="006E0634" w:rsidTr="007956EE">
        <w:trPr>
          <w:trHeight w:val="229"/>
        </w:trPr>
        <w:tc>
          <w:tcPr>
            <w:tcW w:w="642" w:type="pct"/>
            <w:vAlign w:val="center"/>
          </w:tcPr>
          <w:p w:rsidR="006E0634" w:rsidRPr="0041428D" w:rsidRDefault="006E0634" w:rsidP="006E0634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6</w:t>
            </w:r>
          </w:p>
        </w:tc>
        <w:tc>
          <w:tcPr>
            <w:tcW w:w="2440" w:type="pct"/>
            <w:vAlign w:val="center"/>
          </w:tcPr>
          <w:p w:rsidR="006E0634" w:rsidRPr="002C3BB3" w:rsidRDefault="006E0634" w:rsidP="006E0634">
            <w:pPr>
              <w:pStyle w:val="14"/>
              <w:jc w:val="center"/>
              <w:rPr>
                <w:sz w:val="20"/>
                <w:lang w:val="ru-RU"/>
              </w:rPr>
            </w:pPr>
            <w:r w:rsidRPr="002C3BB3">
              <w:rPr>
                <w:szCs w:val="24"/>
                <w:lang w:val="ru-RU"/>
              </w:rPr>
              <w:t xml:space="preserve">Водозабор ул. </w:t>
            </w:r>
            <w:proofErr w:type="gramStart"/>
            <w:r w:rsidRPr="002C3BB3">
              <w:rPr>
                <w:szCs w:val="24"/>
                <w:lang w:val="ru-RU"/>
              </w:rPr>
              <w:t>Школьная</w:t>
            </w:r>
            <w:proofErr w:type="gramEnd"/>
          </w:p>
        </w:tc>
        <w:tc>
          <w:tcPr>
            <w:tcW w:w="1918" w:type="pct"/>
            <w:vAlign w:val="center"/>
          </w:tcPr>
          <w:p w:rsidR="006E0634" w:rsidRPr="004A7D3C" w:rsidRDefault="006E0634" w:rsidP="006E0634">
            <w:pPr>
              <w:jc w:val="center"/>
              <w:rPr>
                <w:rFonts w:ascii="GOST type B" w:hAnsi="GOST type B" w:cs="Calibri"/>
                <w:i/>
                <w:iCs/>
                <w:color w:val="000000"/>
                <w:lang w:val="ru-RU"/>
              </w:rPr>
            </w:pPr>
            <w:r>
              <w:rPr>
                <w:rFonts w:ascii="GOST type B" w:hAnsi="GOST type B" w:cs="Calibri"/>
                <w:i/>
                <w:iCs/>
                <w:color w:val="000000"/>
                <w:lang w:val="ru-RU"/>
              </w:rPr>
              <w:t>5,5</w:t>
            </w:r>
          </w:p>
        </w:tc>
      </w:tr>
      <w:tr w:rsidR="007956EE" w:rsidTr="006E0634">
        <w:trPr>
          <w:trHeight w:val="229"/>
        </w:trPr>
        <w:tc>
          <w:tcPr>
            <w:tcW w:w="642" w:type="pct"/>
            <w:vAlign w:val="center"/>
          </w:tcPr>
          <w:p w:rsidR="007956EE" w:rsidRPr="007956EE" w:rsidRDefault="007956EE" w:rsidP="006E0634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7</w:t>
            </w:r>
          </w:p>
        </w:tc>
        <w:tc>
          <w:tcPr>
            <w:tcW w:w="2440" w:type="pct"/>
            <w:vAlign w:val="center"/>
          </w:tcPr>
          <w:p w:rsidR="007956EE" w:rsidRPr="007956EE" w:rsidRDefault="007956EE" w:rsidP="006E0634">
            <w:pPr>
              <w:pStyle w:val="14"/>
              <w:jc w:val="center"/>
              <w:rPr>
                <w:szCs w:val="24"/>
                <w:lang w:val="ru-RU"/>
              </w:rPr>
            </w:pPr>
            <w:r>
              <w:rPr>
                <w:szCs w:val="24"/>
                <w:lang w:val="ru-RU"/>
              </w:rPr>
              <w:t xml:space="preserve">Водозабор ст. </w:t>
            </w:r>
            <w:proofErr w:type="gramStart"/>
            <w:r>
              <w:rPr>
                <w:szCs w:val="24"/>
                <w:lang w:val="ru-RU"/>
              </w:rPr>
              <w:t>Фаянсовая</w:t>
            </w:r>
            <w:proofErr w:type="gramEnd"/>
          </w:p>
        </w:tc>
        <w:tc>
          <w:tcPr>
            <w:tcW w:w="1918" w:type="pct"/>
            <w:tcBorders>
              <w:bottom w:val="single" w:sz="4" w:space="0" w:color="000000"/>
            </w:tcBorders>
            <w:vAlign w:val="center"/>
          </w:tcPr>
          <w:p w:rsidR="007956EE" w:rsidRPr="007956EE" w:rsidRDefault="007956EE" w:rsidP="006E0634">
            <w:pPr>
              <w:jc w:val="center"/>
              <w:rPr>
                <w:rFonts w:ascii="GOST type B" w:hAnsi="GOST type B" w:cs="Calibri"/>
                <w:i/>
                <w:iCs/>
                <w:color w:val="000000"/>
                <w:lang w:val="ru-RU"/>
              </w:rPr>
            </w:pPr>
            <w:r>
              <w:rPr>
                <w:rFonts w:ascii="GOST type B" w:hAnsi="GOST type B"/>
                <w:i/>
                <w:iCs/>
                <w:color w:val="000000"/>
                <w:lang w:val="ru-RU"/>
              </w:rPr>
              <w:t>н/д</w:t>
            </w:r>
          </w:p>
        </w:tc>
      </w:tr>
    </w:tbl>
    <w:p w:rsidR="0041428D" w:rsidRPr="0041428D" w:rsidRDefault="0041428D" w:rsidP="0041428D">
      <w:pPr>
        <w:pStyle w:val="14"/>
        <w:ind w:firstLine="708"/>
        <w:jc w:val="right"/>
      </w:pPr>
    </w:p>
    <w:p w:rsidR="00B675D4" w:rsidRDefault="00F00C13" w:rsidP="00B675D4">
      <w:pPr>
        <w:pStyle w:val="1"/>
      </w:pPr>
      <w:bookmarkStart w:id="107" w:name="_Toc516316274"/>
      <w:r>
        <w:lastRenderedPageBreak/>
        <w:t>л)</w:t>
      </w:r>
      <w:r w:rsidR="00B675D4">
        <w:t xml:space="preserve"> Прогноз распределения расходов воды на водоснабжение по типам абонентов, в том числе на водоснабжение жилых зданий, объектов общественно-делового назначения, пр</w:t>
      </w:r>
      <w:r w:rsidR="00B675D4">
        <w:t>о</w:t>
      </w:r>
      <w:r w:rsidR="00B675D4">
        <w:t>мышленных объектов, исходя из фактических расходов гор</w:t>
      </w:r>
      <w:r w:rsidR="00B675D4">
        <w:t>я</w:t>
      </w:r>
      <w:r w:rsidR="00B675D4">
        <w:t>чей, питьевой, технической воды с учетом данных о перспе</w:t>
      </w:r>
      <w:r w:rsidR="00B675D4">
        <w:t>к</w:t>
      </w:r>
      <w:r w:rsidR="00B675D4">
        <w:t>тивном потреблении горячей, питьевой, технической воды абонентами</w:t>
      </w:r>
      <w:bookmarkEnd w:id="107"/>
    </w:p>
    <w:p w:rsidR="0041428D" w:rsidRPr="0041428D" w:rsidRDefault="0041428D" w:rsidP="0041428D">
      <w:pPr>
        <w:pStyle w:val="14"/>
        <w:ind w:firstLine="708"/>
      </w:pPr>
      <w:r w:rsidRPr="008A04B5">
        <w:t>Информация, содержащая сведения о распределения ра</w:t>
      </w:r>
      <w:r w:rsidRPr="008A04B5">
        <w:t>с</w:t>
      </w:r>
      <w:r w:rsidRPr="008A04B5">
        <w:t>ходов воды на водо</w:t>
      </w:r>
      <w:r w:rsidR="009A2554">
        <w:t>снабжение по типам абонентов на</w:t>
      </w:r>
      <w:r w:rsidR="00782326">
        <w:t xml:space="preserve"> </w:t>
      </w:r>
      <w:r w:rsidRPr="008A04B5">
        <w:t>ближа</w:t>
      </w:r>
      <w:r w:rsidRPr="008A04B5">
        <w:t>й</w:t>
      </w:r>
      <w:r w:rsidRPr="008A04B5">
        <w:t>шую перспективу отсутствует.</w:t>
      </w:r>
    </w:p>
    <w:p w:rsidR="00B675D4" w:rsidRDefault="00F00C13" w:rsidP="00B675D4">
      <w:pPr>
        <w:pStyle w:val="1"/>
      </w:pPr>
      <w:bookmarkStart w:id="108" w:name="_Toc516316275"/>
      <w:r>
        <w:t>м)</w:t>
      </w:r>
      <w:r w:rsidR="00B675D4">
        <w:t xml:space="preserve"> Сведения о фактических и планируемых потерях горячей, питьевой, технической воды при ее транспортировке (год</w:t>
      </w:r>
      <w:r w:rsidR="00B675D4">
        <w:t>о</w:t>
      </w:r>
      <w:r w:rsidR="00B675D4">
        <w:t>вые, среднесуточные значения)</w:t>
      </w:r>
      <w:bookmarkEnd w:id="108"/>
    </w:p>
    <w:p w:rsidR="0041428D" w:rsidRPr="008A04B5" w:rsidRDefault="0041428D" w:rsidP="0041428D">
      <w:pPr>
        <w:pStyle w:val="14"/>
        <w:ind w:firstLine="708"/>
      </w:pPr>
      <w:r w:rsidRPr="008A04B5">
        <w:t xml:space="preserve">Сведения о фактических и планируемых потерях воды при ее транспортировке по системам водоснабжения отсутствуют. Для уменьшения потерь необходимо </w:t>
      </w:r>
      <w:r>
        <w:t>произвести реконструкцию во</w:t>
      </w:r>
      <w:r w:rsidRPr="008A04B5">
        <w:t>допр</w:t>
      </w:r>
      <w:r w:rsidR="00782326">
        <w:t>оводных сетей и емкостей, а так</w:t>
      </w:r>
      <w:r w:rsidR="009A2554">
        <w:t xml:space="preserve">же, </w:t>
      </w:r>
      <w:r w:rsidRPr="008A04B5">
        <w:t>стимулировать потр</w:t>
      </w:r>
      <w:r w:rsidRPr="008A04B5">
        <w:t>е</w:t>
      </w:r>
      <w:r w:rsidRPr="008A04B5">
        <w:t>бит</w:t>
      </w:r>
      <w:r>
        <w:t>елей к рациональному использов</w:t>
      </w:r>
      <w:r w:rsidRPr="008A04B5">
        <w:t>анию воды.</w:t>
      </w:r>
    </w:p>
    <w:p w:rsidR="00B675D4" w:rsidRDefault="00F00C13" w:rsidP="00B675D4">
      <w:pPr>
        <w:pStyle w:val="1"/>
      </w:pPr>
      <w:bookmarkStart w:id="109" w:name="_Toc516316276"/>
      <w:r>
        <w:lastRenderedPageBreak/>
        <w:t>н)</w:t>
      </w:r>
      <w:r w:rsidR="00B675D4">
        <w:t xml:space="preserve"> Перспективные балансы водоснабжения и водоотведения (общий - баланс подачи и реализации горячей, питьевой, те</w:t>
      </w:r>
      <w:r w:rsidR="00B675D4">
        <w:t>х</w:t>
      </w:r>
      <w:r w:rsidR="00B675D4">
        <w:t>нической воды, территориальный - баланс подачи горячей, питьевой, технической воды по технологическим зонам вод</w:t>
      </w:r>
      <w:r w:rsidR="00B675D4">
        <w:t>о</w:t>
      </w:r>
      <w:r w:rsidR="00B675D4">
        <w:t>снабжения, структурный - баланс реализации горячей, пить</w:t>
      </w:r>
      <w:r w:rsidR="00B675D4">
        <w:t>е</w:t>
      </w:r>
      <w:r w:rsidR="00B675D4">
        <w:t>вой, технической воды по группам абонентов)</w:t>
      </w:r>
      <w:bookmarkEnd w:id="109"/>
    </w:p>
    <w:p w:rsidR="00782326" w:rsidRDefault="00D05CA6" w:rsidP="005E76D9">
      <w:pPr>
        <w:pStyle w:val="14"/>
        <w:ind w:firstLine="709"/>
      </w:pPr>
      <w:r w:rsidRPr="008A04B5">
        <w:t>Общий водный баланс подачи и реализации воды на 201</w:t>
      </w:r>
      <w:r>
        <w:t>8</w:t>
      </w:r>
      <w:r w:rsidRPr="008A04B5">
        <w:t>-202</w:t>
      </w:r>
      <w:r w:rsidR="005E76D9">
        <w:t>5</w:t>
      </w:r>
      <w:r w:rsidRPr="008A04B5">
        <w:t xml:space="preserve"> гг. представлен в таблице</w:t>
      </w:r>
      <w:r w:rsidR="00747FE6">
        <w:t xml:space="preserve"> 45</w:t>
      </w:r>
      <w:r w:rsidR="005E76D9">
        <w:t>.</w:t>
      </w:r>
    </w:p>
    <w:p w:rsidR="00D05CA6" w:rsidRDefault="00747FE6" w:rsidP="00D05CA6">
      <w:pPr>
        <w:pStyle w:val="14"/>
        <w:ind w:firstLine="709"/>
        <w:jc w:val="right"/>
      </w:pPr>
      <w:r>
        <w:t>Таблица 45</w:t>
      </w:r>
    </w:p>
    <w:tbl>
      <w:tblPr>
        <w:tblStyle w:val="TableNormal"/>
        <w:tblW w:w="5079" w:type="pct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ook w:val="01E0" w:firstRow="1" w:lastRow="1" w:firstColumn="1" w:lastColumn="1" w:noHBand="0" w:noVBand="0"/>
      </w:tblPr>
      <w:tblGrid>
        <w:gridCol w:w="608"/>
        <w:gridCol w:w="4502"/>
        <w:gridCol w:w="1422"/>
        <w:gridCol w:w="1422"/>
        <w:gridCol w:w="1565"/>
      </w:tblGrid>
      <w:tr w:rsidR="00D05CA6" w:rsidTr="00B461B9">
        <w:trPr>
          <w:trHeight w:val="229"/>
        </w:trPr>
        <w:tc>
          <w:tcPr>
            <w:tcW w:w="319" w:type="pct"/>
            <w:vAlign w:val="center"/>
          </w:tcPr>
          <w:p w:rsidR="00D05CA6" w:rsidRPr="00E36C2F" w:rsidRDefault="00D05CA6" w:rsidP="00D05CA6">
            <w:pPr>
              <w:pStyle w:val="14"/>
              <w:rPr>
                <w:b/>
              </w:rPr>
            </w:pPr>
            <w:r w:rsidRPr="00E36C2F">
              <w:rPr>
                <w:b/>
              </w:rPr>
              <w:t>№</w:t>
            </w:r>
          </w:p>
        </w:tc>
        <w:tc>
          <w:tcPr>
            <w:tcW w:w="2364" w:type="pct"/>
            <w:vAlign w:val="center"/>
          </w:tcPr>
          <w:p w:rsidR="00D05CA6" w:rsidRPr="00E36C2F" w:rsidRDefault="00D05CA6" w:rsidP="00D05CA6">
            <w:pPr>
              <w:pStyle w:val="14"/>
              <w:rPr>
                <w:b/>
              </w:rPr>
            </w:pPr>
            <w:proofErr w:type="spellStart"/>
            <w:r w:rsidRPr="00E36C2F">
              <w:rPr>
                <w:b/>
              </w:rPr>
              <w:t>Статья</w:t>
            </w:r>
            <w:proofErr w:type="spellEnd"/>
            <w:r w:rsidRPr="00E36C2F">
              <w:rPr>
                <w:b/>
              </w:rPr>
              <w:t xml:space="preserve"> </w:t>
            </w:r>
            <w:proofErr w:type="spellStart"/>
            <w:r w:rsidRPr="00E36C2F">
              <w:rPr>
                <w:b/>
              </w:rPr>
              <w:t>расхода</w:t>
            </w:r>
            <w:proofErr w:type="spellEnd"/>
          </w:p>
        </w:tc>
        <w:tc>
          <w:tcPr>
            <w:tcW w:w="747" w:type="pct"/>
            <w:tcBorders>
              <w:right w:val="single" w:sz="4" w:space="0" w:color="000000"/>
            </w:tcBorders>
            <w:vAlign w:val="center"/>
          </w:tcPr>
          <w:p w:rsidR="00D05CA6" w:rsidRPr="00E36C2F" w:rsidRDefault="00D05CA6" w:rsidP="008F3D92">
            <w:pPr>
              <w:pStyle w:val="14"/>
              <w:jc w:val="center"/>
              <w:rPr>
                <w:b/>
              </w:rPr>
            </w:pPr>
            <w:r w:rsidRPr="00E36C2F">
              <w:rPr>
                <w:b/>
              </w:rPr>
              <w:t xml:space="preserve">2018 </w:t>
            </w:r>
            <w:proofErr w:type="spellStart"/>
            <w:r w:rsidRPr="00E36C2F">
              <w:rPr>
                <w:b/>
              </w:rPr>
              <w:t>год</w:t>
            </w:r>
            <w:proofErr w:type="spellEnd"/>
          </w:p>
        </w:tc>
        <w:tc>
          <w:tcPr>
            <w:tcW w:w="747" w:type="pc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D05CA6" w:rsidRPr="00E36C2F" w:rsidRDefault="003E5733" w:rsidP="008F3D92">
            <w:pPr>
              <w:pStyle w:val="14"/>
              <w:jc w:val="center"/>
              <w:rPr>
                <w:b/>
              </w:rPr>
            </w:pPr>
            <w:r>
              <w:rPr>
                <w:b/>
              </w:rPr>
              <w:t>202</w:t>
            </w:r>
            <w:r>
              <w:rPr>
                <w:b/>
                <w:lang w:val="ru-RU"/>
              </w:rPr>
              <w:t>2</w:t>
            </w:r>
            <w:r w:rsidR="00D05CA6" w:rsidRPr="00E36C2F">
              <w:rPr>
                <w:b/>
              </w:rPr>
              <w:t xml:space="preserve"> </w:t>
            </w:r>
            <w:proofErr w:type="spellStart"/>
            <w:r w:rsidR="00D05CA6" w:rsidRPr="00E36C2F">
              <w:rPr>
                <w:b/>
              </w:rPr>
              <w:t>год</w:t>
            </w:r>
            <w:proofErr w:type="spellEnd"/>
          </w:p>
        </w:tc>
        <w:tc>
          <w:tcPr>
            <w:tcW w:w="822" w:type="pc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D05CA6" w:rsidRPr="00E36C2F" w:rsidRDefault="003E5733" w:rsidP="008F3D92">
            <w:pPr>
              <w:pStyle w:val="14"/>
              <w:jc w:val="center"/>
              <w:rPr>
                <w:b/>
              </w:rPr>
            </w:pPr>
            <w:r>
              <w:rPr>
                <w:b/>
              </w:rPr>
              <w:t>2025</w:t>
            </w:r>
            <w:r w:rsidR="00D05CA6" w:rsidRPr="00E36C2F">
              <w:rPr>
                <w:b/>
              </w:rPr>
              <w:t xml:space="preserve"> </w:t>
            </w:r>
            <w:proofErr w:type="spellStart"/>
            <w:r w:rsidR="00D05CA6" w:rsidRPr="00E36C2F">
              <w:rPr>
                <w:b/>
              </w:rPr>
              <w:t>год</w:t>
            </w:r>
            <w:proofErr w:type="spellEnd"/>
          </w:p>
        </w:tc>
      </w:tr>
      <w:tr w:rsidR="003E5733" w:rsidTr="00B461B9">
        <w:trPr>
          <w:trHeight w:val="229"/>
        </w:trPr>
        <w:tc>
          <w:tcPr>
            <w:tcW w:w="319" w:type="pct"/>
            <w:vAlign w:val="center"/>
          </w:tcPr>
          <w:p w:rsidR="003E5733" w:rsidRDefault="003E5733" w:rsidP="003E5733">
            <w:pPr>
              <w:pStyle w:val="14"/>
            </w:pPr>
            <w:r>
              <w:t>1</w:t>
            </w:r>
          </w:p>
        </w:tc>
        <w:tc>
          <w:tcPr>
            <w:tcW w:w="2364" w:type="pct"/>
            <w:vAlign w:val="center"/>
          </w:tcPr>
          <w:p w:rsidR="003E5733" w:rsidRPr="008A04B5" w:rsidRDefault="003E5733" w:rsidP="003E5733">
            <w:pPr>
              <w:pStyle w:val="14"/>
              <w:rPr>
                <w:lang w:val="ru-RU"/>
              </w:rPr>
            </w:pPr>
            <w:r w:rsidRPr="008A04B5">
              <w:rPr>
                <w:lang w:val="ru-RU"/>
              </w:rPr>
              <w:t>Объем поднятой воды, тыс. м</w:t>
            </w:r>
            <w:r w:rsidRPr="008A04B5">
              <w:rPr>
                <w:vertAlign w:val="superscript"/>
                <w:lang w:val="ru-RU"/>
              </w:rPr>
              <w:t>3</w:t>
            </w:r>
          </w:p>
        </w:tc>
        <w:tc>
          <w:tcPr>
            <w:tcW w:w="747" w:type="pct"/>
            <w:tcBorders>
              <w:right w:val="single" w:sz="4" w:space="0" w:color="000000"/>
            </w:tcBorders>
            <w:vAlign w:val="center"/>
          </w:tcPr>
          <w:p w:rsidR="003E5733" w:rsidRPr="00A25D87" w:rsidRDefault="003E5733" w:rsidP="003E5733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1167,6</w:t>
            </w:r>
          </w:p>
        </w:tc>
        <w:tc>
          <w:tcPr>
            <w:tcW w:w="747" w:type="pc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3E5733" w:rsidRPr="00A25D87" w:rsidRDefault="003E5733" w:rsidP="003E5733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1330,88</w:t>
            </w:r>
          </w:p>
        </w:tc>
        <w:tc>
          <w:tcPr>
            <w:tcW w:w="822" w:type="pc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3E5733" w:rsidRPr="00A25D87" w:rsidRDefault="003E5733" w:rsidP="003E5733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1330,88</w:t>
            </w:r>
          </w:p>
        </w:tc>
      </w:tr>
      <w:tr w:rsidR="003E5733" w:rsidTr="00B461B9">
        <w:trPr>
          <w:trHeight w:val="229"/>
        </w:trPr>
        <w:tc>
          <w:tcPr>
            <w:tcW w:w="319" w:type="pct"/>
            <w:vAlign w:val="center"/>
          </w:tcPr>
          <w:p w:rsidR="003E5733" w:rsidRDefault="003E5733" w:rsidP="003E5733">
            <w:pPr>
              <w:pStyle w:val="14"/>
            </w:pPr>
            <w:r>
              <w:t>2</w:t>
            </w:r>
          </w:p>
        </w:tc>
        <w:tc>
          <w:tcPr>
            <w:tcW w:w="2364" w:type="pct"/>
            <w:vAlign w:val="center"/>
          </w:tcPr>
          <w:p w:rsidR="003E5733" w:rsidRPr="008A04B5" w:rsidRDefault="003E5733" w:rsidP="003E5733">
            <w:pPr>
              <w:pStyle w:val="14"/>
              <w:rPr>
                <w:lang w:val="ru-RU"/>
              </w:rPr>
            </w:pPr>
            <w:r w:rsidRPr="008A04B5">
              <w:rPr>
                <w:lang w:val="ru-RU"/>
              </w:rPr>
              <w:t>Объем воды на собственные нужды, тыс. м</w:t>
            </w:r>
            <w:r w:rsidRPr="008A04B5">
              <w:rPr>
                <w:vertAlign w:val="superscript"/>
                <w:lang w:val="ru-RU"/>
              </w:rPr>
              <w:t>3</w:t>
            </w:r>
          </w:p>
        </w:tc>
        <w:tc>
          <w:tcPr>
            <w:tcW w:w="747" w:type="pct"/>
            <w:tcBorders>
              <w:right w:val="single" w:sz="4" w:space="0" w:color="000000"/>
            </w:tcBorders>
            <w:vAlign w:val="center"/>
          </w:tcPr>
          <w:p w:rsidR="003E5733" w:rsidRPr="00A25D87" w:rsidRDefault="003E5733" w:rsidP="003E5733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н/д</w:t>
            </w:r>
          </w:p>
        </w:tc>
        <w:tc>
          <w:tcPr>
            <w:tcW w:w="747" w:type="pc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3E5733" w:rsidRPr="00A25D87" w:rsidRDefault="003E5733" w:rsidP="003E5733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н/д</w:t>
            </w:r>
          </w:p>
        </w:tc>
        <w:tc>
          <w:tcPr>
            <w:tcW w:w="822" w:type="pc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3E5733" w:rsidRPr="00A25D87" w:rsidRDefault="003E5733" w:rsidP="003E5733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н/д</w:t>
            </w:r>
          </w:p>
        </w:tc>
      </w:tr>
      <w:tr w:rsidR="003E5733" w:rsidTr="00B461B9">
        <w:trPr>
          <w:trHeight w:val="234"/>
        </w:trPr>
        <w:tc>
          <w:tcPr>
            <w:tcW w:w="319" w:type="pct"/>
            <w:vAlign w:val="center"/>
          </w:tcPr>
          <w:p w:rsidR="003E5733" w:rsidRDefault="003E5733" w:rsidP="003E5733">
            <w:pPr>
              <w:pStyle w:val="14"/>
            </w:pPr>
            <w:r>
              <w:t>3</w:t>
            </w:r>
          </w:p>
        </w:tc>
        <w:tc>
          <w:tcPr>
            <w:tcW w:w="2364" w:type="pct"/>
            <w:vAlign w:val="center"/>
          </w:tcPr>
          <w:p w:rsidR="003E5733" w:rsidRPr="008A04B5" w:rsidRDefault="003E5733" w:rsidP="003E5733">
            <w:pPr>
              <w:pStyle w:val="14"/>
              <w:rPr>
                <w:lang w:val="ru-RU"/>
              </w:rPr>
            </w:pPr>
            <w:r w:rsidRPr="008A04B5">
              <w:rPr>
                <w:lang w:val="ru-RU"/>
              </w:rPr>
              <w:t>Объем отпуска в сеть, тыс. м</w:t>
            </w:r>
            <w:r w:rsidRPr="008A04B5">
              <w:rPr>
                <w:vertAlign w:val="superscript"/>
                <w:lang w:val="ru-RU"/>
              </w:rPr>
              <w:t>3</w:t>
            </w:r>
          </w:p>
        </w:tc>
        <w:tc>
          <w:tcPr>
            <w:tcW w:w="747" w:type="pct"/>
            <w:tcBorders>
              <w:right w:val="single" w:sz="4" w:space="0" w:color="000000"/>
            </w:tcBorders>
            <w:vAlign w:val="center"/>
          </w:tcPr>
          <w:p w:rsidR="003E5733" w:rsidRPr="00A25D87" w:rsidRDefault="003E5733" w:rsidP="003E5733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1141,9</w:t>
            </w:r>
          </w:p>
        </w:tc>
        <w:tc>
          <w:tcPr>
            <w:tcW w:w="747" w:type="pc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3E5733" w:rsidRPr="00A25D87" w:rsidRDefault="003E5733" w:rsidP="003E5733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1305,38</w:t>
            </w:r>
          </w:p>
        </w:tc>
        <w:tc>
          <w:tcPr>
            <w:tcW w:w="822" w:type="pc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3E5733" w:rsidRPr="00A25D87" w:rsidRDefault="003E5733" w:rsidP="003E5733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1305,38</w:t>
            </w:r>
          </w:p>
        </w:tc>
      </w:tr>
      <w:tr w:rsidR="003E5733" w:rsidTr="00B461B9">
        <w:trPr>
          <w:trHeight w:val="229"/>
        </w:trPr>
        <w:tc>
          <w:tcPr>
            <w:tcW w:w="319" w:type="pct"/>
            <w:vAlign w:val="center"/>
          </w:tcPr>
          <w:p w:rsidR="003E5733" w:rsidRDefault="003E5733" w:rsidP="003E5733">
            <w:pPr>
              <w:pStyle w:val="14"/>
            </w:pPr>
            <w:r>
              <w:t>4</w:t>
            </w:r>
          </w:p>
        </w:tc>
        <w:tc>
          <w:tcPr>
            <w:tcW w:w="2364" w:type="pct"/>
            <w:vAlign w:val="center"/>
          </w:tcPr>
          <w:p w:rsidR="003E5733" w:rsidRPr="008A04B5" w:rsidRDefault="003E5733" w:rsidP="003E5733">
            <w:pPr>
              <w:pStyle w:val="14"/>
              <w:rPr>
                <w:lang w:val="ru-RU"/>
              </w:rPr>
            </w:pPr>
            <w:r w:rsidRPr="008A04B5">
              <w:rPr>
                <w:lang w:val="ru-RU"/>
              </w:rPr>
              <w:t>Объем потерь в сетях, тыс. м</w:t>
            </w:r>
            <w:r w:rsidRPr="008A04B5">
              <w:rPr>
                <w:vertAlign w:val="superscript"/>
                <w:lang w:val="ru-RU"/>
              </w:rPr>
              <w:t>3</w:t>
            </w:r>
          </w:p>
        </w:tc>
        <w:tc>
          <w:tcPr>
            <w:tcW w:w="747" w:type="pct"/>
            <w:tcBorders>
              <w:right w:val="single" w:sz="4" w:space="0" w:color="000000"/>
            </w:tcBorders>
            <w:vAlign w:val="center"/>
          </w:tcPr>
          <w:p w:rsidR="003E5733" w:rsidRPr="00A25D87" w:rsidRDefault="003E5733" w:rsidP="003E5733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25,7</w:t>
            </w:r>
          </w:p>
        </w:tc>
        <w:tc>
          <w:tcPr>
            <w:tcW w:w="747" w:type="pc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3E5733" w:rsidRPr="00A25D87" w:rsidRDefault="003E5733" w:rsidP="003E5733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25,5</w:t>
            </w:r>
          </w:p>
        </w:tc>
        <w:tc>
          <w:tcPr>
            <w:tcW w:w="822" w:type="pc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3E5733" w:rsidRPr="00A25D87" w:rsidRDefault="003E5733" w:rsidP="003E5733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25,5</w:t>
            </w:r>
          </w:p>
        </w:tc>
      </w:tr>
      <w:tr w:rsidR="003E5733" w:rsidTr="00B461B9">
        <w:trPr>
          <w:trHeight w:val="229"/>
        </w:trPr>
        <w:tc>
          <w:tcPr>
            <w:tcW w:w="319" w:type="pct"/>
            <w:vAlign w:val="center"/>
          </w:tcPr>
          <w:p w:rsidR="003E5733" w:rsidRDefault="003E5733" w:rsidP="003E5733">
            <w:pPr>
              <w:pStyle w:val="14"/>
            </w:pPr>
            <w:r>
              <w:t>5</w:t>
            </w:r>
          </w:p>
        </w:tc>
        <w:tc>
          <w:tcPr>
            <w:tcW w:w="2364" w:type="pct"/>
            <w:vAlign w:val="center"/>
          </w:tcPr>
          <w:p w:rsidR="003E5733" w:rsidRDefault="003E5733" w:rsidP="003E5733">
            <w:pPr>
              <w:pStyle w:val="14"/>
            </w:pPr>
            <w:proofErr w:type="spellStart"/>
            <w:r>
              <w:t>Объем</w:t>
            </w:r>
            <w:proofErr w:type="spellEnd"/>
            <w:r>
              <w:t xml:space="preserve"> </w:t>
            </w:r>
            <w:proofErr w:type="spellStart"/>
            <w:r>
              <w:t>потерь</w:t>
            </w:r>
            <w:proofErr w:type="spellEnd"/>
            <w:r>
              <w:t xml:space="preserve"> в </w:t>
            </w:r>
            <w:proofErr w:type="spellStart"/>
            <w:r>
              <w:t>сетях</w:t>
            </w:r>
            <w:proofErr w:type="spellEnd"/>
            <w:r>
              <w:t>, %</w:t>
            </w:r>
          </w:p>
        </w:tc>
        <w:tc>
          <w:tcPr>
            <w:tcW w:w="747" w:type="pct"/>
            <w:tcBorders>
              <w:right w:val="single" w:sz="4" w:space="0" w:color="000000"/>
            </w:tcBorders>
            <w:vAlign w:val="center"/>
          </w:tcPr>
          <w:p w:rsidR="003E5733" w:rsidRPr="008F3D92" w:rsidRDefault="003E5733" w:rsidP="003E5733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2,25</w:t>
            </w:r>
          </w:p>
        </w:tc>
        <w:tc>
          <w:tcPr>
            <w:tcW w:w="747" w:type="pc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3E5733" w:rsidRPr="00B461B9" w:rsidRDefault="003E5733" w:rsidP="003E5733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1,95</w:t>
            </w:r>
          </w:p>
        </w:tc>
        <w:tc>
          <w:tcPr>
            <w:tcW w:w="822" w:type="pc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3E5733" w:rsidRPr="00B461B9" w:rsidRDefault="003E5733" w:rsidP="003E5733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1,95</w:t>
            </w:r>
          </w:p>
        </w:tc>
      </w:tr>
      <w:tr w:rsidR="003E5733" w:rsidTr="00B461B9">
        <w:trPr>
          <w:trHeight w:val="229"/>
        </w:trPr>
        <w:tc>
          <w:tcPr>
            <w:tcW w:w="319" w:type="pct"/>
            <w:vAlign w:val="center"/>
          </w:tcPr>
          <w:p w:rsidR="003E5733" w:rsidRDefault="003E5733" w:rsidP="003E5733">
            <w:pPr>
              <w:pStyle w:val="14"/>
            </w:pPr>
            <w:r>
              <w:t>6</w:t>
            </w:r>
          </w:p>
        </w:tc>
        <w:tc>
          <w:tcPr>
            <w:tcW w:w="2364" w:type="pct"/>
            <w:vAlign w:val="center"/>
          </w:tcPr>
          <w:p w:rsidR="003E5733" w:rsidRPr="008A04B5" w:rsidRDefault="003E5733" w:rsidP="003E5733">
            <w:pPr>
              <w:pStyle w:val="14"/>
              <w:rPr>
                <w:lang w:val="ru-RU"/>
              </w:rPr>
            </w:pPr>
            <w:r w:rsidRPr="008A04B5">
              <w:rPr>
                <w:lang w:val="ru-RU"/>
              </w:rPr>
              <w:t>Отпущено воды всего по п</w:t>
            </w:r>
            <w:r w:rsidRPr="008A04B5">
              <w:rPr>
                <w:lang w:val="ru-RU"/>
              </w:rPr>
              <w:t>о</w:t>
            </w:r>
            <w:r w:rsidRPr="008A04B5">
              <w:rPr>
                <w:lang w:val="ru-RU"/>
              </w:rPr>
              <w:t>требителям, тыс. м</w:t>
            </w:r>
            <w:r w:rsidRPr="008A04B5">
              <w:rPr>
                <w:vertAlign w:val="superscript"/>
                <w:lang w:val="ru-RU"/>
              </w:rPr>
              <w:t>3</w:t>
            </w:r>
          </w:p>
        </w:tc>
        <w:tc>
          <w:tcPr>
            <w:tcW w:w="747" w:type="pct"/>
            <w:tcBorders>
              <w:right w:val="single" w:sz="4" w:space="0" w:color="000000"/>
            </w:tcBorders>
            <w:vAlign w:val="center"/>
          </w:tcPr>
          <w:p w:rsidR="003E5733" w:rsidRPr="00A25D87" w:rsidRDefault="003E5733" w:rsidP="003E5733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962,34</w:t>
            </w:r>
          </w:p>
        </w:tc>
        <w:tc>
          <w:tcPr>
            <w:tcW w:w="747" w:type="pc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3E5733" w:rsidRPr="00A25D87" w:rsidRDefault="003E5733" w:rsidP="003E5733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1083,31</w:t>
            </w:r>
          </w:p>
        </w:tc>
        <w:tc>
          <w:tcPr>
            <w:tcW w:w="822" w:type="pc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3E5733" w:rsidRPr="00A25D87" w:rsidRDefault="003E5733" w:rsidP="003E5733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1083,31</w:t>
            </w:r>
          </w:p>
        </w:tc>
      </w:tr>
    </w:tbl>
    <w:p w:rsidR="00D05CA6" w:rsidRPr="008A04B5" w:rsidRDefault="00D05CA6" w:rsidP="00D05CA6">
      <w:pPr>
        <w:pStyle w:val="14"/>
        <w:ind w:firstLine="708"/>
      </w:pPr>
      <w:r w:rsidRPr="008A04B5">
        <w:t>Примечание: при составлении общего баланса подачи и р</w:t>
      </w:r>
      <w:r w:rsidRPr="008A04B5">
        <w:t>е</w:t>
      </w:r>
      <w:r w:rsidRPr="008A04B5">
        <w:t>ализации воды на 20</w:t>
      </w:r>
      <w:r w:rsidR="003E5733">
        <w:t>22</w:t>
      </w:r>
      <w:r w:rsidRPr="008A04B5">
        <w:t xml:space="preserve"> и </w:t>
      </w:r>
      <w:r w:rsidR="003E5733">
        <w:t>2025</w:t>
      </w:r>
      <w:r w:rsidRPr="008A04B5">
        <w:t xml:space="preserve"> гг. не учтены потери воды в сетях и объемы воды на собственные нужды предприятий приняты по среднему значению.</w:t>
      </w:r>
    </w:p>
    <w:p w:rsidR="00D05CA6" w:rsidRPr="008A04B5" w:rsidRDefault="00D05CA6" w:rsidP="00D05CA6">
      <w:pPr>
        <w:pStyle w:val="14"/>
        <w:ind w:firstLine="708"/>
      </w:pPr>
      <w:r w:rsidRPr="008A04B5">
        <w:t>Информация, содержащая сведения о перспективном б</w:t>
      </w:r>
      <w:r w:rsidRPr="008A04B5">
        <w:t>а</w:t>
      </w:r>
      <w:r w:rsidRPr="008A04B5">
        <w:t xml:space="preserve">лансе реализации воды по группам абонентов </w:t>
      </w:r>
      <w:r w:rsidR="006E0634">
        <w:t>и по территор</w:t>
      </w:r>
      <w:r w:rsidR="006E0634">
        <w:t>и</w:t>
      </w:r>
      <w:r w:rsidR="006E0634">
        <w:t xml:space="preserve">альному делению - </w:t>
      </w:r>
      <w:r w:rsidRPr="008A04B5">
        <w:t>отсутствует.</w:t>
      </w:r>
    </w:p>
    <w:p w:rsidR="00B675D4" w:rsidRDefault="00F00C13" w:rsidP="00B675D4">
      <w:pPr>
        <w:pStyle w:val="1"/>
      </w:pPr>
      <w:bookmarkStart w:id="110" w:name="_Toc516316277"/>
      <w:r>
        <w:lastRenderedPageBreak/>
        <w:t>о)</w:t>
      </w:r>
      <w:r w:rsidR="00B675D4">
        <w:t xml:space="preserve"> Расчет требуемой мощности водозаборных и очистных с</w:t>
      </w:r>
      <w:r w:rsidR="00B675D4">
        <w:t>о</w:t>
      </w:r>
      <w:r w:rsidR="00B675D4">
        <w:t>оружений исходя из данных о перспективном потреблении горячей, питьевой, технической воды и величины потерь г</w:t>
      </w:r>
      <w:r w:rsidR="00B675D4">
        <w:t>о</w:t>
      </w:r>
      <w:r w:rsidR="00B675D4">
        <w:t>рячей, питьевой, технической воды при ее транспортировке с указанием требуемых объемов подачи и потребления гор</w:t>
      </w:r>
      <w:r w:rsidR="00B675D4">
        <w:t>я</w:t>
      </w:r>
      <w:r w:rsidR="00B675D4">
        <w:t>чей, питьевой, технической воды, дефицита (резерва) мощн</w:t>
      </w:r>
      <w:r w:rsidR="00B675D4">
        <w:t>о</w:t>
      </w:r>
      <w:r w:rsidR="00B675D4">
        <w:t>стей по технологическим зонам с разбивкой по годам</w:t>
      </w:r>
      <w:bookmarkEnd w:id="110"/>
    </w:p>
    <w:p w:rsidR="00E36C2F" w:rsidRDefault="00E36C2F" w:rsidP="00B60B03">
      <w:pPr>
        <w:pStyle w:val="14"/>
      </w:pPr>
    </w:p>
    <w:p w:rsidR="00B60B03" w:rsidRPr="008A04B5" w:rsidRDefault="00B60B03" w:rsidP="00B60B03">
      <w:pPr>
        <w:pStyle w:val="1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013A3CA" wp14:editId="6C7F63DB">
                <wp:simplePos x="0" y="0"/>
                <wp:positionH relativeFrom="page">
                  <wp:posOffset>1560830</wp:posOffset>
                </wp:positionH>
                <wp:positionV relativeFrom="paragraph">
                  <wp:posOffset>594360</wp:posOffset>
                </wp:positionV>
                <wp:extent cx="957580" cy="411480"/>
                <wp:effectExtent l="0" t="3810" r="0" b="0"/>
                <wp:wrapNone/>
                <wp:docPr id="36" name="Группа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57580" cy="411480"/>
                          <a:chOff x="2458" y="936"/>
                          <a:chExt cx="1508" cy="648"/>
                        </a:xfrm>
                      </wpg:grpSpPr>
                      <pic:pic xmlns:pic="http://schemas.openxmlformats.org/drawingml/2006/picture">
                        <pic:nvPicPr>
                          <pic:cNvPr id="37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47" y="935"/>
                            <a:ext cx="797" cy="3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8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03" y="978"/>
                            <a:ext cx="1162" cy="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9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57" y="1194"/>
                            <a:ext cx="289" cy="1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25" y="1338"/>
                            <a:ext cx="106" cy="1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40" y="1338"/>
                            <a:ext cx="135" cy="1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 xmlns:w16se="http://schemas.microsoft.com/office/word/2015/wordml/symex" xmlns:cx1="http://schemas.microsoft.com/office/drawing/2015/9/8/chartex" xmlns:cx="http://schemas.microsoft.com/office/drawing/2014/chartex">
            <w:pict>
              <v:group w14:anchorId="3C7F03B5" id="Группа 36" o:spid="_x0000_s1026" style="position:absolute;margin-left:122.9pt;margin-top:46.8pt;width:75.4pt;height:32.4pt;z-index:251659264;mso-position-horizontal-relative:page" coordorigin="2458,936" coordsize="1508,6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left:2947;top:935;width:797;height:3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">
                  <v:imagedata r:id="rId30" o:title=""/>
                </v:shape>
                <v:shape id="Picture 4" o:spid="_x0000_s1028" type="#_x0000_t75" style="position:absolute;left:2803;top:978;width:1162;height:6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">
                  <v:imagedata r:id="rId31" o:title=""/>
                </v:shape>
                <v:shape id="Picture 5" o:spid="_x0000_s1029" type="#_x0000_t75" style="position:absolute;left:2457;top:1194;width:289;height:1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">
                  <v:imagedata r:id="rId32" o:title=""/>
                </v:shape>
                <v:shape id="Picture 6" o:spid="_x0000_s1030" type="#_x0000_t75" style="position:absolute;left:3225;top:1338;width:106;height:1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">
                  <v:imagedata r:id="rId33" o:title=""/>
                </v:shape>
                <v:shape id="Picture 7" o:spid="_x0000_s1031" type="#_x0000_t75" style="position:absolute;left:3340;top:1338;width:135;height:1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">
                  <v:imagedata r:id="rId34" o:title=""/>
                </v:shape>
                <w10:wrap anchorx="page"/>
              </v:group>
            </w:pict>
          </mc:Fallback>
        </mc:AlternateContent>
      </w:r>
      <w:r>
        <w:rPr>
          <w:noProof/>
        </w:rPr>
        <w:drawing>
          <wp:anchor distT="0" distB="0" distL="0" distR="0" simplePos="0" relativeHeight="251660288" behindDoc="0" locked="0" layoutInCell="1" allowOverlap="1" wp14:anchorId="6E26C2D7" wp14:editId="600D9CBA">
            <wp:simplePos x="0" y="0"/>
            <wp:positionH relativeFrom="page">
              <wp:posOffset>4285475</wp:posOffset>
            </wp:positionH>
            <wp:positionV relativeFrom="paragraph">
              <wp:posOffset>621577</wp:posOffset>
            </wp:positionV>
            <wp:extent cx="152400" cy="118872"/>
            <wp:effectExtent l="0" t="0" r="0" b="0"/>
            <wp:wrapNone/>
            <wp:docPr id="11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1.pn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188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61312" behindDoc="0" locked="0" layoutInCell="1" allowOverlap="1" wp14:anchorId="054277B2" wp14:editId="61F69F42">
            <wp:simplePos x="0" y="0"/>
            <wp:positionH relativeFrom="page">
              <wp:posOffset>1085075</wp:posOffset>
            </wp:positionH>
            <wp:positionV relativeFrom="paragraph">
              <wp:posOffset>722161</wp:posOffset>
            </wp:positionV>
            <wp:extent cx="262127" cy="173736"/>
            <wp:effectExtent l="0" t="0" r="0" b="0"/>
            <wp:wrapNone/>
            <wp:docPr id="13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2.pn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127" cy="1737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62336" behindDoc="0" locked="0" layoutInCell="1" allowOverlap="1" wp14:anchorId="4D489EA3" wp14:editId="75FAB01F">
            <wp:simplePos x="0" y="0"/>
            <wp:positionH relativeFrom="page">
              <wp:posOffset>4285475</wp:posOffset>
            </wp:positionH>
            <wp:positionV relativeFrom="paragraph">
              <wp:posOffset>804457</wp:posOffset>
            </wp:positionV>
            <wp:extent cx="170675" cy="9144"/>
            <wp:effectExtent l="0" t="0" r="0" b="0"/>
            <wp:wrapNone/>
            <wp:docPr id="15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3.pn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675" cy="91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A04B5">
        <w:t>Необходимая мощность водного источника определена по фо</w:t>
      </w:r>
      <w:r w:rsidRPr="008A04B5">
        <w:t>р</w:t>
      </w:r>
      <w:r w:rsidRPr="008A04B5">
        <w:t>муле:</w:t>
      </w:r>
    </w:p>
    <w:p w:rsidR="00B60B03" w:rsidRPr="008A04B5" w:rsidRDefault="00B60B03" w:rsidP="00B60B03">
      <w:pPr>
        <w:pStyle w:val="ad"/>
        <w:jc w:val="center"/>
        <w:rPr>
          <w:sz w:val="20"/>
        </w:rPr>
      </w:pPr>
    </w:p>
    <w:p w:rsidR="00B60B03" w:rsidRPr="008A04B5" w:rsidRDefault="00B60B03" w:rsidP="00B60B03">
      <w:pPr>
        <w:pStyle w:val="ad"/>
        <w:jc w:val="center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251663360" behindDoc="0" locked="0" layoutInCell="1" allowOverlap="1" wp14:anchorId="2D439E75" wp14:editId="1622B876">
            <wp:simplePos x="0" y="0"/>
            <wp:positionH relativeFrom="page">
              <wp:posOffset>1433280</wp:posOffset>
            </wp:positionH>
            <wp:positionV relativeFrom="paragraph">
              <wp:posOffset>170180</wp:posOffset>
            </wp:positionV>
            <wp:extent cx="97569" cy="36575"/>
            <wp:effectExtent l="0" t="0" r="0" b="0"/>
            <wp:wrapNone/>
            <wp:docPr id="17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4.pn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569" cy="36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51664384" behindDoc="0" locked="0" layoutInCell="1" allowOverlap="1" wp14:anchorId="4D0B450F" wp14:editId="44652126">
            <wp:simplePos x="0" y="0"/>
            <wp:positionH relativeFrom="page">
              <wp:posOffset>2623185</wp:posOffset>
            </wp:positionH>
            <wp:positionV relativeFrom="paragraph">
              <wp:posOffset>13970</wp:posOffset>
            </wp:positionV>
            <wp:extent cx="1414271" cy="384048"/>
            <wp:effectExtent l="0" t="0" r="0" b="0"/>
            <wp:wrapNone/>
            <wp:docPr id="19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5.pn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14271" cy="3840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60B03" w:rsidRPr="008A04B5" w:rsidRDefault="00B60B03" w:rsidP="00B60B03">
      <w:pPr>
        <w:pStyle w:val="ad"/>
        <w:jc w:val="center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251665408" behindDoc="0" locked="0" layoutInCell="1" allowOverlap="1" wp14:anchorId="76B57A54" wp14:editId="2B22EC51">
            <wp:simplePos x="0" y="0"/>
            <wp:positionH relativeFrom="page">
              <wp:posOffset>4318000</wp:posOffset>
            </wp:positionH>
            <wp:positionV relativeFrom="paragraph">
              <wp:posOffset>8255</wp:posOffset>
            </wp:positionV>
            <wp:extent cx="73153" cy="64008"/>
            <wp:effectExtent l="0" t="0" r="0" b="0"/>
            <wp:wrapNone/>
            <wp:docPr id="21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6.pn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3" cy="640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60B03" w:rsidRPr="008A04B5" w:rsidRDefault="00B60B03" w:rsidP="00B60B03">
      <w:pPr>
        <w:pStyle w:val="14"/>
      </w:pPr>
      <w:r>
        <w:rPr>
          <w:spacing w:val="-1"/>
        </w:rPr>
        <w:t>где</w:t>
      </w:r>
      <w:r w:rsidRPr="008A04B5">
        <w:rPr>
          <w:spacing w:val="-1"/>
        </w:rPr>
        <w:t xml:space="preserve"> </w:t>
      </w:r>
      <w:r>
        <w:rPr>
          <w:noProof/>
          <w:spacing w:val="16"/>
          <w:position w:val="-9"/>
        </w:rPr>
        <w:drawing>
          <wp:inline distT="0" distB="0" distL="0" distR="0" wp14:anchorId="75D0A661" wp14:editId="608BD7F7">
            <wp:extent cx="509003" cy="188963"/>
            <wp:effectExtent l="0" t="0" r="0" b="0"/>
            <wp:docPr id="23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7.pn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9003" cy="188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A04B5">
        <w:rPr>
          <w:spacing w:val="16"/>
        </w:rPr>
        <w:t xml:space="preserve"> </w:t>
      </w:r>
      <w:r w:rsidRPr="008A04B5">
        <w:t>- расход воды в сутки максимального водопотребл</w:t>
      </w:r>
      <w:r w:rsidRPr="008A04B5">
        <w:t>е</w:t>
      </w:r>
      <w:r w:rsidRPr="008A04B5">
        <w:t>ния,</w:t>
      </w:r>
      <w:r w:rsidRPr="008A04B5">
        <w:rPr>
          <w:spacing w:val="-42"/>
        </w:rPr>
        <w:t xml:space="preserve"> </w:t>
      </w:r>
      <w:r w:rsidRPr="008A04B5">
        <w:t>м</w:t>
      </w:r>
      <w:r w:rsidRPr="008A04B5">
        <w:rPr>
          <w:vertAlign w:val="superscript"/>
        </w:rPr>
        <w:t>3</w:t>
      </w:r>
      <w:r w:rsidRPr="008A04B5">
        <w:t>/</w:t>
      </w:r>
      <w:proofErr w:type="spellStart"/>
      <w:r w:rsidRPr="008A04B5">
        <w:t>сут</w:t>
      </w:r>
      <w:proofErr w:type="spellEnd"/>
      <w:r w:rsidRPr="008A04B5">
        <w:t>.</w:t>
      </w:r>
    </w:p>
    <w:p w:rsidR="00B60B03" w:rsidRPr="008A04B5" w:rsidRDefault="00B60B03" w:rsidP="00B60B03">
      <w:pPr>
        <w:pStyle w:val="14"/>
      </w:pPr>
      <w:r w:rsidRPr="008A04B5">
        <w:t>72 – продолжительность восстановления пожарного запаса воды, час;</w:t>
      </w:r>
    </w:p>
    <w:p w:rsidR="00B60B03" w:rsidRPr="00B60B03" w:rsidRDefault="00B60B03" w:rsidP="00B60B03">
      <w:pPr>
        <w:pStyle w:val="14"/>
      </w:pPr>
      <w:r w:rsidRPr="00B60B03">
        <w:t>0+1*25</w:t>
      </w:r>
      <w:r>
        <w:t xml:space="preserve"> - </w:t>
      </w:r>
      <w:r w:rsidRPr="008A04B5">
        <w:t>расход воды на наружное и внутреннее пожаротушение, л/</w:t>
      </w:r>
      <w:proofErr w:type="gramStart"/>
      <w:r w:rsidRPr="008A04B5">
        <w:t>с</w:t>
      </w:r>
      <w:proofErr w:type="gramEnd"/>
    </w:p>
    <w:p w:rsidR="00B60B03" w:rsidRPr="008A04B5" w:rsidRDefault="00B60B03" w:rsidP="00B60B03">
      <w:pPr>
        <w:pStyle w:val="14"/>
      </w:pPr>
      <w:r w:rsidRPr="008A04B5">
        <w:t xml:space="preserve">3,6 – коэффициент перевода </w:t>
      </w:r>
      <w:proofErr w:type="gramStart"/>
      <w:r w:rsidRPr="008A04B5">
        <w:t>л</w:t>
      </w:r>
      <w:proofErr w:type="gramEnd"/>
      <w:r w:rsidRPr="008A04B5">
        <w:t>/с в м</w:t>
      </w:r>
      <w:r w:rsidRPr="008A04B5">
        <w:rPr>
          <w:vertAlign w:val="superscript"/>
        </w:rPr>
        <w:t>3</w:t>
      </w:r>
      <w:r w:rsidRPr="008A04B5">
        <w:t>/час.</w:t>
      </w:r>
      <w:r w:rsidRPr="008A04B5">
        <w:rPr>
          <w:spacing w:val="-7"/>
        </w:rPr>
        <w:t xml:space="preserve"> </w:t>
      </w:r>
      <w:r w:rsidRPr="008A04B5">
        <w:t>;</w:t>
      </w:r>
      <w:r>
        <w:t xml:space="preserve"> </w:t>
      </w:r>
      <w:r w:rsidRPr="008A04B5">
        <w:t>1,2 – коэффициент з</w:t>
      </w:r>
      <w:r w:rsidRPr="008A04B5">
        <w:t>а</w:t>
      </w:r>
      <w:r w:rsidRPr="008A04B5">
        <w:t>паса;</w:t>
      </w:r>
      <w:r>
        <w:t xml:space="preserve"> </w:t>
      </w:r>
      <w:r w:rsidRPr="008A04B5">
        <w:t>24 – суточная продолжительность работы насосов, час.</w:t>
      </w:r>
    </w:p>
    <w:p w:rsidR="00B60B03" w:rsidRDefault="00B60B03" w:rsidP="00B60B03">
      <w:pPr>
        <w:pStyle w:val="14"/>
        <w:ind w:firstLine="708"/>
      </w:pPr>
      <w:r w:rsidRPr="008A04B5">
        <w:t xml:space="preserve">Результаты расчета требуемой мощности водозаборных и </w:t>
      </w:r>
      <w:r>
        <w:t>очистных сооружений представле</w:t>
      </w:r>
      <w:r w:rsidRPr="008A04B5">
        <w:t>ны в таблице</w:t>
      </w:r>
      <w:r w:rsidR="00747FE6">
        <w:t xml:space="preserve"> 46</w:t>
      </w:r>
      <w:r>
        <w:t>.</w:t>
      </w:r>
    </w:p>
    <w:p w:rsidR="007B1232" w:rsidRDefault="00747FE6" w:rsidP="007B1232">
      <w:pPr>
        <w:pStyle w:val="14"/>
        <w:ind w:firstLine="708"/>
        <w:jc w:val="right"/>
      </w:pPr>
      <w:r>
        <w:t>Таблица 46</w:t>
      </w:r>
    </w:p>
    <w:tbl>
      <w:tblPr>
        <w:tblStyle w:val="TableNormal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93"/>
        <w:gridCol w:w="1671"/>
        <w:gridCol w:w="2317"/>
        <w:gridCol w:w="1352"/>
        <w:gridCol w:w="1545"/>
        <w:gridCol w:w="2098"/>
      </w:tblGrid>
      <w:tr w:rsidR="007B1232" w:rsidRPr="008A04B5" w:rsidTr="00F87771">
        <w:trPr>
          <w:trHeight w:val="709"/>
        </w:trPr>
        <w:tc>
          <w:tcPr>
            <w:tcW w:w="247" w:type="pct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7B1232" w:rsidRPr="00E36C2F" w:rsidRDefault="007B1232" w:rsidP="007B1232">
            <w:pPr>
              <w:pStyle w:val="14"/>
              <w:jc w:val="center"/>
              <w:rPr>
                <w:b/>
              </w:rPr>
            </w:pPr>
            <w:r w:rsidRPr="00E36C2F">
              <w:rPr>
                <w:b/>
              </w:rPr>
              <w:lastRenderedPageBreak/>
              <w:t>№ п/п</w:t>
            </w:r>
          </w:p>
        </w:tc>
        <w:tc>
          <w:tcPr>
            <w:tcW w:w="1168" w:type="pct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7B1232" w:rsidRPr="00E36C2F" w:rsidRDefault="007B1232" w:rsidP="007B1232">
            <w:pPr>
              <w:pStyle w:val="14"/>
              <w:jc w:val="center"/>
              <w:rPr>
                <w:b/>
              </w:rPr>
            </w:pPr>
          </w:p>
          <w:p w:rsidR="007B1232" w:rsidRPr="00F87771" w:rsidRDefault="00F87771" w:rsidP="007B1232">
            <w:pPr>
              <w:pStyle w:val="14"/>
              <w:jc w:val="center"/>
              <w:rPr>
                <w:b/>
                <w:lang w:val="ru-RU"/>
              </w:rPr>
            </w:pPr>
            <w:r>
              <w:rPr>
                <w:b/>
                <w:lang w:val="ru-RU"/>
              </w:rPr>
              <w:t>Наимен</w:t>
            </w:r>
            <w:r>
              <w:rPr>
                <w:b/>
                <w:lang w:val="ru-RU"/>
              </w:rPr>
              <w:t>о</w:t>
            </w:r>
            <w:r>
              <w:rPr>
                <w:b/>
                <w:lang w:val="ru-RU"/>
              </w:rPr>
              <w:t>вание ВЗУ</w:t>
            </w:r>
          </w:p>
        </w:tc>
        <w:tc>
          <w:tcPr>
            <w:tcW w:w="964" w:type="pct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7B1232" w:rsidRPr="00E36C2F" w:rsidRDefault="007B1232" w:rsidP="007B1232">
            <w:pPr>
              <w:pStyle w:val="14"/>
              <w:jc w:val="center"/>
              <w:rPr>
                <w:b/>
                <w:lang w:val="ru-RU"/>
              </w:rPr>
            </w:pPr>
            <w:r w:rsidRPr="00E36C2F">
              <w:rPr>
                <w:b/>
                <w:lang w:val="ru-RU"/>
              </w:rPr>
              <w:t>Установленная производ</w:t>
            </w:r>
            <w:r w:rsidRPr="00E36C2F">
              <w:rPr>
                <w:b/>
                <w:lang w:val="ru-RU"/>
              </w:rPr>
              <w:t>и</w:t>
            </w:r>
            <w:r w:rsidRPr="00E36C2F">
              <w:rPr>
                <w:b/>
                <w:lang w:val="ru-RU"/>
              </w:rPr>
              <w:t xml:space="preserve">тельность </w:t>
            </w:r>
            <w:proofErr w:type="gramStart"/>
            <w:r w:rsidRPr="00E36C2F">
              <w:rPr>
                <w:b/>
                <w:lang w:val="ru-RU"/>
              </w:rPr>
              <w:t>с</w:t>
            </w:r>
            <w:r w:rsidRPr="00E36C2F">
              <w:rPr>
                <w:b/>
                <w:lang w:val="ru-RU"/>
              </w:rPr>
              <w:t>у</w:t>
            </w:r>
            <w:r w:rsidRPr="00E36C2F">
              <w:rPr>
                <w:b/>
                <w:lang w:val="ru-RU"/>
              </w:rPr>
              <w:t>ществующих</w:t>
            </w:r>
            <w:proofErr w:type="gramEnd"/>
            <w:r w:rsidRPr="00E36C2F">
              <w:rPr>
                <w:b/>
                <w:lang w:val="ru-RU"/>
              </w:rPr>
              <w:t xml:space="preserve"> ВЗУ, м</w:t>
            </w:r>
            <w:r w:rsidRPr="00E36C2F">
              <w:rPr>
                <w:b/>
                <w:vertAlign w:val="superscript"/>
                <w:lang w:val="ru-RU"/>
              </w:rPr>
              <w:t>3</w:t>
            </w:r>
            <w:r w:rsidR="00F64785">
              <w:rPr>
                <w:b/>
                <w:lang w:val="ru-RU"/>
              </w:rPr>
              <w:t>/</w:t>
            </w:r>
            <w:proofErr w:type="spellStart"/>
            <w:r w:rsidR="00F64785">
              <w:rPr>
                <w:b/>
                <w:lang w:val="ru-RU"/>
              </w:rPr>
              <w:t>сут</w:t>
            </w:r>
            <w:proofErr w:type="spellEnd"/>
          </w:p>
        </w:tc>
        <w:tc>
          <w:tcPr>
            <w:tcW w:w="893" w:type="pct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7B1232" w:rsidRPr="00E36C2F" w:rsidRDefault="00086C30" w:rsidP="00F87771">
            <w:pPr>
              <w:pStyle w:val="14"/>
              <w:jc w:val="center"/>
              <w:rPr>
                <w:b/>
                <w:lang w:val="ru-RU"/>
              </w:rPr>
            </w:pPr>
            <w:r w:rsidRPr="00E36C2F">
              <w:rPr>
                <w:b/>
                <w:lang w:val="ru-RU"/>
              </w:rPr>
              <w:t>Макс.</w:t>
            </w:r>
            <w:r w:rsidR="007B1232" w:rsidRPr="00E36C2F">
              <w:rPr>
                <w:b/>
                <w:lang w:val="ru-RU"/>
              </w:rPr>
              <w:t xml:space="preserve"> </w:t>
            </w:r>
            <w:proofErr w:type="spellStart"/>
            <w:r w:rsidR="007B1232" w:rsidRPr="00E36C2F">
              <w:rPr>
                <w:b/>
                <w:lang w:val="ru-RU"/>
              </w:rPr>
              <w:t>сут</w:t>
            </w:r>
            <w:proofErr w:type="spellEnd"/>
            <w:r w:rsidR="007B1232" w:rsidRPr="00E36C2F">
              <w:rPr>
                <w:b/>
                <w:lang w:val="ru-RU"/>
              </w:rPr>
              <w:t>. об</w:t>
            </w:r>
            <w:r w:rsidR="007B1232" w:rsidRPr="00E36C2F">
              <w:rPr>
                <w:b/>
                <w:lang w:val="ru-RU"/>
              </w:rPr>
              <w:t>ъ</w:t>
            </w:r>
            <w:r w:rsidR="007B1232" w:rsidRPr="00E36C2F">
              <w:rPr>
                <w:b/>
                <w:lang w:val="ru-RU"/>
              </w:rPr>
              <w:t>ем п</w:t>
            </w:r>
            <w:proofErr w:type="gramStart"/>
            <w:r w:rsidR="007B1232" w:rsidRPr="00E36C2F">
              <w:rPr>
                <w:b/>
                <w:lang w:val="ru-RU"/>
              </w:rPr>
              <w:t>о-</w:t>
            </w:r>
            <w:proofErr w:type="gramEnd"/>
            <w:r w:rsidR="007B1232" w:rsidRPr="00E36C2F">
              <w:rPr>
                <w:b/>
                <w:lang w:val="ru-RU"/>
              </w:rPr>
              <w:t xml:space="preserve"> </w:t>
            </w:r>
            <w:proofErr w:type="spellStart"/>
            <w:r w:rsidR="007B1232" w:rsidRPr="00E36C2F">
              <w:rPr>
                <w:b/>
                <w:lang w:val="ru-RU"/>
              </w:rPr>
              <w:t>требл</w:t>
            </w:r>
            <w:r w:rsidR="007B1232" w:rsidRPr="00E36C2F">
              <w:rPr>
                <w:b/>
                <w:lang w:val="ru-RU"/>
              </w:rPr>
              <w:t>я</w:t>
            </w:r>
            <w:r w:rsidR="007B1232" w:rsidRPr="00E36C2F">
              <w:rPr>
                <w:b/>
                <w:lang w:val="ru-RU"/>
              </w:rPr>
              <w:t>емой</w:t>
            </w:r>
            <w:proofErr w:type="spellEnd"/>
            <w:r w:rsidR="007B1232" w:rsidRPr="00E36C2F">
              <w:rPr>
                <w:b/>
                <w:lang w:val="ru-RU"/>
              </w:rPr>
              <w:t xml:space="preserve"> воды, м</w:t>
            </w:r>
            <w:r w:rsidR="007B1232" w:rsidRPr="00E36C2F">
              <w:rPr>
                <w:b/>
                <w:vertAlign w:val="superscript"/>
                <w:lang w:val="ru-RU"/>
              </w:rPr>
              <w:t>3</w:t>
            </w:r>
            <w:r w:rsidR="00F87771">
              <w:rPr>
                <w:b/>
                <w:lang w:val="ru-RU"/>
              </w:rPr>
              <w:t>/</w:t>
            </w:r>
            <w:proofErr w:type="spellStart"/>
            <w:r w:rsidR="00F87771">
              <w:rPr>
                <w:b/>
                <w:lang w:val="ru-RU"/>
              </w:rPr>
              <w:t>сут</w:t>
            </w:r>
            <w:proofErr w:type="spellEnd"/>
            <w:r w:rsidR="00F87771">
              <w:rPr>
                <w:b/>
                <w:lang w:val="ru-RU"/>
              </w:rPr>
              <w:t xml:space="preserve"> </w:t>
            </w:r>
            <w:r w:rsidR="00F87771">
              <w:rPr>
                <w:rFonts w:ascii="Arial" w:hAnsi="Arial" w:cs="Arial"/>
                <w:b/>
                <w:lang w:val="ru-RU"/>
              </w:rPr>
              <w:t>–</w:t>
            </w:r>
            <w:r w:rsidR="00F87771">
              <w:rPr>
                <w:b/>
                <w:lang w:val="ru-RU"/>
              </w:rPr>
              <w:t xml:space="preserve"> 2025</w:t>
            </w:r>
            <w:r w:rsidR="007B1232" w:rsidRPr="00E36C2F">
              <w:rPr>
                <w:b/>
                <w:lang w:val="ru-RU"/>
              </w:rPr>
              <w:t>г.</w:t>
            </w:r>
          </w:p>
        </w:tc>
        <w:tc>
          <w:tcPr>
            <w:tcW w:w="723" w:type="pct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7B1232" w:rsidRPr="00E36C2F" w:rsidRDefault="007B1232" w:rsidP="007B1232">
            <w:pPr>
              <w:pStyle w:val="14"/>
              <w:jc w:val="center"/>
              <w:rPr>
                <w:b/>
                <w:lang w:val="ru-RU"/>
              </w:rPr>
            </w:pPr>
            <w:r w:rsidRPr="00E36C2F">
              <w:rPr>
                <w:b/>
                <w:lang w:val="ru-RU"/>
              </w:rPr>
              <w:t>Необх</w:t>
            </w:r>
            <w:r w:rsidRPr="00E36C2F">
              <w:rPr>
                <w:b/>
                <w:lang w:val="ru-RU"/>
              </w:rPr>
              <w:t>о</w:t>
            </w:r>
            <w:r w:rsidRPr="00E36C2F">
              <w:rPr>
                <w:b/>
                <w:lang w:val="ru-RU"/>
              </w:rPr>
              <w:t>димая мощность</w:t>
            </w:r>
            <w:r w:rsidRPr="00E36C2F">
              <w:rPr>
                <w:b/>
                <w:spacing w:val="-7"/>
                <w:lang w:val="ru-RU"/>
              </w:rPr>
              <w:t xml:space="preserve"> </w:t>
            </w:r>
            <w:r w:rsidRPr="00E36C2F">
              <w:rPr>
                <w:b/>
                <w:lang w:val="ru-RU"/>
              </w:rPr>
              <w:t>ВЗУ, м</w:t>
            </w:r>
            <w:r w:rsidRPr="00E36C2F">
              <w:rPr>
                <w:b/>
                <w:vertAlign w:val="superscript"/>
                <w:lang w:val="ru-RU"/>
              </w:rPr>
              <w:t>3</w:t>
            </w:r>
            <w:r w:rsidR="00F87771">
              <w:rPr>
                <w:b/>
                <w:lang w:val="ru-RU"/>
              </w:rPr>
              <w:t>/</w:t>
            </w:r>
            <w:proofErr w:type="spellStart"/>
            <w:r w:rsidR="00F87771">
              <w:rPr>
                <w:b/>
                <w:lang w:val="ru-RU"/>
              </w:rPr>
              <w:t>сут</w:t>
            </w:r>
            <w:proofErr w:type="spellEnd"/>
            <w:r w:rsidR="00F87771">
              <w:rPr>
                <w:b/>
                <w:lang w:val="ru-RU"/>
              </w:rPr>
              <w:t xml:space="preserve"> – 2025</w:t>
            </w:r>
            <w:r w:rsidRPr="00E36C2F">
              <w:rPr>
                <w:b/>
                <w:spacing w:val="1"/>
                <w:lang w:val="ru-RU"/>
              </w:rPr>
              <w:t xml:space="preserve"> </w:t>
            </w:r>
            <w:r w:rsidRPr="00E36C2F">
              <w:rPr>
                <w:b/>
                <w:spacing w:val="-3"/>
                <w:lang w:val="ru-RU"/>
              </w:rPr>
              <w:t>г.</w:t>
            </w:r>
          </w:p>
        </w:tc>
        <w:tc>
          <w:tcPr>
            <w:tcW w:w="1005" w:type="pct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7B1232" w:rsidRPr="00E36C2F" w:rsidRDefault="007B1232" w:rsidP="007B1232">
            <w:pPr>
              <w:pStyle w:val="14"/>
              <w:jc w:val="center"/>
              <w:rPr>
                <w:b/>
                <w:lang w:val="ru-RU"/>
              </w:rPr>
            </w:pPr>
            <w:r w:rsidRPr="00E36C2F">
              <w:rPr>
                <w:b/>
                <w:spacing w:val="-6"/>
                <w:lang w:val="ru-RU"/>
              </w:rPr>
              <w:t>Резерв</w:t>
            </w:r>
            <w:proofErr w:type="gramStart"/>
            <w:r w:rsidRPr="00E36C2F">
              <w:rPr>
                <w:b/>
                <w:spacing w:val="-6"/>
                <w:lang w:val="ru-RU"/>
              </w:rPr>
              <w:t xml:space="preserve"> </w:t>
            </w:r>
            <w:r w:rsidRPr="00E36C2F">
              <w:rPr>
                <w:b/>
                <w:spacing w:val="-5"/>
                <w:lang w:val="ru-RU"/>
              </w:rPr>
              <w:t xml:space="preserve">(+)/ </w:t>
            </w:r>
            <w:proofErr w:type="gramEnd"/>
            <w:r w:rsidRPr="00E36C2F">
              <w:rPr>
                <w:b/>
                <w:spacing w:val="-7"/>
                <w:lang w:val="ru-RU"/>
              </w:rPr>
              <w:t xml:space="preserve">дефицит </w:t>
            </w:r>
            <w:r w:rsidRPr="00E36C2F">
              <w:rPr>
                <w:b/>
                <w:spacing w:val="-5"/>
                <w:lang w:val="ru-RU"/>
              </w:rPr>
              <w:t xml:space="preserve">(-) </w:t>
            </w:r>
            <w:r w:rsidRPr="00E36C2F">
              <w:rPr>
                <w:b/>
                <w:lang w:val="ru-RU"/>
              </w:rPr>
              <w:t>произво</w:t>
            </w:r>
            <w:r w:rsidRPr="00E36C2F">
              <w:rPr>
                <w:b/>
                <w:lang w:val="ru-RU"/>
              </w:rPr>
              <w:t>д</w:t>
            </w:r>
            <w:r w:rsidRPr="00E36C2F">
              <w:rPr>
                <w:b/>
                <w:lang w:val="ru-RU"/>
              </w:rPr>
              <w:t>ственной мощности, м</w:t>
            </w:r>
            <w:r w:rsidRPr="00E36C2F">
              <w:rPr>
                <w:b/>
                <w:vertAlign w:val="superscript"/>
                <w:lang w:val="ru-RU"/>
              </w:rPr>
              <w:t>3</w:t>
            </w:r>
            <w:r w:rsidR="00F87771">
              <w:rPr>
                <w:b/>
                <w:lang w:val="ru-RU"/>
              </w:rPr>
              <w:t>/</w:t>
            </w:r>
            <w:proofErr w:type="spellStart"/>
            <w:r w:rsidR="00F87771">
              <w:rPr>
                <w:b/>
                <w:lang w:val="ru-RU"/>
              </w:rPr>
              <w:t>сут</w:t>
            </w:r>
            <w:proofErr w:type="spellEnd"/>
          </w:p>
        </w:tc>
      </w:tr>
      <w:tr w:rsidR="00B002B8" w:rsidTr="00B002B8">
        <w:trPr>
          <w:trHeight w:val="567"/>
        </w:trPr>
        <w:tc>
          <w:tcPr>
            <w:tcW w:w="247" w:type="pc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vAlign w:val="center"/>
          </w:tcPr>
          <w:p w:rsidR="00B002B8" w:rsidRDefault="00B002B8" w:rsidP="00B002B8">
            <w:pPr>
              <w:pStyle w:val="14"/>
              <w:jc w:val="center"/>
            </w:pPr>
            <w:r>
              <w:t>1</w:t>
            </w:r>
          </w:p>
        </w:tc>
        <w:tc>
          <w:tcPr>
            <w:tcW w:w="1168" w:type="pc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vAlign w:val="center"/>
          </w:tcPr>
          <w:p w:rsidR="00B002B8" w:rsidRPr="002C3BB3" w:rsidRDefault="00B002B8" w:rsidP="00B002B8">
            <w:pPr>
              <w:pStyle w:val="14"/>
              <w:jc w:val="center"/>
              <w:rPr>
                <w:sz w:val="20"/>
                <w:lang w:val="ru-RU"/>
              </w:rPr>
            </w:pPr>
            <w:r w:rsidRPr="002C3BB3">
              <w:rPr>
                <w:szCs w:val="24"/>
                <w:lang w:val="ru-RU"/>
              </w:rPr>
              <w:t>Водозабор ул. Гоголя</w:t>
            </w:r>
          </w:p>
        </w:tc>
        <w:tc>
          <w:tcPr>
            <w:tcW w:w="964" w:type="pc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vAlign w:val="center"/>
          </w:tcPr>
          <w:p w:rsidR="00B002B8" w:rsidRPr="002F27E4" w:rsidRDefault="00B002B8" w:rsidP="00B002B8">
            <w:pPr>
              <w:pStyle w:val="14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2880</w:t>
            </w:r>
          </w:p>
        </w:tc>
        <w:tc>
          <w:tcPr>
            <w:tcW w:w="893" w:type="pc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vAlign w:val="center"/>
          </w:tcPr>
          <w:p w:rsidR="00B002B8" w:rsidRPr="00F64785" w:rsidRDefault="00B002B8" w:rsidP="00B002B8">
            <w:pPr>
              <w:jc w:val="center"/>
              <w:rPr>
                <w:rFonts w:ascii="GOST type B" w:hAnsi="GOST type B" w:cs="Calibri"/>
                <w:i/>
                <w:color w:val="000000"/>
              </w:rPr>
            </w:pPr>
            <w:r>
              <w:rPr>
                <w:rFonts w:ascii="GOST type B" w:hAnsi="GOST type B" w:cs="Calibri"/>
                <w:i/>
                <w:color w:val="000000"/>
              </w:rPr>
              <w:t>2969,24</w:t>
            </w:r>
          </w:p>
        </w:tc>
        <w:tc>
          <w:tcPr>
            <w:tcW w:w="723" w:type="pc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vAlign w:val="center"/>
          </w:tcPr>
          <w:p w:rsidR="00B002B8" w:rsidRPr="00B002B8" w:rsidRDefault="00B002B8" w:rsidP="00B002B8">
            <w:pPr>
              <w:jc w:val="center"/>
              <w:rPr>
                <w:rFonts w:ascii="GOST type B" w:hAnsi="GOST type B" w:cs="Calibri"/>
                <w:i/>
                <w:color w:val="000000"/>
              </w:rPr>
            </w:pPr>
            <w:r>
              <w:rPr>
                <w:rFonts w:ascii="GOST type B" w:hAnsi="GOST type B" w:cs="Calibri"/>
                <w:i/>
                <w:color w:val="000000"/>
              </w:rPr>
              <w:t>3573,88</w:t>
            </w:r>
          </w:p>
        </w:tc>
        <w:tc>
          <w:tcPr>
            <w:tcW w:w="1005" w:type="pc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vAlign w:val="center"/>
          </w:tcPr>
          <w:p w:rsidR="00B002B8" w:rsidRPr="00B002B8" w:rsidRDefault="00B002B8" w:rsidP="00B002B8">
            <w:pPr>
              <w:pStyle w:val="14"/>
              <w:jc w:val="center"/>
            </w:pPr>
            <w:r w:rsidRPr="00B002B8">
              <w:rPr>
                <w:lang w:val="ru-RU"/>
              </w:rPr>
              <w:t>-693,88</w:t>
            </w:r>
          </w:p>
        </w:tc>
      </w:tr>
      <w:tr w:rsidR="00B002B8" w:rsidTr="00B002B8">
        <w:trPr>
          <w:trHeight w:val="469"/>
        </w:trPr>
        <w:tc>
          <w:tcPr>
            <w:tcW w:w="24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B002B8" w:rsidRDefault="00B002B8" w:rsidP="00B002B8">
            <w:pPr>
              <w:pStyle w:val="14"/>
              <w:jc w:val="center"/>
            </w:pPr>
            <w:r>
              <w:t>2</w:t>
            </w:r>
          </w:p>
        </w:tc>
        <w:tc>
          <w:tcPr>
            <w:tcW w:w="1168" w:type="pct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B002B8" w:rsidRPr="002C3BB3" w:rsidRDefault="00B002B8" w:rsidP="00B002B8">
            <w:pPr>
              <w:pStyle w:val="14"/>
              <w:jc w:val="center"/>
              <w:rPr>
                <w:lang w:val="ru-RU"/>
              </w:rPr>
            </w:pPr>
            <w:r w:rsidRPr="002C3BB3">
              <w:rPr>
                <w:lang w:val="ru-RU"/>
              </w:rPr>
              <w:t>Водозабор ул. Лом</w:t>
            </w:r>
            <w:r w:rsidRPr="002C3BB3">
              <w:rPr>
                <w:lang w:val="ru-RU"/>
              </w:rPr>
              <w:t>о</w:t>
            </w:r>
            <w:r w:rsidRPr="002C3BB3">
              <w:rPr>
                <w:lang w:val="ru-RU"/>
              </w:rPr>
              <w:t>носова</w:t>
            </w:r>
          </w:p>
        </w:tc>
        <w:tc>
          <w:tcPr>
            <w:tcW w:w="964" w:type="pct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B002B8" w:rsidRPr="002F27E4" w:rsidRDefault="00B002B8" w:rsidP="00B002B8">
            <w:pPr>
              <w:pStyle w:val="14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2160</w:t>
            </w:r>
          </w:p>
        </w:tc>
        <w:tc>
          <w:tcPr>
            <w:tcW w:w="893" w:type="pct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B002B8" w:rsidRPr="00F64785" w:rsidRDefault="00B002B8" w:rsidP="00B002B8">
            <w:pPr>
              <w:jc w:val="center"/>
              <w:rPr>
                <w:rFonts w:ascii="GOST type B" w:hAnsi="GOST type B" w:cs="Calibri"/>
                <w:i/>
                <w:color w:val="000000"/>
              </w:rPr>
            </w:pPr>
            <w:r>
              <w:rPr>
                <w:rFonts w:ascii="GOST type B" w:hAnsi="GOST type B" w:cs="Calibri"/>
                <w:i/>
                <w:color w:val="000000"/>
              </w:rPr>
              <w:t>1485,75</w:t>
            </w:r>
          </w:p>
        </w:tc>
        <w:tc>
          <w:tcPr>
            <w:tcW w:w="723" w:type="pct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B002B8" w:rsidRPr="00B002B8" w:rsidRDefault="00B002B8" w:rsidP="00B002B8">
            <w:pPr>
              <w:jc w:val="center"/>
              <w:rPr>
                <w:rFonts w:ascii="GOST type B" w:hAnsi="GOST type B" w:cs="Calibri"/>
                <w:i/>
                <w:color w:val="000000"/>
              </w:rPr>
            </w:pPr>
            <w:r>
              <w:rPr>
                <w:rFonts w:ascii="GOST type B" w:hAnsi="GOST type B" w:cs="Calibri"/>
                <w:i/>
                <w:color w:val="000000"/>
              </w:rPr>
              <w:t>1793,70</w:t>
            </w:r>
          </w:p>
        </w:tc>
        <w:tc>
          <w:tcPr>
            <w:tcW w:w="1005" w:type="pct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B002B8" w:rsidRPr="00B002B8" w:rsidRDefault="00B002B8" w:rsidP="00B002B8">
            <w:pPr>
              <w:pStyle w:val="14"/>
              <w:jc w:val="center"/>
              <w:rPr>
                <w:lang w:val="ru-RU"/>
              </w:rPr>
            </w:pPr>
            <w:r w:rsidRPr="00B002B8">
              <w:rPr>
                <w:lang w:val="ru-RU"/>
              </w:rPr>
              <w:t>+366,3</w:t>
            </w:r>
          </w:p>
        </w:tc>
      </w:tr>
      <w:tr w:rsidR="00B002B8" w:rsidTr="00B002B8">
        <w:trPr>
          <w:trHeight w:val="469"/>
        </w:trPr>
        <w:tc>
          <w:tcPr>
            <w:tcW w:w="24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B002B8" w:rsidRDefault="00B002B8" w:rsidP="00B002B8">
            <w:pPr>
              <w:pStyle w:val="14"/>
              <w:jc w:val="center"/>
            </w:pPr>
            <w:r>
              <w:t>3</w:t>
            </w:r>
          </w:p>
        </w:tc>
        <w:tc>
          <w:tcPr>
            <w:tcW w:w="116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B002B8" w:rsidRPr="002C3BB3" w:rsidRDefault="00B002B8" w:rsidP="00B002B8">
            <w:pPr>
              <w:pStyle w:val="14"/>
              <w:jc w:val="center"/>
              <w:rPr>
                <w:sz w:val="20"/>
                <w:lang w:val="ru-RU"/>
              </w:rPr>
            </w:pPr>
            <w:r w:rsidRPr="002C3BB3">
              <w:rPr>
                <w:szCs w:val="24"/>
                <w:lang w:val="ru-RU"/>
              </w:rPr>
              <w:t xml:space="preserve">Водозабор ул. </w:t>
            </w:r>
            <w:r w:rsidR="00EF5F8B">
              <w:rPr>
                <w:szCs w:val="24"/>
                <w:lang w:val="ru-RU"/>
              </w:rPr>
              <w:t xml:space="preserve">Р. </w:t>
            </w:r>
            <w:r w:rsidRPr="002C3BB3">
              <w:rPr>
                <w:szCs w:val="24"/>
                <w:lang w:val="ru-RU"/>
              </w:rPr>
              <w:t>Лю</w:t>
            </w:r>
            <w:r w:rsidRPr="002C3BB3">
              <w:rPr>
                <w:szCs w:val="24"/>
                <w:lang w:val="ru-RU"/>
              </w:rPr>
              <w:t>к</w:t>
            </w:r>
            <w:r w:rsidRPr="002C3BB3">
              <w:rPr>
                <w:szCs w:val="24"/>
                <w:lang w:val="ru-RU"/>
              </w:rPr>
              <w:t>сембург</w:t>
            </w:r>
          </w:p>
        </w:tc>
        <w:tc>
          <w:tcPr>
            <w:tcW w:w="96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B002B8" w:rsidRPr="002F27E4" w:rsidRDefault="00B002B8" w:rsidP="00B002B8">
            <w:pPr>
              <w:pStyle w:val="14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3600</w:t>
            </w:r>
          </w:p>
        </w:tc>
        <w:tc>
          <w:tcPr>
            <w:tcW w:w="8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B002B8" w:rsidRPr="00EF5F8B" w:rsidRDefault="00B002B8" w:rsidP="00B002B8">
            <w:pPr>
              <w:jc w:val="center"/>
              <w:rPr>
                <w:rFonts w:ascii="GOST type B" w:hAnsi="GOST type B" w:cs="Calibri"/>
                <w:i/>
                <w:color w:val="000000"/>
                <w:lang w:val="ru-RU"/>
              </w:rPr>
            </w:pPr>
            <w:r w:rsidRPr="00EF5F8B">
              <w:rPr>
                <w:rFonts w:ascii="GOST type B" w:hAnsi="GOST type B" w:cs="Calibri"/>
                <w:i/>
                <w:color w:val="000000"/>
                <w:lang w:val="ru-RU"/>
              </w:rPr>
              <w:t>3196,23</w:t>
            </w:r>
          </w:p>
        </w:tc>
        <w:tc>
          <w:tcPr>
            <w:tcW w:w="7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B002B8" w:rsidRPr="00EF5F8B" w:rsidRDefault="00B002B8" w:rsidP="00B002B8">
            <w:pPr>
              <w:jc w:val="center"/>
              <w:rPr>
                <w:rFonts w:ascii="GOST type B" w:hAnsi="GOST type B" w:cs="Calibri"/>
                <w:i/>
                <w:color w:val="000000"/>
                <w:lang w:val="ru-RU"/>
              </w:rPr>
            </w:pPr>
            <w:r w:rsidRPr="00EF5F8B">
              <w:rPr>
                <w:rFonts w:ascii="GOST type B" w:hAnsi="GOST type B" w:cs="Calibri"/>
                <w:i/>
                <w:color w:val="000000"/>
                <w:lang w:val="ru-RU"/>
              </w:rPr>
              <w:t>3846,28</w:t>
            </w:r>
          </w:p>
        </w:tc>
        <w:tc>
          <w:tcPr>
            <w:tcW w:w="100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B002B8" w:rsidRPr="00EF5F8B" w:rsidRDefault="00B002B8" w:rsidP="00B002B8">
            <w:pPr>
              <w:pStyle w:val="14"/>
              <w:jc w:val="center"/>
              <w:rPr>
                <w:lang w:val="ru-RU"/>
              </w:rPr>
            </w:pPr>
            <w:r w:rsidRPr="00B002B8">
              <w:rPr>
                <w:lang w:val="ru-RU"/>
              </w:rPr>
              <w:t>-246,28</w:t>
            </w:r>
          </w:p>
        </w:tc>
      </w:tr>
      <w:tr w:rsidR="00B002B8" w:rsidTr="00B002B8">
        <w:trPr>
          <w:trHeight w:val="695"/>
        </w:trPr>
        <w:tc>
          <w:tcPr>
            <w:tcW w:w="24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B002B8" w:rsidRPr="00EF5F8B" w:rsidRDefault="00B002B8" w:rsidP="00B002B8">
            <w:pPr>
              <w:pStyle w:val="14"/>
              <w:jc w:val="center"/>
              <w:rPr>
                <w:lang w:val="ru-RU"/>
              </w:rPr>
            </w:pPr>
            <w:r w:rsidRPr="00EF5F8B">
              <w:rPr>
                <w:lang w:val="ru-RU"/>
              </w:rPr>
              <w:t>4</w:t>
            </w:r>
          </w:p>
        </w:tc>
        <w:tc>
          <w:tcPr>
            <w:tcW w:w="116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B002B8" w:rsidRPr="002C3BB3" w:rsidRDefault="00B002B8" w:rsidP="00B002B8">
            <w:pPr>
              <w:pStyle w:val="14"/>
              <w:jc w:val="center"/>
              <w:rPr>
                <w:sz w:val="20"/>
                <w:lang w:val="ru-RU"/>
              </w:rPr>
            </w:pPr>
            <w:r w:rsidRPr="002C3BB3">
              <w:rPr>
                <w:szCs w:val="24"/>
                <w:lang w:val="ru-RU"/>
              </w:rPr>
              <w:t xml:space="preserve">Водозабор ул. </w:t>
            </w:r>
            <w:proofErr w:type="gramStart"/>
            <w:r w:rsidRPr="002C3BB3">
              <w:rPr>
                <w:szCs w:val="24"/>
                <w:lang w:val="ru-RU"/>
              </w:rPr>
              <w:t>Стро</w:t>
            </w:r>
            <w:r w:rsidRPr="002C3BB3">
              <w:rPr>
                <w:szCs w:val="24"/>
                <w:lang w:val="ru-RU"/>
              </w:rPr>
              <w:t>и</w:t>
            </w:r>
            <w:r w:rsidRPr="002C3BB3">
              <w:rPr>
                <w:szCs w:val="24"/>
                <w:lang w:val="ru-RU"/>
              </w:rPr>
              <w:t>тельная</w:t>
            </w:r>
            <w:proofErr w:type="gramEnd"/>
          </w:p>
        </w:tc>
        <w:tc>
          <w:tcPr>
            <w:tcW w:w="96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B002B8" w:rsidRPr="002F27E4" w:rsidRDefault="00B002B8" w:rsidP="00B002B8">
            <w:pPr>
              <w:pStyle w:val="14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1440</w:t>
            </w:r>
          </w:p>
        </w:tc>
        <w:tc>
          <w:tcPr>
            <w:tcW w:w="8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B002B8" w:rsidRPr="00EF5F8B" w:rsidRDefault="00B002B8" w:rsidP="00B002B8">
            <w:pPr>
              <w:jc w:val="center"/>
              <w:rPr>
                <w:rFonts w:ascii="GOST type B" w:hAnsi="GOST type B" w:cs="Calibri"/>
                <w:i/>
                <w:color w:val="000000"/>
                <w:lang w:val="ru-RU"/>
              </w:rPr>
            </w:pPr>
            <w:r w:rsidRPr="00EF5F8B">
              <w:rPr>
                <w:rFonts w:ascii="GOST type B" w:hAnsi="GOST type B" w:cs="Calibri"/>
                <w:i/>
                <w:color w:val="000000"/>
                <w:lang w:val="ru-RU"/>
              </w:rPr>
              <w:t>881,98</w:t>
            </w:r>
          </w:p>
        </w:tc>
        <w:tc>
          <w:tcPr>
            <w:tcW w:w="7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B002B8" w:rsidRPr="00EF5F8B" w:rsidRDefault="00B002B8" w:rsidP="00B002B8">
            <w:pPr>
              <w:jc w:val="center"/>
              <w:rPr>
                <w:rFonts w:ascii="GOST type B" w:hAnsi="GOST type B" w:cs="Calibri"/>
                <w:i/>
                <w:color w:val="000000"/>
                <w:lang w:val="ru-RU"/>
              </w:rPr>
            </w:pPr>
            <w:r w:rsidRPr="00EF5F8B">
              <w:rPr>
                <w:rFonts w:ascii="GOST type B" w:hAnsi="GOST type B" w:cs="Calibri"/>
                <w:i/>
                <w:color w:val="000000"/>
                <w:lang w:val="ru-RU"/>
              </w:rPr>
              <w:t>1069,17</w:t>
            </w:r>
          </w:p>
        </w:tc>
        <w:tc>
          <w:tcPr>
            <w:tcW w:w="100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B002B8" w:rsidRPr="00B002B8" w:rsidRDefault="00B002B8" w:rsidP="00B002B8">
            <w:pPr>
              <w:pStyle w:val="14"/>
              <w:jc w:val="center"/>
              <w:rPr>
                <w:lang w:val="ru-RU"/>
              </w:rPr>
            </w:pPr>
            <w:r w:rsidRPr="00B002B8">
              <w:rPr>
                <w:lang w:val="ru-RU"/>
              </w:rPr>
              <w:t>+370,83</w:t>
            </w:r>
          </w:p>
        </w:tc>
      </w:tr>
      <w:tr w:rsidR="00B002B8" w:rsidTr="00B002B8">
        <w:trPr>
          <w:trHeight w:val="695"/>
        </w:trPr>
        <w:tc>
          <w:tcPr>
            <w:tcW w:w="24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B002B8" w:rsidRPr="00EF5F8B" w:rsidRDefault="00B002B8" w:rsidP="00B002B8">
            <w:pPr>
              <w:pStyle w:val="14"/>
              <w:jc w:val="center"/>
              <w:rPr>
                <w:lang w:val="ru-RU"/>
              </w:rPr>
            </w:pPr>
            <w:r w:rsidRPr="00EF5F8B">
              <w:rPr>
                <w:lang w:val="ru-RU"/>
              </w:rPr>
              <w:t>5</w:t>
            </w:r>
          </w:p>
        </w:tc>
        <w:tc>
          <w:tcPr>
            <w:tcW w:w="116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B002B8" w:rsidRPr="002C3BB3" w:rsidRDefault="00B002B8" w:rsidP="00B002B8">
            <w:pPr>
              <w:pStyle w:val="14"/>
              <w:jc w:val="center"/>
              <w:rPr>
                <w:sz w:val="20"/>
                <w:lang w:val="ru-RU"/>
              </w:rPr>
            </w:pPr>
            <w:r w:rsidRPr="002C3BB3">
              <w:rPr>
                <w:szCs w:val="24"/>
                <w:lang w:val="ru-RU"/>
              </w:rPr>
              <w:t>Водозабор ул. Плех</w:t>
            </w:r>
            <w:r w:rsidRPr="002C3BB3">
              <w:rPr>
                <w:szCs w:val="24"/>
                <w:lang w:val="ru-RU"/>
              </w:rPr>
              <w:t>а</w:t>
            </w:r>
            <w:r w:rsidRPr="002C3BB3">
              <w:rPr>
                <w:szCs w:val="24"/>
                <w:lang w:val="ru-RU"/>
              </w:rPr>
              <w:t>нова</w:t>
            </w:r>
          </w:p>
        </w:tc>
        <w:tc>
          <w:tcPr>
            <w:tcW w:w="96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B002B8" w:rsidRPr="002F27E4" w:rsidRDefault="00B002B8" w:rsidP="00B002B8">
            <w:pPr>
              <w:pStyle w:val="14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360</w:t>
            </w:r>
          </w:p>
        </w:tc>
        <w:tc>
          <w:tcPr>
            <w:tcW w:w="8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B002B8" w:rsidRPr="00EF5F8B" w:rsidRDefault="00B002B8" w:rsidP="00B002B8">
            <w:pPr>
              <w:jc w:val="center"/>
              <w:rPr>
                <w:rFonts w:ascii="GOST type B" w:hAnsi="GOST type B" w:cs="Calibri"/>
                <w:i/>
                <w:color w:val="000000"/>
                <w:lang w:val="ru-RU"/>
              </w:rPr>
            </w:pPr>
            <w:r w:rsidRPr="00EF5F8B">
              <w:rPr>
                <w:rFonts w:ascii="GOST type B" w:hAnsi="GOST type B" w:cs="Calibri"/>
                <w:i/>
                <w:color w:val="000000"/>
                <w:lang w:val="ru-RU"/>
              </w:rPr>
              <w:t>33,84</w:t>
            </w:r>
          </w:p>
        </w:tc>
        <w:tc>
          <w:tcPr>
            <w:tcW w:w="7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B002B8" w:rsidRPr="00B002B8" w:rsidRDefault="00B002B8" w:rsidP="00B002B8">
            <w:pPr>
              <w:jc w:val="center"/>
              <w:rPr>
                <w:rFonts w:ascii="GOST type B" w:hAnsi="GOST type B" w:cs="Calibri"/>
                <w:i/>
                <w:color w:val="000000"/>
              </w:rPr>
            </w:pPr>
            <w:r w:rsidRPr="00EF5F8B">
              <w:rPr>
                <w:rFonts w:ascii="GOST type B" w:hAnsi="GOST type B" w:cs="Calibri"/>
                <w:i/>
                <w:color w:val="000000"/>
                <w:lang w:val="ru-RU"/>
              </w:rPr>
              <w:t>5</w:t>
            </w:r>
            <w:r w:rsidRPr="00B002B8">
              <w:rPr>
                <w:rFonts w:ascii="GOST type B" w:hAnsi="GOST type B" w:cs="Calibri"/>
                <w:i/>
                <w:color w:val="000000"/>
              </w:rPr>
              <w:t>1,40</w:t>
            </w:r>
          </w:p>
        </w:tc>
        <w:tc>
          <w:tcPr>
            <w:tcW w:w="100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B002B8" w:rsidRPr="00B002B8" w:rsidRDefault="00B002B8" w:rsidP="00B002B8">
            <w:pPr>
              <w:pStyle w:val="14"/>
              <w:jc w:val="center"/>
              <w:rPr>
                <w:lang w:val="ru-RU"/>
              </w:rPr>
            </w:pPr>
            <w:r w:rsidRPr="00B002B8">
              <w:rPr>
                <w:lang w:val="ru-RU"/>
              </w:rPr>
              <w:t>+308,6</w:t>
            </w:r>
          </w:p>
        </w:tc>
      </w:tr>
      <w:tr w:rsidR="00B002B8" w:rsidTr="00B002B8">
        <w:trPr>
          <w:trHeight w:val="469"/>
        </w:trPr>
        <w:tc>
          <w:tcPr>
            <w:tcW w:w="24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B002B8" w:rsidRDefault="00B002B8" w:rsidP="00B002B8">
            <w:pPr>
              <w:pStyle w:val="14"/>
              <w:jc w:val="center"/>
            </w:pPr>
            <w:r>
              <w:t>6</w:t>
            </w:r>
          </w:p>
        </w:tc>
        <w:tc>
          <w:tcPr>
            <w:tcW w:w="116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B002B8" w:rsidRPr="002C3BB3" w:rsidRDefault="00B002B8" w:rsidP="00B002B8">
            <w:pPr>
              <w:pStyle w:val="14"/>
              <w:jc w:val="center"/>
              <w:rPr>
                <w:sz w:val="20"/>
                <w:lang w:val="ru-RU"/>
              </w:rPr>
            </w:pPr>
            <w:r w:rsidRPr="002C3BB3">
              <w:rPr>
                <w:szCs w:val="24"/>
                <w:lang w:val="ru-RU"/>
              </w:rPr>
              <w:t xml:space="preserve">Водозабор ул. </w:t>
            </w:r>
            <w:proofErr w:type="gramStart"/>
            <w:r w:rsidRPr="002C3BB3">
              <w:rPr>
                <w:szCs w:val="24"/>
                <w:lang w:val="ru-RU"/>
              </w:rPr>
              <w:t>Школ</w:t>
            </w:r>
            <w:r w:rsidRPr="002C3BB3">
              <w:rPr>
                <w:szCs w:val="24"/>
                <w:lang w:val="ru-RU"/>
              </w:rPr>
              <w:t>ь</w:t>
            </w:r>
            <w:r w:rsidRPr="002C3BB3">
              <w:rPr>
                <w:szCs w:val="24"/>
                <w:lang w:val="ru-RU"/>
              </w:rPr>
              <w:t>ная</w:t>
            </w:r>
            <w:proofErr w:type="gramEnd"/>
          </w:p>
        </w:tc>
        <w:tc>
          <w:tcPr>
            <w:tcW w:w="96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B002B8" w:rsidRPr="002F27E4" w:rsidRDefault="00B002B8" w:rsidP="00B002B8">
            <w:pPr>
              <w:pStyle w:val="14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360</w:t>
            </w:r>
          </w:p>
        </w:tc>
        <w:tc>
          <w:tcPr>
            <w:tcW w:w="8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B002B8" w:rsidRPr="00F64785" w:rsidRDefault="00B002B8" w:rsidP="00B002B8">
            <w:pPr>
              <w:jc w:val="center"/>
              <w:rPr>
                <w:rFonts w:ascii="GOST type B" w:hAnsi="GOST type B" w:cs="Calibri"/>
                <w:i/>
                <w:color w:val="000000"/>
              </w:rPr>
            </w:pPr>
            <w:r>
              <w:rPr>
                <w:rFonts w:ascii="GOST type B" w:hAnsi="GOST type B" w:cs="Calibri"/>
                <w:i/>
                <w:color w:val="000000"/>
              </w:rPr>
              <w:t>15,19</w:t>
            </w:r>
          </w:p>
        </w:tc>
        <w:tc>
          <w:tcPr>
            <w:tcW w:w="7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B002B8" w:rsidRPr="00B002B8" w:rsidRDefault="00B002B8" w:rsidP="00B002B8">
            <w:pPr>
              <w:jc w:val="center"/>
              <w:rPr>
                <w:rFonts w:ascii="GOST type B" w:hAnsi="GOST type B" w:cs="Calibri"/>
                <w:i/>
                <w:color w:val="000000"/>
                <w:lang w:val="ru-RU"/>
              </w:rPr>
            </w:pPr>
            <w:r w:rsidRPr="00B002B8">
              <w:rPr>
                <w:rFonts w:ascii="GOST type B" w:hAnsi="GOST type B" w:cs="Calibri"/>
                <w:i/>
                <w:color w:val="000000"/>
              </w:rPr>
              <w:t>29,0</w:t>
            </w:r>
            <w:r>
              <w:rPr>
                <w:rFonts w:ascii="GOST type B" w:hAnsi="GOST type B" w:cs="Calibri"/>
                <w:i/>
                <w:color w:val="000000"/>
                <w:lang w:val="ru-RU"/>
              </w:rPr>
              <w:t>3</w:t>
            </w:r>
          </w:p>
        </w:tc>
        <w:tc>
          <w:tcPr>
            <w:tcW w:w="100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B002B8" w:rsidRPr="00B002B8" w:rsidRDefault="00B002B8" w:rsidP="00B002B8">
            <w:pPr>
              <w:pStyle w:val="14"/>
              <w:jc w:val="center"/>
              <w:rPr>
                <w:lang w:val="ru-RU"/>
              </w:rPr>
            </w:pPr>
            <w:r w:rsidRPr="00B002B8">
              <w:rPr>
                <w:lang w:val="ru-RU"/>
              </w:rPr>
              <w:t>+330,97</w:t>
            </w:r>
          </w:p>
        </w:tc>
      </w:tr>
      <w:tr w:rsidR="007956EE" w:rsidTr="00B002B8">
        <w:trPr>
          <w:trHeight w:val="469"/>
        </w:trPr>
        <w:tc>
          <w:tcPr>
            <w:tcW w:w="24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7956EE" w:rsidRPr="007956EE" w:rsidRDefault="007956EE" w:rsidP="00B002B8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7</w:t>
            </w:r>
          </w:p>
        </w:tc>
        <w:tc>
          <w:tcPr>
            <w:tcW w:w="116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7956EE" w:rsidRPr="007956EE" w:rsidRDefault="007956EE" w:rsidP="00B002B8">
            <w:pPr>
              <w:pStyle w:val="14"/>
              <w:jc w:val="center"/>
              <w:rPr>
                <w:szCs w:val="24"/>
                <w:lang w:val="ru-RU"/>
              </w:rPr>
            </w:pPr>
            <w:r>
              <w:rPr>
                <w:szCs w:val="24"/>
                <w:lang w:val="ru-RU"/>
              </w:rPr>
              <w:t xml:space="preserve">Водозабор ст. </w:t>
            </w:r>
            <w:proofErr w:type="gramStart"/>
            <w:r>
              <w:rPr>
                <w:szCs w:val="24"/>
                <w:lang w:val="ru-RU"/>
              </w:rPr>
              <w:t>Фаянс</w:t>
            </w:r>
            <w:r>
              <w:rPr>
                <w:szCs w:val="24"/>
                <w:lang w:val="ru-RU"/>
              </w:rPr>
              <w:t>о</w:t>
            </w:r>
            <w:r>
              <w:rPr>
                <w:szCs w:val="24"/>
                <w:lang w:val="ru-RU"/>
              </w:rPr>
              <w:t>вая</w:t>
            </w:r>
            <w:proofErr w:type="gramEnd"/>
          </w:p>
        </w:tc>
        <w:tc>
          <w:tcPr>
            <w:tcW w:w="96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7956EE" w:rsidRPr="007956EE" w:rsidRDefault="007956EE" w:rsidP="00B002B8">
            <w:pPr>
              <w:pStyle w:val="14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1440</w:t>
            </w:r>
          </w:p>
        </w:tc>
        <w:tc>
          <w:tcPr>
            <w:tcW w:w="8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7956EE" w:rsidRPr="007956EE" w:rsidRDefault="007956EE" w:rsidP="00B002B8">
            <w:pPr>
              <w:jc w:val="center"/>
              <w:rPr>
                <w:rFonts w:ascii="GOST type B" w:hAnsi="GOST type B" w:cs="Calibri"/>
                <w:i/>
                <w:color w:val="000000"/>
                <w:lang w:val="ru-RU"/>
              </w:rPr>
            </w:pPr>
            <w:r>
              <w:rPr>
                <w:rFonts w:ascii="GOST type B" w:hAnsi="GOST type B"/>
                <w:i/>
                <w:iCs/>
                <w:color w:val="000000"/>
                <w:lang w:val="ru-RU"/>
              </w:rPr>
              <w:t>н/д</w:t>
            </w:r>
          </w:p>
        </w:tc>
        <w:tc>
          <w:tcPr>
            <w:tcW w:w="7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7956EE" w:rsidRPr="007956EE" w:rsidRDefault="007956EE" w:rsidP="00B002B8">
            <w:pPr>
              <w:jc w:val="center"/>
              <w:rPr>
                <w:rFonts w:ascii="GOST type B" w:hAnsi="GOST type B" w:cs="Calibri"/>
                <w:i/>
                <w:color w:val="000000"/>
                <w:lang w:val="ru-RU"/>
              </w:rPr>
            </w:pPr>
            <w:r>
              <w:rPr>
                <w:rFonts w:ascii="GOST type B" w:hAnsi="GOST type B"/>
                <w:i/>
                <w:iCs/>
                <w:color w:val="000000"/>
                <w:lang w:val="ru-RU"/>
              </w:rPr>
              <w:t>н/д</w:t>
            </w:r>
          </w:p>
        </w:tc>
        <w:tc>
          <w:tcPr>
            <w:tcW w:w="100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7956EE" w:rsidRPr="007956EE" w:rsidRDefault="007956EE" w:rsidP="00B002B8">
            <w:pPr>
              <w:pStyle w:val="14"/>
              <w:jc w:val="center"/>
              <w:rPr>
                <w:lang w:val="ru-RU"/>
              </w:rPr>
            </w:pPr>
            <w:r w:rsidRPr="007956EE">
              <w:rPr>
                <w:iCs/>
                <w:color w:val="000000"/>
                <w:lang w:val="ru-RU"/>
              </w:rPr>
              <w:t>н/д</w:t>
            </w:r>
          </w:p>
        </w:tc>
      </w:tr>
    </w:tbl>
    <w:p w:rsidR="007B1232" w:rsidRDefault="007B1232" w:rsidP="007B1232">
      <w:pPr>
        <w:pStyle w:val="14"/>
        <w:ind w:firstLine="708"/>
        <w:jc w:val="right"/>
      </w:pPr>
    </w:p>
    <w:p w:rsidR="00B002B8" w:rsidRDefault="00B002B8" w:rsidP="007B1232">
      <w:pPr>
        <w:pStyle w:val="14"/>
        <w:ind w:firstLine="708"/>
      </w:pPr>
      <w:r>
        <w:lastRenderedPageBreak/>
        <w:t>На водозаборах по ул. Гоголя и ул. Люксембург наблюдается дефицит производственной мощности, необходимо бурение д</w:t>
      </w:r>
      <w:r>
        <w:t>о</w:t>
      </w:r>
      <w:r>
        <w:t xml:space="preserve">полнительных скважин. </w:t>
      </w:r>
    </w:p>
    <w:p w:rsidR="007B1232" w:rsidRPr="008A04B5" w:rsidRDefault="007B1232" w:rsidP="007B1232">
      <w:pPr>
        <w:pStyle w:val="14"/>
        <w:ind w:firstLine="708"/>
      </w:pPr>
      <w:r w:rsidRPr="008A04B5">
        <w:t xml:space="preserve">Имеется достаточный резерв ресурсов мощностей систем </w:t>
      </w:r>
      <w:r>
        <w:t>водоснабжения для покрытия пер</w:t>
      </w:r>
      <w:r w:rsidRPr="008A04B5">
        <w:t>спективной нагрузки потреб</w:t>
      </w:r>
      <w:r w:rsidRPr="008A04B5">
        <w:t>и</w:t>
      </w:r>
      <w:r w:rsidRPr="008A04B5">
        <w:t xml:space="preserve">телей в зонах действия </w:t>
      </w:r>
      <w:r w:rsidR="00B002B8">
        <w:t>водозаборов по ул. Ломоносова, ул. Строительная, ул. Плеханова и ул. Школьная</w:t>
      </w:r>
      <w:r w:rsidRPr="008A04B5">
        <w:t>.</w:t>
      </w:r>
    </w:p>
    <w:p w:rsidR="00B675D4" w:rsidRPr="00F3016D" w:rsidRDefault="00F00C13" w:rsidP="00B675D4">
      <w:pPr>
        <w:pStyle w:val="1"/>
      </w:pPr>
      <w:bookmarkStart w:id="111" w:name="_Toc516316278"/>
      <w:r>
        <w:t>п)</w:t>
      </w:r>
      <w:r w:rsidR="00B675D4" w:rsidRPr="00F3016D">
        <w:t xml:space="preserve"> </w:t>
      </w:r>
      <w:r w:rsidR="00B675D4">
        <w:t>Наименование организации, которая наделена статусом г</w:t>
      </w:r>
      <w:r w:rsidR="00B675D4">
        <w:t>а</w:t>
      </w:r>
      <w:r w:rsidR="00B675D4">
        <w:t>рантирующей организации</w:t>
      </w:r>
      <w:bookmarkEnd w:id="111"/>
    </w:p>
    <w:p w:rsidR="006E0634" w:rsidRPr="00EF7FB2" w:rsidRDefault="006E0634" w:rsidP="00782326">
      <w:pPr>
        <w:pStyle w:val="14"/>
        <w:ind w:firstLine="708"/>
      </w:pPr>
      <w:r w:rsidRPr="00EF7FB2">
        <w:t xml:space="preserve">В городском поселении «Город Киров» </w:t>
      </w:r>
      <w:r w:rsidR="00EF7FB2" w:rsidRPr="00EF7FB2">
        <w:t xml:space="preserve">действуют две </w:t>
      </w:r>
      <w:proofErr w:type="spellStart"/>
      <w:r w:rsidR="00EF7FB2" w:rsidRPr="00EF7FB2">
        <w:t>вод</w:t>
      </w:r>
      <w:r w:rsidR="00EF7FB2" w:rsidRPr="00EF7FB2">
        <w:t>о</w:t>
      </w:r>
      <w:r w:rsidR="00EF7FB2" w:rsidRPr="00EF7FB2">
        <w:t>снабжающие</w:t>
      </w:r>
      <w:proofErr w:type="spellEnd"/>
      <w:r w:rsidR="00EF7FB2" w:rsidRPr="00EF7FB2">
        <w:t xml:space="preserve"> организации: ООО «Водоснабжение» и ГП «</w:t>
      </w:r>
      <w:proofErr w:type="spellStart"/>
      <w:r w:rsidR="00EF7FB2" w:rsidRPr="00EF7FB2">
        <w:t>Кал</w:t>
      </w:r>
      <w:r w:rsidR="00EF7FB2" w:rsidRPr="00EF7FB2">
        <w:t>у</w:t>
      </w:r>
      <w:r w:rsidR="00EF7FB2" w:rsidRPr="00EF7FB2">
        <w:t>гаоблводоканал</w:t>
      </w:r>
      <w:proofErr w:type="spellEnd"/>
      <w:r w:rsidR="00EF7FB2" w:rsidRPr="00EF7FB2">
        <w:t xml:space="preserve">». </w:t>
      </w:r>
    </w:p>
    <w:p w:rsidR="00B675D4" w:rsidRPr="00782326" w:rsidRDefault="00EF7FB2" w:rsidP="00782326">
      <w:pPr>
        <w:pStyle w:val="14"/>
        <w:ind w:firstLine="708"/>
      </w:pPr>
      <w:r w:rsidRPr="00EF7FB2">
        <w:t>Р</w:t>
      </w:r>
      <w:r w:rsidR="007B1232" w:rsidRPr="00EF7FB2">
        <w:t>екомендуется наделить</w:t>
      </w:r>
      <w:r w:rsidR="00985ECA" w:rsidRPr="00EF7FB2">
        <w:t xml:space="preserve"> </w:t>
      </w:r>
      <w:r w:rsidR="007B1232" w:rsidRPr="00EF7FB2">
        <w:t>статусом гаранти</w:t>
      </w:r>
      <w:r w:rsidR="00782326" w:rsidRPr="00EF7FB2">
        <w:t>рующей организ</w:t>
      </w:r>
      <w:r w:rsidR="00782326" w:rsidRPr="00EF7FB2">
        <w:t>а</w:t>
      </w:r>
      <w:r w:rsidR="00782326" w:rsidRPr="00EF7FB2">
        <w:t>ц</w:t>
      </w:r>
      <w:proofErr w:type="gramStart"/>
      <w:r w:rsidR="00782326" w:rsidRPr="00EF7FB2">
        <w:t>ии</w:t>
      </w:r>
      <w:r w:rsidRPr="00EF7FB2">
        <w:t xml:space="preserve"> ООО</w:t>
      </w:r>
      <w:proofErr w:type="gramEnd"/>
      <w:r w:rsidRPr="00EF7FB2">
        <w:t xml:space="preserve"> «Водоснабжение» и ГП «</w:t>
      </w:r>
      <w:proofErr w:type="spellStart"/>
      <w:r w:rsidRPr="00EF7FB2">
        <w:t>Калугаоблводоканал</w:t>
      </w:r>
      <w:proofErr w:type="spellEnd"/>
      <w:r w:rsidRPr="00EF7FB2">
        <w:t>», каждую в зоне своей деятельности</w:t>
      </w:r>
      <w:r w:rsidR="006E0634" w:rsidRPr="00EF7FB2">
        <w:t xml:space="preserve">. </w:t>
      </w:r>
    </w:p>
    <w:p w:rsidR="006F69F2" w:rsidRDefault="00F00C13" w:rsidP="00261394">
      <w:pPr>
        <w:pStyle w:val="1"/>
      </w:pPr>
      <w:bookmarkStart w:id="112" w:name="_Toc361734861"/>
      <w:bookmarkStart w:id="113" w:name="_Toc360633083"/>
      <w:bookmarkStart w:id="114" w:name="_Toc360613182"/>
      <w:bookmarkStart w:id="115" w:name="_Toc360612764"/>
      <w:bookmarkStart w:id="116" w:name="_Toc360611489"/>
      <w:bookmarkStart w:id="117" w:name="_Toc360611455"/>
      <w:bookmarkStart w:id="118" w:name="_Toc360541448"/>
      <w:bookmarkStart w:id="119" w:name="_Toc438022617"/>
      <w:bookmarkStart w:id="120" w:name="_Toc516316279"/>
      <w:r>
        <w:lastRenderedPageBreak/>
        <w:t xml:space="preserve">4. </w:t>
      </w:r>
      <w:proofErr w:type="gramStart"/>
      <w:r w:rsidR="009426BF" w:rsidRPr="00356253">
        <w:t>Предложения по строительству, реконс</w:t>
      </w:r>
      <w:r w:rsidR="00685B8D">
        <w:t>трукции и модерн</w:t>
      </w:r>
      <w:r w:rsidR="00685B8D">
        <w:t>и</w:t>
      </w:r>
      <w:r w:rsidR="00685B8D">
        <w:t>зации</w:t>
      </w:r>
      <w:r w:rsidR="009426BF" w:rsidRPr="00356253">
        <w:t xml:space="preserve"> объектов</w:t>
      </w:r>
      <w:r w:rsidR="006F69F2" w:rsidRPr="009C757A">
        <w:t xml:space="preserve"> централизованных систем водоснабжения</w:t>
      </w:r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r w:rsidR="00685B8D">
        <w:t xml:space="preserve">, </w:t>
      </w:r>
      <w:r w:rsidR="004143A7">
        <w:t>формируется с учетом планов мероприятий по приведению качества питьевой и горячей воды в соответствие с устано</w:t>
      </w:r>
      <w:r w:rsidR="004143A7">
        <w:t>в</w:t>
      </w:r>
      <w:r w:rsidR="004143A7">
        <w:t>ленными требованиями решений органов местного сам</w:t>
      </w:r>
      <w:r w:rsidR="004143A7">
        <w:t>о</w:t>
      </w:r>
      <w:r w:rsidR="004143A7">
        <w:t>управления о прекращении горячего водоснабжения с и</w:t>
      </w:r>
      <w:r w:rsidR="004143A7">
        <w:t>с</w:t>
      </w:r>
      <w:r w:rsidR="004143A7">
        <w:t>пользованием открытых систем теплоснабжения (горячего водоснабжения) и о переводе абонентов, объекты которых подключены (технологически присоединены) к таким сист</w:t>
      </w:r>
      <w:r w:rsidR="004143A7">
        <w:t>е</w:t>
      </w:r>
      <w:r w:rsidR="004143A7">
        <w:t>мам, на иные системы горячего водоснабжения (при</w:t>
      </w:r>
      <w:proofErr w:type="gramEnd"/>
      <w:r w:rsidR="004143A7">
        <w:t xml:space="preserve"> </w:t>
      </w:r>
      <w:proofErr w:type="gramStart"/>
      <w:r w:rsidR="004143A7">
        <w:t>наличии</w:t>
      </w:r>
      <w:proofErr w:type="gramEnd"/>
      <w:r w:rsidR="004143A7">
        <w:t xml:space="preserve"> такого решения)</w:t>
      </w:r>
      <w:bookmarkEnd w:id="120"/>
      <w:r w:rsidR="004143A7">
        <w:t xml:space="preserve"> </w:t>
      </w:r>
    </w:p>
    <w:p w:rsidR="00E23424" w:rsidRDefault="00F00C13" w:rsidP="00E23424">
      <w:pPr>
        <w:pStyle w:val="1"/>
      </w:pPr>
      <w:bookmarkStart w:id="121" w:name="_Toc516316280"/>
      <w:r>
        <w:t xml:space="preserve">а) </w:t>
      </w:r>
      <w:r w:rsidR="00E23424">
        <w:t>Перечень основных мероприятий по реализации схем в</w:t>
      </w:r>
      <w:r w:rsidR="00E23424">
        <w:t>о</w:t>
      </w:r>
      <w:r w:rsidR="00E23424">
        <w:t>доснабжения с разбивкой по годам</w:t>
      </w:r>
      <w:bookmarkEnd w:id="121"/>
    </w:p>
    <w:p w:rsidR="00B66C4A" w:rsidRPr="00E13055" w:rsidRDefault="00B66C4A" w:rsidP="00B66C4A">
      <w:pPr>
        <w:spacing w:after="0" w:line="360" w:lineRule="auto"/>
        <w:ind w:firstLine="709"/>
        <w:jc w:val="both"/>
        <w:rPr>
          <w:rFonts w:ascii="GOST type B" w:hAnsi="GOST type B"/>
          <w:i/>
          <w:sz w:val="28"/>
          <w:szCs w:val="28"/>
          <w:highlight w:val="yellow"/>
        </w:rPr>
      </w:pPr>
      <w:r w:rsidRPr="00644846">
        <w:rPr>
          <w:rFonts w:ascii="GOST type B" w:hAnsi="GOST type B"/>
          <w:i/>
          <w:sz w:val="28"/>
          <w:szCs w:val="28"/>
        </w:rPr>
        <w:t xml:space="preserve">Развитие систем водоснабжения </w:t>
      </w:r>
      <w:r w:rsidR="00B002B8">
        <w:rPr>
          <w:rFonts w:ascii="GOST type B" w:hAnsi="GOST type B"/>
          <w:i/>
          <w:sz w:val="28"/>
          <w:szCs w:val="28"/>
        </w:rPr>
        <w:t>на период до 2025</w:t>
      </w:r>
      <w:r w:rsidRPr="00A44DAA">
        <w:rPr>
          <w:rFonts w:ascii="GOST type B" w:hAnsi="GOST type B"/>
          <w:i/>
          <w:sz w:val="28"/>
          <w:szCs w:val="28"/>
        </w:rPr>
        <w:t xml:space="preserve"> года </w:t>
      </w:r>
      <w:r w:rsidRPr="00644846">
        <w:rPr>
          <w:rFonts w:ascii="GOST type B" w:hAnsi="GOST type B"/>
          <w:i/>
          <w:sz w:val="28"/>
          <w:szCs w:val="28"/>
        </w:rPr>
        <w:t>учитывает увеличение размера застраиваемой территории и улучшение качества жизни населения.</w:t>
      </w:r>
    </w:p>
    <w:p w:rsidR="00B66C4A" w:rsidRPr="009C757A" w:rsidRDefault="00B66C4A" w:rsidP="00B66C4A">
      <w:pPr>
        <w:spacing w:after="0" w:line="360" w:lineRule="auto"/>
        <w:ind w:firstLine="709"/>
        <w:jc w:val="both"/>
        <w:rPr>
          <w:rFonts w:ascii="GOST type B" w:hAnsi="GOST type B"/>
          <w:i/>
          <w:sz w:val="28"/>
          <w:szCs w:val="28"/>
        </w:rPr>
      </w:pPr>
      <w:r w:rsidRPr="008B09D3">
        <w:rPr>
          <w:rFonts w:ascii="GOST type B" w:hAnsi="GOST type B"/>
          <w:i/>
          <w:sz w:val="28"/>
          <w:szCs w:val="28"/>
        </w:rPr>
        <w:t>В результате реализации схемы водоснабжения должно быть обеспечено развитие сетей централизованного водосна</w:t>
      </w:r>
      <w:r w:rsidRPr="008B09D3">
        <w:rPr>
          <w:rFonts w:ascii="GOST type B" w:hAnsi="GOST type B"/>
          <w:i/>
          <w:sz w:val="28"/>
          <w:szCs w:val="28"/>
        </w:rPr>
        <w:t>б</w:t>
      </w:r>
      <w:r w:rsidRPr="008B09D3">
        <w:rPr>
          <w:rFonts w:ascii="GOST type B" w:hAnsi="GOST type B"/>
          <w:i/>
          <w:sz w:val="28"/>
          <w:szCs w:val="28"/>
        </w:rPr>
        <w:t>жения, а так же 100%-е подключение потребителей к централ</w:t>
      </w:r>
      <w:r w:rsidRPr="008B09D3">
        <w:rPr>
          <w:rFonts w:ascii="GOST type B" w:hAnsi="GOST type B"/>
          <w:i/>
          <w:sz w:val="28"/>
          <w:szCs w:val="28"/>
        </w:rPr>
        <w:t>и</w:t>
      </w:r>
      <w:r w:rsidRPr="008B09D3">
        <w:rPr>
          <w:rFonts w:ascii="GOST type B" w:hAnsi="GOST type B"/>
          <w:i/>
          <w:sz w:val="28"/>
          <w:szCs w:val="28"/>
        </w:rPr>
        <w:t xml:space="preserve">зованным системам водоснабжения. </w:t>
      </w:r>
    </w:p>
    <w:p w:rsidR="00B66C4A" w:rsidRPr="009C757A" w:rsidRDefault="00B66C4A" w:rsidP="00B66C4A">
      <w:pPr>
        <w:spacing w:after="0" w:line="360" w:lineRule="auto"/>
        <w:ind w:firstLine="708"/>
        <w:jc w:val="both"/>
        <w:rPr>
          <w:rFonts w:ascii="GOST type B" w:hAnsi="GOST type B"/>
          <w:i/>
          <w:sz w:val="28"/>
          <w:szCs w:val="28"/>
        </w:rPr>
      </w:pPr>
      <w:r w:rsidRPr="008B09D3">
        <w:rPr>
          <w:rFonts w:ascii="GOST type B" w:hAnsi="GOST type B"/>
          <w:i/>
          <w:sz w:val="28"/>
          <w:szCs w:val="28"/>
        </w:rPr>
        <w:t>При проектировании системы водоснабжения определяется требуемый расход воды для потребителей. Расход воды на хозя</w:t>
      </w:r>
      <w:r w:rsidRPr="008B09D3">
        <w:rPr>
          <w:rFonts w:ascii="GOST type B" w:hAnsi="GOST type B"/>
          <w:i/>
          <w:sz w:val="28"/>
          <w:szCs w:val="28"/>
        </w:rPr>
        <w:t>й</w:t>
      </w:r>
      <w:r w:rsidRPr="008B09D3">
        <w:rPr>
          <w:rFonts w:ascii="GOST type B" w:hAnsi="GOST type B"/>
          <w:i/>
          <w:sz w:val="28"/>
          <w:szCs w:val="28"/>
        </w:rPr>
        <w:lastRenderedPageBreak/>
        <w:t>ственно-питьевые нужды населения зависит от степени санита</w:t>
      </w:r>
      <w:r w:rsidRPr="008B09D3">
        <w:rPr>
          <w:rFonts w:ascii="GOST type B" w:hAnsi="GOST type B"/>
          <w:i/>
          <w:sz w:val="28"/>
          <w:szCs w:val="28"/>
        </w:rPr>
        <w:t>р</w:t>
      </w:r>
      <w:r w:rsidRPr="008B09D3">
        <w:rPr>
          <w:rFonts w:ascii="GOST type B" w:hAnsi="GOST type B"/>
          <w:i/>
          <w:sz w:val="28"/>
          <w:szCs w:val="28"/>
        </w:rPr>
        <w:t>но-технического благоустройства населённых пунктов и районов жилой застройки.</w:t>
      </w:r>
    </w:p>
    <w:p w:rsidR="00B66C4A" w:rsidRPr="00BD1DA7" w:rsidRDefault="00B66C4A" w:rsidP="00B66C4A">
      <w:pPr>
        <w:spacing w:after="0" w:line="360" w:lineRule="auto"/>
        <w:ind w:firstLine="708"/>
        <w:jc w:val="both"/>
        <w:rPr>
          <w:rFonts w:ascii="GOST type B" w:hAnsi="GOST type B"/>
          <w:i/>
          <w:sz w:val="28"/>
          <w:szCs w:val="28"/>
        </w:rPr>
      </w:pPr>
      <w:r w:rsidRPr="00BD1DA7">
        <w:rPr>
          <w:rFonts w:ascii="GOST type B" w:hAnsi="GOST type B"/>
          <w:i/>
          <w:sz w:val="28"/>
          <w:szCs w:val="28"/>
        </w:rPr>
        <w:t>Благоустройство жилой застройки для городского посел</w:t>
      </w:r>
      <w:r w:rsidRPr="00BD1DA7">
        <w:rPr>
          <w:rFonts w:ascii="GOST type B" w:hAnsi="GOST type B"/>
          <w:i/>
          <w:sz w:val="28"/>
          <w:szCs w:val="28"/>
        </w:rPr>
        <w:t>е</w:t>
      </w:r>
      <w:r w:rsidRPr="00BD1DA7">
        <w:rPr>
          <w:rFonts w:ascii="GOST type B" w:hAnsi="GOST type B"/>
          <w:i/>
          <w:sz w:val="28"/>
          <w:szCs w:val="28"/>
        </w:rPr>
        <w:t xml:space="preserve">ния </w:t>
      </w:r>
      <w:r w:rsidR="008D1AC0">
        <w:rPr>
          <w:rFonts w:ascii="GOST type B" w:hAnsi="GOST type B"/>
          <w:i/>
          <w:sz w:val="28"/>
          <w:szCs w:val="28"/>
        </w:rPr>
        <w:t>«Город Киров»</w:t>
      </w:r>
      <w:r w:rsidRPr="00BD1DA7">
        <w:rPr>
          <w:rFonts w:ascii="GOST type B" w:hAnsi="GOST type B"/>
          <w:i/>
          <w:sz w:val="28"/>
          <w:szCs w:val="28"/>
        </w:rPr>
        <w:t xml:space="preserve"> принято следующим:</w:t>
      </w:r>
    </w:p>
    <w:p w:rsidR="00B66C4A" w:rsidRDefault="00B66C4A" w:rsidP="00B66C4A">
      <w:pPr>
        <w:spacing w:after="0" w:line="360" w:lineRule="auto"/>
        <w:ind w:firstLine="708"/>
        <w:jc w:val="both"/>
        <w:rPr>
          <w:rFonts w:ascii="GOST type B" w:hAnsi="GOST type B"/>
          <w:i/>
          <w:sz w:val="28"/>
          <w:szCs w:val="28"/>
        </w:rPr>
      </w:pPr>
      <w:r w:rsidRPr="00BD1DA7">
        <w:rPr>
          <w:rFonts w:ascii="GOST type B" w:hAnsi="GOST type B"/>
          <w:i/>
          <w:sz w:val="28"/>
          <w:szCs w:val="28"/>
        </w:rPr>
        <w:t>- планируемая жилая застройка</w:t>
      </w:r>
      <w:r w:rsidRPr="00A44DAA">
        <w:rPr>
          <w:rFonts w:ascii="GOST type B" w:hAnsi="GOST type B"/>
          <w:i/>
          <w:sz w:val="28"/>
          <w:szCs w:val="28"/>
        </w:rPr>
        <w:t xml:space="preserve"> на конец расчётного срока </w:t>
      </w:r>
      <w:r w:rsidRPr="00BD1DA7">
        <w:rPr>
          <w:rFonts w:ascii="GOST type B" w:hAnsi="GOST type B"/>
          <w:i/>
          <w:sz w:val="28"/>
          <w:szCs w:val="28"/>
        </w:rPr>
        <w:t>оборудуется внут</w:t>
      </w:r>
      <w:r w:rsidR="00EF7FB2">
        <w:rPr>
          <w:rFonts w:ascii="GOST type B" w:hAnsi="GOST type B"/>
          <w:i/>
          <w:sz w:val="28"/>
          <w:szCs w:val="28"/>
        </w:rPr>
        <w:t>ренними системами водоснабжения.</w:t>
      </w:r>
    </w:p>
    <w:p w:rsidR="00EF7FB2" w:rsidRDefault="00EF7FB2" w:rsidP="00B66C4A">
      <w:pPr>
        <w:spacing w:after="0" w:line="360" w:lineRule="auto"/>
        <w:ind w:firstLine="708"/>
        <w:jc w:val="right"/>
        <w:rPr>
          <w:rFonts w:ascii="GOST type B" w:hAnsi="GOST type B"/>
          <w:bCs/>
          <w:i/>
          <w:sz w:val="28"/>
          <w:szCs w:val="28"/>
        </w:rPr>
      </w:pPr>
    </w:p>
    <w:p w:rsidR="00B66C4A" w:rsidRPr="009C757A" w:rsidRDefault="00B66C4A" w:rsidP="00B66C4A">
      <w:pPr>
        <w:spacing w:after="0" w:line="360" w:lineRule="auto"/>
        <w:ind w:firstLine="708"/>
        <w:jc w:val="right"/>
        <w:rPr>
          <w:rFonts w:ascii="GOST type B" w:hAnsi="GOST type B"/>
          <w:i/>
          <w:sz w:val="28"/>
          <w:szCs w:val="28"/>
        </w:rPr>
      </w:pPr>
      <w:r w:rsidRPr="009C757A">
        <w:rPr>
          <w:rFonts w:ascii="GOST type B" w:hAnsi="GOST type B"/>
          <w:bCs/>
          <w:i/>
          <w:sz w:val="28"/>
          <w:szCs w:val="28"/>
        </w:rPr>
        <w:t xml:space="preserve">Таблица </w:t>
      </w:r>
      <w:r w:rsidR="00747FE6">
        <w:rPr>
          <w:rFonts w:ascii="GOST type B" w:hAnsi="GOST type B"/>
          <w:bCs/>
          <w:i/>
          <w:sz w:val="28"/>
          <w:szCs w:val="28"/>
        </w:rPr>
        <w:t>47</w:t>
      </w:r>
    </w:p>
    <w:p w:rsidR="00B66C4A" w:rsidRPr="009C757A" w:rsidRDefault="00B66C4A" w:rsidP="00B66C4A">
      <w:pPr>
        <w:ind w:left="360"/>
        <w:jc w:val="center"/>
        <w:rPr>
          <w:rFonts w:ascii="GOST type B" w:hAnsi="GOST type B"/>
          <w:b/>
          <w:bCs/>
          <w:i/>
          <w:sz w:val="28"/>
          <w:szCs w:val="28"/>
        </w:rPr>
      </w:pPr>
      <w:r w:rsidRPr="00AD19C9">
        <w:rPr>
          <w:rFonts w:ascii="GOST type B" w:hAnsi="GOST type B"/>
          <w:b/>
          <w:bCs/>
          <w:i/>
          <w:sz w:val="28"/>
          <w:szCs w:val="28"/>
        </w:rPr>
        <w:t xml:space="preserve">Таблица суммарного водопотребления </w:t>
      </w:r>
      <w:r>
        <w:rPr>
          <w:rFonts w:ascii="GOST type B" w:hAnsi="GOST type B"/>
          <w:b/>
          <w:bCs/>
          <w:i/>
          <w:sz w:val="28"/>
          <w:szCs w:val="28"/>
        </w:rPr>
        <w:t>городского посел</w:t>
      </w:r>
      <w:r>
        <w:rPr>
          <w:rFonts w:ascii="GOST type B" w:hAnsi="GOST type B"/>
          <w:b/>
          <w:bCs/>
          <w:i/>
          <w:sz w:val="28"/>
          <w:szCs w:val="28"/>
        </w:rPr>
        <w:t>е</w:t>
      </w:r>
      <w:r>
        <w:rPr>
          <w:rFonts w:ascii="GOST type B" w:hAnsi="GOST type B"/>
          <w:b/>
          <w:bCs/>
          <w:i/>
          <w:sz w:val="28"/>
          <w:szCs w:val="28"/>
        </w:rPr>
        <w:t xml:space="preserve">ния </w:t>
      </w:r>
      <w:r w:rsidR="008D1AC0">
        <w:rPr>
          <w:rFonts w:ascii="GOST type B" w:hAnsi="GOST type B"/>
          <w:b/>
          <w:bCs/>
          <w:i/>
          <w:sz w:val="28"/>
          <w:szCs w:val="28"/>
        </w:rPr>
        <w:t xml:space="preserve">«Город Киров» </w:t>
      </w:r>
      <w:r w:rsidR="00F64785">
        <w:rPr>
          <w:rFonts w:ascii="GOST type B" w:hAnsi="GOST type B"/>
          <w:b/>
          <w:bCs/>
          <w:i/>
          <w:sz w:val="28"/>
          <w:szCs w:val="28"/>
        </w:rPr>
        <w:t>на период с 2018</w:t>
      </w:r>
      <w:r w:rsidRPr="00AD19C9">
        <w:rPr>
          <w:rFonts w:ascii="GOST type B" w:hAnsi="GOST type B"/>
          <w:b/>
          <w:bCs/>
          <w:i/>
          <w:sz w:val="28"/>
          <w:szCs w:val="28"/>
        </w:rPr>
        <w:t xml:space="preserve"> по 20</w:t>
      </w:r>
      <w:r w:rsidR="00F64785">
        <w:rPr>
          <w:rFonts w:ascii="GOST type B" w:hAnsi="GOST type B"/>
          <w:b/>
          <w:bCs/>
          <w:i/>
          <w:sz w:val="28"/>
          <w:szCs w:val="28"/>
        </w:rPr>
        <w:t>25</w:t>
      </w:r>
      <w:r w:rsidRPr="00AD19C9">
        <w:rPr>
          <w:rFonts w:ascii="GOST type B" w:hAnsi="GOST type B"/>
          <w:b/>
          <w:bCs/>
          <w:i/>
          <w:sz w:val="28"/>
          <w:szCs w:val="28"/>
        </w:rPr>
        <w:t xml:space="preserve"> гг.</w:t>
      </w:r>
    </w:p>
    <w:tbl>
      <w:tblPr>
        <w:tblW w:w="932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34"/>
        <w:gridCol w:w="1588"/>
        <w:gridCol w:w="1813"/>
        <w:gridCol w:w="2286"/>
        <w:gridCol w:w="3101"/>
      </w:tblGrid>
      <w:tr w:rsidR="00B66C4A" w:rsidRPr="009C757A" w:rsidTr="00FC0EF5">
        <w:trPr>
          <w:cantSplit/>
          <w:trHeight w:val="315"/>
          <w:tblHeader/>
          <w:jc w:val="center"/>
        </w:trPr>
        <w:tc>
          <w:tcPr>
            <w:tcW w:w="534" w:type="dxa"/>
            <w:vMerge w:val="restart"/>
            <w:shd w:val="clear" w:color="auto" w:fill="auto"/>
            <w:vAlign w:val="center"/>
          </w:tcPr>
          <w:p w:rsidR="00B66C4A" w:rsidRPr="00E36C2F" w:rsidRDefault="00B66C4A" w:rsidP="00FC0EF5">
            <w:pPr>
              <w:pStyle w:val="aa"/>
              <w:rPr>
                <w:rFonts w:ascii="GOST type B" w:hAnsi="GOST type B" w:cs="Times New Roman"/>
                <w:b/>
                <w:i/>
                <w:sz w:val="24"/>
                <w:szCs w:val="24"/>
              </w:rPr>
            </w:pPr>
          </w:p>
          <w:p w:rsidR="00B66C4A" w:rsidRPr="00E36C2F" w:rsidRDefault="00B66C4A" w:rsidP="00FC0EF5">
            <w:pPr>
              <w:pStyle w:val="aa"/>
              <w:rPr>
                <w:rFonts w:ascii="GOST type B" w:hAnsi="GOST type B" w:cs="Times New Roman"/>
                <w:b/>
                <w:i/>
                <w:sz w:val="24"/>
                <w:szCs w:val="24"/>
              </w:rPr>
            </w:pPr>
            <w:r w:rsidRPr="00E36C2F">
              <w:rPr>
                <w:rFonts w:ascii="GOST type B" w:hAnsi="GOST type B" w:cs="Times New Roman"/>
                <w:b/>
                <w:i/>
                <w:sz w:val="24"/>
                <w:szCs w:val="24"/>
              </w:rPr>
              <w:t>№</w:t>
            </w:r>
          </w:p>
        </w:tc>
        <w:tc>
          <w:tcPr>
            <w:tcW w:w="1588" w:type="dxa"/>
            <w:vMerge w:val="restart"/>
            <w:shd w:val="clear" w:color="auto" w:fill="auto"/>
            <w:vAlign w:val="center"/>
          </w:tcPr>
          <w:p w:rsidR="00B66C4A" w:rsidRPr="00E36C2F" w:rsidRDefault="00B66C4A" w:rsidP="00FC0EF5">
            <w:pPr>
              <w:pStyle w:val="aa"/>
              <w:rPr>
                <w:rFonts w:ascii="GOST type B" w:hAnsi="GOST type B" w:cs="Times New Roman"/>
                <w:b/>
                <w:i/>
                <w:sz w:val="24"/>
                <w:szCs w:val="24"/>
              </w:rPr>
            </w:pPr>
          </w:p>
          <w:p w:rsidR="00B66C4A" w:rsidRPr="00E36C2F" w:rsidRDefault="00B66C4A" w:rsidP="00FC0EF5">
            <w:pPr>
              <w:pStyle w:val="aa"/>
              <w:jc w:val="center"/>
              <w:rPr>
                <w:rFonts w:ascii="GOST type B" w:hAnsi="GOST type B" w:cs="Times New Roman"/>
                <w:b/>
                <w:i/>
                <w:sz w:val="24"/>
                <w:szCs w:val="24"/>
              </w:rPr>
            </w:pPr>
            <w:r w:rsidRPr="00E36C2F">
              <w:rPr>
                <w:rFonts w:ascii="GOST type B" w:hAnsi="GOST type B" w:cs="Times New Roman"/>
                <w:b/>
                <w:i/>
                <w:sz w:val="24"/>
                <w:szCs w:val="24"/>
              </w:rPr>
              <w:t>Городское поселение</w:t>
            </w:r>
          </w:p>
        </w:tc>
        <w:tc>
          <w:tcPr>
            <w:tcW w:w="1813" w:type="dxa"/>
            <w:vMerge w:val="restart"/>
            <w:shd w:val="clear" w:color="auto" w:fill="auto"/>
            <w:vAlign w:val="center"/>
          </w:tcPr>
          <w:p w:rsidR="00B66C4A" w:rsidRPr="00E36C2F" w:rsidRDefault="00B66C4A" w:rsidP="00FC0EF5">
            <w:pPr>
              <w:pStyle w:val="aa"/>
              <w:jc w:val="center"/>
              <w:rPr>
                <w:rFonts w:ascii="GOST type B" w:hAnsi="GOST type B" w:cs="Times New Roman"/>
                <w:b/>
                <w:i/>
                <w:sz w:val="24"/>
                <w:szCs w:val="24"/>
              </w:rPr>
            </w:pPr>
            <w:r w:rsidRPr="00E36C2F">
              <w:rPr>
                <w:rFonts w:ascii="GOST type B" w:hAnsi="GOST type B" w:cs="Times New Roman"/>
                <w:b/>
                <w:i/>
                <w:sz w:val="24"/>
                <w:szCs w:val="24"/>
              </w:rPr>
              <w:t>Числе</w:t>
            </w:r>
            <w:r w:rsidRPr="00E36C2F">
              <w:rPr>
                <w:rFonts w:ascii="GOST type B" w:hAnsi="GOST type B" w:cs="Times New Roman"/>
                <w:b/>
                <w:i/>
                <w:sz w:val="24"/>
                <w:szCs w:val="24"/>
              </w:rPr>
              <w:t>н</w:t>
            </w:r>
            <w:r w:rsidRPr="00E36C2F">
              <w:rPr>
                <w:rFonts w:ascii="GOST type B" w:hAnsi="GOST type B" w:cs="Times New Roman"/>
                <w:b/>
                <w:i/>
                <w:sz w:val="24"/>
                <w:szCs w:val="24"/>
              </w:rPr>
              <w:t>ность нас</w:t>
            </w:r>
            <w:r w:rsidRPr="00E36C2F">
              <w:rPr>
                <w:rFonts w:ascii="GOST type B" w:hAnsi="GOST type B" w:cs="Times New Roman"/>
                <w:b/>
                <w:i/>
                <w:sz w:val="24"/>
                <w:szCs w:val="24"/>
              </w:rPr>
              <w:t>е</w:t>
            </w:r>
            <w:r w:rsidRPr="00E36C2F">
              <w:rPr>
                <w:rFonts w:ascii="GOST type B" w:hAnsi="GOST type B" w:cs="Times New Roman"/>
                <w:b/>
                <w:i/>
                <w:sz w:val="24"/>
                <w:szCs w:val="24"/>
              </w:rPr>
              <w:t>ления</w:t>
            </w:r>
          </w:p>
          <w:p w:rsidR="00B66C4A" w:rsidRPr="00E36C2F" w:rsidRDefault="008D1AC0" w:rsidP="00FC0EF5">
            <w:pPr>
              <w:pStyle w:val="aa"/>
              <w:jc w:val="center"/>
              <w:rPr>
                <w:rFonts w:ascii="GOST type B" w:hAnsi="GOST type B" w:cs="Times New Roman"/>
                <w:b/>
                <w:i/>
                <w:sz w:val="24"/>
                <w:szCs w:val="24"/>
              </w:rPr>
            </w:pPr>
            <w:r>
              <w:rPr>
                <w:rFonts w:ascii="GOST type B" w:hAnsi="GOST type B" w:cs="Times New Roman"/>
                <w:b/>
                <w:i/>
                <w:sz w:val="24"/>
                <w:szCs w:val="24"/>
              </w:rPr>
              <w:t>на 01.01.2018</w:t>
            </w:r>
            <w:r w:rsidR="00B66C4A" w:rsidRPr="00E36C2F">
              <w:rPr>
                <w:rFonts w:ascii="GOST type B" w:hAnsi="GOST type B" w:cs="Times New Roman"/>
                <w:b/>
                <w:i/>
                <w:sz w:val="24"/>
                <w:szCs w:val="24"/>
              </w:rPr>
              <w:t>,</w:t>
            </w:r>
          </w:p>
          <w:p w:rsidR="00B66C4A" w:rsidRPr="00E36C2F" w:rsidRDefault="00B66C4A" w:rsidP="00FC0EF5">
            <w:pPr>
              <w:pStyle w:val="aa"/>
              <w:jc w:val="center"/>
              <w:rPr>
                <w:rFonts w:ascii="GOST type B" w:hAnsi="GOST type B" w:cs="Times New Roman"/>
                <w:b/>
                <w:i/>
                <w:sz w:val="24"/>
                <w:szCs w:val="24"/>
              </w:rPr>
            </w:pPr>
            <w:r w:rsidRPr="00E36C2F">
              <w:rPr>
                <w:rFonts w:ascii="GOST type B" w:hAnsi="GOST type B" w:cs="Times New Roman"/>
                <w:b/>
                <w:i/>
                <w:sz w:val="24"/>
                <w:szCs w:val="24"/>
              </w:rPr>
              <w:t>чел.</w:t>
            </w:r>
          </w:p>
        </w:tc>
        <w:tc>
          <w:tcPr>
            <w:tcW w:w="2286" w:type="dxa"/>
            <w:vMerge w:val="restart"/>
            <w:shd w:val="clear" w:color="auto" w:fill="auto"/>
            <w:vAlign w:val="center"/>
          </w:tcPr>
          <w:p w:rsidR="00B66C4A" w:rsidRPr="00E36C2F" w:rsidRDefault="00B66C4A" w:rsidP="00FC0EF5">
            <w:pPr>
              <w:pStyle w:val="aa"/>
              <w:jc w:val="center"/>
              <w:rPr>
                <w:rFonts w:ascii="GOST type B" w:hAnsi="GOST type B" w:cs="Times New Roman"/>
                <w:b/>
                <w:i/>
                <w:sz w:val="24"/>
                <w:szCs w:val="24"/>
              </w:rPr>
            </w:pPr>
            <w:r w:rsidRPr="00E36C2F">
              <w:rPr>
                <w:rFonts w:ascii="GOST type B" w:hAnsi="GOST type B" w:cs="Times New Roman"/>
                <w:b/>
                <w:i/>
                <w:sz w:val="24"/>
                <w:szCs w:val="24"/>
              </w:rPr>
              <w:t>Нормативное водопотребл</w:t>
            </w:r>
            <w:r w:rsidRPr="00E36C2F">
              <w:rPr>
                <w:rFonts w:ascii="GOST type B" w:hAnsi="GOST type B" w:cs="Times New Roman"/>
                <w:b/>
                <w:i/>
                <w:sz w:val="24"/>
                <w:szCs w:val="24"/>
              </w:rPr>
              <w:t>е</w:t>
            </w:r>
            <w:r w:rsidRPr="00E36C2F">
              <w:rPr>
                <w:rFonts w:ascii="GOST type B" w:hAnsi="GOST type B" w:cs="Times New Roman"/>
                <w:b/>
                <w:i/>
                <w:sz w:val="24"/>
                <w:szCs w:val="24"/>
              </w:rPr>
              <w:t>ние,</w:t>
            </w:r>
          </w:p>
          <w:p w:rsidR="00B66C4A" w:rsidRPr="00E36C2F" w:rsidRDefault="00B66C4A" w:rsidP="00FC0EF5">
            <w:pPr>
              <w:pStyle w:val="aa"/>
              <w:jc w:val="center"/>
              <w:rPr>
                <w:rFonts w:ascii="GOST type B" w:hAnsi="GOST type B" w:cs="Times New Roman"/>
                <w:b/>
                <w:i/>
                <w:sz w:val="24"/>
                <w:szCs w:val="24"/>
              </w:rPr>
            </w:pPr>
            <w:r w:rsidRPr="00E36C2F">
              <w:rPr>
                <w:rFonts w:ascii="GOST type B" w:hAnsi="GOST type B" w:cs="Times New Roman"/>
                <w:b/>
                <w:i/>
                <w:sz w:val="24"/>
                <w:szCs w:val="24"/>
              </w:rPr>
              <w:t>м3/</w:t>
            </w:r>
            <w:proofErr w:type="spellStart"/>
            <w:r w:rsidRPr="00E36C2F">
              <w:rPr>
                <w:rFonts w:ascii="GOST type B" w:hAnsi="GOST type B" w:cs="Times New Roman"/>
                <w:b/>
                <w:i/>
                <w:sz w:val="24"/>
                <w:szCs w:val="24"/>
              </w:rPr>
              <w:t>сут</w:t>
            </w:r>
            <w:proofErr w:type="spellEnd"/>
          </w:p>
        </w:tc>
        <w:tc>
          <w:tcPr>
            <w:tcW w:w="3101" w:type="dxa"/>
            <w:shd w:val="clear" w:color="auto" w:fill="auto"/>
            <w:vAlign w:val="center"/>
          </w:tcPr>
          <w:p w:rsidR="00B66C4A" w:rsidRPr="00E36C2F" w:rsidRDefault="00B66C4A" w:rsidP="00FC0EF5">
            <w:pPr>
              <w:pStyle w:val="aa"/>
              <w:jc w:val="center"/>
              <w:rPr>
                <w:rFonts w:ascii="GOST type B" w:hAnsi="GOST type B" w:cs="Times New Roman"/>
                <w:b/>
                <w:i/>
                <w:sz w:val="24"/>
                <w:szCs w:val="24"/>
              </w:rPr>
            </w:pPr>
            <w:r w:rsidRPr="00E36C2F">
              <w:rPr>
                <w:rFonts w:ascii="GOST type B" w:hAnsi="GOST type B" w:cs="Times New Roman"/>
                <w:b/>
                <w:i/>
                <w:sz w:val="24"/>
                <w:szCs w:val="24"/>
              </w:rPr>
              <w:t>Прогноз водопотре</w:t>
            </w:r>
            <w:r w:rsidRPr="00E36C2F">
              <w:rPr>
                <w:rFonts w:ascii="GOST type B" w:hAnsi="GOST type B" w:cs="Times New Roman"/>
                <w:b/>
                <w:i/>
                <w:sz w:val="24"/>
                <w:szCs w:val="24"/>
              </w:rPr>
              <w:t>б</w:t>
            </w:r>
            <w:r w:rsidRPr="00E36C2F">
              <w:rPr>
                <w:rFonts w:ascii="GOST type B" w:hAnsi="GOST type B" w:cs="Times New Roman"/>
                <w:b/>
                <w:i/>
                <w:sz w:val="24"/>
                <w:szCs w:val="24"/>
              </w:rPr>
              <w:t>ления, м3/</w:t>
            </w:r>
            <w:proofErr w:type="spellStart"/>
            <w:r w:rsidRPr="00E36C2F">
              <w:rPr>
                <w:rFonts w:ascii="GOST type B" w:hAnsi="GOST type B" w:cs="Times New Roman"/>
                <w:b/>
                <w:i/>
                <w:sz w:val="24"/>
                <w:szCs w:val="24"/>
              </w:rPr>
              <w:t>сут</w:t>
            </w:r>
            <w:proofErr w:type="spellEnd"/>
          </w:p>
        </w:tc>
      </w:tr>
      <w:tr w:rsidR="00B66C4A" w:rsidRPr="009C757A" w:rsidTr="00FC0EF5">
        <w:trPr>
          <w:cantSplit/>
          <w:trHeight w:val="613"/>
          <w:tblHeader/>
          <w:jc w:val="center"/>
        </w:trPr>
        <w:tc>
          <w:tcPr>
            <w:tcW w:w="534" w:type="dxa"/>
            <w:vMerge/>
            <w:shd w:val="clear" w:color="auto" w:fill="auto"/>
            <w:vAlign w:val="center"/>
          </w:tcPr>
          <w:p w:rsidR="00B66C4A" w:rsidRPr="00E36C2F" w:rsidRDefault="00B66C4A" w:rsidP="00FC0EF5">
            <w:pPr>
              <w:pStyle w:val="aa"/>
              <w:rPr>
                <w:rFonts w:ascii="GOST type B" w:hAnsi="GOST type B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1588" w:type="dxa"/>
            <w:vMerge/>
            <w:shd w:val="clear" w:color="auto" w:fill="auto"/>
            <w:vAlign w:val="center"/>
          </w:tcPr>
          <w:p w:rsidR="00B66C4A" w:rsidRPr="00E36C2F" w:rsidRDefault="00B66C4A" w:rsidP="00FC0EF5">
            <w:pPr>
              <w:pStyle w:val="aa"/>
              <w:rPr>
                <w:rFonts w:ascii="GOST type B" w:hAnsi="GOST type B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1813" w:type="dxa"/>
            <w:vMerge/>
            <w:shd w:val="clear" w:color="auto" w:fill="auto"/>
            <w:vAlign w:val="center"/>
          </w:tcPr>
          <w:p w:rsidR="00B66C4A" w:rsidRPr="00E36C2F" w:rsidRDefault="00B66C4A" w:rsidP="00FC0EF5">
            <w:pPr>
              <w:pStyle w:val="aa"/>
              <w:jc w:val="center"/>
              <w:rPr>
                <w:rFonts w:ascii="GOST type B" w:hAnsi="GOST type B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2286" w:type="dxa"/>
            <w:vMerge/>
            <w:shd w:val="clear" w:color="auto" w:fill="auto"/>
            <w:vAlign w:val="center"/>
          </w:tcPr>
          <w:p w:rsidR="00B66C4A" w:rsidRPr="00E36C2F" w:rsidRDefault="00B66C4A" w:rsidP="00FC0EF5">
            <w:pPr>
              <w:pStyle w:val="aa"/>
              <w:jc w:val="center"/>
              <w:rPr>
                <w:rFonts w:ascii="GOST type B" w:hAnsi="GOST type B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3101" w:type="dxa"/>
            <w:shd w:val="clear" w:color="auto" w:fill="auto"/>
            <w:vAlign w:val="center"/>
          </w:tcPr>
          <w:p w:rsidR="00B66C4A" w:rsidRPr="00E36C2F" w:rsidRDefault="008D1AC0" w:rsidP="00FC0EF5">
            <w:pPr>
              <w:pStyle w:val="aa"/>
              <w:jc w:val="center"/>
              <w:rPr>
                <w:rFonts w:ascii="GOST type B" w:hAnsi="GOST type B" w:cs="Times New Roman"/>
                <w:b/>
                <w:i/>
                <w:sz w:val="24"/>
                <w:szCs w:val="24"/>
              </w:rPr>
            </w:pPr>
            <w:r>
              <w:rPr>
                <w:rFonts w:ascii="GOST type B" w:hAnsi="GOST type B" w:cs="Times New Roman"/>
                <w:b/>
                <w:i/>
                <w:sz w:val="24"/>
                <w:szCs w:val="24"/>
              </w:rPr>
              <w:t>Расчетный срок – 2025</w:t>
            </w:r>
            <w:r w:rsidR="00B66C4A" w:rsidRPr="00E36C2F">
              <w:rPr>
                <w:rFonts w:ascii="GOST type B" w:hAnsi="GOST type B" w:cs="Times New Roman"/>
                <w:b/>
                <w:i/>
                <w:sz w:val="24"/>
                <w:szCs w:val="24"/>
              </w:rPr>
              <w:t xml:space="preserve"> г.</w:t>
            </w:r>
          </w:p>
        </w:tc>
      </w:tr>
      <w:tr w:rsidR="00B66C4A" w:rsidRPr="009C757A" w:rsidTr="00FC0EF5">
        <w:trPr>
          <w:trHeight w:val="788"/>
          <w:jc w:val="center"/>
        </w:trPr>
        <w:tc>
          <w:tcPr>
            <w:tcW w:w="534" w:type="dxa"/>
            <w:vAlign w:val="center"/>
          </w:tcPr>
          <w:p w:rsidR="00B66C4A" w:rsidRPr="009C757A" w:rsidRDefault="00B66C4A" w:rsidP="00FC0EF5">
            <w:pPr>
              <w:pStyle w:val="aa"/>
              <w:rPr>
                <w:rFonts w:ascii="GOST type B" w:hAnsi="GOST type B" w:cs="Times New Roman"/>
                <w:i/>
                <w:sz w:val="24"/>
                <w:szCs w:val="24"/>
              </w:rPr>
            </w:pPr>
            <w:r w:rsidRPr="009C757A">
              <w:rPr>
                <w:rFonts w:ascii="GOST type B" w:hAnsi="GOST type B" w:cs="Times New Roman"/>
                <w:i/>
                <w:sz w:val="24"/>
                <w:szCs w:val="24"/>
              </w:rPr>
              <w:t>1</w:t>
            </w:r>
          </w:p>
        </w:tc>
        <w:tc>
          <w:tcPr>
            <w:tcW w:w="1588" w:type="dxa"/>
            <w:vAlign w:val="center"/>
          </w:tcPr>
          <w:p w:rsidR="00B66C4A" w:rsidRPr="009C757A" w:rsidRDefault="008D1AC0" w:rsidP="00FC0EF5">
            <w:pPr>
              <w:pStyle w:val="aa"/>
              <w:jc w:val="center"/>
              <w:rPr>
                <w:rFonts w:ascii="GOST type B" w:hAnsi="GOST type B" w:cs="Times New Roman"/>
                <w:i/>
                <w:sz w:val="24"/>
                <w:szCs w:val="24"/>
              </w:rPr>
            </w:pPr>
            <w:r>
              <w:rPr>
                <w:rFonts w:ascii="GOST type B" w:hAnsi="GOST type B" w:cs="Times New Roman"/>
                <w:i/>
                <w:sz w:val="24"/>
                <w:szCs w:val="24"/>
              </w:rPr>
              <w:t>г. Киров</w:t>
            </w:r>
          </w:p>
        </w:tc>
        <w:tc>
          <w:tcPr>
            <w:tcW w:w="1813" w:type="dxa"/>
            <w:vAlign w:val="center"/>
          </w:tcPr>
          <w:p w:rsidR="00B66C4A" w:rsidRPr="009C757A" w:rsidRDefault="00F64785" w:rsidP="00FC0EF5">
            <w:pPr>
              <w:pStyle w:val="aa"/>
              <w:jc w:val="center"/>
              <w:rPr>
                <w:rFonts w:ascii="GOST type B" w:hAnsi="GOST type B" w:cs="Times New Roman"/>
                <w:i/>
                <w:sz w:val="24"/>
                <w:szCs w:val="24"/>
              </w:rPr>
            </w:pPr>
            <w:r>
              <w:rPr>
                <w:rFonts w:ascii="GOST type B" w:hAnsi="GOST type B"/>
                <w:i/>
                <w:sz w:val="28"/>
              </w:rPr>
              <w:t>30520</w:t>
            </w:r>
          </w:p>
        </w:tc>
        <w:tc>
          <w:tcPr>
            <w:tcW w:w="2286" w:type="dxa"/>
            <w:vAlign w:val="center"/>
          </w:tcPr>
          <w:p w:rsidR="00B66C4A" w:rsidRPr="009C757A" w:rsidRDefault="00F64785" w:rsidP="00FC0EF5">
            <w:pPr>
              <w:pStyle w:val="aa"/>
              <w:jc w:val="center"/>
              <w:rPr>
                <w:rFonts w:ascii="GOST type B" w:hAnsi="GOST type B" w:cs="Times New Roman"/>
                <w:i/>
                <w:sz w:val="24"/>
                <w:szCs w:val="24"/>
              </w:rPr>
            </w:pPr>
            <w:r>
              <w:rPr>
                <w:rFonts w:ascii="GOST type B" w:hAnsi="GOST type B" w:cs="Times New Roman"/>
                <w:i/>
                <w:sz w:val="30"/>
                <w:szCs w:val="24"/>
              </w:rPr>
              <w:t>6080,86</w:t>
            </w:r>
          </w:p>
        </w:tc>
        <w:tc>
          <w:tcPr>
            <w:tcW w:w="3101" w:type="dxa"/>
            <w:vAlign w:val="center"/>
          </w:tcPr>
          <w:p w:rsidR="00B66C4A" w:rsidRPr="009C757A" w:rsidRDefault="008D1AC0" w:rsidP="00FC0EF5">
            <w:pPr>
              <w:pStyle w:val="aa"/>
              <w:jc w:val="center"/>
              <w:rPr>
                <w:rFonts w:ascii="GOST type B" w:hAnsi="GOST type B" w:cs="Times New Roman"/>
                <w:i/>
                <w:sz w:val="24"/>
                <w:szCs w:val="24"/>
              </w:rPr>
            </w:pPr>
            <w:r>
              <w:rPr>
                <w:rFonts w:ascii="GOST type B" w:hAnsi="GOST type B" w:cs="Times New Roman"/>
                <w:i/>
                <w:sz w:val="24"/>
                <w:szCs w:val="24"/>
              </w:rPr>
              <w:t>8582,14</w:t>
            </w:r>
          </w:p>
        </w:tc>
      </w:tr>
    </w:tbl>
    <w:p w:rsidR="00782326" w:rsidRDefault="00782326" w:rsidP="00B66C4A">
      <w:pPr>
        <w:spacing w:after="0" w:line="360" w:lineRule="auto"/>
        <w:ind w:firstLine="708"/>
        <w:jc w:val="both"/>
        <w:rPr>
          <w:rFonts w:ascii="GOST type B" w:hAnsi="GOST type B"/>
          <w:i/>
          <w:sz w:val="28"/>
          <w:szCs w:val="28"/>
        </w:rPr>
      </w:pPr>
    </w:p>
    <w:p w:rsidR="00B66C4A" w:rsidRPr="00E13055" w:rsidRDefault="00B66C4A" w:rsidP="00B66C4A">
      <w:pPr>
        <w:spacing w:after="0" w:line="360" w:lineRule="auto"/>
        <w:ind w:firstLine="708"/>
        <w:jc w:val="both"/>
        <w:rPr>
          <w:rFonts w:ascii="GOST type B" w:hAnsi="GOST type B"/>
          <w:i/>
          <w:sz w:val="28"/>
          <w:szCs w:val="28"/>
          <w:highlight w:val="yellow"/>
        </w:rPr>
      </w:pPr>
      <w:r w:rsidRPr="008B09D3">
        <w:rPr>
          <w:rFonts w:ascii="GOST type B" w:hAnsi="GOST type B"/>
          <w:i/>
          <w:sz w:val="28"/>
          <w:szCs w:val="28"/>
        </w:rPr>
        <w:t>Удельное водопотребление включает расходы воды на х</w:t>
      </w:r>
      <w:r w:rsidRPr="008B09D3">
        <w:rPr>
          <w:rFonts w:ascii="GOST type B" w:hAnsi="GOST type B"/>
          <w:i/>
          <w:sz w:val="28"/>
          <w:szCs w:val="28"/>
        </w:rPr>
        <w:t>о</w:t>
      </w:r>
      <w:r w:rsidRPr="008B09D3">
        <w:rPr>
          <w:rFonts w:ascii="GOST type B" w:hAnsi="GOST type B"/>
          <w:i/>
          <w:sz w:val="28"/>
          <w:szCs w:val="28"/>
        </w:rPr>
        <w:t xml:space="preserve">зяйственно-питьевые и бытовые нужды в общественных зданиях. Полив не должен производиться артезианской водой, поэтому в </w:t>
      </w:r>
      <w:r w:rsidRPr="008B09D3">
        <w:rPr>
          <w:rFonts w:ascii="GOST type B" w:hAnsi="GOST type B"/>
          <w:i/>
          <w:sz w:val="28"/>
          <w:szCs w:val="28"/>
        </w:rPr>
        <w:lastRenderedPageBreak/>
        <w:t>расчете хозяйственно-питьевого водопотребления не учитывае</w:t>
      </w:r>
      <w:r w:rsidRPr="008B09D3">
        <w:rPr>
          <w:rFonts w:ascii="GOST type B" w:hAnsi="GOST type B"/>
          <w:i/>
          <w:sz w:val="28"/>
          <w:szCs w:val="28"/>
        </w:rPr>
        <w:t>т</w:t>
      </w:r>
      <w:r w:rsidRPr="008B09D3">
        <w:rPr>
          <w:rFonts w:ascii="GOST type B" w:hAnsi="GOST type B"/>
          <w:i/>
          <w:sz w:val="28"/>
          <w:szCs w:val="28"/>
        </w:rPr>
        <w:t>ся. Воду на полив испо</w:t>
      </w:r>
      <w:r>
        <w:rPr>
          <w:rFonts w:ascii="GOST type B" w:hAnsi="GOST type B"/>
          <w:i/>
          <w:sz w:val="28"/>
          <w:szCs w:val="28"/>
        </w:rPr>
        <w:t>льзовать из открытых источников.</w:t>
      </w:r>
    </w:p>
    <w:p w:rsidR="00E23424" w:rsidRDefault="00F00C13" w:rsidP="00E23424">
      <w:pPr>
        <w:pStyle w:val="1"/>
      </w:pPr>
      <w:bookmarkStart w:id="122" w:name="_Toc516316281"/>
      <w:bookmarkStart w:id="123" w:name="sub_2058"/>
      <w:r>
        <w:t xml:space="preserve">б) </w:t>
      </w:r>
      <w:r w:rsidR="00E23424">
        <w:t>Технические обоснования основных мероприятий по ре</w:t>
      </w:r>
      <w:r w:rsidR="00E23424">
        <w:t>а</w:t>
      </w:r>
      <w:r w:rsidR="00E23424">
        <w:t>лизации схем водоснабжения, в том числе гидрогеологич</w:t>
      </w:r>
      <w:r w:rsidR="00E23424">
        <w:t>е</w:t>
      </w:r>
      <w:r w:rsidR="00E23424">
        <w:t>ские характеристики потенциальных источников водосна</w:t>
      </w:r>
      <w:r w:rsidR="00E23424">
        <w:t>б</w:t>
      </w:r>
      <w:r w:rsidR="00E23424">
        <w:t>жения, санитарные характеристики источников водоснабж</w:t>
      </w:r>
      <w:r w:rsidR="00E23424">
        <w:t>е</w:t>
      </w:r>
      <w:r w:rsidR="00E23424">
        <w:t>ния, а также возможное изменение указанных характеристик в результате реализации мероприятий, предусмотренных схемами водоснабжения и водоотведения</w:t>
      </w:r>
      <w:bookmarkEnd w:id="122"/>
    </w:p>
    <w:p w:rsidR="000B132A" w:rsidRPr="000B132A" w:rsidRDefault="001E43C9" w:rsidP="00E579CA">
      <w:pPr>
        <w:pStyle w:val="14"/>
        <w:jc w:val="right"/>
      </w:pPr>
      <w:r>
        <w:t>Табл</w:t>
      </w:r>
      <w:r w:rsidR="00747FE6">
        <w:t>ица 48</w:t>
      </w:r>
    </w:p>
    <w:tbl>
      <w:tblPr>
        <w:tblStyle w:val="af1"/>
        <w:tblW w:w="0" w:type="auto"/>
        <w:jc w:val="center"/>
        <w:tblLook w:val="04A0" w:firstRow="1" w:lastRow="0" w:firstColumn="1" w:lastColumn="0" w:noHBand="0" w:noVBand="1"/>
      </w:tblPr>
      <w:tblGrid>
        <w:gridCol w:w="654"/>
        <w:gridCol w:w="3665"/>
        <w:gridCol w:w="5055"/>
      </w:tblGrid>
      <w:tr w:rsidR="001E43C9" w:rsidRPr="001E43C9" w:rsidTr="005D5089">
        <w:trPr>
          <w:jc w:val="center"/>
        </w:trPr>
        <w:tc>
          <w:tcPr>
            <w:tcW w:w="625" w:type="dxa"/>
            <w:vAlign w:val="center"/>
          </w:tcPr>
          <w:p w:rsidR="00423357" w:rsidRPr="001E43C9" w:rsidRDefault="00423357" w:rsidP="00423357">
            <w:pPr>
              <w:jc w:val="center"/>
              <w:rPr>
                <w:rFonts w:ascii="GOST type B" w:hAnsi="GOST type B"/>
                <w:i/>
                <w:sz w:val="26"/>
                <w:szCs w:val="26"/>
              </w:rPr>
            </w:pPr>
            <w:r w:rsidRPr="001E43C9">
              <w:rPr>
                <w:rFonts w:ascii="GOST type B" w:hAnsi="GOST type B"/>
                <w:i/>
                <w:sz w:val="26"/>
                <w:szCs w:val="26"/>
              </w:rPr>
              <w:t>№</w:t>
            </w:r>
            <w:r w:rsidRPr="001E43C9">
              <w:rPr>
                <w:rFonts w:ascii="GOST type B" w:hAnsi="GOST type B"/>
                <w:i/>
                <w:sz w:val="26"/>
                <w:szCs w:val="26"/>
                <w:lang w:val="en-US"/>
              </w:rPr>
              <w:t xml:space="preserve"> </w:t>
            </w:r>
            <w:proofErr w:type="gramStart"/>
            <w:r w:rsidRPr="001E43C9">
              <w:rPr>
                <w:rFonts w:ascii="GOST type B" w:hAnsi="GOST type B"/>
                <w:i/>
                <w:sz w:val="26"/>
                <w:szCs w:val="26"/>
              </w:rPr>
              <w:t>п</w:t>
            </w:r>
            <w:proofErr w:type="gramEnd"/>
            <w:r w:rsidRPr="001E43C9">
              <w:rPr>
                <w:rFonts w:ascii="GOST type B" w:hAnsi="GOST type B"/>
                <w:i/>
                <w:sz w:val="26"/>
                <w:szCs w:val="26"/>
              </w:rPr>
              <w:t>/п</w:t>
            </w:r>
          </w:p>
        </w:tc>
        <w:tc>
          <w:tcPr>
            <w:tcW w:w="3665" w:type="dxa"/>
            <w:vAlign w:val="center"/>
          </w:tcPr>
          <w:p w:rsidR="00423357" w:rsidRPr="001E43C9" w:rsidRDefault="00423357" w:rsidP="00423357">
            <w:pPr>
              <w:jc w:val="center"/>
              <w:rPr>
                <w:rFonts w:ascii="GOST type B" w:hAnsi="GOST type B"/>
                <w:i/>
                <w:sz w:val="26"/>
                <w:szCs w:val="26"/>
              </w:rPr>
            </w:pPr>
            <w:r w:rsidRPr="001E43C9">
              <w:rPr>
                <w:rFonts w:ascii="GOST type B" w:hAnsi="GOST type B"/>
                <w:i/>
                <w:sz w:val="26"/>
                <w:szCs w:val="26"/>
              </w:rPr>
              <w:t>Мероприятие</w:t>
            </w:r>
          </w:p>
        </w:tc>
        <w:tc>
          <w:tcPr>
            <w:tcW w:w="5055" w:type="dxa"/>
            <w:vAlign w:val="center"/>
          </w:tcPr>
          <w:p w:rsidR="00423357" w:rsidRPr="001E43C9" w:rsidRDefault="00423357" w:rsidP="00423357">
            <w:pPr>
              <w:jc w:val="center"/>
              <w:rPr>
                <w:rFonts w:ascii="GOST type B" w:hAnsi="GOST type B"/>
                <w:i/>
                <w:sz w:val="26"/>
                <w:szCs w:val="26"/>
              </w:rPr>
            </w:pPr>
            <w:r w:rsidRPr="001E43C9">
              <w:rPr>
                <w:rFonts w:ascii="GOST type B" w:hAnsi="GOST type B"/>
                <w:i/>
                <w:sz w:val="26"/>
                <w:szCs w:val="26"/>
              </w:rPr>
              <w:t>Техническое обоснование</w:t>
            </w:r>
          </w:p>
        </w:tc>
      </w:tr>
      <w:tr w:rsidR="001E43C9" w:rsidRPr="001E43C9" w:rsidTr="005D5089">
        <w:trPr>
          <w:jc w:val="center"/>
        </w:trPr>
        <w:tc>
          <w:tcPr>
            <w:tcW w:w="625" w:type="dxa"/>
            <w:vAlign w:val="center"/>
          </w:tcPr>
          <w:p w:rsidR="00423357" w:rsidRPr="001E43C9" w:rsidRDefault="00423357" w:rsidP="00423357">
            <w:pPr>
              <w:jc w:val="center"/>
              <w:rPr>
                <w:rFonts w:ascii="GOST type B" w:hAnsi="GOST type B"/>
                <w:i/>
                <w:sz w:val="26"/>
                <w:szCs w:val="26"/>
              </w:rPr>
            </w:pPr>
            <w:r w:rsidRPr="001E43C9">
              <w:rPr>
                <w:rFonts w:ascii="GOST type B" w:hAnsi="GOST type B"/>
                <w:i/>
                <w:sz w:val="26"/>
                <w:szCs w:val="26"/>
              </w:rPr>
              <w:t>1</w:t>
            </w:r>
          </w:p>
        </w:tc>
        <w:tc>
          <w:tcPr>
            <w:tcW w:w="3665" w:type="dxa"/>
            <w:vAlign w:val="center"/>
          </w:tcPr>
          <w:p w:rsidR="00423357" w:rsidRPr="001E43C9" w:rsidRDefault="0075413E" w:rsidP="005D5089">
            <w:pPr>
              <w:jc w:val="center"/>
              <w:rPr>
                <w:rFonts w:ascii="GOST type B" w:hAnsi="GOST type B"/>
                <w:i/>
                <w:sz w:val="26"/>
                <w:szCs w:val="26"/>
              </w:rPr>
            </w:pPr>
            <w:proofErr w:type="gramStart"/>
            <w:r w:rsidRPr="0075413E">
              <w:rPr>
                <w:rFonts w:ascii="GOST type B" w:hAnsi="GOST type B"/>
                <w:i/>
                <w:sz w:val="26"/>
                <w:szCs w:val="26"/>
              </w:rPr>
              <w:t>Капитальный ремонт</w:t>
            </w:r>
            <w:r w:rsidR="000B132A" w:rsidRPr="0075413E">
              <w:rPr>
                <w:rFonts w:ascii="GOST type B" w:hAnsi="GOST type B"/>
                <w:i/>
                <w:sz w:val="28"/>
                <w:szCs w:val="26"/>
              </w:rPr>
              <w:t xml:space="preserve"> </w:t>
            </w:r>
            <w:r w:rsidR="000B132A" w:rsidRPr="001E43C9">
              <w:rPr>
                <w:rFonts w:ascii="GOST type B" w:hAnsi="GOST type B"/>
                <w:i/>
                <w:sz w:val="26"/>
                <w:szCs w:val="26"/>
              </w:rPr>
              <w:t>в</w:t>
            </w:r>
            <w:r w:rsidR="000B132A" w:rsidRPr="001E43C9">
              <w:rPr>
                <w:rFonts w:ascii="GOST type B" w:hAnsi="GOST type B"/>
                <w:i/>
                <w:sz w:val="26"/>
                <w:szCs w:val="26"/>
              </w:rPr>
              <w:t>о</w:t>
            </w:r>
            <w:r w:rsidR="000B132A" w:rsidRPr="001E43C9">
              <w:rPr>
                <w:rFonts w:ascii="GOST type B" w:hAnsi="GOST type B"/>
                <w:i/>
                <w:sz w:val="26"/>
                <w:szCs w:val="26"/>
              </w:rPr>
              <w:t>допроводн</w:t>
            </w:r>
            <w:r w:rsidR="005D5089">
              <w:rPr>
                <w:rFonts w:ascii="GOST type B" w:hAnsi="GOST type B"/>
                <w:i/>
                <w:sz w:val="26"/>
                <w:szCs w:val="26"/>
              </w:rPr>
              <w:t>ых сетей ул. Гоголя, ул. М. Жукова, пер. Жмакина</w:t>
            </w:r>
            <w:r w:rsidR="000B132A" w:rsidRPr="001E43C9">
              <w:rPr>
                <w:rFonts w:ascii="GOST type B" w:hAnsi="GOST type B"/>
                <w:i/>
                <w:sz w:val="26"/>
                <w:szCs w:val="26"/>
              </w:rPr>
              <w:t xml:space="preserve">, </w:t>
            </w:r>
            <w:r w:rsidR="005D5089">
              <w:rPr>
                <w:rFonts w:ascii="GOST type B" w:hAnsi="GOST type B"/>
                <w:i/>
                <w:sz w:val="26"/>
                <w:szCs w:val="26"/>
              </w:rPr>
              <w:t>ул. Прол</w:t>
            </w:r>
            <w:r w:rsidR="005D5089">
              <w:rPr>
                <w:rFonts w:ascii="GOST type B" w:hAnsi="GOST type B"/>
                <w:i/>
                <w:sz w:val="26"/>
                <w:szCs w:val="26"/>
              </w:rPr>
              <w:t>е</w:t>
            </w:r>
            <w:r w:rsidR="005D5089">
              <w:rPr>
                <w:rFonts w:ascii="GOST type B" w:hAnsi="GOST type B"/>
                <w:i/>
                <w:sz w:val="26"/>
                <w:szCs w:val="26"/>
              </w:rPr>
              <w:t>тарская</w:t>
            </w:r>
            <w:r w:rsidR="000B132A" w:rsidRPr="001E43C9">
              <w:rPr>
                <w:rFonts w:ascii="GOST type B" w:hAnsi="GOST type B"/>
                <w:i/>
                <w:sz w:val="26"/>
                <w:szCs w:val="26"/>
              </w:rPr>
              <w:t xml:space="preserve">, </w:t>
            </w:r>
            <w:r w:rsidR="005D5089">
              <w:rPr>
                <w:rFonts w:ascii="GOST type B" w:hAnsi="GOST type B"/>
                <w:i/>
                <w:sz w:val="26"/>
                <w:szCs w:val="26"/>
              </w:rPr>
              <w:t>ул. Мира</w:t>
            </w:r>
            <w:r w:rsidR="000B132A" w:rsidRPr="001E43C9">
              <w:rPr>
                <w:rFonts w:ascii="GOST type B" w:hAnsi="GOST type B"/>
                <w:i/>
                <w:sz w:val="26"/>
                <w:szCs w:val="26"/>
              </w:rPr>
              <w:t xml:space="preserve">, </w:t>
            </w:r>
            <w:r w:rsidR="005D5089">
              <w:rPr>
                <w:rFonts w:ascii="GOST type B" w:hAnsi="GOST type B"/>
                <w:i/>
                <w:sz w:val="26"/>
                <w:szCs w:val="26"/>
              </w:rPr>
              <w:t>ул. З</w:t>
            </w:r>
            <w:r w:rsidR="005D5089">
              <w:rPr>
                <w:rFonts w:ascii="GOST type B" w:hAnsi="GOST type B"/>
                <w:i/>
                <w:sz w:val="26"/>
                <w:szCs w:val="26"/>
              </w:rPr>
              <w:t>а</w:t>
            </w:r>
            <w:r w:rsidR="005D5089">
              <w:rPr>
                <w:rFonts w:ascii="GOST type B" w:hAnsi="GOST type B"/>
                <w:i/>
                <w:sz w:val="26"/>
                <w:szCs w:val="26"/>
              </w:rPr>
              <w:t>водская, пер. Куракина, ул. Ленина, пер. Бебеля, ул. Строительная, ул. Жмакина, ул. Молоде</w:t>
            </w:r>
            <w:r w:rsidR="005D5089">
              <w:rPr>
                <w:rFonts w:ascii="GOST type B" w:hAnsi="GOST type B"/>
                <w:i/>
                <w:sz w:val="26"/>
                <w:szCs w:val="26"/>
              </w:rPr>
              <w:t>ж</w:t>
            </w:r>
            <w:r w:rsidR="005D5089">
              <w:rPr>
                <w:rFonts w:ascii="GOST type B" w:hAnsi="GOST type B"/>
                <w:i/>
                <w:sz w:val="26"/>
                <w:szCs w:val="26"/>
              </w:rPr>
              <w:t xml:space="preserve">ная, ул. Комсомольская, ул. Энгельса (суммарно 7705 </w:t>
            </w:r>
            <w:r w:rsidR="000B132A" w:rsidRPr="001E43C9">
              <w:rPr>
                <w:rFonts w:ascii="GOST type B" w:hAnsi="GOST type B"/>
                <w:i/>
                <w:sz w:val="26"/>
                <w:szCs w:val="26"/>
              </w:rPr>
              <w:t>м)</w:t>
            </w:r>
            <w:proofErr w:type="gramEnd"/>
          </w:p>
        </w:tc>
        <w:tc>
          <w:tcPr>
            <w:tcW w:w="5055" w:type="dxa"/>
            <w:vAlign w:val="center"/>
          </w:tcPr>
          <w:p w:rsidR="00423357" w:rsidRPr="001E43C9" w:rsidRDefault="000B132A" w:rsidP="000B132A">
            <w:pPr>
              <w:pStyle w:val="14"/>
              <w:rPr>
                <w:sz w:val="26"/>
                <w:szCs w:val="26"/>
              </w:rPr>
            </w:pPr>
            <w:r w:rsidRPr="001E43C9">
              <w:rPr>
                <w:sz w:val="26"/>
                <w:szCs w:val="26"/>
              </w:rPr>
              <w:t>Обеспечение подачи абонентам определенного объема питьевой воды установленного</w:t>
            </w:r>
            <w:r w:rsidRPr="001E43C9">
              <w:rPr>
                <w:spacing w:val="-3"/>
                <w:sz w:val="26"/>
                <w:szCs w:val="26"/>
              </w:rPr>
              <w:t xml:space="preserve"> </w:t>
            </w:r>
            <w:r w:rsidRPr="001E43C9">
              <w:rPr>
                <w:sz w:val="26"/>
                <w:szCs w:val="26"/>
              </w:rPr>
              <w:t xml:space="preserve">качества; </w:t>
            </w:r>
          </w:p>
          <w:p w:rsidR="000B132A" w:rsidRPr="001E43C9" w:rsidRDefault="000B132A" w:rsidP="000B132A">
            <w:pPr>
              <w:pStyle w:val="14"/>
              <w:rPr>
                <w:sz w:val="26"/>
                <w:szCs w:val="26"/>
              </w:rPr>
            </w:pPr>
            <w:r w:rsidRPr="001E43C9">
              <w:rPr>
                <w:sz w:val="26"/>
                <w:szCs w:val="26"/>
              </w:rPr>
              <w:t>Сокращение потерь воды при ее</w:t>
            </w:r>
            <w:r w:rsidRPr="001E43C9">
              <w:rPr>
                <w:spacing w:val="-5"/>
                <w:sz w:val="26"/>
                <w:szCs w:val="26"/>
              </w:rPr>
              <w:t xml:space="preserve"> </w:t>
            </w:r>
            <w:r w:rsidRPr="001E43C9">
              <w:rPr>
                <w:sz w:val="26"/>
                <w:szCs w:val="26"/>
              </w:rPr>
              <w:t>транспортировке;</w:t>
            </w:r>
          </w:p>
          <w:p w:rsidR="000B132A" w:rsidRPr="001E43C9" w:rsidRDefault="000B132A" w:rsidP="000B132A">
            <w:pPr>
              <w:pStyle w:val="14"/>
              <w:rPr>
                <w:sz w:val="26"/>
                <w:szCs w:val="26"/>
              </w:rPr>
            </w:pPr>
            <w:r w:rsidRPr="001E43C9">
              <w:rPr>
                <w:sz w:val="26"/>
                <w:szCs w:val="26"/>
              </w:rPr>
              <w:t>Выполнение мероприятий, напра</w:t>
            </w:r>
            <w:r w:rsidRPr="001E43C9">
              <w:rPr>
                <w:sz w:val="26"/>
                <w:szCs w:val="26"/>
              </w:rPr>
              <w:t>в</w:t>
            </w:r>
            <w:r w:rsidRPr="001E43C9">
              <w:rPr>
                <w:sz w:val="26"/>
                <w:szCs w:val="26"/>
              </w:rPr>
              <w:t>ленных на обеспечение соотве</w:t>
            </w:r>
            <w:r w:rsidRPr="001E43C9">
              <w:rPr>
                <w:sz w:val="26"/>
                <w:szCs w:val="26"/>
              </w:rPr>
              <w:t>т</w:t>
            </w:r>
            <w:r w:rsidRPr="001E43C9">
              <w:rPr>
                <w:sz w:val="26"/>
                <w:szCs w:val="26"/>
              </w:rPr>
              <w:t>ствия качества питьевой воды тр</w:t>
            </w:r>
            <w:r w:rsidRPr="001E43C9">
              <w:rPr>
                <w:sz w:val="26"/>
                <w:szCs w:val="26"/>
              </w:rPr>
              <w:t>е</w:t>
            </w:r>
            <w:r w:rsidRPr="001E43C9">
              <w:rPr>
                <w:sz w:val="26"/>
                <w:szCs w:val="26"/>
              </w:rPr>
              <w:t>бованиям законо</w:t>
            </w:r>
            <w:r w:rsidR="005D5089">
              <w:rPr>
                <w:sz w:val="26"/>
                <w:szCs w:val="26"/>
              </w:rPr>
              <w:t>дательства Росси</w:t>
            </w:r>
            <w:r w:rsidR="005D5089">
              <w:rPr>
                <w:sz w:val="26"/>
                <w:szCs w:val="26"/>
              </w:rPr>
              <w:t>й</w:t>
            </w:r>
            <w:r w:rsidR="005D5089">
              <w:rPr>
                <w:sz w:val="26"/>
                <w:szCs w:val="26"/>
              </w:rPr>
              <w:t>ской Федерации</w:t>
            </w:r>
          </w:p>
        </w:tc>
      </w:tr>
      <w:tr w:rsidR="001E43C9" w:rsidRPr="001E43C9" w:rsidTr="005D5089">
        <w:trPr>
          <w:jc w:val="center"/>
        </w:trPr>
        <w:tc>
          <w:tcPr>
            <w:tcW w:w="625" w:type="dxa"/>
            <w:vAlign w:val="center"/>
          </w:tcPr>
          <w:p w:rsidR="00423357" w:rsidRPr="001E43C9" w:rsidRDefault="00423357" w:rsidP="00423357">
            <w:pPr>
              <w:jc w:val="center"/>
              <w:rPr>
                <w:rFonts w:ascii="GOST type B" w:hAnsi="GOST type B"/>
                <w:i/>
                <w:sz w:val="26"/>
                <w:szCs w:val="26"/>
              </w:rPr>
            </w:pPr>
            <w:r w:rsidRPr="001E43C9">
              <w:rPr>
                <w:rFonts w:ascii="GOST type B" w:hAnsi="GOST type B"/>
                <w:i/>
                <w:sz w:val="26"/>
                <w:szCs w:val="26"/>
              </w:rPr>
              <w:t>2</w:t>
            </w:r>
          </w:p>
        </w:tc>
        <w:tc>
          <w:tcPr>
            <w:tcW w:w="3665" w:type="dxa"/>
            <w:vAlign w:val="center"/>
          </w:tcPr>
          <w:p w:rsidR="00423357" w:rsidRPr="001E43C9" w:rsidRDefault="005D5089" w:rsidP="001E43C9">
            <w:pPr>
              <w:pStyle w:val="14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Бурение дополнительных артезианских скважин на водозаборах по ул. Гог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lastRenderedPageBreak/>
              <w:t xml:space="preserve">ля и ул. </w:t>
            </w:r>
            <w:r w:rsidR="00EF5F8B">
              <w:rPr>
                <w:sz w:val="26"/>
                <w:szCs w:val="26"/>
              </w:rPr>
              <w:t xml:space="preserve">Р. </w:t>
            </w:r>
            <w:r>
              <w:rPr>
                <w:sz w:val="26"/>
                <w:szCs w:val="26"/>
              </w:rPr>
              <w:t>Люксембург</w:t>
            </w:r>
          </w:p>
        </w:tc>
        <w:tc>
          <w:tcPr>
            <w:tcW w:w="5055" w:type="dxa"/>
            <w:vAlign w:val="center"/>
          </w:tcPr>
          <w:p w:rsidR="000B132A" w:rsidRPr="001E43C9" w:rsidRDefault="000B132A" w:rsidP="000B132A">
            <w:pPr>
              <w:pStyle w:val="14"/>
              <w:rPr>
                <w:sz w:val="26"/>
                <w:szCs w:val="26"/>
              </w:rPr>
            </w:pPr>
            <w:r w:rsidRPr="001E43C9">
              <w:rPr>
                <w:sz w:val="26"/>
                <w:szCs w:val="26"/>
              </w:rPr>
              <w:lastRenderedPageBreak/>
              <w:t>Обеспечение подачи абонентам определенного объема питьевой воды установленного</w:t>
            </w:r>
            <w:r w:rsidRPr="001E43C9">
              <w:rPr>
                <w:spacing w:val="-3"/>
                <w:sz w:val="26"/>
                <w:szCs w:val="26"/>
              </w:rPr>
              <w:t xml:space="preserve"> </w:t>
            </w:r>
            <w:r w:rsidRPr="001E43C9">
              <w:rPr>
                <w:sz w:val="26"/>
                <w:szCs w:val="26"/>
              </w:rPr>
              <w:t>качества;</w:t>
            </w:r>
          </w:p>
          <w:p w:rsidR="00423357" w:rsidRPr="001E43C9" w:rsidRDefault="000B132A" w:rsidP="000B132A">
            <w:pPr>
              <w:pStyle w:val="14"/>
              <w:rPr>
                <w:sz w:val="26"/>
                <w:szCs w:val="26"/>
              </w:rPr>
            </w:pPr>
            <w:r w:rsidRPr="001E43C9">
              <w:rPr>
                <w:sz w:val="26"/>
                <w:szCs w:val="26"/>
              </w:rPr>
              <w:lastRenderedPageBreak/>
              <w:t>Обеспечение водоснабжения об</w:t>
            </w:r>
            <w:r w:rsidRPr="001E43C9">
              <w:rPr>
                <w:sz w:val="26"/>
                <w:szCs w:val="26"/>
              </w:rPr>
              <w:t>ъ</w:t>
            </w:r>
            <w:r w:rsidRPr="001E43C9">
              <w:rPr>
                <w:sz w:val="26"/>
                <w:szCs w:val="26"/>
              </w:rPr>
              <w:t xml:space="preserve">ектов перспективной застройки </w:t>
            </w:r>
            <w:r w:rsidR="005D5089">
              <w:rPr>
                <w:sz w:val="26"/>
                <w:szCs w:val="26"/>
              </w:rPr>
              <w:t>г</w:t>
            </w:r>
            <w:r w:rsidR="005D5089">
              <w:rPr>
                <w:sz w:val="26"/>
                <w:szCs w:val="26"/>
              </w:rPr>
              <w:t>о</w:t>
            </w:r>
            <w:r w:rsidR="005D5089">
              <w:rPr>
                <w:sz w:val="26"/>
                <w:szCs w:val="26"/>
              </w:rPr>
              <w:t>рода</w:t>
            </w:r>
            <w:r w:rsidRPr="001E43C9">
              <w:rPr>
                <w:sz w:val="26"/>
                <w:szCs w:val="26"/>
              </w:rPr>
              <w:t>;</w:t>
            </w:r>
          </w:p>
          <w:p w:rsidR="000B132A" w:rsidRPr="001E43C9" w:rsidRDefault="000B132A" w:rsidP="000B132A">
            <w:pPr>
              <w:pStyle w:val="14"/>
              <w:rPr>
                <w:sz w:val="26"/>
                <w:szCs w:val="26"/>
              </w:rPr>
            </w:pPr>
            <w:r w:rsidRPr="001E43C9">
              <w:rPr>
                <w:sz w:val="26"/>
                <w:szCs w:val="26"/>
              </w:rPr>
              <w:t>Выполнение мероприятий, напра</w:t>
            </w:r>
            <w:r w:rsidRPr="001E43C9">
              <w:rPr>
                <w:sz w:val="26"/>
                <w:szCs w:val="26"/>
              </w:rPr>
              <w:t>в</w:t>
            </w:r>
            <w:r w:rsidRPr="001E43C9">
              <w:rPr>
                <w:sz w:val="26"/>
                <w:szCs w:val="26"/>
              </w:rPr>
              <w:t>ленных на обеспечение соотве</w:t>
            </w:r>
            <w:r w:rsidRPr="001E43C9">
              <w:rPr>
                <w:sz w:val="26"/>
                <w:szCs w:val="26"/>
              </w:rPr>
              <w:t>т</w:t>
            </w:r>
            <w:r w:rsidRPr="001E43C9">
              <w:rPr>
                <w:sz w:val="26"/>
                <w:szCs w:val="26"/>
              </w:rPr>
              <w:t>ствия качества питьевой воды тр</w:t>
            </w:r>
            <w:r w:rsidRPr="001E43C9">
              <w:rPr>
                <w:sz w:val="26"/>
                <w:szCs w:val="26"/>
              </w:rPr>
              <w:t>е</w:t>
            </w:r>
            <w:r w:rsidRPr="001E43C9">
              <w:rPr>
                <w:sz w:val="26"/>
                <w:szCs w:val="26"/>
              </w:rPr>
              <w:t>бованиям законо</w:t>
            </w:r>
            <w:r w:rsidR="005D5089">
              <w:rPr>
                <w:sz w:val="26"/>
                <w:szCs w:val="26"/>
              </w:rPr>
              <w:t>дательства Росси</w:t>
            </w:r>
            <w:r w:rsidR="005D5089">
              <w:rPr>
                <w:sz w:val="26"/>
                <w:szCs w:val="26"/>
              </w:rPr>
              <w:t>й</w:t>
            </w:r>
            <w:r w:rsidR="005D5089">
              <w:rPr>
                <w:sz w:val="26"/>
                <w:szCs w:val="26"/>
              </w:rPr>
              <w:t>ской Федерации</w:t>
            </w:r>
          </w:p>
        </w:tc>
      </w:tr>
      <w:tr w:rsidR="00C14180" w:rsidRPr="001E43C9" w:rsidTr="005D5089">
        <w:trPr>
          <w:jc w:val="center"/>
        </w:trPr>
        <w:tc>
          <w:tcPr>
            <w:tcW w:w="625" w:type="dxa"/>
            <w:vAlign w:val="center"/>
          </w:tcPr>
          <w:p w:rsidR="00C14180" w:rsidRPr="001E43C9" w:rsidRDefault="00C14180" w:rsidP="00423357">
            <w:pPr>
              <w:jc w:val="center"/>
              <w:rPr>
                <w:rFonts w:ascii="GOST type B" w:hAnsi="GOST type B"/>
                <w:i/>
                <w:sz w:val="26"/>
                <w:szCs w:val="26"/>
              </w:rPr>
            </w:pPr>
            <w:r>
              <w:rPr>
                <w:rFonts w:ascii="GOST type B" w:hAnsi="GOST type B"/>
                <w:i/>
                <w:sz w:val="26"/>
                <w:szCs w:val="26"/>
              </w:rPr>
              <w:lastRenderedPageBreak/>
              <w:t>3</w:t>
            </w:r>
          </w:p>
        </w:tc>
        <w:tc>
          <w:tcPr>
            <w:tcW w:w="3665" w:type="dxa"/>
            <w:vAlign w:val="center"/>
          </w:tcPr>
          <w:p w:rsidR="00C14180" w:rsidRDefault="00C14180" w:rsidP="001E43C9">
            <w:pPr>
              <w:pStyle w:val="14"/>
              <w:rPr>
                <w:sz w:val="26"/>
                <w:szCs w:val="26"/>
              </w:rPr>
            </w:pPr>
            <w:r>
              <w:rPr>
                <w:i w:val="0"/>
                <w:color w:val="000000"/>
                <w:szCs w:val="28"/>
              </w:rPr>
              <w:t>Строительство станции очистки питьевой воды в г.Кирове</w:t>
            </w:r>
          </w:p>
        </w:tc>
        <w:tc>
          <w:tcPr>
            <w:tcW w:w="5055" w:type="dxa"/>
            <w:vAlign w:val="center"/>
          </w:tcPr>
          <w:p w:rsidR="00C14180" w:rsidRPr="001E43C9" w:rsidRDefault="00C14180" w:rsidP="000B132A">
            <w:pPr>
              <w:pStyle w:val="14"/>
              <w:rPr>
                <w:sz w:val="26"/>
                <w:szCs w:val="26"/>
              </w:rPr>
            </w:pPr>
            <w:r w:rsidRPr="001E43C9">
              <w:rPr>
                <w:sz w:val="26"/>
                <w:szCs w:val="26"/>
              </w:rPr>
              <w:t>Выполнение мероприятий, напра</w:t>
            </w:r>
            <w:r w:rsidRPr="001E43C9">
              <w:rPr>
                <w:sz w:val="26"/>
                <w:szCs w:val="26"/>
              </w:rPr>
              <w:t>в</w:t>
            </w:r>
            <w:r w:rsidRPr="001E43C9">
              <w:rPr>
                <w:sz w:val="26"/>
                <w:szCs w:val="26"/>
              </w:rPr>
              <w:t>ленных на обеспечение соотве</w:t>
            </w:r>
            <w:r w:rsidRPr="001E43C9">
              <w:rPr>
                <w:sz w:val="26"/>
                <w:szCs w:val="26"/>
              </w:rPr>
              <w:t>т</w:t>
            </w:r>
            <w:r w:rsidRPr="001E43C9">
              <w:rPr>
                <w:sz w:val="26"/>
                <w:szCs w:val="26"/>
              </w:rPr>
              <w:t>ствия качества питьевой воды тр</w:t>
            </w:r>
            <w:r w:rsidRPr="001E43C9">
              <w:rPr>
                <w:sz w:val="26"/>
                <w:szCs w:val="26"/>
              </w:rPr>
              <w:t>е</w:t>
            </w:r>
            <w:r w:rsidRPr="001E43C9">
              <w:rPr>
                <w:sz w:val="26"/>
                <w:szCs w:val="26"/>
              </w:rPr>
              <w:t>бованиям законо</w:t>
            </w:r>
            <w:r>
              <w:rPr>
                <w:sz w:val="26"/>
                <w:szCs w:val="26"/>
              </w:rPr>
              <w:t>дательства Росси</w:t>
            </w:r>
            <w:r>
              <w:rPr>
                <w:sz w:val="26"/>
                <w:szCs w:val="26"/>
              </w:rPr>
              <w:t>й</w:t>
            </w:r>
            <w:r>
              <w:rPr>
                <w:sz w:val="26"/>
                <w:szCs w:val="26"/>
              </w:rPr>
              <w:t>ской Федерации</w:t>
            </w:r>
          </w:p>
        </w:tc>
      </w:tr>
      <w:tr w:rsidR="000B132A" w:rsidRPr="001E43C9" w:rsidTr="005D5089">
        <w:trPr>
          <w:jc w:val="center"/>
        </w:trPr>
        <w:tc>
          <w:tcPr>
            <w:tcW w:w="625" w:type="dxa"/>
            <w:vAlign w:val="center"/>
          </w:tcPr>
          <w:p w:rsidR="000B132A" w:rsidRPr="001E43C9" w:rsidRDefault="00C14180" w:rsidP="00423357">
            <w:pPr>
              <w:jc w:val="center"/>
              <w:rPr>
                <w:rFonts w:ascii="GOST type B" w:hAnsi="GOST type B"/>
                <w:i/>
                <w:sz w:val="26"/>
                <w:szCs w:val="26"/>
              </w:rPr>
            </w:pPr>
            <w:r>
              <w:rPr>
                <w:rFonts w:ascii="GOST type B" w:hAnsi="GOST type B"/>
                <w:i/>
                <w:sz w:val="26"/>
                <w:szCs w:val="26"/>
              </w:rPr>
              <w:t>4</w:t>
            </w:r>
          </w:p>
        </w:tc>
        <w:tc>
          <w:tcPr>
            <w:tcW w:w="3665" w:type="dxa"/>
            <w:vAlign w:val="center"/>
          </w:tcPr>
          <w:p w:rsidR="000B132A" w:rsidRPr="001E43C9" w:rsidRDefault="005D5089" w:rsidP="005D5089">
            <w:pPr>
              <w:pStyle w:val="14"/>
              <w:rPr>
                <w:color w:val="000000"/>
                <w:sz w:val="26"/>
                <w:szCs w:val="26"/>
              </w:rPr>
            </w:pPr>
            <w:r w:rsidRPr="001E43C9">
              <w:rPr>
                <w:sz w:val="26"/>
                <w:szCs w:val="26"/>
              </w:rPr>
              <w:t xml:space="preserve">Чистка </w:t>
            </w:r>
            <w:r>
              <w:rPr>
                <w:sz w:val="26"/>
                <w:szCs w:val="26"/>
              </w:rPr>
              <w:t>резервуаров ч</w:t>
            </w:r>
            <w:r>
              <w:rPr>
                <w:sz w:val="26"/>
                <w:szCs w:val="26"/>
              </w:rPr>
              <w:t>и</w:t>
            </w:r>
            <w:r>
              <w:rPr>
                <w:sz w:val="26"/>
                <w:szCs w:val="26"/>
              </w:rPr>
              <w:t>стой воды и баков вод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напорных башен</w:t>
            </w:r>
            <w:r w:rsidR="001E43C9" w:rsidRPr="001E43C9">
              <w:rPr>
                <w:sz w:val="26"/>
                <w:szCs w:val="26"/>
              </w:rPr>
              <w:t>. Работы по дезинфекции резерв</w:t>
            </w:r>
            <w:r w:rsidR="001E43C9" w:rsidRPr="001E43C9">
              <w:rPr>
                <w:sz w:val="26"/>
                <w:szCs w:val="26"/>
              </w:rPr>
              <w:t>у</w:t>
            </w:r>
            <w:r w:rsidR="001E43C9" w:rsidRPr="001E43C9">
              <w:rPr>
                <w:sz w:val="26"/>
                <w:szCs w:val="26"/>
              </w:rPr>
              <w:t>аров и трубопроводов водопроводной сети п</w:t>
            </w:r>
            <w:r w:rsidR="001E43C9" w:rsidRPr="001E43C9">
              <w:rPr>
                <w:sz w:val="26"/>
                <w:szCs w:val="26"/>
              </w:rPr>
              <w:t>о</w:t>
            </w:r>
            <w:r w:rsidR="001E43C9" w:rsidRPr="001E43C9">
              <w:rPr>
                <w:sz w:val="26"/>
                <w:szCs w:val="26"/>
              </w:rPr>
              <w:t xml:space="preserve">сле чистки. </w:t>
            </w:r>
          </w:p>
        </w:tc>
        <w:tc>
          <w:tcPr>
            <w:tcW w:w="5055" w:type="dxa"/>
            <w:vAlign w:val="center"/>
          </w:tcPr>
          <w:p w:rsidR="000B132A" w:rsidRPr="001E43C9" w:rsidRDefault="001E43C9" w:rsidP="000B132A">
            <w:pPr>
              <w:pStyle w:val="14"/>
              <w:rPr>
                <w:sz w:val="26"/>
                <w:szCs w:val="26"/>
              </w:rPr>
            </w:pPr>
            <w:r w:rsidRPr="001E43C9">
              <w:rPr>
                <w:sz w:val="26"/>
                <w:szCs w:val="26"/>
              </w:rPr>
              <w:t>Выполнение мероприятий, напра</w:t>
            </w:r>
            <w:r w:rsidRPr="001E43C9">
              <w:rPr>
                <w:sz w:val="26"/>
                <w:szCs w:val="26"/>
              </w:rPr>
              <w:t>в</w:t>
            </w:r>
            <w:r w:rsidRPr="001E43C9">
              <w:rPr>
                <w:sz w:val="26"/>
                <w:szCs w:val="26"/>
              </w:rPr>
              <w:t>ленных на обеспечение соотве</w:t>
            </w:r>
            <w:r w:rsidRPr="001E43C9">
              <w:rPr>
                <w:sz w:val="26"/>
                <w:szCs w:val="26"/>
              </w:rPr>
              <w:t>т</w:t>
            </w:r>
            <w:r w:rsidRPr="001E43C9">
              <w:rPr>
                <w:sz w:val="26"/>
                <w:szCs w:val="26"/>
              </w:rPr>
              <w:t>ствия качества питьевой воды тр</w:t>
            </w:r>
            <w:r w:rsidRPr="001E43C9">
              <w:rPr>
                <w:sz w:val="26"/>
                <w:szCs w:val="26"/>
              </w:rPr>
              <w:t>е</w:t>
            </w:r>
            <w:r w:rsidRPr="001E43C9">
              <w:rPr>
                <w:sz w:val="26"/>
                <w:szCs w:val="26"/>
              </w:rPr>
              <w:t>бованиям законо</w:t>
            </w:r>
            <w:r w:rsidR="005D5089">
              <w:rPr>
                <w:sz w:val="26"/>
                <w:szCs w:val="26"/>
              </w:rPr>
              <w:t>дательства Росси</w:t>
            </w:r>
            <w:r w:rsidR="005D5089">
              <w:rPr>
                <w:sz w:val="26"/>
                <w:szCs w:val="26"/>
              </w:rPr>
              <w:t>й</w:t>
            </w:r>
            <w:r w:rsidR="005D5089">
              <w:rPr>
                <w:sz w:val="26"/>
                <w:szCs w:val="26"/>
              </w:rPr>
              <w:t>ской Федерации</w:t>
            </w:r>
          </w:p>
        </w:tc>
      </w:tr>
      <w:tr w:rsidR="001E43C9" w:rsidRPr="001E43C9" w:rsidTr="005D5089">
        <w:trPr>
          <w:jc w:val="center"/>
        </w:trPr>
        <w:tc>
          <w:tcPr>
            <w:tcW w:w="625" w:type="dxa"/>
            <w:vAlign w:val="center"/>
          </w:tcPr>
          <w:p w:rsidR="001E43C9" w:rsidRPr="001E43C9" w:rsidRDefault="00C14180" w:rsidP="00423357">
            <w:pPr>
              <w:jc w:val="center"/>
              <w:rPr>
                <w:rFonts w:ascii="GOST type B" w:hAnsi="GOST type B"/>
                <w:i/>
                <w:sz w:val="26"/>
                <w:szCs w:val="26"/>
              </w:rPr>
            </w:pPr>
            <w:r>
              <w:rPr>
                <w:rFonts w:ascii="GOST type B" w:hAnsi="GOST type B"/>
                <w:i/>
                <w:sz w:val="26"/>
                <w:szCs w:val="26"/>
              </w:rPr>
              <w:t>5</w:t>
            </w:r>
          </w:p>
        </w:tc>
        <w:tc>
          <w:tcPr>
            <w:tcW w:w="3665" w:type="dxa"/>
            <w:vAlign w:val="center"/>
          </w:tcPr>
          <w:p w:rsidR="001E43C9" w:rsidRPr="001E43C9" w:rsidRDefault="001E43C9" w:rsidP="001E43C9">
            <w:pPr>
              <w:pStyle w:val="14"/>
              <w:rPr>
                <w:sz w:val="26"/>
                <w:szCs w:val="26"/>
              </w:rPr>
            </w:pPr>
            <w:r w:rsidRPr="001E43C9">
              <w:rPr>
                <w:sz w:val="26"/>
                <w:szCs w:val="26"/>
              </w:rPr>
              <w:t>Применение энергосб</w:t>
            </w:r>
            <w:r w:rsidRPr="001E43C9">
              <w:rPr>
                <w:sz w:val="26"/>
                <w:szCs w:val="26"/>
              </w:rPr>
              <w:t>е</w:t>
            </w:r>
            <w:r w:rsidRPr="001E43C9">
              <w:rPr>
                <w:sz w:val="26"/>
                <w:szCs w:val="26"/>
              </w:rPr>
              <w:t>регающего оборудов</w:t>
            </w:r>
            <w:r w:rsidRPr="001E43C9">
              <w:rPr>
                <w:sz w:val="26"/>
                <w:szCs w:val="26"/>
              </w:rPr>
              <w:t>а</w:t>
            </w:r>
            <w:r w:rsidRPr="001E43C9">
              <w:rPr>
                <w:sz w:val="26"/>
                <w:szCs w:val="26"/>
              </w:rPr>
              <w:t>ния, более совершенной водопроводной армат</w:t>
            </w:r>
            <w:r w:rsidRPr="001E43C9">
              <w:rPr>
                <w:sz w:val="26"/>
                <w:szCs w:val="26"/>
              </w:rPr>
              <w:t>у</w:t>
            </w:r>
            <w:r w:rsidRPr="001E43C9">
              <w:rPr>
                <w:sz w:val="26"/>
                <w:szCs w:val="26"/>
              </w:rPr>
              <w:t xml:space="preserve">ры, установка приборов </w:t>
            </w:r>
            <w:r w:rsidRPr="001E43C9">
              <w:rPr>
                <w:spacing w:val="-3"/>
                <w:sz w:val="26"/>
                <w:szCs w:val="26"/>
              </w:rPr>
              <w:t>учета</w:t>
            </w:r>
            <w:r w:rsidRPr="001E43C9">
              <w:rPr>
                <w:spacing w:val="10"/>
                <w:sz w:val="26"/>
                <w:szCs w:val="26"/>
              </w:rPr>
              <w:t xml:space="preserve"> </w:t>
            </w:r>
            <w:r w:rsidRPr="001E43C9">
              <w:rPr>
                <w:sz w:val="26"/>
                <w:szCs w:val="26"/>
              </w:rPr>
              <w:t>воды;</w:t>
            </w:r>
          </w:p>
          <w:p w:rsidR="001E43C9" w:rsidRPr="001E43C9" w:rsidRDefault="001E43C9" w:rsidP="00423357">
            <w:pPr>
              <w:jc w:val="center"/>
              <w:rPr>
                <w:rFonts w:ascii="GOST type B" w:hAnsi="GOST type B"/>
                <w:i/>
                <w:color w:val="000000"/>
                <w:sz w:val="26"/>
                <w:szCs w:val="26"/>
              </w:rPr>
            </w:pPr>
          </w:p>
        </w:tc>
        <w:tc>
          <w:tcPr>
            <w:tcW w:w="5055" w:type="dxa"/>
            <w:vAlign w:val="center"/>
          </w:tcPr>
          <w:p w:rsidR="001E43C9" w:rsidRPr="001E43C9" w:rsidRDefault="001E43C9" w:rsidP="001E43C9">
            <w:pPr>
              <w:pStyle w:val="14"/>
              <w:rPr>
                <w:sz w:val="26"/>
                <w:szCs w:val="26"/>
              </w:rPr>
            </w:pPr>
            <w:r w:rsidRPr="001E43C9">
              <w:rPr>
                <w:sz w:val="26"/>
                <w:szCs w:val="26"/>
              </w:rPr>
              <w:t>Обеспечение подачи абонентам определенного объема питьевой воды установленного</w:t>
            </w:r>
            <w:r w:rsidRPr="001E43C9">
              <w:rPr>
                <w:spacing w:val="-3"/>
                <w:sz w:val="26"/>
                <w:szCs w:val="26"/>
              </w:rPr>
              <w:t xml:space="preserve"> </w:t>
            </w:r>
            <w:r w:rsidRPr="001E43C9">
              <w:rPr>
                <w:sz w:val="26"/>
                <w:szCs w:val="26"/>
              </w:rPr>
              <w:t>качества;</w:t>
            </w:r>
          </w:p>
          <w:p w:rsidR="001E43C9" w:rsidRPr="001E43C9" w:rsidRDefault="001E43C9" w:rsidP="001E43C9">
            <w:pPr>
              <w:pStyle w:val="14"/>
              <w:rPr>
                <w:sz w:val="26"/>
                <w:szCs w:val="26"/>
              </w:rPr>
            </w:pPr>
            <w:r w:rsidRPr="001E43C9">
              <w:rPr>
                <w:sz w:val="26"/>
                <w:szCs w:val="26"/>
              </w:rPr>
              <w:t>Сокращение потерь воды при ее</w:t>
            </w:r>
            <w:r w:rsidRPr="001E43C9">
              <w:rPr>
                <w:spacing w:val="-5"/>
                <w:sz w:val="26"/>
                <w:szCs w:val="26"/>
              </w:rPr>
              <w:t xml:space="preserve"> </w:t>
            </w:r>
            <w:r w:rsidRPr="001E43C9">
              <w:rPr>
                <w:sz w:val="26"/>
                <w:szCs w:val="26"/>
              </w:rPr>
              <w:t>транспортировке</w:t>
            </w:r>
          </w:p>
          <w:p w:rsidR="001E43C9" w:rsidRPr="001E43C9" w:rsidRDefault="001E43C9" w:rsidP="000B132A">
            <w:pPr>
              <w:pStyle w:val="14"/>
              <w:rPr>
                <w:sz w:val="26"/>
                <w:szCs w:val="26"/>
              </w:rPr>
            </w:pPr>
          </w:p>
        </w:tc>
      </w:tr>
    </w:tbl>
    <w:p w:rsidR="00E23424" w:rsidRDefault="00F00C13" w:rsidP="00E23424">
      <w:pPr>
        <w:pStyle w:val="1"/>
      </w:pPr>
      <w:bookmarkStart w:id="124" w:name="_Toc516316282"/>
      <w:bookmarkStart w:id="125" w:name="sub_2059"/>
      <w:bookmarkEnd w:id="123"/>
      <w:r>
        <w:lastRenderedPageBreak/>
        <w:t>в)</w:t>
      </w:r>
      <w:r w:rsidR="00E23424">
        <w:t xml:space="preserve"> Сведения о вновь строящихся, реконструируемых и пре</w:t>
      </w:r>
      <w:r w:rsidR="00E23424">
        <w:t>д</w:t>
      </w:r>
      <w:r w:rsidR="00E23424">
        <w:t>лагаемых к выводу из эксплуатации объектах системы вод</w:t>
      </w:r>
      <w:r w:rsidR="00E23424">
        <w:t>о</w:t>
      </w:r>
      <w:r w:rsidR="00E23424">
        <w:t>снабжения</w:t>
      </w:r>
      <w:bookmarkEnd w:id="124"/>
    </w:p>
    <w:p w:rsidR="003B60E3" w:rsidRPr="00143B20" w:rsidRDefault="003B60E3" w:rsidP="003B60E3">
      <w:pPr>
        <w:spacing w:after="0" w:line="360" w:lineRule="auto"/>
        <w:ind w:left="-426" w:firstLine="709"/>
        <w:jc w:val="both"/>
        <w:rPr>
          <w:rFonts w:ascii="GOST type B" w:hAnsi="GOST type B"/>
          <w:i/>
          <w:sz w:val="28"/>
          <w:szCs w:val="28"/>
        </w:rPr>
      </w:pPr>
      <w:r w:rsidRPr="00143B20">
        <w:rPr>
          <w:rFonts w:ascii="GOST type B" w:hAnsi="GOST type B"/>
          <w:i/>
          <w:sz w:val="28"/>
          <w:szCs w:val="28"/>
        </w:rPr>
        <w:t xml:space="preserve">В перспективе развития городского поселения </w:t>
      </w:r>
      <w:r w:rsidR="000A048A">
        <w:rPr>
          <w:rFonts w:ascii="GOST type B" w:hAnsi="GOST type B"/>
          <w:i/>
          <w:sz w:val="28"/>
          <w:szCs w:val="28"/>
        </w:rPr>
        <w:t>«Город Киров»</w:t>
      </w:r>
      <w:r w:rsidRPr="00143B20">
        <w:rPr>
          <w:rFonts w:ascii="GOST type B" w:hAnsi="GOST type B"/>
          <w:i/>
          <w:sz w:val="28"/>
          <w:szCs w:val="28"/>
        </w:rPr>
        <w:t xml:space="preserve"> предусматривается 100%-</w:t>
      </w:r>
      <w:proofErr w:type="spellStart"/>
      <w:r w:rsidRPr="00143B20">
        <w:rPr>
          <w:rFonts w:ascii="GOST type B" w:hAnsi="GOST type B"/>
          <w:i/>
          <w:sz w:val="28"/>
          <w:szCs w:val="28"/>
        </w:rPr>
        <w:t>ное</w:t>
      </w:r>
      <w:proofErr w:type="spellEnd"/>
      <w:r w:rsidRPr="00143B20">
        <w:rPr>
          <w:rFonts w:ascii="GOST type B" w:hAnsi="GOST type B"/>
          <w:i/>
          <w:sz w:val="28"/>
          <w:szCs w:val="28"/>
        </w:rPr>
        <w:t xml:space="preserve"> обеспечение централизованным в</w:t>
      </w:r>
      <w:r w:rsidRPr="00143B20">
        <w:rPr>
          <w:rFonts w:ascii="GOST type B" w:hAnsi="GOST type B"/>
          <w:i/>
          <w:sz w:val="28"/>
          <w:szCs w:val="28"/>
        </w:rPr>
        <w:t>о</w:t>
      </w:r>
      <w:r w:rsidRPr="00143B20">
        <w:rPr>
          <w:rFonts w:ascii="GOST type B" w:hAnsi="GOST type B"/>
          <w:i/>
          <w:sz w:val="28"/>
          <w:szCs w:val="28"/>
        </w:rPr>
        <w:t>доснабжением планируемых и существующих объе</w:t>
      </w:r>
      <w:r w:rsidR="000A048A">
        <w:rPr>
          <w:rFonts w:ascii="GOST type B" w:hAnsi="GOST type B"/>
          <w:i/>
          <w:sz w:val="28"/>
          <w:szCs w:val="28"/>
        </w:rPr>
        <w:t>ктов капитальн</w:t>
      </w:r>
      <w:r w:rsidR="000A048A">
        <w:rPr>
          <w:rFonts w:ascii="GOST type B" w:hAnsi="GOST type B"/>
          <w:i/>
          <w:sz w:val="28"/>
          <w:szCs w:val="28"/>
        </w:rPr>
        <w:t>о</w:t>
      </w:r>
      <w:r w:rsidR="000A048A">
        <w:rPr>
          <w:rFonts w:ascii="GOST type B" w:hAnsi="GOST type B"/>
          <w:i/>
          <w:sz w:val="28"/>
          <w:szCs w:val="28"/>
        </w:rPr>
        <w:t xml:space="preserve">го строительства. </w:t>
      </w:r>
      <w:r w:rsidRPr="00143B20">
        <w:rPr>
          <w:rFonts w:ascii="GOST type B" w:hAnsi="GOST type B"/>
          <w:i/>
          <w:sz w:val="28"/>
          <w:szCs w:val="28"/>
        </w:rPr>
        <w:t>Увеличение водопотребления планируется для комфортного и безопасного проживания населения.</w:t>
      </w:r>
    </w:p>
    <w:p w:rsidR="003B60E3" w:rsidRPr="009C757A" w:rsidRDefault="003B60E3" w:rsidP="003B60E3">
      <w:pPr>
        <w:spacing w:after="0" w:line="360" w:lineRule="auto"/>
        <w:ind w:left="-426" w:firstLine="709"/>
        <w:jc w:val="both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Реа</w:t>
      </w:r>
      <w:r w:rsidR="000A048A">
        <w:rPr>
          <w:rFonts w:ascii="GOST type B" w:hAnsi="GOST type B"/>
          <w:i/>
          <w:sz w:val="28"/>
          <w:szCs w:val="28"/>
        </w:rPr>
        <w:t>лизация схемы планируется до 2025</w:t>
      </w:r>
      <w:r>
        <w:rPr>
          <w:rFonts w:ascii="GOST type B" w:hAnsi="GOST type B"/>
          <w:i/>
          <w:sz w:val="28"/>
          <w:szCs w:val="28"/>
        </w:rPr>
        <w:t>г.</w:t>
      </w:r>
    </w:p>
    <w:p w:rsidR="003B60E3" w:rsidRPr="009C757A" w:rsidRDefault="003B60E3" w:rsidP="003B60E3">
      <w:pPr>
        <w:ind w:left="-567"/>
        <w:jc w:val="center"/>
        <w:rPr>
          <w:rFonts w:ascii="GOST type B" w:hAnsi="GOST type B"/>
          <w:b/>
          <w:i/>
          <w:sz w:val="28"/>
          <w:szCs w:val="28"/>
        </w:rPr>
      </w:pPr>
      <w:r w:rsidRPr="009C757A">
        <w:rPr>
          <w:rFonts w:ascii="GOST type B" w:hAnsi="GOST type B"/>
          <w:b/>
          <w:i/>
          <w:sz w:val="28"/>
          <w:szCs w:val="28"/>
        </w:rPr>
        <w:t>Капитальный ремонт сетей и объектов водоснабжения:</w:t>
      </w:r>
    </w:p>
    <w:p w:rsidR="003B60E3" w:rsidRPr="00143B20" w:rsidRDefault="00D6407F" w:rsidP="003B60E3">
      <w:pPr>
        <w:pStyle w:val="ab"/>
        <w:numPr>
          <w:ilvl w:val="1"/>
          <w:numId w:val="4"/>
        </w:numPr>
        <w:spacing w:line="360" w:lineRule="auto"/>
        <w:ind w:hanging="11"/>
        <w:jc w:val="both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Капитальный ремонт</w:t>
      </w:r>
      <w:r w:rsidR="003B60E3" w:rsidRPr="00143B20">
        <w:rPr>
          <w:rFonts w:ascii="GOST type B" w:hAnsi="GOST type B"/>
          <w:i/>
          <w:sz w:val="28"/>
          <w:szCs w:val="28"/>
        </w:rPr>
        <w:t xml:space="preserve"> водопроводных сетей ул. </w:t>
      </w:r>
      <w:r w:rsidR="000A048A">
        <w:rPr>
          <w:rFonts w:ascii="GOST type B" w:hAnsi="GOST type B"/>
          <w:i/>
          <w:sz w:val="28"/>
        </w:rPr>
        <w:t>Гоголя, д.100-д.108 (</w:t>
      </w:r>
      <w:proofErr w:type="spellStart"/>
      <w:r w:rsidR="000A048A" w:rsidRPr="000A048A">
        <w:rPr>
          <w:rFonts w:ascii="GOST type B" w:hAnsi="GOST type B"/>
          <w:i/>
          <w:sz w:val="28"/>
        </w:rPr>
        <w:t>пнд</w:t>
      </w:r>
      <w:proofErr w:type="spellEnd"/>
      <w:r w:rsidR="000A048A" w:rsidRPr="000A048A">
        <w:rPr>
          <w:rFonts w:ascii="GOST type B" w:hAnsi="GOST type B"/>
          <w:i/>
          <w:sz w:val="28"/>
        </w:rPr>
        <w:t xml:space="preserve"> 110</w:t>
      </w:r>
      <w:r w:rsidR="000A048A">
        <w:rPr>
          <w:rFonts w:ascii="GOST type B" w:hAnsi="GOST type B"/>
          <w:i/>
          <w:sz w:val="28"/>
        </w:rPr>
        <w:t>)</w:t>
      </w:r>
      <w:r w:rsidR="003B60E3" w:rsidRPr="00143B20">
        <w:rPr>
          <w:rFonts w:ascii="GOST type B" w:hAnsi="GOST type B"/>
          <w:i/>
          <w:sz w:val="28"/>
          <w:szCs w:val="28"/>
        </w:rPr>
        <w:t xml:space="preserve">, </w:t>
      </w:r>
      <w:r w:rsidR="000A048A">
        <w:rPr>
          <w:rFonts w:ascii="GOST type B" w:hAnsi="GOST type B"/>
          <w:i/>
          <w:sz w:val="28"/>
          <w:szCs w:val="28"/>
        </w:rPr>
        <w:t>350</w:t>
      </w:r>
      <w:r w:rsidR="003B60E3" w:rsidRPr="00143B20">
        <w:rPr>
          <w:rFonts w:ascii="GOST type B" w:hAnsi="GOST type B"/>
          <w:i/>
          <w:sz w:val="28"/>
          <w:szCs w:val="28"/>
        </w:rPr>
        <w:t xml:space="preserve"> м.</w:t>
      </w:r>
    </w:p>
    <w:p w:rsidR="003B60E3" w:rsidRPr="00143B20" w:rsidRDefault="00D6407F" w:rsidP="003B60E3">
      <w:pPr>
        <w:pStyle w:val="ab"/>
        <w:numPr>
          <w:ilvl w:val="1"/>
          <w:numId w:val="4"/>
        </w:numPr>
        <w:spacing w:line="360" w:lineRule="auto"/>
        <w:ind w:hanging="11"/>
        <w:jc w:val="both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Капитальный ремонт</w:t>
      </w:r>
      <w:r w:rsidR="003B60E3" w:rsidRPr="00143B20">
        <w:rPr>
          <w:rFonts w:ascii="GOST type B" w:hAnsi="GOST type B"/>
          <w:i/>
          <w:sz w:val="28"/>
          <w:szCs w:val="28"/>
        </w:rPr>
        <w:t xml:space="preserve"> водопроводных сетей </w:t>
      </w:r>
      <w:r w:rsidR="000A048A">
        <w:rPr>
          <w:rFonts w:ascii="GOST type B" w:hAnsi="GOST type B"/>
          <w:i/>
          <w:sz w:val="28"/>
        </w:rPr>
        <w:t>п</w:t>
      </w:r>
      <w:r w:rsidR="000A048A" w:rsidRPr="000A048A">
        <w:rPr>
          <w:rFonts w:ascii="GOST type B" w:hAnsi="GOST type B"/>
          <w:i/>
          <w:sz w:val="28"/>
        </w:rPr>
        <w:t>ер. Жмакина, от перекрестка (</w:t>
      </w:r>
      <w:proofErr w:type="gramStart"/>
      <w:r w:rsidR="000A048A" w:rsidRPr="000A048A">
        <w:rPr>
          <w:rFonts w:ascii="GOST type B" w:hAnsi="GOST type B"/>
          <w:i/>
          <w:sz w:val="28"/>
        </w:rPr>
        <w:t>м-н</w:t>
      </w:r>
      <w:proofErr w:type="gramEnd"/>
      <w:r w:rsidR="000A048A" w:rsidRPr="000A048A">
        <w:rPr>
          <w:rFonts w:ascii="GOST type B" w:hAnsi="GOST type B"/>
          <w:i/>
          <w:sz w:val="28"/>
        </w:rPr>
        <w:t xml:space="preserve"> «Магнит») до д.30</w:t>
      </w:r>
      <w:r w:rsidR="003B60E3" w:rsidRPr="00143B20">
        <w:rPr>
          <w:rFonts w:ascii="GOST type B" w:hAnsi="GOST type B"/>
          <w:i/>
          <w:sz w:val="28"/>
          <w:szCs w:val="28"/>
        </w:rPr>
        <w:t xml:space="preserve">, </w:t>
      </w:r>
      <w:r w:rsidR="000A048A">
        <w:rPr>
          <w:rFonts w:ascii="GOST type B" w:hAnsi="GOST type B"/>
          <w:i/>
          <w:sz w:val="28"/>
          <w:szCs w:val="28"/>
        </w:rPr>
        <w:t>20</w:t>
      </w:r>
      <w:r w:rsidR="003B60E3" w:rsidRPr="00143B20">
        <w:rPr>
          <w:rFonts w:ascii="GOST type B" w:hAnsi="GOST type B"/>
          <w:i/>
          <w:sz w:val="28"/>
          <w:szCs w:val="28"/>
        </w:rPr>
        <w:t>0 м.</w:t>
      </w:r>
    </w:p>
    <w:p w:rsidR="003B60E3" w:rsidRPr="00143B20" w:rsidRDefault="00D6407F" w:rsidP="003B60E3">
      <w:pPr>
        <w:pStyle w:val="ab"/>
        <w:numPr>
          <w:ilvl w:val="1"/>
          <w:numId w:val="4"/>
        </w:numPr>
        <w:spacing w:line="360" w:lineRule="auto"/>
        <w:ind w:right="-143" w:hanging="11"/>
        <w:jc w:val="both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Капитальный ремонт</w:t>
      </w:r>
      <w:r w:rsidR="003B60E3" w:rsidRPr="00143B20">
        <w:rPr>
          <w:rFonts w:ascii="GOST type B" w:hAnsi="GOST type B"/>
          <w:i/>
          <w:sz w:val="28"/>
          <w:szCs w:val="28"/>
        </w:rPr>
        <w:t xml:space="preserve"> водопроводных сетей </w:t>
      </w:r>
      <w:r w:rsidR="000A048A" w:rsidRPr="000A048A">
        <w:rPr>
          <w:rFonts w:ascii="GOST type B" w:hAnsi="GOST type B"/>
          <w:i/>
          <w:sz w:val="28"/>
        </w:rPr>
        <w:t>у</w:t>
      </w:r>
      <w:r w:rsidR="000A048A">
        <w:rPr>
          <w:rFonts w:ascii="GOST type B" w:hAnsi="GOST type B"/>
          <w:i/>
          <w:sz w:val="28"/>
        </w:rPr>
        <w:t>л. Маршала Ж</w:t>
      </w:r>
      <w:r w:rsidR="000A048A">
        <w:rPr>
          <w:rFonts w:ascii="GOST type B" w:hAnsi="GOST type B"/>
          <w:i/>
          <w:sz w:val="28"/>
        </w:rPr>
        <w:t>у</w:t>
      </w:r>
      <w:r w:rsidR="000A048A">
        <w:rPr>
          <w:rFonts w:ascii="GOST type B" w:hAnsi="GOST type B"/>
          <w:i/>
          <w:sz w:val="28"/>
        </w:rPr>
        <w:t>кова</w:t>
      </w:r>
      <w:r w:rsidR="000A048A" w:rsidRPr="000A048A">
        <w:rPr>
          <w:rFonts w:ascii="GOST type B" w:hAnsi="GOST type B"/>
          <w:i/>
          <w:sz w:val="28"/>
        </w:rPr>
        <w:t xml:space="preserve"> (</w:t>
      </w:r>
      <w:proofErr w:type="spellStart"/>
      <w:r w:rsidR="000A048A" w:rsidRPr="000A048A">
        <w:rPr>
          <w:rFonts w:ascii="GOST type B" w:hAnsi="GOST type B"/>
          <w:i/>
          <w:sz w:val="28"/>
        </w:rPr>
        <w:t>пнд</w:t>
      </w:r>
      <w:proofErr w:type="spellEnd"/>
      <w:r w:rsidR="000A048A" w:rsidRPr="000A048A">
        <w:rPr>
          <w:rFonts w:ascii="GOST type B" w:hAnsi="GOST type B"/>
          <w:i/>
          <w:sz w:val="28"/>
        </w:rPr>
        <w:t xml:space="preserve"> 110 мм)</w:t>
      </w:r>
      <w:r w:rsidR="000A048A">
        <w:rPr>
          <w:rFonts w:ascii="GOST type B" w:hAnsi="GOST type B"/>
          <w:i/>
          <w:sz w:val="28"/>
          <w:szCs w:val="28"/>
        </w:rPr>
        <w:t>, 375</w:t>
      </w:r>
      <w:r w:rsidR="003B60E3" w:rsidRPr="00143B20">
        <w:rPr>
          <w:rFonts w:ascii="GOST type B" w:hAnsi="GOST type B"/>
          <w:i/>
          <w:sz w:val="28"/>
          <w:szCs w:val="28"/>
        </w:rPr>
        <w:t>м.</w:t>
      </w:r>
    </w:p>
    <w:p w:rsidR="003B60E3" w:rsidRDefault="00D6407F" w:rsidP="003B60E3">
      <w:pPr>
        <w:pStyle w:val="ab"/>
        <w:numPr>
          <w:ilvl w:val="1"/>
          <w:numId w:val="4"/>
        </w:numPr>
        <w:spacing w:line="360" w:lineRule="auto"/>
        <w:ind w:hanging="11"/>
        <w:jc w:val="both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Капитальный ремонт</w:t>
      </w:r>
      <w:r w:rsidR="003B60E3" w:rsidRPr="00143B20">
        <w:rPr>
          <w:rFonts w:ascii="GOST type B" w:hAnsi="GOST type B"/>
          <w:i/>
          <w:sz w:val="28"/>
          <w:szCs w:val="28"/>
        </w:rPr>
        <w:t xml:space="preserve"> водопроводных </w:t>
      </w:r>
      <w:r w:rsidR="003B60E3" w:rsidRPr="000A048A">
        <w:rPr>
          <w:rFonts w:ascii="GOST type B" w:hAnsi="GOST type B"/>
          <w:i/>
          <w:sz w:val="28"/>
          <w:szCs w:val="28"/>
        </w:rPr>
        <w:t xml:space="preserve">сетей </w:t>
      </w:r>
      <w:r w:rsidR="000A048A" w:rsidRPr="000A048A">
        <w:rPr>
          <w:rFonts w:ascii="GOST type B" w:hAnsi="GOST type B"/>
          <w:i/>
          <w:iCs/>
          <w:sz w:val="28"/>
          <w:szCs w:val="28"/>
        </w:rPr>
        <w:t xml:space="preserve">ул. </w:t>
      </w:r>
      <w:proofErr w:type="gramStart"/>
      <w:r w:rsidR="000A048A" w:rsidRPr="000A048A">
        <w:rPr>
          <w:rFonts w:ascii="GOST type B" w:hAnsi="GOST type B"/>
          <w:i/>
          <w:iCs/>
          <w:sz w:val="28"/>
          <w:szCs w:val="28"/>
        </w:rPr>
        <w:t>Пролета</w:t>
      </w:r>
      <w:r w:rsidR="000A048A" w:rsidRPr="000A048A">
        <w:rPr>
          <w:rFonts w:ascii="GOST type B" w:hAnsi="GOST type B"/>
          <w:i/>
          <w:iCs/>
          <w:sz w:val="28"/>
          <w:szCs w:val="28"/>
        </w:rPr>
        <w:t>р</w:t>
      </w:r>
      <w:r w:rsidR="000A048A" w:rsidRPr="000A048A">
        <w:rPr>
          <w:rFonts w:ascii="GOST type B" w:hAnsi="GOST type B"/>
          <w:i/>
          <w:iCs/>
          <w:sz w:val="28"/>
          <w:szCs w:val="28"/>
        </w:rPr>
        <w:t>ская</w:t>
      </w:r>
      <w:proofErr w:type="gramEnd"/>
      <w:r w:rsidR="000A048A" w:rsidRPr="000A048A">
        <w:rPr>
          <w:rFonts w:ascii="GOST type B" w:hAnsi="GOST type B"/>
          <w:i/>
          <w:iCs/>
          <w:sz w:val="28"/>
          <w:szCs w:val="28"/>
        </w:rPr>
        <w:t xml:space="preserve"> (</w:t>
      </w:r>
      <w:proofErr w:type="spellStart"/>
      <w:r w:rsidR="000A048A" w:rsidRPr="000A048A">
        <w:rPr>
          <w:rFonts w:ascii="GOST type B" w:hAnsi="GOST type B"/>
          <w:i/>
          <w:iCs/>
          <w:sz w:val="28"/>
          <w:szCs w:val="28"/>
        </w:rPr>
        <w:t>пнд</w:t>
      </w:r>
      <w:proofErr w:type="spellEnd"/>
      <w:r w:rsidR="000A048A" w:rsidRPr="000A048A">
        <w:rPr>
          <w:rFonts w:ascii="GOST type B" w:hAnsi="GOST type B"/>
          <w:i/>
          <w:iCs/>
          <w:sz w:val="28"/>
          <w:szCs w:val="28"/>
        </w:rPr>
        <w:t xml:space="preserve"> 250мм), проколом через автодорогу</w:t>
      </w:r>
      <w:r w:rsidR="000A048A">
        <w:rPr>
          <w:rFonts w:ascii="GOST type B" w:hAnsi="GOST type B"/>
          <w:i/>
          <w:sz w:val="28"/>
          <w:szCs w:val="28"/>
        </w:rPr>
        <w:t>, 110</w:t>
      </w:r>
      <w:r w:rsidR="003B60E3" w:rsidRPr="00143B20">
        <w:rPr>
          <w:rFonts w:ascii="GOST type B" w:hAnsi="GOST type B"/>
          <w:i/>
          <w:sz w:val="28"/>
          <w:szCs w:val="28"/>
        </w:rPr>
        <w:t xml:space="preserve"> м.</w:t>
      </w:r>
    </w:p>
    <w:p w:rsidR="000A048A" w:rsidRDefault="00D6407F" w:rsidP="000A048A">
      <w:pPr>
        <w:pStyle w:val="ab"/>
        <w:numPr>
          <w:ilvl w:val="1"/>
          <w:numId w:val="4"/>
        </w:numPr>
        <w:spacing w:line="360" w:lineRule="auto"/>
        <w:ind w:hanging="11"/>
        <w:jc w:val="both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Капитальный ремонт</w:t>
      </w:r>
      <w:r w:rsidR="000A048A" w:rsidRPr="00143B20">
        <w:rPr>
          <w:rFonts w:ascii="GOST type B" w:hAnsi="GOST type B"/>
          <w:i/>
          <w:sz w:val="28"/>
          <w:szCs w:val="28"/>
        </w:rPr>
        <w:t xml:space="preserve"> водопроводных </w:t>
      </w:r>
      <w:r w:rsidR="000A048A" w:rsidRPr="000A048A">
        <w:rPr>
          <w:rFonts w:ascii="GOST type B" w:hAnsi="GOST type B"/>
          <w:i/>
          <w:sz w:val="28"/>
          <w:szCs w:val="28"/>
        </w:rPr>
        <w:t xml:space="preserve">сетей </w:t>
      </w:r>
      <w:r w:rsidR="000A048A" w:rsidRPr="000A048A">
        <w:rPr>
          <w:rFonts w:ascii="GOST type B" w:hAnsi="GOST type B"/>
          <w:i/>
          <w:iCs/>
          <w:sz w:val="28"/>
          <w:szCs w:val="28"/>
        </w:rPr>
        <w:t xml:space="preserve">ул. </w:t>
      </w:r>
      <w:r w:rsidR="000A048A" w:rsidRPr="000A048A">
        <w:rPr>
          <w:rFonts w:ascii="GOST type B" w:hAnsi="GOST type B"/>
          <w:i/>
          <w:sz w:val="28"/>
          <w:szCs w:val="28"/>
        </w:rPr>
        <w:t xml:space="preserve">Мира, д.1 </w:t>
      </w:r>
      <w:r w:rsidR="000A048A" w:rsidRPr="000A048A">
        <w:rPr>
          <w:rFonts w:ascii="Arial" w:hAnsi="Arial" w:cs="Arial"/>
          <w:i/>
          <w:sz w:val="28"/>
          <w:szCs w:val="28"/>
        </w:rPr>
        <w:t>–</w:t>
      </w:r>
      <w:r w:rsidR="000A048A" w:rsidRPr="000A048A">
        <w:rPr>
          <w:rFonts w:ascii="GOST type B" w:hAnsi="GOST type B"/>
          <w:i/>
          <w:sz w:val="28"/>
          <w:szCs w:val="28"/>
        </w:rPr>
        <w:t xml:space="preserve"> </w:t>
      </w:r>
      <w:r w:rsidR="000A048A" w:rsidRPr="000A048A">
        <w:rPr>
          <w:rFonts w:ascii="GOST type B" w:hAnsi="GOST type B" w:cs="GOST type B"/>
          <w:i/>
          <w:sz w:val="28"/>
          <w:szCs w:val="28"/>
        </w:rPr>
        <w:t>д</w:t>
      </w:r>
      <w:r w:rsidR="000A048A">
        <w:rPr>
          <w:rFonts w:ascii="GOST type B" w:hAnsi="GOST type B"/>
          <w:i/>
          <w:sz w:val="28"/>
          <w:szCs w:val="28"/>
        </w:rPr>
        <w:t xml:space="preserve">. 49 </w:t>
      </w:r>
      <w:r w:rsidR="000A048A" w:rsidRPr="000A048A">
        <w:rPr>
          <w:rFonts w:ascii="GOST type B" w:hAnsi="GOST type B"/>
          <w:i/>
          <w:sz w:val="28"/>
          <w:szCs w:val="28"/>
        </w:rPr>
        <w:t>(</w:t>
      </w:r>
      <w:proofErr w:type="spellStart"/>
      <w:r w:rsidR="000A048A" w:rsidRPr="000A048A">
        <w:rPr>
          <w:rFonts w:ascii="GOST type B" w:hAnsi="GOST type B"/>
          <w:i/>
          <w:sz w:val="28"/>
          <w:szCs w:val="28"/>
        </w:rPr>
        <w:t>пнд</w:t>
      </w:r>
      <w:proofErr w:type="spellEnd"/>
      <w:r w:rsidR="000A048A" w:rsidRPr="000A048A">
        <w:rPr>
          <w:rFonts w:ascii="GOST type B" w:hAnsi="GOST type B"/>
          <w:i/>
          <w:sz w:val="28"/>
          <w:szCs w:val="28"/>
        </w:rPr>
        <w:t xml:space="preserve"> 110мм</w:t>
      </w:r>
      <w:r w:rsidR="000A048A" w:rsidRPr="000A048A">
        <w:rPr>
          <w:rFonts w:ascii="GOST type B" w:hAnsi="GOST type B"/>
          <w:i/>
          <w:iCs/>
          <w:sz w:val="28"/>
          <w:szCs w:val="28"/>
        </w:rPr>
        <w:t>)</w:t>
      </w:r>
      <w:r w:rsidR="000A048A" w:rsidRPr="000A048A">
        <w:rPr>
          <w:rFonts w:ascii="GOST type B" w:hAnsi="GOST type B"/>
          <w:i/>
          <w:sz w:val="28"/>
          <w:szCs w:val="28"/>
        </w:rPr>
        <w:t>,</w:t>
      </w:r>
      <w:r w:rsidR="000A048A">
        <w:rPr>
          <w:rFonts w:ascii="GOST type B" w:hAnsi="GOST type B"/>
          <w:i/>
          <w:sz w:val="28"/>
          <w:szCs w:val="28"/>
        </w:rPr>
        <w:t xml:space="preserve"> 1000</w:t>
      </w:r>
      <w:r w:rsidR="000A048A" w:rsidRPr="00143B20">
        <w:rPr>
          <w:rFonts w:ascii="GOST type B" w:hAnsi="GOST type B"/>
          <w:i/>
          <w:sz w:val="28"/>
          <w:szCs w:val="28"/>
        </w:rPr>
        <w:t xml:space="preserve"> м.</w:t>
      </w:r>
    </w:p>
    <w:p w:rsidR="000A048A" w:rsidRDefault="00D6407F" w:rsidP="000A048A">
      <w:pPr>
        <w:pStyle w:val="ab"/>
        <w:numPr>
          <w:ilvl w:val="1"/>
          <w:numId w:val="4"/>
        </w:numPr>
        <w:spacing w:line="360" w:lineRule="auto"/>
        <w:ind w:right="-143" w:hanging="11"/>
        <w:jc w:val="both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lastRenderedPageBreak/>
        <w:t>Капитальный ремонт</w:t>
      </w:r>
      <w:r w:rsidR="000A048A" w:rsidRPr="00143B20">
        <w:rPr>
          <w:rFonts w:ascii="GOST type B" w:hAnsi="GOST type B"/>
          <w:i/>
          <w:sz w:val="28"/>
          <w:szCs w:val="28"/>
        </w:rPr>
        <w:t xml:space="preserve"> водопроводных сетей </w:t>
      </w:r>
      <w:r w:rsidR="000A048A" w:rsidRPr="000A048A">
        <w:rPr>
          <w:rFonts w:ascii="GOST type B" w:hAnsi="GOST type B"/>
          <w:i/>
          <w:sz w:val="28"/>
        </w:rPr>
        <w:t>у</w:t>
      </w:r>
      <w:r w:rsidR="000A048A">
        <w:rPr>
          <w:rFonts w:ascii="GOST type B" w:hAnsi="GOST type B"/>
          <w:i/>
          <w:sz w:val="28"/>
        </w:rPr>
        <w:t>л</w:t>
      </w:r>
      <w:r w:rsidR="000A048A" w:rsidRPr="000A048A">
        <w:rPr>
          <w:rFonts w:ascii="GOST type B" w:hAnsi="GOST type B"/>
          <w:i/>
          <w:sz w:val="28"/>
          <w:szCs w:val="28"/>
        </w:rPr>
        <w:t xml:space="preserve">. </w:t>
      </w:r>
      <w:proofErr w:type="gramStart"/>
      <w:r w:rsidR="000A048A" w:rsidRPr="000A048A">
        <w:rPr>
          <w:rFonts w:ascii="GOST type B" w:hAnsi="GOST type B"/>
          <w:i/>
          <w:sz w:val="28"/>
          <w:szCs w:val="28"/>
        </w:rPr>
        <w:t>Заводская</w:t>
      </w:r>
      <w:proofErr w:type="gramEnd"/>
      <w:r w:rsidR="000A048A" w:rsidRPr="000A048A">
        <w:rPr>
          <w:rFonts w:ascii="GOST type B" w:hAnsi="GOST type B"/>
          <w:i/>
          <w:sz w:val="28"/>
          <w:szCs w:val="28"/>
        </w:rPr>
        <w:t>, д.1- д.10</w:t>
      </w:r>
      <w:r w:rsidR="000A048A">
        <w:t xml:space="preserve"> </w:t>
      </w:r>
      <w:r w:rsidR="000A048A" w:rsidRPr="000A048A">
        <w:rPr>
          <w:rFonts w:ascii="GOST type B" w:hAnsi="GOST type B"/>
          <w:i/>
          <w:sz w:val="28"/>
        </w:rPr>
        <w:t>(</w:t>
      </w:r>
      <w:proofErr w:type="spellStart"/>
      <w:r w:rsidR="000A048A" w:rsidRPr="000A048A">
        <w:rPr>
          <w:rFonts w:ascii="GOST type B" w:hAnsi="GOST type B"/>
          <w:i/>
          <w:sz w:val="28"/>
        </w:rPr>
        <w:t>пнд</w:t>
      </w:r>
      <w:proofErr w:type="spellEnd"/>
      <w:r w:rsidR="000A048A" w:rsidRPr="000A048A">
        <w:rPr>
          <w:rFonts w:ascii="GOST type B" w:hAnsi="GOST type B"/>
          <w:i/>
          <w:sz w:val="28"/>
        </w:rPr>
        <w:t xml:space="preserve"> 110 мм)</w:t>
      </w:r>
      <w:r w:rsidR="000A048A">
        <w:rPr>
          <w:rFonts w:ascii="GOST type B" w:hAnsi="GOST type B"/>
          <w:i/>
          <w:sz w:val="28"/>
          <w:szCs w:val="28"/>
        </w:rPr>
        <w:t xml:space="preserve">, 400 </w:t>
      </w:r>
      <w:r w:rsidR="000A048A" w:rsidRPr="00143B20">
        <w:rPr>
          <w:rFonts w:ascii="GOST type B" w:hAnsi="GOST type B"/>
          <w:i/>
          <w:sz w:val="28"/>
          <w:szCs w:val="28"/>
        </w:rPr>
        <w:t>м.</w:t>
      </w:r>
    </w:p>
    <w:p w:rsidR="000A048A" w:rsidRDefault="00D6407F" w:rsidP="000A048A">
      <w:pPr>
        <w:pStyle w:val="ab"/>
        <w:numPr>
          <w:ilvl w:val="1"/>
          <w:numId w:val="4"/>
        </w:numPr>
        <w:spacing w:line="360" w:lineRule="auto"/>
        <w:ind w:right="-143" w:hanging="11"/>
        <w:jc w:val="both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Капитальный ремонт</w:t>
      </w:r>
      <w:r w:rsidR="000A048A" w:rsidRPr="00143B20">
        <w:rPr>
          <w:rFonts w:ascii="GOST type B" w:hAnsi="GOST type B"/>
          <w:i/>
          <w:sz w:val="28"/>
          <w:szCs w:val="28"/>
        </w:rPr>
        <w:t xml:space="preserve"> водопроводных сетей </w:t>
      </w:r>
      <w:r w:rsidR="000A048A" w:rsidRPr="000A048A">
        <w:rPr>
          <w:rFonts w:ascii="GOST type B" w:hAnsi="GOST type B"/>
          <w:i/>
          <w:sz w:val="28"/>
        </w:rPr>
        <w:t>пер. Куракина, д.3-д.15</w:t>
      </w:r>
      <w:r w:rsidR="000A048A" w:rsidRPr="000A048A">
        <w:rPr>
          <w:rFonts w:ascii="GOST type B" w:hAnsi="GOST type B"/>
          <w:i/>
          <w:sz w:val="32"/>
        </w:rPr>
        <w:t xml:space="preserve"> </w:t>
      </w:r>
      <w:r w:rsidR="000A048A" w:rsidRPr="000A048A">
        <w:rPr>
          <w:rFonts w:ascii="GOST type B" w:hAnsi="GOST type B"/>
          <w:i/>
          <w:sz w:val="28"/>
        </w:rPr>
        <w:t>(</w:t>
      </w:r>
      <w:proofErr w:type="spellStart"/>
      <w:r w:rsidR="000A048A" w:rsidRPr="000A048A">
        <w:rPr>
          <w:rFonts w:ascii="GOST type B" w:hAnsi="GOST type B"/>
          <w:i/>
          <w:sz w:val="28"/>
        </w:rPr>
        <w:t>пнд</w:t>
      </w:r>
      <w:proofErr w:type="spellEnd"/>
      <w:r w:rsidR="000A048A" w:rsidRPr="000A048A">
        <w:rPr>
          <w:rFonts w:ascii="GOST type B" w:hAnsi="GOST type B"/>
          <w:i/>
          <w:sz w:val="28"/>
        </w:rPr>
        <w:t xml:space="preserve"> 110 мм)</w:t>
      </w:r>
      <w:r w:rsidR="000A048A">
        <w:rPr>
          <w:rFonts w:ascii="GOST type B" w:hAnsi="GOST type B"/>
          <w:i/>
          <w:sz w:val="28"/>
          <w:szCs w:val="28"/>
        </w:rPr>
        <w:t xml:space="preserve">, 400 </w:t>
      </w:r>
      <w:r w:rsidR="000A048A" w:rsidRPr="00143B20">
        <w:rPr>
          <w:rFonts w:ascii="GOST type B" w:hAnsi="GOST type B"/>
          <w:i/>
          <w:sz w:val="28"/>
          <w:szCs w:val="28"/>
        </w:rPr>
        <w:t>м.</w:t>
      </w:r>
    </w:p>
    <w:p w:rsidR="000A048A" w:rsidRDefault="00D6407F" w:rsidP="000A048A">
      <w:pPr>
        <w:pStyle w:val="ab"/>
        <w:numPr>
          <w:ilvl w:val="1"/>
          <w:numId w:val="4"/>
        </w:numPr>
        <w:spacing w:line="360" w:lineRule="auto"/>
        <w:ind w:right="-143" w:hanging="11"/>
        <w:jc w:val="both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Капитальный ремонт</w:t>
      </w:r>
      <w:r w:rsidR="000A048A" w:rsidRPr="00143B20">
        <w:rPr>
          <w:rFonts w:ascii="GOST type B" w:hAnsi="GOST type B"/>
          <w:i/>
          <w:sz w:val="28"/>
          <w:szCs w:val="28"/>
        </w:rPr>
        <w:t xml:space="preserve"> водопроводных сетей </w:t>
      </w:r>
      <w:r w:rsidR="000A048A" w:rsidRPr="000A048A">
        <w:rPr>
          <w:rFonts w:ascii="GOST type B" w:hAnsi="GOST type B"/>
          <w:i/>
          <w:sz w:val="28"/>
        </w:rPr>
        <w:t xml:space="preserve">пер. </w:t>
      </w:r>
      <w:r w:rsidR="000A048A">
        <w:rPr>
          <w:rFonts w:ascii="GOST type B" w:hAnsi="GOST type B"/>
          <w:i/>
          <w:sz w:val="28"/>
        </w:rPr>
        <w:t>Куракина, д.2-д.6</w:t>
      </w:r>
      <w:r w:rsidR="000A048A" w:rsidRPr="000A048A">
        <w:rPr>
          <w:rFonts w:ascii="GOST type B" w:hAnsi="GOST type B"/>
          <w:i/>
          <w:sz w:val="32"/>
        </w:rPr>
        <w:t xml:space="preserve"> </w:t>
      </w:r>
      <w:r w:rsidR="000A048A" w:rsidRPr="000A048A">
        <w:rPr>
          <w:rFonts w:ascii="GOST type B" w:hAnsi="GOST type B"/>
          <w:i/>
          <w:sz w:val="28"/>
        </w:rPr>
        <w:t>(</w:t>
      </w:r>
      <w:proofErr w:type="spellStart"/>
      <w:r w:rsidR="000A048A" w:rsidRPr="000A048A">
        <w:rPr>
          <w:rFonts w:ascii="GOST type B" w:hAnsi="GOST type B"/>
          <w:i/>
          <w:sz w:val="28"/>
        </w:rPr>
        <w:t>пнд</w:t>
      </w:r>
      <w:proofErr w:type="spellEnd"/>
      <w:r w:rsidR="000A048A" w:rsidRPr="000A048A">
        <w:rPr>
          <w:rFonts w:ascii="GOST type B" w:hAnsi="GOST type B"/>
          <w:i/>
          <w:sz w:val="28"/>
        </w:rPr>
        <w:t xml:space="preserve"> 110 мм)</w:t>
      </w:r>
      <w:r w:rsidR="000A048A">
        <w:rPr>
          <w:rFonts w:ascii="GOST type B" w:hAnsi="GOST type B"/>
          <w:i/>
          <w:sz w:val="28"/>
          <w:szCs w:val="28"/>
        </w:rPr>
        <w:t xml:space="preserve">, 200 </w:t>
      </w:r>
      <w:r w:rsidR="000A048A" w:rsidRPr="00143B20">
        <w:rPr>
          <w:rFonts w:ascii="GOST type B" w:hAnsi="GOST type B"/>
          <w:i/>
          <w:sz w:val="28"/>
          <w:szCs w:val="28"/>
        </w:rPr>
        <w:t>м.</w:t>
      </w:r>
    </w:p>
    <w:p w:rsidR="000A048A" w:rsidRDefault="00D6407F" w:rsidP="000A048A">
      <w:pPr>
        <w:pStyle w:val="ab"/>
        <w:numPr>
          <w:ilvl w:val="1"/>
          <w:numId w:val="4"/>
        </w:numPr>
        <w:spacing w:line="360" w:lineRule="auto"/>
        <w:ind w:right="-143" w:hanging="11"/>
        <w:jc w:val="both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Капитальный ремонт</w:t>
      </w:r>
      <w:r w:rsidR="000A048A" w:rsidRPr="00143B20">
        <w:rPr>
          <w:rFonts w:ascii="GOST type B" w:hAnsi="GOST type B"/>
          <w:i/>
          <w:sz w:val="28"/>
          <w:szCs w:val="28"/>
        </w:rPr>
        <w:t xml:space="preserve"> водопроводных сетей </w:t>
      </w:r>
      <w:r w:rsidR="000A048A" w:rsidRPr="000A048A">
        <w:rPr>
          <w:rFonts w:ascii="GOST type B" w:hAnsi="GOST type B"/>
          <w:i/>
          <w:sz w:val="28"/>
        </w:rPr>
        <w:t xml:space="preserve">ул. Ленина, д.27 </w:t>
      </w:r>
      <w:r w:rsidR="000A048A" w:rsidRPr="000A048A">
        <w:rPr>
          <w:rFonts w:ascii="Arial" w:hAnsi="Arial" w:cs="Arial"/>
          <w:i/>
          <w:sz w:val="28"/>
        </w:rPr>
        <w:t>–</w:t>
      </w:r>
      <w:r w:rsidR="000A048A" w:rsidRPr="000A048A">
        <w:rPr>
          <w:rFonts w:ascii="GOST type B" w:hAnsi="GOST type B"/>
          <w:i/>
          <w:sz w:val="28"/>
        </w:rPr>
        <w:t xml:space="preserve"> </w:t>
      </w:r>
      <w:r w:rsidR="000A048A" w:rsidRPr="000A048A">
        <w:rPr>
          <w:rFonts w:ascii="GOST type B" w:hAnsi="GOST type B" w:cs="GOST type B"/>
          <w:i/>
          <w:sz w:val="28"/>
        </w:rPr>
        <w:t>ул</w:t>
      </w:r>
      <w:r w:rsidR="000A048A" w:rsidRPr="000A048A">
        <w:rPr>
          <w:rFonts w:ascii="GOST type B" w:hAnsi="GOST type B"/>
          <w:i/>
          <w:sz w:val="28"/>
        </w:rPr>
        <w:t xml:space="preserve">. </w:t>
      </w:r>
      <w:r w:rsidR="000A048A" w:rsidRPr="000A048A">
        <w:rPr>
          <w:rFonts w:ascii="GOST type B" w:hAnsi="GOST type B" w:cs="GOST type B"/>
          <w:i/>
          <w:sz w:val="28"/>
        </w:rPr>
        <w:t>Шелаева</w:t>
      </w:r>
      <w:r w:rsidR="000A048A" w:rsidRPr="000A048A">
        <w:rPr>
          <w:rFonts w:ascii="GOST type B" w:hAnsi="GOST type B"/>
          <w:i/>
          <w:sz w:val="28"/>
        </w:rPr>
        <w:t xml:space="preserve">, </w:t>
      </w:r>
      <w:r w:rsidR="000A048A" w:rsidRPr="000A048A">
        <w:rPr>
          <w:rFonts w:ascii="GOST type B" w:hAnsi="GOST type B" w:cs="GOST type B"/>
          <w:i/>
          <w:sz w:val="28"/>
        </w:rPr>
        <w:t>д</w:t>
      </w:r>
      <w:r w:rsidR="000A048A" w:rsidRPr="000A048A">
        <w:rPr>
          <w:rFonts w:ascii="GOST type B" w:hAnsi="GOST type B"/>
          <w:i/>
          <w:sz w:val="28"/>
        </w:rPr>
        <w:t>.1-</w:t>
      </w:r>
      <w:r w:rsidR="000A048A" w:rsidRPr="000A048A">
        <w:rPr>
          <w:rFonts w:ascii="GOST type B" w:hAnsi="GOST type B" w:cs="GOST type B"/>
          <w:i/>
          <w:sz w:val="28"/>
        </w:rPr>
        <w:t>д</w:t>
      </w:r>
      <w:r w:rsidR="000A048A" w:rsidRPr="000A048A">
        <w:rPr>
          <w:rFonts w:ascii="GOST type B" w:hAnsi="GOST type B"/>
          <w:i/>
          <w:sz w:val="28"/>
        </w:rPr>
        <w:t>.2</w:t>
      </w:r>
      <w:r w:rsidR="000A048A" w:rsidRPr="000A048A">
        <w:rPr>
          <w:rFonts w:ascii="GOST type B" w:hAnsi="GOST type B"/>
          <w:i/>
          <w:sz w:val="32"/>
        </w:rPr>
        <w:t xml:space="preserve"> </w:t>
      </w:r>
      <w:r w:rsidR="000A048A" w:rsidRPr="000A048A">
        <w:rPr>
          <w:rFonts w:ascii="GOST type B" w:hAnsi="GOST type B"/>
          <w:i/>
          <w:sz w:val="28"/>
        </w:rPr>
        <w:t>(</w:t>
      </w:r>
      <w:proofErr w:type="spellStart"/>
      <w:r w:rsidR="000A048A" w:rsidRPr="000A048A">
        <w:rPr>
          <w:rFonts w:ascii="GOST type B" w:hAnsi="GOST type B"/>
          <w:i/>
          <w:sz w:val="28"/>
        </w:rPr>
        <w:t>пнд</w:t>
      </w:r>
      <w:proofErr w:type="spellEnd"/>
      <w:r w:rsidR="000A048A" w:rsidRPr="000A048A">
        <w:rPr>
          <w:rFonts w:ascii="GOST type B" w:hAnsi="GOST type B"/>
          <w:i/>
          <w:sz w:val="28"/>
        </w:rPr>
        <w:t xml:space="preserve"> 110 мм)</w:t>
      </w:r>
      <w:r w:rsidR="000A048A">
        <w:rPr>
          <w:rFonts w:ascii="GOST type B" w:hAnsi="GOST type B"/>
          <w:i/>
          <w:sz w:val="28"/>
          <w:szCs w:val="28"/>
        </w:rPr>
        <w:t xml:space="preserve">, 400 </w:t>
      </w:r>
      <w:r w:rsidR="000A048A" w:rsidRPr="00143B20">
        <w:rPr>
          <w:rFonts w:ascii="GOST type B" w:hAnsi="GOST type B"/>
          <w:i/>
          <w:sz w:val="28"/>
          <w:szCs w:val="28"/>
        </w:rPr>
        <w:t>м</w:t>
      </w:r>
      <w:r w:rsidR="000A048A">
        <w:rPr>
          <w:rFonts w:ascii="GOST type B" w:hAnsi="GOST type B"/>
          <w:i/>
          <w:sz w:val="28"/>
          <w:szCs w:val="28"/>
        </w:rPr>
        <w:t>.</w:t>
      </w:r>
    </w:p>
    <w:p w:rsidR="000A048A" w:rsidRDefault="00D6407F" w:rsidP="000A048A">
      <w:pPr>
        <w:pStyle w:val="ab"/>
        <w:numPr>
          <w:ilvl w:val="1"/>
          <w:numId w:val="4"/>
        </w:numPr>
        <w:spacing w:line="360" w:lineRule="auto"/>
        <w:ind w:right="-143" w:hanging="11"/>
        <w:jc w:val="both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Капитальный ремонт</w:t>
      </w:r>
      <w:r w:rsidR="000A048A" w:rsidRPr="00143B20">
        <w:rPr>
          <w:rFonts w:ascii="GOST type B" w:hAnsi="GOST type B"/>
          <w:i/>
          <w:sz w:val="28"/>
          <w:szCs w:val="28"/>
        </w:rPr>
        <w:t xml:space="preserve"> водопроводных сетей </w:t>
      </w:r>
      <w:r w:rsidR="000A048A">
        <w:rPr>
          <w:rFonts w:ascii="GOST type B" w:hAnsi="GOST type B"/>
          <w:i/>
          <w:sz w:val="28"/>
        </w:rPr>
        <w:t>пер. Бебеля</w:t>
      </w:r>
      <w:r w:rsidR="000A048A" w:rsidRPr="000A048A">
        <w:rPr>
          <w:rFonts w:ascii="GOST type B" w:hAnsi="GOST type B"/>
          <w:i/>
          <w:sz w:val="28"/>
        </w:rPr>
        <w:t>, (</w:t>
      </w:r>
      <w:proofErr w:type="spellStart"/>
      <w:r w:rsidR="000A048A" w:rsidRPr="000A048A">
        <w:rPr>
          <w:rFonts w:ascii="GOST type B" w:hAnsi="GOST type B"/>
          <w:i/>
          <w:sz w:val="28"/>
        </w:rPr>
        <w:t>пнд</w:t>
      </w:r>
      <w:proofErr w:type="spellEnd"/>
      <w:r w:rsidR="000A048A" w:rsidRPr="000A048A">
        <w:rPr>
          <w:rFonts w:ascii="GOST type B" w:hAnsi="GOST type B"/>
          <w:i/>
          <w:sz w:val="28"/>
        </w:rPr>
        <w:t xml:space="preserve"> 110 мм)</w:t>
      </w:r>
      <w:r w:rsidR="000A048A">
        <w:rPr>
          <w:rFonts w:ascii="GOST type B" w:hAnsi="GOST type B"/>
          <w:i/>
          <w:sz w:val="28"/>
          <w:szCs w:val="28"/>
        </w:rPr>
        <w:t xml:space="preserve">, 700 </w:t>
      </w:r>
      <w:r w:rsidR="000A048A" w:rsidRPr="00143B20">
        <w:rPr>
          <w:rFonts w:ascii="GOST type B" w:hAnsi="GOST type B"/>
          <w:i/>
          <w:sz w:val="28"/>
          <w:szCs w:val="28"/>
        </w:rPr>
        <w:t>м</w:t>
      </w:r>
      <w:r w:rsidR="000A048A">
        <w:rPr>
          <w:rFonts w:ascii="GOST type B" w:hAnsi="GOST type B"/>
          <w:i/>
          <w:sz w:val="28"/>
          <w:szCs w:val="28"/>
        </w:rPr>
        <w:t>.</w:t>
      </w:r>
    </w:p>
    <w:p w:rsidR="000A048A" w:rsidRDefault="00D6407F" w:rsidP="000A048A">
      <w:pPr>
        <w:pStyle w:val="ab"/>
        <w:numPr>
          <w:ilvl w:val="1"/>
          <w:numId w:val="4"/>
        </w:numPr>
        <w:spacing w:line="360" w:lineRule="auto"/>
        <w:ind w:right="-143" w:hanging="11"/>
        <w:jc w:val="both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Капитальный ремонт</w:t>
      </w:r>
      <w:r w:rsidR="000A048A" w:rsidRPr="00143B20">
        <w:rPr>
          <w:rFonts w:ascii="GOST type B" w:hAnsi="GOST type B"/>
          <w:i/>
          <w:sz w:val="28"/>
          <w:szCs w:val="28"/>
        </w:rPr>
        <w:t xml:space="preserve"> водопроводных сетей </w:t>
      </w:r>
      <w:r w:rsidR="000A048A" w:rsidRPr="000A048A">
        <w:rPr>
          <w:rFonts w:ascii="GOST type B" w:hAnsi="GOST type B"/>
          <w:i/>
          <w:sz w:val="28"/>
        </w:rPr>
        <w:t xml:space="preserve">ул. </w:t>
      </w:r>
      <w:proofErr w:type="gramStart"/>
      <w:r w:rsidR="000A048A" w:rsidRPr="000A048A">
        <w:rPr>
          <w:rFonts w:ascii="GOST type B" w:hAnsi="GOST type B"/>
          <w:i/>
          <w:sz w:val="28"/>
        </w:rPr>
        <w:t>Стро</w:t>
      </w:r>
      <w:r w:rsidR="000A048A" w:rsidRPr="000A048A">
        <w:rPr>
          <w:rFonts w:ascii="GOST type B" w:hAnsi="GOST type B"/>
          <w:i/>
          <w:sz w:val="28"/>
        </w:rPr>
        <w:t>и</w:t>
      </w:r>
      <w:r w:rsidR="000A048A" w:rsidRPr="000A048A">
        <w:rPr>
          <w:rFonts w:ascii="GOST type B" w:hAnsi="GOST type B"/>
          <w:i/>
          <w:sz w:val="28"/>
        </w:rPr>
        <w:t>тельная</w:t>
      </w:r>
      <w:proofErr w:type="gramEnd"/>
      <w:r w:rsidR="000A048A" w:rsidRPr="000A048A">
        <w:rPr>
          <w:rFonts w:ascii="GOST type B" w:hAnsi="GOST type B"/>
          <w:i/>
          <w:sz w:val="28"/>
        </w:rPr>
        <w:t>, д.20 -д.26</w:t>
      </w:r>
      <w:r w:rsidR="000A048A" w:rsidRPr="000A048A">
        <w:rPr>
          <w:sz w:val="28"/>
        </w:rPr>
        <w:t xml:space="preserve"> </w:t>
      </w:r>
      <w:r w:rsidR="000A048A" w:rsidRPr="000A048A">
        <w:rPr>
          <w:rFonts w:ascii="GOST type B" w:hAnsi="GOST type B"/>
          <w:i/>
          <w:sz w:val="28"/>
        </w:rPr>
        <w:t>(</w:t>
      </w:r>
      <w:proofErr w:type="spellStart"/>
      <w:r w:rsidR="000A048A" w:rsidRPr="000A048A">
        <w:rPr>
          <w:rFonts w:ascii="GOST type B" w:hAnsi="GOST type B"/>
          <w:i/>
          <w:sz w:val="28"/>
        </w:rPr>
        <w:t>пнд</w:t>
      </w:r>
      <w:proofErr w:type="spellEnd"/>
      <w:r w:rsidR="000A048A" w:rsidRPr="000A048A">
        <w:rPr>
          <w:rFonts w:ascii="GOST type B" w:hAnsi="GOST type B"/>
          <w:i/>
          <w:sz w:val="28"/>
        </w:rPr>
        <w:t xml:space="preserve"> 110 мм)</w:t>
      </w:r>
      <w:r w:rsidR="000A048A">
        <w:rPr>
          <w:rFonts w:ascii="GOST type B" w:hAnsi="GOST type B"/>
          <w:i/>
          <w:sz w:val="28"/>
          <w:szCs w:val="28"/>
        </w:rPr>
        <w:t>, 600</w:t>
      </w:r>
      <w:r w:rsidR="000A048A" w:rsidRPr="00143B20">
        <w:rPr>
          <w:rFonts w:ascii="GOST type B" w:hAnsi="GOST type B"/>
          <w:i/>
          <w:sz w:val="28"/>
          <w:szCs w:val="28"/>
        </w:rPr>
        <w:t>м</w:t>
      </w:r>
      <w:r w:rsidR="000A048A">
        <w:rPr>
          <w:rFonts w:ascii="GOST type B" w:hAnsi="GOST type B"/>
          <w:i/>
          <w:sz w:val="28"/>
          <w:szCs w:val="28"/>
        </w:rPr>
        <w:t>.</w:t>
      </w:r>
    </w:p>
    <w:p w:rsidR="000A048A" w:rsidRDefault="00D6407F" w:rsidP="000A048A">
      <w:pPr>
        <w:pStyle w:val="ab"/>
        <w:numPr>
          <w:ilvl w:val="1"/>
          <w:numId w:val="4"/>
        </w:numPr>
        <w:spacing w:line="360" w:lineRule="auto"/>
        <w:ind w:right="-143" w:hanging="11"/>
        <w:jc w:val="both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Капитальный ремонт</w:t>
      </w:r>
      <w:r w:rsidR="000A048A" w:rsidRPr="00143B20">
        <w:rPr>
          <w:rFonts w:ascii="GOST type B" w:hAnsi="GOST type B"/>
          <w:i/>
          <w:sz w:val="28"/>
          <w:szCs w:val="28"/>
        </w:rPr>
        <w:t xml:space="preserve"> водопроводных сетей </w:t>
      </w:r>
      <w:r w:rsidR="000A048A">
        <w:rPr>
          <w:rFonts w:ascii="GOST type B" w:hAnsi="GOST type B"/>
          <w:i/>
          <w:sz w:val="28"/>
        </w:rPr>
        <w:t>у</w:t>
      </w:r>
      <w:r w:rsidR="000A048A" w:rsidRPr="000A048A">
        <w:rPr>
          <w:rFonts w:ascii="GOST type B" w:hAnsi="GOST type B"/>
          <w:i/>
          <w:sz w:val="28"/>
        </w:rPr>
        <w:t>л. Жмакина, д.60</w:t>
      </w:r>
      <w:r w:rsidR="000A048A" w:rsidRPr="000A048A">
        <w:rPr>
          <w:rFonts w:ascii="GOST type B" w:hAnsi="GOST type B"/>
          <w:i/>
          <w:sz w:val="32"/>
        </w:rPr>
        <w:t xml:space="preserve"> </w:t>
      </w:r>
      <w:r w:rsidR="000A048A" w:rsidRPr="000A048A">
        <w:rPr>
          <w:rFonts w:ascii="GOST type B" w:hAnsi="GOST type B"/>
          <w:i/>
          <w:sz w:val="28"/>
        </w:rPr>
        <w:t>(</w:t>
      </w:r>
      <w:proofErr w:type="spellStart"/>
      <w:r w:rsidR="000A048A" w:rsidRPr="000A048A">
        <w:rPr>
          <w:rFonts w:ascii="GOST type B" w:hAnsi="GOST type B"/>
          <w:i/>
          <w:sz w:val="28"/>
        </w:rPr>
        <w:t>пнд</w:t>
      </w:r>
      <w:proofErr w:type="spellEnd"/>
      <w:r w:rsidR="000A048A" w:rsidRPr="000A048A">
        <w:rPr>
          <w:rFonts w:ascii="GOST type B" w:hAnsi="GOST type B"/>
          <w:i/>
          <w:sz w:val="28"/>
        </w:rPr>
        <w:t xml:space="preserve"> </w:t>
      </w:r>
      <w:r w:rsidR="000A048A">
        <w:rPr>
          <w:rFonts w:ascii="GOST type B" w:hAnsi="GOST type B"/>
          <w:i/>
          <w:sz w:val="28"/>
        </w:rPr>
        <w:t>50</w:t>
      </w:r>
      <w:r w:rsidR="000A048A" w:rsidRPr="000A048A">
        <w:rPr>
          <w:rFonts w:ascii="GOST type B" w:hAnsi="GOST type B"/>
          <w:i/>
          <w:sz w:val="28"/>
        </w:rPr>
        <w:t xml:space="preserve"> мм)</w:t>
      </w:r>
      <w:r w:rsidR="000A048A">
        <w:rPr>
          <w:rFonts w:ascii="GOST type B" w:hAnsi="GOST type B"/>
          <w:i/>
          <w:sz w:val="28"/>
          <w:szCs w:val="28"/>
        </w:rPr>
        <w:t>, 70</w:t>
      </w:r>
      <w:r w:rsidR="000A048A" w:rsidRPr="00143B20">
        <w:rPr>
          <w:rFonts w:ascii="GOST type B" w:hAnsi="GOST type B"/>
          <w:i/>
          <w:sz w:val="28"/>
          <w:szCs w:val="28"/>
        </w:rPr>
        <w:t>м</w:t>
      </w:r>
      <w:r w:rsidR="000A048A">
        <w:rPr>
          <w:rFonts w:ascii="GOST type B" w:hAnsi="GOST type B"/>
          <w:i/>
          <w:sz w:val="28"/>
          <w:szCs w:val="28"/>
        </w:rPr>
        <w:t>.</w:t>
      </w:r>
    </w:p>
    <w:p w:rsidR="000A048A" w:rsidRDefault="00D6407F" w:rsidP="000A048A">
      <w:pPr>
        <w:pStyle w:val="ab"/>
        <w:numPr>
          <w:ilvl w:val="1"/>
          <w:numId w:val="4"/>
        </w:numPr>
        <w:spacing w:line="360" w:lineRule="auto"/>
        <w:ind w:right="-143" w:hanging="11"/>
        <w:jc w:val="both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Капитальный ремонт</w:t>
      </w:r>
      <w:r w:rsidR="000A048A" w:rsidRPr="00143B20">
        <w:rPr>
          <w:rFonts w:ascii="GOST type B" w:hAnsi="GOST type B"/>
          <w:i/>
          <w:sz w:val="28"/>
          <w:szCs w:val="28"/>
        </w:rPr>
        <w:t xml:space="preserve"> водопроводных </w:t>
      </w:r>
      <w:r w:rsidR="000A048A" w:rsidRPr="000A048A">
        <w:rPr>
          <w:rFonts w:ascii="GOST type B" w:hAnsi="GOST type B"/>
          <w:i/>
          <w:sz w:val="28"/>
          <w:szCs w:val="28"/>
        </w:rPr>
        <w:t>сетей ул. Жмакина, от школы №1 до д.70 (до м-на «Пятёрочка»)</w:t>
      </w:r>
      <w:r w:rsidR="000A048A" w:rsidRPr="0072075F">
        <w:t xml:space="preserve"> </w:t>
      </w:r>
      <w:r w:rsidR="000A048A" w:rsidRPr="000A048A">
        <w:rPr>
          <w:rFonts w:ascii="GOST type B" w:hAnsi="GOST type B"/>
          <w:i/>
          <w:sz w:val="28"/>
        </w:rPr>
        <w:t>(</w:t>
      </w:r>
      <w:proofErr w:type="spellStart"/>
      <w:r w:rsidR="000A048A" w:rsidRPr="000A048A">
        <w:rPr>
          <w:rFonts w:ascii="GOST type B" w:hAnsi="GOST type B"/>
          <w:i/>
          <w:sz w:val="28"/>
        </w:rPr>
        <w:t>пнд</w:t>
      </w:r>
      <w:proofErr w:type="spellEnd"/>
      <w:r w:rsidR="000A048A" w:rsidRPr="000A048A">
        <w:rPr>
          <w:rFonts w:ascii="GOST type B" w:hAnsi="GOST type B"/>
          <w:i/>
          <w:sz w:val="28"/>
        </w:rPr>
        <w:t xml:space="preserve"> 110 мм)</w:t>
      </w:r>
      <w:r w:rsidR="000A048A">
        <w:rPr>
          <w:rFonts w:ascii="GOST type B" w:hAnsi="GOST type B"/>
          <w:i/>
          <w:sz w:val="28"/>
          <w:szCs w:val="28"/>
        </w:rPr>
        <w:t xml:space="preserve">, 350 </w:t>
      </w:r>
      <w:r w:rsidR="000A048A" w:rsidRPr="00143B20">
        <w:rPr>
          <w:rFonts w:ascii="GOST type B" w:hAnsi="GOST type B"/>
          <w:i/>
          <w:sz w:val="28"/>
          <w:szCs w:val="28"/>
        </w:rPr>
        <w:t>м.</w:t>
      </w:r>
    </w:p>
    <w:p w:rsidR="000A048A" w:rsidRDefault="00D6407F" w:rsidP="000A048A">
      <w:pPr>
        <w:pStyle w:val="ab"/>
        <w:numPr>
          <w:ilvl w:val="1"/>
          <w:numId w:val="4"/>
        </w:numPr>
        <w:spacing w:line="360" w:lineRule="auto"/>
        <w:ind w:right="-143" w:hanging="11"/>
        <w:jc w:val="both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Капитальный ремонт</w:t>
      </w:r>
      <w:r w:rsidR="000A048A" w:rsidRPr="00143B20">
        <w:rPr>
          <w:rFonts w:ascii="GOST type B" w:hAnsi="GOST type B"/>
          <w:i/>
          <w:sz w:val="28"/>
          <w:szCs w:val="28"/>
        </w:rPr>
        <w:t xml:space="preserve"> водопроводных </w:t>
      </w:r>
      <w:r w:rsidR="000A048A" w:rsidRPr="000A048A">
        <w:rPr>
          <w:rFonts w:ascii="GOST type B" w:hAnsi="GOST type B"/>
          <w:i/>
          <w:sz w:val="28"/>
          <w:szCs w:val="28"/>
        </w:rPr>
        <w:t xml:space="preserve">сетей </w:t>
      </w:r>
      <w:r w:rsidR="000A048A" w:rsidRPr="000A048A">
        <w:rPr>
          <w:rFonts w:ascii="GOST type B" w:hAnsi="GOST type B"/>
          <w:i/>
          <w:sz w:val="28"/>
        </w:rPr>
        <w:t>ул. Жмакина, дома №№№3,5,7</w:t>
      </w:r>
      <w:r w:rsidR="000A048A" w:rsidRPr="000A048A">
        <w:rPr>
          <w:sz w:val="28"/>
        </w:rPr>
        <w:t xml:space="preserve"> </w:t>
      </w:r>
      <w:r w:rsidR="000A048A" w:rsidRPr="000A048A">
        <w:rPr>
          <w:rFonts w:ascii="GOST type B" w:hAnsi="GOST type B"/>
          <w:i/>
          <w:sz w:val="28"/>
        </w:rPr>
        <w:t>(</w:t>
      </w:r>
      <w:proofErr w:type="spellStart"/>
      <w:r w:rsidR="000A048A" w:rsidRPr="000A048A">
        <w:rPr>
          <w:rFonts w:ascii="GOST type B" w:hAnsi="GOST type B"/>
          <w:i/>
          <w:sz w:val="28"/>
        </w:rPr>
        <w:t>пнд</w:t>
      </w:r>
      <w:proofErr w:type="spellEnd"/>
      <w:r w:rsidR="000A048A" w:rsidRPr="000A048A">
        <w:rPr>
          <w:rFonts w:ascii="GOST type B" w:hAnsi="GOST type B"/>
          <w:i/>
          <w:sz w:val="28"/>
        </w:rPr>
        <w:t xml:space="preserve"> 110 мм)</w:t>
      </w:r>
      <w:r w:rsidR="000A048A">
        <w:rPr>
          <w:rFonts w:ascii="GOST type B" w:hAnsi="GOST type B"/>
          <w:i/>
          <w:sz w:val="28"/>
          <w:szCs w:val="28"/>
        </w:rPr>
        <w:t xml:space="preserve">, 450 </w:t>
      </w:r>
      <w:r w:rsidR="000A048A" w:rsidRPr="00143B20">
        <w:rPr>
          <w:rFonts w:ascii="GOST type B" w:hAnsi="GOST type B"/>
          <w:i/>
          <w:sz w:val="28"/>
          <w:szCs w:val="28"/>
        </w:rPr>
        <w:t>м.</w:t>
      </w:r>
    </w:p>
    <w:p w:rsidR="000A048A" w:rsidRDefault="00D6407F" w:rsidP="000A048A">
      <w:pPr>
        <w:pStyle w:val="ab"/>
        <w:numPr>
          <w:ilvl w:val="1"/>
          <w:numId w:val="4"/>
        </w:numPr>
        <w:spacing w:line="360" w:lineRule="auto"/>
        <w:ind w:right="-143" w:hanging="11"/>
        <w:jc w:val="both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Капитальный ремонт</w:t>
      </w:r>
      <w:r w:rsidR="00386418" w:rsidRPr="00143B20">
        <w:rPr>
          <w:rFonts w:ascii="GOST type B" w:hAnsi="GOST type B"/>
          <w:i/>
          <w:sz w:val="28"/>
          <w:szCs w:val="28"/>
        </w:rPr>
        <w:t xml:space="preserve"> водопроводных </w:t>
      </w:r>
      <w:r w:rsidR="00386418" w:rsidRPr="000A048A">
        <w:rPr>
          <w:rFonts w:ascii="GOST type B" w:hAnsi="GOST type B"/>
          <w:i/>
          <w:sz w:val="28"/>
          <w:szCs w:val="28"/>
        </w:rPr>
        <w:t xml:space="preserve">сетей </w:t>
      </w:r>
      <w:r w:rsidR="00386418" w:rsidRPr="00386418">
        <w:rPr>
          <w:rFonts w:ascii="GOST type B" w:hAnsi="GOST type B"/>
          <w:i/>
          <w:sz w:val="28"/>
        </w:rPr>
        <w:t xml:space="preserve">ул. </w:t>
      </w:r>
      <w:proofErr w:type="gramStart"/>
      <w:r w:rsidR="00386418">
        <w:rPr>
          <w:rFonts w:ascii="GOST type B" w:hAnsi="GOST type B"/>
          <w:i/>
          <w:sz w:val="28"/>
        </w:rPr>
        <w:t>Прол</w:t>
      </w:r>
      <w:r w:rsidR="00386418">
        <w:rPr>
          <w:rFonts w:ascii="GOST type B" w:hAnsi="GOST type B"/>
          <w:i/>
          <w:sz w:val="28"/>
        </w:rPr>
        <w:t>е</w:t>
      </w:r>
      <w:r w:rsidR="00386418">
        <w:rPr>
          <w:rFonts w:ascii="GOST type B" w:hAnsi="GOST type B"/>
          <w:i/>
          <w:sz w:val="28"/>
        </w:rPr>
        <w:t>тарская</w:t>
      </w:r>
      <w:proofErr w:type="gramEnd"/>
      <w:r w:rsidR="00386418">
        <w:rPr>
          <w:rFonts w:ascii="GOST type B" w:hAnsi="GOST type B"/>
          <w:i/>
          <w:sz w:val="28"/>
        </w:rPr>
        <w:t xml:space="preserve">, р-н домов №174 </w:t>
      </w:r>
      <w:r w:rsidR="00386418" w:rsidRPr="000A048A">
        <w:rPr>
          <w:rFonts w:ascii="GOST type B" w:hAnsi="GOST type B"/>
          <w:i/>
          <w:sz w:val="28"/>
        </w:rPr>
        <w:t>(</w:t>
      </w:r>
      <w:proofErr w:type="spellStart"/>
      <w:r w:rsidR="00386418" w:rsidRPr="000A048A">
        <w:rPr>
          <w:rFonts w:ascii="GOST type B" w:hAnsi="GOST type B"/>
          <w:i/>
          <w:sz w:val="28"/>
        </w:rPr>
        <w:t>пнд</w:t>
      </w:r>
      <w:proofErr w:type="spellEnd"/>
      <w:r w:rsidR="00386418" w:rsidRPr="000A048A">
        <w:rPr>
          <w:rFonts w:ascii="GOST type B" w:hAnsi="GOST type B"/>
          <w:i/>
          <w:sz w:val="28"/>
        </w:rPr>
        <w:t xml:space="preserve"> </w:t>
      </w:r>
      <w:r w:rsidR="00386418">
        <w:rPr>
          <w:rFonts w:ascii="GOST type B" w:hAnsi="GOST type B"/>
          <w:i/>
          <w:sz w:val="28"/>
        </w:rPr>
        <w:t>63</w:t>
      </w:r>
      <w:r w:rsidR="00386418" w:rsidRPr="000A048A">
        <w:rPr>
          <w:rFonts w:ascii="GOST type B" w:hAnsi="GOST type B"/>
          <w:i/>
          <w:sz w:val="28"/>
        </w:rPr>
        <w:t xml:space="preserve"> мм)</w:t>
      </w:r>
      <w:r w:rsidR="00386418">
        <w:rPr>
          <w:rFonts w:ascii="GOST type B" w:hAnsi="GOST type B"/>
          <w:i/>
          <w:sz w:val="28"/>
          <w:szCs w:val="28"/>
        </w:rPr>
        <w:t xml:space="preserve">, 250 </w:t>
      </w:r>
      <w:r w:rsidR="00386418" w:rsidRPr="00143B20">
        <w:rPr>
          <w:rFonts w:ascii="GOST type B" w:hAnsi="GOST type B"/>
          <w:i/>
          <w:sz w:val="28"/>
          <w:szCs w:val="28"/>
        </w:rPr>
        <w:t>м.</w:t>
      </w:r>
    </w:p>
    <w:p w:rsidR="00386418" w:rsidRDefault="00D6407F" w:rsidP="00386418">
      <w:pPr>
        <w:pStyle w:val="ab"/>
        <w:numPr>
          <w:ilvl w:val="1"/>
          <w:numId w:val="4"/>
        </w:numPr>
        <w:spacing w:line="360" w:lineRule="auto"/>
        <w:ind w:right="-143" w:hanging="11"/>
        <w:jc w:val="both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lastRenderedPageBreak/>
        <w:t>Капитальный ремонт</w:t>
      </w:r>
      <w:r w:rsidR="00386418" w:rsidRPr="00143B20">
        <w:rPr>
          <w:rFonts w:ascii="GOST type B" w:hAnsi="GOST type B"/>
          <w:i/>
          <w:sz w:val="28"/>
          <w:szCs w:val="28"/>
        </w:rPr>
        <w:t xml:space="preserve"> водопроводных сетей </w:t>
      </w:r>
      <w:r w:rsidR="00386418" w:rsidRPr="000A048A">
        <w:rPr>
          <w:rFonts w:ascii="GOST type B" w:hAnsi="GOST type B"/>
          <w:i/>
          <w:sz w:val="28"/>
        </w:rPr>
        <w:t xml:space="preserve">ул. </w:t>
      </w:r>
      <w:proofErr w:type="gramStart"/>
      <w:r w:rsidR="00386418" w:rsidRPr="00386418">
        <w:rPr>
          <w:rFonts w:ascii="GOST type B" w:hAnsi="GOST type B"/>
          <w:i/>
          <w:sz w:val="28"/>
        </w:rPr>
        <w:t>Мол</w:t>
      </w:r>
      <w:r w:rsidR="00386418" w:rsidRPr="00386418">
        <w:rPr>
          <w:rFonts w:ascii="GOST type B" w:hAnsi="GOST type B"/>
          <w:i/>
          <w:sz w:val="28"/>
        </w:rPr>
        <w:t>о</w:t>
      </w:r>
      <w:r w:rsidR="00386418" w:rsidRPr="00386418">
        <w:rPr>
          <w:rFonts w:ascii="GOST type B" w:hAnsi="GOST type B"/>
          <w:i/>
          <w:sz w:val="28"/>
        </w:rPr>
        <w:t>дежная</w:t>
      </w:r>
      <w:proofErr w:type="gramEnd"/>
      <w:r w:rsidR="00386418" w:rsidRPr="000A048A">
        <w:rPr>
          <w:rFonts w:ascii="GOST type B" w:hAnsi="GOST type B"/>
          <w:i/>
          <w:sz w:val="28"/>
        </w:rPr>
        <w:t xml:space="preserve"> (</w:t>
      </w:r>
      <w:proofErr w:type="spellStart"/>
      <w:r w:rsidR="00386418" w:rsidRPr="000A048A">
        <w:rPr>
          <w:rFonts w:ascii="GOST type B" w:hAnsi="GOST type B"/>
          <w:i/>
          <w:sz w:val="28"/>
        </w:rPr>
        <w:t>пнд</w:t>
      </w:r>
      <w:proofErr w:type="spellEnd"/>
      <w:r w:rsidR="00386418" w:rsidRPr="000A048A">
        <w:rPr>
          <w:rFonts w:ascii="GOST type B" w:hAnsi="GOST type B"/>
          <w:i/>
          <w:sz w:val="28"/>
        </w:rPr>
        <w:t xml:space="preserve"> 110 мм)</w:t>
      </w:r>
      <w:r w:rsidR="00386418">
        <w:rPr>
          <w:rFonts w:ascii="GOST type B" w:hAnsi="GOST type B"/>
          <w:i/>
          <w:sz w:val="28"/>
          <w:szCs w:val="28"/>
        </w:rPr>
        <w:t>, 900</w:t>
      </w:r>
      <w:r w:rsidR="00386418" w:rsidRPr="00143B20">
        <w:rPr>
          <w:rFonts w:ascii="GOST type B" w:hAnsi="GOST type B"/>
          <w:i/>
          <w:sz w:val="28"/>
          <w:szCs w:val="28"/>
        </w:rPr>
        <w:t>м</w:t>
      </w:r>
      <w:r w:rsidR="00386418">
        <w:rPr>
          <w:rFonts w:ascii="GOST type B" w:hAnsi="GOST type B"/>
          <w:i/>
          <w:sz w:val="28"/>
          <w:szCs w:val="28"/>
        </w:rPr>
        <w:t>.</w:t>
      </w:r>
    </w:p>
    <w:p w:rsidR="00386418" w:rsidRDefault="00D6407F" w:rsidP="000A048A">
      <w:pPr>
        <w:pStyle w:val="ab"/>
        <w:numPr>
          <w:ilvl w:val="1"/>
          <w:numId w:val="4"/>
        </w:numPr>
        <w:spacing w:line="360" w:lineRule="auto"/>
        <w:ind w:right="-143" w:hanging="11"/>
        <w:jc w:val="both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Капитальный ремонт</w:t>
      </w:r>
      <w:r w:rsidR="00386418" w:rsidRPr="00143B20">
        <w:rPr>
          <w:rFonts w:ascii="GOST type B" w:hAnsi="GOST type B"/>
          <w:i/>
          <w:sz w:val="28"/>
          <w:szCs w:val="28"/>
        </w:rPr>
        <w:t xml:space="preserve"> водопроводных сетей </w:t>
      </w:r>
      <w:r w:rsidR="00386418" w:rsidRPr="000A048A">
        <w:rPr>
          <w:rFonts w:ascii="GOST type B" w:hAnsi="GOST type B"/>
          <w:i/>
          <w:sz w:val="28"/>
        </w:rPr>
        <w:t xml:space="preserve">ул. </w:t>
      </w:r>
      <w:proofErr w:type="gramStart"/>
      <w:r w:rsidR="00386418">
        <w:rPr>
          <w:rFonts w:ascii="GOST type B" w:hAnsi="GOST type B"/>
          <w:i/>
          <w:sz w:val="28"/>
        </w:rPr>
        <w:t>Комс</w:t>
      </w:r>
      <w:r w:rsidR="00386418">
        <w:rPr>
          <w:rFonts w:ascii="GOST type B" w:hAnsi="GOST type B"/>
          <w:i/>
          <w:sz w:val="28"/>
        </w:rPr>
        <w:t>о</w:t>
      </w:r>
      <w:r w:rsidR="00386418">
        <w:rPr>
          <w:rFonts w:ascii="GOST type B" w:hAnsi="GOST type B"/>
          <w:i/>
          <w:sz w:val="28"/>
        </w:rPr>
        <w:t>мольская</w:t>
      </w:r>
      <w:proofErr w:type="gramEnd"/>
      <w:r w:rsidR="00386418">
        <w:rPr>
          <w:rFonts w:ascii="GOST type B" w:hAnsi="GOST type B"/>
          <w:i/>
          <w:sz w:val="28"/>
        </w:rPr>
        <w:t xml:space="preserve"> </w:t>
      </w:r>
      <w:r w:rsidR="00386418" w:rsidRPr="000A048A">
        <w:rPr>
          <w:rFonts w:ascii="GOST type B" w:hAnsi="GOST type B"/>
          <w:i/>
          <w:sz w:val="28"/>
        </w:rPr>
        <w:t>(</w:t>
      </w:r>
      <w:proofErr w:type="spellStart"/>
      <w:r w:rsidR="00386418">
        <w:rPr>
          <w:rFonts w:ascii="GOST type B" w:hAnsi="GOST type B"/>
          <w:i/>
          <w:sz w:val="28"/>
        </w:rPr>
        <w:t>пнд</w:t>
      </w:r>
      <w:proofErr w:type="spellEnd"/>
      <w:r w:rsidR="00386418">
        <w:rPr>
          <w:rFonts w:ascii="GOST type B" w:hAnsi="GOST type B"/>
          <w:i/>
          <w:sz w:val="28"/>
        </w:rPr>
        <w:t xml:space="preserve"> 63</w:t>
      </w:r>
      <w:r w:rsidR="00386418" w:rsidRPr="000A048A">
        <w:rPr>
          <w:rFonts w:ascii="GOST type B" w:hAnsi="GOST type B"/>
          <w:i/>
          <w:sz w:val="28"/>
        </w:rPr>
        <w:t xml:space="preserve"> мм)</w:t>
      </w:r>
      <w:r w:rsidR="00386418">
        <w:rPr>
          <w:rFonts w:ascii="GOST type B" w:hAnsi="GOST type B"/>
          <w:i/>
          <w:sz w:val="28"/>
          <w:szCs w:val="28"/>
        </w:rPr>
        <w:t>, 600</w:t>
      </w:r>
      <w:r w:rsidR="00386418" w:rsidRPr="00143B20">
        <w:rPr>
          <w:rFonts w:ascii="GOST type B" w:hAnsi="GOST type B"/>
          <w:i/>
          <w:sz w:val="28"/>
          <w:szCs w:val="28"/>
        </w:rPr>
        <w:t>м</w:t>
      </w:r>
      <w:r w:rsidR="00386418">
        <w:rPr>
          <w:rFonts w:ascii="GOST type B" w:hAnsi="GOST type B"/>
          <w:i/>
          <w:sz w:val="28"/>
          <w:szCs w:val="28"/>
        </w:rPr>
        <w:t>.</w:t>
      </w:r>
    </w:p>
    <w:p w:rsidR="00386418" w:rsidRDefault="00D6407F" w:rsidP="00386418">
      <w:pPr>
        <w:pStyle w:val="ab"/>
        <w:numPr>
          <w:ilvl w:val="1"/>
          <w:numId w:val="4"/>
        </w:numPr>
        <w:spacing w:line="360" w:lineRule="auto"/>
        <w:ind w:right="-143" w:hanging="11"/>
        <w:jc w:val="both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Капитальный ремонт</w:t>
      </w:r>
      <w:r w:rsidR="00386418" w:rsidRPr="00143B20">
        <w:rPr>
          <w:rFonts w:ascii="GOST type B" w:hAnsi="GOST type B"/>
          <w:i/>
          <w:sz w:val="28"/>
          <w:szCs w:val="28"/>
        </w:rPr>
        <w:t xml:space="preserve"> водопроводных сетей </w:t>
      </w:r>
      <w:r w:rsidR="00386418" w:rsidRPr="00386418">
        <w:rPr>
          <w:rFonts w:ascii="GOST type B" w:hAnsi="GOST type B"/>
          <w:i/>
          <w:sz w:val="28"/>
        </w:rPr>
        <w:t xml:space="preserve">ул. Энгельса детский сад </w:t>
      </w:r>
      <w:r w:rsidR="00386418" w:rsidRPr="00386418">
        <w:rPr>
          <w:rFonts w:ascii="Arial" w:hAnsi="Arial" w:cs="Arial"/>
          <w:i/>
          <w:sz w:val="28"/>
        </w:rPr>
        <w:t>–</w:t>
      </w:r>
      <w:r w:rsidR="00386418" w:rsidRPr="00386418">
        <w:rPr>
          <w:rFonts w:ascii="GOST type B" w:hAnsi="GOST type B"/>
          <w:i/>
          <w:sz w:val="28"/>
        </w:rPr>
        <w:t xml:space="preserve"> </w:t>
      </w:r>
      <w:r w:rsidR="00386418" w:rsidRPr="00386418">
        <w:rPr>
          <w:rFonts w:ascii="GOST type B" w:hAnsi="GOST type B" w:cs="GOST type B"/>
          <w:i/>
          <w:sz w:val="28"/>
        </w:rPr>
        <w:t>ул</w:t>
      </w:r>
      <w:r w:rsidR="00386418" w:rsidRPr="00386418">
        <w:rPr>
          <w:rFonts w:ascii="GOST type B" w:hAnsi="GOST type B"/>
          <w:i/>
          <w:sz w:val="28"/>
        </w:rPr>
        <w:t xml:space="preserve">. </w:t>
      </w:r>
      <w:r w:rsidR="00386418" w:rsidRPr="00386418">
        <w:rPr>
          <w:rFonts w:ascii="GOST type B" w:hAnsi="GOST type B" w:cs="GOST type B"/>
          <w:i/>
          <w:sz w:val="28"/>
        </w:rPr>
        <w:t>Жмакина</w:t>
      </w:r>
      <w:r w:rsidR="00386418" w:rsidRPr="00386418">
        <w:rPr>
          <w:rFonts w:ascii="GOST type B" w:hAnsi="GOST type B"/>
          <w:i/>
          <w:sz w:val="28"/>
        </w:rPr>
        <w:t xml:space="preserve"> </w:t>
      </w:r>
      <w:r w:rsidR="00386418" w:rsidRPr="00386418">
        <w:rPr>
          <w:rFonts w:ascii="GOST type B" w:hAnsi="GOST type B" w:cs="GOST type B"/>
          <w:i/>
          <w:sz w:val="28"/>
        </w:rPr>
        <w:t>КРЭС</w:t>
      </w:r>
      <w:r w:rsidR="00386418">
        <w:rPr>
          <w:rFonts w:ascii="GOST type B" w:hAnsi="GOST type B"/>
          <w:i/>
          <w:sz w:val="28"/>
        </w:rPr>
        <w:t xml:space="preserve"> </w:t>
      </w:r>
      <w:r w:rsidR="00386418" w:rsidRPr="000A048A">
        <w:rPr>
          <w:rFonts w:ascii="GOST type B" w:hAnsi="GOST type B"/>
          <w:i/>
          <w:sz w:val="28"/>
        </w:rPr>
        <w:t>(</w:t>
      </w:r>
      <w:proofErr w:type="spellStart"/>
      <w:r w:rsidR="00386418">
        <w:rPr>
          <w:rFonts w:ascii="GOST type B" w:hAnsi="GOST type B"/>
          <w:i/>
          <w:sz w:val="28"/>
        </w:rPr>
        <w:t>пнд</w:t>
      </w:r>
      <w:proofErr w:type="spellEnd"/>
      <w:r w:rsidR="00386418">
        <w:rPr>
          <w:rFonts w:ascii="GOST type B" w:hAnsi="GOST type B"/>
          <w:i/>
          <w:sz w:val="28"/>
        </w:rPr>
        <w:t xml:space="preserve"> 110</w:t>
      </w:r>
      <w:r w:rsidR="00386418" w:rsidRPr="000A048A">
        <w:rPr>
          <w:rFonts w:ascii="GOST type B" w:hAnsi="GOST type B"/>
          <w:i/>
          <w:sz w:val="28"/>
        </w:rPr>
        <w:t xml:space="preserve"> мм)</w:t>
      </w:r>
      <w:r w:rsidR="00386418">
        <w:rPr>
          <w:rFonts w:ascii="GOST type B" w:hAnsi="GOST type B"/>
          <w:i/>
          <w:sz w:val="28"/>
          <w:szCs w:val="28"/>
        </w:rPr>
        <w:t xml:space="preserve">, 350 </w:t>
      </w:r>
      <w:r w:rsidR="00386418" w:rsidRPr="00143B20">
        <w:rPr>
          <w:rFonts w:ascii="GOST type B" w:hAnsi="GOST type B"/>
          <w:i/>
          <w:sz w:val="28"/>
          <w:szCs w:val="28"/>
        </w:rPr>
        <w:t>м</w:t>
      </w:r>
      <w:r w:rsidR="00386418">
        <w:rPr>
          <w:rFonts w:ascii="GOST type B" w:hAnsi="GOST type B"/>
          <w:i/>
          <w:sz w:val="28"/>
          <w:szCs w:val="28"/>
        </w:rPr>
        <w:t>.</w:t>
      </w:r>
    </w:p>
    <w:p w:rsidR="00EF7FB2" w:rsidRPr="002E3AF3" w:rsidRDefault="00EF7FB2" w:rsidP="00386418">
      <w:pPr>
        <w:pStyle w:val="ab"/>
        <w:numPr>
          <w:ilvl w:val="1"/>
          <w:numId w:val="4"/>
        </w:numPr>
        <w:spacing w:line="360" w:lineRule="auto"/>
        <w:ind w:right="-143" w:hanging="11"/>
        <w:jc w:val="both"/>
        <w:rPr>
          <w:rFonts w:ascii="GOST type B" w:hAnsi="GOST type B"/>
          <w:i/>
          <w:sz w:val="36"/>
          <w:szCs w:val="28"/>
        </w:rPr>
      </w:pPr>
      <w:r w:rsidRPr="002E3AF3">
        <w:rPr>
          <w:rFonts w:ascii="GOST type B" w:hAnsi="GOST type B"/>
          <w:i/>
          <w:sz w:val="28"/>
          <w:szCs w:val="20"/>
        </w:rPr>
        <w:t xml:space="preserve">Замена участка дворовой сети ГВС от т.к.5 </w:t>
      </w:r>
      <w:proofErr w:type="gramStart"/>
      <w:r w:rsidRPr="002E3AF3">
        <w:rPr>
          <w:rFonts w:ascii="GOST type B" w:hAnsi="GOST type B"/>
          <w:i/>
          <w:sz w:val="28"/>
          <w:szCs w:val="20"/>
        </w:rPr>
        <w:t xml:space="preserve">до </w:t>
      </w:r>
      <w:proofErr w:type="spellStart"/>
      <w:r w:rsidRPr="002E3AF3">
        <w:rPr>
          <w:rFonts w:ascii="GOST type B" w:hAnsi="GOST type B"/>
          <w:i/>
          <w:sz w:val="28"/>
          <w:szCs w:val="20"/>
        </w:rPr>
        <w:t>ж</w:t>
      </w:r>
      <w:proofErr w:type="gramEnd"/>
      <w:r w:rsidRPr="002E3AF3">
        <w:rPr>
          <w:rFonts w:ascii="GOST type B" w:hAnsi="GOST type B"/>
          <w:i/>
          <w:sz w:val="28"/>
          <w:szCs w:val="20"/>
        </w:rPr>
        <w:t>.д</w:t>
      </w:r>
      <w:proofErr w:type="spellEnd"/>
      <w:r w:rsidRPr="002E3AF3">
        <w:rPr>
          <w:rFonts w:ascii="GOST type B" w:hAnsi="GOST type B"/>
          <w:i/>
          <w:sz w:val="28"/>
          <w:szCs w:val="20"/>
        </w:rPr>
        <w:t xml:space="preserve">. №7 по ул. Строительная, </w:t>
      </w:r>
      <w:r w:rsidR="002E3AF3" w:rsidRPr="002E3AF3">
        <w:rPr>
          <w:rFonts w:ascii="GOST type B" w:hAnsi="GOST type B"/>
          <w:i/>
          <w:sz w:val="28"/>
          <w:szCs w:val="20"/>
        </w:rPr>
        <w:t>52 м;</w:t>
      </w:r>
    </w:p>
    <w:p w:rsidR="00EF7FB2" w:rsidRPr="002E3AF3" w:rsidRDefault="00EF7FB2" w:rsidP="00386418">
      <w:pPr>
        <w:pStyle w:val="ab"/>
        <w:numPr>
          <w:ilvl w:val="1"/>
          <w:numId w:val="4"/>
        </w:numPr>
        <w:spacing w:line="360" w:lineRule="auto"/>
        <w:ind w:right="-143" w:hanging="11"/>
        <w:jc w:val="both"/>
        <w:rPr>
          <w:rFonts w:ascii="GOST type B" w:hAnsi="GOST type B"/>
          <w:i/>
          <w:sz w:val="40"/>
          <w:szCs w:val="28"/>
        </w:rPr>
      </w:pPr>
      <w:r w:rsidRPr="002E3AF3">
        <w:rPr>
          <w:rFonts w:ascii="GOST type B" w:hAnsi="GOST type B"/>
          <w:i/>
          <w:sz w:val="28"/>
          <w:szCs w:val="20"/>
        </w:rPr>
        <w:t xml:space="preserve">Замена участка дворовой сети ГВС от т.к.9 </w:t>
      </w:r>
      <w:proofErr w:type="gramStart"/>
      <w:r w:rsidRPr="002E3AF3">
        <w:rPr>
          <w:rFonts w:ascii="GOST type B" w:hAnsi="GOST type B"/>
          <w:i/>
          <w:sz w:val="28"/>
          <w:szCs w:val="20"/>
        </w:rPr>
        <w:t xml:space="preserve">до </w:t>
      </w:r>
      <w:proofErr w:type="spellStart"/>
      <w:r w:rsidRPr="002E3AF3">
        <w:rPr>
          <w:rFonts w:ascii="GOST type B" w:hAnsi="GOST type B"/>
          <w:i/>
          <w:sz w:val="28"/>
          <w:szCs w:val="20"/>
        </w:rPr>
        <w:t>ж</w:t>
      </w:r>
      <w:proofErr w:type="gramEnd"/>
      <w:r w:rsidRPr="002E3AF3">
        <w:rPr>
          <w:rFonts w:ascii="GOST type B" w:hAnsi="GOST type B"/>
          <w:i/>
          <w:sz w:val="28"/>
          <w:szCs w:val="20"/>
        </w:rPr>
        <w:t>.д</w:t>
      </w:r>
      <w:proofErr w:type="spellEnd"/>
      <w:r w:rsidRPr="002E3AF3">
        <w:rPr>
          <w:rFonts w:ascii="GOST type B" w:hAnsi="GOST type B"/>
          <w:i/>
          <w:sz w:val="28"/>
          <w:szCs w:val="20"/>
        </w:rPr>
        <w:t>. №26 по ул. Строительная</w:t>
      </w:r>
      <w:r w:rsidR="002E3AF3" w:rsidRPr="002E3AF3">
        <w:rPr>
          <w:rFonts w:ascii="GOST type B" w:hAnsi="GOST type B"/>
          <w:i/>
          <w:sz w:val="28"/>
          <w:szCs w:val="20"/>
        </w:rPr>
        <w:t>, 11 м;</w:t>
      </w:r>
    </w:p>
    <w:p w:rsidR="00EF7FB2" w:rsidRPr="002E3AF3" w:rsidRDefault="00EF7FB2" w:rsidP="00386418">
      <w:pPr>
        <w:pStyle w:val="ab"/>
        <w:numPr>
          <w:ilvl w:val="1"/>
          <w:numId w:val="4"/>
        </w:numPr>
        <w:spacing w:line="360" w:lineRule="auto"/>
        <w:ind w:right="-143" w:hanging="11"/>
        <w:jc w:val="both"/>
        <w:rPr>
          <w:rFonts w:ascii="GOST type B" w:hAnsi="GOST type B"/>
          <w:i/>
          <w:sz w:val="40"/>
          <w:szCs w:val="28"/>
        </w:rPr>
      </w:pPr>
      <w:r w:rsidRPr="002E3AF3">
        <w:rPr>
          <w:rFonts w:ascii="GOST type B" w:hAnsi="GOST type B"/>
          <w:i/>
          <w:sz w:val="28"/>
          <w:szCs w:val="20"/>
        </w:rPr>
        <w:t xml:space="preserve">Замена участка сети ГВС от врезки в котельную до ИП </w:t>
      </w:r>
      <w:proofErr w:type="spellStart"/>
      <w:r w:rsidRPr="002E3AF3">
        <w:rPr>
          <w:rFonts w:ascii="GOST type B" w:hAnsi="GOST type B"/>
          <w:i/>
          <w:sz w:val="28"/>
          <w:szCs w:val="20"/>
        </w:rPr>
        <w:t>Азеев</w:t>
      </w:r>
      <w:proofErr w:type="spellEnd"/>
      <w:r w:rsidR="002E3AF3" w:rsidRPr="002E3AF3">
        <w:rPr>
          <w:rFonts w:ascii="GOST type B" w:hAnsi="GOST type B"/>
          <w:i/>
          <w:sz w:val="28"/>
          <w:szCs w:val="20"/>
        </w:rPr>
        <w:t>, 526 м;</w:t>
      </w:r>
    </w:p>
    <w:p w:rsidR="00EF7FB2" w:rsidRPr="002E3AF3" w:rsidRDefault="00EF7FB2" w:rsidP="00386418">
      <w:pPr>
        <w:pStyle w:val="ab"/>
        <w:numPr>
          <w:ilvl w:val="1"/>
          <w:numId w:val="4"/>
        </w:numPr>
        <w:spacing w:line="360" w:lineRule="auto"/>
        <w:ind w:right="-143" w:hanging="11"/>
        <w:jc w:val="both"/>
        <w:rPr>
          <w:rFonts w:ascii="GOST type B" w:hAnsi="GOST type B"/>
          <w:i/>
          <w:sz w:val="40"/>
          <w:szCs w:val="28"/>
        </w:rPr>
      </w:pPr>
      <w:r w:rsidRPr="002E3AF3">
        <w:rPr>
          <w:rFonts w:ascii="GOST type B" w:hAnsi="GOST type B"/>
          <w:i/>
          <w:sz w:val="28"/>
          <w:szCs w:val="20"/>
        </w:rPr>
        <w:t xml:space="preserve">Замена участка сети ГВС от т.к.7 </w:t>
      </w:r>
      <w:proofErr w:type="gramStart"/>
      <w:r w:rsidRPr="002E3AF3">
        <w:rPr>
          <w:rFonts w:ascii="GOST type B" w:hAnsi="GOST type B"/>
          <w:i/>
          <w:sz w:val="28"/>
          <w:szCs w:val="20"/>
        </w:rPr>
        <w:t xml:space="preserve">до </w:t>
      </w:r>
      <w:proofErr w:type="spellStart"/>
      <w:r w:rsidRPr="002E3AF3">
        <w:rPr>
          <w:rFonts w:ascii="GOST type B" w:hAnsi="GOST type B"/>
          <w:i/>
          <w:sz w:val="28"/>
          <w:szCs w:val="20"/>
        </w:rPr>
        <w:t>ж</w:t>
      </w:r>
      <w:proofErr w:type="gramEnd"/>
      <w:r w:rsidRPr="002E3AF3">
        <w:rPr>
          <w:rFonts w:ascii="GOST type B" w:hAnsi="GOST type B"/>
          <w:i/>
          <w:sz w:val="28"/>
          <w:szCs w:val="20"/>
        </w:rPr>
        <w:t>.д</w:t>
      </w:r>
      <w:proofErr w:type="spellEnd"/>
      <w:r w:rsidRPr="002E3AF3">
        <w:rPr>
          <w:rFonts w:ascii="GOST type B" w:hAnsi="GOST type B"/>
          <w:i/>
          <w:sz w:val="28"/>
          <w:szCs w:val="20"/>
        </w:rPr>
        <w:t>. №22 по ул. Строительная</w:t>
      </w:r>
      <w:r w:rsidR="002E3AF3" w:rsidRPr="002E3AF3">
        <w:rPr>
          <w:rFonts w:ascii="GOST type B" w:hAnsi="GOST type B"/>
          <w:i/>
          <w:sz w:val="28"/>
          <w:szCs w:val="20"/>
        </w:rPr>
        <w:t>, 10 м</w:t>
      </w:r>
      <w:r w:rsidR="002E3AF3">
        <w:rPr>
          <w:rFonts w:ascii="GOST type B" w:hAnsi="GOST type B"/>
          <w:i/>
          <w:sz w:val="28"/>
          <w:szCs w:val="20"/>
        </w:rPr>
        <w:t>.</w:t>
      </w:r>
    </w:p>
    <w:p w:rsidR="003B60E3" w:rsidRPr="009C757A" w:rsidRDefault="003B60E3" w:rsidP="003B60E3">
      <w:pPr>
        <w:pStyle w:val="ab"/>
        <w:spacing w:line="360" w:lineRule="auto"/>
        <w:ind w:left="-567" w:hanging="11"/>
        <w:jc w:val="center"/>
        <w:rPr>
          <w:rFonts w:ascii="GOST type B" w:hAnsi="GOST type B"/>
          <w:b/>
          <w:i/>
          <w:sz w:val="28"/>
          <w:szCs w:val="28"/>
        </w:rPr>
      </w:pPr>
      <w:r w:rsidRPr="009C757A">
        <w:rPr>
          <w:rFonts w:ascii="GOST type B" w:hAnsi="GOST type B"/>
          <w:b/>
          <w:i/>
          <w:sz w:val="28"/>
          <w:szCs w:val="28"/>
        </w:rPr>
        <w:t>Новое строительство сетей и объектов водоснабжения:</w:t>
      </w:r>
    </w:p>
    <w:p w:rsidR="003B60E3" w:rsidRDefault="003B60E3" w:rsidP="003B60E3">
      <w:pPr>
        <w:pStyle w:val="ab"/>
        <w:spacing w:line="360" w:lineRule="auto"/>
        <w:ind w:left="0"/>
        <w:jc w:val="both"/>
        <w:rPr>
          <w:rFonts w:ascii="GOST type B" w:hAnsi="GOST type B"/>
          <w:i/>
          <w:color w:val="000000"/>
          <w:sz w:val="28"/>
          <w:szCs w:val="28"/>
        </w:rPr>
      </w:pPr>
      <w:r w:rsidRPr="009C757A">
        <w:rPr>
          <w:rFonts w:ascii="GOST type B" w:hAnsi="GOST type B"/>
          <w:i/>
          <w:sz w:val="28"/>
          <w:szCs w:val="28"/>
        </w:rPr>
        <w:t xml:space="preserve">2.1. </w:t>
      </w:r>
      <w:r w:rsidR="00386418">
        <w:rPr>
          <w:rFonts w:ascii="GOST type B" w:hAnsi="GOST type B"/>
          <w:i/>
          <w:color w:val="000000"/>
          <w:sz w:val="28"/>
          <w:szCs w:val="28"/>
        </w:rPr>
        <w:t>Бурение дополнительных артезианских скважин на водоз</w:t>
      </w:r>
      <w:r w:rsidR="00386418">
        <w:rPr>
          <w:rFonts w:ascii="GOST type B" w:hAnsi="GOST type B"/>
          <w:i/>
          <w:color w:val="000000"/>
          <w:sz w:val="28"/>
          <w:szCs w:val="28"/>
        </w:rPr>
        <w:t>а</w:t>
      </w:r>
      <w:r w:rsidR="00386418">
        <w:rPr>
          <w:rFonts w:ascii="GOST type B" w:hAnsi="GOST type B"/>
          <w:i/>
          <w:color w:val="000000"/>
          <w:sz w:val="28"/>
          <w:szCs w:val="28"/>
        </w:rPr>
        <w:t xml:space="preserve">борах по ул. Гоголя и ул. </w:t>
      </w:r>
      <w:r w:rsidR="00EF5F8B">
        <w:rPr>
          <w:rFonts w:ascii="GOST type B" w:hAnsi="GOST type B"/>
          <w:i/>
          <w:color w:val="000000"/>
          <w:sz w:val="28"/>
          <w:szCs w:val="28"/>
        </w:rPr>
        <w:t xml:space="preserve">Р. </w:t>
      </w:r>
      <w:r w:rsidR="00386418">
        <w:rPr>
          <w:rFonts w:ascii="GOST type B" w:hAnsi="GOST type B"/>
          <w:i/>
          <w:color w:val="000000"/>
          <w:sz w:val="28"/>
          <w:szCs w:val="28"/>
        </w:rPr>
        <w:t>Люксембург.</w:t>
      </w:r>
    </w:p>
    <w:p w:rsidR="00EF5F8B" w:rsidRDefault="00EF5F8B" w:rsidP="003B60E3">
      <w:pPr>
        <w:pStyle w:val="ab"/>
        <w:spacing w:line="360" w:lineRule="auto"/>
        <w:ind w:left="0"/>
        <w:jc w:val="both"/>
        <w:rPr>
          <w:rFonts w:ascii="GOST type B" w:hAnsi="GOST type B"/>
          <w:i/>
          <w:color w:val="000000"/>
          <w:sz w:val="28"/>
          <w:szCs w:val="28"/>
        </w:rPr>
      </w:pPr>
      <w:r>
        <w:rPr>
          <w:rFonts w:ascii="GOST type B" w:hAnsi="GOST type B"/>
          <w:i/>
          <w:color w:val="000000"/>
          <w:sz w:val="28"/>
          <w:szCs w:val="28"/>
        </w:rPr>
        <w:t xml:space="preserve">2.2. Строительство станции очистки питьевой воды в г.Кирове </w:t>
      </w:r>
    </w:p>
    <w:p w:rsidR="00E23424" w:rsidRDefault="00F00C13" w:rsidP="00E23424">
      <w:pPr>
        <w:pStyle w:val="1"/>
      </w:pPr>
      <w:bookmarkStart w:id="126" w:name="_Toc516316283"/>
      <w:bookmarkStart w:id="127" w:name="sub_2060"/>
      <w:bookmarkEnd w:id="125"/>
      <w:r>
        <w:lastRenderedPageBreak/>
        <w:t xml:space="preserve">г) </w:t>
      </w:r>
      <w:r w:rsidR="003B60E3">
        <w:t>С</w:t>
      </w:r>
      <w:r w:rsidR="00E23424">
        <w:t>ведения о развитии систем диспетчеризации, телемехан</w:t>
      </w:r>
      <w:r w:rsidR="00E23424">
        <w:t>и</w:t>
      </w:r>
      <w:r w:rsidR="00E23424">
        <w:t>зации и систем управления режимами водоснабжения на объектах организаций, осуществляющих водоснабжение</w:t>
      </w:r>
      <w:bookmarkEnd w:id="126"/>
    </w:p>
    <w:p w:rsidR="003B60E3" w:rsidRPr="003B60E3" w:rsidRDefault="003B60E3" w:rsidP="003B60E3">
      <w:pPr>
        <w:pStyle w:val="14"/>
      </w:pPr>
      <w:r>
        <w:t>Не предусматривается.</w:t>
      </w:r>
    </w:p>
    <w:p w:rsidR="00E23424" w:rsidRDefault="00F00C13" w:rsidP="00E23424">
      <w:pPr>
        <w:pStyle w:val="1"/>
      </w:pPr>
      <w:bookmarkStart w:id="128" w:name="_Toc516316284"/>
      <w:bookmarkStart w:id="129" w:name="sub_2061"/>
      <w:bookmarkEnd w:id="127"/>
      <w:r>
        <w:t xml:space="preserve">д) </w:t>
      </w:r>
      <w:r w:rsidR="003B60E3">
        <w:t>С</w:t>
      </w:r>
      <w:r w:rsidR="00E23424">
        <w:t>ведения об оснащенности зданий, строений, сооружений приборами учета воды и их применении при осуществлении расчетов за потребленную воду</w:t>
      </w:r>
      <w:bookmarkEnd w:id="128"/>
    </w:p>
    <w:p w:rsidR="00554868" w:rsidRPr="00554868" w:rsidRDefault="00554868" w:rsidP="00554868">
      <w:pPr>
        <w:pStyle w:val="aa"/>
        <w:jc w:val="center"/>
        <w:rPr>
          <w:rFonts w:ascii="GOST type B" w:hAnsi="GOST type B" w:cs="Times New Roman"/>
          <w:i/>
          <w:sz w:val="28"/>
          <w:szCs w:val="24"/>
        </w:rPr>
      </w:pPr>
      <w:bookmarkStart w:id="130" w:name="_Toc516316285"/>
      <w:bookmarkStart w:id="131" w:name="sub_2062"/>
      <w:bookmarkEnd w:id="129"/>
      <w:r w:rsidRPr="00554868">
        <w:rPr>
          <w:rFonts w:ascii="GOST type B" w:hAnsi="GOST type B" w:cs="Times New Roman"/>
          <w:i/>
          <w:sz w:val="28"/>
          <w:szCs w:val="24"/>
        </w:rPr>
        <w:t>Приборы учета потребленной</w:t>
      </w:r>
      <w:r w:rsidR="002E3AF3">
        <w:rPr>
          <w:rFonts w:ascii="GOST type B" w:hAnsi="GOST type B" w:cs="Times New Roman"/>
          <w:i/>
          <w:sz w:val="28"/>
          <w:szCs w:val="24"/>
        </w:rPr>
        <w:t xml:space="preserve"> холодной</w:t>
      </w:r>
      <w:r w:rsidRPr="00554868">
        <w:rPr>
          <w:rFonts w:ascii="GOST type B" w:hAnsi="GOST type B" w:cs="Times New Roman"/>
          <w:i/>
          <w:sz w:val="28"/>
          <w:szCs w:val="24"/>
        </w:rPr>
        <w:t xml:space="preserve"> воды</w:t>
      </w:r>
    </w:p>
    <w:p w:rsidR="00554868" w:rsidRPr="00554868" w:rsidRDefault="00747FE6" w:rsidP="00554868">
      <w:pPr>
        <w:spacing w:after="0" w:line="360" w:lineRule="auto"/>
        <w:ind w:firstLine="720"/>
        <w:jc w:val="right"/>
        <w:rPr>
          <w:rFonts w:ascii="GOST type B" w:hAnsi="GOST type B"/>
          <w:i/>
          <w:sz w:val="28"/>
          <w:szCs w:val="24"/>
        </w:rPr>
      </w:pPr>
      <w:r>
        <w:rPr>
          <w:rFonts w:ascii="GOST type B" w:hAnsi="GOST type B"/>
          <w:i/>
          <w:sz w:val="28"/>
          <w:szCs w:val="24"/>
        </w:rPr>
        <w:t>Таблица 49</w:t>
      </w: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1125"/>
        <w:gridCol w:w="3522"/>
        <w:gridCol w:w="2332"/>
        <w:gridCol w:w="2366"/>
      </w:tblGrid>
      <w:tr w:rsidR="00554868" w:rsidRPr="00554868" w:rsidTr="002E3AF3">
        <w:trPr>
          <w:trHeight w:val="342"/>
        </w:trPr>
        <w:tc>
          <w:tcPr>
            <w:tcW w:w="11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54868" w:rsidRPr="00554868" w:rsidRDefault="00554868" w:rsidP="00062EA6">
            <w:pPr>
              <w:spacing w:line="360" w:lineRule="auto"/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554868">
              <w:rPr>
                <w:rFonts w:ascii="GOST type B" w:hAnsi="GOST type B"/>
                <w:b/>
                <w:i/>
                <w:szCs w:val="24"/>
              </w:rPr>
              <w:t xml:space="preserve">№ </w:t>
            </w:r>
            <w:proofErr w:type="spellStart"/>
            <w:r w:rsidRPr="00554868">
              <w:rPr>
                <w:rFonts w:ascii="GOST type B" w:hAnsi="GOST type B"/>
                <w:b/>
                <w:i/>
                <w:szCs w:val="24"/>
              </w:rPr>
              <w:t>пп</w:t>
            </w:r>
            <w:proofErr w:type="spellEnd"/>
            <w:r w:rsidRPr="00554868">
              <w:rPr>
                <w:rFonts w:ascii="GOST type B" w:hAnsi="GOST type B"/>
                <w:b/>
                <w:i/>
                <w:szCs w:val="24"/>
              </w:rPr>
              <w:t>.</w:t>
            </w:r>
          </w:p>
        </w:tc>
        <w:tc>
          <w:tcPr>
            <w:tcW w:w="352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54868" w:rsidRPr="00554868" w:rsidRDefault="00554868" w:rsidP="00062EA6">
            <w:pPr>
              <w:spacing w:line="360" w:lineRule="auto"/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554868">
              <w:rPr>
                <w:rFonts w:ascii="GOST type B" w:hAnsi="GOST type B"/>
                <w:b/>
                <w:i/>
                <w:szCs w:val="24"/>
              </w:rPr>
              <w:t>Абоненты</w:t>
            </w:r>
          </w:p>
        </w:tc>
        <w:tc>
          <w:tcPr>
            <w:tcW w:w="46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54868" w:rsidRPr="00554868" w:rsidRDefault="00554868" w:rsidP="00062EA6">
            <w:pPr>
              <w:spacing w:line="360" w:lineRule="auto"/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554868">
              <w:rPr>
                <w:rFonts w:ascii="GOST type B" w:hAnsi="GOST type B"/>
                <w:b/>
                <w:i/>
                <w:szCs w:val="24"/>
              </w:rPr>
              <w:t>Холодное водоснабжение</w:t>
            </w:r>
          </w:p>
        </w:tc>
      </w:tr>
      <w:tr w:rsidR="00554868" w:rsidRPr="00554868" w:rsidTr="002E3AF3">
        <w:trPr>
          <w:trHeight w:val="14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54868" w:rsidRPr="00554868" w:rsidRDefault="00554868" w:rsidP="00062EA6">
            <w:pPr>
              <w:rPr>
                <w:rFonts w:ascii="GOST type B" w:hAnsi="GOST type B"/>
                <w:b/>
                <w:i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54868" w:rsidRPr="00554868" w:rsidRDefault="00554868" w:rsidP="00062EA6">
            <w:pPr>
              <w:rPr>
                <w:rFonts w:ascii="GOST type B" w:hAnsi="GOST type B"/>
                <w:b/>
                <w:i/>
                <w:szCs w:val="24"/>
              </w:rPr>
            </w:pPr>
          </w:p>
        </w:tc>
        <w:tc>
          <w:tcPr>
            <w:tcW w:w="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54868" w:rsidRPr="00554868" w:rsidRDefault="00554868" w:rsidP="00062EA6">
            <w:pPr>
              <w:spacing w:line="360" w:lineRule="auto"/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554868">
              <w:rPr>
                <w:rFonts w:ascii="GOST type B" w:hAnsi="GOST type B"/>
                <w:b/>
                <w:i/>
                <w:szCs w:val="24"/>
              </w:rPr>
              <w:t>Всего абоне</w:t>
            </w:r>
            <w:r w:rsidRPr="00554868">
              <w:rPr>
                <w:rFonts w:ascii="GOST type B" w:hAnsi="GOST type B"/>
                <w:b/>
                <w:i/>
                <w:szCs w:val="24"/>
              </w:rPr>
              <w:t>н</w:t>
            </w:r>
            <w:r w:rsidRPr="00554868">
              <w:rPr>
                <w:rFonts w:ascii="GOST type B" w:hAnsi="GOST type B"/>
                <w:b/>
                <w:i/>
                <w:szCs w:val="24"/>
              </w:rPr>
              <w:t>тов, шт.</w:t>
            </w:r>
          </w:p>
        </w:tc>
        <w:tc>
          <w:tcPr>
            <w:tcW w:w="2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54868" w:rsidRPr="00554868" w:rsidRDefault="00554868" w:rsidP="00062EA6">
            <w:pPr>
              <w:spacing w:line="360" w:lineRule="auto"/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554868">
              <w:rPr>
                <w:rFonts w:ascii="GOST type B" w:hAnsi="GOST type B"/>
                <w:b/>
                <w:i/>
                <w:szCs w:val="24"/>
              </w:rPr>
              <w:t>Процент осн</w:t>
            </w:r>
            <w:r w:rsidRPr="00554868">
              <w:rPr>
                <w:rFonts w:ascii="GOST type B" w:hAnsi="GOST type B"/>
                <w:b/>
                <w:i/>
                <w:szCs w:val="24"/>
              </w:rPr>
              <w:t>а</w:t>
            </w:r>
            <w:r w:rsidRPr="00554868">
              <w:rPr>
                <w:rFonts w:ascii="GOST type B" w:hAnsi="GOST type B"/>
                <w:b/>
                <w:i/>
                <w:szCs w:val="24"/>
              </w:rPr>
              <w:t>щенности, %</w:t>
            </w:r>
          </w:p>
        </w:tc>
      </w:tr>
      <w:tr w:rsidR="00554868" w:rsidRPr="00554868" w:rsidTr="002E3AF3">
        <w:trPr>
          <w:trHeight w:val="355"/>
        </w:trPr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54868" w:rsidRPr="00554868" w:rsidRDefault="00554868" w:rsidP="00062EA6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554868">
              <w:rPr>
                <w:rFonts w:ascii="GOST type B" w:hAnsi="GOST type B"/>
                <w:i/>
                <w:szCs w:val="24"/>
              </w:rPr>
              <w:t>1.</w:t>
            </w:r>
          </w:p>
        </w:tc>
        <w:tc>
          <w:tcPr>
            <w:tcW w:w="3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54868" w:rsidRPr="00554868" w:rsidRDefault="00554868" w:rsidP="00062EA6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554868">
              <w:rPr>
                <w:rFonts w:ascii="GOST type B" w:hAnsi="GOST type B"/>
                <w:i/>
                <w:szCs w:val="24"/>
              </w:rPr>
              <w:t>Население (общедомовые)</w:t>
            </w:r>
          </w:p>
        </w:tc>
        <w:tc>
          <w:tcPr>
            <w:tcW w:w="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4868" w:rsidRPr="00554868" w:rsidRDefault="00554868" w:rsidP="00062EA6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554868">
              <w:rPr>
                <w:rFonts w:ascii="GOST type B" w:hAnsi="GOST type B"/>
                <w:i/>
                <w:szCs w:val="24"/>
              </w:rPr>
              <w:t>241</w:t>
            </w:r>
          </w:p>
        </w:tc>
        <w:tc>
          <w:tcPr>
            <w:tcW w:w="2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4868" w:rsidRPr="00554868" w:rsidRDefault="00554868" w:rsidP="00062EA6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554868">
              <w:rPr>
                <w:rFonts w:ascii="GOST type B" w:hAnsi="GOST type B"/>
                <w:i/>
                <w:szCs w:val="24"/>
              </w:rPr>
              <w:t>8,3</w:t>
            </w:r>
          </w:p>
        </w:tc>
      </w:tr>
      <w:tr w:rsidR="00554868" w:rsidRPr="00554868" w:rsidTr="002E3AF3">
        <w:trPr>
          <w:trHeight w:val="682"/>
        </w:trPr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54868" w:rsidRPr="00554868" w:rsidRDefault="00554868" w:rsidP="00062EA6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554868">
              <w:rPr>
                <w:rFonts w:ascii="GOST type B" w:hAnsi="GOST type B"/>
                <w:i/>
                <w:szCs w:val="24"/>
              </w:rPr>
              <w:t>2.</w:t>
            </w:r>
          </w:p>
        </w:tc>
        <w:tc>
          <w:tcPr>
            <w:tcW w:w="3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54868" w:rsidRPr="00554868" w:rsidRDefault="00554868" w:rsidP="00062EA6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554868">
              <w:rPr>
                <w:rFonts w:ascii="GOST type B" w:hAnsi="GOST type B"/>
                <w:i/>
                <w:szCs w:val="24"/>
              </w:rPr>
              <w:t>Население (</w:t>
            </w:r>
            <w:proofErr w:type="gramStart"/>
            <w:r w:rsidRPr="00554868">
              <w:rPr>
                <w:rFonts w:ascii="GOST type B" w:hAnsi="GOST type B"/>
                <w:i/>
                <w:szCs w:val="24"/>
              </w:rPr>
              <w:t>индивидуал</w:t>
            </w:r>
            <w:r w:rsidRPr="00554868">
              <w:rPr>
                <w:rFonts w:ascii="GOST type B" w:hAnsi="GOST type B"/>
                <w:i/>
                <w:szCs w:val="24"/>
              </w:rPr>
              <w:t>ь</w:t>
            </w:r>
            <w:r w:rsidRPr="00554868">
              <w:rPr>
                <w:rFonts w:ascii="GOST type B" w:hAnsi="GOST type B"/>
                <w:i/>
                <w:szCs w:val="24"/>
              </w:rPr>
              <w:t>ные</w:t>
            </w:r>
            <w:proofErr w:type="gramEnd"/>
            <w:r w:rsidRPr="00554868">
              <w:rPr>
                <w:rFonts w:ascii="GOST type B" w:hAnsi="GOST type B"/>
                <w:i/>
                <w:szCs w:val="24"/>
              </w:rPr>
              <w:t>)</w:t>
            </w:r>
          </w:p>
        </w:tc>
        <w:tc>
          <w:tcPr>
            <w:tcW w:w="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4868" w:rsidRPr="00554868" w:rsidRDefault="00554868" w:rsidP="00062EA6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554868">
              <w:rPr>
                <w:rFonts w:ascii="GOST type B" w:hAnsi="GOST type B"/>
                <w:i/>
                <w:szCs w:val="24"/>
              </w:rPr>
              <w:t>10603</w:t>
            </w:r>
          </w:p>
        </w:tc>
        <w:tc>
          <w:tcPr>
            <w:tcW w:w="2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4868" w:rsidRPr="00554868" w:rsidRDefault="00554868" w:rsidP="00062EA6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554868">
              <w:rPr>
                <w:rFonts w:ascii="GOST type B" w:hAnsi="GOST type B"/>
                <w:i/>
                <w:szCs w:val="24"/>
              </w:rPr>
              <w:t>56,9</w:t>
            </w:r>
          </w:p>
        </w:tc>
      </w:tr>
      <w:tr w:rsidR="00554868" w:rsidRPr="00554868" w:rsidTr="002E3AF3">
        <w:trPr>
          <w:trHeight w:val="210"/>
        </w:trPr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54868" w:rsidRPr="00554868" w:rsidRDefault="00554868" w:rsidP="00062EA6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554868">
              <w:rPr>
                <w:rFonts w:ascii="GOST type B" w:hAnsi="GOST type B"/>
                <w:i/>
                <w:szCs w:val="24"/>
              </w:rPr>
              <w:t>3.</w:t>
            </w:r>
          </w:p>
        </w:tc>
        <w:tc>
          <w:tcPr>
            <w:tcW w:w="3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54868" w:rsidRPr="00554868" w:rsidRDefault="00554868" w:rsidP="00062EA6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554868">
              <w:rPr>
                <w:rFonts w:ascii="GOST type B" w:hAnsi="GOST type B"/>
                <w:i/>
                <w:szCs w:val="24"/>
              </w:rPr>
              <w:t>Юридические лица</w:t>
            </w:r>
          </w:p>
        </w:tc>
        <w:tc>
          <w:tcPr>
            <w:tcW w:w="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4868" w:rsidRPr="00554868" w:rsidRDefault="00554868" w:rsidP="00062EA6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554868">
              <w:rPr>
                <w:rFonts w:ascii="GOST type B" w:hAnsi="GOST type B"/>
                <w:i/>
                <w:szCs w:val="24"/>
              </w:rPr>
              <w:t>224</w:t>
            </w:r>
          </w:p>
        </w:tc>
        <w:tc>
          <w:tcPr>
            <w:tcW w:w="2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4868" w:rsidRPr="00554868" w:rsidRDefault="00554868" w:rsidP="00062EA6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554868">
              <w:rPr>
                <w:rFonts w:ascii="GOST type B" w:hAnsi="GOST type B"/>
                <w:i/>
                <w:szCs w:val="24"/>
              </w:rPr>
              <w:t>85</w:t>
            </w:r>
          </w:p>
        </w:tc>
      </w:tr>
    </w:tbl>
    <w:p w:rsidR="007956EE" w:rsidRDefault="007956EE" w:rsidP="002E3AF3">
      <w:pPr>
        <w:pStyle w:val="aa"/>
        <w:jc w:val="center"/>
        <w:rPr>
          <w:rFonts w:ascii="GOST type B" w:hAnsi="GOST type B" w:cs="Times New Roman"/>
          <w:i/>
          <w:sz w:val="28"/>
          <w:szCs w:val="24"/>
        </w:rPr>
      </w:pPr>
    </w:p>
    <w:p w:rsidR="007956EE" w:rsidRDefault="007956EE">
      <w:pPr>
        <w:rPr>
          <w:rFonts w:ascii="GOST type B" w:eastAsiaTheme="minorHAnsi" w:hAnsi="GOST type B"/>
          <w:i/>
          <w:sz w:val="28"/>
          <w:szCs w:val="24"/>
          <w:lang w:eastAsia="en-US"/>
        </w:rPr>
      </w:pPr>
      <w:r>
        <w:rPr>
          <w:rFonts w:ascii="GOST type B" w:hAnsi="GOST type B"/>
          <w:i/>
          <w:sz w:val="28"/>
          <w:szCs w:val="24"/>
        </w:rPr>
        <w:br w:type="page"/>
      </w:r>
    </w:p>
    <w:p w:rsidR="002E3AF3" w:rsidRPr="00554868" w:rsidRDefault="002E3AF3" w:rsidP="002E3AF3">
      <w:pPr>
        <w:pStyle w:val="aa"/>
        <w:jc w:val="center"/>
        <w:rPr>
          <w:rFonts w:ascii="GOST type B" w:hAnsi="GOST type B" w:cs="Times New Roman"/>
          <w:i/>
          <w:sz w:val="28"/>
          <w:szCs w:val="24"/>
        </w:rPr>
      </w:pPr>
      <w:r w:rsidRPr="00554868">
        <w:rPr>
          <w:rFonts w:ascii="GOST type B" w:hAnsi="GOST type B" w:cs="Times New Roman"/>
          <w:i/>
          <w:sz w:val="28"/>
          <w:szCs w:val="24"/>
        </w:rPr>
        <w:lastRenderedPageBreak/>
        <w:t>Приборы учета потребленной</w:t>
      </w:r>
      <w:r>
        <w:rPr>
          <w:rFonts w:ascii="GOST type B" w:hAnsi="GOST type B" w:cs="Times New Roman"/>
          <w:i/>
          <w:sz w:val="28"/>
          <w:szCs w:val="24"/>
        </w:rPr>
        <w:t xml:space="preserve"> горячей</w:t>
      </w:r>
      <w:r w:rsidRPr="00554868">
        <w:rPr>
          <w:rFonts w:ascii="GOST type B" w:hAnsi="GOST type B" w:cs="Times New Roman"/>
          <w:i/>
          <w:sz w:val="28"/>
          <w:szCs w:val="24"/>
        </w:rPr>
        <w:t xml:space="preserve"> воды</w:t>
      </w:r>
    </w:p>
    <w:p w:rsidR="002E3AF3" w:rsidRDefault="00747FE6" w:rsidP="002E3AF3">
      <w:pPr>
        <w:pStyle w:val="1"/>
        <w:spacing w:before="0"/>
        <w:jc w:val="right"/>
        <w:rPr>
          <w:b w:val="0"/>
          <w:szCs w:val="24"/>
        </w:rPr>
      </w:pPr>
      <w:r>
        <w:rPr>
          <w:b w:val="0"/>
          <w:szCs w:val="24"/>
        </w:rPr>
        <w:t>Таблица 50</w:t>
      </w: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1111"/>
        <w:gridCol w:w="3523"/>
        <w:gridCol w:w="2325"/>
        <w:gridCol w:w="2386"/>
      </w:tblGrid>
      <w:tr w:rsidR="002E3AF3" w:rsidRPr="002E3AF3" w:rsidTr="002E3AF3">
        <w:trPr>
          <w:trHeight w:val="342"/>
        </w:trPr>
        <w:tc>
          <w:tcPr>
            <w:tcW w:w="11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3AF3" w:rsidRPr="002E3AF3" w:rsidRDefault="002E3AF3" w:rsidP="002E3AF3">
            <w:pPr>
              <w:spacing w:line="360" w:lineRule="auto"/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2E3AF3">
              <w:rPr>
                <w:rFonts w:ascii="GOST type B" w:hAnsi="GOST type B"/>
                <w:b/>
                <w:i/>
                <w:szCs w:val="24"/>
              </w:rPr>
              <w:t xml:space="preserve">№ </w:t>
            </w:r>
            <w:proofErr w:type="spellStart"/>
            <w:r w:rsidRPr="002E3AF3">
              <w:rPr>
                <w:rFonts w:ascii="GOST type B" w:hAnsi="GOST type B"/>
                <w:b/>
                <w:i/>
                <w:szCs w:val="24"/>
              </w:rPr>
              <w:t>пп</w:t>
            </w:r>
            <w:proofErr w:type="spellEnd"/>
            <w:r w:rsidRPr="002E3AF3">
              <w:rPr>
                <w:rFonts w:ascii="GOST type B" w:hAnsi="GOST type B"/>
                <w:b/>
                <w:i/>
                <w:szCs w:val="24"/>
              </w:rPr>
              <w:t>.</w:t>
            </w:r>
          </w:p>
        </w:tc>
        <w:tc>
          <w:tcPr>
            <w:tcW w:w="352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3AF3" w:rsidRPr="002E3AF3" w:rsidRDefault="002E3AF3" w:rsidP="002E3AF3">
            <w:pPr>
              <w:spacing w:line="360" w:lineRule="auto"/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2E3AF3">
              <w:rPr>
                <w:rFonts w:ascii="GOST type B" w:hAnsi="GOST type B"/>
                <w:b/>
                <w:i/>
                <w:szCs w:val="24"/>
              </w:rPr>
              <w:t>Абоненты</w:t>
            </w:r>
          </w:p>
        </w:tc>
        <w:tc>
          <w:tcPr>
            <w:tcW w:w="47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3AF3" w:rsidRPr="002E3AF3" w:rsidRDefault="002E3AF3" w:rsidP="002E3AF3">
            <w:pPr>
              <w:spacing w:line="360" w:lineRule="auto"/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2E3AF3">
              <w:rPr>
                <w:rFonts w:ascii="GOST type B" w:hAnsi="GOST type B"/>
                <w:b/>
                <w:i/>
                <w:szCs w:val="24"/>
              </w:rPr>
              <w:t>Горячее водоснабжение</w:t>
            </w:r>
          </w:p>
        </w:tc>
      </w:tr>
      <w:tr w:rsidR="002E3AF3" w:rsidRPr="002E3AF3" w:rsidTr="002E3AF3">
        <w:trPr>
          <w:trHeight w:val="14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3AF3" w:rsidRPr="002E3AF3" w:rsidRDefault="002E3AF3" w:rsidP="002E3AF3">
            <w:pPr>
              <w:rPr>
                <w:rFonts w:ascii="GOST type B" w:hAnsi="GOST type B"/>
                <w:b/>
                <w:i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3AF3" w:rsidRPr="002E3AF3" w:rsidRDefault="002E3AF3" w:rsidP="002E3AF3">
            <w:pPr>
              <w:rPr>
                <w:rFonts w:ascii="GOST type B" w:hAnsi="GOST type B"/>
                <w:b/>
                <w:i/>
                <w:szCs w:val="24"/>
              </w:rPr>
            </w:pPr>
          </w:p>
        </w:tc>
        <w:tc>
          <w:tcPr>
            <w:tcW w:w="2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3AF3" w:rsidRPr="002E3AF3" w:rsidRDefault="002E3AF3" w:rsidP="002E3AF3">
            <w:pPr>
              <w:spacing w:line="360" w:lineRule="auto"/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2E3AF3">
              <w:rPr>
                <w:rFonts w:ascii="GOST type B" w:hAnsi="GOST type B"/>
                <w:b/>
                <w:i/>
                <w:szCs w:val="24"/>
              </w:rPr>
              <w:t>Всего абоне</w:t>
            </w:r>
            <w:r w:rsidRPr="002E3AF3">
              <w:rPr>
                <w:rFonts w:ascii="GOST type B" w:hAnsi="GOST type B"/>
                <w:b/>
                <w:i/>
                <w:szCs w:val="24"/>
              </w:rPr>
              <w:t>н</w:t>
            </w:r>
            <w:r w:rsidRPr="002E3AF3">
              <w:rPr>
                <w:rFonts w:ascii="GOST type B" w:hAnsi="GOST type B"/>
                <w:b/>
                <w:i/>
                <w:szCs w:val="24"/>
              </w:rPr>
              <w:t>тов, шт.</w:t>
            </w:r>
          </w:p>
        </w:tc>
        <w:tc>
          <w:tcPr>
            <w:tcW w:w="2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3AF3" w:rsidRPr="002E3AF3" w:rsidRDefault="002E3AF3" w:rsidP="002E3AF3">
            <w:pPr>
              <w:spacing w:line="360" w:lineRule="auto"/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2E3AF3">
              <w:rPr>
                <w:rFonts w:ascii="GOST type B" w:hAnsi="GOST type B"/>
                <w:b/>
                <w:i/>
                <w:szCs w:val="24"/>
              </w:rPr>
              <w:t>Процент осн</w:t>
            </w:r>
            <w:r w:rsidRPr="002E3AF3">
              <w:rPr>
                <w:rFonts w:ascii="GOST type B" w:hAnsi="GOST type B"/>
                <w:b/>
                <w:i/>
                <w:szCs w:val="24"/>
              </w:rPr>
              <w:t>а</w:t>
            </w:r>
            <w:r w:rsidRPr="002E3AF3">
              <w:rPr>
                <w:rFonts w:ascii="GOST type B" w:hAnsi="GOST type B"/>
                <w:b/>
                <w:i/>
                <w:szCs w:val="24"/>
              </w:rPr>
              <w:t>щенности, %</w:t>
            </w:r>
          </w:p>
        </w:tc>
      </w:tr>
      <w:tr w:rsidR="002E3AF3" w:rsidRPr="002E3AF3" w:rsidTr="002E3AF3">
        <w:trPr>
          <w:trHeight w:val="355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3AF3" w:rsidRPr="002E3AF3" w:rsidRDefault="002E3AF3" w:rsidP="002E3AF3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2E3AF3">
              <w:rPr>
                <w:rFonts w:ascii="GOST type B" w:hAnsi="GOST type B"/>
                <w:i/>
                <w:szCs w:val="24"/>
              </w:rPr>
              <w:t>1.</w:t>
            </w:r>
          </w:p>
        </w:tc>
        <w:tc>
          <w:tcPr>
            <w:tcW w:w="3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3AF3" w:rsidRPr="002E3AF3" w:rsidRDefault="002E3AF3" w:rsidP="002E3AF3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2E3AF3">
              <w:rPr>
                <w:rFonts w:ascii="GOST type B" w:hAnsi="GOST type B"/>
                <w:i/>
                <w:szCs w:val="24"/>
              </w:rPr>
              <w:t>Население (общедомовые)</w:t>
            </w:r>
          </w:p>
        </w:tc>
        <w:tc>
          <w:tcPr>
            <w:tcW w:w="2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3AF3" w:rsidRPr="002E3AF3" w:rsidRDefault="002E3AF3" w:rsidP="002E3AF3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2E3AF3">
              <w:rPr>
                <w:rFonts w:ascii="GOST type B" w:hAnsi="GOST type B"/>
                <w:i/>
                <w:szCs w:val="24"/>
              </w:rPr>
              <w:t>5</w:t>
            </w:r>
          </w:p>
        </w:tc>
        <w:tc>
          <w:tcPr>
            <w:tcW w:w="2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3AF3" w:rsidRPr="002E3AF3" w:rsidRDefault="002E3AF3" w:rsidP="002E3AF3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2E3AF3">
              <w:rPr>
                <w:rFonts w:ascii="GOST type B" w:hAnsi="GOST type B"/>
                <w:i/>
                <w:szCs w:val="24"/>
              </w:rPr>
              <w:t>38,5</w:t>
            </w:r>
          </w:p>
        </w:tc>
      </w:tr>
      <w:tr w:rsidR="002E3AF3" w:rsidRPr="002E3AF3" w:rsidTr="002E3AF3">
        <w:trPr>
          <w:trHeight w:val="682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3AF3" w:rsidRPr="002E3AF3" w:rsidRDefault="002E3AF3" w:rsidP="002E3AF3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2E3AF3">
              <w:rPr>
                <w:rFonts w:ascii="GOST type B" w:hAnsi="GOST type B"/>
                <w:i/>
                <w:szCs w:val="24"/>
              </w:rPr>
              <w:t>2.</w:t>
            </w:r>
          </w:p>
        </w:tc>
        <w:tc>
          <w:tcPr>
            <w:tcW w:w="3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3AF3" w:rsidRPr="002E3AF3" w:rsidRDefault="002E3AF3" w:rsidP="002E3AF3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2E3AF3">
              <w:rPr>
                <w:rFonts w:ascii="GOST type B" w:hAnsi="GOST type B"/>
                <w:i/>
                <w:szCs w:val="24"/>
              </w:rPr>
              <w:t>Население (</w:t>
            </w:r>
            <w:proofErr w:type="gramStart"/>
            <w:r w:rsidRPr="002E3AF3">
              <w:rPr>
                <w:rFonts w:ascii="GOST type B" w:hAnsi="GOST type B"/>
                <w:i/>
                <w:szCs w:val="24"/>
              </w:rPr>
              <w:t>индивидуал</w:t>
            </w:r>
            <w:r w:rsidRPr="002E3AF3">
              <w:rPr>
                <w:rFonts w:ascii="GOST type B" w:hAnsi="GOST type B"/>
                <w:i/>
                <w:szCs w:val="24"/>
              </w:rPr>
              <w:t>ь</w:t>
            </w:r>
            <w:r w:rsidRPr="002E3AF3">
              <w:rPr>
                <w:rFonts w:ascii="GOST type B" w:hAnsi="GOST type B"/>
                <w:i/>
                <w:szCs w:val="24"/>
              </w:rPr>
              <w:t>ные</w:t>
            </w:r>
            <w:proofErr w:type="gramEnd"/>
            <w:r w:rsidRPr="002E3AF3">
              <w:rPr>
                <w:rFonts w:ascii="GOST type B" w:hAnsi="GOST type B"/>
                <w:i/>
                <w:szCs w:val="24"/>
              </w:rPr>
              <w:t>)</w:t>
            </w:r>
          </w:p>
        </w:tc>
        <w:tc>
          <w:tcPr>
            <w:tcW w:w="2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3AF3" w:rsidRPr="002E3AF3" w:rsidRDefault="002E3AF3" w:rsidP="002E3AF3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2E3AF3">
              <w:rPr>
                <w:rFonts w:ascii="GOST type B" w:hAnsi="GOST type B"/>
                <w:i/>
                <w:szCs w:val="24"/>
              </w:rPr>
              <w:t>687</w:t>
            </w:r>
          </w:p>
        </w:tc>
        <w:tc>
          <w:tcPr>
            <w:tcW w:w="2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3AF3" w:rsidRPr="002E3AF3" w:rsidRDefault="002E3AF3" w:rsidP="002E3AF3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2E3AF3">
              <w:rPr>
                <w:rFonts w:ascii="GOST type B" w:hAnsi="GOST type B"/>
                <w:i/>
                <w:szCs w:val="24"/>
              </w:rPr>
              <w:t>90</w:t>
            </w:r>
          </w:p>
        </w:tc>
      </w:tr>
      <w:tr w:rsidR="002E3AF3" w:rsidRPr="002E3AF3" w:rsidTr="002E3AF3">
        <w:trPr>
          <w:trHeight w:val="210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3AF3" w:rsidRPr="002E3AF3" w:rsidRDefault="002E3AF3" w:rsidP="002E3AF3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2E3AF3">
              <w:rPr>
                <w:rFonts w:ascii="GOST type B" w:hAnsi="GOST type B"/>
                <w:i/>
                <w:szCs w:val="24"/>
              </w:rPr>
              <w:t>3.</w:t>
            </w:r>
          </w:p>
        </w:tc>
        <w:tc>
          <w:tcPr>
            <w:tcW w:w="3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3AF3" w:rsidRPr="002E3AF3" w:rsidRDefault="002E3AF3" w:rsidP="002E3AF3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2E3AF3">
              <w:rPr>
                <w:rFonts w:ascii="GOST type B" w:hAnsi="GOST type B"/>
                <w:i/>
                <w:szCs w:val="24"/>
              </w:rPr>
              <w:t>Юридические лица</w:t>
            </w:r>
          </w:p>
        </w:tc>
        <w:tc>
          <w:tcPr>
            <w:tcW w:w="2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3AF3" w:rsidRPr="002E3AF3" w:rsidRDefault="002E3AF3" w:rsidP="002E3AF3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2E3AF3">
              <w:rPr>
                <w:rFonts w:ascii="GOST type B" w:hAnsi="GOST type B"/>
                <w:i/>
                <w:szCs w:val="24"/>
              </w:rPr>
              <w:t>4</w:t>
            </w:r>
          </w:p>
        </w:tc>
        <w:tc>
          <w:tcPr>
            <w:tcW w:w="2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3AF3" w:rsidRPr="002E3AF3" w:rsidRDefault="002E3AF3" w:rsidP="002E3AF3">
            <w:pPr>
              <w:spacing w:line="360" w:lineRule="auto"/>
              <w:jc w:val="center"/>
              <w:rPr>
                <w:rFonts w:ascii="GOST type B" w:hAnsi="GOST type B"/>
                <w:i/>
                <w:szCs w:val="24"/>
              </w:rPr>
            </w:pPr>
            <w:r w:rsidRPr="002E3AF3">
              <w:rPr>
                <w:rFonts w:ascii="GOST type B" w:hAnsi="GOST type B"/>
                <w:i/>
                <w:szCs w:val="24"/>
              </w:rPr>
              <w:t>55</w:t>
            </w:r>
          </w:p>
        </w:tc>
      </w:tr>
    </w:tbl>
    <w:p w:rsidR="002E3AF3" w:rsidRPr="002E3AF3" w:rsidRDefault="002E3AF3" w:rsidP="002E3AF3"/>
    <w:p w:rsidR="003B60E3" w:rsidRDefault="00F00C13" w:rsidP="003B60E3">
      <w:pPr>
        <w:pStyle w:val="1"/>
      </w:pPr>
      <w:r>
        <w:t xml:space="preserve">е) </w:t>
      </w:r>
      <w:r w:rsidR="00E23424">
        <w:t>Описание вариантов маршрутов прохождения трубопров</w:t>
      </w:r>
      <w:r w:rsidR="00E23424">
        <w:t>о</w:t>
      </w:r>
      <w:r w:rsidR="00E23424">
        <w:t>дов (трасс) по территории поселения, городского округа и их обоснование</w:t>
      </w:r>
      <w:bookmarkEnd w:id="130"/>
    </w:p>
    <w:p w:rsidR="003B60E3" w:rsidRPr="003B60E3" w:rsidRDefault="003B60E3" w:rsidP="003B60E3">
      <w:pPr>
        <w:pStyle w:val="14"/>
        <w:ind w:firstLine="708"/>
        <w:rPr>
          <w:szCs w:val="28"/>
        </w:rPr>
      </w:pPr>
      <w:r w:rsidRPr="009C757A">
        <w:rPr>
          <w:szCs w:val="28"/>
        </w:rPr>
        <w:t xml:space="preserve">Для </w:t>
      </w:r>
      <w:r>
        <w:rPr>
          <w:szCs w:val="28"/>
        </w:rPr>
        <w:t>городского</w:t>
      </w:r>
      <w:r w:rsidRPr="009C757A">
        <w:rPr>
          <w:szCs w:val="28"/>
        </w:rPr>
        <w:t xml:space="preserve"> поселения </w:t>
      </w:r>
      <w:r w:rsidR="00554868">
        <w:rPr>
          <w:szCs w:val="28"/>
        </w:rPr>
        <w:t>«Город Киров»</w:t>
      </w:r>
      <w:r>
        <w:rPr>
          <w:szCs w:val="28"/>
        </w:rPr>
        <w:t xml:space="preserve"> </w:t>
      </w:r>
      <w:r w:rsidRPr="009C757A">
        <w:rPr>
          <w:szCs w:val="28"/>
        </w:rPr>
        <w:t>разработана эле</w:t>
      </w:r>
      <w:r w:rsidRPr="009C757A">
        <w:rPr>
          <w:szCs w:val="28"/>
        </w:rPr>
        <w:t>к</w:t>
      </w:r>
      <w:r w:rsidRPr="009C757A">
        <w:rPr>
          <w:szCs w:val="28"/>
        </w:rPr>
        <w:t>тронная модель схемы водоснабжения в программном компле</w:t>
      </w:r>
      <w:r w:rsidRPr="009C757A">
        <w:rPr>
          <w:szCs w:val="28"/>
        </w:rPr>
        <w:t>к</w:t>
      </w:r>
      <w:r w:rsidRPr="009C757A">
        <w:rPr>
          <w:szCs w:val="28"/>
        </w:rPr>
        <w:t xml:space="preserve">се </w:t>
      </w:r>
      <w:r w:rsidRPr="009C757A">
        <w:rPr>
          <w:szCs w:val="28"/>
          <w:lang w:val="en-US"/>
        </w:rPr>
        <w:t>ZULU</w:t>
      </w:r>
      <w:r w:rsidRPr="009C757A">
        <w:rPr>
          <w:szCs w:val="28"/>
        </w:rPr>
        <w:t xml:space="preserve"> </w:t>
      </w:r>
      <w:r w:rsidR="00554868">
        <w:rPr>
          <w:szCs w:val="28"/>
        </w:rPr>
        <w:t>8</w:t>
      </w:r>
      <w:r>
        <w:rPr>
          <w:szCs w:val="28"/>
        </w:rPr>
        <w:t>,0</w:t>
      </w:r>
      <w:r w:rsidRPr="009C757A">
        <w:rPr>
          <w:szCs w:val="28"/>
        </w:rPr>
        <w:t xml:space="preserve"> (см. графическую часть). </w:t>
      </w:r>
      <w:r w:rsidRPr="008A04B5">
        <w:t>Сети водоснабже</w:t>
      </w:r>
      <w:r>
        <w:t>ния для обеспечения водоснабже</w:t>
      </w:r>
      <w:r w:rsidRPr="008A04B5">
        <w:t>ния на территориях, где оно отсутствует, будут прокладывать</w:t>
      </w:r>
      <w:r>
        <w:t>ся согласно проек</w:t>
      </w:r>
      <w:r w:rsidRPr="008A04B5">
        <w:t>там.</w:t>
      </w:r>
    </w:p>
    <w:p w:rsidR="00E23424" w:rsidRDefault="00F00C13" w:rsidP="00E23424">
      <w:pPr>
        <w:pStyle w:val="1"/>
      </w:pPr>
      <w:bookmarkStart w:id="132" w:name="_Toc516316286"/>
      <w:bookmarkStart w:id="133" w:name="sub_2063"/>
      <w:bookmarkEnd w:id="131"/>
      <w:r>
        <w:t xml:space="preserve">ж) </w:t>
      </w:r>
      <w:r w:rsidR="00E23424">
        <w:t>Рекомендации о месте размещения насосных станций, р</w:t>
      </w:r>
      <w:r w:rsidR="00E23424">
        <w:t>е</w:t>
      </w:r>
      <w:r w:rsidR="00E23424">
        <w:t>зервуаров, водонапорных башен</w:t>
      </w:r>
      <w:bookmarkEnd w:id="132"/>
    </w:p>
    <w:p w:rsidR="003B60E3" w:rsidRPr="003B60E3" w:rsidRDefault="00554868" w:rsidP="003B60E3">
      <w:pPr>
        <w:pStyle w:val="14"/>
        <w:ind w:firstLine="708"/>
      </w:pPr>
      <w:r w:rsidRPr="009C757A">
        <w:rPr>
          <w:szCs w:val="28"/>
        </w:rPr>
        <w:t xml:space="preserve">Для </w:t>
      </w:r>
      <w:r>
        <w:rPr>
          <w:szCs w:val="28"/>
        </w:rPr>
        <w:t>городского</w:t>
      </w:r>
      <w:r w:rsidRPr="009C757A">
        <w:rPr>
          <w:szCs w:val="28"/>
        </w:rPr>
        <w:t xml:space="preserve"> поселения </w:t>
      </w:r>
      <w:r>
        <w:rPr>
          <w:szCs w:val="28"/>
        </w:rPr>
        <w:t xml:space="preserve">«Город Киров» </w:t>
      </w:r>
      <w:r w:rsidRPr="009C757A">
        <w:rPr>
          <w:szCs w:val="28"/>
        </w:rPr>
        <w:t>разработана эле</w:t>
      </w:r>
      <w:r w:rsidRPr="009C757A">
        <w:rPr>
          <w:szCs w:val="28"/>
        </w:rPr>
        <w:t>к</w:t>
      </w:r>
      <w:r w:rsidRPr="009C757A">
        <w:rPr>
          <w:szCs w:val="28"/>
        </w:rPr>
        <w:t>тронная модель схемы водоснабжения в программном компле</w:t>
      </w:r>
      <w:r w:rsidRPr="009C757A">
        <w:rPr>
          <w:szCs w:val="28"/>
        </w:rPr>
        <w:t>к</w:t>
      </w:r>
      <w:r w:rsidRPr="009C757A">
        <w:rPr>
          <w:szCs w:val="28"/>
        </w:rPr>
        <w:t xml:space="preserve">се </w:t>
      </w:r>
      <w:r w:rsidRPr="009C757A">
        <w:rPr>
          <w:szCs w:val="28"/>
          <w:lang w:val="en-US"/>
        </w:rPr>
        <w:t>ZULU</w:t>
      </w:r>
      <w:r w:rsidRPr="009C757A">
        <w:rPr>
          <w:szCs w:val="28"/>
        </w:rPr>
        <w:t xml:space="preserve"> </w:t>
      </w:r>
      <w:r>
        <w:rPr>
          <w:szCs w:val="28"/>
        </w:rPr>
        <w:t>8,0</w:t>
      </w:r>
      <w:r w:rsidRPr="009C757A">
        <w:rPr>
          <w:szCs w:val="28"/>
        </w:rPr>
        <w:t xml:space="preserve"> (см. графическую часть).</w:t>
      </w:r>
    </w:p>
    <w:p w:rsidR="00E23424" w:rsidRDefault="00F00C13" w:rsidP="00E23424">
      <w:pPr>
        <w:pStyle w:val="1"/>
      </w:pPr>
      <w:bookmarkStart w:id="134" w:name="_Toc516316287"/>
      <w:bookmarkStart w:id="135" w:name="sub_2064"/>
      <w:bookmarkEnd w:id="133"/>
      <w:r>
        <w:lastRenderedPageBreak/>
        <w:t>з)</w:t>
      </w:r>
      <w:r w:rsidR="00E23424">
        <w:t xml:space="preserve"> Границы планируемых зон размещения объектов центр</w:t>
      </w:r>
      <w:r w:rsidR="00E23424">
        <w:t>а</w:t>
      </w:r>
      <w:r w:rsidR="00E23424">
        <w:t>лизованных систем горячего водоснабжения, холодного в</w:t>
      </w:r>
      <w:r w:rsidR="00E23424">
        <w:t>о</w:t>
      </w:r>
      <w:r w:rsidR="00E23424">
        <w:t>доснабжения</w:t>
      </w:r>
      <w:bookmarkEnd w:id="134"/>
    </w:p>
    <w:p w:rsidR="003B60E3" w:rsidRDefault="00554868" w:rsidP="003B60E3">
      <w:pPr>
        <w:pStyle w:val="14"/>
        <w:ind w:firstLine="708"/>
      </w:pPr>
      <w:r w:rsidRPr="009C757A">
        <w:rPr>
          <w:szCs w:val="28"/>
        </w:rPr>
        <w:t xml:space="preserve">Для </w:t>
      </w:r>
      <w:r>
        <w:rPr>
          <w:szCs w:val="28"/>
        </w:rPr>
        <w:t>городского</w:t>
      </w:r>
      <w:r w:rsidRPr="009C757A">
        <w:rPr>
          <w:szCs w:val="28"/>
        </w:rPr>
        <w:t xml:space="preserve"> поселения </w:t>
      </w:r>
      <w:r>
        <w:rPr>
          <w:szCs w:val="28"/>
        </w:rPr>
        <w:t xml:space="preserve">«Город Киров» </w:t>
      </w:r>
      <w:r w:rsidRPr="009C757A">
        <w:rPr>
          <w:szCs w:val="28"/>
        </w:rPr>
        <w:t>разработана эле</w:t>
      </w:r>
      <w:r w:rsidRPr="009C757A">
        <w:rPr>
          <w:szCs w:val="28"/>
        </w:rPr>
        <w:t>к</w:t>
      </w:r>
      <w:r w:rsidRPr="009C757A">
        <w:rPr>
          <w:szCs w:val="28"/>
        </w:rPr>
        <w:t>тронная модель схемы водоснабжения в программном компле</w:t>
      </w:r>
      <w:r w:rsidRPr="009C757A">
        <w:rPr>
          <w:szCs w:val="28"/>
        </w:rPr>
        <w:t>к</w:t>
      </w:r>
      <w:r w:rsidRPr="009C757A">
        <w:rPr>
          <w:szCs w:val="28"/>
        </w:rPr>
        <w:t xml:space="preserve">се </w:t>
      </w:r>
      <w:r w:rsidRPr="009C757A">
        <w:rPr>
          <w:szCs w:val="28"/>
          <w:lang w:val="en-US"/>
        </w:rPr>
        <w:t>ZULU</w:t>
      </w:r>
      <w:r w:rsidRPr="009C757A">
        <w:rPr>
          <w:szCs w:val="28"/>
        </w:rPr>
        <w:t xml:space="preserve"> </w:t>
      </w:r>
      <w:r>
        <w:rPr>
          <w:szCs w:val="28"/>
        </w:rPr>
        <w:t>8,0</w:t>
      </w:r>
      <w:r w:rsidRPr="009C757A">
        <w:rPr>
          <w:szCs w:val="28"/>
        </w:rPr>
        <w:t xml:space="preserve"> (см. графическую часть).</w:t>
      </w:r>
    </w:p>
    <w:p w:rsidR="00E23424" w:rsidRDefault="00F00C13" w:rsidP="00E23424">
      <w:pPr>
        <w:pStyle w:val="1"/>
      </w:pPr>
      <w:bookmarkStart w:id="136" w:name="_Toc516316288"/>
      <w:bookmarkStart w:id="137" w:name="sub_2065"/>
      <w:bookmarkEnd w:id="135"/>
      <w:r>
        <w:t>и)</w:t>
      </w:r>
      <w:r w:rsidR="00E23424">
        <w:t xml:space="preserve"> Карты (схемы) существующего и планируемого размещ</w:t>
      </w:r>
      <w:r w:rsidR="00E23424">
        <w:t>е</w:t>
      </w:r>
      <w:r w:rsidR="00E23424">
        <w:t>ния объектов централизованных систем горячего водосна</w:t>
      </w:r>
      <w:r w:rsidR="00E23424">
        <w:t>б</w:t>
      </w:r>
      <w:r w:rsidR="00E23424">
        <w:t>жения, холодного водоснабжения.</w:t>
      </w:r>
      <w:bookmarkEnd w:id="136"/>
    </w:p>
    <w:p w:rsidR="003B60E3" w:rsidRDefault="00554868" w:rsidP="003B60E3">
      <w:pPr>
        <w:pStyle w:val="14"/>
        <w:ind w:firstLine="708"/>
      </w:pPr>
      <w:r w:rsidRPr="009C757A">
        <w:rPr>
          <w:szCs w:val="28"/>
        </w:rPr>
        <w:t xml:space="preserve">Для </w:t>
      </w:r>
      <w:r>
        <w:rPr>
          <w:szCs w:val="28"/>
        </w:rPr>
        <w:t>городского</w:t>
      </w:r>
      <w:r w:rsidRPr="009C757A">
        <w:rPr>
          <w:szCs w:val="28"/>
        </w:rPr>
        <w:t xml:space="preserve"> поселения </w:t>
      </w:r>
      <w:r>
        <w:rPr>
          <w:szCs w:val="28"/>
        </w:rPr>
        <w:t xml:space="preserve">«Город Киров» </w:t>
      </w:r>
      <w:r w:rsidRPr="009C757A">
        <w:rPr>
          <w:szCs w:val="28"/>
        </w:rPr>
        <w:t>разработана эле</w:t>
      </w:r>
      <w:r w:rsidRPr="009C757A">
        <w:rPr>
          <w:szCs w:val="28"/>
        </w:rPr>
        <w:t>к</w:t>
      </w:r>
      <w:r w:rsidRPr="009C757A">
        <w:rPr>
          <w:szCs w:val="28"/>
        </w:rPr>
        <w:t>тронная модель схемы водоснабжения в программном компле</w:t>
      </w:r>
      <w:r w:rsidRPr="009C757A">
        <w:rPr>
          <w:szCs w:val="28"/>
        </w:rPr>
        <w:t>к</w:t>
      </w:r>
      <w:r w:rsidRPr="009C757A">
        <w:rPr>
          <w:szCs w:val="28"/>
        </w:rPr>
        <w:t xml:space="preserve">се </w:t>
      </w:r>
      <w:r w:rsidRPr="009C757A">
        <w:rPr>
          <w:szCs w:val="28"/>
          <w:lang w:val="en-US"/>
        </w:rPr>
        <w:t>ZULU</w:t>
      </w:r>
      <w:r w:rsidRPr="009C757A">
        <w:rPr>
          <w:szCs w:val="28"/>
        </w:rPr>
        <w:t xml:space="preserve"> </w:t>
      </w:r>
      <w:r>
        <w:rPr>
          <w:szCs w:val="28"/>
        </w:rPr>
        <w:t>8,0</w:t>
      </w:r>
      <w:r w:rsidRPr="009C757A">
        <w:rPr>
          <w:szCs w:val="28"/>
        </w:rPr>
        <w:t xml:space="preserve"> (см. графическую часть).</w:t>
      </w:r>
    </w:p>
    <w:p w:rsidR="00F00C13" w:rsidRDefault="00F00C13" w:rsidP="0075413E">
      <w:pPr>
        <w:pStyle w:val="1"/>
        <w:numPr>
          <w:ilvl w:val="0"/>
          <w:numId w:val="18"/>
        </w:numPr>
        <w:spacing w:before="0"/>
        <w:ind w:left="-142" w:firstLine="556"/>
      </w:pPr>
      <w:bookmarkStart w:id="138" w:name="_Toc516316289"/>
      <w:r>
        <w:t>При обосновании предложений по строительству, реко</w:t>
      </w:r>
      <w:r>
        <w:t>н</w:t>
      </w:r>
      <w:r>
        <w:t>струкции и выводу из эксплуатации объектов централизова</w:t>
      </w:r>
      <w:r>
        <w:t>н</w:t>
      </w:r>
      <w:r>
        <w:t xml:space="preserve">ных систем водоснабжения </w:t>
      </w:r>
      <w:r w:rsidR="00751FBF">
        <w:t>поселения</w:t>
      </w:r>
      <w:r>
        <w:t>,</w:t>
      </w:r>
      <w:r w:rsidR="00751FBF">
        <w:t xml:space="preserve"> городского округа</w:t>
      </w:r>
      <w:r>
        <w:t xml:space="preserve"> должно быть обеспечено решение следующих задач</w:t>
      </w:r>
      <w:bookmarkEnd w:id="138"/>
    </w:p>
    <w:p w:rsidR="00F00C13" w:rsidRPr="008A04B5" w:rsidRDefault="00F00C13" w:rsidP="00F00C13">
      <w:pPr>
        <w:pStyle w:val="1"/>
        <w:spacing w:before="0"/>
      </w:pPr>
      <w:bookmarkStart w:id="139" w:name="_Toc516316290"/>
      <w:r>
        <w:t xml:space="preserve">а) </w:t>
      </w:r>
      <w:r w:rsidRPr="008A04B5">
        <w:t xml:space="preserve">Обеспечение подачи абонентам определенного объема </w:t>
      </w:r>
      <w:r w:rsidR="004143A7">
        <w:t>г</w:t>
      </w:r>
      <w:r w:rsidR="004143A7">
        <w:t>о</w:t>
      </w:r>
      <w:r w:rsidR="004143A7">
        <w:t xml:space="preserve">рячей, </w:t>
      </w:r>
      <w:r w:rsidRPr="008A04B5">
        <w:t>питьевой воды установленного</w:t>
      </w:r>
      <w:r w:rsidRPr="008A04B5">
        <w:rPr>
          <w:spacing w:val="-3"/>
        </w:rPr>
        <w:t xml:space="preserve"> </w:t>
      </w:r>
      <w:r w:rsidRPr="008A04B5">
        <w:t>качества</w:t>
      </w:r>
      <w:r>
        <w:t>:</w:t>
      </w:r>
      <w:bookmarkEnd w:id="139"/>
    </w:p>
    <w:p w:rsidR="00F00C13" w:rsidRPr="00554868" w:rsidRDefault="00D6407F" w:rsidP="0075413E">
      <w:pPr>
        <w:pStyle w:val="14"/>
        <w:numPr>
          <w:ilvl w:val="0"/>
          <w:numId w:val="17"/>
        </w:numPr>
        <w:rPr>
          <w:sz w:val="32"/>
        </w:rPr>
      </w:pPr>
      <w:proofErr w:type="gramStart"/>
      <w:r w:rsidRPr="00D6407F">
        <w:rPr>
          <w:szCs w:val="28"/>
        </w:rPr>
        <w:t>Капитальный ремонт</w:t>
      </w:r>
      <w:r w:rsidR="00554868" w:rsidRPr="00554868">
        <w:rPr>
          <w:szCs w:val="26"/>
        </w:rPr>
        <w:t xml:space="preserve"> водопроводных сетей ул. Гоголя, ул. М. Жукова, пер. Жмакина, ул. Пролетарская, ул. Мира, ул. З</w:t>
      </w:r>
      <w:r w:rsidR="00554868" w:rsidRPr="00554868">
        <w:rPr>
          <w:szCs w:val="26"/>
        </w:rPr>
        <w:t>а</w:t>
      </w:r>
      <w:r w:rsidR="00554868" w:rsidRPr="00554868">
        <w:rPr>
          <w:szCs w:val="26"/>
        </w:rPr>
        <w:t>водская, пер. Куракина, ул. Ленина, пер. Бебеля, ул. Стро</w:t>
      </w:r>
      <w:r w:rsidR="00554868" w:rsidRPr="00554868">
        <w:rPr>
          <w:szCs w:val="26"/>
        </w:rPr>
        <w:t>и</w:t>
      </w:r>
      <w:r w:rsidR="00554868" w:rsidRPr="00554868">
        <w:rPr>
          <w:szCs w:val="26"/>
        </w:rPr>
        <w:t>тельная, ул. Жмакина, ул. Молодежная, ул. Комсомольская, ул. Энгельса (суммарно 7705 м);</w:t>
      </w:r>
      <w:proofErr w:type="gramEnd"/>
    </w:p>
    <w:p w:rsidR="00F00C13" w:rsidRPr="00554868" w:rsidRDefault="00554868" w:rsidP="0075413E">
      <w:pPr>
        <w:pStyle w:val="14"/>
        <w:numPr>
          <w:ilvl w:val="0"/>
          <w:numId w:val="17"/>
        </w:numPr>
        <w:rPr>
          <w:szCs w:val="28"/>
        </w:rPr>
      </w:pPr>
      <w:r w:rsidRPr="00554868">
        <w:rPr>
          <w:szCs w:val="28"/>
        </w:rPr>
        <w:lastRenderedPageBreak/>
        <w:t>Бурение дополнительных артезианских скважин на водоз</w:t>
      </w:r>
      <w:r w:rsidRPr="00554868">
        <w:rPr>
          <w:szCs w:val="28"/>
        </w:rPr>
        <w:t>а</w:t>
      </w:r>
      <w:r w:rsidRPr="00554868">
        <w:rPr>
          <w:szCs w:val="28"/>
        </w:rPr>
        <w:t>борах по ул. Гоголя и ул. Люксембург</w:t>
      </w:r>
      <w:r w:rsidR="000108DD" w:rsidRPr="00554868">
        <w:rPr>
          <w:szCs w:val="28"/>
        </w:rPr>
        <w:t>;</w:t>
      </w:r>
    </w:p>
    <w:p w:rsidR="00F00C13" w:rsidRDefault="007311D9" w:rsidP="0075413E">
      <w:pPr>
        <w:pStyle w:val="14"/>
        <w:numPr>
          <w:ilvl w:val="0"/>
          <w:numId w:val="10"/>
        </w:numPr>
      </w:pPr>
      <w:r>
        <w:t>Строительство</w:t>
      </w:r>
      <w:r w:rsidR="00F00C13" w:rsidRPr="008A04B5">
        <w:t xml:space="preserve"> станций </w:t>
      </w:r>
      <w:r>
        <w:t>очистки питьевой воды в г.Кирове</w:t>
      </w:r>
      <w:r w:rsidR="00F00C13" w:rsidRPr="008A04B5">
        <w:t>;</w:t>
      </w:r>
    </w:p>
    <w:p w:rsidR="00F00C13" w:rsidRDefault="00554868" w:rsidP="0075413E">
      <w:pPr>
        <w:pStyle w:val="14"/>
        <w:numPr>
          <w:ilvl w:val="0"/>
          <w:numId w:val="10"/>
        </w:numPr>
      </w:pPr>
      <w:r w:rsidRPr="00554868">
        <w:rPr>
          <w:szCs w:val="26"/>
        </w:rPr>
        <w:t>Чистка резервуаров чистой воды и баков водонапорных башен. Работы по дезинфекции резервуаров и трубопров</w:t>
      </w:r>
      <w:r w:rsidRPr="00554868">
        <w:rPr>
          <w:szCs w:val="26"/>
        </w:rPr>
        <w:t>о</w:t>
      </w:r>
      <w:r w:rsidRPr="00554868">
        <w:rPr>
          <w:szCs w:val="26"/>
        </w:rPr>
        <w:t>дов водопроводной сети после чистки</w:t>
      </w:r>
      <w:r w:rsidR="00F00C13">
        <w:t>;</w:t>
      </w:r>
    </w:p>
    <w:p w:rsidR="002E3AF3" w:rsidRPr="008A04B5" w:rsidRDefault="00D6407F" w:rsidP="0075413E">
      <w:pPr>
        <w:pStyle w:val="14"/>
        <w:numPr>
          <w:ilvl w:val="0"/>
          <w:numId w:val="10"/>
        </w:numPr>
      </w:pPr>
      <w:r>
        <w:t>Замена</w:t>
      </w:r>
      <w:r w:rsidR="002E3AF3">
        <w:t xml:space="preserve"> участков сетей ГВС от котельной по ул. Строительная (суммарно 599 м).</w:t>
      </w:r>
    </w:p>
    <w:p w:rsidR="00F00C13" w:rsidRDefault="00F00C13" w:rsidP="00F00C13">
      <w:pPr>
        <w:pStyle w:val="1"/>
        <w:keepNext w:val="0"/>
        <w:keepLines w:val="0"/>
        <w:widowControl w:val="0"/>
        <w:tabs>
          <w:tab w:val="left" w:pos="3065"/>
        </w:tabs>
        <w:autoSpaceDE w:val="0"/>
        <w:autoSpaceDN w:val="0"/>
        <w:spacing w:before="64"/>
        <w:ind w:right="365"/>
        <w:jc w:val="both"/>
      </w:pPr>
      <w:bookmarkStart w:id="140" w:name="_Toc516316291"/>
      <w:r>
        <w:t xml:space="preserve">б) </w:t>
      </w:r>
      <w:r w:rsidRPr="008A04B5">
        <w:t>Организация и обеспечение централизованного вод</w:t>
      </w:r>
      <w:r w:rsidRPr="008A04B5">
        <w:t>о</w:t>
      </w:r>
      <w:r w:rsidRPr="008A04B5">
        <w:t>снабжения на территориях, где оно</w:t>
      </w:r>
      <w:r w:rsidRPr="008A04B5">
        <w:rPr>
          <w:spacing w:val="2"/>
        </w:rPr>
        <w:t xml:space="preserve"> </w:t>
      </w:r>
      <w:r w:rsidRPr="008A04B5">
        <w:t>отсутствует</w:t>
      </w:r>
      <w:bookmarkEnd w:id="140"/>
    </w:p>
    <w:p w:rsidR="00F00C13" w:rsidRPr="00067C0D" w:rsidRDefault="00F00C13" w:rsidP="00F00C13">
      <w:pPr>
        <w:pStyle w:val="14"/>
        <w:ind w:firstLine="709"/>
      </w:pPr>
      <w:r w:rsidRPr="002E3AF3">
        <w:t xml:space="preserve">На данный момент в городском поселении </w:t>
      </w:r>
      <w:r w:rsidR="002E3AF3">
        <w:t xml:space="preserve">«Город Киров» </w:t>
      </w:r>
      <w:r w:rsidRPr="002E3AF3">
        <w:t>централизованной системой водоснабжения</w:t>
      </w:r>
      <w:r w:rsidR="002E3AF3">
        <w:t xml:space="preserve"> обеспечена малая часть населения и прочих потребителей. Дальнейшее развитие централизованного горячего водоснабжения не запланировано</w:t>
      </w:r>
      <w:r w:rsidRPr="002E3AF3">
        <w:t>.</w:t>
      </w:r>
    </w:p>
    <w:p w:rsidR="00F00C13" w:rsidRPr="002E3AF3" w:rsidRDefault="00F00C13" w:rsidP="00F00C13">
      <w:pPr>
        <w:pStyle w:val="1"/>
        <w:keepNext w:val="0"/>
        <w:keepLines w:val="0"/>
        <w:widowControl w:val="0"/>
        <w:tabs>
          <w:tab w:val="left" w:pos="3065"/>
        </w:tabs>
        <w:autoSpaceDE w:val="0"/>
        <w:autoSpaceDN w:val="0"/>
        <w:spacing w:before="246"/>
        <w:ind w:right="363"/>
        <w:jc w:val="both"/>
      </w:pPr>
      <w:bookmarkStart w:id="141" w:name="_Toc516316292"/>
      <w:r w:rsidRPr="002E3AF3">
        <w:t xml:space="preserve">в) Обеспечение водоснабжения объектов перспективной застройки </w:t>
      </w:r>
      <w:r w:rsidR="004143A7" w:rsidRPr="002E3AF3">
        <w:t>населенного пункта</w:t>
      </w:r>
      <w:bookmarkEnd w:id="141"/>
    </w:p>
    <w:p w:rsidR="00F00C13" w:rsidRPr="002E3AF3" w:rsidRDefault="002E3AF3" w:rsidP="0075413E">
      <w:pPr>
        <w:pStyle w:val="14"/>
        <w:numPr>
          <w:ilvl w:val="0"/>
          <w:numId w:val="17"/>
        </w:numPr>
        <w:rPr>
          <w:szCs w:val="28"/>
        </w:rPr>
      </w:pPr>
      <w:r w:rsidRPr="00554868">
        <w:rPr>
          <w:szCs w:val="28"/>
        </w:rPr>
        <w:t>Бурение дополнительных артезианских скважин на водоз</w:t>
      </w:r>
      <w:r w:rsidRPr="00554868">
        <w:rPr>
          <w:szCs w:val="28"/>
        </w:rPr>
        <w:t>а</w:t>
      </w:r>
      <w:r w:rsidRPr="00554868">
        <w:rPr>
          <w:szCs w:val="28"/>
        </w:rPr>
        <w:t>борах по ул. Гоголя и ул. Люксембург</w:t>
      </w:r>
      <w:r w:rsidR="00F00C13" w:rsidRPr="002E3AF3">
        <w:t>.</w:t>
      </w:r>
    </w:p>
    <w:p w:rsidR="00F00C13" w:rsidRDefault="00F00C13" w:rsidP="00F00C13">
      <w:pPr>
        <w:pStyle w:val="1"/>
        <w:jc w:val="left"/>
      </w:pPr>
      <w:bookmarkStart w:id="142" w:name="_Toc516316293"/>
      <w:r>
        <w:t xml:space="preserve">г) </w:t>
      </w:r>
      <w:r w:rsidRPr="008A04B5">
        <w:t>Сокращение потерь воды при ее</w:t>
      </w:r>
      <w:r w:rsidRPr="008A04B5">
        <w:rPr>
          <w:spacing w:val="-5"/>
        </w:rPr>
        <w:t xml:space="preserve"> </w:t>
      </w:r>
      <w:r w:rsidRPr="008A04B5">
        <w:t>транспортировке:</w:t>
      </w:r>
      <w:bookmarkEnd w:id="142"/>
    </w:p>
    <w:p w:rsidR="00F00C13" w:rsidRDefault="00D6407F" w:rsidP="0075413E">
      <w:pPr>
        <w:pStyle w:val="14"/>
        <w:numPr>
          <w:ilvl w:val="0"/>
          <w:numId w:val="15"/>
        </w:numPr>
      </w:pPr>
      <w:proofErr w:type="gramStart"/>
      <w:r w:rsidRPr="00D6407F">
        <w:rPr>
          <w:szCs w:val="28"/>
        </w:rPr>
        <w:t>Капитальный ремонт</w:t>
      </w:r>
      <w:r w:rsidR="00056E1B" w:rsidRPr="00554868">
        <w:rPr>
          <w:szCs w:val="26"/>
        </w:rPr>
        <w:t xml:space="preserve"> водопроводных сетей ул. Гоголя, ул. М. Жукова, пер. Жмакина, ул. Пролетарская, ул. Мира, ул. З</w:t>
      </w:r>
      <w:r w:rsidR="00056E1B" w:rsidRPr="00554868">
        <w:rPr>
          <w:szCs w:val="26"/>
        </w:rPr>
        <w:t>а</w:t>
      </w:r>
      <w:r w:rsidR="00056E1B" w:rsidRPr="00554868">
        <w:rPr>
          <w:szCs w:val="26"/>
        </w:rPr>
        <w:t>водская, пер. Куракина, ул. Ленина, пер. Бебеля, ул. Стро</w:t>
      </w:r>
      <w:r w:rsidR="00056E1B" w:rsidRPr="00554868">
        <w:rPr>
          <w:szCs w:val="26"/>
        </w:rPr>
        <w:t>и</w:t>
      </w:r>
      <w:r w:rsidR="00056E1B" w:rsidRPr="00554868">
        <w:rPr>
          <w:szCs w:val="26"/>
        </w:rPr>
        <w:lastRenderedPageBreak/>
        <w:t>тельная, ул. Жмакина, ул. Молодежная, ул. Комсомольская, ул. Энгельса (суммарно 7705 м)</w:t>
      </w:r>
      <w:r w:rsidR="00F00C13">
        <w:t>;</w:t>
      </w:r>
      <w:proofErr w:type="gramEnd"/>
    </w:p>
    <w:p w:rsidR="00F00C13" w:rsidRDefault="00F00C13" w:rsidP="0075413E">
      <w:pPr>
        <w:pStyle w:val="14"/>
        <w:numPr>
          <w:ilvl w:val="0"/>
          <w:numId w:val="15"/>
        </w:numPr>
      </w:pPr>
      <w:r w:rsidRPr="008A04B5">
        <w:t>применение энергосберегающего оборудования, более с</w:t>
      </w:r>
      <w:r w:rsidRPr="008A04B5">
        <w:t>о</w:t>
      </w:r>
      <w:r>
        <w:t>вершенной водопроводной армату</w:t>
      </w:r>
      <w:r w:rsidRPr="008A04B5">
        <w:t xml:space="preserve">ры, установка приборов </w:t>
      </w:r>
      <w:r w:rsidRPr="008A04B5">
        <w:rPr>
          <w:spacing w:val="-3"/>
        </w:rPr>
        <w:t>учета</w:t>
      </w:r>
      <w:r w:rsidRPr="008A04B5">
        <w:rPr>
          <w:spacing w:val="10"/>
        </w:rPr>
        <w:t xml:space="preserve"> </w:t>
      </w:r>
      <w:r>
        <w:t>воды;</w:t>
      </w:r>
    </w:p>
    <w:p w:rsidR="002E3AF3" w:rsidRDefault="00D6407F" w:rsidP="0075413E">
      <w:pPr>
        <w:pStyle w:val="14"/>
        <w:numPr>
          <w:ilvl w:val="0"/>
          <w:numId w:val="15"/>
        </w:numPr>
      </w:pPr>
      <w:r>
        <w:t>Замена</w:t>
      </w:r>
      <w:r w:rsidR="002E3AF3">
        <w:t xml:space="preserve"> участков сетей ГВС от котельной по ул. Строительная (суммарно 599 м).</w:t>
      </w:r>
    </w:p>
    <w:p w:rsidR="00F00C13" w:rsidRPr="008A04B5" w:rsidRDefault="00F00C13" w:rsidP="00F00C13">
      <w:pPr>
        <w:pStyle w:val="14"/>
        <w:ind w:firstLine="709"/>
      </w:pPr>
      <w:r>
        <w:t>Для экономии воды питьевого качества необходим строгий учёт расхода воды с установкой расходомеров у всех потребит</w:t>
      </w:r>
      <w:r>
        <w:t>е</w:t>
      </w:r>
      <w:r>
        <w:t>лей.</w:t>
      </w:r>
    </w:p>
    <w:p w:rsidR="00F00C13" w:rsidRPr="008A04B5" w:rsidRDefault="00F00C13" w:rsidP="00607BAF">
      <w:pPr>
        <w:pStyle w:val="1"/>
        <w:keepNext w:val="0"/>
        <w:keepLines w:val="0"/>
        <w:widowControl w:val="0"/>
        <w:tabs>
          <w:tab w:val="left" w:pos="3065"/>
        </w:tabs>
        <w:autoSpaceDE w:val="0"/>
        <w:autoSpaceDN w:val="0"/>
        <w:spacing w:before="219"/>
        <w:ind w:left="142" w:right="367"/>
        <w:jc w:val="both"/>
      </w:pPr>
      <w:bookmarkStart w:id="143" w:name="_Toc516316294"/>
      <w:r>
        <w:t xml:space="preserve">д) </w:t>
      </w:r>
      <w:r w:rsidRPr="008A04B5">
        <w:t>Выполнение мероприятий, направленных на обеспеч</w:t>
      </w:r>
      <w:r w:rsidRPr="008A04B5">
        <w:t>е</w:t>
      </w:r>
      <w:r w:rsidRPr="008A04B5">
        <w:t>ние соответствия качества питьевой воды</w:t>
      </w:r>
      <w:r w:rsidR="004143A7">
        <w:t>, горячей воды</w:t>
      </w:r>
      <w:r w:rsidRPr="008A04B5">
        <w:t xml:space="preserve"> требованиям законодательства Российской Федерации:</w:t>
      </w:r>
      <w:bookmarkEnd w:id="143"/>
    </w:p>
    <w:p w:rsidR="00F00C13" w:rsidRDefault="00F00C13" w:rsidP="0075413E">
      <w:pPr>
        <w:pStyle w:val="14"/>
        <w:numPr>
          <w:ilvl w:val="0"/>
          <w:numId w:val="16"/>
        </w:numPr>
      </w:pPr>
      <w:r>
        <w:t xml:space="preserve">проведение производственного </w:t>
      </w:r>
      <w:proofErr w:type="gramStart"/>
      <w:r>
        <w:t>контроля за</w:t>
      </w:r>
      <w:proofErr w:type="gramEnd"/>
      <w:r>
        <w:t xml:space="preserve"> качеством в</w:t>
      </w:r>
      <w:r>
        <w:t>о</w:t>
      </w:r>
      <w:r>
        <w:t>ды в местах водозабора, перед подачей в распределител</w:t>
      </w:r>
      <w:r>
        <w:t>ь</w:t>
      </w:r>
      <w:r>
        <w:t xml:space="preserve">ную сеть водопровода и в пунктах </w:t>
      </w:r>
      <w:proofErr w:type="spellStart"/>
      <w:r>
        <w:t>водоразбора</w:t>
      </w:r>
      <w:proofErr w:type="spellEnd"/>
      <w:r>
        <w:t xml:space="preserve"> наружной и внутренней сети водопровода. </w:t>
      </w:r>
    </w:p>
    <w:p w:rsidR="00F00C13" w:rsidRDefault="00F00C13" w:rsidP="0075413E">
      <w:pPr>
        <w:pStyle w:val="14"/>
        <w:numPr>
          <w:ilvl w:val="0"/>
          <w:numId w:val="16"/>
        </w:numPr>
      </w:pPr>
      <w:r>
        <w:t>промывка и дезинфекция водонапорных башен, водопр</w:t>
      </w:r>
      <w:r>
        <w:t>о</w:t>
      </w:r>
      <w:r>
        <w:t xml:space="preserve">водных сетей, накопительных резервуаров питьевой воды. </w:t>
      </w:r>
    </w:p>
    <w:p w:rsidR="00F00C13" w:rsidRDefault="00D6407F" w:rsidP="0075413E">
      <w:pPr>
        <w:pStyle w:val="14"/>
        <w:numPr>
          <w:ilvl w:val="0"/>
          <w:numId w:val="16"/>
        </w:numPr>
      </w:pPr>
      <w:r w:rsidRPr="00D6407F">
        <w:rPr>
          <w:szCs w:val="28"/>
        </w:rPr>
        <w:t>Капитальный ремонт</w:t>
      </w:r>
      <w:r w:rsidR="00F00C13">
        <w:t xml:space="preserve"> водопроводных</w:t>
      </w:r>
      <w:r w:rsidR="00F00C13">
        <w:rPr>
          <w:spacing w:val="-5"/>
        </w:rPr>
        <w:t xml:space="preserve"> </w:t>
      </w:r>
      <w:r w:rsidR="00F00C13">
        <w:t>сетей;</w:t>
      </w:r>
    </w:p>
    <w:p w:rsidR="00F00C13" w:rsidRPr="008A04B5" w:rsidRDefault="00F21532" w:rsidP="0075413E">
      <w:pPr>
        <w:pStyle w:val="14"/>
        <w:numPr>
          <w:ilvl w:val="0"/>
          <w:numId w:val="16"/>
        </w:numPr>
      </w:pPr>
      <w:r>
        <w:t>Строительство</w:t>
      </w:r>
      <w:r w:rsidRPr="008A04B5">
        <w:t xml:space="preserve"> станций </w:t>
      </w:r>
      <w:r>
        <w:t>очистки питьевой воды в г.Кирове</w:t>
      </w:r>
      <w:r w:rsidR="00F00C13" w:rsidRPr="008A04B5">
        <w:t>;</w:t>
      </w:r>
    </w:p>
    <w:p w:rsidR="00F00C13" w:rsidRDefault="00F00C13" w:rsidP="0075413E">
      <w:pPr>
        <w:pStyle w:val="14"/>
        <w:numPr>
          <w:ilvl w:val="0"/>
          <w:numId w:val="16"/>
        </w:numPr>
      </w:pPr>
      <w:r w:rsidRPr="008A04B5">
        <w:t xml:space="preserve">разработка проектов и обустройство </w:t>
      </w:r>
      <w:proofErr w:type="gramStart"/>
      <w:r w:rsidRPr="008A04B5">
        <w:t>зон санитарной охр</w:t>
      </w:r>
      <w:r w:rsidRPr="008A04B5">
        <w:t>а</w:t>
      </w:r>
      <w:r w:rsidRPr="008A04B5">
        <w:t xml:space="preserve">ны поясов </w:t>
      </w:r>
      <w:r>
        <w:rPr>
          <w:spacing w:val="2"/>
        </w:rPr>
        <w:t>ис</w:t>
      </w:r>
      <w:r w:rsidRPr="008A04B5">
        <w:t>точников</w:t>
      </w:r>
      <w:r w:rsidRPr="008A04B5">
        <w:rPr>
          <w:spacing w:val="-2"/>
        </w:rPr>
        <w:t xml:space="preserve"> </w:t>
      </w:r>
      <w:r w:rsidRPr="008A04B5">
        <w:t>водоснабжения</w:t>
      </w:r>
      <w:proofErr w:type="gramEnd"/>
      <w:r w:rsidRPr="008A04B5">
        <w:t>;</w:t>
      </w:r>
    </w:p>
    <w:p w:rsidR="00F00C13" w:rsidRDefault="00F00C13" w:rsidP="00F00C13">
      <w:pPr>
        <w:pStyle w:val="1"/>
        <w:ind w:left="-230"/>
        <w:jc w:val="left"/>
      </w:pPr>
      <w:bookmarkStart w:id="144" w:name="_Toc516316295"/>
      <w:r>
        <w:lastRenderedPageBreak/>
        <w:t>е) Обеспечение предотвращения замерзания воды в зонах ра</w:t>
      </w:r>
      <w:r>
        <w:t>с</w:t>
      </w:r>
      <w:r>
        <w:t>пространения вечномерзлых грунтов путем ее регулируемого сброса, автоматизированного сосредоточенного подогрева в</w:t>
      </w:r>
      <w:r>
        <w:t>о</w:t>
      </w:r>
      <w:r>
        <w:t>ды в сочетании с циркуляцией или линейным обогревом тр</w:t>
      </w:r>
      <w:r>
        <w:t>у</w:t>
      </w:r>
      <w:r>
        <w:t>бопроводов, теплоизоляции поверхности труб высокоэффе</w:t>
      </w:r>
      <w:r>
        <w:t>к</w:t>
      </w:r>
      <w:r>
        <w:t>тивными долговечными материалами с закрытой пористостью, использование арматуры, работоспособной при частичном определении трубопровода, автоматических выпусков воды</w:t>
      </w:r>
      <w:bookmarkEnd w:id="144"/>
    </w:p>
    <w:p w:rsidR="00F00C13" w:rsidRDefault="00F00C13" w:rsidP="00F00C13">
      <w:pPr>
        <w:pStyle w:val="14"/>
      </w:pPr>
    </w:p>
    <w:p w:rsidR="00747FE6" w:rsidRDefault="00F00C13" w:rsidP="00F00C13">
      <w:pPr>
        <w:pStyle w:val="14"/>
        <w:ind w:firstLine="709"/>
      </w:pPr>
      <w:r>
        <w:t xml:space="preserve">Территория городского поселения </w:t>
      </w:r>
      <w:r w:rsidR="003A5827">
        <w:t>«Город Киров»</w:t>
      </w:r>
      <w:r>
        <w:t xml:space="preserve"> не отн</w:t>
      </w:r>
      <w:r>
        <w:t>о</w:t>
      </w:r>
      <w:r>
        <w:t xml:space="preserve">сится к территориям распространения вечномёрзлых грунтов. В </w:t>
      </w:r>
      <w:proofErr w:type="gramStart"/>
      <w:r>
        <w:t>связи</w:t>
      </w:r>
      <w:proofErr w:type="gramEnd"/>
      <w:r>
        <w:t xml:space="preserve"> с чем отсутствуют технические и технологические решения по предотвращению замерзания воды.</w:t>
      </w:r>
    </w:p>
    <w:p w:rsidR="00747FE6" w:rsidRDefault="00747FE6">
      <w:pPr>
        <w:rPr>
          <w:rFonts w:ascii="GOST type B" w:hAnsi="GOST type B"/>
          <w:i/>
          <w:sz w:val="28"/>
        </w:rPr>
      </w:pPr>
      <w:r>
        <w:br w:type="page"/>
      </w:r>
    </w:p>
    <w:p w:rsidR="006F69F2" w:rsidRDefault="006F69F2" w:rsidP="00F00C13">
      <w:pPr>
        <w:pStyle w:val="1"/>
        <w:numPr>
          <w:ilvl w:val="0"/>
          <w:numId w:val="3"/>
        </w:numPr>
        <w:ind w:left="-142" w:firstLine="556"/>
        <w:jc w:val="left"/>
      </w:pPr>
      <w:bookmarkStart w:id="145" w:name="_Toc438022618"/>
      <w:bookmarkStart w:id="146" w:name="_Toc516316296"/>
      <w:bookmarkStart w:id="147" w:name="_Toc360541037"/>
      <w:bookmarkStart w:id="148" w:name="_Toc360540979"/>
      <w:bookmarkStart w:id="149" w:name="_Toc360540877"/>
      <w:bookmarkStart w:id="150" w:name="_Toc360540819"/>
      <w:bookmarkEnd w:id="137"/>
      <w:r w:rsidRPr="009C757A">
        <w:lastRenderedPageBreak/>
        <w:t>Экологические аспекты мероприятий по строительству, реконструкции и модернизации объектов централизованных систем водоснабжения</w:t>
      </w:r>
      <w:bookmarkEnd w:id="145"/>
      <w:r w:rsidR="00751FBF">
        <w:t>, содержит сведения о мерах по предотвращению вредного воздействия</w:t>
      </w:r>
      <w:bookmarkEnd w:id="146"/>
    </w:p>
    <w:p w:rsidR="00E23424" w:rsidRDefault="00F00C13" w:rsidP="00F00C13">
      <w:pPr>
        <w:pStyle w:val="1"/>
        <w:jc w:val="left"/>
      </w:pPr>
      <w:bookmarkStart w:id="151" w:name="_Toc516316297"/>
      <w:r>
        <w:t xml:space="preserve">а) </w:t>
      </w:r>
      <w:r w:rsidR="00E23424">
        <w:t>На водный бассейн предлагаемых к строительству и реко</w:t>
      </w:r>
      <w:r w:rsidR="00E23424">
        <w:t>н</w:t>
      </w:r>
      <w:r w:rsidR="00E23424">
        <w:t>струкции объектов централизованных систем водоснабжения при сбросе (утилизации) промывных вод</w:t>
      </w:r>
      <w:bookmarkEnd w:id="151"/>
    </w:p>
    <w:p w:rsidR="00B900E9" w:rsidRPr="008A04B5" w:rsidRDefault="00B900E9" w:rsidP="00B900E9">
      <w:pPr>
        <w:pStyle w:val="14"/>
        <w:spacing w:line="360" w:lineRule="auto"/>
        <w:ind w:firstLine="708"/>
      </w:pPr>
      <w:r w:rsidRPr="008A04B5">
        <w:t>Технологический процесс забора воды из скважин и тран</w:t>
      </w:r>
      <w:r w:rsidRPr="008A04B5">
        <w:t>с</w:t>
      </w:r>
      <w:r w:rsidRPr="008A04B5">
        <w:t>портирования её в водопроводную сеть не со</w:t>
      </w:r>
      <w:r>
        <w:t xml:space="preserve">провождается вредными выбросами. </w:t>
      </w:r>
      <w:r w:rsidRPr="008A04B5">
        <w:t>Эксплуатация водопроводной сети, а та</w:t>
      </w:r>
      <w:r w:rsidRPr="008A04B5">
        <w:t>к</w:t>
      </w:r>
      <w:r w:rsidRPr="008A04B5">
        <w:t>же ее строительство, не предусматривают каких- либо сбросов вредны</w:t>
      </w:r>
      <w:r>
        <w:t xml:space="preserve">х веществ в водоемы и на рельеф. </w:t>
      </w:r>
      <w:r w:rsidRPr="008A04B5">
        <w:t>При испытании вод</w:t>
      </w:r>
      <w:r w:rsidRPr="008A04B5">
        <w:t>о</w:t>
      </w:r>
      <w:r w:rsidRPr="008A04B5">
        <w:t>проводной сети на герметичность используется сетевая вода. Слив воды из трубопроводов после испытания и промывки пр</w:t>
      </w:r>
      <w:r w:rsidRPr="008A04B5">
        <w:t>о</w:t>
      </w:r>
      <w:r w:rsidRPr="008A04B5">
        <w:t>изводится на рельеф местности. Негативное воздействие на с</w:t>
      </w:r>
      <w:r w:rsidRPr="008A04B5">
        <w:t>о</w:t>
      </w:r>
      <w:r w:rsidRPr="008A04B5">
        <w:t>стояние поверхностных и подземных вод будет наблюдаться только в период</w:t>
      </w:r>
      <w:r>
        <w:t xml:space="preserve"> </w:t>
      </w:r>
      <w:r w:rsidRPr="008A04B5">
        <w:t>строит</w:t>
      </w:r>
      <w:bookmarkStart w:id="152" w:name="2.5.2._На_окружающую_среду_при_реализаци"/>
      <w:bookmarkStart w:id="153" w:name="2.6._ОЦЕНКА_ОБЪЕМОВ_КАПИТАЛЬНЫХ_ВЛОЖЕНИЙ"/>
      <w:bookmarkEnd w:id="152"/>
      <w:bookmarkEnd w:id="153"/>
      <w:r w:rsidRPr="008A04B5">
        <w:t>ельства, носить временный характер и не окажет существенного влияния на состояние окружающей среды.</w:t>
      </w:r>
    </w:p>
    <w:p w:rsidR="00E23424" w:rsidRDefault="003A5ED6" w:rsidP="00E23424">
      <w:pPr>
        <w:pStyle w:val="1"/>
      </w:pPr>
      <w:bookmarkStart w:id="154" w:name="_Toc516316298"/>
      <w:r>
        <w:lastRenderedPageBreak/>
        <w:t>Б</w:t>
      </w:r>
      <w:r w:rsidR="00F00C13">
        <w:t>)</w:t>
      </w:r>
      <w:r w:rsidR="00E23424" w:rsidRPr="00E23424">
        <w:t xml:space="preserve"> </w:t>
      </w:r>
      <w:r w:rsidR="00E23424">
        <w:t>На окружающую среду при реализации мероприятий по снабжению и хранению химических реагентов, используемых в водоподготовке (хлор и др.)</w:t>
      </w:r>
      <w:bookmarkEnd w:id="154"/>
    </w:p>
    <w:p w:rsidR="006F69F2" w:rsidRPr="00550DAD" w:rsidRDefault="006F69F2" w:rsidP="006F69F2">
      <w:pPr>
        <w:pStyle w:val="ad"/>
        <w:ind w:firstLine="720"/>
        <w:rPr>
          <w:rFonts w:ascii="GOST type B" w:hAnsi="GOST type B"/>
          <w:bCs/>
          <w:i/>
          <w:iCs/>
          <w:sz w:val="28"/>
          <w:szCs w:val="28"/>
        </w:rPr>
      </w:pPr>
      <w:r w:rsidRPr="00550DAD">
        <w:rPr>
          <w:rFonts w:ascii="GOST type B" w:hAnsi="GOST type B"/>
          <w:bCs/>
          <w:i/>
          <w:iCs/>
          <w:sz w:val="28"/>
          <w:szCs w:val="28"/>
        </w:rPr>
        <w:t xml:space="preserve">В ближайшее время для улучшения качества воды у потребителей должно быть проведено строительство водопроводных очистных сооружений. По завершению этой работы качество воды, подаваемой потребителям, улучшиться и в благоприятные периоды года вода будет соответствовать требованиям санитарных норм и правил. </w:t>
      </w:r>
    </w:p>
    <w:p w:rsidR="006F69F2" w:rsidRPr="00550DAD" w:rsidRDefault="006F69F2" w:rsidP="006F69F2">
      <w:pPr>
        <w:pStyle w:val="ad"/>
        <w:ind w:firstLine="705"/>
        <w:rPr>
          <w:rFonts w:ascii="GOST type B" w:hAnsi="GOST type B"/>
          <w:bCs/>
          <w:i/>
          <w:iCs/>
          <w:sz w:val="28"/>
          <w:szCs w:val="28"/>
        </w:rPr>
      </w:pPr>
      <w:r w:rsidRPr="00550DAD">
        <w:rPr>
          <w:rFonts w:ascii="GOST type B" w:hAnsi="GOST type B"/>
          <w:bCs/>
          <w:i/>
          <w:iCs/>
          <w:sz w:val="28"/>
          <w:szCs w:val="28"/>
        </w:rPr>
        <w:t>На первую очередь проектом схемы водоснабжения предлагается следующее:</w:t>
      </w:r>
    </w:p>
    <w:p w:rsidR="006F69F2" w:rsidRPr="00550DAD" w:rsidRDefault="006F69F2" w:rsidP="005D7527">
      <w:pPr>
        <w:pStyle w:val="ad"/>
        <w:widowControl w:val="0"/>
        <w:numPr>
          <w:ilvl w:val="0"/>
          <w:numId w:val="5"/>
        </w:numPr>
        <w:ind w:left="0" w:firstLine="705"/>
        <w:rPr>
          <w:rFonts w:ascii="GOST type B" w:hAnsi="GOST type B"/>
          <w:bCs/>
          <w:i/>
          <w:iCs/>
          <w:sz w:val="28"/>
          <w:szCs w:val="28"/>
        </w:rPr>
      </w:pPr>
      <w:r w:rsidRPr="00550DAD">
        <w:rPr>
          <w:rFonts w:ascii="GOST type B" w:hAnsi="GOST type B"/>
          <w:bCs/>
          <w:i/>
          <w:iCs/>
          <w:sz w:val="28"/>
          <w:szCs w:val="28"/>
        </w:rPr>
        <w:t>в целях улучшения качества подачи питьевой воды планируется реко</w:t>
      </w:r>
      <w:r w:rsidR="008145DC" w:rsidRPr="00550DAD">
        <w:rPr>
          <w:rFonts w:ascii="GOST type B" w:hAnsi="GOST type B"/>
          <w:bCs/>
          <w:i/>
          <w:iCs/>
          <w:sz w:val="28"/>
          <w:szCs w:val="28"/>
        </w:rPr>
        <w:t>нструкция сетей водопотребления;</w:t>
      </w:r>
    </w:p>
    <w:p w:rsidR="006F69F2" w:rsidRPr="00550DAD" w:rsidRDefault="006F69F2" w:rsidP="005D7527">
      <w:pPr>
        <w:widowControl w:val="0"/>
        <w:numPr>
          <w:ilvl w:val="0"/>
          <w:numId w:val="5"/>
        </w:numPr>
        <w:suppressAutoHyphens/>
        <w:spacing w:after="0" w:line="348" w:lineRule="auto"/>
        <w:jc w:val="both"/>
        <w:rPr>
          <w:rFonts w:ascii="GOST type B" w:hAnsi="GOST type B"/>
          <w:i/>
          <w:sz w:val="28"/>
          <w:szCs w:val="28"/>
        </w:rPr>
      </w:pPr>
      <w:r w:rsidRPr="00550DAD">
        <w:rPr>
          <w:rFonts w:ascii="GOST type B" w:hAnsi="GOST type B"/>
          <w:i/>
          <w:sz w:val="28"/>
          <w:szCs w:val="28"/>
        </w:rPr>
        <w:t>вести контроль химического анализа подземных вод;</w:t>
      </w:r>
    </w:p>
    <w:p w:rsidR="006F69F2" w:rsidRPr="00550DAD" w:rsidRDefault="006F69F2" w:rsidP="005D7527">
      <w:pPr>
        <w:widowControl w:val="0"/>
        <w:numPr>
          <w:ilvl w:val="0"/>
          <w:numId w:val="5"/>
        </w:numPr>
        <w:suppressAutoHyphens/>
        <w:spacing w:after="0" w:line="348" w:lineRule="auto"/>
        <w:jc w:val="both"/>
        <w:rPr>
          <w:rFonts w:ascii="GOST type B" w:hAnsi="GOST type B"/>
          <w:i/>
          <w:color w:val="000000"/>
          <w:sz w:val="28"/>
          <w:szCs w:val="28"/>
        </w:rPr>
      </w:pPr>
      <w:r w:rsidRPr="00550DAD">
        <w:rPr>
          <w:rFonts w:ascii="GOST type B" w:hAnsi="GOST type B"/>
          <w:i/>
          <w:sz w:val="28"/>
          <w:szCs w:val="28"/>
        </w:rPr>
        <w:t>размещение на существующих водозаборных сооружениях</w:t>
      </w:r>
      <w:r w:rsidR="00D63F9A">
        <w:rPr>
          <w:rFonts w:ascii="GOST type B" w:hAnsi="GOST type B"/>
          <w:i/>
          <w:sz w:val="28"/>
          <w:szCs w:val="28"/>
        </w:rPr>
        <w:t>, в районе скважин,</w:t>
      </w:r>
      <w:r w:rsidRPr="00550DAD">
        <w:rPr>
          <w:rFonts w:ascii="GOST type B" w:hAnsi="GOST type B"/>
          <w:i/>
          <w:sz w:val="28"/>
          <w:szCs w:val="28"/>
        </w:rPr>
        <w:t xml:space="preserve"> обеззараживающих установок и станци</w:t>
      </w:r>
      <w:r w:rsidR="00D63F9A">
        <w:rPr>
          <w:rFonts w:ascii="GOST type B" w:hAnsi="GOST type B"/>
          <w:i/>
          <w:sz w:val="28"/>
          <w:szCs w:val="28"/>
        </w:rPr>
        <w:t>й</w:t>
      </w:r>
      <w:r w:rsidRPr="00550DAD">
        <w:rPr>
          <w:rFonts w:ascii="GOST type B" w:hAnsi="GOST type B"/>
          <w:i/>
          <w:sz w:val="28"/>
          <w:szCs w:val="28"/>
        </w:rPr>
        <w:t xml:space="preserve"> водоподготовки.</w:t>
      </w:r>
    </w:p>
    <w:p w:rsidR="00747FE6" w:rsidRDefault="00747FE6">
      <w:pPr>
        <w:rPr>
          <w:rFonts w:ascii="GOST type B" w:hAnsi="GOST type B"/>
          <w:b/>
          <w:bCs/>
          <w:i/>
          <w:iCs/>
          <w:sz w:val="28"/>
          <w:szCs w:val="28"/>
          <w:lang w:eastAsia="ar-SA"/>
        </w:rPr>
      </w:pPr>
      <w:r>
        <w:rPr>
          <w:rFonts w:ascii="GOST type B" w:hAnsi="GOST type B"/>
          <w:b/>
          <w:bCs/>
          <w:i/>
          <w:iCs/>
          <w:sz w:val="28"/>
          <w:szCs w:val="28"/>
        </w:rPr>
        <w:br w:type="page"/>
      </w:r>
    </w:p>
    <w:p w:rsidR="006F69F2" w:rsidRPr="009C757A" w:rsidRDefault="006F69F2" w:rsidP="006F69F2">
      <w:pPr>
        <w:pStyle w:val="ad"/>
        <w:ind w:firstLine="720"/>
        <w:jc w:val="center"/>
        <w:rPr>
          <w:rFonts w:ascii="GOST type B" w:hAnsi="GOST type B"/>
          <w:bCs/>
          <w:i/>
          <w:iCs/>
          <w:sz w:val="28"/>
          <w:szCs w:val="28"/>
        </w:rPr>
      </w:pPr>
      <w:r w:rsidRPr="009C757A">
        <w:rPr>
          <w:rFonts w:ascii="GOST type B" w:hAnsi="GOST type B"/>
          <w:b/>
          <w:bCs/>
          <w:i/>
          <w:iCs/>
          <w:sz w:val="28"/>
          <w:szCs w:val="28"/>
        </w:rPr>
        <w:lastRenderedPageBreak/>
        <w:t>Охрана подземных вод</w:t>
      </w:r>
    </w:p>
    <w:p w:rsidR="006F69F2" w:rsidRPr="00550DAD" w:rsidRDefault="006F69F2" w:rsidP="006F69F2">
      <w:pPr>
        <w:pStyle w:val="ad"/>
        <w:ind w:firstLine="720"/>
        <w:rPr>
          <w:rFonts w:ascii="GOST type B" w:hAnsi="GOST type B"/>
          <w:bCs/>
          <w:i/>
          <w:iCs/>
          <w:sz w:val="28"/>
          <w:szCs w:val="28"/>
        </w:rPr>
      </w:pPr>
      <w:r w:rsidRPr="00550DAD">
        <w:rPr>
          <w:rFonts w:ascii="GOST type B" w:hAnsi="GOST type B"/>
          <w:bCs/>
          <w:i/>
          <w:iCs/>
          <w:sz w:val="28"/>
          <w:szCs w:val="28"/>
        </w:rPr>
        <w:t>Основными мероприятиями, направленными на предотвращение загрязнения и истощения подземных вод схемой водоснабжения приняты:</w:t>
      </w:r>
    </w:p>
    <w:p w:rsidR="006F69F2" w:rsidRPr="00550DAD" w:rsidRDefault="006F69F2" w:rsidP="005D7527">
      <w:pPr>
        <w:pStyle w:val="ad"/>
        <w:widowControl w:val="0"/>
        <w:numPr>
          <w:ilvl w:val="0"/>
          <w:numId w:val="5"/>
        </w:numPr>
        <w:ind w:left="0" w:firstLine="735"/>
        <w:rPr>
          <w:rFonts w:ascii="GOST type B" w:hAnsi="GOST type B"/>
          <w:bCs/>
          <w:i/>
          <w:iCs/>
          <w:sz w:val="28"/>
          <w:szCs w:val="28"/>
        </w:rPr>
      </w:pPr>
      <w:r w:rsidRPr="00550DAD">
        <w:rPr>
          <w:rFonts w:ascii="GOST type B" w:hAnsi="GOST type B"/>
          <w:bCs/>
          <w:i/>
          <w:iCs/>
          <w:sz w:val="28"/>
          <w:szCs w:val="28"/>
        </w:rPr>
        <w:t xml:space="preserve">проведение гидрогеологических изысканий, </w:t>
      </w:r>
      <w:proofErr w:type="spellStart"/>
      <w:r w:rsidRPr="00550DAD">
        <w:rPr>
          <w:rFonts w:ascii="GOST type B" w:hAnsi="GOST type B"/>
          <w:bCs/>
          <w:i/>
          <w:iCs/>
          <w:sz w:val="28"/>
          <w:szCs w:val="28"/>
        </w:rPr>
        <w:t>переутверждение</w:t>
      </w:r>
      <w:proofErr w:type="spellEnd"/>
      <w:r w:rsidRPr="00550DAD">
        <w:rPr>
          <w:rFonts w:ascii="GOST type B" w:hAnsi="GOST type B"/>
          <w:bCs/>
          <w:i/>
          <w:iCs/>
          <w:sz w:val="28"/>
          <w:szCs w:val="28"/>
        </w:rPr>
        <w:t xml:space="preserve"> запасов подземных вод;</w:t>
      </w:r>
    </w:p>
    <w:p w:rsidR="006F69F2" w:rsidRPr="00550DAD" w:rsidRDefault="006F69F2" w:rsidP="005D7527">
      <w:pPr>
        <w:pStyle w:val="ad"/>
        <w:widowControl w:val="0"/>
        <w:numPr>
          <w:ilvl w:val="0"/>
          <w:numId w:val="5"/>
        </w:numPr>
        <w:ind w:left="0" w:firstLine="735"/>
        <w:rPr>
          <w:rFonts w:ascii="GOST type B" w:hAnsi="GOST type B"/>
          <w:bCs/>
          <w:i/>
          <w:iCs/>
          <w:sz w:val="28"/>
          <w:szCs w:val="28"/>
        </w:rPr>
      </w:pPr>
      <w:r w:rsidRPr="00550DAD">
        <w:rPr>
          <w:rFonts w:ascii="GOST type B" w:hAnsi="GOST type B"/>
          <w:bCs/>
          <w:i/>
          <w:iCs/>
          <w:sz w:val="28"/>
          <w:szCs w:val="28"/>
        </w:rPr>
        <w:t>на всех существующих скважинах необходима организация службы мониторинга (ведение гидрогеологического контроля и режима эксплуатации);</w:t>
      </w:r>
    </w:p>
    <w:p w:rsidR="006F69F2" w:rsidRPr="00550DAD" w:rsidRDefault="006F69F2" w:rsidP="005D7527">
      <w:pPr>
        <w:pStyle w:val="ad"/>
        <w:widowControl w:val="0"/>
        <w:numPr>
          <w:ilvl w:val="0"/>
          <w:numId w:val="5"/>
        </w:numPr>
        <w:ind w:left="0" w:firstLine="735"/>
        <w:rPr>
          <w:rFonts w:ascii="GOST type B" w:hAnsi="GOST type B"/>
          <w:bCs/>
          <w:i/>
          <w:iCs/>
          <w:sz w:val="28"/>
          <w:szCs w:val="28"/>
        </w:rPr>
      </w:pPr>
      <w:r w:rsidRPr="00550DAD">
        <w:rPr>
          <w:rFonts w:ascii="GOST type B" w:hAnsi="GOST type B"/>
          <w:bCs/>
          <w:i/>
          <w:iCs/>
          <w:sz w:val="28"/>
          <w:szCs w:val="28"/>
        </w:rPr>
        <w:t>установка водоизмерительной аппаратуры на каждой скважине, для контроля над количеством отбираемой воды;</w:t>
      </w:r>
    </w:p>
    <w:p w:rsidR="006F69F2" w:rsidRPr="00550DAD" w:rsidRDefault="006F69F2" w:rsidP="005D7527">
      <w:pPr>
        <w:pStyle w:val="ad"/>
        <w:widowControl w:val="0"/>
        <w:numPr>
          <w:ilvl w:val="0"/>
          <w:numId w:val="5"/>
        </w:numPr>
        <w:ind w:left="0" w:firstLine="735"/>
        <w:rPr>
          <w:rFonts w:ascii="GOST type B" w:hAnsi="GOST type B"/>
          <w:bCs/>
          <w:i/>
          <w:iCs/>
          <w:sz w:val="28"/>
          <w:szCs w:val="28"/>
        </w:rPr>
      </w:pPr>
      <w:r w:rsidRPr="00550DAD">
        <w:rPr>
          <w:rFonts w:ascii="GOST type B" w:hAnsi="GOST type B"/>
          <w:bCs/>
          <w:i/>
          <w:iCs/>
          <w:sz w:val="28"/>
          <w:szCs w:val="28"/>
        </w:rPr>
        <w:t>проведение ежегодного профилактического ремонта скважин;</w:t>
      </w:r>
    </w:p>
    <w:p w:rsidR="006F69F2" w:rsidRPr="00550DAD" w:rsidRDefault="006F69F2" w:rsidP="005D7527">
      <w:pPr>
        <w:pStyle w:val="ad"/>
        <w:widowControl w:val="0"/>
        <w:numPr>
          <w:ilvl w:val="0"/>
          <w:numId w:val="5"/>
        </w:numPr>
        <w:ind w:left="0" w:firstLine="735"/>
        <w:rPr>
          <w:rFonts w:ascii="GOST type B" w:hAnsi="GOST type B"/>
          <w:bCs/>
          <w:i/>
          <w:iCs/>
          <w:sz w:val="28"/>
          <w:szCs w:val="28"/>
        </w:rPr>
      </w:pPr>
      <w:r w:rsidRPr="00550DAD">
        <w:rPr>
          <w:rFonts w:ascii="GOST type B" w:hAnsi="GOST type B"/>
          <w:bCs/>
          <w:i/>
          <w:iCs/>
          <w:sz w:val="28"/>
          <w:szCs w:val="28"/>
        </w:rPr>
        <w:t>вынос из зоны II пояса ЗСО всех потенциальных источников загрязнения;</w:t>
      </w:r>
    </w:p>
    <w:p w:rsidR="00747FE6" w:rsidRDefault="006F69F2" w:rsidP="005D7527">
      <w:pPr>
        <w:pStyle w:val="ad"/>
        <w:widowControl w:val="0"/>
        <w:numPr>
          <w:ilvl w:val="0"/>
          <w:numId w:val="5"/>
        </w:numPr>
        <w:ind w:left="0" w:firstLine="735"/>
        <w:rPr>
          <w:rFonts w:ascii="GOST type B" w:hAnsi="GOST type B"/>
          <w:bCs/>
          <w:i/>
          <w:iCs/>
          <w:sz w:val="28"/>
          <w:szCs w:val="28"/>
        </w:rPr>
      </w:pPr>
      <w:r w:rsidRPr="00550DAD">
        <w:rPr>
          <w:rFonts w:ascii="GOST type B" w:hAnsi="GOST type B"/>
          <w:bCs/>
          <w:i/>
          <w:iCs/>
          <w:sz w:val="28"/>
          <w:szCs w:val="28"/>
        </w:rPr>
        <w:t>на всех водозаборах необходима организация службы мониторинга по ведению гидрогеологического контроля над режимом эксплуатации скважин и качеством воды, подаваемой потребителю.</w:t>
      </w:r>
    </w:p>
    <w:p w:rsidR="006F69F2" w:rsidRPr="00550DAD" w:rsidRDefault="00747FE6" w:rsidP="00747FE6">
      <w:pPr>
        <w:rPr>
          <w:rFonts w:ascii="GOST type B" w:hAnsi="GOST type B"/>
          <w:bCs/>
          <w:i/>
          <w:iCs/>
          <w:sz w:val="28"/>
          <w:szCs w:val="28"/>
          <w:lang w:eastAsia="ar-SA"/>
        </w:rPr>
      </w:pPr>
      <w:r>
        <w:rPr>
          <w:rFonts w:ascii="GOST type B" w:hAnsi="GOST type B"/>
          <w:bCs/>
          <w:i/>
          <w:iCs/>
          <w:sz w:val="28"/>
          <w:szCs w:val="28"/>
        </w:rPr>
        <w:br w:type="page"/>
      </w:r>
    </w:p>
    <w:p w:rsidR="00F359CE" w:rsidRDefault="00860F8A" w:rsidP="00261394">
      <w:pPr>
        <w:pStyle w:val="1"/>
      </w:pPr>
      <w:bookmarkStart w:id="155" w:name="_Toc361734862"/>
      <w:bookmarkStart w:id="156" w:name="_Toc438022619"/>
      <w:bookmarkStart w:id="157" w:name="_Toc516316299"/>
      <w:r>
        <w:lastRenderedPageBreak/>
        <w:t xml:space="preserve">7. </w:t>
      </w:r>
      <w:r w:rsidR="006F69F2" w:rsidRPr="009C757A">
        <w:t xml:space="preserve">Оценка </w:t>
      </w:r>
      <w:r w:rsidR="00356253">
        <w:t xml:space="preserve">объемов </w:t>
      </w:r>
      <w:r w:rsidR="006F69F2" w:rsidRPr="009C757A">
        <w:t>капитальных вложений в строительство, реконструкцию и модернизацию объектов централизованных систем водоснабжения</w:t>
      </w:r>
      <w:bookmarkEnd w:id="147"/>
      <w:bookmarkEnd w:id="148"/>
      <w:bookmarkEnd w:id="149"/>
      <w:bookmarkEnd w:id="150"/>
      <w:bookmarkEnd w:id="155"/>
      <w:bookmarkEnd w:id="156"/>
      <w:r w:rsidR="00751FBF">
        <w:t xml:space="preserve"> включает в себя с разбивкой по годам</w:t>
      </w:r>
      <w:bookmarkEnd w:id="157"/>
    </w:p>
    <w:p w:rsidR="00F359CE" w:rsidRDefault="00860F8A" w:rsidP="00F359CE">
      <w:pPr>
        <w:pStyle w:val="1"/>
      </w:pPr>
      <w:bookmarkStart w:id="158" w:name="_Toc516316300"/>
      <w:r>
        <w:t xml:space="preserve">а) </w:t>
      </w:r>
      <w:r w:rsidR="00F359CE">
        <w:t>Оценка стоимости основных мероприятий по реализации схем водоснабжения</w:t>
      </w:r>
      <w:bookmarkEnd w:id="158"/>
    </w:p>
    <w:p w:rsidR="00B900E9" w:rsidRDefault="002F7B6C" w:rsidP="002F7B6C">
      <w:pPr>
        <w:pStyle w:val="14"/>
        <w:spacing w:line="360" w:lineRule="auto"/>
        <w:ind w:right="-143" w:firstLine="993"/>
      </w:pPr>
      <w:r w:rsidRPr="00A464E0">
        <w:rPr>
          <w:szCs w:val="28"/>
        </w:rPr>
        <w:t>Оценка стоимости капитальных вложений в реконструкцию и новое строительство централизованных систем водоснабжения осуществлялась по укрупненным показателям базисных стоим</w:t>
      </w:r>
      <w:r w:rsidRPr="00A464E0">
        <w:rPr>
          <w:szCs w:val="28"/>
        </w:rPr>
        <w:t>о</w:t>
      </w:r>
      <w:r w:rsidRPr="00A464E0">
        <w:rPr>
          <w:szCs w:val="28"/>
        </w:rPr>
        <w:t>стей по видам строительства (</w:t>
      </w:r>
      <w:proofErr w:type="gramStart"/>
      <w:r w:rsidRPr="00A464E0">
        <w:rPr>
          <w:szCs w:val="28"/>
        </w:rPr>
        <w:t>УПР</w:t>
      </w:r>
      <w:proofErr w:type="gramEnd"/>
      <w:r w:rsidRPr="00A464E0">
        <w:rPr>
          <w:szCs w:val="28"/>
        </w:rPr>
        <w:t>), укрупненным показателям сметной стоимости (УСС), укрупненным показателям базисной стоимости материалов, видов оборудования, услуг и видов работ, установленных в соответствии с Методическими рекомендациями по формированию укрупненных показателей базовой стоимости на виды работ и порядку их применения для составления инве</w:t>
      </w:r>
      <w:r w:rsidRPr="00A464E0">
        <w:rPr>
          <w:szCs w:val="28"/>
        </w:rPr>
        <w:t>с</w:t>
      </w:r>
      <w:r w:rsidRPr="00A464E0">
        <w:rPr>
          <w:szCs w:val="28"/>
        </w:rPr>
        <w:t>торских смет и предложений подрядчика (УПБС ВР), Сборником укрупненных показателей базисной стоимости на виды работ и государственными элементными сметными нормами на стро</w:t>
      </w:r>
      <w:r w:rsidRPr="00A464E0">
        <w:rPr>
          <w:szCs w:val="28"/>
        </w:rPr>
        <w:t>и</w:t>
      </w:r>
      <w:r w:rsidRPr="00A464E0">
        <w:rPr>
          <w:szCs w:val="28"/>
        </w:rPr>
        <w:t>тельные работы, а также на основе анализа проектов-аналогов.</w:t>
      </w:r>
    </w:p>
    <w:p w:rsidR="00F359CE" w:rsidRPr="00F359CE" w:rsidRDefault="003A5ED6" w:rsidP="00F359CE">
      <w:pPr>
        <w:pStyle w:val="1"/>
      </w:pPr>
      <w:bookmarkStart w:id="159" w:name="_Toc516316301"/>
      <w:proofErr w:type="gramStart"/>
      <w:r>
        <w:lastRenderedPageBreak/>
        <w:t>Б</w:t>
      </w:r>
      <w:r w:rsidR="00860F8A">
        <w:t xml:space="preserve">) </w:t>
      </w:r>
      <w:r w:rsidR="00F359CE">
        <w:t>Оценка величины необходимых капитальных вложений в строительство и реконструкцию объектов централизованных систем водоснабжения, выполненная на основании укру</w:t>
      </w:r>
      <w:r w:rsidR="00F359CE">
        <w:t>п</w:t>
      </w:r>
      <w:r w:rsidR="00F359CE">
        <w:t>ненных сметных нормативов для объектов непроизводстве</w:t>
      </w:r>
      <w:r w:rsidR="00F359CE">
        <w:t>н</w:t>
      </w:r>
      <w:r w:rsidR="00F359CE">
        <w:t>ного назначения и инженерной инфраструктуры, утвержде</w:t>
      </w:r>
      <w:r w:rsidR="00F359CE">
        <w:t>н</w:t>
      </w:r>
      <w:r w:rsidR="00F359CE">
        <w:t>ных федеральным органом исполнительной власти, ос</w:t>
      </w:r>
      <w:r w:rsidR="00F359CE">
        <w:t>у</w:t>
      </w:r>
      <w:r w:rsidR="00F359CE">
        <w:t>ществляющим функции по выработке государственной пол</w:t>
      </w:r>
      <w:r w:rsidR="00F359CE">
        <w:t>и</w:t>
      </w:r>
      <w:r w:rsidR="00F359CE">
        <w:t>тики и нормативно-правовому регулированию в сфере стро</w:t>
      </w:r>
      <w:r w:rsidR="00F359CE">
        <w:t>и</w:t>
      </w:r>
      <w:r w:rsidR="00F359CE">
        <w:t xml:space="preserve">тельства, либо принятую по объектам </w:t>
      </w:r>
      <w:r>
        <w:t>–</w:t>
      </w:r>
      <w:r w:rsidR="00F359CE">
        <w:t xml:space="preserve"> аналогам по видам капитального строительства и видам работ, с указанием и</w:t>
      </w:r>
      <w:r w:rsidR="00F359CE">
        <w:t>с</w:t>
      </w:r>
      <w:r w:rsidR="00F359CE">
        <w:t>точников финансирования</w:t>
      </w:r>
      <w:bookmarkEnd w:id="159"/>
      <w:proofErr w:type="gramEnd"/>
    </w:p>
    <w:p w:rsidR="00B900E9" w:rsidRPr="009C757A" w:rsidRDefault="00B900E9" w:rsidP="00B900E9">
      <w:pPr>
        <w:jc w:val="center"/>
        <w:rPr>
          <w:rFonts w:ascii="GOST type B" w:hAnsi="GOST type B"/>
          <w:i/>
        </w:rPr>
      </w:pPr>
      <w:r w:rsidRPr="009C757A">
        <w:rPr>
          <w:rFonts w:ascii="GOST type B" w:hAnsi="GOST type B"/>
          <w:i/>
        </w:rPr>
        <w:t>ВЕДОМОСТЬ ОБЪЕМОВ И СТОИМОСТИ РАБОТ</w:t>
      </w:r>
    </w:p>
    <w:p w:rsidR="00B900E9" w:rsidRPr="009C757A" w:rsidRDefault="00B900E9" w:rsidP="00B900E9">
      <w:pPr>
        <w:jc w:val="right"/>
        <w:rPr>
          <w:rFonts w:ascii="GOST type B" w:hAnsi="GOST type B"/>
          <w:i/>
          <w:sz w:val="28"/>
          <w:szCs w:val="28"/>
        </w:rPr>
      </w:pPr>
      <w:r w:rsidRPr="009C757A">
        <w:rPr>
          <w:rFonts w:ascii="GOST type B" w:hAnsi="GOST type B"/>
          <w:i/>
          <w:sz w:val="28"/>
          <w:szCs w:val="28"/>
        </w:rPr>
        <w:t xml:space="preserve">Таблица </w:t>
      </w:r>
      <w:r w:rsidR="00747FE6">
        <w:rPr>
          <w:rFonts w:ascii="GOST type B" w:hAnsi="GOST type B"/>
          <w:i/>
          <w:sz w:val="28"/>
          <w:szCs w:val="28"/>
        </w:rPr>
        <w:t>52</w:t>
      </w:r>
    </w:p>
    <w:tbl>
      <w:tblPr>
        <w:tblW w:w="9290" w:type="dxa"/>
        <w:tblLayout w:type="fixed"/>
        <w:tblLook w:val="04A0" w:firstRow="1" w:lastRow="0" w:firstColumn="1" w:lastColumn="0" w:noHBand="0" w:noVBand="1"/>
      </w:tblPr>
      <w:tblGrid>
        <w:gridCol w:w="696"/>
        <w:gridCol w:w="3381"/>
        <w:gridCol w:w="993"/>
        <w:gridCol w:w="992"/>
        <w:gridCol w:w="1845"/>
        <w:gridCol w:w="1383"/>
      </w:tblGrid>
      <w:tr w:rsidR="00B900E9" w:rsidRPr="008145DC" w:rsidTr="00FC0EF5">
        <w:trPr>
          <w:cantSplit/>
          <w:trHeight w:val="1525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00E9" w:rsidRPr="009C6449" w:rsidRDefault="00B900E9" w:rsidP="00FC0EF5">
            <w:pPr>
              <w:spacing w:after="0"/>
              <w:rPr>
                <w:rFonts w:ascii="GOST type B" w:hAnsi="GOST type B"/>
                <w:b/>
                <w:i/>
                <w:szCs w:val="28"/>
              </w:rPr>
            </w:pPr>
            <w:r w:rsidRPr="009C6449">
              <w:rPr>
                <w:rFonts w:ascii="GOST type B" w:hAnsi="GOST type B"/>
                <w:b/>
                <w:i/>
                <w:szCs w:val="28"/>
              </w:rPr>
              <w:t xml:space="preserve">№ </w:t>
            </w:r>
            <w:proofErr w:type="gramStart"/>
            <w:r w:rsidRPr="009C6449">
              <w:rPr>
                <w:rFonts w:ascii="GOST type B" w:hAnsi="GOST type B"/>
                <w:b/>
                <w:i/>
                <w:szCs w:val="28"/>
              </w:rPr>
              <w:t>п</w:t>
            </w:r>
            <w:proofErr w:type="gramEnd"/>
            <w:r w:rsidRPr="009C6449">
              <w:rPr>
                <w:rFonts w:ascii="GOST type B" w:hAnsi="GOST type B"/>
                <w:b/>
                <w:i/>
                <w:szCs w:val="28"/>
              </w:rPr>
              <w:t>/п</w:t>
            </w:r>
          </w:p>
        </w:tc>
        <w:tc>
          <w:tcPr>
            <w:tcW w:w="3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00E9" w:rsidRPr="009C6449" w:rsidRDefault="00B900E9" w:rsidP="00FC0EF5">
            <w:pPr>
              <w:spacing w:after="0"/>
              <w:rPr>
                <w:rFonts w:ascii="GOST type B" w:hAnsi="GOST type B"/>
                <w:b/>
                <w:i/>
                <w:szCs w:val="28"/>
              </w:rPr>
            </w:pPr>
            <w:r w:rsidRPr="009C6449">
              <w:rPr>
                <w:rFonts w:ascii="GOST type B" w:hAnsi="GOST type B"/>
                <w:b/>
                <w:i/>
                <w:szCs w:val="28"/>
              </w:rPr>
              <w:t>Наименование мер</w:t>
            </w:r>
            <w:r w:rsidRPr="009C6449">
              <w:rPr>
                <w:rFonts w:ascii="GOST type B" w:hAnsi="GOST type B"/>
                <w:b/>
                <w:i/>
                <w:szCs w:val="28"/>
              </w:rPr>
              <w:t>о</w:t>
            </w:r>
            <w:r w:rsidRPr="009C6449">
              <w:rPr>
                <w:rFonts w:ascii="GOST type B" w:hAnsi="GOST type B"/>
                <w:b/>
                <w:i/>
                <w:szCs w:val="28"/>
              </w:rPr>
              <w:t>приятия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B900E9" w:rsidRPr="009C6449" w:rsidRDefault="00B900E9" w:rsidP="00FC0EF5">
            <w:pPr>
              <w:spacing w:after="0"/>
              <w:ind w:left="113" w:right="113"/>
              <w:rPr>
                <w:rFonts w:ascii="GOST type B" w:hAnsi="GOST type B"/>
                <w:b/>
                <w:i/>
                <w:szCs w:val="28"/>
              </w:rPr>
            </w:pPr>
            <w:r w:rsidRPr="009C6449">
              <w:rPr>
                <w:rFonts w:ascii="GOST type B" w:hAnsi="GOST type B"/>
                <w:b/>
                <w:i/>
                <w:szCs w:val="28"/>
              </w:rPr>
              <w:t>Единица и</w:t>
            </w:r>
            <w:r w:rsidRPr="009C6449">
              <w:rPr>
                <w:rFonts w:ascii="GOST type B" w:hAnsi="GOST type B"/>
                <w:b/>
                <w:i/>
                <w:szCs w:val="28"/>
              </w:rPr>
              <w:t>з</w:t>
            </w:r>
            <w:r w:rsidRPr="009C6449">
              <w:rPr>
                <w:rFonts w:ascii="GOST type B" w:hAnsi="GOST type B"/>
                <w:b/>
                <w:i/>
                <w:szCs w:val="28"/>
              </w:rPr>
              <w:t>мерения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B900E9" w:rsidRPr="009C6449" w:rsidRDefault="00B900E9" w:rsidP="00FC0EF5">
            <w:pPr>
              <w:spacing w:after="0"/>
              <w:ind w:left="113" w:right="113"/>
              <w:rPr>
                <w:rFonts w:ascii="GOST type B" w:hAnsi="GOST type B"/>
                <w:b/>
                <w:i/>
                <w:szCs w:val="28"/>
              </w:rPr>
            </w:pPr>
            <w:r w:rsidRPr="009C6449">
              <w:rPr>
                <w:rFonts w:ascii="GOST type B" w:hAnsi="GOST type B"/>
                <w:b/>
                <w:i/>
                <w:szCs w:val="28"/>
              </w:rPr>
              <w:t>Физический объем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00E9" w:rsidRPr="009C6449" w:rsidRDefault="00B900E9" w:rsidP="00FC0EF5">
            <w:pPr>
              <w:spacing w:after="0"/>
              <w:rPr>
                <w:rFonts w:ascii="GOST type B" w:hAnsi="GOST type B"/>
                <w:b/>
                <w:i/>
                <w:szCs w:val="28"/>
              </w:rPr>
            </w:pPr>
            <w:r w:rsidRPr="009C6449">
              <w:rPr>
                <w:rFonts w:ascii="GOST type B" w:hAnsi="GOST type B"/>
                <w:b/>
                <w:i/>
                <w:szCs w:val="28"/>
              </w:rPr>
              <w:t>Объем ф</w:t>
            </w:r>
            <w:r w:rsidRPr="009C6449">
              <w:rPr>
                <w:rFonts w:ascii="GOST type B" w:hAnsi="GOST type B"/>
                <w:b/>
                <w:i/>
                <w:szCs w:val="28"/>
              </w:rPr>
              <w:t>и</w:t>
            </w:r>
            <w:r w:rsidRPr="009C6449">
              <w:rPr>
                <w:rFonts w:ascii="GOST type B" w:hAnsi="GOST type B"/>
                <w:b/>
                <w:i/>
                <w:szCs w:val="28"/>
              </w:rPr>
              <w:t>нансиров</w:t>
            </w:r>
            <w:r w:rsidRPr="009C6449">
              <w:rPr>
                <w:rFonts w:ascii="GOST type B" w:hAnsi="GOST type B"/>
                <w:b/>
                <w:i/>
                <w:szCs w:val="28"/>
              </w:rPr>
              <w:t>а</w:t>
            </w:r>
            <w:r w:rsidRPr="009C6449">
              <w:rPr>
                <w:rFonts w:ascii="GOST type B" w:hAnsi="GOST type B"/>
                <w:b/>
                <w:i/>
                <w:szCs w:val="28"/>
              </w:rPr>
              <w:t>ния, тыс. руб.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00E9" w:rsidRPr="009C6449" w:rsidRDefault="00B900E9" w:rsidP="00FC0EF5">
            <w:pPr>
              <w:spacing w:after="0"/>
              <w:rPr>
                <w:rFonts w:ascii="GOST type B" w:hAnsi="GOST type B"/>
                <w:b/>
                <w:i/>
                <w:szCs w:val="28"/>
              </w:rPr>
            </w:pPr>
            <w:r w:rsidRPr="009C6449">
              <w:rPr>
                <w:rFonts w:ascii="GOST type B" w:hAnsi="GOST type B"/>
                <w:b/>
                <w:i/>
              </w:rPr>
              <w:t>Сроки выпо</w:t>
            </w:r>
            <w:r w:rsidRPr="009C6449">
              <w:rPr>
                <w:rFonts w:ascii="GOST type B" w:hAnsi="GOST type B"/>
                <w:b/>
                <w:i/>
              </w:rPr>
              <w:t>л</w:t>
            </w:r>
            <w:r w:rsidRPr="009C6449">
              <w:rPr>
                <w:rFonts w:ascii="GOST type B" w:hAnsi="GOST type B"/>
                <w:b/>
                <w:i/>
              </w:rPr>
              <w:t>нения работ</w:t>
            </w:r>
          </w:p>
        </w:tc>
      </w:tr>
      <w:tr w:rsidR="00B900E9" w:rsidRPr="008145DC" w:rsidTr="00FC0EF5">
        <w:tc>
          <w:tcPr>
            <w:tcW w:w="929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00E9" w:rsidRPr="009C6449" w:rsidRDefault="00B900E9" w:rsidP="00FC0EF5">
            <w:pPr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9C6449">
              <w:rPr>
                <w:rFonts w:ascii="GOST type B" w:hAnsi="GOST type B"/>
                <w:b/>
                <w:i/>
                <w:szCs w:val="24"/>
              </w:rPr>
              <w:t>Капитальный ремонт сетей водоснабжения</w:t>
            </w:r>
          </w:p>
        </w:tc>
      </w:tr>
      <w:tr w:rsidR="00062EA6" w:rsidRPr="008145DC" w:rsidTr="00062EA6">
        <w:trPr>
          <w:trHeight w:val="732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9C6449" w:rsidRDefault="00062EA6" w:rsidP="00062EA6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1.1.</w:t>
            </w:r>
          </w:p>
        </w:tc>
        <w:tc>
          <w:tcPr>
            <w:tcW w:w="3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2E3AF3" w:rsidRDefault="00062EA6" w:rsidP="00062EA6">
            <w:pPr>
              <w:pStyle w:val="aa"/>
              <w:jc w:val="both"/>
              <w:rPr>
                <w:rFonts w:ascii="GOST type B" w:hAnsi="GOST type B" w:cs="Times New Roman"/>
                <w:i/>
                <w:sz w:val="24"/>
                <w:szCs w:val="28"/>
                <w:highlight w:val="yellow"/>
              </w:rPr>
            </w:pPr>
            <w:r w:rsidRPr="002E3AF3">
              <w:rPr>
                <w:rFonts w:ascii="GOST type B" w:hAnsi="GOST type B" w:cs="Times New Roman"/>
                <w:i/>
                <w:sz w:val="24"/>
                <w:szCs w:val="28"/>
              </w:rPr>
              <w:t xml:space="preserve">Ул. Гоголя, д.100-д.108     </w:t>
            </w:r>
            <w:proofErr w:type="spellStart"/>
            <w:r w:rsidRPr="002E3AF3">
              <w:rPr>
                <w:rFonts w:ascii="GOST type B" w:hAnsi="GOST type B" w:cs="Times New Roman"/>
                <w:i/>
                <w:sz w:val="24"/>
                <w:szCs w:val="28"/>
              </w:rPr>
              <w:t>пнд</w:t>
            </w:r>
            <w:proofErr w:type="spellEnd"/>
            <w:r w:rsidRPr="002E3AF3">
              <w:rPr>
                <w:rFonts w:ascii="GOST type B" w:hAnsi="GOST type B" w:cs="Times New Roman"/>
                <w:i/>
                <w:sz w:val="24"/>
                <w:szCs w:val="28"/>
              </w:rPr>
              <w:t xml:space="preserve"> 110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062EA6" w:rsidRDefault="00062EA6" w:rsidP="00062EA6">
            <w:pPr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</w:p>
          <w:p w:rsidR="00062EA6" w:rsidRPr="00062EA6" w:rsidRDefault="00062EA6" w:rsidP="00062EA6">
            <w:pPr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62EA6">
              <w:rPr>
                <w:rFonts w:ascii="GOST type B" w:hAnsi="GOST type B"/>
                <w:i/>
                <w:sz w:val="28"/>
                <w:szCs w:val="28"/>
              </w:rPr>
              <w:t>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062EA6" w:rsidRDefault="00062EA6" w:rsidP="00062EA6">
            <w:pPr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62EA6">
              <w:rPr>
                <w:rFonts w:ascii="GOST type B" w:hAnsi="GOST type B"/>
                <w:i/>
                <w:sz w:val="28"/>
                <w:szCs w:val="28"/>
              </w:rPr>
              <w:t>350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EA6" w:rsidRPr="009C6449" w:rsidRDefault="00062EA6" w:rsidP="00062EA6">
            <w:pPr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В соотве</w:t>
            </w:r>
            <w:r w:rsidRPr="009C6449">
              <w:rPr>
                <w:rFonts w:ascii="GOST type B" w:hAnsi="GOST type B"/>
                <w:i/>
                <w:szCs w:val="28"/>
              </w:rPr>
              <w:t>т</w:t>
            </w:r>
            <w:r w:rsidRPr="009C6449">
              <w:rPr>
                <w:rFonts w:ascii="GOST type B" w:hAnsi="GOST type B"/>
                <w:i/>
                <w:szCs w:val="28"/>
              </w:rPr>
              <w:t>ствии с пр</w:t>
            </w:r>
            <w:r w:rsidRPr="009C6449">
              <w:rPr>
                <w:rFonts w:ascii="GOST type B" w:hAnsi="GOST type B"/>
                <w:i/>
                <w:szCs w:val="28"/>
              </w:rPr>
              <w:t>о</w:t>
            </w:r>
            <w:r w:rsidRPr="009C6449">
              <w:rPr>
                <w:rFonts w:ascii="GOST type B" w:hAnsi="GOST type B"/>
                <w:i/>
                <w:szCs w:val="28"/>
              </w:rPr>
              <w:t>ектами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062EA6" w:rsidRDefault="00062EA6" w:rsidP="00062EA6">
            <w:pPr>
              <w:jc w:val="center"/>
              <w:rPr>
                <w:rFonts w:ascii="GOST type B" w:hAnsi="GOST type B"/>
                <w:i/>
                <w:szCs w:val="20"/>
              </w:rPr>
            </w:pPr>
            <w:r w:rsidRPr="00062EA6">
              <w:rPr>
                <w:rFonts w:ascii="GOST type B" w:hAnsi="GOST type B"/>
                <w:i/>
                <w:szCs w:val="20"/>
              </w:rPr>
              <w:t>2019 г.</w:t>
            </w:r>
          </w:p>
        </w:tc>
      </w:tr>
      <w:tr w:rsidR="00062EA6" w:rsidRPr="008145DC" w:rsidTr="00062EA6">
        <w:trPr>
          <w:trHeight w:val="247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9C6449" w:rsidRDefault="00062EA6" w:rsidP="00062EA6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1.2.</w:t>
            </w:r>
          </w:p>
        </w:tc>
        <w:tc>
          <w:tcPr>
            <w:tcW w:w="3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2E3AF3" w:rsidRDefault="00062EA6" w:rsidP="00062EA6">
            <w:pPr>
              <w:pStyle w:val="aa"/>
              <w:jc w:val="both"/>
              <w:rPr>
                <w:rFonts w:ascii="GOST type B" w:hAnsi="GOST type B" w:cs="Times New Roman"/>
                <w:i/>
                <w:sz w:val="24"/>
                <w:szCs w:val="28"/>
              </w:rPr>
            </w:pPr>
            <w:r w:rsidRPr="002E3AF3">
              <w:rPr>
                <w:rFonts w:ascii="GOST type B" w:hAnsi="GOST type B" w:cs="Times New Roman"/>
                <w:i/>
                <w:sz w:val="24"/>
                <w:szCs w:val="28"/>
              </w:rPr>
              <w:t>Пер. Жмакина, от пер</w:t>
            </w:r>
            <w:r w:rsidRPr="002E3AF3">
              <w:rPr>
                <w:rFonts w:ascii="GOST type B" w:hAnsi="GOST type B" w:cs="Times New Roman"/>
                <w:i/>
                <w:sz w:val="24"/>
                <w:szCs w:val="28"/>
              </w:rPr>
              <w:t>е</w:t>
            </w:r>
            <w:r w:rsidRPr="002E3AF3">
              <w:rPr>
                <w:rFonts w:ascii="GOST type B" w:hAnsi="GOST type B" w:cs="Times New Roman"/>
                <w:i/>
                <w:sz w:val="24"/>
                <w:szCs w:val="28"/>
              </w:rPr>
              <w:t>крестка (</w:t>
            </w:r>
            <w:proofErr w:type="gramStart"/>
            <w:r w:rsidRPr="002E3AF3">
              <w:rPr>
                <w:rFonts w:ascii="GOST type B" w:hAnsi="GOST type B" w:cs="Times New Roman"/>
                <w:i/>
                <w:sz w:val="24"/>
                <w:szCs w:val="28"/>
              </w:rPr>
              <w:t>м-н</w:t>
            </w:r>
            <w:proofErr w:type="gramEnd"/>
            <w:r w:rsidRPr="002E3AF3">
              <w:rPr>
                <w:rFonts w:ascii="GOST type B" w:hAnsi="GOST type B" w:cs="Times New Roman"/>
                <w:i/>
                <w:sz w:val="24"/>
                <w:szCs w:val="28"/>
              </w:rPr>
              <w:t xml:space="preserve"> «Магнит») до д.30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062EA6" w:rsidRDefault="00062EA6" w:rsidP="00062EA6">
            <w:pPr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</w:p>
          <w:p w:rsidR="00062EA6" w:rsidRPr="00062EA6" w:rsidRDefault="00062EA6" w:rsidP="00062EA6">
            <w:pPr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62EA6">
              <w:rPr>
                <w:rFonts w:ascii="GOST type B" w:hAnsi="GOST type B"/>
                <w:i/>
                <w:sz w:val="28"/>
                <w:szCs w:val="28"/>
              </w:rPr>
              <w:t>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062EA6" w:rsidRDefault="00062EA6" w:rsidP="00062EA6">
            <w:pPr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62EA6">
              <w:rPr>
                <w:rFonts w:ascii="GOST type B" w:hAnsi="GOST type B"/>
                <w:i/>
                <w:sz w:val="28"/>
                <w:szCs w:val="28"/>
              </w:rPr>
              <w:t>200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EA6" w:rsidRPr="009C6449" w:rsidRDefault="00062EA6" w:rsidP="00062EA6">
            <w:pPr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В соотве</w:t>
            </w:r>
            <w:r w:rsidRPr="009C6449">
              <w:rPr>
                <w:rFonts w:ascii="GOST type B" w:hAnsi="GOST type B"/>
                <w:i/>
                <w:szCs w:val="28"/>
              </w:rPr>
              <w:t>т</w:t>
            </w:r>
            <w:r w:rsidRPr="009C6449">
              <w:rPr>
                <w:rFonts w:ascii="GOST type B" w:hAnsi="GOST type B"/>
                <w:i/>
                <w:szCs w:val="28"/>
              </w:rPr>
              <w:t>ствии с пр</w:t>
            </w:r>
            <w:r w:rsidRPr="009C6449">
              <w:rPr>
                <w:rFonts w:ascii="GOST type B" w:hAnsi="GOST type B"/>
                <w:i/>
                <w:szCs w:val="28"/>
              </w:rPr>
              <w:t>о</w:t>
            </w:r>
            <w:r w:rsidRPr="009C6449">
              <w:rPr>
                <w:rFonts w:ascii="GOST type B" w:hAnsi="GOST type B"/>
                <w:i/>
                <w:szCs w:val="28"/>
              </w:rPr>
              <w:t>ектами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062EA6" w:rsidRDefault="00062EA6" w:rsidP="00062EA6">
            <w:pPr>
              <w:jc w:val="center"/>
              <w:rPr>
                <w:rFonts w:ascii="GOST type B" w:hAnsi="GOST type B"/>
                <w:i/>
                <w:szCs w:val="20"/>
              </w:rPr>
            </w:pPr>
            <w:r w:rsidRPr="00062EA6">
              <w:rPr>
                <w:rFonts w:ascii="GOST type B" w:hAnsi="GOST type B"/>
                <w:i/>
                <w:szCs w:val="20"/>
              </w:rPr>
              <w:t>2019 г.</w:t>
            </w:r>
          </w:p>
        </w:tc>
      </w:tr>
      <w:tr w:rsidR="00062EA6" w:rsidRPr="008145DC" w:rsidTr="00062EA6">
        <w:trPr>
          <w:trHeight w:val="217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9C6449" w:rsidRDefault="00062EA6" w:rsidP="00062EA6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1.3.</w:t>
            </w:r>
          </w:p>
        </w:tc>
        <w:tc>
          <w:tcPr>
            <w:tcW w:w="3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2E3AF3" w:rsidRDefault="00062EA6" w:rsidP="00062EA6">
            <w:pPr>
              <w:spacing w:after="0"/>
              <w:ind w:left="13"/>
              <w:jc w:val="both"/>
              <w:rPr>
                <w:rFonts w:ascii="GOST type B" w:hAnsi="GOST type B"/>
                <w:i/>
                <w:szCs w:val="28"/>
              </w:rPr>
            </w:pPr>
            <w:r w:rsidRPr="002E3AF3">
              <w:rPr>
                <w:rFonts w:ascii="GOST type B" w:hAnsi="GOST type B"/>
                <w:i/>
                <w:szCs w:val="28"/>
              </w:rPr>
              <w:t xml:space="preserve">Ул. Маршала Жукова </w:t>
            </w:r>
            <w:proofErr w:type="spellStart"/>
            <w:r w:rsidRPr="002E3AF3">
              <w:rPr>
                <w:rFonts w:ascii="GOST type B" w:hAnsi="GOST type B"/>
                <w:i/>
                <w:szCs w:val="28"/>
              </w:rPr>
              <w:t>пнд</w:t>
            </w:r>
            <w:proofErr w:type="spellEnd"/>
            <w:r w:rsidRPr="002E3AF3">
              <w:rPr>
                <w:rFonts w:ascii="GOST type B" w:hAnsi="GOST type B"/>
                <w:i/>
                <w:szCs w:val="28"/>
              </w:rPr>
              <w:t xml:space="preserve"> 110мм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062EA6" w:rsidRDefault="00062EA6" w:rsidP="00062EA6">
            <w:pPr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</w:p>
          <w:p w:rsidR="00062EA6" w:rsidRPr="00062EA6" w:rsidRDefault="00062EA6" w:rsidP="00062EA6">
            <w:pPr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62EA6">
              <w:rPr>
                <w:rFonts w:ascii="GOST type B" w:hAnsi="GOST type B"/>
                <w:i/>
                <w:sz w:val="28"/>
                <w:szCs w:val="28"/>
              </w:rPr>
              <w:lastRenderedPageBreak/>
              <w:t>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062EA6" w:rsidRDefault="00062EA6" w:rsidP="00062EA6">
            <w:pPr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62EA6">
              <w:rPr>
                <w:rFonts w:ascii="GOST type B" w:hAnsi="GOST type B"/>
                <w:i/>
                <w:sz w:val="28"/>
                <w:szCs w:val="28"/>
              </w:rPr>
              <w:lastRenderedPageBreak/>
              <w:t>375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EA6" w:rsidRPr="009C6449" w:rsidRDefault="00062EA6" w:rsidP="00062EA6">
            <w:pPr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В соотве</w:t>
            </w:r>
            <w:r w:rsidRPr="009C6449">
              <w:rPr>
                <w:rFonts w:ascii="GOST type B" w:hAnsi="GOST type B"/>
                <w:i/>
                <w:szCs w:val="28"/>
              </w:rPr>
              <w:t>т</w:t>
            </w:r>
            <w:r w:rsidRPr="009C6449">
              <w:rPr>
                <w:rFonts w:ascii="GOST type B" w:hAnsi="GOST type B"/>
                <w:i/>
                <w:szCs w:val="28"/>
              </w:rPr>
              <w:t>ствии с пр</w:t>
            </w:r>
            <w:r w:rsidRPr="009C6449">
              <w:rPr>
                <w:rFonts w:ascii="GOST type B" w:hAnsi="GOST type B"/>
                <w:i/>
                <w:szCs w:val="28"/>
              </w:rPr>
              <w:t>о</w:t>
            </w:r>
            <w:r w:rsidRPr="009C6449">
              <w:rPr>
                <w:rFonts w:ascii="GOST type B" w:hAnsi="GOST type B"/>
                <w:i/>
                <w:szCs w:val="28"/>
              </w:rPr>
              <w:lastRenderedPageBreak/>
              <w:t>ектами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062EA6" w:rsidRDefault="00062EA6" w:rsidP="00062EA6">
            <w:pPr>
              <w:jc w:val="center"/>
              <w:rPr>
                <w:rFonts w:ascii="GOST type B" w:hAnsi="GOST type B"/>
                <w:i/>
                <w:szCs w:val="20"/>
              </w:rPr>
            </w:pPr>
            <w:r w:rsidRPr="00062EA6">
              <w:rPr>
                <w:rFonts w:ascii="GOST type B" w:hAnsi="GOST type B"/>
                <w:i/>
                <w:szCs w:val="20"/>
              </w:rPr>
              <w:lastRenderedPageBreak/>
              <w:t>2019 г.</w:t>
            </w:r>
          </w:p>
        </w:tc>
      </w:tr>
      <w:tr w:rsidR="00062EA6" w:rsidRPr="008145DC" w:rsidTr="00062EA6">
        <w:trPr>
          <w:trHeight w:val="285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9C6449" w:rsidRDefault="00062EA6" w:rsidP="00062EA6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lastRenderedPageBreak/>
              <w:t>1.4.</w:t>
            </w:r>
          </w:p>
        </w:tc>
        <w:tc>
          <w:tcPr>
            <w:tcW w:w="3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2E3AF3" w:rsidRDefault="00062EA6" w:rsidP="00062EA6">
            <w:pPr>
              <w:spacing w:after="0"/>
              <w:ind w:left="13"/>
              <w:jc w:val="both"/>
              <w:rPr>
                <w:rFonts w:ascii="GOST type B" w:hAnsi="GOST type B"/>
                <w:i/>
                <w:iCs/>
                <w:szCs w:val="28"/>
              </w:rPr>
            </w:pPr>
            <w:r w:rsidRPr="002E3AF3">
              <w:rPr>
                <w:rFonts w:ascii="GOST type B" w:hAnsi="GOST type B"/>
                <w:i/>
                <w:iCs/>
                <w:szCs w:val="28"/>
              </w:rPr>
              <w:t xml:space="preserve">Ул. </w:t>
            </w:r>
            <w:proofErr w:type="gramStart"/>
            <w:r w:rsidRPr="002E3AF3">
              <w:rPr>
                <w:rFonts w:ascii="GOST type B" w:hAnsi="GOST type B"/>
                <w:i/>
                <w:iCs/>
                <w:szCs w:val="28"/>
              </w:rPr>
              <w:t>Пролетарская</w:t>
            </w:r>
            <w:proofErr w:type="gramEnd"/>
            <w:r w:rsidRPr="002E3AF3">
              <w:rPr>
                <w:rFonts w:ascii="GOST type B" w:hAnsi="GOST type B"/>
                <w:i/>
                <w:iCs/>
                <w:szCs w:val="28"/>
              </w:rPr>
              <w:t xml:space="preserve">, </w:t>
            </w:r>
            <w:proofErr w:type="spellStart"/>
            <w:r w:rsidRPr="002E3AF3">
              <w:rPr>
                <w:rFonts w:ascii="GOST type B" w:hAnsi="GOST type B"/>
                <w:i/>
                <w:iCs/>
                <w:szCs w:val="28"/>
              </w:rPr>
              <w:t>пнд</w:t>
            </w:r>
            <w:proofErr w:type="spellEnd"/>
            <w:r w:rsidRPr="002E3AF3">
              <w:rPr>
                <w:rFonts w:ascii="GOST type B" w:hAnsi="GOST type B"/>
                <w:i/>
                <w:iCs/>
                <w:szCs w:val="28"/>
              </w:rPr>
              <w:t xml:space="preserve"> 250мм, проколом через автодорогу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062EA6" w:rsidRDefault="00062EA6" w:rsidP="00062EA6">
            <w:pPr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</w:p>
          <w:p w:rsidR="00062EA6" w:rsidRPr="00062EA6" w:rsidRDefault="00062EA6" w:rsidP="00062EA6">
            <w:pPr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62EA6">
              <w:rPr>
                <w:rFonts w:ascii="GOST type B" w:hAnsi="GOST type B"/>
                <w:i/>
                <w:sz w:val="28"/>
                <w:szCs w:val="28"/>
              </w:rPr>
              <w:t>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062EA6" w:rsidRDefault="00062EA6" w:rsidP="00062EA6">
            <w:pPr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062EA6">
              <w:rPr>
                <w:rFonts w:ascii="GOST type B" w:hAnsi="GOST type B"/>
                <w:i/>
                <w:sz w:val="28"/>
                <w:szCs w:val="28"/>
              </w:rPr>
              <w:t>110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EA6" w:rsidRPr="009C6449" w:rsidRDefault="00062EA6" w:rsidP="00062EA6">
            <w:pPr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В соотве</w:t>
            </w:r>
            <w:r w:rsidRPr="009C6449">
              <w:rPr>
                <w:rFonts w:ascii="GOST type B" w:hAnsi="GOST type B"/>
                <w:i/>
                <w:szCs w:val="28"/>
              </w:rPr>
              <w:t>т</w:t>
            </w:r>
            <w:r w:rsidRPr="009C6449">
              <w:rPr>
                <w:rFonts w:ascii="GOST type B" w:hAnsi="GOST type B"/>
                <w:i/>
                <w:szCs w:val="28"/>
              </w:rPr>
              <w:t>ствии с пр</w:t>
            </w:r>
            <w:r w:rsidRPr="009C6449">
              <w:rPr>
                <w:rFonts w:ascii="GOST type B" w:hAnsi="GOST type B"/>
                <w:i/>
                <w:szCs w:val="28"/>
              </w:rPr>
              <w:t>о</w:t>
            </w:r>
            <w:r w:rsidRPr="009C6449">
              <w:rPr>
                <w:rFonts w:ascii="GOST type B" w:hAnsi="GOST type B"/>
                <w:i/>
                <w:szCs w:val="28"/>
              </w:rPr>
              <w:t>ектами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062EA6" w:rsidRDefault="00062EA6" w:rsidP="00062EA6">
            <w:pPr>
              <w:jc w:val="center"/>
              <w:rPr>
                <w:rFonts w:ascii="GOST type B" w:hAnsi="GOST type B"/>
                <w:i/>
                <w:szCs w:val="20"/>
              </w:rPr>
            </w:pPr>
            <w:r w:rsidRPr="00062EA6">
              <w:rPr>
                <w:rFonts w:ascii="GOST type B" w:hAnsi="GOST type B"/>
                <w:i/>
                <w:szCs w:val="20"/>
              </w:rPr>
              <w:t>2019 г.</w:t>
            </w:r>
          </w:p>
        </w:tc>
      </w:tr>
      <w:tr w:rsidR="00062EA6" w:rsidRPr="008145DC" w:rsidTr="00062EA6">
        <w:trPr>
          <w:trHeight w:val="285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9C6449" w:rsidRDefault="00062EA6" w:rsidP="00062EA6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1.5</w:t>
            </w:r>
          </w:p>
        </w:tc>
        <w:tc>
          <w:tcPr>
            <w:tcW w:w="3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2E3AF3" w:rsidRDefault="00062EA6" w:rsidP="00062EA6">
            <w:pPr>
              <w:spacing w:after="0"/>
              <w:jc w:val="both"/>
              <w:rPr>
                <w:rFonts w:ascii="GOST type B" w:hAnsi="GOST type B"/>
                <w:i/>
                <w:szCs w:val="28"/>
              </w:rPr>
            </w:pPr>
            <w:r w:rsidRPr="002E3AF3">
              <w:rPr>
                <w:rFonts w:ascii="GOST type B" w:hAnsi="GOST type B"/>
                <w:i/>
                <w:szCs w:val="28"/>
              </w:rPr>
              <w:t xml:space="preserve">Ул. Мира, д.1 </w:t>
            </w:r>
            <w:r w:rsidRPr="002E3AF3">
              <w:rPr>
                <w:rFonts w:ascii="Arial" w:hAnsi="Arial" w:cs="Arial"/>
                <w:i/>
                <w:szCs w:val="28"/>
              </w:rPr>
              <w:t>–</w:t>
            </w:r>
            <w:r w:rsidRPr="002E3AF3">
              <w:rPr>
                <w:rFonts w:ascii="GOST type B" w:hAnsi="GOST type B"/>
                <w:i/>
                <w:szCs w:val="28"/>
              </w:rPr>
              <w:t xml:space="preserve"> </w:t>
            </w:r>
            <w:r w:rsidRPr="002E3AF3">
              <w:rPr>
                <w:rFonts w:ascii="GOST type B" w:hAnsi="GOST type B" w:cs="GOST type B"/>
                <w:i/>
                <w:szCs w:val="28"/>
              </w:rPr>
              <w:t>д</w:t>
            </w:r>
            <w:r w:rsidRPr="002E3AF3">
              <w:rPr>
                <w:rFonts w:ascii="GOST type B" w:hAnsi="GOST type B"/>
                <w:i/>
                <w:szCs w:val="28"/>
              </w:rPr>
              <w:t xml:space="preserve">. 49  </w:t>
            </w:r>
            <w:proofErr w:type="spellStart"/>
            <w:r w:rsidRPr="002E3AF3">
              <w:rPr>
                <w:rFonts w:ascii="GOST type B" w:hAnsi="GOST type B" w:cs="GOST type B"/>
                <w:i/>
                <w:szCs w:val="28"/>
              </w:rPr>
              <w:t>пнд</w:t>
            </w:r>
            <w:proofErr w:type="spellEnd"/>
            <w:r w:rsidRPr="002E3AF3">
              <w:rPr>
                <w:rFonts w:ascii="GOST type B" w:hAnsi="GOST type B"/>
                <w:i/>
                <w:szCs w:val="28"/>
              </w:rPr>
              <w:t xml:space="preserve"> 110</w:t>
            </w:r>
            <w:r w:rsidRPr="002E3AF3">
              <w:rPr>
                <w:rFonts w:ascii="GOST type B" w:hAnsi="GOST type B" w:cs="GOST type B"/>
                <w:i/>
                <w:szCs w:val="28"/>
              </w:rPr>
              <w:t>мм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EA6" w:rsidRPr="009C6449" w:rsidRDefault="00062EA6" w:rsidP="00062EA6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2F7B6C" w:rsidRDefault="00062EA6" w:rsidP="00062EA6">
            <w:pPr>
              <w:jc w:val="center"/>
              <w:rPr>
                <w:rFonts w:ascii="GOST type B" w:hAnsi="GOST type B"/>
                <w:i/>
              </w:rPr>
            </w:pPr>
            <w:r w:rsidRPr="002F7B6C">
              <w:rPr>
                <w:rFonts w:ascii="GOST type B" w:hAnsi="GOST type B"/>
                <w:i/>
              </w:rPr>
              <w:t>1000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EA6" w:rsidRPr="009C6449" w:rsidRDefault="00062EA6" w:rsidP="00062EA6">
            <w:pPr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В соотве</w:t>
            </w:r>
            <w:r w:rsidRPr="009C6449">
              <w:rPr>
                <w:rFonts w:ascii="GOST type B" w:hAnsi="GOST type B"/>
                <w:i/>
                <w:szCs w:val="28"/>
              </w:rPr>
              <w:t>т</w:t>
            </w:r>
            <w:r w:rsidRPr="009C6449">
              <w:rPr>
                <w:rFonts w:ascii="GOST type B" w:hAnsi="GOST type B"/>
                <w:i/>
                <w:szCs w:val="28"/>
              </w:rPr>
              <w:t>ствии с пр</w:t>
            </w:r>
            <w:r w:rsidRPr="009C6449">
              <w:rPr>
                <w:rFonts w:ascii="GOST type B" w:hAnsi="GOST type B"/>
                <w:i/>
                <w:szCs w:val="28"/>
              </w:rPr>
              <w:t>о</w:t>
            </w:r>
            <w:r w:rsidRPr="009C6449">
              <w:rPr>
                <w:rFonts w:ascii="GOST type B" w:hAnsi="GOST type B"/>
                <w:i/>
                <w:szCs w:val="28"/>
              </w:rPr>
              <w:t>ектами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062EA6" w:rsidRDefault="00062EA6" w:rsidP="00062EA6">
            <w:pPr>
              <w:jc w:val="center"/>
              <w:rPr>
                <w:rFonts w:ascii="GOST type B" w:hAnsi="GOST type B"/>
                <w:i/>
              </w:rPr>
            </w:pPr>
            <w:r w:rsidRPr="00062EA6">
              <w:rPr>
                <w:rFonts w:ascii="GOST type B" w:hAnsi="GOST type B"/>
                <w:i/>
              </w:rPr>
              <w:t>2020 г.</w:t>
            </w:r>
          </w:p>
        </w:tc>
      </w:tr>
      <w:tr w:rsidR="00062EA6" w:rsidRPr="008145DC" w:rsidTr="00062EA6">
        <w:trPr>
          <w:trHeight w:val="285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9C6449" w:rsidRDefault="00062EA6" w:rsidP="00062EA6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1.6</w:t>
            </w:r>
          </w:p>
        </w:tc>
        <w:tc>
          <w:tcPr>
            <w:tcW w:w="3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2E3AF3" w:rsidRDefault="00062EA6" w:rsidP="00062EA6">
            <w:pPr>
              <w:spacing w:after="0"/>
              <w:ind w:left="13"/>
              <w:jc w:val="both"/>
              <w:rPr>
                <w:rFonts w:ascii="GOST type B" w:hAnsi="GOST type B"/>
                <w:i/>
                <w:iCs/>
                <w:szCs w:val="28"/>
              </w:rPr>
            </w:pPr>
            <w:r w:rsidRPr="002E3AF3">
              <w:rPr>
                <w:rFonts w:ascii="GOST type B" w:hAnsi="GOST type B"/>
                <w:i/>
                <w:szCs w:val="28"/>
              </w:rPr>
              <w:t xml:space="preserve">Ул. </w:t>
            </w:r>
            <w:proofErr w:type="gramStart"/>
            <w:r w:rsidRPr="002E3AF3">
              <w:rPr>
                <w:rFonts w:ascii="GOST type B" w:hAnsi="GOST type B"/>
                <w:i/>
                <w:szCs w:val="28"/>
              </w:rPr>
              <w:t>Заводская</w:t>
            </w:r>
            <w:proofErr w:type="gramEnd"/>
            <w:r w:rsidRPr="002E3AF3">
              <w:rPr>
                <w:rFonts w:ascii="GOST type B" w:hAnsi="GOST type B"/>
                <w:i/>
                <w:szCs w:val="28"/>
              </w:rPr>
              <w:t xml:space="preserve">, д.1- д.10 </w:t>
            </w:r>
            <w:proofErr w:type="spellStart"/>
            <w:r w:rsidRPr="002E3AF3">
              <w:rPr>
                <w:rFonts w:ascii="GOST type B" w:hAnsi="GOST type B"/>
                <w:i/>
                <w:szCs w:val="28"/>
              </w:rPr>
              <w:t>пнд</w:t>
            </w:r>
            <w:proofErr w:type="spellEnd"/>
            <w:r w:rsidRPr="002E3AF3">
              <w:rPr>
                <w:rFonts w:ascii="GOST type B" w:hAnsi="GOST type B"/>
                <w:i/>
                <w:szCs w:val="28"/>
              </w:rPr>
              <w:t xml:space="preserve"> 110 мм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EA6" w:rsidRPr="009C6449" w:rsidRDefault="00062EA6" w:rsidP="00062EA6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2F7B6C" w:rsidRDefault="00062EA6" w:rsidP="00062EA6">
            <w:pPr>
              <w:jc w:val="center"/>
              <w:rPr>
                <w:rFonts w:ascii="GOST type B" w:hAnsi="GOST type B"/>
                <w:i/>
              </w:rPr>
            </w:pPr>
            <w:r w:rsidRPr="002F7B6C">
              <w:rPr>
                <w:rFonts w:ascii="GOST type B" w:hAnsi="GOST type B"/>
                <w:i/>
              </w:rPr>
              <w:t>400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EA6" w:rsidRPr="009C6449" w:rsidRDefault="00062EA6" w:rsidP="00062EA6">
            <w:pPr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В соотве</w:t>
            </w:r>
            <w:r w:rsidRPr="009C6449">
              <w:rPr>
                <w:rFonts w:ascii="GOST type B" w:hAnsi="GOST type B"/>
                <w:i/>
                <w:szCs w:val="28"/>
              </w:rPr>
              <w:t>т</w:t>
            </w:r>
            <w:r w:rsidRPr="009C6449">
              <w:rPr>
                <w:rFonts w:ascii="GOST type B" w:hAnsi="GOST type B"/>
                <w:i/>
                <w:szCs w:val="28"/>
              </w:rPr>
              <w:t>ствии с пр</w:t>
            </w:r>
            <w:r w:rsidRPr="009C6449">
              <w:rPr>
                <w:rFonts w:ascii="GOST type B" w:hAnsi="GOST type B"/>
                <w:i/>
                <w:szCs w:val="28"/>
              </w:rPr>
              <w:t>о</w:t>
            </w:r>
            <w:r w:rsidRPr="009C6449">
              <w:rPr>
                <w:rFonts w:ascii="GOST type B" w:hAnsi="GOST type B"/>
                <w:i/>
                <w:szCs w:val="28"/>
              </w:rPr>
              <w:t>ектами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062EA6" w:rsidRDefault="00062EA6" w:rsidP="00062EA6">
            <w:pPr>
              <w:jc w:val="center"/>
              <w:rPr>
                <w:rFonts w:ascii="GOST type B" w:hAnsi="GOST type B"/>
                <w:i/>
              </w:rPr>
            </w:pPr>
            <w:r w:rsidRPr="00062EA6">
              <w:rPr>
                <w:rFonts w:ascii="GOST type B" w:hAnsi="GOST type B"/>
                <w:i/>
              </w:rPr>
              <w:t>2020 г.</w:t>
            </w:r>
          </w:p>
        </w:tc>
      </w:tr>
      <w:tr w:rsidR="00062EA6" w:rsidRPr="008145DC" w:rsidTr="00062EA6">
        <w:trPr>
          <w:trHeight w:val="285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9C6449" w:rsidRDefault="00062EA6" w:rsidP="00062EA6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1.7</w:t>
            </w:r>
          </w:p>
        </w:tc>
        <w:tc>
          <w:tcPr>
            <w:tcW w:w="3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2E3AF3" w:rsidRDefault="00062EA6" w:rsidP="00062EA6">
            <w:pPr>
              <w:spacing w:after="0"/>
              <w:ind w:left="13"/>
              <w:jc w:val="both"/>
              <w:rPr>
                <w:rFonts w:ascii="GOST type B" w:hAnsi="GOST type B"/>
                <w:i/>
                <w:iCs/>
                <w:szCs w:val="28"/>
              </w:rPr>
            </w:pPr>
            <w:r w:rsidRPr="002E3AF3">
              <w:rPr>
                <w:rFonts w:ascii="GOST type B" w:hAnsi="GOST type B"/>
                <w:i/>
                <w:szCs w:val="28"/>
              </w:rPr>
              <w:t xml:space="preserve">Пер. Куракина, д.3-д.15 </w:t>
            </w:r>
            <w:proofErr w:type="spellStart"/>
            <w:r w:rsidRPr="002E3AF3">
              <w:rPr>
                <w:rFonts w:ascii="GOST type B" w:hAnsi="GOST type B"/>
                <w:i/>
                <w:szCs w:val="28"/>
              </w:rPr>
              <w:t>пнд</w:t>
            </w:r>
            <w:proofErr w:type="spellEnd"/>
            <w:r w:rsidRPr="002E3AF3">
              <w:rPr>
                <w:rFonts w:ascii="GOST type B" w:hAnsi="GOST type B"/>
                <w:i/>
                <w:szCs w:val="28"/>
              </w:rPr>
              <w:t xml:space="preserve"> 110 мм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EA6" w:rsidRPr="009C6449" w:rsidRDefault="00062EA6" w:rsidP="00062EA6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2F7B6C" w:rsidRDefault="00062EA6" w:rsidP="00062EA6">
            <w:pPr>
              <w:jc w:val="center"/>
              <w:rPr>
                <w:rFonts w:ascii="GOST type B" w:hAnsi="GOST type B"/>
                <w:i/>
              </w:rPr>
            </w:pPr>
            <w:r w:rsidRPr="002F7B6C">
              <w:rPr>
                <w:rFonts w:ascii="GOST type B" w:hAnsi="GOST type B"/>
                <w:i/>
              </w:rPr>
              <w:t>400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EA6" w:rsidRPr="009C6449" w:rsidRDefault="00062EA6" w:rsidP="00062EA6">
            <w:pPr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В соотве</w:t>
            </w:r>
            <w:r w:rsidRPr="009C6449">
              <w:rPr>
                <w:rFonts w:ascii="GOST type B" w:hAnsi="GOST type B"/>
                <w:i/>
                <w:szCs w:val="28"/>
              </w:rPr>
              <w:t>т</w:t>
            </w:r>
            <w:r w:rsidRPr="009C6449">
              <w:rPr>
                <w:rFonts w:ascii="GOST type B" w:hAnsi="GOST type B"/>
                <w:i/>
                <w:szCs w:val="28"/>
              </w:rPr>
              <w:t>ствии с пр</w:t>
            </w:r>
            <w:r w:rsidRPr="009C6449">
              <w:rPr>
                <w:rFonts w:ascii="GOST type B" w:hAnsi="GOST type B"/>
                <w:i/>
                <w:szCs w:val="28"/>
              </w:rPr>
              <w:t>о</w:t>
            </w:r>
            <w:r w:rsidRPr="009C6449">
              <w:rPr>
                <w:rFonts w:ascii="GOST type B" w:hAnsi="GOST type B"/>
                <w:i/>
                <w:szCs w:val="28"/>
              </w:rPr>
              <w:t>ектами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062EA6" w:rsidRDefault="00062EA6" w:rsidP="00062EA6">
            <w:pPr>
              <w:jc w:val="center"/>
              <w:rPr>
                <w:rFonts w:ascii="GOST type B" w:hAnsi="GOST type B"/>
                <w:i/>
              </w:rPr>
            </w:pPr>
            <w:r w:rsidRPr="00062EA6">
              <w:rPr>
                <w:rFonts w:ascii="GOST type B" w:hAnsi="GOST type B"/>
                <w:i/>
              </w:rPr>
              <w:t>2020 г.</w:t>
            </w:r>
          </w:p>
        </w:tc>
      </w:tr>
      <w:tr w:rsidR="00062EA6" w:rsidRPr="008145DC" w:rsidTr="00062EA6">
        <w:trPr>
          <w:trHeight w:val="285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9C6449" w:rsidRDefault="00062EA6" w:rsidP="00062EA6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1.8</w:t>
            </w:r>
          </w:p>
        </w:tc>
        <w:tc>
          <w:tcPr>
            <w:tcW w:w="3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2E3AF3" w:rsidRDefault="00062EA6" w:rsidP="00062EA6">
            <w:pPr>
              <w:spacing w:after="0"/>
              <w:ind w:left="13"/>
              <w:jc w:val="both"/>
              <w:rPr>
                <w:rFonts w:ascii="GOST type B" w:hAnsi="GOST type B"/>
                <w:i/>
                <w:iCs/>
                <w:szCs w:val="28"/>
              </w:rPr>
            </w:pPr>
            <w:r w:rsidRPr="002E3AF3">
              <w:rPr>
                <w:rFonts w:ascii="GOST type B" w:hAnsi="GOST type B"/>
                <w:i/>
                <w:szCs w:val="28"/>
              </w:rPr>
              <w:t xml:space="preserve">Пер. Куракина, д.2-д.6  </w:t>
            </w:r>
            <w:proofErr w:type="spellStart"/>
            <w:r w:rsidRPr="002E3AF3">
              <w:rPr>
                <w:rFonts w:ascii="GOST type B" w:hAnsi="GOST type B"/>
                <w:i/>
                <w:szCs w:val="28"/>
              </w:rPr>
              <w:t>пнд</w:t>
            </w:r>
            <w:proofErr w:type="spellEnd"/>
            <w:r w:rsidRPr="002E3AF3">
              <w:rPr>
                <w:rFonts w:ascii="GOST type B" w:hAnsi="GOST type B"/>
                <w:i/>
                <w:szCs w:val="28"/>
              </w:rPr>
              <w:t xml:space="preserve"> 110 мм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EA6" w:rsidRPr="009C6449" w:rsidRDefault="00062EA6" w:rsidP="00062EA6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2F7B6C" w:rsidRDefault="00062EA6" w:rsidP="00062EA6">
            <w:pPr>
              <w:jc w:val="center"/>
              <w:rPr>
                <w:rFonts w:ascii="GOST type B" w:hAnsi="GOST type B"/>
                <w:i/>
              </w:rPr>
            </w:pPr>
            <w:r w:rsidRPr="002F7B6C">
              <w:rPr>
                <w:rFonts w:ascii="GOST type B" w:hAnsi="GOST type B"/>
                <w:i/>
              </w:rPr>
              <w:t>200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EA6" w:rsidRPr="009C6449" w:rsidRDefault="00062EA6" w:rsidP="00062EA6">
            <w:pPr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В соотве</w:t>
            </w:r>
            <w:r w:rsidRPr="009C6449">
              <w:rPr>
                <w:rFonts w:ascii="GOST type B" w:hAnsi="GOST type B"/>
                <w:i/>
                <w:szCs w:val="28"/>
              </w:rPr>
              <w:t>т</w:t>
            </w:r>
            <w:r w:rsidRPr="009C6449">
              <w:rPr>
                <w:rFonts w:ascii="GOST type B" w:hAnsi="GOST type B"/>
                <w:i/>
                <w:szCs w:val="28"/>
              </w:rPr>
              <w:t>ствии с пр</w:t>
            </w:r>
            <w:r w:rsidRPr="009C6449">
              <w:rPr>
                <w:rFonts w:ascii="GOST type B" w:hAnsi="GOST type B"/>
                <w:i/>
                <w:szCs w:val="28"/>
              </w:rPr>
              <w:t>о</w:t>
            </w:r>
            <w:r w:rsidRPr="009C6449">
              <w:rPr>
                <w:rFonts w:ascii="GOST type B" w:hAnsi="GOST type B"/>
                <w:i/>
                <w:szCs w:val="28"/>
              </w:rPr>
              <w:t>ектами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062EA6" w:rsidRDefault="00062EA6" w:rsidP="00062EA6">
            <w:pPr>
              <w:jc w:val="center"/>
              <w:rPr>
                <w:rFonts w:ascii="GOST type B" w:hAnsi="GOST type B"/>
                <w:i/>
              </w:rPr>
            </w:pPr>
            <w:r w:rsidRPr="00062EA6">
              <w:rPr>
                <w:rFonts w:ascii="GOST type B" w:hAnsi="GOST type B"/>
                <w:i/>
              </w:rPr>
              <w:t>2020 г.</w:t>
            </w:r>
          </w:p>
        </w:tc>
      </w:tr>
      <w:tr w:rsidR="00062EA6" w:rsidRPr="008145DC" w:rsidTr="00062EA6">
        <w:trPr>
          <w:trHeight w:val="285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9C6449" w:rsidRDefault="00062EA6" w:rsidP="00062EA6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1.9</w:t>
            </w:r>
          </w:p>
        </w:tc>
        <w:tc>
          <w:tcPr>
            <w:tcW w:w="3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2E3AF3" w:rsidRDefault="00062EA6" w:rsidP="00062EA6">
            <w:pPr>
              <w:spacing w:after="0"/>
              <w:ind w:left="13"/>
              <w:jc w:val="both"/>
              <w:rPr>
                <w:rFonts w:ascii="GOST type B" w:hAnsi="GOST type B"/>
                <w:i/>
                <w:iCs/>
                <w:szCs w:val="28"/>
              </w:rPr>
            </w:pPr>
            <w:r w:rsidRPr="002E3AF3">
              <w:rPr>
                <w:rFonts w:ascii="GOST type B" w:hAnsi="GOST type B"/>
                <w:i/>
                <w:szCs w:val="28"/>
              </w:rPr>
              <w:t xml:space="preserve">Ул. Ленина, д.27 </w:t>
            </w:r>
            <w:r w:rsidRPr="002E3AF3">
              <w:rPr>
                <w:rFonts w:ascii="Arial" w:hAnsi="Arial" w:cs="Arial"/>
                <w:i/>
                <w:szCs w:val="28"/>
              </w:rPr>
              <w:t>–</w:t>
            </w:r>
            <w:r w:rsidRPr="002E3AF3">
              <w:rPr>
                <w:rFonts w:ascii="GOST type B" w:hAnsi="GOST type B"/>
                <w:i/>
                <w:szCs w:val="28"/>
              </w:rPr>
              <w:t xml:space="preserve"> </w:t>
            </w:r>
            <w:r w:rsidRPr="002E3AF3">
              <w:rPr>
                <w:rFonts w:ascii="GOST type B" w:hAnsi="GOST type B" w:cs="GOST type B"/>
                <w:i/>
                <w:szCs w:val="28"/>
              </w:rPr>
              <w:t>ул</w:t>
            </w:r>
            <w:r w:rsidRPr="002E3AF3">
              <w:rPr>
                <w:rFonts w:ascii="GOST type B" w:hAnsi="GOST type B"/>
                <w:i/>
                <w:szCs w:val="28"/>
              </w:rPr>
              <w:t xml:space="preserve">. </w:t>
            </w:r>
            <w:r w:rsidRPr="002E3AF3">
              <w:rPr>
                <w:rFonts w:ascii="GOST type B" w:hAnsi="GOST type B" w:cs="GOST type B"/>
                <w:i/>
                <w:szCs w:val="28"/>
              </w:rPr>
              <w:t>Ш</w:t>
            </w:r>
            <w:r w:rsidRPr="002E3AF3">
              <w:rPr>
                <w:rFonts w:ascii="GOST type B" w:hAnsi="GOST type B" w:cs="GOST type B"/>
                <w:i/>
                <w:szCs w:val="28"/>
              </w:rPr>
              <w:t>е</w:t>
            </w:r>
            <w:r w:rsidRPr="002E3AF3">
              <w:rPr>
                <w:rFonts w:ascii="GOST type B" w:hAnsi="GOST type B" w:cs="GOST type B"/>
                <w:i/>
                <w:szCs w:val="28"/>
              </w:rPr>
              <w:t>лаева</w:t>
            </w:r>
            <w:r w:rsidRPr="002E3AF3">
              <w:rPr>
                <w:rFonts w:ascii="GOST type B" w:hAnsi="GOST type B"/>
                <w:i/>
                <w:szCs w:val="28"/>
              </w:rPr>
              <w:t xml:space="preserve">, </w:t>
            </w:r>
            <w:r w:rsidRPr="002E3AF3">
              <w:rPr>
                <w:rFonts w:ascii="GOST type B" w:hAnsi="GOST type B" w:cs="GOST type B"/>
                <w:i/>
                <w:szCs w:val="28"/>
              </w:rPr>
              <w:t>д</w:t>
            </w:r>
            <w:r w:rsidRPr="002E3AF3">
              <w:rPr>
                <w:rFonts w:ascii="GOST type B" w:hAnsi="GOST type B"/>
                <w:i/>
                <w:szCs w:val="28"/>
              </w:rPr>
              <w:t>.1-</w:t>
            </w:r>
            <w:r w:rsidRPr="002E3AF3">
              <w:rPr>
                <w:rFonts w:ascii="GOST type B" w:hAnsi="GOST type B" w:cs="GOST type B"/>
                <w:i/>
                <w:szCs w:val="28"/>
              </w:rPr>
              <w:t>д</w:t>
            </w:r>
            <w:r w:rsidRPr="002E3AF3">
              <w:rPr>
                <w:rFonts w:ascii="GOST type B" w:hAnsi="GOST type B"/>
                <w:i/>
                <w:szCs w:val="28"/>
              </w:rPr>
              <w:t xml:space="preserve">.2    </w:t>
            </w:r>
            <w:proofErr w:type="spellStart"/>
            <w:r w:rsidRPr="002E3AF3">
              <w:rPr>
                <w:rFonts w:ascii="GOST type B" w:hAnsi="GOST type B" w:cs="GOST type B"/>
                <w:i/>
                <w:szCs w:val="28"/>
              </w:rPr>
              <w:t>пнд</w:t>
            </w:r>
            <w:proofErr w:type="spellEnd"/>
            <w:r w:rsidRPr="002E3AF3">
              <w:rPr>
                <w:rFonts w:ascii="GOST type B" w:hAnsi="GOST type B"/>
                <w:i/>
                <w:szCs w:val="28"/>
              </w:rPr>
              <w:t xml:space="preserve"> 110 </w:t>
            </w:r>
            <w:r w:rsidRPr="002E3AF3">
              <w:rPr>
                <w:rFonts w:ascii="GOST type B" w:hAnsi="GOST type B" w:cs="GOST type B"/>
                <w:i/>
                <w:szCs w:val="28"/>
              </w:rPr>
              <w:t>мм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EA6" w:rsidRPr="009C6449" w:rsidRDefault="00062EA6" w:rsidP="00062EA6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2F7B6C" w:rsidRDefault="00062EA6" w:rsidP="00062EA6">
            <w:pPr>
              <w:jc w:val="center"/>
              <w:rPr>
                <w:rFonts w:ascii="GOST type B" w:hAnsi="GOST type B"/>
                <w:i/>
              </w:rPr>
            </w:pPr>
            <w:r w:rsidRPr="002F7B6C">
              <w:rPr>
                <w:rFonts w:ascii="GOST type B" w:hAnsi="GOST type B"/>
                <w:i/>
              </w:rPr>
              <w:t>400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EA6" w:rsidRPr="009C6449" w:rsidRDefault="00062EA6" w:rsidP="00062EA6">
            <w:pPr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В соотве</w:t>
            </w:r>
            <w:r w:rsidRPr="009C6449">
              <w:rPr>
                <w:rFonts w:ascii="GOST type B" w:hAnsi="GOST type B"/>
                <w:i/>
                <w:szCs w:val="28"/>
              </w:rPr>
              <w:t>т</w:t>
            </w:r>
            <w:r w:rsidRPr="009C6449">
              <w:rPr>
                <w:rFonts w:ascii="GOST type B" w:hAnsi="GOST type B"/>
                <w:i/>
                <w:szCs w:val="28"/>
              </w:rPr>
              <w:t>ствии с пр</w:t>
            </w:r>
            <w:r w:rsidRPr="009C6449">
              <w:rPr>
                <w:rFonts w:ascii="GOST type B" w:hAnsi="GOST type B"/>
                <w:i/>
                <w:szCs w:val="28"/>
              </w:rPr>
              <w:t>о</w:t>
            </w:r>
            <w:r w:rsidRPr="009C6449">
              <w:rPr>
                <w:rFonts w:ascii="GOST type B" w:hAnsi="GOST type B"/>
                <w:i/>
                <w:szCs w:val="28"/>
              </w:rPr>
              <w:t>ектами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062EA6" w:rsidRDefault="00062EA6" w:rsidP="00062EA6">
            <w:pPr>
              <w:jc w:val="center"/>
              <w:rPr>
                <w:rFonts w:ascii="GOST type B" w:hAnsi="GOST type B"/>
                <w:i/>
              </w:rPr>
            </w:pPr>
            <w:r w:rsidRPr="00062EA6">
              <w:rPr>
                <w:rFonts w:ascii="GOST type B" w:hAnsi="GOST type B"/>
                <w:i/>
              </w:rPr>
              <w:t>2020 г.</w:t>
            </w:r>
          </w:p>
        </w:tc>
      </w:tr>
      <w:tr w:rsidR="00062EA6" w:rsidRPr="008145DC" w:rsidTr="00062EA6">
        <w:trPr>
          <w:trHeight w:val="285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9C6449" w:rsidRDefault="00062EA6" w:rsidP="00062EA6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1.10</w:t>
            </w:r>
          </w:p>
        </w:tc>
        <w:tc>
          <w:tcPr>
            <w:tcW w:w="3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2E3AF3" w:rsidRDefault="00062EA6" w:rsidP="00062EA6">
            <w:pPr>
              <w:spacing w:after="0"/>
              <w:ind w:left="13"/>
              <w:jc w:val="both"/>
              <w:rPr>
                <w:rFonts w:ascii="GOST type B" w:hAnsi="GOST type B"/>
                <w:i/>
                <w:iCs/>
                <w:szCs w:val="28"/>
              </w:rPr>
            </w:pPr>
            <w:r w:rsidRPr="002E3AF3">
              <w:rPr>
                <w:rFonts w:ascii="GOST type B" w:hAnsi="GOST type B"/>
                <w:i/>
                <w:szCs w:val="28"/>
              </w:rPr>
              <w:t xml:space="preserve">Пер. Бебеля, </w:t>
            </w:r>
            <w:proofErr w:type="spellStart"/>
            <w:r w:rsidRPr="002E3AF3">
              <w:rPr>
                <w:rFonts w:ascii="GOST type B" w:hAnsi="GOST type B"/>
                <w:i/>
                <w:szCs w:val="28"/>
              </w:rPr>
              <w:t>пнд</w:t>
            </w:r>
            <w:proofErr w:type="spellEnd"/>
            <w:r w:rsidRPr="002E3AF3">
              <w:rPr>
                <w:rFonts w:ascii="GOST type B" w:hAnsi="GOST type B"/>
                <w:i/>
                <w:szCs w:val="28"/>
              </w:rPr>
              <w:t xml:space="preserve"> 110 мм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EA6" w:rsidRPr="009C6449" w:rsidRDefault="00062EA6" w:rsidP="00062EA6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2F7B6C" w:rsidRDefault="00062EA6" w:rsidP="00062EA6">
            <w:pPr>
              <w:jc w:val="center"/>
              <w:rPr>
                <w:rFonts w:ascii="GOST type B" w:hAnsi="GOST type B"/>
                <w:i/>
              </w:rPr>
            </w:pPr>
            <w:r w:rsidRPr="002F7B6C">
              <w:rPr>
                <w:rFonts w:ascii="GOST type B" w:hAnsi="GOST type B"/>
                <w:i/>
              </w:rPr>
              <w:t>700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EA6" w:rsidRPr="009C6449" w:rsidRDefault="00062EA6" w:rsidP="00062EA6">
            <w:pPr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В соотве</w:t>
            </w:r>
            <w:r w:rsidRPr="009C6449">
              <w:rPr>
                <w:rFonts w:ascii="GOST type B" w:hAnsi="GOST type B"/>
                <w:i/>
                <w:szCs w:val="28"/>
              </w:rPr>
              <w:t>т</w:t>
            </w:r>
            <w:r w:rsidRPr="009C6449">
              <w:rPr>
                <w:rFonts w:ascii="GOST type B" w:hAnsi="GOST type B"/>
                <w:i/>
                <w:szCs w:val="28"/>
              </w:rPr>
              <w:t>ствии с пр</w:t>
            </w:r>
            <w:r w:rsidRPr="009C6449">
              <w:rPr>
                <w:rFonts w:ascii="GOST type B" w:hAnsi="GOST type B"/>
                <w:i/>
                <w:szCs w:val="28"/>
              </w:rPr>
              <w:t>о</w:t>
            </w:r>
            <w:r w:rsidRPr="009C6449">
              <w:rPr>
                <w:rFonts w:ascii="GOST type B" w:hAnsi="GOST type B"/>
                <w:i/>
                <w:szCs w:val="28"/>
              </w:rPr>
              <w:t>ектами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062EA6" w:rsidRDefault="00062EA6" w:rsidP="00062EA6">
            <w:pPr>
              <w:jc w:val="center"/>
              <w:rPr>
                <w:rFonts w:ascii="GOST type B" w:hAnsi="GOST type B"/>
                <w:i/>
              </w:rPr>
            </w:pPr>
            <w:r w:rsidRPr="00062EA6">
              <w:rPr>
                <w:rFonts w:ascii="GOST type B" w:hAnsi="GOST type B"/>
                <w:i/>
              </w:rPr>
              <w:t>2020 г.</w:t>
            </w:r>
          </w:p>
        </w:tc>
      </w:tr>
      <w:tr w:rsidR="00062EA6" w:rsidRPr="008145DC" w:rsidTr="00062EA6">
        <w:trPr>
          <w:trHeight w:val="285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9C6449" w:rsidRDefault="00062EA6" w:rsidP="00062EA6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1.11</w:t>
            </w:r>
          </w:p>
        </w:tc>
        <w:tc>
          <w:tcPr>
            <w:tcW w:w="3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2E3AF3" w:rsidRDefault="00062EA6" w:rsidP="00062EA6">
            <w:pPr>
              <w:spacing w:after="0"/>
              <w:jc w:val="both"/>
              <w:rPr>
                <w:rFonts w:ascii="GOST type B" w:hAnsi="GOST type B"/>
                <w:i/>
                <w:szCs w:val="28"/>
              </w:rPr>
            </w:pPr>
            <w:r w:rsidRPr="002E3AF3">
              <w:rPr>
                <w:rFonts w:ascii="GOST type B" w:hAnsi="GOST type B"/>
                <w:i/>
                <w:szCs w:val="28"/>
              </w:rPr>
              <w:t xml:space="preserve">Ул. </w:t>
            </w:r>
            <w:proofErr w:type="gramStart"/>
            <w:r w:rsidRPr="002E3AF3">
              <w:rPr>
                <w:rFonts w:ascii="GOST type B" w:hAnsi="GOST type B"/>
                <w:i/>
                <w:szCs w:val="28"/>
              </w:rPr>
              <w:t>Строительная</w:t>
            </w:r>
            <w:proofErr w:type="gramEnd"/>
            <w:r w:rsidRPr="002E3AF3">
              <w:rPr>
                <w:rFonts w:ascii="GOST type B" w:hAnsi="GOST type B"/>
                <w:i/>
                <w:szCs w:val="28"/>
              </w:rPr>
              <w:t xml:space="preserve">, д.20 </w:t>
            </w:r>
            <w:r w:rsidR="003A5ED6">
              <w:rPr>
                <w:rFonts w:ascii="GOST type B" w:hAnsi="GOST type B"/>
                <w:i/>
                <w:szCs w:val="28"/>
              </w:rPr>
              <w:t>–</w:t>
            </w:r>
            <w:r w:rsidRPr="002E3AF3">
              <w:rPr>
                <w:rFonts w:ascii="GOST type B" w:hAnsi="GOST type B"/>
                <w:i/>
                <w:szCs w:val="28"/>
              </w:rPr>
              <w:t xml:space="preserve">д.26     </w:t>
            </w:r>
            <w:proofErr w:type="spellStart"/>
            <w:r w:rsidRPr="002E3AF3">
              <w:rPr>
                <w:rFonts w:ascii="GOST type B" w:hAnsi="GOST type B"/>
                <w:i/>
                <w:szCs w:val="28"/>
              </w:rPr>
              <w:t>пнд</w:t>
            </w:r>
            <w:proofErr w:type="spellEnd"/>
            <w:r w:rsidRPr="002E3AF3">
              <w:rPr>
                <w:rFonts w:ascii="GOST type B" w:hAnsi="GOST type B"/>
                <w:i/>
                <w:szCs w:val="28"/>
              </w:rPr>
              <w:t xml:space="preserve"> 110 мм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EA6" w:rsidRPr="009C6449" w:rsidRDefault="00062EA6" w:rsidP="00062EA6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2F7B6C" w:rsidRDefault="00062EA6" w:rsidP="00062EA6">
            <w:pPr>
              <w:jc w:val="center"/>
              <w:rPr>
                <w:rFonts w:ascii="GOST type B" w:hAnsi="GOST type B"/>
                <w:i/>
              </w:rPr>
            </w:pPr>
            <w:r w:rsidRPr="002F7B6C">
              <w:rPr>
                <w:rFonts w:ascii="GOST type B" w:hAnsi="GOST type B"/>
                <w:i/>
              </w:rPr>
              <w:t>600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EA6" w:rsidRPr="009C6449" w:rsidRDefault="00062EA6" w:rsidP="00062EA6">
            <w:pPr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В соотве</w:t>
            </w:r>
            <w:r w:rsidRPr="009C6449">
              <w:rPr>
                <w:rFonts w:ascii="GOST type B" w:hAnsi="GOST type B"/>
                <w:i/>
                <w:szCs w:val="28"/>
              </w:rPr>
              <w:t>т</w:t>
            </w:r>
            <w:r w:rsidRPr="009C6449">
              <w:rPr>
                <w:rFonts w:ascii="GOST type B" w:hAnsi="GOST type B"/>
                <w:i/>
                <w:szCs w:val="28"/>
              </w:rPr>
              <w:t>ствии с пр</w:t>
            </w:r>
            <w:r w:rsidRPr="009C6449">
              <w:rPr>
                <w:rFonts w:ascii="GOST type B" w:hAnsi="GOST type B"/>
                <w:i/>
                <w:szCs w:val="28"/>
              </w:rPr>
              <w:t>о</w:t>
            </w:r>
            <w:r w:rsidRPr="009C6449">
              <w:rPr>
                <w:rFonts w:ascii="GOST type B" w:hAnsi="GOST type B"/>
                <w:i/>
                <w:szCs w:val="28"/>
              </w:rPr>
              <w:t>ектами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062EA6" w:rsidRDefault="00062EA6" w:rsidP="00062EA6">
            <w:pPr>
              <w:jc w:val="center"/>
              <w:rPr>
                <w:rFonts w:ascii="GOST type B" w:hAnsi="GOST type B"/>
                <w:i/>
              </w:rPr>
            </w:pPr>
            <w:r w:rsidRPr="00062EA6">
              <w:rPr>
                <w:rFonts w:ascii="GOST type B" w:hAnsi="GOST type B"/>
                <w:i/>
              </w:rPr>
              <w:t>2020 г.</w:t>
            </w:r>
          </w:p>
        </w:tc>
      </w:tr>
      <w:tr w:rsidR="00062EA6" w:rsidRPr="008145DC" w:rsidTr="00062EA6">
        <w:trPr>
          <w:trHeight w:val="285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9C6449" w:rsidRDefault="00062EA6" w:rsidP="00062EA6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lastRenderedPageBreak/>
              <w:t>1.12</w:t>
            </w:r>
          </w:p>
        </w:tc>
        <w:tc>
          <w:tcPr>
            <w:tcW w:w="3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2E3AF3" w:rsidRDefault="00062EA6" w:rsidP="00062EA6">
            <w:pPr>
              <w:spacing w:after="0"/>
              <w:ind w:left="13"/>
              <w:jc w:val="both"/>
              <w:rPr>
                <w:rFonts w:ascii="GOST type B" w:hAnsi="GOST type B"/>
                <w:i/>
                <w:iCs/>
                <w:szCs w:val="28"/>
              </w:rPr>
            </w:pPr>
            <w:r w:rsidRPr="002E3AF3">
              <w:rPr>
                <w:rFonts w:ascii="GOST type B" w:hAnsi="GOST type B"/>
                <w:i/>
                <w:szCs w:val="28"/>
              </w:rPr>
              <w:t xml:space="preserve">Ул. Жмакина, д.60     </w:t>
            </w:r>
            <w:proofErr w:type="spellStart"/>
            <w:r w:rsidRPr="002E3AF3">
              <w:rPr>
                <w:rFonts w:ascii="GOST type B" w:hAnsi="GOST type B"/>
                <w:i/>
                <w:szCs w:val="28"/>
              </w:rPr>
              <w:t>пнд</w:t>
            </w:r>
            <w:proofErr w:type="spellEnd"/>
            <w:r w:rsidRPr="002E3AF3">
              <w:rPr>
                <w:rFonts w:ascii="GOST type B" w:hAnsi="GOST type B"/>
                <w:i/>
                <w:szCs w:val="28"/>
              </w:rPr>
              <w:t xml:space="preserve"> 50 мм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EA6" w:rsidRPr="009C6449" w:rsidRDefault="00062EA6" w:rsidP="00062EA6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2F7B6C" w:rsidRDefault="00062EA6" w:rsidP="00062EA6">
            <w:pPr>
              <w:jc w:val="center"/>
              <w:rPr>
                <w:rFonts w:ascii="GOST type B" w:hAnsi="GOST type B"/>
                <w:i/>
              </w:rPr>
            </w:pPr>
            <w:r w:rsidRPr="002F7B6C">
              <w:rPr>
                <w:rFonts w:ascii="GOST type B" w:hAnsi="GOST type B"/>
                <w:i/>
              </w:rPr>
              <w:t>70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EA6" w:rsidRPr="009C6449" w:rsidRDefault="00062EA6" w:rsidP="00062EA6">
            <w:pPr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В соотве</w:t>
            </w:r>
            <w:r w:rsidRPr="009C6449">
              <w:rPr>
                <w:rFonts w:ascii="GOST type B" w:hAnsi="GOST type B"/>
                <w:i/>
                <w:szCs w:val="28"/>
              </w:rPr>
              <w:t>т</w:t>
            </w:r>
            <w:r w:rsidRPr="009C6449">
              <w:rPr>
                <w:rFonts w:ascii="GOST type B" w:hAnsi="GOST type B"/>
                <w:i/>
                <w:szCs w:val="28"/>
              </w:rPr>
              <w:t>ствии с пр</w:t>
            </w:r>
            <w:r w:rsidRPr="009C6449">
              <w:rPr>
                <w:rFonts w:ascii="GOST type B" w:hAnsi="GOST type B"/>
                <w:i/>
                <w:szCs w:val="28"/>
              </w:rPr>
              <w:t>о</w:t>
            </w:r>
            <w:r w:rsidRPr="009C6449">
              <w:rPr>
                <w:rFonts w:ascii="GOST type B" w:hAnsi="GOST type B"/>
                <w:i/>
                <w:szCs w:val="28"/>
              </w:rPr>
              <w:t>ектами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062EA6" w:rsidRDefault="00062EA6" w:rsidP="00062EA6">
            <w:pPr>
              <w:jc w:val="center"/>
              <w:rPr>
                <w:rFonts w:ascii="GOST type B" w:hAnsi="GOST type B"/>
                <w:i/>
              </w:rPr>
            </w:pPr>
            <w:r w:rsidRPr="00062EA6">
              <w:rPr>
                <w:rFonts w:ascii="GOST type B" w:hAnsi="GOST type B"/>
                <w:i/>
              </w:rPr>
              <w:t>2020 г.</w:t>
            </w:r>
          </w:p>
        </w:tc>
      </w:tr>
      <w:tr w:rsidR="00062EA6" w:rsidRPr="008145DC" w:rsidTr="00062EA6">
        <w:trPr>
          <w:trHeight w:val="285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9C6449" w:rsidRDefault="00062EA6" w:rsidP="00062EA6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1.13</w:t>
            </w:r>
          </w:p>
        </w:tc>
        <w:tc>
          <w:tcPr>
            <w:tcW w:w="3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2E3AF3" w:rsidRDefault="00062EA6" w:rsidP="00062EA6">
            <w:pPr>
              <w:spacing w:after="0"/>
              <w:jc w:val="both"/>
              <w:rPr>
                <w:rFonts w:ascii="GOST type B" w:hAnsi="GOST type B"/>
                <w:i/>
                <w:szCs w:val="28"/>
              </w:rPr>
            </w:pPr>
            <w:r w:rsidRPr="002E3AF3">
              <w:rPr>
                <w:rFonts w:ascii="GOST type B" w:hAnsi="GOST type B"/>
                <w:i/>
                <w:szCs w:val="28"/>
              </w:rPr>
              <w:t>Ул. Жмакина, от школы №1 до д.70 (до м-на «П</w:t>
            </w:r>
            <w:r w:rsidRPr="002E3AF3">
              <w:rPr>
                <w:rFonts w:ascii="GOST type B" w:hAnsi="GOST type B"/>
                <w:i/>
                <w:szCs w:val="28"/>
              </w:rPr>
              <w:t>я</w:t>
            </w:r>
            <w:r w:rsidRPr="002E3AF3">
              <w:rPr>
                <w:rFonts w:ascii="GOST type B" w:hAnsi="GOST type B"/>
                <w:i/>
                <w:szCs w:val="28"/>
              </w:rPr>
              <w:t xml:space="preserve">тёрочка») </w:t>
            </w:r>
            <w:proofErr w:type="spellStart"/>
            <w:r w:rsidRPr="002E3AF3">
              <w:rPr>
                <w:rFonts w:ascii="GOST type B" w:hAnsi="GOST type B"/>
                <w:i/>
                <w:szCs w:val="28"/>
              </w:rPr>
              <w:t>пнд</w:t>
            </w:r>
            <w:proofErr w:type="spellEnd"/>
            <w:r w:rsidRPr="002E3AF3">
              <w:rPr>
                <w:rFonts w:ascii="GOST type B" w:hAnsi="GOST type B"/>
                <w:i/>
                <w:szCs w:val="28"/>
              </w:rPr>
              <w:t xml:space="preserve"> 110мм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EA6" w:rsidRPr="009C6449" w:rsidRDefault="00062EA6" w:rsidP="00062EA6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2F7B6C" w:rsidRDefault="00062EA6" w:rsidP="00062EA6">
            <w:pPr>
              <w:jc w:val="center"/>
              <w:rPr>
                <w:rFonts w:ascii="GOST type B" w:hAnsi="GOST type B"/>
                <w:i/>
              </w:rPr>
            </w:pPr>
            <w:r w:rsidRPr="002F7B6C">
              <w:rPr>
                <w:rFonts w:ascii="GOST type B" w:hAnsi="GOST type B"/>
                <w:i/>
              </w:rPr>
              <w:t>350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EA6" w:rsidRPr="009C6449" w:rsidRDefault="00062EA6" w:rsidP="00062EA6">
            <w:pPr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В соотве</w:t>
            </w:r>
            <w:r w:rsidRPr="009C6449">
              <w:rPr>
                <w:rFonts w:ascii="GOST type B" w:hAnsi="GOST type B"/>
                <w:i/>
                <w:szCs w:val="28"/>
              </w:rPr>
              <w:t>т</w:t>
            </w:r>
            <w:r w:rsidRPr="009C6449">
              <w:rPr>
                <w:rFonts w:ascii="GOST type B" w:hAnsi="GOST type B"/>
                <w:i/>
                <w:szCs w:val="28"/>
              </w:rPr>
              <w:t>ствии с пр</w:t>
            </w:r>
            <w:r w:rsidRPr="009C6449">
              <w:rPr>
                <w:rFonts w:ascii="GOST type B" w:hAnsi="GOST type B"/>
                <w:i/>
                <w:szCs w:val="28"/>
              </w:rPr>
              <w:t>о</w:t>
            </w:r>
            <w:r w:rsidRPr="009C6449">
              <w:rPr>
                <w:rFonts w:ascii="GOST type B" w:hAnsi="GOST type B"/>
                <w:i/>
                <w:szCs w:val="28"/>
              </w:rPr>
              <w:t>ектами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062EA6" w:rsidRDefault="00062EA6" w:rsidP="00062EA6">
            <w:pPr>
              <w:jc w:val="center"/>
              <w:rPr>
                <w:rFonts w:ascii="GOST type B" w:hAnsi="GOST type B"/>
                <w:i/>
              </w:rPr>
            </w:pPr>
            <w:r w:rsidRPr="00062EA6">
              <w:rPr>
                <w:rFonts w:ascii="GOST type B" w:hAnsi="GOST type B"/>
                <w:i/>
              </w:rPr>
              <w:t>2020 г.</w:t>
            </w:r>
          </w:p>
        </w:tc>
      </w:tr>
      <w:tr w:rsidR="00062EA6" w:rsidRPr="008145DC" w:rsidTr="00062EA6">
        <w:trPr>
          <w:trHeight w:val="285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9C6449" w:rsidRDefault="00062EA6" w:rsidP="00062EA6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1.14</w:t>
            </w:r>
          </w:p>
        </w:tc>
        <w:tc>
          <w:tcPr>
            <w:tcW w:w="3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2E3AF3" w:rsidRDefault="00062EA6" w:rsidP="00062EA6">
            <w:pPr>
              <w:spacing w:after="0"/>
              <w:jc w:val="both"/>
              <w:rPr>
                <w:rFonts w:ascii="GOST type B" w:hAnsi="GOST type B"/>
                <w:i/>
                <w:szCs w:val="28"/>
              </w:rPr>
            </w:pPr>
            <w:r w:rsidRPr="002E3AF3">
              <w:rPr>
                <w:rFonts w:ascii="GOST type B" w:hAnsi="GOST type B"/>
                <w:i/>
                <w:szCs w:val="28"/>
              </w:rPr>
              <w:t xml:space="preserve">Ул. Жмакина, дома №№№3,5,7    </w:t>
            </w:r>
            <w:proofErr w:type="spellStart"/>
            <w:r w:rsidRPr="002E3AF3">
              <w:rPr>
                <w:rFonts w:ascii="GOST type B" w:hAnsi="GOST type B"/>
                <w:i/>
                <w:szCs w:val="28"/>
              </w:rPr>
              <w:t>пнд</w:t>
            </w:r>
            <w:proofErr w:type="spellEnd"/>
            <w:r w:rsidRPr="002E3AF3">
              <w:rPr>
                <w:rFonts w:ascii="GOST type B" w:hAnsi="GOST type B"/>
                <w:i/>
                <w:szCs w:val="28"/>
              </w:rPr>
              <w:t xml:space="preserve"> 63мм,  </w:t>
            </w:r>
            <w:proofErr w:type="spellStart"/>
            <w:r w:rsidRPr="002E3AF3">
              <w:rPr>
                <w:rFonts w:ascii="GOST type B" w:hAnsi="GOST type B"/>
                <w:i/>
                <w:szCs w:val="28"/>
              </w:rPr>
              <w:t>пнд</w:t>
            </w:r>
            <w:proofErr w:type="spellEnd"/>
            <w:r w:rsidRPr="002E3AF3">
              <w:rPr>
                <w:rFonts w:ascii="GOST type B" w:hAnsi="GOST type B"/>
                <w:i/>
                <w:szCs w:val="28"/>
              </w:rPr>
              <w:t xml:space="preserve"> 110мм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EA6" w:rsidRPr="009C6449" w:rsidRDefault="00062EA6" w:rsidP="00062EA6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2F7B6C" w:rsidRDefault="00062EA6" w:rsidP="00062EA6">
            <w:pPr>
              <w:jc w:val="center"/>
              <w:rPr>
                <w:rFonts w:ascii="GOST type B" w:hAnsi="GOST type B"/>
                <w:i/>
              </w:rPr>
            </w:pPr>
            <w:r w:rsidRPr="002F7B6C">
              <w:rPr>
                <w:rFonts w:ascii="GOST type B" w:hAnsi="GOST type B"/>
                <w:i/>
              </w:rPr>
              <w:t>450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EA6" w:rsidRPr="009C6449" w:rsidRDefault="00062EA6" w:rsidP="00062EA6">
            <w:pPr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В соотве</w:t>
            </w:r>
            <w:r w:rsidRPr="009C6449">
              <w:rPr>
                <w:rFonts w:ascii="GOST type B" w:hAnsi="GOST type B"/>
                <w:i/>
                <w:szCs w:val="28"/>
              </w:rPr>
              <w:t>т</w:t>
            </w:r>
            <w:r w:rsidRPr="009C6449">
              <w:rPr>
                <w:rFonts w:ascii="GOST type B" w:hAnsi="GOST type B"/>
                <w:i/>
                <w:szCs w:val="28"/>
              </w:rPr>
              <w:t>ствии с пр</w:t>
            </w:r>
            <w:r w:rsidRPr="009C6449">
              <w:rPr>
                <w:rFonts w:ascii="GOST type B" w:hAnsi="GOST type B"/>
                <w:i/>
                <w:szCs w:val="28"/>
              </w:rPr>
              <w:t>о</w:t>
            </w:r>
            <w:r w:rsidRPr="009C6449">
              <w:rPr>
                <w:rFonts w:ascii="GOST type B" w:hAnsi="GOST type B"/>
                <w:i/>
                <w:szCs w:val="28"/>
              </w:rPr>
              <w:t>ектами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062EA6" w:rsidRDefault="00062EA6" w:rsidP="00062EA6">
            <w:pPr>
              <w:jc w:val="center"/>
              <w:rPr>
                <w:rFonts w:ascii="GOST type B" w:hAnsi="GOST type B"/>
                <w:i/>
              </w:rPr>
            </w:pPr>
            <w:r w:rsidRPr="00062EA6">
              <w:rPr>
                <w:rFonts w:ascii="GOST type B" w:hAnsi="GOST type B"/>
                <w:i/>
              </w:rPr>
              <w:t>2020 г.</w:t>
            </w:r>
          </w:p>
        </w:tc>
      </w:tr>
      <w:tr w:rsidR="00062EA6" w:rsidRPr="008145DC" w:rsidTr="00062EA6">
        <w:trPr>
          <w:trHeight w:val="285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9C6449" w:rsidRDefault="00062EA6" w:rsidP="00062EA6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1.15</w:t>
            </w:r>
          </w:p>
        </w:tc>
        <w:tc>
          <w:tcPr>
            <w:tcW w:w="3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2E3AF3" w:rsidRDefault="00062EA6" w:rsidP="00062EA6">
            <w:pPr>
              <w:spacing w:after="0"/>
              <w:jc w:val="both"/>
              <w:rPr>
                <w:rFonts w:ascii="GOST type B" w:hAnsi="GOST type B"/>
                <w:i/>
                <w:szCs w:val="28"/>
              </w:rPr>
            </w:pPr>
            <w:r w:rsidRPr="002E3AF3">
              <w:rPr>
                <w:rFonts w:ascii="GOST type B" w:hAnsi="GOST type B"/>
                <w:i/>
                <w:szCs w:val="28"/>
              </w:rPr>
              <w:t xml:space="preserve">Ул. </w:t>
            </w:r>
            <w:proofErr w:type="gramStart"/>
            <w:r w:rsidRPr="002E3AF3">
              <w:rPr>
                <w:rFonts w:ascii="GOST type B" w:hAnsi="GOST type B"/>
                <w:i/>
                <w:szCs w:val="28"/>
              </w:rPr>
              <w:t>Пролетарская</w:t>
            </w:r>
            <w:proofErr w:type="gramEnd"/>
            <w:r w:rsidRPr="002E3AF3">
              <w:rPr>
                <w:rFonts w:ascii="GOST type B" w:hAnsi="GOST type B"/>
                <w:i/>
                <w:szCs w:val="28"/>
              </w:rPr>
              <w:t xml:space="preserve">, р-н домов №174, </w:t>
            </w:r>
            <w:proofErr w:type="spellStart"/>
            <w:r w:rsidRPr="002E3AF3">
              <w:rPr>
                <w:rFonts w:ascii="GOST type B" w:hAnsi="GOST type B"/>
                <w:i/>
                <w:szCs w:val="28"/>
              </w:rPr>
              <w:t>пнд</w:t>
            </w:r>
            <w:proofErr w:type="spellEnd"/>
            <w:r w:rsidRPr="002E3AF3">
              <w:rPr>
                <w:rFonts w:ascii="GOST type B" w:hAnsi="GOST type B"/>
                <w:i/>
                <w:szCs w:val="28"/>
              </w:rPr>
              <w:t xml:space="preserve"> 63мм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EA6" w:rsidRPr="009C6449" w:rsidRDefault="00062EA6" w:rsidP="00062EA6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2F7B6C" w:rsidRDefault="00062EA6" w:rsidP="00062EA6">
            <w:pPr>
              <w:jc w:val="center"/>
              <w:rPr>
                <w:rFonts w:ascii="GOST type B" w:hAnsi="GOST type B"/>
                <w:i/>
              </w:rPr>
            </w:pPr>
            <w:r w:rsidRPr="002F7B6C">
              <w:rPr>
                <w:rFonts w:ascii="GOST type B" w:hAnsi="GOST type B"/>
                <w:i/>
              </w:rPr>
              <w:t>250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EA6" w:rsidRPr="009C6449" w:rsidRDefault="00062EA6" w:rsidP="00062EA6">
            <w:pPr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В соотве</w:t>
            </w:r>
            <w:r w:rsidRPr="009C6449">
              <w:rPr>
                <w:rFonts w:ascii="GOST type B" w:hAnsi="GOST type B"/>
                <w:i/>
                <w:szCs w:val="28"/>
              </w:rPr>
              <w:t>т</w:t>
            </w:r>
            <w:r w:rsidRPr="009C6449">
              <w:rPr>
                <w:rFonts w:ascii="GOST type B" w:hAnsi="GOST type B"/>
                <w:i/>
                <w:szCs w:val="28"/>
              </w:rPr>
              <w:t>ствии с пр</w:t>
            </w:r>
            <w:r w:rsidRPr="009C6449">
              <w:rPr>
                <w:rFonts w:ascii="GOST type B" w:hAnsi="GOST type B"/>
                <w:i/>
                <w:szCs w:val="28"/>
              </w:rPr>
              <w:t>о</w:t>
            </w:r>
            <w:r w:rsidRPr="009C6449">
              <w:rPr>
                <w:rFonts w:ascii="GOST type B" w:hAnsi="GOST type B"/>
                <w:i/>
                <w:szCs w:val="28"/>
              </w:rPr>
              <w:t>ектами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062EA6" w:rsidRDefault="00062EA6" w:rsidP="00062EA6">
            <w:pPr>
              <w:jc w:val="center"/>
              <w:rPr>
                <w:rFonts w:ascii="GOST type B" w:hAnsi="GOST type B"/>
                <w:i/>
              </w:rPr>
            </w:pPr>
            <w:r w:rsidRPr="00062EA6">
              <w:rPr>
                <w:rFonts w:ascii="GOST type B" w:hAnsi="GOST type B"/>
                <w:i/>
              </w:rPr>
              <w:t>2020 г.</w:t>
            </w:r>
          </w:p>
        </w:tc>
      </w:tr>
      <w:tr w:rsidR="00062EA6" w:rsidRPr="008145DC" w:rsidTr="00062EA6">
        <w:trPr>
          <w:trHeight w:val="285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9C6449" w:rsidRDefault="00062EA6" w:rsidP="00062EA6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1.16</w:t>
            </w:r>
          </w:p>
        </w:tc>
        <w:tc>
          <w:tcPr>
            <w:tcW w:w="3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2E3AF3" w:rsidRDefault="00062EA6" w:rsidP="00062EA6">
            <w:pPr>
              <w:spacing w:after="0"/>
              <w:ind w:left="13"/>
              <w:jc w:val="both"/>
              <w:rPr>
                <w:rFonts w:ascii="GOST type B" w:hAnsi="GOST type B"/>
                <w:i/>
                <w:iCs/>
                <w:szCs w:val="28"/>
              </w:rPr>
            </w:pPr>
            <w:r w:rsidRPr="002E3AF3">
              <w:rPr>
                <w:rFonts w:ascii="GOST type B" w:hAnsi="GOST type B"/>
                <w:i/>
                <w:szCs w:val="28"/>
              </w:rPr>
              <w:t xml:space="preserve">Ул. Молодежная, </w:t>
            </w:r>
            <w:proofErr w:type="spellStart"/>
            <w:r w:rsidRPr="002E3AF3">
              <w:rPr>
                <w:rFonts w:ascii="GOST type B" w:hAnsi="GOST type B"/>
                <w:i/>
                <w:szCs w:val="28"/>
              </w:rPr>
              <w:t>пнд</w:t>
            </w:r>
            <w:proofErr w:type="spellEnd"/>
            <w:r w:rsidRPr="002E3AF3">
              <w:rPr>
                <w:rFonts w:ascii="GOST type B" w:hAnsi="GOST type B"/>
                <w:i/>
                <w:szCs w:val="28"/>
              </w:rPr>
              <w:t xml:space="preserve"> 110мм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EA6" w:rsidRPr="009C6449" w:rsidRDefault="00062EA6" w:rsidP="00062EA6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2F7B6C" w:rsidRDefault="00062EA6" w:rsidP="00062EA6">
            <w:pPr>
              <w:jc w:val="center"/>
              <w:rPr>
                <w:rFonts w:ascii="GOST type B" w:hAnsi="GOST type B"/>
                <w:i/>
              </w:rPr>
            </w:pPr>
            <w:r w:rsidRPr="002F7B6C">
              <w:rPr>
                <w:rFonts w:ascii="GOST type B" w:hAnsi="GOST type B"/>
                <w:i/>
              </w:rPr>
              <w:t>900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EA6" w:rsidRPr="009C6449" w:rsidRDefault="00062EA6" w:rsidP="00062EA6">
            <w:pPr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В соотве</w:t>
            </w:r>
            <w:r w:rsidRPr="009C6449">
              <w:rPr>
                <w:rFonts w:ascii="GOST type B" w:hAnsi="GOST type B"/>
                <w:i/>
                <w:szCs w:val="28"/>
              </w:rPr>
              <w:t>т</w:t>
            </w:r>
            <w:r w:rsidRPr="009C6449">
              <w:rPr>
                <w:rFonts w:ascii="GOST type B" w:hAnsi="GOST type B"/>
                <w:i/>
                <w:szCs w:val="28"/>
              </w:rPr>
              <w:t>ствии с пр</w:t>
            </w:r>
            <w:r w:rsidRPr="009C6449">
              <w:rPr>
                <w:rFonts w:ascii="GOST type B" w:hAnsi="GOST type B"/>
                <w:i/>
                <w:szCs w:val="28"/>
              </w:rPr>
              <w:t>о</w:t>
            </w:r>
            <w:r w:rsidRPr="009C6449">
              <w:rPr>
                <w:rFonts w:ascii="GOST type B" w:hAnsi="GOST type B"/>
                <w:i/>
                <w:szCs w:val="28"/>
              </w:rPr>
              <w:t>ектами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062EA6" w:rsidRDefault="00062EA6" w:rsidP="00062EA6">
            <w:pPr>
              <w:jc w:val="center"/>
              <w:rPr>
                <w:rFonts w:ascii="GOST type B" w:hAnsi="GOST type B"/>
                <w:i/>
              </w:rPr>
            </w:pPr>
            <w:r w:rsidRPr="00062EA6">
              <w:rPr>
                <w:rFonts w:ascii="GOST type B" w:hAnsi="GOST type B"/>
                <w:i/>
              </w:rPr>
              <w:t>2020 г.</w:t>
            </w:r>
          </w:p>
        </w:tc>
      </w:tr>
      <w:tr w:rsidR="00062EA6" w:rsidRPr="008145DC" w:rsidTr="002E3AF3">
        <w:trPr>
          <w:trHeight w:val="938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9C6449" w:rsidRDefault="00062EA6" w:rsidP="00062EA6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1.17</w:t>
            </w:r>
          </w:p>
        </w:tc>
        <w:tc>
          <w:tcPr>
            <w:tcW w:w="3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2E3AF3" w:rsidRDefault="00062EA6" w:rsidP="00062EA6">
            <w:pPr>
              <w:spacing w:after="0"/>
              <w:jc w:val="both"/>
              <w:rPr>
                <w:rFonts w:ascii="GOST type B" w:hAnsi="GOST type B"/>
                <w:i/>
                <w:szCs w:val="28"/>
              </w:rPr>
            </w:pPr>
            <w:r w:rsidRPr="002E3AF3">
              <w:rPr>
                <w:rFonts w:ascii="GOST type B" w:hAnsi="GOST type B"/>
                <w:i/>
                <w:szCs w:val="28"/>
              </w:rPr>
              <w:t xml:space="preserve">Ул. Комсомольская, </w:t>
            </w:r>
            <w:proofErr w:type="spellStart"/>
            <w:r w:rsidRPr="002E3AF3">
              <w:rPr>
                <w:rFonts w:ascii="GOST type B" w:hAnsi="GOST type B"/>
                <w:i/>
                <w:szCs w:val="28"/>
              </w:rPr>
              <w:t>пнд</w:t>
            </w:r>
            <w:proofErr w:type="spellEnd"/>
            <w:r w:rsidRPr="002E3AF3">
              <w:rPr>
                <w:rFonts w:ascii="GOST type B" w:hAnsi="GOST type B"/>
                <w:i/>
                <w:szCs w:val="28"/>
              </w:rPr>
              <w:t xml:space="preserve"> 63мм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EA6" w:rsidRPr="009C6449" w:rsidRDefault="00062EA6" w:rsidP="00062EA6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2F7B6C" w:rsidRDefault="00062EA6" w:rsidP="00062EA6">
            <w:pPr>
              <w:jc w:val="center"/>
              <w:rPr>
                <w:rFonts w:ascii="GOST type B" w:hAnsi="GOST type B"/>
                <w:i/>
              </w:rPr>
            </w:pPr>
            <w:r w:rsidRPr="002F7B6C">
              <w:rPr>
                <w:rFonts w:ascii="GOST type B" w:hAnsi="GOST type B"/>
                <w:i/>
              </w:rPr>
              <w:t>600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EA6" w:rsidRPr="009C6449" w:rsidRDefault="00062EA6" w:rsidP="00062EA6">
            <w:pPr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В соотве</w:t>
            </w:r>
            <w:r w:rsidRPr="009C6449">
              <w:rPr>
                <w:rFonts w:ascii="GOST type B" w:hAnsi="GOST type B"/>
                <w:i/>
                <w:szCs w:val="28"/>
              </w:rPr>
              <w:t>т</w:t>
            </w:r>
            <w:r w:rsidRPr="009C6449">
              <w:rPr>
                <w:rFonts w:ascii="GOST type B" w:hAnsi="GOST type B"/>
                <w:i/>
                <w:szCs w:val="28"/>
              </w:rPr>
              <w:t>ствии с пр</w:t>
            </w:r>
            <w:r w:rsidRPr="009C6449">
              <w:rPr>
                <w:rFonts w:ascii="GOST type B" w:hAnsi="GOST type B"/>
                <w:i/>
                <w:szCs w:val="28"/>
              </w:rPr>
              <w:t>о</w:t>
            </w:r>
            <w:r w:rsidRPr="009C6449">
              <w:rPr>
                <w:rFonts w:ascii="GOST type B" w:hAnsi="GOST type B"/>
                <w:i/>
                <w:szCs w:val="28"/>
              </w:rPr>
              <w:t>ектами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062EA6" w:rsidRDefault="00062EA6" w:rsidP="00062EA6">
            <w:pPr>
              <w:jc w:val="center"/>
              <w:rPr>
                <w:rFonts w:ascii="GOST type B" w:hAnsi="GOST type B"/>
                <w:i/>
              </w:rPr>
            </w:pPr>
            <w:r w:rsidRPr="00062EA6">
              <w:rPr>
                <w:rFonts w:ascii="GOST type B" w:hAnsi="GOST type B"/>
                <w:i/>
              </w:rPr>
              <w:t>2020 г.</w:t>
            </w:r>
          </w:p>
        </w:tc>
      </w:tr>
      <w:tr w:rsidR="00062EA6" w:rsidRPr="008145DC" w:rsidTr="002E3AF3">
        <w:trPr>
          <w:trHeight w:val="812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9C6449" w:rsidRDefault="00062EA6" w:rsidP="00062EA6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1.18</w:t>
            </w:r>
          </w:p>
        </w:tc>
        <w:tc>
          <w:tcPr>
            <w:tcW w:w="3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2E3AF3" w:rsidRDefault="00062EA6" w:rsidP="00062EA6">
            <w:pPr>
              <w:spacing w:after="0"/>
              <w:ind w:left="13"/>
              <w:jc w:val="both"/>
              <w:rPr>
                <w:rFonts w:ascii="GOST type B" w:hAnsi="GOST type B"/>
                <w:i/>
                <w:iCs/>
                <w:szCs w:val="28"/>
              </w:rPr>
            </w:pPr>
            <w:r w:rsidRPr="002E3AF3">
              <w:rPr>
                <w:rFonts w:ascii="GOST type B" w:hAnsi="GOST type B"/>
                <w:i/>
                <w:szCs w:val="28"/>
              </w:rPr>
              <w:t xml:space="preserve">Ул. Энгельса детский сад </w:t>
            </w:r>
            <w:r w:rsidRPr="002E3AF3">
              <w:rPr>
                <w:rFonts w:ascii="Arial" w:hAnsi="Arial" w:cs="Arial"/>
                <w:i/>
                <w:szCs w:val="28"/>
              </w:rPr>
              <w:t>–</w:t>
            </w:r>
            <w:r w:rsidRPr="002E3AF3">
              <w:rPr>
                <w:rFonts w:ascii="GOST type B" w:hAnsi="GOST type B"/>
                <w:i/>
                <w:szCs w:val="28"/>
              </w:rPr>
              <w:t xml:space="preserve"> </w:t>
            </w:r>
            <w:r w:rsidRPr="002E3AF3">
              <w:rPr>
                <w:rFonts w:ascii="GOST type B" w:hAnsi="GOST type B" w:cs="GOST type B"/>
                <w:i/>
                <w:szCs w:val="28"/>
              </w:rPr>
              <w:t>ул</w:t>
            </w:r>
            <w:r w:rsidRPr="002E3AF3">
              <w:rPr>
                <w:rFonts w:ascii="GOST type B" w:hAnsi="GOST type B"/>
                <w:i/>
                <w:szCs w:val="28"/>
              </w:rPr>
              <w:t xml:space="preserve">. </w:t>
            </w:r>
            <w:r w:rsidRPr="002E3AF3">
              <w:rPr>
                <w:rFonts w:ascii="GOST type B" w:hAnsi="GOST type B" w:cs="GOST type B"/>
                <w:i/>
                <w:szCs w:val="28"/>
              </w:rPr>
              <w:t>Жмакина</w:t>
            </w:r>
            <w:r w:rsidRPr="002E3AF3">
              <w:rPr>
                <w:rFonts w:ascii="GOST type B" w:hAnsi="GOST type B"/>
                <w:i/>
                <w:szCs w:val="28"/>
              </w:rPr>
              <w:t xml:space="preserve"> </w:t>
            </w:r>
            <w:r w:rsidRPr="002E3AF3">
              <w:rPr>
                <w:rFonts w:ascii="GOST type B" w:hAnsi="GOST type B" w:cs="GOST type B"/>
                <w:i/>
                <w:szCs w:val="28"/>
              </w:rPr>
              <w:t>КРЭС</w:t>
            </w:r>
            <w:r w:rsidRPr="002E3AF3">
              <w:rPr>
                <w:rFonts w:ascii="GOST type B" w:hAnsi="GOST type B"/>
                <w:i/>
                <w:szCs w:val="28"/>
              </w:rPr>
              <w:t xml:space="preserve">, </w:t>
            </w:r>
            <w:proofErr w:type="spellStart"/>
            <w:r w:rsidRPr="002E3AF3">
              <w:rPr>
                <w:rFonts w:ascii="GOST type B" w:hAnsi="GOST type B"/>
                <w:i/>
                <w:szCs w:val="28"/>
              </w:rPr>
              <w:t>пнд</w:t>
            </w:r>
            <w:proofErr w:type="spellEnd"/>
            <w:r w:rsidRPr="002E3AF3">
              <w:rPr>
                <w:rFonts w:ascii="GOST type B" w:hAnsi="GOST type B"/>
                <w:i/>
                <w:szCs w:val="28"/>
              </w:rPr>
              <w:t xml:space="preserve"> 110мм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EA6" w:rsidRPr="009C6449" w:rsidRDefault="00062EA6" w:rsidP="00062EA6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2F7B6C" w:rsidRDefault="00062EA6" w:rsidP="00062EA6">
            <w:pPr>
              <w:jc w:val="center"/>
              <w:rPr>
                <w:rFonts w:ascii="GOST type B" w:hAnsi="GOST type B"/>
                <w:i/>
              </w:rPr>
            </w:pPr>
            <w:r w:rsidRPr="002F7B6C">
              <w:rPr>
                <w:rFonts w:ascii="GOST type B" w:hAnsi="GOST type B"/>
                <w:i/>
              </w:rPr>
              <w:t>350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EA6" w:rsidRPr="009C6449" w:rsidRDefault="00062EA6" w:rsidP="00062EA6">
            <w:pPr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В соотве</w:t>
            </w:r>
            <w:r w:rsidRPr="009C6449">
              <w:rPr>
                <w:rFonts w:ascii="GOST type B" w:hAnsi="GOST type B"/>
                <w:i/>
                <w:szCs w:val="28"/>
              </w:rPr>
              <w:t>т</w:t>
            </w:r>
            <w:r w:rsidRPr="009C6449">
              <w:rPr>
                <w:rFonts w:ascii="GOST type B" w:hAnsi="GOST type B"/>
                <w:i/>
                <w:szCs w:val="28"/>
              </w:rPr>
              <w:t>ствии с пр</w:t>
            </w:r>
            <w:r w:rsidRPr="009C6449">
              <w:rPr>
                <w:rFonts w:ascii="GOST type B" w:hAnsi="GOST type B"/>
                <w:i/>
                <w:szCs w:val="28"/>
              </w:rPr>
              <w:t>о</w:t>
            </w:r>
            <w:r w:rsidRPr="009C6449">
              <w:rPr>
                <w:rFonts w:ascii="GOST type B" w:hAnsi="GOST type B"/>
                <w:i/>
                <w:szCs w:val="28"/>
              </w:rPr>
              <w:t>ектами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2EA6" w:rsidRPr="00062EA6" w:rsidRDefault="00062EA6" w:rsidP="00062EA6">
            <w:pPr>
              <w:jc w:val="center"/>
              <w:rPr>
                <w:rFonts w:ascii="GOST type B" w:hAnsi="GOST type B"/>
                <w:i/>
              </w:rPr>
            </w:pPr>
            <w:r w:rsidRPr="00062EA6">
              <w:rPr>
                <w:rFonts w:ascii="GOST type B" w:hAnsi="GOST type B"/>
                <w:i/>
              </w:rPr>
              <w:t>2020 г.</w:t>
            </w:r>
          </w:p>
        </w:tc>
      </w:tr>
      <w:tr w:rsidR="002E3AF3" w:rsidRPr="008145DC" w:rsidTr="002E3AF3">
        <w:trPr>
          <w:trHeight w:val="285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3AF3" w:rsidRDefault="002E3AF3" w:rsidP="002E3AF3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1.19</w:t>
            </w:r>
          </w:p>
        </w:tc>
        <w:tc>
          <w:tcPr>
            <w:tcW w:w="3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3AF3" w:rsidRPr="002E3AF3" w:rsidRDefault="002E3AF3" w:rsidP="002E3AF3">
            <w:pPr>
              <w:pStyle w:val="aa"/>
              <w:jc w:val="both"/>
              <w:rPr>
                <w:rFonts w:ascii="GOST type B" w:hAnsi="GOST type B" w:cs="Times New Roman"/>
                <w:i/>
                <w:szCs w:val="20"/>
                <w:highlight w:val="yellow"/>
              </w:rPr>
            </w:pPr>
            <w:r w:rsidRPr="002E3AF3">
              <w:rPr>
                <w:rFonts w:ascii="GOST type B" w:hAnsi="GOST type B" w:cs="Times New Roman"/>
                <w:i/>
                <w:szCs w:val="20"/>
              </w:rPr>
              <w:t xml:space="preserve">Замена участка дворовой сети ГВС от т.к.5 </w:t>
            </w:r>
            <w:proofErr w:type="gramStart"/>
            <w:r w:rsidRPr="002E3AF3">
              <w:rPr>
                <w:rFonts w:ascii="GOST type B" w:hAnsi="GOST type B" w:cs="Times New Roman"/>
                <w:i/>
                <w:szCs w:val="20"/>
              </w:rPr>
              <w:t xml:space="preserve">до </w:t>
            </w:r>
            <w:proofErr w:type="spellStart"/>
            <w:r w:rsidRPr="002E3AF3">
              <w:rPr>
                <w:rFonts w:ascii="GOST type B" w:hAnsi="GOST type B" w:cs="Times New Roman"/>
                <w:i/>
                <w:szCs w:val="20"/>
              </w:rPr>
              <w:t>ж</w:t>
            </w:r>
            <w:proofErr w:type="gramEnd"/>
            <w:r w:rsidRPr="002E3AF3">
              <w:rPr>
                <w:rFonts w:ascii="GOST type B" w:hAnsi="GOST type B" w:cs="Times New Roman"/>
                <w:i/>
                <w:szCs w:val="20"/>
              </w:rPr>
              <w:t>.д</w:t>
            </w:r>
            <w:proofErr w:type="spellEnd"/>
            <w:r w:rsidRPr="002E3AF3">
              <w:rPr>
                <w:rFonts w:ascii="GOST type B" w:hAnsi="GOST type B" w:cs="Times New Roman"/>
                <w:i/>
                <w:szCs w:val="20"/>
              </w:rPr>
              <w:t>. №7 по ул. Строительная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3AF3" w:rsidRPr="009C6449" w:rsidRDefault="002E3AF3" w:rsidP="002E3AF3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3AF3" w:rsidRPr="002F7B6C" w:rsidRDefault="002E3AF3" w:rsidP="002E3AF3">
            <w:pPr>
              <w:jc w:val="center"/>
              <w:rPr>
                <w:rFonts w:ascii="GOST type B" w:hAnsi="GOST type B"/>
                <w:i/>
              </w:rPr>
            </w:pPr>
            <w:r>
              <w:rPr>
                <w:rFonts w:ascii="GOST type B" w:hAnsi="GOST type B"/>
                <w:i/>
              </w:rPr>
              <w:t>52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3AF3" w:rsidRPr="009C6449" w:rsidRDefault="002E3AF3" w:rsidP="002E3AF3">
            <w:pPr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В соотве</w:t>
            </w:r>
            <w:r w:rsidRPr="009C6449">
              <w:rPr>
                <w:rFonts w:ascii="GOST type B" w:hAnsi="GOST type B"/>
                <w:i/>
                <w:szCs w:val="28"/>
              </w:rPr>
              <w:t>т</w:t>
            </w:r>
            <w:r w:rsidRPr="009C6449">
              <w:rPr>
                <w:rFonts w:ascii="GOST type B" w:hAnsi="GOST type B"/>
                <w:i/>
                <w:szCs w:val="28"/>
              </w:rPr>
              <w:t>ствии с пр</w:t>
            </w:r>
            <w:r w:rsidRPr="009C6449">
              <w:rPr>
                <w:rFonts w:ascii="GOST type B" w:hAnsi="GOST type B"/>
                <w:i/>
                <w:szCs w:val="28"/>
              </w:rPr>
              <w:t>о</w:t>
            </w:r>
            <w:r w:rsidRPr="009C6449">
              <w:rPr>
                <w:rFonts w:ascii="GOST type B" w:hAnsi="GOST type B"/>
                <w:i/>
                <w:szCs w:val="28"/>
              </w:rPr>
              <w:t>ектами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3AF3" w:rsidRPr="00062EA6" w:rsidRDefault="002E3AF3" w:rsidP="002E3AF3">
            <w:pPr>
              <w:jc w:val="center"/>
              <w:rPr>
                <w:rFonts w:ascii="GOST type B" w:hAnsi="GOST type B"/>
                <w:i/>
              </w:rPr>
            </w:pPr>
            <w:r>
              <w:rPr>
                <w:rFonts w:ascii="GOST type B" w:hAnsi="GOST type B"/>
                <w:i/>
              </w:rPr>
              <w:t>2020-2021 гг.</w:t>
            </w:r>
          </w:p>
        </w:tc>
      </w:tr>
      <w:tr w:rsidR="002E3AF3" w:rsidRPr="008145DC" w:rsidTr="002E3AF3">
        <w:trPr>
          <w:trHeight w:val="285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3AF3" w:rsidRDefault="002E3AF3" w:rsidP="002E3AF3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1.20</w:t>
            </w:r>
          </w:p>
        </w:tc>
        <w:tc>
          <w:tcPr>
            <w:tcW w:w="3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3AF3" w:rsidRPr="002E3AF3" w:rsidRDefault="002E3AF3" w:rsidP="002E3AF3">
            <w:pPr>
              <w:pStyle w:val="aa"/>
              <w:jc w:val="both"/>
              <w:rPr>
                <w:rFonts w:ascii="GOST type B" w:hAnsi="GOST type B" w:cs="Times New Roman"/>
                <w:i/>
                <w:szCs w:val="20"/>
              </w:rPr>
            </w:pPr>
            <w:r w:rsidRPr="002E3AF3">
              <w:rPr>
                <w:rFonts w:ascii="GOST type B" w:hAnsi="GOST type B" w:cs="Times New Roman"/>
                <w:i/>
                <w:szCs w:val="20"/>
              </w:rPr>
              <w:t xml:space="preserve">Замена участка дворовой сети ГВС от т.к.9 </w:t>
            </w:r>
            <w:proofErr w:type="gramStart"/>
            <w:r w:rsidRPr="002E3AF3">
              <w:rPr>
                <w:rFonts w:ascii="GOST type B" w:hAnsi="GOST type B" w:cs="Times New Roman"/>
                <w:i/>
                <w:szCs w:val="20"/>
              </w:rPr>
              <w:t xml:space="preserve">до </w:t>
            </w:r>
            <w:proofErr w:type="spellStart"/>
            <w:r w:rsidRPr="002E3AF3">
              <w:rPr>
                <w:rFonts w:ascii="GOST type B" w:hAnsi="GOST type B" w:cs="Times New Roman"/>
                <w:i/>
                <w:szCs w:val="20"/>
              </w:rPr>
              <w:t>ж</w:t>
            </w:r>
            <w:proofErr w:type="gramEnd"/>
            <w:r w:rsidRPr="002E3AF3">
              <w:rPr>
                <w:rFonts w:ascii="GOST type B" w:hAnsi="GOST type B" w:cs="Times New Roman"/>
                <w:i/>
                <w:szCs w:val="20"/>
              </w:rPr>
              <w:t>.д</w:t>
            </w:r>
            <w:proofErr w:type="spellEnd"/>
            <w:r w:rsidRPr="002E3AF3">
              <w:rPr>
                <w:rFonts w:ascii="GOST type B" w:hAnsi="GOST type B" w:cs="Times New Roman"/>
                <w:i/>
                <w:szCs w:val="20"/>
              </w:rPr>
              <w:t>. №26 по ул. Строительная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3AF3" w:rsidRPr="009C6449" w:rsidRDefault="002E3AF3" w:rsidP="002E3AF3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3AF3" w:rsidRPr="002F7B6C" w:rsidRDefault="002E3AF3" w:rsidP="002E3AF3">
            <w:pPr>
              <w:jc w:val="center"/>
              <w:rPr>
                <w:rFonts w:ascii="GOST type B" w:hAnsi="GOST type B"/>
                <w:i/>
              </w:rPr>
            </w:pPr>
            <w:r>
              <w:rPr>
                <w:rFonts w:ascii="GOST type B" w:hAnsi="GOST type B"/>
                <w:i/>
              </w:rPr>
              <w:t>11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3AF3" w:rsidRPr="009C6449" w:rsidRDefault="002E3AF3" w:rsidP="002E3AF3">
            <w:pPr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В соотве</w:t>
            </w:r>
            <w:r w:rsidRPr="009C6449">
              <w:rPr>
                <w:rFonts w:ascii="GOST type B" w:hAnsi="GOST type B"/>
                <w:i/>
                <w:szCs w:val="28"/>
              </w:rPr>
              <w:t>т</w:t>
            </w:r>
            <w:r w:rsidRPr="009C6449">
              <w:rPr>
                <w:rFonts w:ascii="GOST type B" w:hAnsi="GOST type B"/>
                <w:i/>
                <w:szCs w:val="28"/>
              </w:rPr>
              <w:t>ствии с пр</w:t>
            </w:r>
            <w:r w:rsidRPr="009C6449">
              <w:rPr>
                <w:rFonts w:ascii="GOST type B" w:hAnsi="GOST type B"/>
                <w:i/>
                <w:szCs w:val="28"/>
              </w:rPr>
              <w:t>о</w:t>
            </w:r>
            <w:r w:rsidRPr="009C6449">
              <w:rPr>
                <w:rFonts w:ascii="GOST type B" w:hAnsi="GOST type B"/>
                <w:i/>
                <w:szCs w:val="28"/>
              </w:rPr>
              <w:lastRenderedPageBreak/>
              <w:t>ектами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3AF3" w:rsidRPr="00062EA6" w:rsidRDefault="002E3AF3" w:rsidP="002E3AF3">
            <w:pPr>
              <w:jc w:val="center"/>
              <w:rPr>
                <w:rFonts w:ascii="GOST type B" w:hAnsi="GOST type B"/>
                <w:i/>
              </w:rPr>
            </w:pPr>
            <w:r>
              <w:rPr>
                <w:rFonts w:ascii="GOST type B" w:hAnsi="GOST type B"/>
                <w:i/>
              </w:rPr>
              <w:lastRenderedPageBreak/>
              <w:t>2020-2021 гг.</w:t>
            </w:r>
          </w:p>
        </w:tc>
      </w:tr>
      <w:tr w:rsidR="002E3AF3" w:rsidRPr="008145DC" w:rsidTr="002E3AF3">
        <w:trPr>
          <w:trHeight w:val="285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3AF3" w:rsidRDefault="002E3AF3" w:rsidP="002E3AF3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lastRenderedPageBreak/>
              <w:t>1.21</w:t>
            </w:r>
          </w:p>
        </w:tc>
        <w:tc>
          <w:tcPr>
            <w:tcW w:w="3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3AF3" w:rsidRPr="002E3AF3" w:rsidRDefault="002E3AF3" w:rsidP="002E3AF3">
            <w:pPr>
              <w:ind w:left="13"/>
              <w:jc w:val="both"/>
              <w:rPr>
                <w:rFonts w:ascii="GOST type B" w:hAnsi="GOST type B"/>
                <w:i/>
                <w:sz w:val="22"/>
                <w:szCs w:val="20"/>
              </w:rPr>
            </w:pPr>
            <w:r w:rsidRPr="002E3AF3">
              <w:rPr>
                <w:rFonts w:ascii="GOST type B" w:hAnsi="GOST type B"/>
                <w:i/>
                <w:sz w:val="22"/>
                <w:szCs w:val="20"/>
              </w:rPr>
              <w:t xml:space="preserve">Замена участка сети ГВС от врезки в котельную до ИП </w:t>
            </w:r>
            <w:proofErr w:type="spellStart"/>
            <w:r w:rsidRPr="002E3AF3">
              <w:rPr>
                <w:rFonts w:ascii="GOST type B" w:hAnsi="GOST type B"/>
                <w:i/>
                <w:sz w:val="22"/>
                <w:szCs w:val="20"/>
              </w:rPr>
              <w:t>Азеев</w:t>
            </w:r>
            <w:proofErr w:type="spellEnd"/>
            <w:r w:rsidRPr="002E3AF3">
              <w:rPr>
                <w:rFonts w:ascii="GOST type B" w:hAnsi="GOST type B"/>
                <w:i/>
                <w:sz w:val="22"/>
                <w:szCs w:val="20"/>
              </w:rPr>
              <w:t xml:space="preserve"> 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3AF3" w:rsidRPr="009C6449" w:rsidRDefault="002E3AF3" w:rsidP="002E3AF3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3AF3" w:rsidRPr="002F7B6C" w:rsidRDefault="002E3AF3" w:rsidP="002E3AF3">
            <w:pPr>
              <w:jc w:val="center"/>
              <w:rPr>
                <w:rFonts w:ascii="GOST type B" w:hAnsi="GOST type B"/>
                <w:i/>
              </w:rPr>
            </w:pPr>
            <w:r>
              <w:rPr>
                <w:rFonts w:ascii="GOST type B" w:hAnsi="GOST type B"/>
                <w:i/>
              </w:rPr>
              <w:t>526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3AF3" w:rsidRPr="009C6449" w:rsidRDefault="002E3AF3" w:rsidP="002E3AF3">
            <w:pPr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В соотве</w:t>
            </w:r>
            <w:r w:rsidRPr="009C6449">
              <w:rPr>
                <w:rFonts w:ascii="GOST type B" w:hAnsi="GOST type B"/>
                <w:i/>
                <w:szCs w:val="28"/>
              </w:rPr>
              <w:t>т</w:t>
            </w:r>
            <w:r w:rsidRPr="009C6449">
              <w:rPr>
                <w:rFonts w:ascii="GOST type B" w:hAnsi="GOST type B"/>
                <w:i/>
                <w:szCs w:val="28"/>
              </w:rPr>
              <w:t>ствии с пр</w:t>
            </w:r>
            <w:r w:rsidRPr="009C6449">
              <w:rPr>
                <w:rFonts w:ascii="GOST type B" w:hAnsi="GOST type B"/>
                <w:i/>
                <w:szCs w:val="28"/>
              </w:rPr>
              <w:t>о</w:t>
            </w:r>
            <w:r w:rsidRPr="009C6449">
              <w:rPr>
                <w:rFonts w:ascii="GOST type B" w:hAnsi="GOST type B"/>
                <w:i/>
                <w:szCs w:val="28"/>
              </w:rPr>
              <w:t>ектами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3AF3" w:rsidRPr="00062EA6" w:rsidRDefault="002E3AF3" w:rsidP="002E3AF3">
            <w:pPr>
              <w:jc w:val="center"/>
              <w:rPr>
                <w:rFonts w:ascii="GOST type B" w:hAnsi="GOST type B"/>
                <w:i/>
              </w:rPr>
            </w:pPr>
            <w:r>
              <w:rPr>
                <w:rFonts w:ascii="GOST type B" w:hAnsi="GOST type B"/>
                <w:i/>
              </w:rPr>
              <w:t>2020-2021 гг.</w:t>
            </w:r>
          </w:p>
        </w:tc>
      </w:tr>
      <w:tr w:rsidR="002E3AF3" w:rsidRPr="008145DC" w:rsidTr="002E3AF3">
        <w:trPr>
          <w:trHeight w:val="285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3AF3" w:rsidRDefault="002E3AF3" w:rsidP="002E3AF3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1.22</w:t>
            </w:r>
          </w:p>
        </w:tc>
        <w:tc>
          <w:tcPr>
            <w:tcW w:w="3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3AF3" w:rsidRPr="002E3AF3" w:rsidRDefault="002E3AF3" w:rsidP="002E3AF3">
            <w:pPr>
              <w:ind w:left="13"/>
              <w:jc w:val="both"/>
              <w:rPr>
                <w:rFonts w:ascii="GOST type B" w:hAnsi="GOST type B"/>
                <w:i/>
                <w:iCs/>
                <w:sz w:val="22"/>
                <w:szCs w:val="20"/>
              </w:rPr>
            </w:pPr>
            <w:r w:rsidRPr="002E3AF3">
              <w:rPr>
                <w:rFonts w:ascii="GOST type B" w:hAnsi="GOST type B"/>
                <w:i/>
                <w:sz w:val="22"/>
                <w:szCs w:val="20"/>
              </w:rPr>
              <w:t xml:space="preserve">Замена участка сети ГВС от т.к.7 </w:t>
            </w:r>
            <w:proofErr w:type="gramStart"/>
            <w:r w:rsidRPr="002E3AF3">
              <w:rPr>
                <w:rFonts w:ascii="GOST type B" w:hAnsi="GOST type B"/>
                <w:i/>
                <w:sz w:val="22"/>
                <w:szCs w:val="20"/>
              </w:rPr>
              <w:t xml:space="preserve">до </w:t>
            </w:r>
            <w:proofErr w:type="spellStart"/>
            <w:r w:rsidRPr="002E3AF3">
              <w:rPr>
                <w:rFonts w:ascii="GOST type B" w:hAnsi="GOST type B"/>
                <w:i/>
                <w:sz w:val="22"/>
                <w:szCs w:val="20"/>
              </w:rPr>
              <w:t>ж</w:t>
            </w:r>
            <w:proofErr w:type="gramEnd"/>
            <w:r w:rsidRPr="002E3AF3">
              <w:rPr>
                <w:rFonts w:ascii="GOST type B" w:hAnsi="GOST type B"/>
                <w:i/>
                <w:sz w:val="22"/>
                <w:szCs w:val="20"/>
              </w:rPr>
              <w:t>.д</w:t>
            </w:r>
            <w:proofErr w:type="spellEnd"/>
            <w:r w:rsidRPr="002E3AF3">
              <w:rPr>
                <w:rFonts w:ascii="GOST type B" w:hAnsi="GOST type B"/>
                <w:i/>
                <w:sz w:val="22"/>
                <w:szCs w:val="20"/>
              </w:rPr>
              <w:t>. №22 по ул. Строительная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3AF3" w:rsidRPr="009C6449" w:rsidRDefault="002E3AF3" w:rsidP="002E3AF3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3AF3" w:rsidRPr="002F7B6C" w:rsidRDefault="002E3AF3" w:rsidP="002E3AF3">
            <w:pPr>
              <w:jc w:val="center"/>
              <w:rPr>
                <w:rFonts w:ascii="GOST type B" w:hAnsi="GOST type B"/>
                <w:i/>
              </w:rPr>
            </w:pPr>
            <w:r>
              <w:rPr>
                <w:rFonts w:ascii="GOST type B" w:hAnsi="GOST type B"/>
                <w:i/>
              </w:rPr>
              <w:t>10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3AF3" w:rsidRPr="009C6449" w:rsidRDefault="002E3AF3" w:rsidP="002E3AF3">
            <w:pPr>
              <w:rPr>
                <w:rFonts w:ascii="GOST type B" w:hAnsi="GOST type B"/>
                <w:i/>
                <w:szCs w:val="28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В соотве</w:t>
            </w:r>
            <w:r w:rsidRPr="009C6449">
              <w:rPr>
                <w:rFonts w:ascii="GOST type B" w:hAnsi="GOST type B"/>
                <w:i/>
                <w:szCs w:val="28"/>
              </w:rPr>
              <w:t>т</w:t>
            </w:r>
            <w:r w:rsidRPr="009C6449">
              <w:rPr>
                <w:rFonts w:ascii="GOST type B" w:hAnsi="GOST type B"/>
                <w:i/>
                <w:szCs w:val="28"/>
              </w:rPr>
              <w:t>ствии с пр</w:t>
            </w:r>
            <w:r w:rsidRPr="009C6449">
              <w:rPr>
                <w:rFonts w:ascii="GOST type B" w:hAnsi="GOST type B"/>
                <w:i/>
                <w:szCs w:val="28"/>
              </w:rPr>
              <w:t>о</w:t>
            </w:r>
            <w:r w:rsidRPr="009C6449">
              <w:rPr>
                <w:rFonts w:ascii="GOST type B" w:hAnsi="GOST type B"/>
                <w:i/>
                <w:szCs w:val="28"/>
              </w:rPr>
              <w:t>ектами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3AF3" w:rsidRPr="00062EA6" w:rsidRDefault="002E3AF3" w:rsidP="002E3AF3">
            <w:pPr>
              <w:jc w:val="center"/>
              <w:rPr>
                <w:rFonts w:ascii="GOST type B" w:hAnsi="GOST type B"/>
                <w:i/>
              </w:rPr>
            </w:pPr>
            <w:r>
              <w:rPr>
                <w:rFonts w:ascii="GOST type B" w:hAnsi="GOST type B"/>
                <w:i/>
              </w:rPr>
              <w:t>2020-2021 гг.</w:t>
            </w:r>
          </w:p>
        </w:tc>
      </w:tr>
      <w:tr w:rsidR="006F69F2" w:rsidRPr="008145DC" w:rsidTr="00674AAE">
        <w:trPr>
          <w:trHeight w:val="113"/>
        </w:trPr>
        <w:tc>
          <w:tcPr>
            <w:tcW w:w="929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69F2" w:rsidRPr="009C6449" w:rsidRDefault="006F69F2" w:rsidP="006F69F2">
            <w:pPr>
              <w:pStyle w:val="ab"/>
              <w:ind w:left="0"/>
              <w:jc w:val="center"/>
              <w:rPr>
                <w:rFonts w:ascii="GOST type B" w:hAnsi="GOST type B"/>
                <w:b/>
                <w:i/>
                <w:szCs w:val="24"/>
              </w:rPr>
            </w:pPr>
            <w:r w:rsidRPr="009C6449">
              <w:rPr>
                <w:rFonts w:ascii="GOST type B" w:hAnsi="GOST type B"/>
                <w:b/>
                <w:i/>
                <w:szCs w:val="24"/>
              </w:rPr>
              <w:t>Новое строительство в системе водоснабжения</w:t>
            </w:r>
          </w:p>
        </w:tc>
      </w:tr>
      <w:tr w:rsidR="006F69F2" w:rsidRPr="008145DC" w:rsidTr="00336D23">
        <w:trPr>
          <w:trHeight w:val="75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69F2" w:rsidRPr="008145DC" w:rsidRDefault="006F69F2" w:rsidP="006F69F2">
            <w:pPr>
              <w:rPr>
                <w:rFonts w:ascii="GOST type B" w:hAnsi="GOST type B"/>
                <w:i/>
                <w:szCs w:val="28"/>
                <w:highlight w:val="yellow"/>
              </w:rPr>
            </w:pPr>
            <w:r w:rsidRPr="009C6449">
              <w:rPr>
                <w:rFonts w:ascii="GOST type B" w:hAnsi="GOST type B"/>
                <w:i/>
                <w:szCs w:val="28"/>
              </w:rPr>
              <w:t>2.1.</w:t>
            </w:r>
          </w:p>
        </w:tc>
        <w:tc>
          <w:tcPr>
            <w:tcW w:w="3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69F2" w:rsidRPr="002E3AF3" w:rsidRDefault="00062EA6" w:rsidP="006F69F2">
            <w:pPr>
              <w:rPr>
                <w:rFonts w:ascii="GOST type B" w:hAnsi="GOST type B"/>
                <w:i/>
                <w:szCs w:val="24"/>
              </w:rPr>
            </w:pPr>
            <w:r w:rsidRPr="002E3AF3">
              <w:rPr>
                <w:rFonts w:ascii="GOST type B" w:hAnsi="GOST type B"/>
                <w:i/>
                <w:szCs w:val="24"/>
              </w:rPr>
              <w:t>Бурение дополнительных артезианских скважин на водозаборах по ул. Гог</w:t>
            </w:r>
            <w:r w:rsidRPr="002E3AF3">
              <w:rPr>
                <w:rFonts w:ascii="GOST type B" w:hAnsi="GOST type B"/>
                <w:i/>
                <w:szCs w:val="24"/>
              </w:rPr>
              <w:t>о</w:t>
            </w:r>
            <w:r w:rsidRPr="002E3AF3">
              <w:rPr>
                <w:rFonts w:ascii="GOST type B" w:hAnsi="GOST type B"/>
                <w:i/>
                <w:szCs w:val="24"/>
              </w:rPr>
              <w:t>ля и ул. Люксембург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69F2" w:rsidRPr="002E3AF3" w:rsidRDefault="00062EA6" w:rsidP="00336D23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2E3AF3">
              <w:rPr>
                <w:rFonts w:ascii="GOST type B" w:hAnsi="GOST type B"/>
                <w:i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69F2" w:rsidRPr="002E3AF3" w:rsidRDefault="00062EA6" w:rsidP="00062EA6">
            <w:pPr>
              <w:pStyle w:val="14"/>
              <w:jc w:val="center"/>
              <w:rPr>
                <w:sz w:val="24"/>
                <w:szCs w:val="24"/>
              </w:rPr>
            </w:pPr>
            <w:r w:rsidRPr="002E3AF3">
              <w:rPr>
                <w:sz w:val="24"/>
                <w:szCs w:val="24"/>
              </w:rPr>
              <w:t>-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69F2" w:rsidRPr="002E3AF3" w:rsidRDefault="00062EA6" w:rsidP="007460DC">
            <w:pPr>
              <w:pStyle w:val="14"/>
              <w:rPr>
                <w:sz w:val="24"/>
                <w:szCs w:val="24"/>
              </w:rPr>
            </w:pPr>
            <w:r w:rsidRPr="002E3AF3">
              <w:rPr>
                <w:sz w:val="24"/>
                <w:szCs w:val="24"/>
              </w:rPr>
              <w:t>В соотве</w:t>
            </w:r>
            <w:r w:rsidRPr="002E3AF3">
              <w:rPr>
                <w:sz w:val="24"/>
                <w:szCs w:val="24"/>
              </w:rPr>
              <w:t>т</w:t>
            </w:r>
            <w:r w:rsidRPr="002E3AF3">
              <w:rPr>
                <w:sz w:val="24"/>
                <w:szCs w:val="24"/>
              </w:rPr>
              <w:t>ствии с пр</w:t>
            </w:r>
            <w:r w:rsidRPr="002E3AF3">
              <w:rPr>
                <w:sz w:val="24"/>
                <w:szCs w:val="24"/>
              </w:rPr>
              <w:t>о</w:t>
            </w:r>
            <w:r w:rsidRPr="002E3AF3">
              <w:rPr>
                <w:sz w:val="24"/>
                <w:szCs w:val="24"/>
              </w:rPr>
              <w:t>ектами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69F2" w:rsidRPr="002E3AF3" w:rsidRDefault="0086715B" w:rsidP="00062EA6">
            <w:pPr>
              <w:rPr>
                <w:rFonts w:ascii="GOST type B" w:hAnsi="GOST type B"/>
                <w:i/>
                <w:szCs w:val="24"/>
              </w:rPr>
            </w:pPr>
            <w:r w:rsidRPr="002E3AF3">
              <w:rPr>
                <w:rFonts w:ascii="GOST type B" w:hAnsi="GOST type B"/>
                <w:i/>
                <w:szCs w:val="24"/>
              </w:rPr>
              <w:t>20</w:t>
            </w:r>
            <w:r w:rsidR="00062EA6" w:rsidRPr="002E3AF3">
              <w:rPr>
                <w:rFonts w:ascii="GOST type B" w:hAnsi="GOST type B"/>
                <w:i/>
                <w:szCs w:val="24"/>
              </w:rPr>
              <w:t>20-</w:t>
            </w:r>
            <w:r w:rsidR="009C6449" w:rsidRPr="002E3AF3">
              <w:rPr>
                <w:rFonts w:ascii="GOST type B" w:hAnsi="GOST type B"/>
                <w:i/>
                <w:szCs w:val="24"/>
              </w:rPr>
              <w:t>20</w:t>
            </w:r>
            <w:r w:rsidR="00F723B9" w:rsidRPr="002E3AF3">
              <w:rPr>
                <w:rFonts w:ascii="GOST type B" w:hAnsi="GOST type B"/>
                <w:i/>
                <w:szCs w:val="24"/>
              </w:rPr>
              <w:t>2</w:t>
            </w:r>
            <w:r w:rsidR="00062EA6" w:rsidRPr="002E3AF3">
              <w:rPr>
                <w:rFonts w:ascii="GOST type B" w:hAnsi="GOST type B"/>
                <w:i/>
                <w:szCs w:val="24"/>
              </w:rPr>
              <w:t>5</w:t>
            </w:r>
          </w:p>
        </w:tc>
      </w:tr>
      <w:tr w:rsidR="003A5ED6" w:rsidRPr="008145DC" w:rsidTr="00336D23">
        <w:trPr>
          <w:trHeight w:val="75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5ED6" w:rsidRPr="009C6449" w:rsidRDefault="003A5ED6" w:rsidP="006F69F2">
            <w:pPr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2.2.</w:t>
            </w:r>
          </w:p>
        </w:tc>
        <w:tc>
          <w:tcPr>
            <w:tcW w:w="3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5ED6" w:rsidRPr="002E3AF3" w:rsidRDefault="003A5ED6" w:rsidP="006F69F2">
            <w:pPr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 xml:space="preserve">Строительство станций очистки питьевой воды в </w:t>
            </w:r>
            <w:proofErr w:type="spellStart"/>
            <w:r>
              <w:rPr>
                <w:rFonts w:ascii="GOST type B" w:hAnsi="GOST type B"/>
                <w:i/>
                <w:szCs w:val="24"/>
              </w:rPr>
              <w:t>г</w:t>
            </w:r>
            <w:proofErr w:type="gramStart"/>
            <w:r>
              <w:rPr>
                <w:rFonts w:ascii="GOST type B" w:hAnsi="GOST type B"/>
                <w:i/>
                <w:szCs w:val="24"/>
              </w:rPr>
              <w:t>.К</w:t>
            </w:r>
            <w:proofErr w:type="gramEnd"/>
            <w:r>
              <w:rPr>
                <w:rFonts w:ascii="GOST type B" w:hAnsi="GOST type B"/>
                <w:i/>
                <w:szCs w:val="24"/>
              </w:rPr>
              <w:t>иров</w:t>
            </w:r>
            <w:proofErr w:type="spellEnd"/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5ED6" w:rsidRPr="002E3AF3" w:rsidRDefault="003A5ED6" w:rsidP="00336D23">
            <w:pPr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5ED6" w:rsidRPr="002E3AF3" w:rsidRDefault="003A5ED6" w:rsidP="00062EA6">
            <w:pPr>
              <w:pStyle w:val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5ED6" w:rsidRPr="002E3AF3" w:rsidRDefault="003A5ED6" w:rsidP="006A7BE9">
            <w:pPr>
              <w:pStyle w:val="14"/>
              <w:rPr>
                <w:sz w:val="24"/>
                <w:szCs w:val="24"/>
              </w:rPr>
            </w:pPr>
            <w:r w:rsidRPr="002E3AF3">
              <w:rPr>
                <w:sz w:val="24"/>
                <w:szCs w:val="24"/>
              </w:rPr>
              <w:t>В соотве</w:t>
            </w:r>
            <w:r w:rsidRPr="002E3AF3">
              <w:rPr>
                <w:sz w:val="24"/>
                <w:szCs w:val="24"/>
              </w:rPr>
              <w:t>т</w:t>
            </w:r>
            <w:r w:rsidRPr="002E3AF3">
              <w:rPr>
                <w:sz w:val="24"/>
                <w:szCs w:val="24"/>
              </w:rPr>
              <w:t>ствии с пр</w:t>
            </w:r>
            <w:r w:rsidRPr="002E3AF3">
              <w:rPr>
                <w:sz w:val="24"/>
                <w:szCs w:val="24"/>
              </w:rPr>
              <w:t>о</w:t>
            </w:r>
            <w:r w:rsidRPr="002E3AF3">
              <w:rPr>
                <w:sz w:val="24"/>
                <w:szCs w:val="24"/>
              </w:rPr>
              <w:t>ектами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5ED6" w:rsidRPr="002E3AF3" w:rsidRDefault="003A5ED6" w:rsidP="003A5ED6">
            <w:pPr>
              <w:rPr>
                <w:rFonts w:ascii="GOST type B" w:hAnsi="GOST type B"/>
                <w:i/>
                <w:szCs w:val="24"/>
              </w:rPr>
            </w:pPr>
            <w:r w:rsidRPr="002E3AF3">
              <w:rPr>
                <w:rFonts w:ascii="GOST type B" w:hAnsi="GOST type B"/>
                <w:i/>
                <w:szCs w:val="24"/>
              </w:rPr>
              <w:t>202</w:t>
            </w:r>
            <w:r>
              <w:rPr>
                <w:rFonts w:ascii="GOST type B" w:hAnsi="GOST type B"/>
                <w:i/>
                <w:szCs w:val="24"/>
              </w:rPr>
              <w:t>2</w:t>
            </w:r>
            <w:r w:rsidRPr="002E3AF3">
              <w:rPr>
                <w:rFonts w:ascii="GOST type B" w:hAnsi="GOST type B"/>
                <w:i/>
                <w:szCs w:val="24"/>
              </w:rPr>
              <w:t>-2025</w:t>
            </w:r>
          </w:p>
        </w:tc>
      </w:tr>
    </w:tbl>
    <w:p w:rsidR="00674AAE" w:rsidRDefault="00674AAE" w:rsidP="00674AAE">
      <w:pPr>
        <w:pStyle w:val="14"/>
        <w:ind w:firstLine="567"/>
      </w:pPr>
      <w:bookmarkStart w:id="160" w:name="_Toc360541039"/>
      <w:bookmarkStart w:id="161" w:name="_Toc360540981"/>
      <w:bookmarkStart w:id="162" w:name="_Toc360540879"/>
      <w:bookmarkStart w:id="163" w:name="_Toc360540821"/>
      <w:bookmarkStart w:id="164" w:name="_Toc360187469"/>
      <w:bookmarkStart w:id="165" w:name="_Toc360613183"/>
      <w:bookmarkStart w:id="166" w:name="_Toc360612765"/>
      <w:bookmarkStart w:id="167" w:name="_Toc360611490"/>
      <w:bookmarkStart w:id="168" w:name="_Toc360611456"/>
      <w:bookmarkStart w:id="169" w:name="_Toc360541449"/>
      <w:bookmarkStart w:id="170" w:name="_Toc361734863"/>
      <w:bookmarkStart w:id="171" w:name="_Toc360633084"/>
      <w:r w:rsidRPr="008A04B5">
        <w:t>Примечание</w:t>
      </w:r>
      <w:r w:rsidRPr="008A04B5">
        <w:rPr>
          <w:b/>
        </w:rPr>
        <w:t xml:space="preserve">: </w:t>
      </w:r>
      <w:r w:rsidRPr="008A04B5">
        <w:t>объем инвестиций необходимо уточнять по факту принятия решения о строительстве или реконструкции каждого объекта в индивидуальном порядке, кроме того объем средств будет уточняться после доведения лимитов бюджетных обязательств и</w:t>
      </w:r>
      <w:r w:rsidR="00062EA6">
        <w:t>з бюджетов всех уровней на оче</w:t>
      </w:r>
      <w:r w:rsidRPr="008A04B5">
        <w:t>редной финанс</w:t>
      </w:r>
      <w:r w:rsidRPr="008A04B5">
        <w:t>о</w:t>
      </w:r>
      <w:r w:rsidRPr="008A04B5">
        <w:t>вый год и плановый период</w:t>
      </w:r>
    </w:p>
    <w:p w:rsidR="00674AAE" w:rsidRDefault="00F359CE" w:rsidP="0075413E">
      <w:pPr>
        <w:pStyle w:val="1"/>
        <w:numPr>
          <w:ilvl w:val="0"/>
          <w:numId w:val="19"/>
        </w:numPr>
        <w:ind w:left="-426" w:firstLine="852"/>
      </w:pPr>
      <w:bookmarkStart w:id="172" w:name="_Toc516316302"/>
      <w:proofErr w:type="gramStart"/>
      <w:r>
        <w:lastRenderedPageBreak/>
        <w:t>Плановые значения показателей развития централиз</w:t>
      </w:r>
      <w:r>
        <w:t>о</w:t>
      </w:r>
      <w:r>
        <w:t>ванных систем водоснабжения</w:t>
      </w:r>
      <w:r w:rsidR="00101F4B">
        <w:t xml:space="preserve"> содержит показатели надежн</w:t>
      </w:r>
      <w:r w:rsidR="00101F4B">
        <w:t>о</w:t>
      </w:r>
      <w:r w:rsidR="00101F4B">
        <w:t>сти, качества и энергетической эффективности объектов центр</w:t>
      </w:r>
      <w:r w:rsidR="00101F4B">
        <w:t>а</w:t>
      </w:r>
      <w:r w:rsidR="00101F4B">
        <w:t>лизованных систем горячего водоснабжения и холодного вод</w:t>
      </w:r>
      <w:r w:rsidR="00101F4B">
        <w:t>о</w:t>
      </w:r>
      <w:r w:rsidR="00101F4B">
        <w:t>снабжения на момент окончания реализации мероприятий, предусмотренных схемой водоснабжения, включая показатели надежности, качества и энергетической эффективности объектов централизованных систем горячего водоснабжения и холодного водоснабжения, а также значения указанных показателей с ра</w:t>
      </w:r>
      <w:r w:rsidR="00101F4B">
        <w:t>з</w:t>
      </w:r>
      <w:r w:rsidR="00101F4B">
        <w:t>бивкой по года.</w:t>
      </w:r>
      <w:proofErr w:type="gramEnd"/>
      <w:r w:rsidR="00101F4B">
        <w:t xml:space="preserve"> К показателям надежности, качества и энергет</w:t>
      </w:r>
      <w:r w:rsidR="00101F4B">
        <w:t>и</w:t>
      </w:r>
      <w:r w:rsidR="00101F4B">
        <w:t>ческой эффективности объектов централизованных систем г</w:t>
      </w:r>
      <w:r w:rsidR="00101F4B">
        <w:t>о</w:t>
      </w:r>
      <w:r w:rsidR="00101F4B">
        <w:t>рячего водоснабжения и холодного водоснабжения относятся</w:t>
      </w:r>
      <w:bookmarkEnd w:id="172"/>
    </w:p>
    <w:p w:rsidR="00F359CE" w:rsidRDefault="00860F8A" w:rsidP="00860F8A">
      <w:pPr>
        <w:pStyle w:val="1"/>
        <w:jc w:val="left"/>
      </w:pPr>
      <w:bookmarkStart w:id="173" w:name="_Toc516316303"/>
      <w:r>
        <w:t xml:space="preserve">а) </w:t>
      </w:r>
      <w:r w:rsidR="00F359CE">
        <w:t>Показатели качества воды</w:t>
      </w:r>
      <w:bookmarkEnd w:id="173"/>
    </w:p>
    <w:p w:rsidR="00674AAE" w:rsidRDefault="00674AAE" w:rsidP="00674AAE">
      <w:pPr>
        <w:pStyle w:val="14"/>
        <w:ind w:firstLine="709"/>
      </w:pPr>
      <w:r w:rsidRPr="008A04B5">
        <w:t xml:space="preserve">Динамика целевых показателей </w:t>
      </w:r>
      <w:r>
        <w:t>качества воды</w:t>
      </w:r>
      <w:r w:rsidRPr="008A04B5">
        <w:t xml:space="preserve"> представлена в таблице</w:t>
      </w:r>
      <w:r w:rsidR="00747FE6">
        <w:t xml:space="preserve"> 53</w:t>
      </w:r>
      <w:r>
        <w:t>.</w:t>
      </w:r>
    </w:p>
    <w:p w:rsidR="00674AAE" w:rsidRDefault="00747FE6" w:rsidP="00674AAE">
      <w:pPr>
        <w:pStyle w:val="14"/>
        <w:ind w:left="450"/>
        <w:jc w:val="right"/>
      </w:pPr>
      <w:r>
        <w:t>Таблица 53</w:t>
      </w:r>
    </w:p>
    <w:tbl>
      <w:tblPr>
        <w:tblStyle w:val="TableNormal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081"/>
        <w:gridCol w:w="4280"/>
        <w:gridCol w:w="2117"/>
        <w:gridCol w:w="888"/>
      </w:tblGrid>
      <w:tr w:rsidR="00674AAE" w:rsidTr="00674AAE">
        <w:trPr>
          <w:trHeight w:val="460"/>
        </w:trPr>
        <w:tc>
          <w:tcPr>
            <w:tcW w:w="1111" w:type="pct"/>
            <w:vAlign w:val="center"/>
          </w:tcPr>
          <w:p w:rsidR="00674AAE" w:rsidRPr="00E36C2F" w:rsidRDefault="00674AAE" w:rsidP="00674AAE">
            <w:pPr>
              <w:pStyle w:val="14"/>
              <w:jc w:val="center"/>
              <w:rPr>
                <w:b/>
              </w:rPr>
            </w:pPr>
            <w:proofErr w:type="spellStart"/>
            <w:r w:rsidRPr="00E36C2F">
              <w:rPr>
                <w:b/>
              </w:rPr>
              <w:t>Группа</w:t>
            </w:r>
            <w:proofErr w:type="spellEnd"/>
          </w:p>
        </w:tc>
        <w:tc>
          <w:tcPr>
            <w:tcW w:w="2285" w:type="pct"/>
            <w:vAlign w:val="center"/>
          </w:tcPr>
          <w:p w:rsidR="00674AAE" w:rsidRPr="00E36C2F" w:rsidRDefault="00674AAE" w:rsidP="00674AAE">
            <w:pPr>
              <w:pStyle w:val="14"/>
              <w:jc w:val="center"/>
              <w:rPr>
                <w:b/>
              </w:rPr>
            </w:pPr>
            <w:proofErr w:type="spellStart"/>
            <w:r w:rsidRPr="00E36C2F">
              <w:rPr>
                <w:b/>
              </w:rPr>
              <w:t>Целевые</w:t>
            </w:r>
            <w:proofErr w:type="spellEnd"/>
            <w:r w:rsidRPr="00E36C2F">
              <w:rPr>
                <w:b/>
              </w:rPr>
              <w:t xml:space="preserve"> </w:t>
            </w:r>
            <w:proofErr w:type="spellStart"/>
            <w:r w:rsidRPr="00E36C2F">
              <w:rPr>
                <w:b/>
              </w:rPr>
              <w:t>индикаторы</w:t>
            </w:r>
            <w:proofErr w:type="spellEnd"/>
          </w:p>
        </w:tc>
        <w:tc>
          <w:tcPr>
            <w:tcW w:w="1130" w:type="pct"/>
            <w:vAlign w:val="center"/>
          </w:tcPr>
          <w:p w:rsidR="00674AAE" w:rsidRPr="00E36C2F" w:rsidRDefault="002D222A" w:rsidP="00674AAE">
            <w:pPr>
              <w:pStyle w:val="14"/>
              <w:jc w:val="center"/>
              <w:rPr>
                <w:b/>
              </w:rPr>
            </w:pPr>
            <w:r>
              <w:rPr>
                <w:b/>
              </w:rPr>
              <w:t>2019</w:t>
            </w:r>
            <w:r w:rsidR="00674AAE" w:rsidRPr="00E36C2F">
              <w:rPr>
                <w:b/>
              </w:rPr>
              <w:t xml:space="preserve"> г.</w:t>
            </w:r>
          </w:p>
          <w:p w:rsidR="00674AAE" w:rsidRPr="00E36C2F" w:rsidRDefault="00674AAE" w:rsidP="00674AAE">
            <w:pPr>
              <w:pStyle w:val="14"/>
              <w:jc w:val="center"/>
              <w:rPr>
                <w:b/>
              </w:rPr>
            </w:pPr>
            <w:proofErr w:type="spellStart"/>
            <w:r w:rsidRPr="00E36C2F">
              <w:rPr>
                <w:b/>
              </w:rPr>
              <w:t>базовый</w:t>
            </w:r>
            <w:proofErr w:type="spellEnd"/>
          </w:p>
        </w:tc>
        <w:tc>
          <w:tcPr>
            <w:tcW w:w="474" w:type="pct"/>
            <w:vAlign w:val="center"/>
          </w:tcPr>
          <w:p w:rsidR="00674AAE" w:rsidRPr="00E36C2F" w:rsidRDefault="00674AAE" w:rsidP="00674AAE">
            <w:pPr>
              <w:pStyle w:val="14"/>
              <w:jc w:val="center"/>
              <w:rPr>
                <w:b/>
              </w:rPr>
            </w:pPr>
            <w:r w:rsidRPr="00E36C2F">
              <w:rPr>
                <w:b/>
              </w:rPr>
              <w:t>202</w:t>
            </w:r>
            <w:r w:rsidR="002D222A">
              <w:rPr>
                <w:b/>
                <w:lang w:val="ru-RU"/>
              </w:rPr>
              <w:t>5</w:t>
            </w:r>
            <w:r w:rsidRPr="00E36C2F">
              <w:rPr>
                <w:b/>
              </w:rPr>
              <w:t xml:space="preserve"> г.</w:t>
            </w:r>
          </w:p>
          <w:p w:rsidR="00674AAE" w:rsidRPr="00E36C2F" w:rsidRDefault="00674AAE" w:rsidP="00674AAE">
            <w:pPr>
              <w:pStyle w:val="14"/>
              <w:jc w:val="center"/>
              <w:rPr>
                <w:b/>
              </w:rPr>
            </w:pPr>
            <w:proofErr w:type="spellStart"/>
            <w:r w:rsidRPr="00E36C2F">
              <w:rPr>
                <w:b/>
              </w:rPr>
              <w:t>план</w:t>
            </w:r>
            <w:proofErr w:type="spellEnd"/>
          </w:p>
        </w:tc>
      </w:tr>
      <w:tr w:rsidR="00782326" w:rsidTr="00674AAE">
        <w:trPr>
          <w:trHeight w:val="685"/>
        </w:trPr>
        <w:tc>
          <w:tcPr>
            <w:tcW w:w="1111" w:type="pct"/>
            <w:vMerge w:val="restart"/>
            <w:vAlign w:val="center"/>
          </w:tcPr>
          <w:p w:rsidR="00782326" w:rsidRDefault="00782326" w:rsidP="00782326">
            <w:pPr>
              <w:pStyle w:val="14"/>
              <w:jc w:val="center"/>
            </w:pPr>
            <w:proofErr w:type="spellStart"/>
            <w:r>
              <w:t>Показатели</w:t>
            </w:r>
            <w:proofErr w:type="spellEnd"/>
            <w:r>
              <w:t xml:space="preserve"> </w:t>
            </w:r>
            <w:proofErr w:type="spellStart"/>
            <w:r>
              <w:t>качества</w:t>
            </w:r>
            <w:proofErr w:type="spellEnd"/>
            <w:r>
              <w:t xml:space="preserve"> </w:t>
            </w:r>
            <w:proofErr w:type="spellStart"/>
            <w:r>
              <w:t>воды</w:t>
            </w:r>
            <w:proofErr w:type="spellEnd"/>
          </w:p>
        </w:tc>
        <w:tc>
          <w:tcPr>
            <w:tcW w:w="2285" w:type="pct"/>
            <w:vAlign w:val="center"/>
          </w:tcPr>
          <w:p w:rsidR="00782326" w:rsidRPr="008A04B5" w:rsidRDefault="00782326" w:rsidP="00782326">
            <w:pPr>
              <w:pStyle w:val="14"/>
              <w:jc w:val="center"/>
              <w:rPr>
                <w:lang w:val="ru-RU"/>
              </w:rPr>
            </w:pPr>
            <w:r w:rsidRPr="008A04B5">
              <w:rPr>
                <w:lang w:val="ru-RU"/>
              </w:rPr>
              <w:t>1. Удельный вес проб воды у потребителя, которые</w:t>
            </w:r>
          </w:p>
          <w:p w:rsidR="00782326" w:rsidRPr="008A04B5" w:rsidRDefault="00782326" w:rsidP="00782326">
            <w:pPr>
              <w:pStyle w:val="14"/>
              <w:jc w:val="center"/>
              <w:rPr>
                <w:lang w:val="ru-RU"/>
              </w:rPr>
            </w:pPr>
            <w:r w:rsidRPr="008A04B5">
              <w:rPr>
                <w:lang w:val="ru-RU"/>
              </w:rPr>
              <w:t>не отвечают гигиеническим нормативам по санита</w:t>
            </w:r>
            <w:proofErr w:type="gramStart"/>
            <w:r w:rsidRPr="008A04B5">
              <w:rPr>
                <w:lang w:val="ru-RU"/>
              </w:rPr>
              <w:t>р-</w:t>
            </w:r>
            <w:proofErr w:type="gramEnd"/>
            <w:r w:rsidRPr="008A04B5">
              <w:rPr>
                <w:lang w:val="ru-RU"/>
              </w:rPr>
              <w:t xml:space="preserve"> но-химическим показателям</w:t>
            </w:r>
          </w:p>
        </w:tc>
        <w:tc>
          <w:tcPr>
            <w:tcW w:w="1130" w:type="pct"/>
            <w:vAlign w:val="center"/>
          </w:tcPr>
          <w:p w:rsidR="00782326" w:rsidRPr="00782A5F" w:rsidRDefault="002D222A" w:rsidP="00782326">
            <w:pPr>
              <w:pStyle w:val="14"/>
              <w:jc w:val="center"/>
            </w:pPr>
            <w:r>
              <w:rPr>
                <w:lang w:val="ru-RU"/>
              </w:rPr>
              <w:t>9,4</w:t>
            </w:r>
            <w:r w:rsidR="00782326" w:rsidRPr="00782A5F">
              <w:t>%</w:t>
            </w:r>
          </w:p>
        </w:tc>
        <w:tc>
          <w:tcPr>
            <w:tcW w:w="474" w:type="pct"/>
            <w:vAlign w:val="center"/>
          </w:tcPr>
          <w:p w:rsidR="00782326" w:rsidRDefault="00782326" w:rsidP="00782326">
            <w:pPr>
              <w:pStyle w:val="14"/>
              <w:jc w:val="center"/>
            </w:pPr>
            <w:r>
              <w:t>0</w:t>
            </w:r>
          </w:p>
        </w:tc>
      </w:tr>
      <w:tr w:rsidR="00782326" w:rsidTr="00674AAE">
        <w:trPr>
          <w:trHeight w:val="690"/>
        </w:trPr>
        <w:tc>
          <w:tcPr>
            <w:tcW w:w="1111" w:type="pct"/>
            <w:vMerge/>
            <w:tcBorders>
              <w:top w:val="nil"/>
            </w:tcBorders>
            <w:vAlign w:val="center"/>
          </w:tcPr>
          <w:p w:rsidR="00782326" w:rsidRDefault="00782326" w:rsidP="00782326">
            <w:pPr>
              <w:pStyle w:val="14"/>
              <w:jc w:val="center"/>
              <w:rPr>
                <w:sz w:val="2"/>
                <w:szCs w:val="2"/>
              </w:rPr>
            </w:pPr>
          </w:p>
        </w:tc>
        <w:tc>
          <w:tcPr>
            <w:tcW w:w="2285" w:type="pct"/>
            <w:vAlign w:val="center"/>
          </w:tcPr>
          <w:p w:rsidR="00782326" w:rsidRPr="00674AAE" w:rsidRDefault="00782326" w:rsidP="00782326">
            <w:pPr>
              <w:pStyle w:val="14"/>
              <w:jc w:val="center"/>
              <w:rPr>
                <w:lang w:val="ru-RU"/>
              </w:rPr>
            </w:pPr>
            <w:r w:rsidRPr="008A04B5">
              <w:rPr>
                <w:lang w:val="ru-RU"/>
              </w:rPr>
              <w:t xml:space="preserve">2. Удельный вес проб воды у </w:t>
            </w:r>
            <w:r w:rsidRPr="008A04B5">
              <w:rPr>
                <w:lang w:val="ru-RU"/>
              </w:rPr>
              <w:lastRenderedPageBreak/>
              <w:t>потребителя, которые не о</w:t>
            </w:r>
            <w:r w:rsidRPr="008A04B5">
              <w:rPr>
                <w:lang w:val="ru-RU"/>
              </w:rPr>
              <w:t>т</w:t>
            </w:r>
            <w:r w:rsidRPr="008A04B5">
              <w:rPr>
                <w:lang w:val="ru-RU"/>
              </w:rPr>
              <w:t>вечают гигиеническим но</w:t>
            </w:r>
            <w:r w:rsidRPr="008A04B5">
              <w:rPr>
                <w:lang w:val="ru-RU"/>
              </w:rPr>
              <w:t>р</w:t>
            </w:r>
            <w:r w:rsidRPr="008A04B5">
              <w:rPr>
                <w:lang w:val="ru-RU"/>
              </w:rPr>
              <w:t xml:space="preserve">мативам по </w:t>
            </w:r>
            <w:proofErr w:type="gramStart"/>
            <w:r w:rsidRPr="008A04B5">
              <w:rPr>
                <w:lang w:val="ru-RU"/>
              </w:rPr>
              <w:t>микро-</w:t>
            </w:r>
            <w:r w:rsidRPr="00674AAE">
              <w:rPr>
                <w:lang w:val="ru-RU"/>
              </w:rPr>
              <w:t>биологическим</w:t>
            </w:r>
            <w:proofErr w:type="gramEnd"/>
            <w:r w:rsidRPr="00674AAE">
              <w:rPr>
                <w:lang w:val="ru-RU"/>
              </w:rPr>
              <w:t xml:space="preserve"> показателям</w:t>
            </w:r>
          </w:p>
        </w:tc>
        <w:tc>
          <w:tcPr>
            <w:tcW w:w="1130" w:type="pct"/>
            <w:vAlign w:val="center"/>
          </w:tcPr>
          <w:p w:rsidR="00782326" w:rsidRPr="002D222A" w:rsidRDefault="002D222A" w:rsidP="00782326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lastRenderedPageBreak/>
              <w:t>-</w:t>
            </w:r>
          </w:p>
        </w:tc>
        <w:tc>
          <w:tcPr>
            <w:tcW w:w="474" w:type="pct"/>
            <w:vAlign w:val="center"/>
          </w:tcPr>
          <w:p w:rsidR="00782326" w:rsidRDefault="00782326" w:rsidP="00782326">
            <w:pPr>
              <w:pStyle w:val="14"/>
              <w:jc w:val="center"/>
            </w:pPr>
            <w:r>
              <w:t>0</w:t>
            </w:r>
          </w:p>
        </w:tc>
      </w:tr>
    </w:tbl>
    <w:p w:rsidR="00674AAE" w:rsidRPr="00674AAE" w:rsidRDefault="00674AAE" w:rsidP="00674AAE"/>
    <w:p w:rsidR="00747FE6" w:rsidRDefault="00747FE6">
      <w:pPr>
        <w:rPr>
          <w:rFonts w:ascii="GOST type B" w:hAnsi="GOST type B"/>
          <w:b/>
          <w:bCs/>
          <w:i/>
          <w:sz w:val="28"/>
          <w:szCs w:val="28"/>
        </w:rPr>
      </w:pPr>
      <w:bookmarkStart w:id="174" w:name="_Toc516316304"/>
      <w:bookmarkStart w:id="175" w:name="sub_2075"/>
      <w:r>
        <w:br w:type="page"/>
      </w:r>
    </w:p>
    <w:p w:rsidR="00F359CE" w:rsidRDefault="00860F8A" w:rsidP="00860F8A">
      <w:pPr>
        <w:pStyle w:val="1"/>
        <w:jc w:val="left"/>
      </w:pPr>
      <w:r>
        <w:lastRenderedPageBreak/>
        <w:t xml:space="preserve">б) </w:t>
      </w:r>
      <w:r w:rsidR="00F359CE">
        <w:t>Показатели надежности и бесперебойности водоснабжения</w:t>
      </w:r>
      <w:bookmarkEnd w:id="174"/>
    </w:p>
    <w:p w:rsidR="00674AAE" w:rsidRDefault="00674AAE" w:rsidP="00674AAE">
      <w:pPr>
        <w:pStyle w:val="14"/>
        <w:ind w:firstLine="709"/>
      </w:pPr>
      <w:r w:rsidRPr="008A04B5">
        <w:t xml:space="preserve">Динамика целевых показателей </w:t>
      </w:r>
      <w:r>
        <w:t>надежности и бесперебо</w:t>
      </w:r>
      <w:r>
        <w:t>й</w:t>
      </w:r>
      <w:r>
        <w:t>ности водоснабжения</w:t>
      </w:r>
      <w:r w:rsidRPr="008A04B5">
        <w:t xml:space="preserve"> представлена в таблице</w:t>
      </w:r>
      <w:r w:rsidR="00747FE6">
        <w:t xml:space="preserve"> 54</w:t>
      </w:r>
      <w:r>
        <w:t>.</w:t>
      </w:r>
    </w:p>
    <w:tbl>
      <w:tblPr>
        <w:tblStyle w:val="TableNormal"/>
        <w:tblpPr w:leftFromText="180" w:rightFromText="180" w:vertAnchor="text" w:horzAnchor="margin" w:tblpY="452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487"/>
        <w:gridCol w:w="4144"/>
        <w:gridCol w:w="1982"/>
        <w:gridCol w:w="753"/>
      </w:tblGrid>
      <w:tr w:rsidR="00E3791A" w:rsidTr="00E3791A">
        <w:trPr>
          <w:trHeight w:val="460"/>
        </w:trPr>
        <w:tc>
          <w:tcPr>
            <w:tcW w:w="1111" w:type="pct"/>
            <w:vAlign w:val="center"/>
          </w:tcPr>
          <w:p w:rsidR="00E3791A" w:rsidRPr="00E36C2F" w:rsidRDefault="00E3791A" w:rsidP="00E3791A">
            <w:pPr>
              <w:pStyle w:val="14"/>
              <w:jc w:val="center"/>
              <w:rPr>
                <w:b/>
              </w:rPr>
            </w:pPr>
            <w:proofErr w:type="spellStart"/>
            <w:r w:rsidRPr="00E36C2F">
              <w:rPr>
                <w:b/>
              </w:rPr>
              <w:t>Группа</w:t>
            </w:r>
            <w:proofErr w:type="spellEnd"/>
          </w:p>
        </w:tc>
        <w:tc>
          <w:tcPr>
            <w:tcW w:w="2285" w:type="pct"/>
            <w:vAlign w:val="center"/>
          </w:tcPr>
          <w:p w:rsidR="00E3791A" w:rsidRPr="00E36C2F" w:rsidRDefault="00E3791A" w:rsidP="00E3791A">
            <w:pPr>
              <w:pStyle w:val="14"/>
              <w:jc w:val="center"/>
              <w:rPr>
                <w:b/>
              </w:rPr>
            </w:pPr>
            <w:proofErr w:type="spellStart"/>
            <w:r w:rsidRPr="00E36C2F">
              <w:rPr>
                <w:b/>
              </w:rPr>
              <w:t>Целевые</w:t>
            </w:r>
            <w:proofErr w:type="spellEnd"/>
            <w:r w:rsidRPr="00E36C2F">
              <w:rPr>
                <w:b/>
              </w:rPr>
              <w:t xml:space="preserve"> </w:t>
            </w:r>
            <w:proofErr w:type="spellStart"/>
            <w:r w:rsidRPr="00E36C2F">
              <w:rPr>
                <w:b/>
              </w:rPr>
              <w:t>индикаторы</w:t>
            </w:r>
            <w:proofErr w:type="spellEnd"/>
          </w:p>
        </w:tc>
        <w:tc>
          <w:tcPr>
            <w:tcW w:w="1130" w:type="pct"/>
            <w:vAlign w:val="center"/>
          </w:tcPr>
          <w:p w:rsidR="00E3791A" w:rsidRPr="00E36C2F" w:rsidRDefault="002D222A" w:rsidP="00E3791A">
            <w:pPr>
              <w:pStyle w:val="14"/>
              <w:jc w:val="center"/>
              <w:rPr>
                <w:b/>
              </w:rPr>
            </w:pPr>
            <w:r>
              <w:rPr>
                <w:b/>
              </w:rPr>
              <w:t>2019</w:t>
            </w:r>
            <w:r w:rsidR="00E3791A" w:rsidRPr="00E36C2F">
              <w:rPr>
                <w:b/>
              </w:rPr>
              <w:t xml:space="preserve"> г.</w:t>
            </w:r>
          </w:p>
          <w:p w:rsidR="00E3791A" w:rsidRPr="00E36C2F" w:rsidRDefault="00E3791A" w:rsidP="00E3791A">
            <w:pPr>
              <w:pStyle w:val="14"/>
              <w:jc w:val="center"/>
              <w:rPr>
                <w:b/>
              </w:rPr>
            </w:pPr>
            <w:proofErr w:type="spellStart"/>
            <w:r w:rsidRPr="00E36C2F">
              <w:rPr>
                <w:b/>
              </w:rPr>
              <w:t>базовый</w:t>
            </w:r>
            <w:proofErr w:type="spellEnd"/>
          </w:p>
        </w:tc>
        <w:tc>
          <w:tcPr>
            <w:tcW w:w="474" w:type="pct"/>
            <w:vAlign w:val="center"/>
          </w:tcPr>
          <w:p w:rsidR="00E3791A" w:rsidRPr="00E36C2F" w:rsidRDefault="00E3791A" w:rsidP="00E3791A">
            <w:pPr>
              <w:pStyle w:val="14"/>
              <w:jc w:val="center"/>
              <w:rPr>
                <w:b/>
              </w:rPr>
            </w:pPr>
            <w:r w:rsidRPr="00E36C2F">
              <w:rPr>
                <w:b/>
              </w:rPr>
              <w:t>202</w:t>
            </w:r>
            <w:r w:rsidR="002D222A">
              <w:rPr>
                <w:b/>
                <w:lang w:val="ru-RU"/>
              </w:rPr>
              <w:t>5</w:t>
            </w:r>
            <w:r w:rsidRPr="00E36C2F">
              <w:rPr>
                <w:b/>
              </w:rPr>
              <w:t xml:space="preserve"> г.</w:t>
            </w:r>
          </w:p>
          <w:p w:rsidR="00E3791A" w:rsidRPr="00E36C2F" w:rsidRDefault="00E3791A" w:rsidP="00E3791A">
            <w:pPr>
              <w:pStyle w:val="14"/>
              <w:jc w:val="center"/>
              <w:rPr>
                <w:b/>
              </w:rPr>
            </w:pPr>
            <w:proofErr w:type="spellStart"/>
            <w:r w:rsidRPr="00E36C2F">
              <w:rPr>
                <w:b/>
              </w:rPr>
              <w:t>план</w:t>
            </w:r>
            <w:proofErr w:type="spellEnd"/>
          </w:p>
        </w:tc>
      </w:tr>
      <w:tr w:rsidR="00E3791A" w:rsidTr="00E3791A">
        <w:trPr>
          <w:trHeight w:val="340"/>
        </w:trPr>
        <w:tc>
          <w:tcPr>
            <w:tcW w:w="1111" w:type="pct"/>
            <w:vMerge w:val="restart"/>
            <w:vAlign w:val="center"/>
          </w:tcPr>
          <w:p w:rsidR="00E3791A" w:rsidRPr="008A04B5" w:rsidRDefault="00E3791A" w:rsidP="00E3791A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Показатели надежно</w:t>
            </w:r>
            <w:r w:rsidRPr="008A04B5">
              <w:rPr>
                <w:lang w:val="ru-RU"/>
              </w:rPr>
              <w:t>сти и бесперебойности водоснабжения</w:t>
            </w:r>
          </w:p>
        </w:tc>
        <w:tc>
          <w:tcPr>
            <w:tcW w:w="2285" w:type="pct"/>
            <w:vAlign w:val="center"/>
          </w:tcPr>
          <w:p w:rsidR="00E3791A" w:rsidRPr="008A04B5" w:rsidRDefault="00E3791A" w:rsidP="00E3791A">
            <w:pPr>
              <w:pStyle w:val="14"/>
              <w:jc w:val="center"/>
              <w:rPr>
                <w:lang w:val="ru-RU"/>
              </w:rPr>
            </w:pPr>
            <w:r w:rsidRPr="008A04B5">
              <w:rPr>
                <w:lang w:val="ru-RU"/>
              </w:rPr>
              <w:t xml:space="preserve">1. Водопроводные сети, нуждающиеся в замене, </w:t>
            </w:r>
            <w:proofErr w:type="spellStart"/>
            <w:r w:rsidRPr="008A04B5">
              <w:rPr>
                <w:lang w:val="ru-RU"/>
              </w:rPr>
              <w:t>п.</w:t>
            </w:r>
            <w:proofErr w:type="gramStart"/>
            <w:r w:rsidRPr="008A04B5">
              <w:rPr>
                <w:lang w:val="ru-RU"/>
              </w:rPr>
              <w:t>м</w:t>
            </w:r>
            <w:proofErr w:type="spellEnd"/>
            <w:proofErr w:type="gramEnd"/>
            <w:r w:rsidRPr="008A04B5">
              <w:rPr>
                <w:lang w:val="ru-RU"/>
              </w:rPr>
              <w:t>.</w:t>
            </w:r>
          </w:p>
        </w:tc>
        <w:tc>
          <w:tcPr>
            <w:tcW w:w="1130" w:type="pct"/>
            <w:vAlign w:val="center"/>
          </w:tcPr>
          <w:p w:rsidR="00E3791A" w:rsidRPr="002D222A" w:rsidRDefault="002D222A" w:rsidP="00E3791A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7705</w:t>
            </w:r>
          </w:p>
        </w:tc>
        <w:tc>
          <w:tcPr>
            <w:tcW w:w="474" w:type="pct"/>
            <w:vAlign w:val="center"/>
          </w:tcPr>
          <w:p w:rsidR="00E3791A" w:rsidRPr="00A25D87" w:rsidRDefault="002D222A" w:rsidP="00E3791A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*</w:t>
            </w:r>
          </w:p>
        </w:tc>
      </w:tr>
      <w:tr w:rsidR="00E3791A" w:rsidTr="00E3791A">
        <w:trPr>
          <w:trHeight w:val="340"/>
        </w:trPr>
        <w:tc>
          <w:tcPr>
            <w:tcW w:w="1111" w:type="pct"/>
            <w:vMerge/>
            <w:tcBorders>
              <w:top w:val="nil"/>
            </w:tcBorders>
            <w:vAlign w:val="center"/>
          </w:tcPr>
          <w:p w:rsidR="00E3791A" w:rsidRPr="00A25D87" w:rsidRDefault="00E3791A" w:rsidP="00E3791A">
            <w:pPr>
              <w:pStyle w:val="14"/>
              <w:jc w:val="center"/>
              <w:rPr>
                <w:sz w:val="2"/>
                <w:szCs w:val="2"/>
                <w:lang w:val="ru-RU"/>
              </w:rPr>
            </w:pPr>
          </w:p>
        </w:tc>
        <w:tc>
          <w:tcPr>
            <w:tcW w:w="2285" w:type="pct"/>
            <w:vAlign w:val="center"/>
          </w:tcPr>
          <w:p w:rsidR="00E3791A" w:rsidRPr="008A04B5" w:rsidRDefault="00E3791A" w:rsidP="00E3791A">
            <w:pPr>
              <w:pStyle w:val="14"/>
              <w:jc w:val="center"/>
              <w:rPr>
                <w:lang w:val="ru-RU"/>
              </w:rPr>
            </w:pPr>
            <w:r w:rsidRPr="008A04B5">
              <w:rPr>
                <w:lang w:val="ru-RU"/>
              </w:rPr>
              <w:t>2. Аварийность на сетях в</w:t>
            </w:r>
            <w:r w:rsidRPr="008A04B5">
              <w:rPr>
                <w:lang w:val="ru-RU"/>
              </w:rPr>
              <w:t>о</w:t>
            </w:r>
            <w:r w:rsidRPr="008A04B5">
              <w:rPr>
                <w:lang w:val="ru-RU"/>
              </w:rPr>
              <w:t>допровода, ед./</w:t>
            </w:r>
            <w:proofErr w:type="gramStart"/>
            <w:r w:rsidRPr="008A04B5">
              <w:rPr>
                <w:lang w:val="ru-RU"/>
              </w:rPr>
              <w:t>км</w:t>
            </w:r>
            <w:proofErr w:type="gramEnd"/>
          </w:p>
        </w:tc>
        <w:tc>
          <w:tcPr>
            <w:tcW w:w="1130" w:type="pct"/>
            <w:vAlign w:val="center"/>
          </w:tcPr>
          <w:p w:rsidR="00E3791A" w:rsidRPr="00782326" w:rsidRDefault="002D222A" w:rsidP="00E3791A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0,25</w:t>
            </w:r>
          </w:p>
        </w:tc>
        <w:tc>
          <w:tcPr>
            <w:tcW w:w="474" w:type="pct"/>
            <w:vAlign w:val="center"/>
          </w:tcPr>
          <w:p w:rsidR="00E3791A" w:rsidRPr="00A25D87" w:rsidRDefault="002D222A" w:rsidP="00E3791A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0,2</w:t>
            </w:r>
          </w:p>
        </w:tc>
      </w:tr>
      <w:tr w:rsidR="00E3791A" w:rsidTr="00E3791A">
        <w:trPr>
          <w:trHeight w:val="340"/>
        </w:trPr>
        <w:tc>
          <w:tcPr>
            <w:tcW w:w="1111" w:type="pct"/>
            <w:vMerge/>
            <w:tcBorders>
              <w:top w:val="nil"/>
            </w:tcBorders>
            <w:vAlign w:val="center"/>
          </w:tcPr>
          <w:p w:rsidR="00E3791A" w:rsidRPr="00A25D87" w:rsidRDefault="00E3791A" w:rsidP="00E3791A">
            <w:pPr>
              <w:pStyle w:val="14"/>
              <w:jc w:val="center"/>
              <w:rPr>
                <w:sz w:val="2"/>
                <w:szCs w:val="2"/>
                <w:lang w:val="ru-RU"/>
              </w:rPr>
            </w:pPr>
          </w:p>
        </w:tc>
        <w:tc>
          <w:tcPr>
            <w:tcW w:w="2285" w:type="pct"/>
            <w:vAlign w:val="center"/>
          </w:tcPr>
          <w:p w:rsidR="00E3791A" w:rsidRDefault="00E3791A" w:rsidP="00E3791A">
            <w:pPr>
              <w:pStyle w:val="14"/>
              <w:jc w:val="center"/>
            </w:pPr>
            <w:r>
              <w:t xml:space="preserve">3. </w:t>
            </w:r>
            <w:proofErr w:type="spellStart"/>
            <w:r>
              <w:t>Износ</w:t>
            </w:r>
            <w:proofErr w:type="spellEnd"/>
            <w:r>
              <w:t xml:space="preserve"> </w:t>
            </w:r>
            <w:proofErr w:type="spellStart"/>
            <w:r>
              <w:t>водопроводных</w:t>
            </w:r>
            <w:proofErr w:type="spellEnd"/>
            <w:r>
              <w:t xml:space="preserve"> </w:t>
            </w:r>
            <w:proofErr w:type="spellStart"/>
            <w:r>
              <w:t>сетей</w:t>
            </w:r>
            <w:proofErr w:type="spellEnd"/>
            <w:r>
              <w:t>,%</w:t>
            </w:r>
          </w:p>
        </w:tc>
        <w:tc>
          <w:tcPr>
            <w:tcW w:w="1130" w:type="pct"/>
            <w:vAlign w:val="center"/>
          </w:tcPr>
          <w:p w:rsidR="00E3791A" w:rsidRPr="00782A5F" w:rsidRDefault="00E3791A" w:rsidP="00E3791A">
            <w:pPr>
              <w:pStyle w:val="14"/>
              <w:jc w:val="center"/>
            </w:pPr>
            <w:r w:rsidRPr="00782A5F">
              <w:t>75</w:t>
            </w:r>
          </w:p>
        </w:tc>
        <w:tc>
          <w:tcPr>
            <w:tcW w:w="474" w:type="pct"/>
            <w:vAlign w:val="center"/>
          </w:tcPr>
          <w:p w:rsidR="00E3791A" w:rsidRPr="00782326" w:rsidRDefault="00E3791A" w:rsidP="00E3791A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*</w:t>
            </w:r>
          </w:p>
        </w:tc>
      </w:tr>
    </w:tbl>
    <w:p w:rsidR="00674AAE" w:rsidRDefault="00747FE6" w:rsidP="00674AAE">
      <w:pPr>
        <w:pStyle w:val="14"/>
        <w:ind w:left="450"/>
        <w:jc w:val="right"/>
      </w:pPr>
      <w:r>
        <w:t>Таблица 54</w:t>
      </w:r>
    </w:p>
    <w:p w:rsidR="00E3791A" w:rsidRDefault="00E3791A" w:rsidP="00E3791A">
      <w:pPr>
        <w:pStyle w:val="14"/>
        <w:ind w:left="720"/>
      </w:pPr>
    </w:p>
    <w:p w:rsidR="00E3791A" w:rsidRDefault="00E3791A" w:rsidP="00E3791A">
      <w:pPr>
        <w:pStyle w:val="14"/>
        <w:ind w:left="720"/>
      </w:pPr>
      <w:r w:rsidRPr="00E3791A">
        <w:rPr>
          <w:i w:val="0"/>
        </w:rPr>
        <w:t>*</w:t>
      </w:r>
      <w:r>
        <w:t xml:space="preserve"> - данные не предоставлены.</w:t>
      </w:r>
    </w:p>
    <w:p w:rsidR="00F359CE" w:rsidRDefault="00860F8A" w:rsidP="00860F8A">
      <w:pPr>
        <w:pStyle w:val="1"/>
        <w:jc w:val="left"/>
      </w:pPr>
      <w:bookmarkStart w:id="176" w:name="sub_2076"/>
      <w:bookmarkStart w:id="177" w:name="_Toc516316305"/>
      <w:bookmarkEnd w:id="175"/>
      <w:r>
        <w:t xml:space="preserve">в) </w:t>
      </w:r>
      <w:r w:rsidR="00F359CE">
        <w:t>Показатели эффективности использования ресурсов, в том числе уровень потерь воды (тепловой энергии в составе гор</w:t>
      </w:r>
      <w:r w:rsidR="00F359CE">
        <w:t>я</w:t>
      </w:r>
      <w:r w:rsidR="00F359CE">
        <w:t>чей воды)</w:t>
      </w:r>
      <w:bookmarkStart w:id="178" w:name="sub_2077"/>
      <w:bookmarkEnd w:id="176"/>
      <w:bookmarkEnd w:id="177"/>
    </w:p>
    <w:p w:rsidR="00674AAE" w:rsidRDefault="00674AAE" w:rsidP="00674AAE">
      <w:pPr>
        <w:pStyle w:val="14"/>
        <w:ind w:firstLine="709"/>
      </w:pPr>
      <w:r w:rsidRPr="008A04B5">
        <w:t xml:space="preserve">Динамика целевых показателей </w:t>
      </w:r>
      <w:r>
        <w:t>эффективности использов</w:t>
      </w:r>
      <w:r>
        <w:t>а</w:t>
      </w:r>
      <w:r>
        <w:t>ния ресу</w:t>
      </w:r>
      <w:r w:rsidR="001365F8">
        <w:t>рсов</w:t>
      </w:r>
      <w:r>
        <w:t xml:space="preserve">, в том числе уровня потерь воды </w:t>
      </w:r>
      <w:r w:rsidRPr="008A04B5">
        <w:t>представлена в таблице</w:t>
      </w:r>
      <w:r w:rsidR="00747FE6">
        <w:t xml:space="preserve"> 55.</w:t>
      </w:r>
    </w:p>
    <w:p w:rsidR="00674AAE" w:rsidRDefault="00747FE6" w:rsidP="00674AAE">
      <w:pPr>
        <w:pStyle w:val="14"/>
        <w:ind w:left="450"/>
        <w:jc w:val="right"/>
      </w:pPr>
      <w:r>
        <w:t>Таблица 55</w:t>
      </w:r>
    </w:p>
    <w:tbl>
      <w:tblPr>
        <w:tblStyle w:val="TableNormal"/>
        <w:tblW w:w="5461" w:type="pct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805"/>
        <w:gridCol w:w="5504"/>
        <w:gridCol w:w="1106"/>
        <w:gridCol w:w="815"/>
      </w:tblGrid>
      <w:tr w:rsidR="001365F8" w:rsidRPr="001365F8" w:rsidTr="001365F8">
        <w:trPr>
          <w:trHeight w:val="460"/>
        </w:trPr>
        <w:tc>
          <w:tcPr>
            <w:tcW w:w="1389" w:type="pct"/>
            <w:vAlign w:val="center"/>
          </w:tcPr>
          <w:p w:rsidR="001365F8" w:rsidRPr="00E36C2F" w:rsidRDefault="001365F8" w:rsidP="001365F8">
            <w:pPr>
              <w:pStyle w:val="14"/>
              <w:jc w:val="center"/>
              <w:rPr>
                <w:b/>
                <w:sz w:val="24"/>
              </w:rPr>
            </w:pPr>
            <w:proofErr w:type="spellStart"/>
            <w:r w:rsidRPr="00E36C2F">
              <w:rPr>
                <w:b/>
                <w:sz w:val="24"/>
              </w:rPr>
              <w:t>Группа</w:t>
            </w:r>
            <w:proofErr w:type="spellEnd"/>
          </w:p>
        </w:tc>
        <w:tc>
          <w:tcPr>
            <w:tcW w:w="2708" w:type="pct"/>
            <w:vAlign w:val="center"/>
          </w:tcPr>
          <w:p w:rsidR="001365F8" w:rsidRPr="00E36C2F" w:rsidRDefault="001365F8" w:rsidP="001365F8">
            <w:pPr>
              <w:pStyle w:val="14"/>
              <w:jc w:val="center"/>
              <w:rPr>
                <w:b/>
                <w:sz w:val="24"/>
              </w:rPr>
            </w:pPr>
            <w:proofErr w:type="spellStart"/>
            <w:r w:rsidRPr="00E36C2F">
              <w:rPr>
                <w:b/>
                <w:sz w:val="24"/>
              </w:rPr>
              <w:t>Целевые</w:t>
            </w:r>
            <w:proofErr w:type="spellEnd"/>
            <w:r w:rsidRPr="00E36C2F">
              <w:rPr>
                <w:b/>
                <w:sz w:val="24"/>
              </w:rPr>
              <w:t xml:space="preserve"> </w:t>
            </w:r>
            <w:proofErr w:type="spellStart"/>
            <w:r w:rsidRPr="00E36C2F">
              <w:rPr>
                <w:b/>
                <w:sz w:val="24"/>
              </w:rPr>
              <w:t>индикаторы</w:t>
            </w:r>
            <w:proofErr w:type="spellEnd"/>
          </w:p>
        </w:tc>
        <w:tc>
          <w:tcPr>
            <w:tcW w:w="487" w:type="pct"/>
            <w:vAlign w:val="center"/>
          </w:tcPr>
          <w:p w:rsidR="001365F8" w:rsidRPr="00E36C2F" w:rsidRDefault="002D222A" w:rsidP="001365F8">
            <w:pPr>
              <w:pStyle w:val="1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2019</w:t>
            </w:r>
            <w:r w:rsidR="001365F8" w:rsidRPr="00E36C2F">
              <w:rPr>
                <w:b/>
                <w:sz w:val="24"/>
              </w:rPr>
              <w:t xml:space="preserve"> г.</w:t>
            </w:r>
          </w:p>
          <w:p w:rsidR="001365F8" w:rsidRPr="00E36C2F" w:rsidRDefault="001365F8" w:rsidP="001365F8">
            <w:pPr>
              <w:pStyle w:val="14"/>
              <w:jc w:val="center"/>
              <w:rPr>
                <w:b/>
                <w:sz w:val="24"/>
              </w:rPr>
            </w:pPr>
            <w:proofErr w:type="spellStart"/>
            <w:r w:rsidRPr="00E36C2F">
              <w:rPr>
                <w:b/>
                <w:sz w:val="24"/>
              </w:rPr>
              <w:t>базовый</w:t>
            </w:r>
            <w:proofErr w:type="spellEnd"/>
          </w:p>
        </w:tc>
        <w:tc>
          <w:tcPr>
            <w:tcW w:w="416" w:type="pct"/>
            <w:vAlign w:val="center"/>
          </w:tcPr>
          <w:p w:rsidR="001365F8" w:rsidRPr="00E36C2F" w:rsidRDefault="001365F8" w:rsidP="001365F8">
            <w:pPr>
              <w:pStyle w:val="14"/>
              <w:jc w:val="center"/>
              <w:rPr>
                <w:b/>
                <w:sz w:val="24"/>
              </w:rPr>
            </w:pPr>
            <w:r w:rsidRPr="00E36C2F">
              <w:rPr>
                <w:b/>
                <w:sz w:val="24"/>
              </w:rPr>
              <w:t>202</w:t>
            </w:r>
            <w:r w:rsidR="002D222A">
              <w:rPr>
                <w:b/>
                <w:sz w:val="24"/>
                <w:lang w:val="ru-RU"/>
              </w:rPr>
              <w:t>5</w:t>
            </w:r>
            <w:r w:rsidRPr="00E36C2F">
              <w:rPr>
                <w:b/>
                <w:sz w:val="24"/>
              </w:rPr>
              <w:t xml:space="preserve"> г.</w:t>
            </w:r>
          </w:p>
          <w:p w:rsidR="001365F8" w:rsidRPr="00E36C2F" w:rsidRDefault="001365F8" w:rsidP="001365F8">
            <w:pPr>
              <w:pStyle w:val="14"/>
              <w:jc w:val="center"/>
              <w:rPr>
                <w:b/>
                <w:sz w:val="24"/>
              </w:rPr>
            </w:pPr>
            <w:proofErr w:type="spellStart"/>
            <w:r w:rsidRPr="00E36C2F">
              <w:rPr>
                <w:b/>
                <w:sz w:val="24"/>
              </w:rPr>
              <w:lastRenderedPageBreak/>
              <w:t>план</w:t>
            </w:r>
            <w:proofErr w:type="spellEnd"/>
          </w:p>
        </w:tc>
      </w:tr>
      <w:tr w:rsidR="00782326" w:rsidRPr="001365F8" w:rsidTr="001365F8">
        <w:trPr>
          <w:trHeight w:val="460"/>
        </w:trPr>
        <w:tc>
          <w:tcPr>
            <w:tcW w:w="1389" w:type="pct"/>
            <w:vMerge w:val="restart"/>
            <w:vAlign w:val="center"/>
          </w:tcPr>
          <w:p w:rsidR="00782326" w:rsidRPr="001365F8" w:rsidRDefault="00782326" w:rsidP="00782326">
            <w:pPr>
              <w:pStyle w:val="14"/>
              <w:jc w:val="center"/>
              <w:rPr>
                <w:sz w:val="24"/>
              </w:rPr>
            </w:pPr>
            <w:r w:rsidRPr="001365F8">
              <w:rPr>
                <w:sz w:val="24"/>
              </w:rPr>
              <w:lastRenderedPageBreak/>
              <w:t xml:space="preserve"> </w:t>
            </w:r>
            <w:proofErr w:type="spellStart"/>
            <w:r w:rsidRPr="001365F8">
              <w:rPr>
                <w:sz w:val="24"/>
              </w:rPr>
              <w:t>Показатели</w:t>
            </w:r>
            <w:proofErr w:type="spellEnd"/>
            <w:r w:rsidRPr="001365F8">
              <w:rPr>
                <w:sz w:val="24"/>
              </w:rPr>
              <w:t xml:space="preserve"> </w:t>
            </w:r>
            <w:proofErr w:type="spellStart"/>
            <w:r w:rsidRPr="001365F8">
              <w:rPr>
                <w:sz w:val="24"/>
              </w:rPr>
              <w:t>качества</w:t>
            </w:r>
            <w:proofErr w:type="spellEnd"/>
            <w:r w:rsidRPr="001365F8">
              <w:rPr>
                <w:sz w:val="24"/>
              </w:rPr>
              <w:t xml:space="preserve"> </w:t>
            </w:r>
            <w:proofErr w:type="spellStart"/>
            <w:r w:rsidRPr="001365F8">
              <w:rPr>
                <w:sz w:val="24"/>
              </w:rPr>
              <w:t>обслуживания</w:t>
            </w:r>
            <w:proofErr w:type="spellEnd"/>
            <w:r w:rsidRPr="001365F8">
              <w:rPr>
                <w:sz w:val="24"/>
              </w:rPr>
              <w:t xml:space="preserve"> </w:t>
            </w:r>
            <w:proofErr w:type="spellStart"/>
            <w:r w:rsidRPr="001365F8">
              <w:rPr>
                <w:sz w:val="24"/>
              </w:rPr>
              <w:t>абонентов</w:t>
            </w:r>
            <w:proofErr w:type="spellEnd"/>
          </w:p>
        </w:tc>
        <w:tc>
          <w:tcPr>
            <w:tcW w:w="2708" w:type="pct"/>
            <w:vAlign w:val="center"/>
          </w:tcPr>
          <w:p w:rsidR="00782326" w:rsidRPr="001365F8" w:rsidRDefault="00782326" w:rsidP="00782326">
            <w:pPr>
              <w:pStyle w:val="14"/>
              <w:jc w:val="center"/>
              <w:rPr>
                <w:sz w:val="24"/>
                <w:lang w:val="ru-RU"/>
              </w:rPr>
            </w:pPr>
            <w:r w:rsidRPr="001365F8">
              <w:rPr>
                <w:sz w:val="24"/>
                <w:lang w:val="ru-RU"/>
              </w:rPr>
              <w:t>1. Количество жалоб абонентов на качество питьевой воды, ед.</w:t>
            </w:r>
          </w:p>
        </w:tc>
        <w:tc>
          <w:tcPr>
            <w:tcW w:w="487" w:type="pct"/>
            <w:vAlign w:val="center"/>
          </w:tcPr>
          <w:p w:rsidR="00782326" w:rsidRPr="002D222A" w:rsidRDefault="002D222A" w:rsidP="00782326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403</w:t>
            </w:r>
          </w:p>
        </w:tc>
        <w:tc>
          <w:tcPr>
            <w:tcW w:w="416" w:type="pct"/>
            <w:vAlign w:val="center"/>
          </w:tcPr>
          <w:p w:rsidR="00782326" w:rsidRPr="001365F8" w:rsidRDefault="00782326" w:rsidP="00782326">
            <w:pPr>
              <w:pStyle w:val="14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0</w:t>
            </w:r>
          </w:p>
        </w:tc>
      </w:tr>
      <w:tr w:rsidR="00782326" w:rsidRPr="001365F8" w:rsidTr="001365F8">
        <w:trPr>
          <w:trHeight w:val="460"/>
        </w:trPr>
        <w:tc>
          <w:tcPr>
            <w:tcW w:w="1389" w:type="pct"/>
            <w:vMerge/>
            <w:tcBorders>
              <w:top w:val="nil"/>
            </w:tcBorders>
            <w:vAlign w:val="center"/>
          </w:tcPr>
          <w:p w:rsidR="00782326" w:rsidRPr="001365F8" w:rsidRDefault="00782326" w:rsidP="00782326">
            <w:pPr>
              <w:pStyle w:val="14"/>
              <w:jc w:val="center"/>
              <w:rPr>
                <w:sz w:val="24"/>
                <w:szCs w:val="2"/>
                <w:lang w:val="ru-RU"/>
              </w:rPr>
            </w:pPr>
          </w:p>
        </w:tc>
        <w:tc>
          <w:tcPr>
            <w:tcW w:w="2708" w:type="pct"/>
            <w:vAlign w:val="center"/>
          </w:tcPr>
          <w:p w:rsidR="00782326" w:rsidRPr="001365F8" w:rsidRDefault="00782326" w:rsidP="00782326">
            <w:pPr>
              <w:pStyle w:val="14"/>
              <w:jc w:val="center"/>
              <w:rPr>
                <w:sz w:val="24"/>
                <w:lang w:val="ru-RU"/>
              </w:rPr>
            </w:pPr>
            <w:r w:rsidRPr="001365F8">
              <w:rPr>
                <w:sz w:val="24"/>
                <w:lang w:val="ru-RU"/>
              </w:rPr>
              <w:t>2. Обеспеченность населения централиз</w:t>
            </w:r>
            <w:r w:rsidRPr="001365F8">
              <w:rPr>
                <w:sz w:val="24"/>
                <w:lang w:val="ru-RU"/>
              </w:rPr>
              <w:t>о</w:t>
            </w:r>
            <w:r w:rsidRPr="001365F8">
              <w:rPr>
                <w:sz w:val="24"/>
                <w:lang w:val="ru-RU"/>
              </w:rPr>
              <w:t xml:space="preserve">ванным </w:t>
            </w:r>
            <w:proofErr w:type="gramStart"/>
            <w:r w:rsidRPr="001365F8">
              <w:rPr>
                <w:sz w:val="24"/>
                <w:lang w:val="ru-RU"/>
              </w:rPr>
              <w:t xml:space="preserve">во </w:t>
            </w:r>
            <w:proofErr w:type="spellStart"/>
            <w:r w:rsidRPr="001365F8">
              <w:rPr>
                <w:sz w:val="24"/>
                <w:lang w:val="ru-RU"/>
              </w:rPr>
              <w:t>доснабжением</w:t>
            </w:r>
            <w:proofErr w:type="spellEnd"/>
            <w:proofErr w:type="gramEnd"/>
            <w:r w:rsidRPr="001365F8">
              <w:rPr>
                <w:sz w:val="24"/>
                <w:lang w:val="ru-RU"/>
              </w:rPr>
              <w:t xml:space="preserve"> (от численности населения), %</w:t>
            </w:r>
          </w:p>
        </w:tc>
        <w:tc>
          <w:tcPr>
            <w:tcW w:w="487" w:type="pct"/>
            <w:vAlign w:val="center"/>
          </w:tcPr>
          <w:p w:rsidR="00782326" w:rsidRPr="002D222A" w:rsidRDefault="002D222A" w:rsidP="00782326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70</w:t>
            </w:r>
          </w:p>
        </w:tc>
        <w:tc>
          <w:tcPr>
            <w:tcW w:w="416" w:type="pct"/>
            <w:vAlign w:val="center"/>
          </w:tcPr>
          <w:p w:rsidR="00782326" w:rsidRPr="001365F8" w:rsidRDefault="002D222A" w:rsidP="002D222A">
            <w:pPr>
              <w:pStyle w:val="14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90</w:t>
            </w:r>
          </w:p>
        </w:tc>
      </w:tr>
      <w:tr w:rsidR="00782326" w:rsidRPr="001365F8" w:rsidTr="001365F8">
        <w:trPr>
          <w:trHeight w:val="690"/>
        </w:trPr>
        <w:tc>
          <w:tcPr>
            <w:tcW w:w="1389" w:type="pct"/>
            <w:vMerge/>
            <w:tcBorders>
              <w:top w:val="nil"/>
            </w:tcBorders>
            <w:vAlign w:val="center"/>
          </w:tcPr>
          <w:p w:rsidR="00782326" w:rsidRPr="001365F8" w:rsidRDefault="00782326" w:rsidP="00782326">
            <w:pPr>
              <w:pStyle w:val="14"/>
              <w:jc w:val="center"/>
              <w:rPr>
                <w:sz w:val="24"/>
                <w:szCs w:val="2"/>
                <w:lang w:val="ru-RU"/>
              </w:rPr>
            </w:pPr>
          </w:p>
        </w:tc>
        <w:tc>
          <w:tcPr>
            <w:tcW w:w="2708" w:type="pct"/>
            <w:vAlign w:val="center"/>
          </w:tcPr>
          <w:p w:rsidR="00782326" w:rsidRPr="001365F8" w:rsidRDefault="00782326" w:rsidP="00782326">
            <w:pPr>
              <w:pStyle w:val="14"/>
              <w:jc w:val="center"/>
              <w:rPr>
                <w:sz w:val="24"/>
                <w:lang w:val="ru-RU"/>
              </w:rPr>
            </w:pPr>
            <w:r w:rsidRPr="001365F8">
              <w:rPr>
                <w:sz w:val="24"/>
                <w:lang w:val="ru-RU"/>
              </w:rPr>
              <w:t>3. Охват абонентов приборами учета (доля абонентов с приборами учета по отнош</w:t>
            </w:r>
            <w:r w:rsidRPr="001365F8">
              <w:rPr>
                <w:sz w:val="24"/>
                <w:lang w:val="ru-RU"/>
              </w:rPr>
              <w:t>е</w:t>
            </w:r>
            <w:r w:rsidRPr="001365F8">
              <w:rPr>
                <w:sz w:val="24"/>
                <w:lang w:val="ru-RU"/>
              </w:rPr>
              <w:t>нию к общему числу абонентов), %:</w:t>
            </w:r>
          </w:p>
        </w:tc>
        <w:tc>
          <w:tcPr>
            <w:tcW w:w="487" w:type="pct"/>
            <w:vAlign w:val="center"/>
          </w:tcPr>
          <w:p w:rsidR="00782326" w:rsidRPr="002D222A" w:rsidRDefault="002D222A" w:rsidP="00782326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57,3</w:t>
            </w:r>
          </w:p>
        </w:tc>
        <w:tc>
          <w:tcPr>
            <w:tcW w:w="416" w:type="pct"/>
            <w:vAlign w:val="center"/>
          </w:tcPr>
          <w:p w:rsidR="00782326" w:rsidRPr="001365F8" w:rsidRDefault="002D222A" w:rsidP="00782326">
            <w:pPr>
              <w:pStyle w:val="14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90</w:t>
            </w:r>
          </w:p>
        </w:tc>
      </w:tr>
      <w:tr w:rsidR="00782326" w:rsidRPr="001365F8" w:rsidTr="001365F8">
        <w:trPr>
          <w:trHeight w:val="460"/>
        </w:trPr>
        <w:tc>
          <w:tcPr>
            <w:tcW w:w="1389" w:type="pct"/>
            <w:vMerge w:val="restart"/>
            <w:vAlign w:val="center"/>
          </w:tcPr>
          <w:p w:rsidR="00782326" w:rsidRPr="001365F8" w:rsidRDefault="00782326" w:rsidP="00782326">
            <w:pPr>
              <w:pStyle w:val="14"/>
              <w:jc w:val="center"/>
              <w:rPr>
                <w:sz w:val="24"/>
                <w:lang w:val="ru-RU"/>
              </w:rPr>
            </w:pPr>
            <w:r w:rsidRPr="001365F8">
              <w:rPr>
                <w:sz w:val="24"/>
                <w:lang w:val="ru-RU"/>
              </w:rPr>
              <w:t xml:space="preserve">Показатели </w:t>
            </w:r>
            <w:proofErr w:type="spellStart"/>
            <w:r w:rsidRPr="001365F8">
              <w:rPr>
                <w:sz w:val="24"/>
                <w:lang w:val="ru-RU"/>
              </w:rPr>
              <w:t>эффекти</w:t>
            </w:r>
            <w:proofErr w:type="gramStart"/>
            <w:r w:rsidRPr="001365F8">
              <w:rPr>
                <w:sz w:val="24"/>
                <w:lang w:val="ru-RU"/>
              </w:rPr>
              <w:t>в</w:t>
            </w:r>
            <w:proofErr w:type="spellEnd"/>
            <w:r w:rsidRPr="001365F8">
              <w:rPr>
                <w:sz w:val="24"/>
                <w:lang w:val="ru-RU"/>
              </w:rPr>
              <w:t>-</w:t>
            </w:r>
            <w:proofErr w:type="gramEnd"/>
            <w:r w:rsidRPr="001365F8">
              <w:rPr>
                <w:sz w:val="24"/>
                <w:lang w:val="ru-RU"/>
              </w:rPr>
              <w:t xml:space="preserve"> </w:t>
            </w:r>
            <w:proofErr w:type="spellStart"/>
            <w:r w:rsidRPr="001365F8">
              <w:rPr>
                <w:sz w:val="24"/>
                <w:lang w:val="ru-RU"/>
              </w:rPr>
              <w:t>ности</w:t>
            </w:r>
            <w:proofErr w:type="spellEnd"/>
            <w:r w:rsidRPr="001365F8">
              <w:rPr>
                <w:sz w:val="24"/>
                <w:lang w:val="ru-RU"/>
              </w:rPr>
              <w:t xml:space="preserve"> использования ресурсов, в том числе</w:t>
            </w:r>
          </w:p>
          <w:p w:rsidR="00782326" w:rsidRPr="001365F8" w:rsidRDefault="00782326" w:rsidP="00782326">
            <w:pPr>
              <w:pStyle w:val="14"/>
              <w:jc w:val="center"/>
              <w:rPr>
                <w:sz w:val="24"/>
                <w:lang w:val="ru-RU"/>
              </w:rPr>
            </w:pPr>
            <w:r w:rsidRPr="001365F8">
              <w:rPr>
                <w:sz w:val="24"/>
                <w:lang w:val="ru-RU"/>
              </w:rPr>
              <w:t>сокращения потерь воды при транспорт</w:t>
            </w:r>
            <w:r w:rsidRPr="001365F8">
              <w:rPr>
                <w:sz w:val="24"/>
                <w:lang w:val="ru-RU"/>
              </w:rPr>
              <w:t>и</w:t>
            </w:r>
            <w:r w:rsidRPr="001365F8">
              <w:rPr>
                <w:sz w:val="24"/>
                <w:lang w:val="ru-RU"/>
              </w:rPr>
              <w:t>ровке</w:t>
            </w:r>
          </w:p>
        </w:tc>
        <w:tc>
          <w:tcPr>
            <w:tcW w:w="2708" w:type="pct"/>
            <w:vAlign w:val="center"/>
          </w:tcPr>
          <w:p w:rsidR="00782326" w:rsidRPr="001365F8" w:rsidRDefault="00782326" w:rsidP="00782326">
            <w:pPr>
              <w:pStyle w:val="14"/>
              <w:jc w:val="center"/>
              <w:rPr>
                <w:sz w:val="24"/>
                <w:lang w:val="ru-RU"/>
              </w:rPr>
            </w:pPr>
            <w:r w:rsidRPr="001365F8">
              <w:rPr>
                <w:sz w:val="24"/>
                <w:lang w:val="ru-RU"/>
              </w:rPr>
              <w:t>1. Объем неоплаченной воды от общего объема подачи, %</w:t>
            </w:r>
          </w:p>
        </w:tc>
        <w:tc>
          <w:tcPr>
            <w:tcW w:w="487" w:type="pct"/>
            <w:vAlign w:val="center"/>
          </w:tcPr>
          <w:p w:rsidR="00782326" w:rsidRPr="002D222A" w:rsidRDefault="002D222A" w:rsidP="00782326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1,75</w:t>
            </w:r>
          </w:p>
        </w:tc>
        <w:tc>
          <w:tcPr>
            <w:tcW w:w="416" w:type="pct"/>
            <w:vAlign w:val="center"/>
          </w:tcPr>
          <w:p w:rsidR="00782326" w:rsidRPr="001365F8" w:rsidRDefault="00782326" w:rsidP="00782326">
            <w:pPr>
              <w:pStyle w:val="14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0</w:t>
            </w:r>
          </w:p>
        </w:tc>
      </w:tr>
      <w:tr w:rsidR="00782326" w:rsidRPr="001365F8" w:rsidTr="001365F8">
        <w:trPr>
          <w:trHeight w:val="681"/>
        </w:trPr>
        <w:tc>
          <w:tcPr>
            <w:tcW w:w="1389" w:type="pct"/>
            <w:vMerge/>
            <w:tcBorders>
              <w:top w:val="nil"/>
            </w:tcBorders>
            <w:vAlign w:val="center"/>
          </w:tcPr>
          <w:p w:rsidR="00782326" w:rsidRPr="001365F8" w:rsidRDefault="00782326" w:rsidP="00782326">
            <w:pPr>
              <w:pStyle w:val="14"/>
              <w:jc w:val="center"/>
              <w:rPr>
                <w:sz w:val="24"/>
                <w:szCs w:val="2"/>
                <w:lang w:val="ru-RU"/>
              </w:rPr>
            </w:pPr>
          </w:p>
        </w:tc>
        <w:tc>
          <w:tcPr>
            <w:tcW w:w="2708" w:type="pct"/>
            <w:vAlign w:val="center"/>
          </w:tcPr>
          <w:p w:rsidR="00782326" w:rsidRPr="001365F8" w:rsidRDefault="00782326" w:rsidP="00782326">
            <w:pPr>
              <w:pStyle w:val="14"/>
              <w:jc w:val="center"/>
              <w:rPr>
                <w:sz w:val="24"/>
                <w:lang w:val="ru-RU"/>
              </w:rPr>
            </w:pPr>
            <w:r w:rsidRPr="001365F8">
              <w:rPr>
                <w:sz w:val="24"/>
                <w:lang w:val="ru-RU"/>
              </w:rPr>
              <w:t>2. Потери воды в год, м</w:t>
            </w:r>
            <w:r w:rsidRPr="001365F8">
              <w:rPr>
                <w:sz w:val="24"/>
                <w:vertAlign w:val="superscript"/>
                <w:lang w:val="ru-RU"/>
              </w:rPr>
              <w:t>3</w:t>
            </w:r>
            <w:r w:rsidRPr="001365F8">
              <w:rPr>
                <w:sz w:val="24"/>
                <w:lang w:val="ru-RU"/>
              </w:rPr>
              <w:t>/км</w:t>
            </w:r>
          </w:p>
        </w:tc>
        <w:tc>
          <w:tcPr>
            <w:tcW w:w="487" w:type="pct"/>
            <w:vAlign w:val="center"/>
          </w:tcPr>
          <w:p w:rsidR="00782326" w:rsidRPr="002D222A" w:rsidRDefault="002D222A" w:rsidP="00782326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422,7</w:t>
            </w:r>
          </w:p>
        </w:tc>
        <w:tc>
          <w:tcPr>
            <w:tcW w:w="416" w:type="pct"/>
            <w:vAlign w:val="center"/>
          </w:tcPr>
          <w:p w:rsidR="00782326" w:rsidRPr="001365F8" w:rsidRDefault="00E3791A" w:rsidP="00782326">
            <w:pPr>
              <w:pStyle w:val="14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*</w:t>
            </w:r>
          </w:p>
        </w:tc>
      </w:tr>
    </w:tbl>
    <w:p w:rsidR="00E3791A" w:rsidRDefault="00E3791A" w:rsidP="00E3791A">
      <w:pPr>
        <w:pStyle w:val="14"/>
        <w:ind w:left="720"/>
      </w:pPr>
      <w:r w:rsidRPr="00E3791A">
        <w:rPr>
          <w:i w:val="0"/>
        </w:rPr>
        <w:t>*</w:t>
      </w:r>
      <w:r>
        <w:t xml:space="preserve"> - данные не предоставлены.</w:t>
      </w:r>
    </w:p>
    <w:p w:rsidR="00627529" w:rsidRDefault="00627529">
      <w:pPr>
        <w:rPr>
          <w:rFonts w:ascii="GOST type B" w:hAnsi="GOST type B"/>
          <w:b/>
          <w:bCs/>
          <w:i/>
          <w:sz w:val="28"/>
          <w:szCs w:val="28"/>
        </w:rPr>
      </w:pPr>
      <w:bookmarkStart w:id="179" w:name="_Toc516316306"/>
      <w:r>
        <w:br w:type="page"/>
      </w:r>
    </w:p>
    <w:p w:rsidR="00F359CE" w:rsidRDefault="00860F8A" w:rsidP="00860F8A">
      <w:pPr>
        <w:pStyle w:val="1"/>
        <w:jc w:val="left"/>
      </w:pPr>
      <w:r>
        <w:lastRenderedPageBreak/>
        <w:t xml:space="preserve">г) </w:t>
      </w:r>
      <w:r w:rsidR="00F359CE">
        <w:t>Иные показатели, установленные федеральным органом исполнительной власти, осуществляющим функции по выр</w:t>
      </w:r>
      <w:r w:rsidR="00F359CE">
        <w:t>а</w:t>
      </w:r>
      <w:r w:rsidR="00F359CE">
        <w:t>ботке государственной политики и нормативно-правовому регулированию в сфере жилищно-коммунального хозяйства.</w:t>
      </w:r>
      <w:bookmarkEnd w:id="179"/>
    </w:p>
    <w:p w:rsidR="001365F8" w:rsidRDefault="001365F8" w:rsidP="001365F8">
      <w:pPr>
        <w:pStyle w:val="14"/>
        <w:ind w:firstLine="567"/>
      </w:pPr>
      <w:r w:rsidRPr="008A04B5">
        <w:t xml:space="preserve">Динамика </w:t>
      </w:r>
      <w:r>
        <w:t xml:space="preserve">иных показателей </w:t>
      </w:r>
      <w:r w:rsidRPr="008A04B5">
        <w:t>представлена в таблице</w:t>
      </w:r>
      <w:r w:rsidR="00747FE6">
        <w:t xml:space="preserve"> 56.</w:t>
      </w:r>
    </w:p>
    <w:tbl>
      <w:tblPr>
        <w:tblStyle w:val="TableNormal"/>
        <w:tblpPr w:leftFromText="180" w:rightFromText="180" w:vertAnchor="text" w:horzAnchor="margin" w:tblpY="420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081"/>
        <w:gridCol w:w="4280"/>
        <w:gridCol w:w="2117"/>
        <w:gridCol w:w="888"/>
      </w:tblGrid>
      <w:tr w:rsidR="00E3791A" w:rsidTr="00E3791A">
        <w:trPr>
          <w:trHeight w:val="460"/>
        </w:trPr>
        <w:tc>
          <w:tcPr>
            <w:tcW w:w="1111" w:type="pct"/>
            <w:vAlign w:val="center"/>
          </w:tcPr>
          <w:p w:rsidR="00E3791A" w:rsidRPr="00E36C2F" w:rsidRDefault="00E3791A" w:rsidP="00E3791A">
            <w:pPr>
              <w:pStyle w:val="14"/>
              <w:jc w:val="center"/>
              <w:rPr>
                <w:b/>
              </w:rPr>
            </w:pPr>
            <w:proofErr w:type="spellStart"/>
            <w:r w:rsidRPr="00E36C2F">
              <w:rPr>
                <w:b/>
              </w:rPr>
              <w:t>Группа</w:t>
            </w:r>
            <w:proofErr w:type="spellEnd"/>
          </w:p>
        </w:tc>
        <w:tc>
          <w:tcPr>
            <w:tcW w:w="2285" w:type="pct"/>
            <w:vAlign w:val="center"/>
          </w:tcPr>
          <w:p w:rsidR="00E3791A" w:rsidRPr="00E36C2F" w:rsidRDefault="00E3791A" w:rsidP="00E3791A">
            <w:pPr>
              <w:pStyle w:val="14"/>
              <w:jc w:val="center"/>
              <w:rPr>
                <w:b/>
              </w:rPr>
            </w:pPr>
            <w:proofErr w:type="spellStart"/>
            <w:r w:rsidRPr="00E36C2F">
              <w:rPr>
                <w:b/>
              </w:rPr>
              <w:t>Целевые</w:t>
            </w:r>
            <w:proofErr w:type="spellEnd"/>
            <w:r w:rsidRPr="00E36C2F">
              <w:rPr>
                <w:b/>
              </w:rPr>
              <w:t xml:space="preserve"> </w:t>
            </w:r>
            <w:proofErr w:type="spellStart"/>
            <w:r w:rsidRPr="00E36C2F">
              <w:rPr>
                <w:b/>
              </w:rPr>
              <w:t>индикаторы</w:t>
            </w:r>
            <w:proofErr w:type="spellEnd"/>
          </w:p>
        </w:tc>
        <w:tc>
          <w:tcPr>
            <w:tcW w:w="1130" w:type="pct"/>
            <w:vAlign w:val="center"/>
          </w:tcPr>
          <w:p w:rsidR="00E3791A" w:rsidRPr="00E36C2F" w:rsidRDefault="002D222A" w:rsidP="00E3791A">
            <w:pPr>
              <w:pStyle w:val="14"/>
              <w:jc w:val="center"/>
              <w:rPr>
                <w:b/>
              </w:rPr>
            </w:pPr>
            <w:r>
              <w:rPr>
                <w:b/>
              </w:rPr>
              <w:t>2019</w:t>
            </w:r>
            <w:r w:rsidR="00E3791A" w:rsidRPr="00E36C2F">
              <w:rPr>
                <w:b/>
              </w:rPr>
              <w:t xml:space="preserve"> г.</w:t>
            </w:r>
          </w:p>
          <w:p w:rsidR="00E3791A" w:rsidRPr="00E36C2F" w:rsidRDefault="00E3791A" w:rsidP="00E3791A">
            <w:pPr>
              <w:pStyle w:val="14"/>
              <w:jc w:val="center"/>
              <w:rPr>
                <w:b/>
              </w:rPr>
            </w:pPr>
            <w:proofErr w:type="spellStart"/>
            <w:r w:rsidRPr="00E36C2F">
              <w:rPr>
                <w:b/>
              </w:rPr>
              <w:t>базовый</w:t>
            </w:r>
            <w:proofErr w:type="spellEnd"/>
          </w:p>
        </w:tc>
        <w:tc>
          <w:tcPr>
            <w:tcW w:w="474" w:type="pct"/>
            <w:vAlign w:val="center"/>
          </w:tcPr>
          <w:p w:rsidR="00E3791A" w:rsidRPr="00E36C2F" w:rsidRDefault="002D222A" w:rsidP="00E3791A">
            <w:pPr>
              <w:pStyle w:val="14"/>
              <w:jc w:val="center"/>
              <w:rPr>
                <w:b/>
              </w:rPr>
            </w:pPr>
            <w:r>
              <w:rPr>
                <w:b/>
              </w:rPr>
              <w:t>2025</w:t>
            </w:r>
            <w:r w:rsidR="00E3791A" w:rsidRPr="00E36C2F">
              <w:rPr>
                <w:b/>
              </w:rPr>
              <w:t xml:space="preserve"> г.</w:t>
            </w:r>
          </w:p>
          <w:p w:rsidR="00E3791A" w:rsidRPr="00E36C2F" w:rsidRDefault="00E3791A" w:rsidP="00E3791A">
            <w:pPr>
              <w:pStyle w:val="14"/>
              <w:jc w:val="center"/>
              <w:rPr>
                <w:b/>
              </w:rPr>
            </w:pPr>
            <w:proofErr w:type="spellStart"/>
            <w:r w:rsidRPr="00E36C2F">
              <w:rPr>
                <w:b/>
              </w:rPr>
              <w:t>план</w:t>
            </w:r>
            <w:proofErr w:type="spellEnd"/>
          </w:p>
        </w:tc>
      </w:tr>
      <w:tr w:rsidR="00E3791A" w:rsidTr="00E3791A">
        <w:trPr>
          <w:trHeight w:val="460"/>
        </w:trPr>
        <w:tc>
          <w:tcPr>
            <w:tcW w:w="1111" w:type="pct"/>
            <w:vAlign w:val="center"/>
          </w:tcPr>
          <w:p w:rsidR="00E3791A" w:rsidRDefault="00E3791A" w:rsidP="00E3791A">
            <w:pPr>
              <w:pStyle w:val="14"/>
              <w:jc w:val="center"/>
            </w:pPr>
            <w:proofErr w:type="spellStart"/>
            <w:r>
              <w:t>Иные</w:t>
            </w:r>
            <w:proofErr w:type="spellEnd"/>
            <w:r>
              <w:t xml:space="preserve"> </w:t>
            </w:r>
            <w:proofErr w:type="spellStart"/>
            <w:r>
              <w:t>показатели</w:t>
            </w:r>
            <w:proofErr w:type="spellEnd"/>
          </w:p>
        </w:tc>
        <w:tc>
          <w:tcPr>
            <w:tcW w:w="2285" w:type="pct"/>
            <w:vAlign w:val="center"/>
          </w:tcPr>
          <w:p w:rsidR="00E3791A" w:rsidRPr="00782326" w:rsidRDefault="00E3791A" w:rsidP="00E3791A">
            <w:pPr>
              <w:pStyle w:val="14"/>
              <w:jc w:val="center"/>
              <w:rPr>
                <w:lang w:val="ru-RU"/>
              </w:rPr>
            </w:pPr>
            <w:r w:rsidRPr="00782326">
              <w:rPr>
                <w:lang w:val="ru-RU"/>
              </w:rPr>
              <w:t xml:space="preserve">Удельное энергопотребление на водоподготовку и подачу </w:t>
            </w:r>
            <w:smartTag w:uri="urn:schemas-microsoft-com:office:smarttags" w:element="metricconverter">
              <w:smartTagPr>
                <w:attr w:name="ProductID" w:val="1 м3"/>
              </w:smartTagPr>
              <w:r w:rsidRPr="00782326">
                <w:rPr>
                  <w:lang w:val="ru-RU"/>
                </w:rPr>
                <w:t>1 м</w:t>
              </w:r>
              <w:r w:rsidRPr="00782326">
                <w:rPr>
                  <w:vertAlign w:val="superscript"/>
                  <w:lang w:val="ru-RU"/>
                </w:rPr>
                <w:t>3</w:t>
              </w:r>
            </w:smartTag>
            <w:r>
              <w:rPr>
                <w:lang w:val="ru-RU"/>
              </w:rPr>
              <w:t xml:space="preserve"> питьевой воды, </w:t>
            </w:r>
            <w:proofErr w:type="spellStart"/>
            <w:r>
              <w:rPr>
                <w:lang w:val="ru-RU"/>
              </w:rPr>
              <w:t>кВтч</w:t>
            </w:r>
            <w:proofErr w:type="spellEnd"/>
            <w:r>
              <w:rPr>
                <w:lang w:val="ru-RU"/>
              </w:rPr>
              <w:t>/</w:t>
            </w:r>
            <w:r w:rsidRPr="00782326">
              <w:rPr>
                <w:lang w:val="ru-RU"/>
              </w:rPr>
              <w:t>м</w:t>
            </w:r>
            <w:r w:rsidRPr="00782326">
              <w:rPr>
                <w:vertAlign w:val="superscript"/>
                <w:lang w:val="ru-RU"/>
              </w:rPr>
              <w:t>3</w:t>
            </w:r>
          </w:p>
        </w:tc>
        <w:tc>
          <w:tcPr>
            <w:tcW w:w="1130" w:type="pct"/>
            <w:vAlign w:val="center"/>
          </w:tcPr>
          <w:p w:rsidR="00E3791A" w:rsidRPr="002D222A" w:rsidRDefault="002D222A" w:rsidP="00E3791A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1,09</w:t>
            </w:r>
          </w:p>
        </w:tc>
        <w:tc>
          <w:tcPr>
            <w:tcW w:w="474" w:type="pct"/>
            <w:vAlign w:val="center"/>
          </w:tcPr>
          <w:p w:rsidR="00E3791A" w:rsidRPr="00A25D87" w:rsidRDefault="00E36C2F" w:rsidP="00E3791A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*</w:t>
            </w:r>
          </w:p>
        </w:tc>
      </w:tr>
    </w:tbl>
    <w:p w:rsidR="001365F8" w:rsidRDefault="00747FE6" w:rsidP="001365F8">
      <w:pPr>
        <w:pStyle w:val="14"/>
        <w:ind w:left="450"/>
        <w:jc w:val="right"/>
      </w:pPr>
      <w:r>
        <w:t>Таблица 56</w:t>
      </w:r>
    </w:p>
    <w:p w:rsidR="00E3791A" w:rsidRDefault="00E3791A" w:rsidP="00E3791A">
      <w:pPr>
        <w:pStyle w:val="14"/>
        <w:ind w:left="720"/>
      </w:pPr>
      <w:r w:rsidRPr="00E3791A">
        <w:rPr>
          <w:i w:val="0"/>
        </w:rPr>
        <w:t>*</w:t>
      </w:r>
      <w:r>
        <w:t xml:space="preserve"> - данные не предоставлены.</w:t>
      </w:r>
    </w:p>
    <w:p w:rsidR="009426BF" w:rsidRPr="009426BF" w:rsidRDefault="00860F8A" w:rsidP="00860F8A">
      <w:pPr>
        <w:pStyle w:val="1"/>
      </w:pPr>
      <w:bookmarkStart w:id="180" w:name="_Toc516316307"/>
      <w:bookmarkEnd w:id="178"/>
      <w:r>
        <w:t xml:space="preserve">9. </w:t>
      </w:r>
      <w:r w:rsidR="009426BF" w:rsidRPr="009426BF">
        <w:t>Перечень выявленных бесхозяйных объектов централиз</w:t>
      </w:r>
      <w:r w:rsidR="009426BF" w:rsidRPr="009426BF">
        <w:t>о</w:t>
      </w:r>
      <w:r w:rsidR="009426BF" w:rsidRPr="009426BF">
        <w:t>ванной системы водоснабжения (в случае их выявления) и перечень организаций, уполномоченных на их эксплуатацию</w:t>
      </w:r>
      <w:r w:rsidR="00101F4B">
        <w:t>, содержит перечень выявленных бесхозяйных объектов це</w:t>
      </w:r>
      <w:r w:rsidR="00101F4B">
        <w:t>н</w:t>
      </w:r>
      <w:r w:rsidR="00101F4B">
        <w:t>трализованных систем водоснабжения и перечень организ</w:t>
      </w:r>
      <w:r w:rsidR="00101F4B">
        <w:t>а</w:t>
      </w:r>
      <w:r w:rsidR="00101F4B">
        <w:t>ций, уполномоченных на их эксплуатацию</w:t>
      </w:r>
      <w:bookmarkEnd w:id="180"/>
    </w:p>
    <w:p w:rsidR="006F69F2" w:rsidRPr="00E3791A" w:rsidRDefault="002D222A" w:rsidP="00E3791A">
      <w:pPr>
        <w:ind w:firstLine="567"/>
        <w:jc w:val="both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Бесхозных сетей и объектов централизованной системы в</w:t>
      </w:r>
      <w:r>
        <w:rPr>
          <w:rFonts w:ascii="GOST type B" w:hAnsi="GOST type B"/>
          <w:i/>
          <w:sz w:val="28"/>
          <w:szCs w:val="28"/>
        </w:rPr>
        <w:t>о</w:t>
      </w:r>
      <w:r>
        <w:rPr>
          <w:rFonts w:ascii="GOST type B" w:hAnsi="GOST type B"/>
          <w:i/>
          <w:sz w:val="28"/>
          <w:szCs w:val="28"/>
        </w:rPr>
        <w:t>доснабжения на территории городского поселения «Город К</w:t>
      </w:r>
      <w:r>
        <w:rPr>
          <w:rFonts w:ascii="GOST type B" w:hAnsi="GOST type B"/>
          <w:i/>
          <w:sz w:val="28"/>
          <w:szCs w:val="28"/>
        </w:rPr>
        <w:t>и</w:t>
      </w:r>
      <w:r>
        <w:rPr>
          <w:rFonts w:ascii="GOST type B" w:hAnsi="GOST type B"/>
          <w:i/>
          <w:sz w:val="28"/>
          <w:szCs w:val="28"/>
        </w:rPr>
        <w:t>ров» не выявлено.</w:t>
      </w:r>
      <w:r w:rsidR="006F69F2" w:rsidRPr="009C757A">
        <w:rPr>
          <w:rFonts w:ascii="GOST type B" w:hAnsi="GOST type B"/>
          <w:i/>
        </w:rPr>
        <w:br w:type="page"/>
      </w:r>
    </w:p>
    <w:p w:rsidR="006F69F2" w:rsidRPr="00A471F8" w:rsidRDefault="006F69F2" w:rsidP="006F69F2">
      <w:pPr>
        <w:pStyle w:val="1"/>
        <w:spacing w:before="0" w:line="360" w:lineRule="auto"/>
        <w:ind w:firstLine="709"/>
        <w:rPr>
          <w:i w:val="0"/>
        </w:rPr>
      </w:pPr>
      <w:bookmarkStart w:id="181" w:name="_Toc438022620"/>
      <w:bookmarkStart w:id="182" w:name="_Toc516316308"/>
      <w:r w:rsidRPr="00A471F8">
        <w:rPr>
          <w:i w:val="0"/>
        </w:rPr>
        <w:lastRenderedPageBreak/>
        <w:t xml:space="preserve">Глава 2. </w:t>
      </w:r>
      <w:bookmarkEnd w:id="160"/>
      <w:bookmarkEnd w:id="161"/>
      <w:bookmarkEnd w:id="162"/>
      <w:bookmarkEnd w:id="163"/>
      <w:bookmarkEnd w:id="164"/>
      <w:r w:rsidRPr="00A471F8">
        <w:rPr>
          <w:i w:val="0"/>
          <w:sz w:val="32"/>
        </w:rPr>
        <w:t>Схема водоотведения</w:t>
      </w:r>
      <w:bookmarkEnd w:id="165"/>
      <w:bookmarkEnd w:id="166"/>
      <w:bookmarkEnd w:id="167"/>
      <w:bookmarkEnd w:id="168"/>
      <w:bookmarkEnd w:id="169"/>
      <w:r w:rsidRPr="00A471F8">
        <w:rPr>
          <w:i w:val="0"/>
          <w:sz w:val="32"/>
        </w:rPr>
        <w:t>.</w:t>
      </w:r>
      <w:bookmarkEnd w:id="170"/>
      <w:bookmarkEnd w:id="171"/>
      <w:bookmarkEnd w:id="181"/>
      <w:bookmarkEnd w:id="182"/>
    </w:p>
    <w:p w:rsidR="006F69F2" w:rsidRPr="00B44C16" w:rsidRDefault="00860F8A" w:rsidP="00261394">
      <w:pPr>
        <w:pStyle w:val="1"/>
      </w:pPr>
      <w:bookmarkStart w:id="183" w:name="_Toc361734864"/>
      <w:bookmarkStart w:id="184" w:name="_Toc360633085"/>
      <w:bookmarkStart w:id="185" w:name="_Toc360613184"/>
      <w:bookmarkStart w:id="186" w:name="_Toc360612766"/>
      <w:bookmarkStart w:id="187" w:name="_Toc360611491"/>
      <w:bookmarkStart w:id="188" w:name="_Toc360611457"/>
      <w:bookmarkStart w:id="189" w:name="_Toc360541450"/>
      <w:bookmarkStart w:id="190" w:name="_Toc438022621"/>
      <w:bookmarkStart w:id="191" w:name="_Toc516316309"/>
      <w:r>
        <w:t xml:space="preserve">1. </w:t>
      </w:r>
      <w:r w:rsidR="006F69F2" w:rsidRPr="00261394">
        <w:rPr>
          <w:rStyle w:val="10"/>
          <w:b/>
          <w:bCs/>
          <w:i/>
        </w:rPr>
        <w:t xml:space="preserve">Существующее положение в сфере водоотведения </w:t>
      </w:r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r w:rsidR="00101F4B">
        <w:rPr>
          <w:rStyle w:val="10"/>
          <w:b/>
          <w:bCs/>
          <w:i/>
        </w:rPr>
        <w:t>посел</w:t>
      </w:r>
      <w:r w:rsidR="00101F4B">
        <w:rPr>
          <w:rStyle w:val="10"/>
          <w:b/>
          <w:bCs/>
          <w:i/>
        </w:rPr>
        <w:t>е</w:t>
      </w:r>
      <w:r w:rsidR="00101F4B">
        <w:rPr>
          <w:rStyle w:val="10"/>
          <w:b/>
          <w:bCs/>
          <w:i/>
        </w:rPr>
        <w:t>ния, городского округа</w:t>
      </w:r>
      <w:bookmarkEnd w:id="191"/>
    </w:p>
    <w:p w:rsidR="006F69F2" w:rsidRPr="00A471F8" w:rsidRDefault="00AF54DE" w:rsidP="00AF54DE">
      <w:pPr>
        <w:pStyle w:val="3"/>
        <w:spacing w:before="0" w:line="360" w:lineRule="auto"/>
        <w:jc w:val="center"/>
        <w:rPr>
          <w:rFonts w:ascii="GOST type B" w:hAnsi="GOST type B"/>
          <w:i/>
          <w:color w:val="auto"/>
          <w:sz w:val="28"/>
          <w:szCs w:val="28"/>
        </w:rPr>
      </w:pPr>
      <w:bookmarkStart w:id="192" w:name="_Toc361734865"/>
      <w:bookmarkStart w:id="193" w:name="_Toc360633086"/>
      <w:bookmarkStart w:id="194" w:name="_Toc360613185"/>
      <w:bookmarkStart w:id="195" w:name="_Toc360612767"/>
      <w:bookmarkStart w:id="196" w:name="_Toc360611492"/>
      <w:bookmarkStart w:id="197" w:name="_Toc360611458"/>
      <w:bookmarkStart w:id="198" w:name="_Toc360541451"/>
      <w:bookmarkStart w:id="199" w:name="_Toc438022622"/>
      <w:bookmarkStart w:id="200" w:name="_Toc516316310"/>
      <w:r>
        <w:rPr>
          <w:rFonts w:ascii="GOST type B" w:hAnsi="GOST type B"/>
          <w:i/>
          <w:color w:val="auto"/>
          <w:sz w:val="28"/>
        </w:rPr>
        <w:t xml:space="preserve">а) </w:t>
      </w:r>
      <w:r w:rsidR="00BB1573">
        <w:rPr>
          <w:rStyle w:val="10"/>
          <w:b/>
          <w:color w:val="auto"/>
        </w:rPr>
        <w:t>О</w:t>
      </w:r>
      <w:r w:rsidR="00BB1573" w:rsidRPr="00BB1573">
        <w:rPr>
          <w:rStyle w:val="10"/>
          <w:b/>
          <w:color w:val="auto"/>
        </w:rPr>
        <w:t>писание структуры системы сбора, очистки и отведения сточных вод на территории поселения, городского округа и деление территории поселения, городского округа на экспл</w:t>
      </w:r>
      <w:r w:rsidR="00BB1573" w:rsidRPr="00BB1573">
        <w:rPr>
          <w:rStyle w:val="10"/>
          <w:b/>
          <w:color w:val="auto"/>
        </w:rPr>
        <w:t>у</w:t>
      </w:r>
      <w:r w:rsidR="00BB1573" w:rsidRPr="00BB1573">
        <w:rPr>
          <w:rStyle w:val="10"/>
          <w:b/>
          <w:color w:val="auto"/>
        </w:rPr>
        <w:t>атационные зоны</w:t>
      </w:r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</w:p>
    <w:p w:rsidR="00A471F8" w:rsidRPr="007B0420" w:rsidRDefault="00A471F8" w:rsidP="00C83B71">
      <w:pPr>
        <w:pStyle w:val="14"/>
        <w:spacing w:after="0" w:line="360" w:lineRule="auto"/>
        <w:ind w:firstLine="708"/>
      </w:pPr>
      <w:bookmarkStart w:id="201" w:name="_Toc361734866"/>
      <w:bookmarkStart w:id="202" w:name="_Toc360633087"/>
      <w:bookmarkStart w:id="203" w:name="_Toc360613186"/>
      <w:bookmarkStart w:id="204" w:name="_Toc360612768"/>
      <w:bookmarkStart w:id="205" w:name="_Toc360611493"/>
      <w:bookmarkStart w:id="206" w:name="_Toc360611459"/>
      <w:bookmarkStart w:id="207" w:name="_Toc360541452"/>
      <w:bookmarkStart w:id="208" w:name="_Toc360541040"/>
      <w:bookmarkStart w:id="209" w:name="_Toc360540982"/>
      <w:bookmarkStart w:id="210" w:name="_Toc360540880"/>
      <w:bookmarkStart w:id="211" w:name="_Toc360540822"/>
      <w:bookmarkStart w:id="212" w:name="_Toc360187470"/>
      <w:bookmarkStart w:id="213" w:name="_Toc438022623"/>
      <w:r w:rsidRPr="007B0420">
        <w:t xml:space="preserve">Централизованной системой канализации охвачена малая часть </w:t>
      </w:r>
      <w:r w:rsidR="00606A8B">
        <w:t>городского поселения «Город Киров»</w:t>
      </w:r>
      <w:r w:rsidRPr="007B0420">
        <w:t>. Хозяйственно-бытовые сточные воды собираются самотечной канализацио</w:t>
      </w:r>
      <w:r w:rsidRPr="007B0420">
        <w:t>н</w:t>
      </w:r>
      <w:r w:rsidRPr="007B0420">
        <w:t xml:space="preserve">ной сетью и подаются на канализационные </w:t>
      </w:r>
      <w:r w:rsidR="00606A8B">
        <w:t xml:space="preserve">насосные станции, а затем под напором на </w:t>
      </w:r>
      <w:r w:rsidRPr="007B0420">
        <w:t xml:space="preserve">очистные сооружения. </w:t>
      </w:r>
    </w:p>
    <w:p w:rsidR="00C83B71" w:rsidRDefault="00A471F8" w:rsidP="00C83B71">
      <w:pPr>
        <w:pStyle w:val="14"/>
        <w:spacing w:after="0" w:line="360" w:lineRule="auto"/>
        <w:ind w:firstLine="708"/>
      </w:pPr>
      <w:r w:rsidRPr="007B0420">
        <w:t>Сточные воды от малоэтажной и общественной застройки, оснащенной выгребами и септиками, специализированным авт</w:t>
      </w:r>
      <w:r w:rsidRPr="007B0420">
        <w:t>о</w:t>
      </w:r>
      <w:r w:rsidRPr="007B0420">
        <w:t>транспортом вывозятся также на очистные сооружения.</w:t>
      </w:r>
    </w:p>
    <w:p w:rsidR="00606A8B" w:rsidRDefault="001D7EC9" w:rsidP="00413442">
      <w:pPr>
        <w:spacing w:line="351" w:lineRule="auto"/>
        <w:ind w:right="-1" w:firstLine="730"/>
        <w:jc w:val="both"/>
        <w:rPr>
          <w:rFonts w:ascii="GOST type B" w:hAnsi="GOST type B"/>
          <w:i/>
          <w:sz w:val="28"/>
          <w:szCs w:val="28"/>
        </w:rPr>
      </w:pPr>
      <w:proofErr w:type="gramStart"/>
      <w:r w:rsidRPr="001D7EC9">
        <w:rPr>
          <w:rFonts w:ascii="GOST type B" w:hAnsi="GOST type B"/>
          <w:i/>
          <w:sz w:val="28"/>
          <w:szCs w:val="28"/>
        </w:rPr>
        <w:t>Сточные воды собираются системой канализации от жилых районов и промышленных предприятий города и направляются в главную канализационную насосную (ГКНС), откуда двумя напорными коллекторами диаметром 500 мм подаются в прие</w:t>
      </w:r>
      <w:r w:rsidRPr="001D7EC9">
        <w:rPr>
          <w:rFonts w:ascii="GOST type B" w:hAnsi="GOST type B"/>
          <w:i/>
          <w:sz w:val="28"/>
          <w:szCs w:val="28"/>
        </w:rPr>
        <w:t>м</w:t>
      </w:r>
      <w:r w:rsidRPr="001D7EC9">
        <w:rPr>
          <w:rFonts w:ascii="GOST type B" w:hAnsi="GOST type B"/>
          <w:i/>
          <w:sz w:val="28"/>
          <w:szCs w:val="28"/>
        </w:rPr>
        <w:t xml:space="preserve">ную камеру очистных сооружений, куда также по самотечному </w:t>
      </w:r>
      <w:r w:rsidRPr="001D7EC9">
        <w:rPr>
          <w:rFonts w:ascii="GOST type B" w:hAnsi="GOST type B"/>
          <w:i/>
          <w:sz w:val="28"/>
          <w:szCs w:val="28"/>
        </w:rPr>
        <w:lastRenderedPageBreak/>
        <w:t>коллектору диаметром 250 мм подаются стоки от «</w:t>
      </w:r>
      <w:proofErr w:type="spellStart"/>
      <w:r w:rsidRPr="001D7EC9">
        <w:rPr>
          <w:rFonts w:ascii="GOST type B" w:hAnsi="GOST type B"/>
          <w:i/>
          <w:sz w:val="28"/>
          <w:szCs w:val="28"/>
        </w:rPr>
        <w:t>Доповских</w:t>
      </w:r>
      <w:proofErr w:type="spellEnd"/>
      <w:r w:rsidRPr="001D7EC9">
        <w:rPr>
          <w:rFonts w:ascii="GOST type B" w:hAnsi="GOST type B"/>
          <w:i/>
          <w:sz w:val="28"/>
          <w:szCs w:val="28"/>
        </w:rPr>
        <w:t>» очистных сооружений</w:t>
      </w:r>
      <w:r w:rsidR="00413442">
        <w:rPr>
          <w:rFonts w:ascii="GOST type B" w:hAnsi="GOST type B"/>
          <w:i/>
          <w:sz w:val="28"/>
          <w:szCs w:val="28"/>
        </w:rPr>
        <w:t>.</w:t>
      </w:r>
      <w:r w:rsidR="00413442" w:rsidRPr="00413442">
        <w:rPr>
          <w:sz w:val="28"/>
          <w:szCs w:val="28"/>
        </w:rPr>
        <w:t xml:space="preserve"> </w:t>
      </w:r>
      <w:r w:rsidR="00413442">
        <w:rPr>
          <w:sz w:val="28"/>
          <w:szCs w:val="28"/>
        </w:rPr>
        <w:t xml:space="preserve"> </w:t>
      </w:r>
      <w:proofErr w:type="gramEnd"/>
    </w:p>
    <w:p w:rsidR="001D7EC9" w:rsidRPr="00413442" w:rsidRDefault="00413442" w:rsidP="00413442">
      <w:pPr>
        <w:spacing w:line="351" w:lineRule="auto"/>
        <w:ind w:right="-1" w:firstLine="730"/>
        <w:jc w:val="both"/>
        <w:rPr>
          <w:sz w:val="20"/>
          <w:szCs w:val="20"/>
        </w:rPr>
      </w:pPr>
      <w:r w:rsidRPr="00413442">
        <w:rPr>
          <w:rFonts w:ascii="GOST type B" w:hAnsi="GOST type B"/>
          <w:i/>
          <w:sz w:val="28"/>
          <w:szCs w:val="28"/>
        </w:rPr>
        <w:t>Системой центрального водоотведения пользуется насел</w:t>
      </w:r>
      <w:r w:rsidRPr="00413442">
        <w:rPr>
          <w:rFonts w:ascii="GOST type B" w:hAnsi="GOST type B"/>
          <w:i/>
          <w:sz w:val="28"/>
          <w:szCs w:val="28"/>
        </w:rPr>
        <w:t>е</w:t>
      </w:r>
      <w:r w:rsidRPr="00413442">
        <w:rPr>
          <w:rFonts w:ascii="GOST type B" w:hAnsi="GOST type B"/>
          <w:i/>
          <w:sz w:val="28"/>
          <w:szCs w:val="28"/>
        </w:rPr>
        <w:t>ние (50%), здания</w:t>
      </w:r>
      <w:r w:rsidRPr="00413442">
        <w:rPr>
          <w:rFonts w:ascii="GOST type B" w:hAnsi="GOST type B"/>
          <w:i/>
          <w:sz w:val="20"/>
          <w:szCs w:val="20"/>
        </w:rPr>
        <w:t xml:space="preserve"> </w:t>
      </w:r>
      <w:r w:rsidRPr="00413442">
        <w:rPr>
          <w:rFonts w:ascii="GOST type B" w:hAnsi="GOST type B"/>
          <w:i/>
          <w:sz w:val="28"/>
          <w:szCs w:val="28"/>
        </w:rPr>
        <w:t xml:space="preserve">соцкультбыта, промышленные предприятия. Остальная часть населения пользуются выгребами. </w:t>
      </w:r>
    </w:p>
    <w:p w:rsidR="00D72720" w:rsidRPr="00606A8B" w:rsidRDefault="00D72720" w:rsidP="00D72720">
      <w:pPr>
        <w:jc w:val="center"/>
        <w:rPr>
          <w:rFonts w:ascii="GOST type B" w:hAnsi="GOST type B"/>
          <w:i/>
          <w:sz w:val="20"/>
          <w:szCs w:val="20"/>
        </w:rPr>
      </w:pPr>
      <w:r w:rsidRPr="00606A8B">
        <w:rPr>
          <w:rFonts w:ascii="GOST type B" w:hAnsi="GOST type B"/>
          <w:i/>
          <w:sz w:val="28"/>
          <w:szCs w:val="28"/>
          <w:u w:val="single"/>
        </w:rPr>
        <w:t>Биологические очистные сооружения г. Киров.</w:t>
      </w:r>
    </w:p>
    <w:p w:rsidR="00D72720" w:rsidRPr="00606A8B" w:rsidRDefault="00D72720" w:rsidP="00895713">
      <w:pPr>
        <w:spacing w:line="351" w:lineRule="auto"/>
        <w:ind w:right="-284" w:firstLine="710"/>
        <w:jc w:val="both"/>
        <w:rPr>
          <w:rFonts w:ascii="GOST type B" w:hAnsi="GOST type B"/>
          <w:i/>
          <w:sz w:val="20"/>
          <w:szCs w:val="20"/>
        </w:rPr>
      </w:pPr>
      <w:r w:rsidRPr="00606A8B">
        <w:rPr>
          <w:rFonts w:ascii="GOST type B" w:hAnsi="GOST type B"/>
          <w:i/>
          <w:sz w:val="28"/>
          <w:szCs w:val="28"/>
        </w:rPr>
        <w:t xml:space="preserve">Сточные воды собираются системой канализации от жилых районов и промышленных предприятий городского поселения «Город </w:t>
      </w:r>
      <w:r w:rsidR="00606A8B" w:rsidRPr="00606A8B">
        <w:rPr>
          <w:rFonts w:ascii="GOST type B" w:hAnsi="GOST type B"/>
          <w:i/>
          <w:sz w:val="28"/>
          <w:szCs w:val="28"/>
        </w:rPr>
        <w:t>Киров» и</w:t>
      </w:r>
      <w:r w:rsidRPr="00606A8B">
        <w:rPr>
          <w:rFonts w:ascii="GOST type B" w:hAnsi="GOST type B"/>
          <w:i/>
          <w:sz w:val="28"/>
          <w:szCs w:val="28"/>
        </w:rPr>
        <w:t xml:space="preserve"> направляются самотеком</w:t>
      </w:r>
      <w:r w:rsidR="00606A8B" w:rsidRPr="00606A8B">
        <w:rPr>
          <w:rFonts w:ascii="GOST type B" w:hAnsi="GOST type B"/>
          <w:i/>
          <w:sz w:val="28"/>
          <w:szCs w:val="28"/>
        </w:rPr>
        <w:t xml:space="preserve"> до канализационных насосных станций, а затем </w:t>
      </w:r>
      <w:r w:rsidRPr="00606A8B">
        <w:rPr>
          <w:rFonts w:ascii="GOST type B" w:hAnsi="GOST type B"/>
          <w:i/>
          <w:sz w:val="28"/>
          <w:szCs w:val="28"/>
        </w:rPr>
        <w:t xml:space="preserve">напорными коллекторами диаметром 300 мм </w:t>
      </w:r>
      <w:r w:rsidR="00606A8B" w:rsidRPr="00606A8B">
        <w:rPr>
          <w:rFonts w:ascii="GOST type B" w:hAnsi="GOST type B"/>
          <w:i/>
          <w:sz w:val="28"/>
          <w:szCs w:val="28"/>
        </w:rPr>
        <w:t>подаются в приемную камеру</w:t>
      </w:r>
      <w:r w:rsidRPr="00606A8B">
        <w:rPr>
          <w:rFonts w:ascii="GOST type B" w:hAnsi="GOST type B"/>
          <w:i/>
          <w:sz w:val="20"/>
          <w:szCs w:val="20"/>
        </w:rPr>
        <w:t xml:space="preserve"> </w:t>
      </w:r>
      <w:r w:rsidRPr="00606A8B">
        <w:rPr>
          <w:rFonts w:ascii="GOST type B" w:hAnsi="GOST type B"/>
          <w:i/>
          <w:sz w:val="28"/>
          <w:szCs w:val="28"/>
        </w:rPr>
        <w:t>очистных сооружений.</w:t>
      </w:r>
    </w:p>
    <w:p w:rsidR="00D72720" w:rsidRPr="00606A8B" w:rsidRDefault="00D72720" w:rsidP="00D72720">
      <w:pPr>
        <w:spacing w:line="357" w:lineRule="auto"/>
        <w:ind w:left="160" w:right="200" w:firstLine="710"/>
        <w:jc w:val="both"/>
        <w:rPr>
          <w:rFonts w:ascii="GOST type B" w:hAnsi="GOST type B"/>
          <w:i/>
          <w:sz w:val="20"/>
          <w:szCs w:val="20"/>
        </w:rPr>
      </w:pPr>
      <w:r w:rsidRPr="00606A8B">
        <w:rPr>
          <w:rFonts w:ascii="GOST type B" w:hAnsi="GOST type B"/>
          <w:i/>
          <w:sz w:val="28"/>
          <w:szCs w:val="28"/>
        </w:rPr>
        <w:t>Качество исходных сточных вод и требования к качеству очищенной воды вызывают необходимость использования с</w:t>
      </w:r>
      <w:r w:rsidRPr="00606A8B">
        <w:rPr>
          <w:rFonts w:ascii="GOST type B" w:hAnsi="GOST type B"/>
          <w:i/>
          <w:sz w:val="28"/>
          <w:szCs w:val="28"/>
        </w:rPr>
        <w:t>о</w:t>
      </w:r>
      <w:r w:rsidRPr="00606A8B">
        <w:rPr>
          <w:rFonts w:ascii="GOST type B" w:hAnsi="GOST type B"/>
          <w:i/>
          <w:sz w:val="28"/>
          <w:szCs w:val="28"/>
        </w:rPr>
        <w:t xml:space="preserve">временной технологии на стадии биологической очистки </w:t>
      </w:r>
      <w:r w:rsidRPr="00606A8B">
        <w:rPr>
          <w:rFonts w:ascii="Arial" w:hAnsi="Arial" w:cs="Arial"/>
          <w:i/>
          <w:sz w:val="28"/>
          <w:szCs w:val="28"/>
        </w:rPr>
        <w:t>–</w:t>
      </w:r>
      <w:r w:rsidRPr="00606A8B">
        <w:rPr>
          <w:rFonts w:ascii="GOST type B" w:hAnsi="GOST type B"/>
          <w:i/>
          <w:sz w:val="28"/>
          <w:szCs w:val="28"/>
        </w:rPr>
        <w:t xml:space="preserve"> </w:t>
      </w:r>
      <w:r w:rsidRPr="00606A8B">
        <w:rPr>
          <w:rFonts w:ascii="GOST type B" w:hAnsi="GOST type B" w:cs="GOST type B"/>
          <w:i/>
          <w:sz w:val="28"/>
          <w:szCs w:val="28"/>
        </w:rPr>
        <w:t>процесса</w:t>
      </w:r>
      <w:r w:rsidRPr="00606A8B">
        <w:rPr>
          <w:rFonts w:ascii="GOST type B" w:hAnsi="GOST type B"/>
          <w:i/>
          <w:sz w:val="28"/>
          <w:szCs w:val="28"/>
        </w:rPr>
        <w:t xml:space="preserve"> </w:t>
      </w:r>
      <w:proofErr w:type="spellStart"/>
      <w:r w:rsidRPr="00606A8B">
        <w:rPr>
          <w:rFonts w:ascii="GOST type B" w:hAnsi="GOST type B" w:cs="GOST type B"/>
          <w:i/>
          <w:sz w:val="28"/>
          <w:szCs w:val="28"/>
        </w:rPr>
        <w:t>нитри</w:t>
      </w:r>
      <w:proofErr w:type="spellEnd"/>
      <w:r w:rsidRPr="00606A8B">
        <w:rPr>
          <w:rFonts w:ascii="GOST type B" w:hAnsi="GOST type B"/>
          <w:i/>
          <w:sz w:val="28"/>
          <w:szCs w:val="28"/>
        </w:rPr>
        <w:t>-</w:t>
      </w:r>
      <w:r w:rsidRPr="00606A8B">
        <w:rPr>
          <w:rFonts w:ascii="GOST type B" w:hAnsi="GOST type B" w:cs="GOST type B"/>
          <w:i/>
          <w:sz w:val="28"/>
          <w:szCs w:val="28"/>
        </w:rPr>
        <w:t>денитрификации</w:t>
      </w:r>
      <w:r w:rsidRPr="00606A8B">
        <w:rPr>
          <w:rFonts w:ascii="GOST type B" w:hAnsi="GOST type B"/>
          <w:i/>
          <w:sz w:val="28"/>
          <w:szCs w:val="28"/>
        </w:rPr>
        <w:t xml:space="preserve"> </w:t>
      </w:r>
      <w:r w:rsidRPr="00606A8B">
        <w:rPr>
          <w:rFonts w:ascii="GOST type B" w:hAnsi="GOST type B" w:cs="GOST type B"/>
          <w:i/>
          <w:sz w:val="28"/>
          <w:szCs w:val="28"/>
        </w:rPr>
        <w:t>и</w:t>
      </w:r>
      <w:r w:rsidRPr="00606A8B">
        <w:rPr>
          <w:rFonts w:ascii="GOST type B" w:hAnsi="GOST type B"/>
          <w:i/>
          <w:sz w:val="28"/>
          <w:szCs w:val="28"/>
        </w:rPr>
        <w:t xml:space="preserve"> </w:t>
      </w:r>
      <w:proofErr w:type="spellStart"/>
      <w:r w:rsidRPr="00606A8B">
        <w:rPr>
          <w:rFonts w:ascii="GOST type B" w:hAnsi="GOST type B" w:cs="GOST type B"/>
          <w:i/>
          <w:sz w:val="28"/>
          <w:szCs w:val="28"/>
        </w:rPr>
        <w:t>дефосфатации</w:t>
      </w:r>
      <w:proofErr w:type="spellEnd"/>
      <w:r w:rsidRPr="00606A8B">
        <w:rPr>
          <w:rFonts w:ascii="GOST type B" w:hAnsi="GOST type B"/>
          <w:i/>
          <w:sz w:val="28"/>
          <w:szCs w:val="28"/>
        </w:rPr>
        <w:t xml:space="preserve"> </w:t>
      </w:r>
      <w:r w:rsidRPr="00606A8B">
        <w:rPr>
          <w:rFonts w:ascii="GOST type B" w:hAnsi="GOST type B" w:cs="GOST type B"/>
          <w:i/>
          <w:sz w:val="28"/>
          <w:szCs w:val="28"/>
        </w:rPr>
        <w:t>для</w:t>
      </w:r>
      <w:r w:rsidRPr="00606A8B">
        <w:rPr>
          <w:rFonts w:ascii="GOST type B" w:hAnsi="GOST type B"/>
          <w:i/>
          <w:sz w:val="28"/>
          <w:szCs w:val="28"/>
        </w:rPr>
        <w:t xml:space="preserve"> </w:t>
      </w:r>
      <w:r w:rsidRPr="00606A8B">
        <w:rPr>
          <w:rFonts w:ascii="GOST type B" w:hAnsi="GOST type B" w:cs="GOST type B"/>
          <w:i/>
          <w:sz w:val="28"/>
          <w:szCs w:val="28"/>
        </w:rPr>
        <w:t>дост</w:t>
      </w:r>
      <w:r w:rsidRPr="00606A8B">
        <w:rPr>
          <w:rFonts w:ascii="GOST type B" w:hAnsi="GOST type B" w:cs="GOST type B"/>
          <w:i/>
          <w:sz w:val="28"/>
          <w:szCs w:val="28"/>
        </w:rPr>
        <w:t>и</w:t>
      </w:r>
      <w:r w:rsidRPr="00606A8B">
        <w:rPr>
          <w:rFonts w:ascii="GOST type B" w:hAnsi="GOST type B" w:cs="GOST type B"/>
          <w:i/>
          <w:sz w:val="28"/>
          <w:szCs w:val="28"/>
        </w:rPr>
        <w:t>ж</w:t>
      </w:r>
      <w:r w:rsidRPr="00606A8B">
        <w:rPr>
          <w:rFonts w:ascii="GOST type B" w:hAnsi="GOST type B"/>
          <w:i/>
          <w:sz w:val="28"/>
          <w:szCs w:val="28"/>
        </w:rPr>
        <w:t>ения глубокой очистки от органических загрязняющих в</w:t>
      </w:r>
      <w:r w:rsidRPr="00606A8B">
        <w:rPr>
          <w:rFonts w:ascii="GOST type B" w:hAnsi="GOST type B"/>
          <w:i/>
          <w:sz w:val="28"/>
          <w:szCs w:val="28"/>
        </w:rPr>
        <w:t>е</w:t>
      </w:r>
      <w:r w:rsidRPr="00606A8B">
        <w:rPr>
          <w:rFonts w:ascii="GOST type B" w:hAnsi="GOST type B"/>
          <w:i/>
          <w:sz w:val="28"/>
          <w:szCs w:val="28"/>
        </w:rPr>
        <w:t>ществ и соединений азота и фосфора, и включения в технол</w:t>
      </w:r>
      <w:r w:rsidRPr="00606A8B">
        <w:rPr>
          <w:rFonts w:ascii="GOST type B" w:hAnsi="GOST type B"/>
          <w:i/>
          <w:sz w:val="28"/>
          <w:szCs w:val="28"/>
        </w:rPr>
        <w:t>о</w:t>
      </w:r>
      <w:r w:rsidRPr="00606A8B">
        <w:rPr>
          <w:rFonts w:ascii="GOST type B" w:hAnsi="GOST type B"/>
          <w:i/>
          <w:sz w:val="28"/>
          <w:szCs w:val="28"/>
        </w:rPr>
        <w:t>гическую схему современных</w:t>
      </w:r>
      <w:r w:rsidRPr="00606A8B">
        <w:rPr>
          <w:rFonts w:ascii="GOST type B" w:hAnsi="GOST type B"/>
          <w:i/>
          <w:sz w:val="20"/>
          <w:szCs w:val="20"/>
        </w:rPr>
        <w:t xml:space="preserve"> </w:t>
      </w:r>
      <w:r w:rsidRPr="00606A8B">
        <w:rPr>
          <w:rFonts w:ascii="GOST type B" w:hAnsi="GOST type B"/>
          <w:i/>
          <w:sz w:val="28"/>
          <w:szCs w:val="28"/>
        </w:rPr>
        <w:t>сооружений доочистки с испол</w:t>
      </w:r>
      <w:r w:rsidRPr="00606A8B">
        <w:rPr>
          <w:rFonts w:ascii="GOST type B" w:hAnsi="GOST type B"/>
          <w:i/>
          <w:sz w:val="28"/>
          <w:szCs w:val="28"/>
        </w:rPr>
        <w:t>ь</w:t>
      </w:r>
      <w:r w:rsidRPr="00606A8B">
        <w:rPr>
          <w:rFonts w:ascii="GOST type B" w:hAnsi="GOST type B"/>
          <w:i/>
          <w:sz w:val="28"/>
          <w:szCs w:val="28"/>
        </w:rPr>
        <w:t>зованием технологии мембранной ультрафильтрации.</w:t>
      </w:r>
    </w:p>
    <w:p w:rsidR="00D72720" w:rsidRPr="00606A8B" w:rsidRDefault="00D72720" w:rsidP="00D72720">
      <w:pPr>
        <w:spacing w:line="349" w:lineRule="auto"/>
        <w:ind w:left="160" w:right="200" w:firstLine="710"/>
        <w:jc w:val="both"/>
        <w:rPr>
          <w:rFonts w:ascii="GOST type B" w:hAnsi="GOST type B"/>
          <w:i/>
          <w:sz w:val="28"/>
          <w:szCs w:val="28"/>
        </w:rPr>
      </w:pPr>
      <w:r w:rsidRPr="00606A8B">
        <w:rPr>
          <w:rFonts w:ascii="GOST type B" w:hAnsi="GOST type B"/>
          <w:i/>
          <w:sz w:val="28"/>
          <w:szCs w:val="28"/>
        </w:rPr>
        <w:lastRenderedPageBreak/>
        <w:t>Исходя из этих условий, определена технология обрабо</w:t>
      </w:r>
      <w:r w:rsidRPr="00606A8B">
        <w:rPr>
          <w:rFonts w:ascii="GOST type B" w:hAnsi="GOST type B"/>
          <w:i/>
          <w:sz w:val="28"/>
          <w:szCs w:val="28"/>
        </w:rPr>
        <w:t>т</w:t>
      </w:r>
      <w:r w:rsidRPr="00606A8B">
        <w:rPr>
          <w:rFonts w:ascii="GOST type B" w:hAnsi="GOST type B"/>
          <w:i/>
          <w:sz w:val="28"/>
          <w:szCs w:val="28"/>
        </w:rPr>
        <w:t>ки с городских сточных вод, включающая следующие осно</w:t>
      </w:r>
      <w:r w:rsidRPr="00606A8B">
        <w:rPr>
          <w:rFonts w:ascii="GOST type B" w:hAnsi="GOST type B"/>
          <w:i/>
          <w:sz w:val="28"/>
          <w:szCs w:val="28"/>
        </w:rPr>
        <w:t>в</w:t>
      </w:r>
      <w:r w:rsidRPr="00606A8B">
        <w:rPr>
          <w:rFonts w:ascii="GOST type B" w:hAnsi="GOST type B"/>
          <w:i/>
          <w:sz w:val="28"/>
          <w:szCs w:val="28"/>
        </w:rPr>
        <w:t>ные стадии:</w:t>
      </w:r>
    </w:p>
    <w:p w:rsidR="00D72720" w:rsidRPr="00606A8B" w:rsidRDefault="00D72720" w:rsidP="0075413E">
      <w:pPr>
        <w:pStyle w:val="ab"/>
        <w:numPr>
          <w:ilvl w:val="0"/>
          <w:numId w:val="33"/>
        </w:numPr>
        <w:tabs>
          <w:tab w:val="left" w:pos="1020"/>
        </w:tabs>
        <w:spacing w:after="0" w:line="240" w:lineRule="auto"/>
        <w:rPr>
          <w:rFonts w:ascii="GOST type B" w:hAnsi="GOST type B"/>
          <w:i/>
          <w:sz w:val="28"/>
          <w:szCs w:val="28"/>
        </w:rPr>
      </w:pPr>
      <w:r w:rsidRPr="00606A8B">
        <w:rPr>
          <w:rFonts w:ascii="GOST type B" w:hAnsi="GOST type B"/>
          <w:i/>
          <w:sz w:val="28"/>
          <w:szCs w:val="28"/>
        </w:rPr>
        <w:t>механическая очистка;</w:t>
      </w:r>
    </w:p>
    <w:p w:rsidR="00D72720" w:rsidRPr="00606A8B" w:rsidRDefault="00D72720" w:rsidP="00D72720">
      <w:pPr>
        <w:spacing w:line="162" w:lineRule="exact"/>
        <w:rPr>
          <w:rFonts w:ascii="GOST type B" w:hAnsi="GOST type B"/>
          <w:i/>
          <w:sz w:val="28"/>
          <w:szCs w:val="28"/>
        </w:rPr>
      </w:pPr>
    </w:p>
    <w:p w:rsidR="00D72720" w:rsidRPr="00606A8B" w:rsidRDefault="00D72720" w:rsidP="0075413E">
      <w:pPr>
        <w:pStyle w:val="ab"/>
        <w:numPr>
          <w:ilvl w:val="0"/>
          <w:numId w:val="33"/>
        </w:numPr>
        <w:tabs>
          <w:tab w:val="left" w:pos="1020"/>
        </w:tabs>
        <w:spacing w:after="0" w:line="240" w:lineRule="auto"/>
        <w:rPr>
          <w:rFonts w:ascii="GOST type B" w:hAnsi="GOST type B"/>
          <w:i/>
          <w:sz w:val="28"/>
          <w:szCs w:val="28"/>
        </w:rPr>
      </w:pPr>
      <w:r w:rsidRPr="00606A8B">
        <w:rPr>
          <w:rFonts w:ascii="GOST type B" w:hAnsi="GOST type B"/>
          <w:i/>
          <w:sz w:val="28"/>
          <w:szCs w:val="28"/>
        </w:rPr>
        <w:t>усреднение стоков;</w:t>
      </w:r>
    </w:p>
    <w:p w:rsidR="00D72720" w:rsidRPr="00606A8B" w:rsidRDefault="00D72720" w:rsidP="00D72720">
      <w:pPr>
        <w:spacing w:line="174" w:lineRule="exact"/>
        <w:rPr>
          <w:rFonts w:ascii="GOST type B" w:hAnsi="GOST type B"/>
          <w:i/>
          <w:sz w:val="28"/>
          <w:szCs w:val="28"/>
        </w:rPr>
      </w:pPr>
    </w:p>
    <w:p w:rsidR="00D72720" w:rsidRPr="00606A8B" w:rsidRDefault="00D72720" w:rsidP="0075413E">
      <w:pPr>
        <w:pStyle w:val="ab"/>
        <w:numPr>
          <w:ilvl w:val="0"/>
          <w:numId w:val="33"/>
        </w:numPr>
        <w:tabs>
          <w:tab w:val="left" w:pos="1122"/>
        </w:tabs>
        <w:spacing w:after="0" w:line="349" w:lineRule="auto"/>
        <w:ind w:right="200"/>
        <w:rPr>
          <w:rFonts w:ascii="GOST type B" w:hAnsi="GOST type B"/>
          <w:i/>
          <w:sz w:val="28"/>
          <w:szCs w:val="28"/>
        </w:rPr>
      </w:pPr>
      <w:r w:rsidRPr="00606A8B">
        <w:rPr>
          <w:rFonts w:ascii="GOST type B" w:hAnsi="GOST type B"/>
          <w:i/>
          <w:sz w:val="28"/>
          <w:szCs w:val="28"/>
        </w:rPr>
        <w:t>биологическая очистка с мембранным разделением оч</w:t>
      </w:r>
      <w:r w:rsidRPr="00606A8B">
        <w:rPr>
          <w:rFonts w:ascii="GOST type B" w:hAnsi="GOST type B"/>
          <w:i/>
          <w:sz w:val="28"/>
          <w:szCs w:val="28"/>
        </w:rPr>
        <w:t>и</w:t>
      </w:r>
      <w:r w:rsidRPr="00606A8B">
        <w:rPr>
          <w:rFonts w:ascii="GOST type B" w:hAnsi="GOST type B"/>
          <w:i/>
          <w:sz w:val="28"/>
          <w:szCs w:val="28"/>
        </w:rPr>
        <w:t>щенной воды и активного ила (технология МБР);</w:t>
      </w:r>
    </w:p>
    <w:p w:rsidR="00D72720" w:rsidRPr="00606A8B" w:rsidRDefault="00D72720" w:rsidP="00D72720">
      <w:pPr>
        <w:spacing w:line="14" w:lineRule="exact"/>
        <w:rPr>
          <w:rFonts w:ascii="GOST type B" w:hAnsi="GOST type B"/>
          <w:i/>
          <w:sz w:val="28"/>
          <w:szCs w:val="28"/>
        </w:rPr>
      </w:pPr>
    </w:p>
    <w:p w:rsidR="00D72720" w:rsidRPr="00606A8B" w:rsidRDefault="00D72720" w:rsidP="0075413E">
      <w:pPr>
        <w:pStyle w:val="ab"/>
        <w:numPr>
          <w:ilvl w:val="0"/>
          <w:numId w:val="32"/>
        </w:numPr>
        <w:tabs>
          <w:tab w:val="left" w:pos="880"/>
        </w:tabs>
        <w:spacing w:after="0" w:line="240" w:lineRule="auto"/>
        <w:rPr>
          <w:rFonts w:ascii="GOST type B" w:hAnsi="GOST type B"/>
          <w:i/>
          <w:sz w:val="28"/>
          <w:szCs w:val="28"/>
        </w:rPr>
      </w:pPr>
      <w:r w:rsidRPr="00606A8B">
        <w:rPr>
          <w:rFonts w:ascii="GOST type B" w:hAnsi="GOST type B"/>
          <w:i/>
          <w:sz w:val="28"/>
          <w:szCs w:val="28"/>
        </w:rPr>
        <w:t>обеззараживание очищенных сточных вод;</w:t>
      </w:r>
    </w:p>
    <w:p w:rsidR="00D72720" w:rsidRPr="00606A8B" w:rsidRDefault="00D72720" w:rsidP="00D72720">
      <w:pPr>
        <w:spacing w:line="162" w:lineRule="exact"/>
        <w:rPr>
          <w:rFonts w:ascii="GOST type B" w:hAnsi="GOST type B"/>
          <w:i/>
          <w:sz w:val="28"/>
          <w:szCs w:val="28"/>
        </w:rPr>
      </w:pPr>
    </w:p>
    <w:p w:rsidR="00D72720" w:rsidRPr="00606A8B" w:rsidRDefault="00D72720" w:rsidP="0075413E">
      <w:pPr>
        <w:pStyle w:val="ab"/>
        <w:numPr>
          <w:ilvl w:val="0"/>
          <w:numId w:val="32"/>
        </w:numPr>
        <w:tabs>
          <w:tab w:val="left" w:pos="880"/>
        </w:tabs>
        <w:spacing w:after="0" w:line="240" w:lineRule="auto"/>
        <w:rPr>
          <w:rFonts w:ascii="GOST type B" w:hAnsi="GOST type B"/>
          <w:i/>
          <w:sz w:val="28"/>
          <w:szCs w:val="28"/>
        </w:rPr>
      </w:pPr>
      <w:r w:rsidRPr="00606A8B">
        <w:rPr>
          <w:rFonts w:ascii="GOST type B" w:hAnsi="GOST type B"/>
          <w:i/>
          <w:sz w:val="28"/>
          <w:szCs w:val="28"/>
        </w:rPr>
        <w:t>механическое обезвоживание избыточного активного ила;</w:t>
      </w:r>
    </w:p>
    <w:p w:rsidR="00D72720" w:rsidRPr="00606A8B" w:rsidRDefault="00D72720" w:rsidP="00D72720">
      <w:pPr>
        <w:spacing w:line="160" w:lineRule="exact"/>
        <w:rPr>
          <w:rFonts w:ascii="GOST type B" w:hAnsi="GOST type B"/>
          <w:i/>
          <w:sz w:val="28"/>
          <w:szCs w:val="28"/>
        </w:rPr>
      </w:pPr>
    </w:p>
    <w:p w:rsidR="00D72720" w:rsidRPr="00606A8B" w:rsidRDefault="00D72720" w:rsidP="0075413E">
      <w:pPr>
        <w:pStyle w:val="ab"/>
        <w:numPr>
          <w:ilvl w:val="0"/>
          <w:numId w:val="32"/>
        </w:numPr>
        <w:spacing w:line="349" w:lineRule="auto"/>
        <w:ind w:right="200"/>
        <w:jc w:val="both"/>
        <w:rPr>
          <w:rFonts w:ascii="GOST type B" w:hAnsi="GOST type B"/>
          <w:i/>
          <w:sz w:val="20"/>
          <w:szCs w:val="20"/>
        </w:rPr>
      </w:pPr>
      <w:r w:rsidRPr="00606A8B">
        <w:rPr>
          <w:rFonts w:ascii="GOST type B" w:hAnsi="GOST type B"/>
          <w:i/>
          <w:sz w:val="28"/>
          <w:szCs w:val="28"/>
        </w:rPr>
        <w:t>компостирование обезвоженного активного ила.</w:t>
      </w:r>
    </w:p>
    <w:p w:rsidR="00D72720" w:rsidRDefault="00D72720" w:rsidP="00D72720">
      <w:pPr>
        <w:pStyle w:val="14"/>
        <w:spacing w:after="0" w:line="360" w:lineRule="auto"/>
      </w:pPr>
      <w:r>
        <w:rPr>
          <w:noProof/>
        </w:rPr>
        <w:drawing>
          <wp:inline distT="0" distB="0" distL="0" distR="0" wp14:anchorId="6FE8FAD1" wp14:editId="57EB06D4">
            <wp:extent cx="5940425" cy="393319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33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6A8B" w:rsidRPr="00627529" w:rsidRDefault="00606A8B" w:rsidP="0075413E">
      <w:pPr>
        <w:pStyle w:val="ab"/>
        <w:numPr>
          <w:ilvl w:val="1"/>
          <w:numId w:val="52"/>
        </w:numPr>
        <w:ind w:right="140"/>
        <w:jc w:val="center"/>
        <w:rPr>
          <w:rFonts w:ascii="GOST type B" w:hAnsi="GOST type B"/>
          <w:i/>
          <w:sz w:val="28"/>
          <w:szCs w:val="28"/>
          <w:u w:val="single"/>
        </w:rPr>
      </w:pPr>
      <w:r w:rsidRPr="00627529">
        <w:rPr>
          <w:rFonts w:ascii="GOST type B" w:hAnsi="GOST type B"/>
          <w:i/>
          <w:sz w:val="28"/>
          <w:szCs w:val="28"/>
          <w:u w:val="single"/>
        </w:rPr>
        <w:lastRenderedPageBreak/>
        <w:t>Эффективность работы очистных сооружений.</w:t>
      </w:r>
    </w:p>
    <w:p w:rsidR="00627529" w:rsidRPr="00627529" w:rsidRDefault="00627529" w:rsidP="00627529">
      <w:pPr>
        <w:pStyle w:val="ab"/>
        <w:ind w:left="450" w:right="140"/>
        <w:jc w:val="right"/>
        <w:rPr>
          <w:rFonts w:ascii="GOST type B" w:hAnsi="GOST type B"/>
          <w:i/>
          <w:sz w:val="28"/>
          <w:szCs w:val="20"/>
        </w:rPr>
      </w:pPr>
      <w:r w:rsidRPr="00627529">
        <w:rPr>
          <w:rFonts w:ascii="GOST type B" w:hAnsi="GOST type B"/>
          <w:i/>
          <w:sz w:val="28"/>
          <w:szCs w:val="20"/>
        </w:rPr>
        <w:t>Таблица 57</w:t>
      </w:r>
    </w:p>
    <w:p w:rsidR="00606A8B" w:rsidRPr="00871B93" w:rsidRDefault="00606A8B" w:rsidP="00871B93">
      <w:pPr>
        <w:spacing w:line="160" w:lineRule="exact"/>
        <w:jc w:val="right"/>
        <w:rPr>
          <w:rFonts w:ascii="GOST type B" w:hAnsi="GOST type B"/>
          <w:i/>
          <w:sz w:val="28"/>
          <w:szCs w:val="20"/>
        </w:rPr>
      </w:pPr>
    </w:p>
    <w:tbl>
      <w:tblPr>
        <w:tblW w:w="0" w:type="auto"/>
        <w:tblInd w:w="4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"/>
        <w:gridCol w:w="2280"/>
        <w:gridCol w:w="1140"/>
        <w:gridCol w:w="1460"/>
        <w:gridCol w:w="1420"/>
        <w:gridCol w:w="1400"/>
      </w:tblGrid>
      <w:tr w:rsidR="00606A8B" w:rsidRPr="00606A8B" w:rsidTr="00606A8B">
        <w:trPr>
          <w:trHeight w:val="2161"/>
        </w:trPr>
        <w:tc>
          <w:tcPr>
            <w:tcW w:w="580" w:type="dxa"/>
            <w:vAlign w:val="center"/>
          </w:tcPr>
          <w:p w:rsidR="00606A8B" w:rsidRPr="00606A8B" w:rsidRDefault="00606A8B" w:rsidP="00606A8B">
            <w:pPr>
              <w:spacing w:line="304" w:lineRule="exact"/>
              <w:ind w:left="1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№</w:t>
            </w:r>
          </w:p>
        </w:tc>
        <w:tc>
          <w:tcPr>
            <w:tcW w:w="2280" w:type="dxa"/>
            <w:vAlign w:val="center"/>
          </w:tcPr>
          <w:p w:rsidR="00606A8B" w:rsidRPr="00606A8B" w:rsidRDefault="00606A8B" w:rsidP="00606A8B">
            <w:pPr>
              <w:spacing w:line="304" w:lineRule="exact"/>
              <w:ind w:left="1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Показатели</w:t>
            </w:r>
          </w:p>
        </w:tc>
        <w:tc>
          <w:tcPr>
            <w:tcW w:w="1140" w:type="dxa"/>
            <w:vAlign w:val="center"/>
          </w:tcPr>
          <w:p w:rsidR="00606A8B" w:rsidRPr="00606A8B" w:rsidRDefault="00606A8B" w:rsidP="00606A8B">
            <w:pPr>
              <w:spacing w:line="304" w:lineRule="exact"/>
              <w:ind w:left="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Ед.</w:t>
            </w:r>
            <w:r>
              <w:rPr>
                <w:rFonts w:ascii="GOST type B" w:hAnsi="GOST type B"/>
                <w:i/>
                <w:sz w:val="28"/>
                <w:szCs w:val="28"/>
              </w:rPr>
              <w:t xml:space="preserve"> </w:t>
            </w:r>
            <w:r w:rsidRPr="00606A8B">
              <w:rPr>
                <w:rFonts w:ascii="GOST type B" w:hAnsi="GOST type B"/>
                <w:i/>
                <w:sz w:val="28"/>
                <w:szCs w:val="28"/>
              </w:rPr>
              <w:t>изм.</w:t>
            </w:r>
          </w:p>
        </w:tc>
        <w:tc>
          <w:tcPr>
            <w:tcW w:w="1460" w:type="dxa"/>
            <w:vAlign w:val="center"/>
          </w:tcPr>
          <w:p w:rsidR="00606A8B" w:rsidRPr="00606A8B" w:rsidRDefault="00606A8B" w:rsidP="00606A8B">
            <w:pPr>
              <w:spacing w:line="304" w:lineRule="exact"/>
              <w:ind w:left="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Исходная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606A8B">
              <w:rPr>
                <w:rFonts w:ascii="GOST type B" w:hAnsi="GOST type B"/>
                <w:i/>
                <w:sz w:val="28"/>
                <w:szCs w:val="28"/>
              </w:rPr>
              <w:t>сточная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606A8B">
              <w:rPr>
                <w:rFonts w:ascii="GOST type B" w:hAnsi="GOST type B"/>
                <w:i/>
                <w:sz w:val="28"/>
                <w:szCs w:val="28"/>
              </w:rPr>
              <w:t>вода</w:t>
            </w:r>
          </w:p>
        </w:tc>
        <w:tc>
          <w:tcPr>
            <w:tcW w:w="1420" w:type="dxa"/>
            <w:vAlign w:val="center"/>
          </w:tcPr>
          <w:p w:rsidR="00606A8B" w:rsidRPr="00606A8B" w:rsidRDefault="00606A8B" w:rsidP="00606A8B">
            <w:pPr>
              <w:spacing w:line="304" w:lineRule="exact"/>
              <w:ind w:left="1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Оч</w:t>
            </w:r>
            <w:r w:rsidRPr="00606A8B">
              <w:rPr>
                <w:rFonts w:ascii="GOST type B" w:hAnsi="GOST type B"/>
                <w:i/>
                <w:sz w:val="28"/>
                <w:szCs w:val="28"/>
              </w:rPr>
              <w:t>и</w:t>
            </w:r>
            <w:r w:rsidRPr="00606A8B">
              <w:rPr>
                <w:rFonts w:ascii="GOST type B" w:hAnsi="GOST type B"/>
                <w:i/>
                <w:sz w:val="28"/>
                <w:szCs w:val="28"/>
              </w:rPr>
              <w:t>щенн</w:t>
            </w:r>
            <w:r>
              <w:rPr>
                <w:rFonts w:ascii="GOST type B" w:hAnsi="GOST type B"/>
                <w:i/>
                <w:sz w:val="28"/>
                <w:szCs w:val="28"/>
              </w:rPr>
              <w:t xml:space="preserve">ая </w:t>
            </w:r>
            <w:r w:rsidRPr="00606A8B">
              <w:rPr>
                <w:rFonts w:ascii="GOST type B" w:hAnsi="GOST type B"/>
                <w:i/>
                <w:sz w:val="28"/>
                <w:szCs w:val="28"/>
              </w:rPr>
              <w:t>вода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606A8B">
              <w:rPr>
                <w:rFonts w:ascii="GOST type B" w:hAnsi="GOST type B"/>
                <w:i/>
                <w:sz w:val="28"/>
                <w:szCs w:val="28"/>
              </w:rPr>
              <w:t>п</w:t>
            </w:r>
            <w:r w:rsidRPr="00606A8B">
              <w:rPr>
                <w:rFonts w:ascii="GOST type B" w:hAnsi="GOST type B"/>
                <w:i/>
                <w:sz w:val="28"/>
                <w:szCs w:val="28"/>
              </w:rPr>
              <w:t>о</w:t>
            </w:r>
            <w:r w:rsidRPr="00606A8B">
              <w:rPr>
                <w:rFonts w:ascii="GOST type B" w:hAnsi="GOST type B"/>
                <w:i/>
                <w:sz w:val="28"/>
                <w:szCs w:val="28"/>
              </w:rPr>
              <w:t>сле</w:t>
            </w:r>
            <w:r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606A8B">
              <w:rPr>
                <w:rFonts w:ascii="GOST type B" w:hAnsi="GOST type B"/>
                <w:i/>
                <w:sz w:val="28"/>
                <w:szCs w:val="28"/>
              </w:rPr>
              <w:t>УФО</w:t>
            </w:r>
          </w:p>
        </w:tc>
        <w:tc>
          <w:tcPr>
            <w:tcW w:w="1400" w:type="dxa"/>
            <w:vAlign w:val="center"/>
          </w:tcPr>
          <w:p w:rsidR="00606A8B" w:rsidRPr="00606A8B" w:rsidRDefault="00606A8B" w:rsidP="00606A8B">
            <w:pPr>
              <w:spacing w:line="304" w:lineRule="exact"/>
              <w:ind w:left="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Эффе</w:t>
            </w:r>
            <w:r w:rsidRPr="00606A8B">
              <w:rPr>
                <w:rFonts w:ascii="GOST type B" w:hAnsi="GOST type B"/>
                <w:i/>
                <w:sz w:val="28"/>
                <w:szCs w:val="28"/>
              </w:rPr>
              <w:t>к</w:t>
            </w:r>
            <w:r w:rsidRPr="00606A8B">
              <w:rPr>
                <w:rFonts w:ascii="GOST type B" w:hAnsi="GOST type B"/>
                <w:i/>
                <w:sz w:val="28"/>
                <w:szCs w:val="28"/>
              </w:rPr>
              <w:t>тивность %</w:t>
            </w:r>
          </w:p>
        </w:tc>
      </w:tr>
      <w:tr w:rsidR="00606A8B" w:rsidRPr="00606A8B" w:rsidTr="00606A8B">
        <w:trPr>
          <w:trHeight w:val="311"/>
        </w:trPr>
        <w:tc>
          <w:tcPr>
            <w:tcW w:w="58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w w:val="99"/>
                <w:sz w:val="28"/>
                <w:szCs w:val="28"/>
              </w:rPr>
              <w:t>1</w:t>
            </w:r>
          </w:p>
        </w:tc>
        <w:tc>
          <w:tcPr>
            <w:tcW w:w="2280" w:type="dxa"/>
            <w:vAlign w:val="bottom"/>
          </w:tcPr>
          <w:p w:rsidR="00606A8B" w:rsidRPr="00606A8B" w:rsidRDefault="00606A8B" w:rsidP="00606A8B">
            <w:pPr>
              <w:spacing w:line="308" w:lineRule="exact"/>
              <w:ind w:left="1060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2</w:t>
            </w:r>
          </w:p>
        </w:tc>
        <w:tc>
          <w:tcPr>
            <w:tcW w:w="114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w w:val="99"/>
                <w:sz w:val="28"/>
                <w:szCs w:val="28"/>
              </w:rPr>
              <w:t>3</w:t>
            </w:r>
          </w:p>
        </w:tc>
        <w:tc>
          <w:tcPr>
            <w:tcW w:w="146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w w:val="99"/>
                <w:sz w:val="28"/>
                <w:szCs w:val="28"/>
              </w:rPr>
              <w:t>4</w:t>
            </w:r>
          </w:p>
        </w:tc>
        <w:tc>
          <w:tcPr>
            <w:tcW w:w="142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w w:val="99"/>
                <w:sz w:val="28"/>
                <w:szCs w:val="28"/>
              </w:rPr>
              <w:t>5</w:t>
            </w:r>
          </w:p>
        </w:tc>
        <w:tc>
          <w:tcPr>
            <w:tcW w:w="140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w w:val="99"/>
                <w:sz w:val="28"/>
                <w:szCs w:val="28"/>
              </w:rPr>
              <w:t>6</w:t>
            </w:r>
          </w:p>
        </w:tc>
      </w:tr>
      <w:tr w:rsidR="00606A8B" w:rsidRPr="00606A8B" w:rsidTr="00606A8B">
        <w:trPr>
          <w:trHeight w:val="312"/>
        </w:trPr>
        <w:tc>
          <w:tcPr>
            <w:tcW w:w="58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w w:val="99"/>
                <w:sz w:val="28"/>
                <w:szCs w:val="28"/>
              </w:rPr>
              <w:t>1</w:t>
            </w:r>
          </w:p>
        </w:tc>
        <w:tc>
          <w:tcPr>
            <w:tcW w:w="2280" w:type="dxa"/>
            <w:vAlign w:val="bottom"/>
          </w:tcPr>
          <w:p w:rsidR="00606A8B" w:rsidRPr="00606A8B" w:rsidRDefault="00606A8B" w:rsidP="00606A8B">
            <w:pPr>
              <w:spacing w:line="308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Сухой остаток</w:t>
            </w:r>
          </w:p>
        </w:tc>
        <w:tc>
          <w:tcPr>
            <w:tcW w:w="114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-</w:t>
            </w:r>
          </w:p>
        </w:tc>
        <w:tc>
          <w:tcPr>
            <w:tcW w:w="146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547,417</w:t>
            </w:r>
          </w:p>
        </w:tc>
        <w:tc>
          <w:tcPr>
            <w:tcW w:w="142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w w:val="98"/>
                <w:sz w:val="28"/>
                <w:szCs w:val="28"/>
              </w:rPr>
              <w:t>472,28</w:t>
            </w:r>
          </w:p>
        </w:tc>
        <w:tc>
          <w:tcPr>
            <w:tcW w:w="140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13,73</w:t>
            </w:r>
          </w:p>
        </w:tc>
      </w:tr>
      <w:tr w:rsidR="00606A8B" w:rsidRPr="00606A8B" w:rsidTr="00606A8B">
        <w:trPr>
          <w:trHeight w:val="316"/>
        </w:trPr>
        <w:tc>
          <w:tcPr>
            <w:tcW w:w="580" w:type="dxa"/>
            <w:vAlign w:val="bottom"/>
          </w:tcPr>
          <w:p w:rsidR="00606A8B" w:rsidRPr="00606A8B" w:rsidRDefault="00606A8B" w:rsidP="00606A8B">
            <w:pPr>
              <w:spacing w:line="309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w w:val="99"/>
                <w:sz w:val="28"/>
                <w:szCs w:val="28"/>
              </w:rPr>
              <w:t>2</w:t>
            </w:r>
          </w:p>
        </w:tc>
        <w:tc>
          <w:tcPr>
            <w:tcW w:w="2280" w:type="dxa"/>
            <w:vAlign w:val="bottom"/>
          </w:tcPr>
          <w:p w:rsidR="00606A8B" w:rsidRPr="00606A8B" w:rsidRDefault="00606A8B" w:rsidP="00606A8B">
            <w:pPr>
              <w:spacing w:line="316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606A8B">
              <w:rPr>
                <w:rFonts w:ascii="GOST type B" w:hAnsi="GOST type B"/>
                <w:i/>
                <w:sz w:val="28"/>
                <w:szCs w:val="28"/>
              </w:rPr>
              <w:t>БПК</w:t>
            </w:r>
            <w:r w:rsidRPr="00606A8B">
              <w:rPr>
                <w:rFonts w:ascii="GOST type B" w:hAnsi="GOST type B"/>
                <w:i/>
                <w:sz w:val="36"/>
                <w:szCs w:val="36"/>
                <w:vertAlign w:val="subscript"/>
              </w:rPr>
              <w:t>п</w:t>
            </w:r>
            <w:proofErr w:type="spellEnd"/>
            <w:r w:rsidRPr="00606A8B">
              <w:rPr>
                <w:rFonts w:ascii="GOST type B" w:hAnsi="GOST type B"/>
                <w:i/>
                <w:sz w:val="28"/>
                <w:szCs w:val="28"/>
              </w:rPr>
              <w:t>,</w:t>
            </w:r>
          </w:p>
        </w:tc>
        <w:tc>
          <w:tcPr>
            <w:tcW w:w="1140" w:type="dxa"/>
            <w:vAlign w:val="bottom"/>
          </w:tcPr>
          <w:p w:rsidR="00606A8B" w:rsidRPr="00606A8B" w:rsidRDefault="00606A8B" w:rsidP="00606A8B">
            <w:pPr>
              <w:spacing w:line="316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w w:val="96"/>
                <w:sz w:val="28"/>
                <w:szCs w:val="28"/>
              </w:rPr>
              <w:t>мг/дм</w:t>
            </w:r>
            <w:r w:rsidRPr="00606A8B">
              <w:rPr>
                <w:rFonts w:ascii="GOST type B" w:hAnsi="GOST type B"/>
                <w:i/>
                <w:w w:val="96"/>
                <w:sz w:val="36"/>
                <w:szCs w:val="36"/>
                <w:vertAlign w:val="superscript"/>
              </w:rPr>
              <w:t>3</w:t>
            </w:r>
          </w:p>
        </w:tc>
        <w:tc>
          <w:tcPr>
            <w:tcW w:w="1460" w:type="dxa"/>
            <w:vAlign w:val="bottom"/>
          </w:tcPr>
          <w:p w:rsidR="00606A8B" w:rsidRPr="00606A8B" w:rsidRDefault="00606A8B" w:rsidP="00606A8B">
            <w:pPr>
              <w:spacing w:line="309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132,679</w:t>
            </w:r>
          </w:p>
        </w:tc>
        <w:tc>
          <w:tcPr>
            <w:tcW w:w="1420" w:type="dxa"/>
            <w:vAlign w:val="bottom"/>
          </w:tcPr>
          <w:p w:rsidR="00606A8B" w:rsidRPr="00606A8B" w:rsidRDefault="00606A8B" w:rsidP="00606A8B">
            <w:pPr>
              <w:spacing w:line="309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13,92</w:t>
            </w:r>
          </w:p>
        </w:tc>
        <w:tc>
          <w:tcPr>
            <w:tcW w:w="1400" w:type="dxa"/>
            <w:vAlign w:val="bottom"/>
          </w:tcPr>
          <w:p w:rsidR="00606A8B" w:rsidRPr="00606A8B" w:rsidRDefault="00606A8B" w:rsidP="00606A8B">
            <w:pPr>
              <w:spacing w:line="309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89,51</w:t>
            </w:r>
          </w:p>
        </w:tc>
      </w:tr>
      <w:tr w:rsidR="00606A8B" w:rsidRPr="00606A8B" w:rsidTr="00606A8B">
        <w:trPr>
          <w:trHeight w:val="405"/>
        </w:trPr>
        <w:tc>
          <w:tcPr>
            <w:tcW w:w="580" w:type="dxa"/>
            <w:vAlign w:val="bottom"/>
          </w:tcPr>
          <w:p w:rsidR="00606A8B" w:rsidRPr="00606A8B" w:rsidRDefault="00606A8B" w:rsidP="00606A8B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w w:val="99"/>
                <w:sz w:val="28"/>
                <w:szCs w:val="28"/>
              </w:rPr>
              <w:t>3</w:t>
            </w:r>
          </w:p>
        </w:tc>
        <w:tc>
          <w:tcPr>
            <w:tcW w:w="2280" w:type="dxa"/>
            <w:vAlign w:val="bottom"/>
          </w:tcPr>
          <w:p w:rsidR="00606A8B" w:rsidRPr="00606A8B" w:rsidRDefault="00606A8B" w:rsidP="00606A8B">
            <w:pPr>
              <w:spacing w:line="308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Взвешенные</w:t>
            </w:r>
          </w:p>
        </w:tc>
        <w:tc>
          <w:tcPr>
            <w:tcW w:w="1140" w:type="dxa"/>
            <w:vAlign w:val="bottom"/>
          </w:tcPr>
          <w:p w:rsidR="00606A8B" w:rsidRPr="00606A8B" w:rsidRDefault="00606A8B" w:rsidP="00606A8B">
            <w:pPr>
              <w:spacing w:line="404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w w:val="96"/>
                <w:sz w:val="28"/>
                <w:szCs w:val="28"/>
              </w:rPr>
              <w:t>мг/дм</w:t>
            </w:r>
            <w:r w:rsidRPr="00606A8B">
              <w:rPr>
                <w:rFonts w:ascii="GOST type B" w:hAnsi="GOST type B"/>
                <w:i/>
                <w:w w:val="96"/>
                <w:sz w:val="36"/>
                <w:szCs w:val="36"/>
                <w:vertAlign w:val="superscript"/>
              </w:rPr>
              <w:t>3</w:t>
            </w:r>
          </w:p>
        </w:tc>
        <w:tc>
          <w:tcPr>
            <w:tcW w:w="1460" w:type="dxa"/>
            <w:vAlign w:val="bottom"/>
          </w:tcPr>
          <w:p w:rsidR="00606A8B" w:rsidRPr="00606A8B" w:rsidRDefault="00606A8B" w:rsidP="00606A8B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100,443</w:t>
            </w:r>
          </w:p>
        </w:tc>
        <w:tc>
          <w:tcPr>
            <w:tcW w:w="1420" w:type="dxa"/>
            <w:vAlign w:val="bottom"/>
          </w:tcPr>
          <w:p w:rsidR="00606A8B" w:rsidRPr="00606A8B" w:rsidRDefault="00606A8B" w:rsidP="00606A8B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10,22</w:t>
            </w:r>
          </w:p>
        </w:tc>
        <w:tc>
          <w:tcPr>
            <w:tcW w:w="140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89,83</w:t>
            </w:r>
          </w:p>
        </w:tc>
      </w:tr>
      <w:tr w:rsidR="00606A8B" w:rsidRPr="00606A8B" w:rsidTr="00606A8B">
        <w:trPr>
          <w:trHeight w:val="228"/>
        </w:trPr>
        <w:tc>
          <w:tcPr>
            <w:tcW w:w="580" w:type="dxa"/>
            <w:vAlign w:val="bottom"/>
          </w:tcPr>
          <w:p w:rsidR="00606A8B" w:rsidRPr="00606A8B" w:rsidRDefault="00606A8B" w:rsidP="00606A8B">
            <w:pPr>
              <w:rPr>
                <w:rFonts w:ascii="GOST type B" w:hAnsi="GOST type B"/>
                <w:i/>
                <w:sz w:val="19"/>
                <w:szCs w:val="19"/>
              </w:rPr>
            </w:pPr>
          </w:p>
        </w:tc>
        <w:tc>
          <w:tcPr>
            <w:tcW w:w="2280" w:type="dxa"/>
            <w:vAlign w:val="bottom"/>
          </w:tcPr>
          <w:p w:rsidR="00606A8B" w:rsidRPr="00606A8B" w:rsidRDefault="00606A8B" w:rsidP="00606A8B">
            <w:pPr>
              <w:spacing w:line="228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6"/>
                <w:szCs w:val="26"/>
              </w:rPr>
              <w:t>вещества</w:t>
            </w:r>
          </w:p>
        </w:tc>
        <w:tc>
          <w:tcPr>
            <w:tcW w:w="1140" w:type="dxa"/>
            <w:vAlign w:val="bottom"/>
          </w:tcPr>
          <w:p w:rsidR="00606A8B" w:rsidRPr="00606A8B" w:rsidRDefault="00606A8B" w:rsidP="00606A8B">
            <w:pPr>
              <w:rPr>
                <w:rFonts w:ascii="GOST type B" w:hAnsi="GOST type B"/>
                <w:i/>
                <w:sz w:val="19"/>
                <w:szCs w:val="19"/>
              </w:rPr>
            </w:pPr>
          </w:p>
        </w:tc>
        <w:tc>
          <w:tcPr>
            <w:tcW w:w="1460" w:type="dxa"/>
            <w:vAlign w:val="bottom"/>
          </w:tcPr>
          <w:p w:rsidR="00606A8B" w:rsidRPr="00606A8B" w:rsidRDefault="00606A8B" w:rsidP="00606A8B">
            <w:pPr>
              <w:rPr>
                <w:rFonts w:ascii="GOST type B" w:hAnsi="GOST type B"/>
                <w:i/>
                <w:sz w:val="19"/>
                <w:szCs w:val="19"/>
              </w:rPr>
            </w:pPr>
          </w:p>
        </w:tc>
        <w:tc>
          <w:tcPr>
            <w:tcW w:w="1420" w:type="dxa"/>
            <w:vAlign w:val="bottom"/>
          </w:tcPr>
          <w:p w:rsidR="00606A8B" w:rsidRPr="00606A8B" w:rsidRDefault="00606A8B" w:rsidP="00606A8B">
            <w:pPr>
              <w:rPr>
                <w:rFonts w:ascii="GOST type B" w:hAnsi="GOST type B"/>
                <w:i/>
                <w:sz w:val="19"/>
                <w:szCs w:val="19"/>
              </w:rPr>
            </w:pPr>
          </w:p>
        </w:tc>
        <w:tc>
          <w:tcPr>
            <w:tcW w:w="1400" w:type="dxa"/>
            <w:vAlign w:val="bottom"/>
          </w:tcPr>
          <w:p w:rsidR="00606A8B" w:rsidRPr="00606A8B" w:rsidRDefault="00606A8B" w:rsidP="00606A8B">
            <w:pPr>
              <w:rPr>
                <w:rFonts w:ascii="GOST type B" w:hAnsi="GOST type B"/>
                <w:i/>
                <w:sz w:val="19"/>
                <w:szCs w:val="19"/>
              </w:rPr>
            </w:pPr>
          </w:p>
        </w:tc>
      </w:tr>
      <w:tr w:rsidR="00606A8B" w:rsidRPr="00606A8B" w:rsidTr="00606A8B">
        <w:trPr>
          <w:trHeight w:val="314"/>
        </w:trPr>
        <w:tc>
          <w:tcPr>
            <w:tcW w:w="58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w w:val="99"/>
                <w:sz w:val="28"/>
                <w:szCs w:val="28"/>
              </w:rPr>
              <w:t>4</w:t>
            </w:r>
          </w:p>
        </w:tc>
        <w:tc>
          <w:tcPr>
            <w:tcW w:w="2280" w:type="dxa"/>
            <w:vAlign w:val="bottom"/>
          </w:tcPr>
          <w:p w:rsidR="00606A8B" w:rsidRPr="00606A8B" w:rsidRDefault="00606A8B" w:rsidP="00606A8B">
            <w:pPr>
              <w:spacing w:line="308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Аммоний-ион</w:t>
            </w:r>
          </w:p>
        </w:tc>
        <w:tc>
          <w:tcPr>
            <w:tcW w:w="1140" w:type="dxa"/>
            <w:vAlign w:val="bottom"/>
          </w:tcPr>
          <w:p w:rsidR="00606A8B" w:rsidRPr="00606A8B" w:rsidRDefault="00606A8B" w:rsidP="00606A8B">
            <w:pPr>
              <w:spacing w:line="313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w w:val="96"/>
                <w:sz w:val="28"/>
                <w:szCs w:val="28"/>
              </w:rPr>
              <w:t>мг/дм</w:t>
            </w:r>
            <w:r w:rsidRPr="00606A8B">
              <w:rPr>
                <w:rFonts w:ascii="GOST type B" w:hAnsi="GOST type B"/>
                <w:i/>
                <w:w w:val="96"/>
                <w:sz w:val="36"/>
                <w:szCs w:val="36"/>
                <w:vertAlign w:val="superscript"/>
              </w:rPr>
              <w:t>3</w:t>
            </w:r>
          </w:p>
        </w:tc>
        <w:tc>
          <w:tcPr>
            <w:tcW w:w="146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w w:val="98"/>
                <w:sz w:val="28"/>
                <w:szCs w:val="28"/>
              </w:rPr>
              <w:t>19,308</w:t>
            </w:r>
          </w:p>
        </w:tc>
        <w:tc>
          <w:tcPr>
            <w:tcW w:w="142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3,37</w:t>
            </w:r>
          </w:p>
        </w:tc>
        <w:tc>
          <w:tcPr>
            <w:tcW w:w="140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82,55</w:t>
            </w:r>
          </w:p>
        </w:tc>
      </w:tr>
      <w:tr w:rsidR="00606A8B" w:rsidRPr="00606A8B" w:rsidTr="00606A8B">
        <w:trPr>
          <w:trHeight w:val="311"/>
        </w:trPr>
        <w:tc>
          <w:tcPr>
            <w:tcW w:w="58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w w:val="99"/>
                <w:sz w:val="28"/>
                <w:szCs w:val="28"/>
              </w:rPr>
              <w:t>5</w:t>
            </w:r>
          </w:p>
        </w:tc>
        <w:tc>
          <w:tcPr>
            <w:tcW w:w="2280" w:type="dxa"/>
            <w:vAlign w:val="bottom"/>
          </w:tcPr>
          <w:p w:rsidR="00606A8B" w:rsidRPr="00606A8B" w:rsidRDefault="00606A8B" w:rsidP="00606A8B">
            <w:pPr>
              <w:spacing w:line="308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Нитрат-анион</w:t>
            </w:r>
          </w:p>
        </w:tc>
        <w:tc>
          <w:tcPr>
            <w:tcW w:w="1140" w:type="dxa"/>
            <w:vAlign w:val="bottom"/>
          </w:tcPr>
          <w:p w:rsidR="00606A8B" w:rsidRPr="00606A8B" w:rsidRDefault="00606A8B" w:rsidP="00606A8B">
            <w:pPr>
              <w:spacing w:line="311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w w:val="96"/>
                <w:sz w:val="28"/>
                <w:szCs w:val="28"/>
              </w:rPr>
              <w:t>мг/дм</w:t>
            </w:r>
            <w:r w:rsidRPr="00606A8B">
              <w:rPr>
                <w:rFonts w:ascii="GOST type B" w:hAnsi="GOST type B"/>
                <w:i/>
                <w:w w:val="96"/>
                <w:sz w:val="36"/>
                <w:szCs w:val="36"/>
                <w:vertAlign w:val="superscript"/>
              </w:rPr>
              <w:t>3</w:t>
            </w:r>
          </w:p>
        </w:tc>
        <w:tc>
          <w:tcPr>
            <w:tcW w:w="146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-</w:t>
            </w:r>
          </w:p>
        </w:tc>
        <w:tc>
          <w:tcPr>
            <w:tcW w:w="142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46,31</w:t>
            </w:r>
          </w:p>
        </w:tc>
        <w:tc>
          <w:tcPr>
            <w:tcW w:w="1400" w:type="dxa"/>
            <w:vAlign w:val="bottom"/>
          </w:tcPr>
          <w:p w:rsidR="00606A8B" w:rsidRPr="00606A8B" w:rsidRDefault="00606A8B" w:rsidP="00606A8B">
            <w:pPr>
              <w:rPr>
                <w:rFonts w:ascii="GOST type B" w:hAnsi="GOST type B"/>
                <w:i/>
                <w:szCs w:val="24"/>
              </w:rPr>
            </w:pPr>
          </w:p>
        </w:tc>
      </w:tr>
      <w:tr w:rsidR="00606A8B" w:rsidRPr="00606A8B" w:rsidTr="00606A8B">
        <w:trPr>
          <w:trHeight w:val="312"/>
        </w:trPr>
        <w:tc>
          <w:tcPr>
            <w:tcW w:w="58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w w:val="99"/>
                <w:sz w:val="28"/>
                <w:szCs w:val="28"/>
              </w:rPr>
              <w:t>6</w:t>
            </w:r>
          </w:p>
        </w:tc>
        <w:tc>
          <w:tcPr>
            <w:tcW w:w="2280" w:type="dxa"/>
            <w:vAlign w:val="bottom"/>
          </w:tcPr>
          <w:p w:rsidR="00606A8B" w:rsidRPr="00606A8B" w:rsidRDefault="00606A8B" w:rsidP="00606A8B">
            <w:pPr>
              <w:spacing w:line="308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Нитрит-анион</w:t>
            </w:r>
          </w:p>
        </w:tc>
        <w:tc>
          <w:tcPr>
            <w:tcW w:w="1140" w:type="dxa"/>
            <w:vAlign w:val="bottom"/>
          </w:tcPr>
          <w:p w:rsidR="00606A8B" w:rsidRPr="00606A8B" w:rsidRDefault="00606A8B" w:rsidP="00606A8B">
            <w:pPr>
              <w:spacing w:line="311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w w:val="96"/>
                <w:sz w:val="28"/>
                <w:szCs w:val="28"/>
              </w:rPr>
              <w:t>мг/дм</w:t>
            </w:r>
            <w:r w:rsidRPr="00606A8B">
              <w:rPr>
                <w:rFonts w:ascii="GOST type B" w:hAnsi="GOST type B"/>
                <w:i/>
                <w:w w:val="96"/>
                <w:sz w:val="36"/>
                <w:szCs w:val="36"/>
                <w:vertAlign w:val="superscript"/>
              </w:rPr>
              <w:t>3</w:t>
            </w:r>
          </w:p>
        </w:tc>
        <w:tc>
          <w:tcPr>
            <w:tcW w:w="146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-</w:t>
            </w:r>
          </w:p>
        </w:tc>
        <w:tc>
          <w:tcPr>
            <w:tcW w:w="142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0,493</w:t>
            </w:r>
          </w:p>
        </w:tc>
        <w:tc>
          <w:tcPr>
            <w:tcW w:w="1400" w:type="dxa"/>
            <w:vAlign w:val="bottom"/>
          </w:tcPr>
          <w:p w:rsidR="00606A8B" w:rsidRPr="00606A8B" w:rsidRDefault="00606A8B" w:rsidP="00606A8B">
            <w:pPr>
              <w:rPr>
                <w:rFonts w:ascii="GOST type B" w:hAnsi="GOST type B"/>
                <w:i/>
                <w:szCs w:val="24"/>
              </w:rPr>
            </w:pPr>
          </w:p>
        </w:tc>
      </w:tr>
      <w:tr w:rsidR="00606A8B" w:rsidRPr="00606A8B" w:rsidTr="00606A8B">
        <w:trPr>
          <w:trHeight w:val="314"/>
        </w:trPr>
        <w:tc>
          <w:tcPr>
            <w:tcW w:w="58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w w:val="99"/>
                <w:sz w:val="28"/>
                <w:szCs w:val="28"/>
              </w:rPr>
              <w:t>7</w:t>
            </w:r>
          </w:p>
        </w:tc>
        <w:tc>
          <w:tcPr>
            <w:tcW w:w="2280" w:type="dxa"/>
            <w:vAlign w:val="bottom"/>
          </w:tcPr>
          <w:p w:rsidR="00606A8B" w:rsidRPr="00606A8B" w:rsidRDefault="00606A8B" w:rsidP="00606A8B">
            <w:pPr>
              <w:spacing w:line="308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Фосфор</w:t>
            </w:r>
          </w:p>
        </w:tc>
        <w:tc>
          <w:tcPr>
            <w:tcW w:w="1140" w:type="dxa"/>
            <w:vAlign w:val="bottom"/>
          </w:tcPr>
          <w:p w:rsidR="00606A8B" w:rsidRPr="00606A8B" w:rsidRDefault="00606A8B" w:rsidP="00606A8B">
            <w:pPr>
              <w:spacing w:line="313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w w:val="96"/>
                <w:sz w:val="28"/>
                <w:szCs w:val="28"/>
              </w:rPr>
              <w:t>мг/дм</w:t>
            </w:r>
            <w:r w:rsidRPr="00606A8B">
              <w:rPr>
                <w:rFonts w:ascii="GOST type B" w:hAnsi="GOST type B"/>
                <w:i/>
                <w:w w:val="96"/>
                <w:sz w:val="36"/>
                <w:szCs w:val="36"/>
                <w:vertAlign w:val="superscript"/>
              </w:rPr>
              <w:t>3</w:t>
            </w:r>
          </w:p>
        </w:tc>
        <w:tc>
          <w:tcPr>
            <w:tcW w:w="146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1,475</w:t>
            </w:r>
          </w:p>
        </w:tc>
        <w:tc>
          <w:tcPr>
            <w:tcW w:w="142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1,224</w:t>
            </w:r>
          </w:p>
        </w:tc>
        <w:tc>
          <w:tcPr>
            <w:tcW w:w="140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17,02</w:t>
            </w:r>
          </w:p>
        </w:tc>
      </w:tr>
      <w:tr w:rsidR="00606A8B" w:rsidRPr="00606A8B" w:rsidTr="00606A8B">
        <w:trPr>
          <w:trHeight w:val="311"/>
        </w:trPr>
        <w:tc>
          <w:tcPr>
            <w:tcW w:w="58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w w:val="99"/>
                <w:sz w:val="28"/>
                <w:szCs w:val="28"/>
              </w:rPr>
              <w:t>8</w:t>
            </w:r>
          </w:p>
        </w:tc>
        <w:tc>
          <w:tcPr>
            <w:tcW w:w="2280" w:type="dxa"/>
            <w:vAlign w:val="bottom"/>
          </w:tcPr>
          <w:p w:rsidR="00606A8B" w:rsidRPr="00606A8B" w:rsidRDefault="00606A8B" w:rsidP="00606A8B">
            <w:pPr>
              <w:spacing w:line="308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Сульфат-анион</w:t>
            </w:r>
          </w:p>
        </w:tc>
        <w:tc>
          <w:tcPr>
            <w:tcW w:w="1140" w:type="dxa"/>
            <w:vAlign w:val="bottom"/>
          </w:tcPr>
          <w:p w:rsidR="00606A8B" w:rsidRPr="00606A8B" w:rsidRDefault="00606A8B" w:rsidP="00606A8B">
            <w:pPr>
              <w:spacing w:line="311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w w:val="96"/>
                <w:sz w:val="28"/>
                <w:szCs w:val="28"/>
              </w:rPr>
              <w:t>мг/дм</w:t>
            </w:r>
            <w:r w:rsidRPr="00606A8B">
              <w:rPr>
                <w:rFonts w:ascii="GOST type B" w:hAnsi="GOST type B"/>
                <w:i/>
                <w:w w:val="96"/>
                <w:sz w:val="36"/>
                <w:szCs w:val="36"/>
                <w:vertAlign w:val="superscript"/>
              </w:rPr>
              <w:t>3</w:t>
            </w:r>
          </w:p>
        </w:tc>
        <w:tc>
          <w:tcPr>
            <w:tcW w:w="146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w w:val="98"/>
                <w:sz w:val="28"/>
                <w:szCs w:val="28"/>
              </w:rPr>
              <w:t>32,095</w:t>
            </w:r>
          </w:p>
        </w:tc>
        <w:tc>
          <w:tcPr>
            <w:tcW w:w="142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27,32</w:t>
            </w:r>
          </w:p>
        </w:tc>
        <w:tc>
          <w:tcPr>
            <w:tcW w:w="140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14,88</w:t>
            </w:r>
          </w:p>
        </w:tc>
      </w:tr>
      <w:tr w:rsidR="00606A8B" w:rsidRPr="00606A8B" w:rsidTr="00606A8B">
        <w:trPr>
          <w:trHeight w:val="311"/>
        </w:trPr>
        <w:tc>
          <w:tcPr>
            <w:tcW w:w="58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w w:val="99"/>
                <w:sz w:val="28"/>
                <w:szCs w:val="28"/>
              </w:rPr>
              <w:t>9</w:t>
            </w:r>
          </w:p>
        </w:tc>
        <w:tc>
          <w:tcPr>
            <w:tcW w:w="2280" w:type="dxa"/>
            <w:vAlign w:val="bottom"/>
          </w:tcPr>
          <w:p w:rsidR="00606A8B" w:rsidRPr="00606A8B" w:rsidRDefault="00606A8B" w:rsidP="00606A8B">
            <w:pPr>
              <w:spacing w:line="308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Хлорид-анион</w:t>
            </w:r>
          </w:p>
        </w:tc>
        <w:tc>
          <w:tcPr>
            <w:tcW w:w="1140" w:type="dxa"/>
            <w:vAlign w:val="bottom"/>
          </w:tcPr>
          <w:p w:rsidR="00606A8B" w:rsidRPr="00606A8B" w:rsidRDefault="00606A8B" w:rsidP="00606A8B">
            <w:pPr>
              <w:spacing w:line="311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w w:val="96"/>
                <w:sz w:val="28"/>
                <w:szCs w:val="28"/>
              </w:rPr>
              <w:t>мг/дм</w:t>
            </w:r>
            <w:r w:rsidRPr="00606A8B">
              <w:rPr>
                <w:rFonts w:ascii="GOST type B" w:hAnsi="GOST type B"/>
                <w:i/>
                <w:w w:val="96"/>
                <w:sz w:val="36"/>
                <w:szCs w:val="36"/>
                <w:vertAlign w:val="superscript"/>
              </w:rPr>
              <w:t>3</w:t>
            </w:r>
          </w:p>
        </w:tc>
        <w:tc>
          <w:tcPr>
            <w:tcW w:w="146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w w:val="98"/>
                <w:sz w:val="28"/>
                <w:szCs w:val="28"/>
              </w:rPr>
              <w:t>67,024</w:t>
            </w:r>
          </w:p>
        </w:tc>
        <w:tc>
          <w:tcPr>
            <w:tcW w:w="142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50,96</w:t>
            </w:r>
          </w:p>
        </w:tc>
        <w:tc>
          <w:tcPr>
            <w:tcW w:w="140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23,97</w:t>
            </w:r>
          </w:p>
        </w:tc>
      </w:tr>
      <w:tr w:rsidR="00606A8B" w:rsidRPr="00606A8B" w:rsidTr="00606A8B">
        <w:trPr>
          <w:trHeight w:val="314"/>
        </w:trPr>
        <w:tc>
          <w:tcPr>
            <w:tcW w:w="58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10</w:t>
            </w:r>
          </w:p>
        </w:tc>
        <w:tc>
          <w:tcPr>
            <w:tcW w:w="2280" w:type="dxa"/>
            <w:vAlign w:val="bottom"/>
          </w:tcPr>
          <w:p w:rsidR="00606A8B" w:rsidRPr="00606A8B" w:rsidRDefault="00606A8B" w:rsidP="00606A8B">
            <w:pPr>
              <w:spacing w:line="308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Железо</w:t>
            </w:r>
          </w:p>
        </w:tc>
        <w:tc>
          <w:tcPr>
            <w:tcW w:w="1140" w:type="dxa"/>
            <w:vAlign w:val="bottom"/>
          </w:tcPr>
          <w:p w:rsidR="00606A8B" w:rsidRPr="00606A8B" w:rsidRDefault="00606A8B" w:rsidP="00606A8B">
            <w:pPr>
              <w:spacing w:line="313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w w:val="96"/>
                <w:sz w:val="28"/>
                <w:szCs w:val="28"/>
              </w:rPr>
              <w:t>мг/дм</w:t>
            </w:r>
            <w:r w:rsidRPr="00606A8B">
              <w:rPr>
                <w:rFonts w:ascii="GOST type B" w:hAnsi="GOST type B"/>
                <w:i/>
                <w:w w:val="96"/>
                <w:sz w:val="36"/>
                <w:szCs w:val="36"/>
                <w:vertAlign w:val="superscript"/>
              </w:rPr>
              <w:t>3</w:t>
            </w:r>
          </w:p>
        </w:tc>
        <w:tc>
          <w:tcPr>
            <w:tcW w:w="146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0,991</w:t>
            </w:r>
          </w:p>
        </w:tc>
        <w:tc>
          <w:tcPr>
            <w:tcW w:w="142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0,308</w:t>
            </w:r>
          </w:p>
        </w:tc>
        <w:tc>
          <w:tcPr>
            <w:tcW w:w="140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68,92</w:t>
            </w:r>
          </w:p>
        </w:tc>
      </w:tr>
      <w:tr w:rsidR="00606A8B" w:rsidRPr="00606A8B" w:rsidTr="00606A8B">
        <w:trPr>
          <w:trHeight w:val="311"/>
        </w:trPr>
        <w:tc>
          <w:tcPr>
            <w:tcW w:w="58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11</w:t>
            </w:r>
          </w:p>
        </w:tc>
        <w:tc>
          <w:tcPr>
            <w:tcW w:w="2280" w:type="dxa"/>
            <w:vAlign w:val="bottom"/>
          </w:tcPr>
          <w:p w:rsidR="00606A8B" w:rsidRPr="00606A8B" w:rsidRDefault="00606A8B" w:rsidP="00606A8B">
            <w:pPr>
              <w:spacing w:line="308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Цинк</w:t>
            </w:r>
          </w:p>
        </w:tc>
        <w:tc>
          <w:tcPr>
            <w:tcW w:w="1140" w:type="dxa"/>
            <w:vAlign w:val="bottom"/>
          </w:tcPr>
          <w:p w:rsidR="00606A8B" w:rsidRPr="00606A8B" w:rsidRDefault="00606A8B" w:rsidP="00606A8B">
            <w:pPr>
              <w:spacing w:line="311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w w:val="96"/>
                <w:sz w:val="28"/>
                <w:szCs w:val="28"/>
              </w:rPr>
              <w:t>мг/дм</w:t>
            </w:r>
            <w:r w:rsidRPr="00606A8B">
              <w:rPr>
                <w:rFonts w:ascii="GOST type B" w:hAnsi="GOST type B"/>
                <w:i/>
                <w:w w:val="96"/>
                <w:sz w:val="36"/>
                <w:szCs w:val="36"/>
                <w:vertAlign w:val="superscript"/>
              </w:rPr>
              <w:t>3</w:t>
            </w:r>
          </w:p>
        </w:tc>
        <w:tc>
          <w:tcPr>
            <w:tcW w:w="146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0,026</w:t>
            </w:r>
          </w:p>
        </w:tc>
        <w:tc>
          <w:tcPr>
            <w:tcW w:w="142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w w:val="98"/>
                <w:sz w:val="28"/>
                <w:szCs w:val="28"/>
              </w:rPr>
              <w:t>0,0145</w:t>
            </w:r>
          </w:p>
        </w:tc>
        <w:tc>
          <w:tcPr>
            <w:tcW w:w="140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44,23</w:t>
            </w:r>
          </w:p>
        </w:tc>
      </w:tr>
      <w:tr w:rsidR="00606A8B" w:rsidRPr="00606A8B" w:rsidTr="00606A8B">
        <w:trPr>
          <w:trHeight w:val="311"/>
        </w:trPr>
        <w:tc>
          <w:tcPr>
            <w:tcW w:w="58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12</w:t>
            </w:r>
          </w:p>
        </w:tc>
        <w:tc>
          <w:tcPr>
            <w:tcW w:w="2280" w:type="dxa"/>
            <w:vAlign w:val="bottom"/>
          </w:tcPr>
          <w:p w:rsidR="00606A8B" w:rsidRPr="00606A8B" w:rsidRDefault="00606A8B" w:rsidP="00606A8B">
            <w:pPr>
              <w:spacing w:line="308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АПАВ</w:t>
            </w:r>
          </w:p>
        </w:tc>
        <w:tc>
          <w:tcPr>
            <w:tcW w:w="1140" w:type="dxa"/>
            <w:vAlign w:val="bottom"/>
          </w:tcPr>
          <w:p w:rsidR="00606A8B" w:rsidRPr="00606A8B" w:rsidRDefault="00606A8B" w:rsidP="00606A8B">
            <w:pPr>
              <w:spacing w:line="311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w w:val="96"/>
                <w:sz w:val="28"/>
                <w:szCs w:val="28"/>
              </w:rPr>
              <w:t>мг/дм</w:t>
            </w:r>
            <w:r w:rsidRPr="00606A8B">
              <w:rPr>
                <w:rFonts w:ascii="GOST type B" w:hAnsi="GOST type B"/>
                <w:i/>
                <w:w w:val="96"/>
                <w:sz w:val="36"/>
                <w:szCs w:val="36"/>
                <w:vertAlign w:val="superscript"/>
              </w:rPr>
              <w:t>3</w:t>
            </w:r>
          </w:p>
        </w:tc>
        <w:tc>
          <w:tcPr>
            <w:tcW w:w="146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0,376</w:t>
            </w:r>
          </w:p>
        </w:tc>
        <w:tc>
          <w:tcPr>
            <w:tcW w:w="142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0,211</w:t>
            </w:r>
          </w:p>
        </w:tc>
        <w:tc>
          <w:tcPr>
            <w:tcW w:w="140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43,88</w:t>
            </w:r>
          </w:p>
        </w:tc>
      </w:tr>
      <w:tr w:rsidR="00606A8B" w:rsidRPr="00606A8B" w:rsidTr="00606A8B">
        <w:trPr>
          <w:trHeight w:val="314"/>
        </w:trPr>
        <w:tc>
          <w:tcPr>
            <w:tcW w:w="58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13</w:t>
            </w:r>
          </w:p>
        </w:tc>
        <w:tc>
          <w:tcPr>
            <w:tcW w:w="2280" w:type="dxa"/>
            <w:vAlign w:val="bottom"/>
          </w:tcPr>
          <w:p w:rsidR="00606A8B" w:rsidRPr="00606A8B" w:rsidRDefault="00606A8B" w:rsidP="00606A8B">
            <w:pPr>
              <w:spacing w:line="308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Нефтепроду</w:t>
            </w:r>
            <w:r w:rsidRPr="00606A8B">
              <w:rPr>
                <w:rFonts w:ascii="GOST type B" w:hAnsi="GOST type B"/>
                <w:i/>
                <w:sz w:val="28"/>
                <w:szCs w:val="28"/>
              </w:rPr>
              <w:t>к</w:t>
            </w:r>
            <w:r w:rsidRPr="00606A8B">
              <w:rPr>
                <w:rFonts w:ascii="GOST type B" w:hAnsi="GOST type B"/>
                <w:i/>
                <w:sz w:val="28"/>
                <w:szCs w:val="28"/>
              </w:rPr>
              <w:t>ты</w:t>
            </w:r>
          </w:p>
        </w:tc>
        <w:tc>
          <w:tcPr>
            <w:tcW w:w="1140" w:type="dxa"/>
            <w:vAlign w:val="bottom"/>
          </w:tcPr>
          <w:p w:rsidR="00606A8B" w:rsidRPr="00606A8B" w:rsidRDefault="00606A8B" w:rsidP="00606A8B">
            <w:pPr>
              <w:spacing w:line="313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w w:val="96"/>
                <w:sz w:val="28"/>
                <w:szCs w:val="28"/>
              </w:rPr>
              <w:t>мг/дм</w:t>
            </w:r>
            <w:r w:rsidRPr="00606A8B">
              <w:rPr>
                <w:rFonts w:ascii="GOST type B" w:hAnsi="GOST type B"/>
                <w:i/>
                <w:w w:val="96"/>
                <w:sz w:val="36"/>
                <w:szCs w:val="36"/>
                <w:vertAlign w:val="superscript"/>
              </w:rPr>
              <w:t>3</w:t>
            </w:r>
          </w:p>
        </w:tc>
        <w:tc>
          <w:tcPr>
            <w:tcW w:w="146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1,199</w:t>
            </w:r>
          </w:p>
        </w:tc>
        <w:tc>
          <w:tcPr>
            <w:tcW w:w="142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0,163</w:t>
            </w:r>
          </w:p>
        </w:tc>
        <w:tc>
          <w:tcPr>
            <w:tcW w:w="1400" w:type="dxa"/>
            <w:vAlign w:val="bottom"/>
          </w:tcPr>
          <w:p w:rsidR="00606A8B" w:rsidRPr="00606A8B" w:rsidRDefault="00606A8B" w:rsidP="00606A8B">
            <w:pPr>
              <w:spacing w:line="30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606A8B">
              <w:rPr>
                <w:rFonts w:ascii="GOST type B" w:hAnsi="GOST type B"/>
                <w:i/>
                <w:sz w:val="28"/>
                <w:szCs w:val="28"/>
              </w:rPr>
              <w:t>86,41</w:t>
            </w:r>
          </w:p>
        </w:tc>
      </w:tr>
    </w:tbl>
    <w:p w:rsidR="00606A8B" w:rsidRDefault="00606A8B" w:rsidP="00D72720">
      <w:pPr>
        <w:pStyle w:val="14"/>
        <w:spacing w:after="0" w:line="360" w:lineRule="auto"/>
      </w:pPr>
    </w:p>
    <w:p w:rsidR="00895713" w:rsidRPr="00895713" w:rsidRDefault="00871B93" w:rsidP="00895713">
      <w:pPr>
        <w:ind w:right="140"/>
        <w:jc w:val="center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1</w:t>
      </w:r>
      <w:r w:rsidR="00895713" w:rsidRPr="00895713">
        <w:rPr>
          <w:rFonts w:ascii="GOST type B" w:hAnsi="GOST type B"/>
          <w:i/>
          <w:sz w:val="28"/>
          <w:szCs w:val="28"/>
        </w:rPr>
        <w:t xml:space="preserve">.2. </w:t>
      </w:r>
      <w:r w:rsidR="00895713" w:rsidRPr="00895713">
        <w:rPr>
          <w:rFonts w:ascii="GOST type B" w:hAnsi="GOST type B"/>
          <w:i/>
          <w:sz w:val="28"/>
          <w:szCs w:val="28"/>
          <w:u w:val="single"/>
        </w:rPr>
        <w:t>Механическая очистка</w:t>
      </w:r>
      <w:r w:rsidR="00895713" w:rsidRPr="00895713">
        <w:rPr>
          <w:rFonts w:ascii="GOST type B" w:hAnsi="GOST type B"/>
          <w:i/>
          <w:sz w:val="28"/>
          <w:szCs w:val="28"/>
        </w:rPr>
        <w:t>.</w:t>
      </w:r>
    </w:p>
    <w:p w:rsidR="00895713" w:rsidRPr="00895713" w:rsidRDefault="00895713" w:rsidP="00895713">
      <w:pPr>
        <w:spacing w:line="357" w:lineRule="auto"/>
        <w:ind w:left="-142" w:right="-142" w:firstLine="710"/>
        <w:jc w:val="both"/>
        <w:rPr>
          <w:rFonts w:ascii="GOST type B" w:hAnsi="GOST type B"/>
          <w:i/>
          <w:sz w:val="28"/>
          <w:szCs w:val="28"/>
        </w:rPr>
      </w:pPr>
      <w:r w:rsidRPr="00895713">
        <w:rPr>
          <w:rFonts w:ascii="GOST type B" w:hAnsi="GOST type B"/>
          <w:i/>
          <w:sz w:val="28"/>
          <w:szCs w:val="28"/>
        </w:rPr>
        <w:lastRenderedPageBreak/>
        <w:t>Механическая очистка предназначена для задержания загря</w:t>
      </w:r>
      <w:r w:rsidRPr="00895713">
        <w:rPr>
          <w:rFonts w:ascii="GOST type B" w:hAnsi="GOST type B"/>
          <w:i/>
          <w:sz w:val="28"/>
          <w:szCs w:val="28"/>
        </w:rPr>
        <w:t>з</w:t>
      </w:r>
      <w:r w:rsidRPr="00895713">
        <w:rPr>
          <w:rFonts w:ascii="GOST type B" w:hAnsi="GOST type B"/>
          <w:i/>
          <w:sz w:val="28"/>
          <w:szCs w:val="28"/>
        </w:rPr>
        <w:t>няющих веще</w:t>
      </w:r>
      <w:proofErr w:type="gramStart"/>
      <w:r w:rsidRPr="00895713">
        <w:rPr>
          <w:rFonts w:ascii="GOST type B" w:hAnsi="GOST type B"/>
          <w:i/>
          <w:sz w:val="28"/>
          <w:szCs w:val="28"/>
        </w:rPr>
        <w:t>ств ст</w:t>
      </w:r>
      <w:proofErr w:type="gramEnd"/>
      <w:r w:rsidRPr="00895713">
        <w:rPr>
          <w:rFonts w:ascii="GOST type B" w:hAnsi="GOST type B"/>
          <w:i/>
          <w:sz w:val="28"/>
          <w:szCs w:val="28"/>
        </w:rPr>
        <w:t>очных вод неорганического происхождения (главным образом частиц песка размером 0,2 мм и более), крупных плавающих отбросов (текстиль, бумага, кухонные отходы и др.), ч</w:t>
      </w:r>
      <w:r w:rsidRPr="00895713">
        <w:rPr>
          <w:rFonts w:ascii="GOST type B" w:hAnsi="GOST type B"/>
          <w:i/>
          <w:sz w:val="28"/>
          <w:szCs w:val="28"/>
        </w:rPr>
        <w:t>а</w:t>
      </w:r>
      <w:r w:rsidRPr="00895713">
        <w:rPr>
          <w:rFonts w:ascii="GOST type B" w:hAnsi="GOST type B"/>
          <w:i/>
          <w:sz w:val="28"/>
          <w:szCs w:val="28"/>
        </w:rPr>
        <w:t>стиц жира, для обеспечения нормальных условий эксплуатации с</w:t>
      </w:r>
      <w:r w:rsidRPr="00895713">
        <w:rPr>
          <w:rFonts w:ascii="GOST type B" w:hAnsi="GOST type B"/>
          <w:i/>
          <w:sz w:val="28"/>
          <w:szCs w:val="28"/>
        </w:rPr>
        <w:t>о</w:t>
      </w:r>
      <w:r w:rsidRPr="00895713">
        <w:rPr>
          <w:rFonts w:ascii="GOST type B" w:hAnsi="GOST type B"/>
          <w:i/>
          <w:sz w:val="28"/>
          <w:szCs w:val="28"/>
        </w:rPr>
        <w:t>оружений биологической очистки и исключения забивания ме</w:t>
      </w:r>
      <w:r w:rsidRPr="00895713">
        <w:rPr>
          <w:rFonts w:ascii="GOST type B" w:hAnsi="GOST type B"/>
          <w:i/>
          <w:sz w:val="28"/>
          <w:szCs w:val="28"/>
        </w:rPr>
        <w:t>м</w:t>
      </w:r>
      <w:r w:rsidRPr="00895713">
        <w:rPr>
          <w:rFonts w:ascii="GOST type B" w:hAnsi="GOST type B"/>
          <w:i/>
          <w:sz w:val="28"/>
          <w:szCs w:val="28"/>
        </w:rPr>
        <w:t>бранных элементов волокнистыми включениями.</w:t>
      </w:r>
    </w:p>
    <w:p w:rsidR="00895713" w:rsidRPr="00895713" w:rsidRDefault="00895713" w:rsidP="00895713">
      <w:pPr>
        <w:spacing w:line="357" w:lineRule="auto"/>
        <w:ind w:left="-142" w:right="-284" w:firstLine="710"/>
        <w:jc w:val="both"/>
        <w:rPr>
          <w:rFonts w:ascii="GOST type B" w:hAnsi="GOST type B"/>
          <w:i/>
          <w:sz w:val="28"/>
          <w:szCs w:val="28"/>
        </w:rPr>
      </w:pPr>
      <w:r w:rsidRPr="00895713">
        <w:rPr>
          <w:rFonts w:ascii="GOST type B" w:hAnsi="GOST type B"/>
          <w:i/>
          <w:sz w:val="28"/>
          <w:szCs w:val="28"/>
        </w:rPr>
        <w:t>На</w:t>
      </w:r>
      <w:r w:rsidRPr="00895713">
        <w:rPr>
          <w:rFonts w:ascii="GOST type B" w:hAnsi="GOST type B"/>
          <w:i/>
          <w:sz w:val="28"/>
          <w:szCs w:val="28"/>
        </w:rPr>
        <w:tab/>
        <w:t>стадии</w:t>
      </w:r>
      <w:r w:rsidRPr="00895713">
        <w:rPr>
          <w:rFonts w:ascii="GOST type B" w:hAnsi="GOST type B"/>
          <w:i/>
          <w:sz w:val="28"/>
          <w:szCs w:val="28"/>
        </w:rPr>
        <w:tab/>
        <w:t>механической</w:t>
      </w:r>
      <w:r w:rsidRPr="00895713">
        <w:rPr>
          <w:rFonts w:ascii="GOST type B" w:hAnsi="GOST type B"/>
          <w:i/>
          <w:sz w:val="28"/>
          <w:szCs w:val="28"/>
        </w:rPr>
        <w:tab/>
        <w:t>очистки</w:t>
      </w:r>
      <w:r w:rsidRPr="00895713">
        <w:rPr>
          <w:rFonts w:ascii="GOST type B" w:hAnsi="GOST type B"/>
          <w:i/>
          <w:sz w:val="28"/>
          <w:szCs w:val="28"/>
        </w:rPr>
        <w:tab/>
        <w:t>проектом</w:t>
      </w:r>
      <w:r w:rsidRPr="00895713">
        <w:rPr>
          <w:rFonts w:ascii="GOST type B" w:hAnsi="GOST type B"/>
          <w:i/>
          <w:sz w:val="28"/>
          <w:szCs w:val="28"/>
        </w:rPr>
        <w:tab/>
        <w:t>применены</w:t>
      </w:r>
      <w:r w:rsidRPr="00895713">
        <w:rPr>
          <w:rFonts w:ascii="GOST type B" w:hAnsi="GOST type B"/>
          <w:i/>
          <w:sz w:val="28"/>
          <w:szCs w:val="28"/>
        </w:rPr>
        <w:tab/>
        <w:t>три</w:t>
      </w:r>
      <w:r w:rsidRPr="00895713">
        <w:rPr>
          <w:rFonts w:ascii="GOST type B" w:hAnsi="GOST type B"/>
          <w:i/>
          <w:sz w:val="28"/>
          <w:szCs w:val="28"/>
        </w:rPr>
        <w:tab/>
        <w:t>установки HUBER для механической очистки, включающие:</w:t>
      </w:r>
    </w:p>
    <w:p w:rsidR="00895713" w:rsidRPr="00895713" w:rsidRDefault="00895713" w:rsidP="0075413E">
      <w:pPr>
        <w:pStyle w:val="ab"/>
        <w:numPr>
          <w:ilvl w:val="0"/>
          <w:numId w:val="34"/>
        </w:numPr>
        <w:tabs>
          <w:tab w:val="left" w:pos="1020"/>
        </w:tabs>
        <w:spacing w:after="0" w:line="240" w:lineRule="auto"/>
        <w:rPr>
          <w:rFonts w:ascii="GOST type B" w:hAnsi="GOST type B"/>
          <w:i/>
          <w:sz w:val="28"/>
          <w:szCs w:val="28"/>
        </w:rPr>
      </w:pPr>
      <w:r w:rsidRPr="00895713">
        <w:rPr>
          <w:rFonts w:ascii="GOST type B" w:hAnsi="GOST type B"/>
          <w:i/>
          <w:sz w:val="28"/>
          <w:szCs w:val="28"/>
        </w:rPr>
        <w:t xml:space="preserve">шнековую барабанную решетку </w:t>
      </w:r>
      <w:proofErr w:type="spellStart"/>
      <w:r w:rsidRPr="00895713">
        <w:rPr>
          <w:rFonts w:ascii="GOST type B" w:hAnsi="GOST type B"/>
          <w:i/>
          <w:sz w:val="28"/>
          <w:szCs w:val="28"/>
        </w:rPr>
        <w:t>Rotamat</w:t>
      </w:r>
      <w:proofErr w:type="spellEnd"/>
      <w:r w:rsidRPr="00895713">
        <w:rPr>
          <w:rFonts w:ascii="GOST type B" w:hAnsi="GOST type B"/>
          <w:i/>
          <w:sz w:val="28"/>
          <w:szCs w:val="28"/>
        </w:rPr>
        <w:t xml:space="preserve"> Ro9 500/3мм;</w:t>
      </w:r>
    </w:p>
    <w:p w:rsidR="00895713" w:rsidRPr="00895713" w:rsidRDefault="00895713" w:rsidP="00895713">
      <w:pPr>
        <w:spacing w:line="160" w:lineRule="exact"/>
        <w:rPr>
          <w:rFonts w:ascii="GOST type B" w:hAnsi="GOST type B"/>
          <w:i/>
          <w:sz w:val="28"/>
          <w:szCs w:val="28"/>
        </w:rPr>
      </w:pPr>
    </w:p>
    <w:p w:rsidR="00895713" w:rsidRPr="00895713" w:rsidRDefault="00895713" w:rsidP="0075413E">
      <w:pPr>
        <w:pStyle w:val="ab"/>
        <w:numPr>
          <w:ilvl w:val="0"/>
          <w:numId w:val="34"/>
        </w:numPr>
        <w:tabs>
          <w:tab w:val="left" w:pos="1020"/>
        </w:tabs>
        <w:spacing w:after="0" w:line="240" w:lineRule="auto"/>
        <w:rPr>
          <w:rFonts w:ascii="GOST type B" w:hAnsi="GOST type B"/>
          <w:i/>
          <w:sz w:val="28"/>
          <w:szCs w:val="28"/>
        </w:rPr>
      </w:pPr>
      <w:r w:rsidRPr="00895713">
        <w:rPr>
          <w:rFonts w:ascii="GOST type B" w:hAnsi="GOST type B"/>
          <w:i/>
          <w:sz w:val="28"/>
          <w:szCs w:val="28"/>
        </w:rPr>
        <w:t>интегрированную систему IRGA для промывки отбросов от органики;</w:t>
      </w:r>
    </w:p>
    <w:p w:rsidR="00895713" w:rsidRPr="00895713" w:rsidRDefault="00895713" w:rsidP="00895713">
      <w:pPr>
        <w:spacing w:line="160" w:lineRule="exact"/>
        <w:rPr>
          <w:rFonts w:ascii="GOST type B" w:hAnsi="GOST type B"/>
          <w:i/>
          <w:sz w:val="28"/>
          <w:szCs w:val="28"/>
        </w:rPr>
      </w:pPr>
    </w:p>
    <w:p w:rsidR="00895713" w:rsidRPr="00895713" w:rsidRDefault="00895713" w:rsidP="0075413E">
      <w:pPr>
        <w:pStyle w:val="ab"/>
        <w:numPr>
          <w:ilvl w:val="0"/>
          <w:numId w:val="34"/>
        </w:numPr>
        <w:tabs>
          <w:tab w:val="left" w:pos="1020"/>
        </w:tabs>
        <w:spacing w:after="0" w:line="240" w:lineRule="auto"/>
        <w:rPr>
          <w:rFonts w:ascii="GOST type B" w:hAnsi="GOST type B"/>
          <w:i/>
          <w:sz w:val="28"/>
          <w:szCs w:val="28"/>
        </w:rPr>
      </w:pPr>
      <w:r w:rsidRPr="00895713">
        <w:rPr>
          <w:rFonts w:ascii="GOST type B" w:hAnsi="GOST type B"/>
          <w:i/>
          <w:sz w:val="28"/>
          <w:szCs w:val="28"/>
        </w:rPr>
        <w:t>встроенный пресс для обезвоживания и уплотнения отбр</w:t>
      </w:r>
      <w:r w:rsidRPr="00895713">
        <w:rPr>
          <w:rFonts w:ascii="GOST type B" w:hAnsi="GOST type B"/>
          <w:i/>
          <w:sz w:val="28"/>
          <w:szCs w:val="28"/>
        </w:rPr>
        <w:t>о</w:t>
      </w:r>
      <w:r w:rsidRPr="00895713">
        <w:rPr>
          <w:rFonts w:ascii="GOST type B" w:hAnsi="GOST type B"/>
          <w:i/>
          <w:sz w:val="28"/>
          <w:szCs w:val="28"/>
        </w:rPr>
        <w:t>сов;</w:t>
      </w:r>
    </w:p>
    <w:p w:rsidR="00895713" w:rsidRPr="00895713" w:rsidRDefault="00895713" w:rsidP="00895713">
      <w:pPr>
        <w:spacing w:line="160" w:lineRule="exact"/>
        <w:rPr>
          <w:rFonts w:ascii="GOST type B" w:hAnsi="GOST type B"/>
          <w:i/>
          <w:sz w:val="28"/>
          <w:szCs w:val="28"/>
        </w:rPr>
      </w:pPr>
    </w:p>
    <w:p w:rsidR="00895713" w:rsidRPr="00895713" w:rsidRDefault="00895713" w:rsidP="0075413E">
      <w:pPr>
        <w:pStyle w:val="ab"/>
        <w:numPr>
          <w:ilvl w:val="0"/>
          <w:numId w:val="34"/>
        </w:numPr>
        <w:tabs>
          <w:tab w:val="left" w:pos="1020"/>
        </w:tabs>
        <w:spacing w:after="0" w:line="240" w:lineRule="auto"/>
        <w:rPr>
          <w:rFonts w:ascii="GOST type B" w:hAnsi="GOST type B"/>
          <w:i/>
          <w:sz w:val="28"/>
          <w:szCs w:val="28"/>
        </w:rPr>
      </w:pPr>
      <w:r w:rsidRPr="00895713">
        <w:rPr>
          <w:rFonts w:ascii="GOST type B" w:hAnsi="GOST type B"/>
          <w:i/>
          <w:sz w:val="28"/>
          <w:szCs w:val="28"/>
        </w:rPr>
        <w:t>систему автоматической промывки зоны прессования о</w:t>
      </w:r>
      <w:r w:rsidRPr="00895713">
        <w:rPr>
          <w:rFonts w:ascii="GOST type B" w:hAnsi="GOST type B"/>
          <w:i/>
          <w:sz w:val="28"/>
          <w:szCs w:val="28"/>
        </w:rPr>
        <w:t>т</w:t>
      </w:r>
      <w:r w:rsidRPr="00895713">
        <w:rPr>
          <w:rFonts w:ascii="GOST type B" w:hAnsi="GOST type B"/>
          <w:i/>
          <w:sz w:val="28"/>
          <w:szCs w:val="28"/>
        </w:rPr>
        <w:t>бросов.</w:t>
      </w:r>
    </w:p>
    <w:p w:rsidR="00895713" w:rsidRPr="00895713" w:rsidRDefault="00895713" w:rsidP="00895713">
      <w:pPr>
        <w:spacing w:line="174" w:lineRule="exact"/>
        <w:rPr>
          <w:rFonts w:ascii="GOST type B" w:hAnsi="GOST type B"/>
          <w:i/>
          <w:sz w:val="28"/>
          <w:szCs w:val="28"/>
        </w:rPr>
      </w:pPr>
    </w:p>
    <w:p w:rsidR="00895713" w:rsidRDefault="00895713" w:rsidP="00895713">
      <w:pPr>
        <w:spacing w:line="339" w:lineRule="auto"/>
        <w:ind w:left="-142" w:right="-284" w:firstLine="710"/>
        <w:jc w:val="both"/>
        <w:rPr>
          <w:rFonts w:ascii="GOST type B" w:hAnsi="GOST type B"/>
          <w:i/>
          <w:sz w:val="28"/>
          <w:szCs w:val="28"/>
        </w:rPr>
      </w:pPr>
      <w:r w:rsidRPr="00895713">
        <w:rPr>
          <w:rFonts w:ascii="GOST type B" w:hAnsi="GOST type B"/>
          <w:i/>
          <w:sz w:val="28"/>
          <w:szCs w:val="28"/>
        </w:rPr>
        <w:t>Данные табл. показывают, что концентрация взвешенных в</w:t>
      </w:r>
      <w:r w:rsidRPr="00895713">
        <w:rPr>
          <w:rFonts w:ascii="GOST type B" w:hAnsi="GOST type B"/>
          <w:i/>
          <w:sz w:val="28"/>
          <w:szCs w:val="28"/>
        </w:rPr>
        <w:t>е</w:t>
      </w:r>
      <w:r w:rsidRPr="00895713">
        <w:rPr>
          <w:rFonts w:ascii="GOST type B" w:hAnsi="GOST type B"/>
          <w:i/>
          <w:sz w:val="28"/>
          <w:szCs w:val="28"/>
        </w:rPr>
        <w:t>ществ в исходной сточной воде составляет 100 мг/дм</w:t>
      </w:r>
      <w:r w:rsidRPr="00895713">
        <w:rPr>
          <w:rFonts w:ascii="GOST type B" w:hAnsi="GOST type B"/>
          <w:i/>
          <w:sz w:val="28"/>
          <w:szCs w:val="28"/>
          <w:vertAlign w:val="superscript"/>
        </w:rPr>
        <w:t>3</w:t>
      </w:r>
      <w:r w:rsidRPr="00895713">
        <w:rPr>
          <w:rFonts w:ascii="GOST type B" w:hAnsi="GOST type B"/>
          <w:i/>
          <w:sz w:val="28"/>
          <w:szCs w:val="28"/>
        </w:rPr>
        <w:t>, что указыв</w:t>
      </w:r>
      <w:r w:rsidRPr="00895713">
        <w:rPr>
          <w:rFonts w:ascii="GOST type B" w:hAnsi="GOST type B"/>
          <w:i/>
          <w:sz w:val="28"/>
          <w:szCs w:val="28"/>
        </w:rPr>
        <w:t>а</w:t>
      </w:r>
      <w:r w:rsidRPr="00895713">
        <w:rPr>
          <w:rFonts w:ascii="GOST type B" w:hAnsi="GOST type B"/>
          <w:i/>
          <w:sz w:val="28"/>
          <w:szCs w:val="28"/>
        </w:rPr>
        <w:t>ет на возможность работы станции без первичных отстойников. Отечественный и зарубежный опыт подтверждает эффективную р</w:t>
      </w:r>
      <w:r w:rsidRPr="00895713">
        <w:rPr>
          <w:rFonts w:ascii="GOST type B" w:hAnsi="GOST type B"/>
          <w:i/>
          <w:sz w:val="28"/>
          <w:szCs w:val="28"/>
        </w:rPr>
        <w:t>а</w:t>
      </w:r>
      <w:r w:rsidRPr="00895713">
        <w:rPr>
          <w:rFonts w:ascii="GOST type B" w:hAnsi="GOST type B"/>
          <w:i/>
          <w:sz w:val="28"/>
          <w:szCs w:val="28"/>
        </w:rPr>
        <w:lastRenderedPageBreak/>
        <w:t>боту станций канализации без первичного отстаивания при соде</w:t>
      </w:r>
      <w:r w:rsidRPr="00895713">
        <w:rPr>
          <w:rFonts w:ascii="GOST type B" w:hAnsi="GOST type B"/>
          <w:i/>
          <w:sz w:val="28"/>
          <w:szCs w:val="28"/>
        </w:rPr>
        <w:t>р</w:t>
      </w:r>
      <w:r w:rsidRPr="00895713">
        <w:rPr>
          <w:rFonts w:ascii="GOST type B" w:hAnsi="GOST type B"/>
          <w:i/>
          <w:sz w:val="28"/>
          <w:szCs w:val="28"/>
        </w:rPr>
        <w:t>жании взвешенных веществ в исходной воде до 300 мг/дм</w:t>
      </w:r>
      <w:r w:rsidRPr="00895713">
        <w:rPr>
          <w:rFonts w:ascii="GOST type B" w:hAnsi="GOST type B"/>
          <w:i/>
          <w:sz w:val="28"/>
          <w:szCs w:val="28"/>
          <w:vertAlign w:val="superscript"/>
        </w:rPr>
        <w:t>3</w:t>
      </w:r>
      <w:r w:rsidRPr="00895713">
        <w:rPr>
          <w:rFonts w:ascii="GOST type B" w:hAnsi="GOST type B"/>
          <w:i/>
          <w:sz w:val="28"/>
          <w:szCs w:val="28"/>
        </w:rPr>
        <w:t xml:space="preserve">. Отказ от первичных отстойников предполагает возможность эксплуатации </w:t>
      </w:r>
      <w:proofErr w:type="spellStart"/>
      <w:r w:rsidRPr="00895713">
        <w:rPr>
          <w:rFonts w:ascii="GOST type B" w:hAnsi="GOST type B"/>
          <w:i/>
          <w:sz w:val="28"/>
          <w:szCs w:val="28"/>
        </w:rPr>
        <w:t>аэротенков</w:t>
      </w:r>
      <w:proofErr w:type="spellEnd"/>
      <w:r w:rsidRPr="00895713">
        <w:rPr>
          <w:rFonts w:ascii="GOST type B" w:hAnsi="GOST type B"/>
          <w:i/>
          <w:sz w:val="28"/>
          <w:szCs w:val="28"/>
        </w:rPr>
        <w:t xml:space="preserve"> с повышенными дозами активного ила (свыше 3 г/л), поддерживать оптимальное соотношение БПК к азоту общему, так как исключается удаление органических загрязнений при перви</w:t>
      </w:r>
      <w:r w:rsidRPr="00895713">
        <w:rPr>
          <w:rFonts w:ascii="GOST type B" w:hAnsi="GOST type B"/>
          <w:i/>
          <w:sz w:val="28"/>
          <w:szCs w:val="28"/>
        </w:rPr>
        <w:t>ч</w:t>
      </w:r>
      <w:r w:rsidRPr="00895713">
        <w:rPr>
          <w:rFonts w:ascii="GOST type B" w:hAnsi="GOST type B"/>
          <w:i/>
          <w:sz w:val="28"/>
          <w:szCs w:val="28"/>
        </w:rPr>
        <w:t>ном отстаивании. Так же отказ от первичных отстойников позволяет исключить затраты на обработку сырого осадка в связи с его отсу</w:t>
      </w:r>
      <w:r w:rsidRPr="00895713">
        <w:rPr>
          <w:rFonts w:ascii="GOST type B" w:hAnsi="GOST type B"/>
          <w:i/>
          <w:sz w:val="28"/>
          <w:szCs w:val="28"/>
        </w:rPr>
        <w:t>т</w:t>
      </w:r>
      <w:r w:rsidRPr="00895713">
        <w:rPr>
          <w:rFonts w:ascii="GOST type B" w:hAnsi="GOST type B"/>
          <w:i/>
          <w:sz w:val="28"/>
          <w:szCs w:val="28"/>
        </w:rPr>
        <w:t>ствием.</w:t>
      </w:r>
    </w:p>
    <w:p w:rsidR="00895713" w:rsidRPr="00895713" w:rsidRDefault="00871B93" w:rsidP="00895713">
      <w:pPr>
        <w:jc w:val="center"/>
        <w:rPr>
          <w:rFonts w:ascii="GOST type B" w:hAnsi="GOST type B"/>
          <w:i/>
          <w:sz w:val="20"/>
          <w:szCs w:val="20"/>
        </w:rPr>
      </w:pPr>
      <w:r>
        <w:rPr>
          <w:rFonts w:ascii="GOST type B" w:hAnsi="GOST type B"/>
          <w:i/>
          <w:sz w:val="28"/>
          <w:szCs w:val="28"/>
        </w:rPr>
        <w:t>1</w:t>
      </w:r>
      <w:r w:rsidR="00895713" w:rsidRPr="00895713">
        <w:rPr>
          <w:rFonts w:ascii="GOST type B" w:hAnsi="GOST type B"/>
          <w:i/>
          <w:sz w:val="28"/>
          <w:szCs w:val="28"/>
        </w:rPr>
        <w:t xml:space="preserve">.3. </w:t>
      </w:r>
      <w:r w:rsidR="00895713" w:rsidRPr="00895713">
        <w:rPr>
          <w:rFonts w:ascii="GOST type B" w:hAnsi="GOST type B"/>
          <w:i/>
          <w:sz w:val="28"/>
          <w:szCs w:val="28"/>
          <w:u w:val="single"/>
        </w:rPr>
        <w:t>Усреднение стоков</w:t>
      </w:r>
      <w:r w:rsidR="00895713" w:rsidRPr="00895713">
        <w:rPr>
          <w:rFonts w:ascii="GOST type B" w:hAnsi="GOST type B"/>
          <w:i/>
          <w:sz w:val="28"/>
          <w:szCs w:val="28"/>
        </w:rPr>
        <w:t>.</w:t>
      </w:r>
    </w:p>
    <w:p w:rsidR="00895713" w:rsidRPr="00895713" w:rsidRDefault="00895713" w:rsidP="00895713">
      <w:pPr>
        <w:spacing w:line="355" w:lineRule="auto"/>
        <w:ind w:left="-142" w:right="-284" w:firstLine="1012"/>
        <w:jc w:val="both"/>
        <w:rPr>
          <w:rFonts w:ascii="GOST type B" w:hAnsi="GOST type B"/>
          <w:i/>
          <w:sz w:val="20"/>
          <w:szCs w:val="20"/>
        </w:rPr>
      </w:pPr>
      <w:r w:rsidRPr="00895713">
        <w:rPr>
          <w:rFonts w:ascii="GOST type B" w:hAnsi="GOST type B"/>
          <w:i/>
          <w:sz w:val="28"/>
          <w:szCs w:val="28"/>
        </w:rPr>
        <w:t>Стадия усреднения предназначена для сбора (аккумулиров</w:t>
      </w:r>
      <w:r w:rsidRPr="00895713">
        <w:rPr>
          <w:rFonts w:ascii="GOST type B" w:hAnsi="GOST type B"/>
          <w:i/>
          <w:sz w:val="28"/>
          <w:szCs w:val="28"/>
        </w:rPr>
        <w:t>а</w:t>
      </w:r>
      <w:r w:rsidRPr="00895713">
        <w:rPr>
          <w:rFonts w:ascii="GOST type B" w:hAnsi="GOST type B"/>
          <w:i/>
          <w:sz w:val="28"/>
          <w:szCs w:val="28"/>
        </w:rPr>
        <w:t>ния), усреднения по составу исходных сточных вод, поступающих от ГКНС и равномерной подачи на сооружения биологической очистки и блока мембранной фильтрации.</w:t>
      </w:r>
    </w:p>
    <w:p w:rsidR="00895713" w:rsidRPr="00895713" w:rsidRDefault="00895713" w:rsidP="00895713">
      <w:pPr>
        <w:spacing w:line="355" w:lineRule="auto"/>
        <w:ind w:left="-142" w:right="-284" w:firstLine="1012"/>
        <w:jc w:val="both"/>
        <w:rPr>
          <w:rFonts w:ascii="GOST type B" w:hAnsi="GOST type B"/>
          <w:i/>
          <w:sz w:val="20"/>
          <w:szCs w:val="20"/>
        </w:rPr>
      </w:pPr>
      <w:r w:rsidRPr="00895713">
        <w:rPr>
          <w:rFonts w:ascii="GOST type B" w:hAnsi="GOST type B"/>
          <w:i/>
          <w:sz w:val="28"/>
          <w:szCs w:val="28"/>
        </w:rPr>
        <w:t>Предварительное усреднение стоков, позволяет сократить гидравлические объемы очистных сооружений, а также повысить эффективность очистки, за счет увеличения стабильности протек</w:t>
      </w:r>
      <w:r w:rsidRPr="00895713">
        <w:rPr>
          <w:rFonts w:ascii="GOST type B" w:hAnsi="GOST type B"/>
          <w:i/>
          <w:sz w:val="28"/>
          <w:szCs w:val="28"/>
        </w:rPr>
        <w:t>а</w:t>
      </w:r>
      <w:r w:rsidRPr="00895713">
        <w:rPr>
          <w:rFonts w:ascii="GOST type B" w:hAnsi="GOST type B"/>
          <w:i/>
          <w:sz w:val="28"/>
          <w:szCs w:val="28"/>
        </w:rPr>
        <w:t>ния биологических процессов.</w:t>
      </w:r>
    </w:p>
    <w:p w:rsidR="00895713" w:rsidRPr="00895713" w:rsidRDefault="00895713" w:rsidP="00895713">
      <w:pPr>
        <w:spacing w:line="339" w:lineRule="auto"/>
        <w:ind w:left="-142" w:right="-284" w:firstLine="710"/>
        <w:jc w:val="both"/>
        <w:rPr>
          <w:rFonts w:ascii="GOST type B" w:hAnsi="GOST type B"/>
          <w:i/>
          <w:sz w:val="28"/>
          <w:szCs w:val="28"/>
        </w:rPr>
      </w:pPr>
      <w:r w:rsidRPr="00895713">
        <w:rPr>
          <w:rFonts w:ascii="GOST type B" w:hAnsi="GOST type B"/>
          <w:i/>
          <w:sz w:val="28"/>
          <w:szCs w:val="28"/>
        </w:rPr>
        <w:t>В качестве регулирующего резервуара в проекте предусмотр</w:t>
      </w:r>
      <w:r w:rsidRPr="00895713">
        <w:rPr>
          <w:rFonts w:ascii="GOST type B" w:hAnsi="GOST type B"/>
          <w:i/>
          <w:sz w:val="28"/>
          <w:szCs w:val="28"/>
        </w:rPr>
        <w:t>е</w:t>
      </w:r>
      <w:r w:rsidRPr="00895713">
        <w:rPr>
          <w:rFonts w:ascii="GOST type B" w:hAnsi="GOST type B"/>
          <w:i/>
          <w:sz w:val="28"/>
          <w:szCs w:val="28"/>
        </w:rPr>
        <w:t xml:space="preserve">но использовать четыре первичных отстойника. Для исключения </w:t>
      </w:r>
      <w:r w:rsidRPr="00895713">
        <w:rPr>
          <w:rFonts w:ascii="GOST type B" w:hAnsi="GOST type B"/>
          <w:i/>
          <w:sz w:val="28"/>
          <w:szCs w:val="28"/>
        </w:rPr>
        <w:lastRenderedPageBreak/>
        <w:t>оседания взвешенных веществ в каждом резервуаре предусмотрена система перемешивания жидкости посредством механических м</w:t>
      </w:r>
      <w:r w:rsidRPr="00895713">
        <w:rPr>
          <w:rFonts w:ascii="GOST type B" w:hAnsi="GOST type B"/>
          <w:i/>
          <w:sz w:val="28"/>
          <w:szCs w:val="28"/>
        </w:rPr>
        <w:t>е</w:t>
      </w:r>
      <w:r w:rsidRPr="00895713">
        <w:rPr>
          <w:rFonts w:ascii="GOST type B" w:hAnsi="GOST type B"/>
          <w:i/>
          <w:sz w:val="28"/>
          <w:szCs w:val="28"/>
        </w:rPr>
        <w:t>шалок. Равномерная подача сточных вод на сооружения биологич</w:t>
      </w:r>
      <w:r w:rsidRPr="00895713">
        <w:rPr>
          <w:rFonts w:ascii="GOST type B" w:hAnsi="GOST type B"/>
          <w:i/>
          <w:sz w:val="28"/>
          <w:szCs w:val="28"/>
        </w:rPr>
        <w:t>е</w:t>
      </w:r>
      <w:r w:rsidRPr="00895713">
        <w:rPr>
          <w:rFonts w:ascii="GOST type B" w:hAnsi="GOST type B"/>
          <w:i/>
          <w:sz w:val="28"/>
          <w:szCs w:val="28"/>
        </w:rPr>
        <w:t>ской очистки осуществляется погружными насосами.</w:t>
      </w:r>
    </w:p>
    <w:p w:rsidR="00895713" w:rsidRPr="00895713" w:rsidRDefault="00871B93" w:rsidP="00895713">
      <w:pPr>
        <w:jc w:val="center"/>
        <w:rPr>
          <w:rFonts w:ascii="GOST type B" w:hAnsi="GOST type B"/>
          <w:i/>
          <w:sz w:val="20"/>
          <w:szCs w:val="20"/>
        </w:rPr>
      </w:pPr>
      <w:r>
        <w:rPr>
          <w:rFonts w:ascii="GOST type B" w:hAnsi="GOST type B"/>
          <w:i/>
          <w:sz w:val="28"/>
          <w:szCs w:val="28"/>
        </w:rPr>
        <w:t>1</w:t>
      </w:r>
      <w:r w:rsidR="00895713" w:rsidRPr="00895713">
        <w:rPr>
          <w:rFonts w:ascii="GOST type B" w:hAnsi="GOST type B"/>
          <w:i/>
          <w:sz w:val="28"/>
          <w:szCs w:val="28"/>
        </w:rPr>
        <w:t xml:space="preserve">.4. </w:t>
      </w:r>
      <w:r w:rsidR="00895713" w:rsidRPr="00895713">
        <w:rPr>
          <w:rFonts w:ascii="GOST type B" w:hAnsi="GOST type B"/>
          <w:i/>
          <w:sz w:val="28"/>
          <w:szCs w:val="28"/>
          <w:u w:val="single"/>
        </w:rPr>
        <w:t>Биологическая очистка.</w:t>
      </w:r>
    </w:p>
    <w:p w:rsidR="00895713" w:rsidRPr="00895713" w:rsidRDefault="00895713" w:rsidP="00895713">
      <w:pPr>
        <w:spacing w:line="354" w:lineRule="auto"/>
        <w:ind w:left="-142" w:right="-284" w:firstLine="710"/>
        <w:jc w:val="both"/>
        <w:rPr>
          <w:rFonts w:ascii="GOST type B" w:hAnsi="GOST type B"/>
          <w:i/>
          <w:sz w:val="20"/>
          <w:szCs w:val="20"/>
        </w:rPr>
      </w:pPr>
      <w:r w:rsidRPr="00895713">
        <w:rPr>
          <w:rFonts w:ascii="GOST type B" w:hAnsi="GOST type B"/>
          <w:i/>
          <w:sz w:val="28"/>
          <w:szCs w:val="28"/>
        </w:rPr>
        <w:t>Стадия биологической очистки обеспечивает очистку сточных вод от основного количества загрязняющих веществ органического происхождения, соединений азота и фосфора, находящихся во взвешенном, коллоидном и</w:t>
      </w:r>
      <w:r w:rsidRPr="00895713">
        <w:rPr>
          <w:rFonts w:ascii="GOST type B" w:hAnsi="GOST type B"/>
          <w:i/>
          <w:sz w:val="20"/>
          <w:szCs w:val="20"/>
        </w:rPr>
        <w:t xml:space="preserve"> </w:t>
      </w:r>
      <w:r w:rsidRPr="00895713">
        <w:rPr>
          <w:rFonts w:ascii="GOST type B" w:hAnsi="GOST type B"/>
          <w:i/>
          <w:sz w:val="28"/>
          <w:szCs w:val="28"/>
        </w:rPr>
        <w:t>растворенном состояниях. Биологич</w:t>
      </w:r>
      <w:r w:rsidRPr="00895713">
        <w:rPr>
          <w:rFonts w:ascii="GOST type B" w:hAnsi="GOST type B"/>
          <w:i/>
          <w:sz w:val="28"/>
          <w:szCs w:val="28"/>
        </w:rPr>
        <w:t>е</w:t>
      </w:r>
      <w:r w:rsidRPr="00895713">
        <w:rPr>
          <w:rFonts w:ascii="GOST type B" w:hAnsi="GOST type B"/>
          <w:i/>
          <w:sz w:val="28"/>
          <w:szCs w:val="28"/>
        </w:rPr>
        <w:t>ская очистка предусматривает последовательное осуществление процессов сорбции загрязнений активным илом, ферментативного гидролиза и минерализации органических веществ.</w:t>
      </w:r>
    </w:p>
    <w:p w:rsidR="00895713" w:rsidRPr="00895713" w:rsidRDefault="00895713" w:rsidP="00895713">
      <w:pPr>
        <w:tabs>
          <w:tab w:val="left" w:pos="1120"/>
        </w:tabs>
        <w:spacing w:after="0" w:line="360" w:lineRule="auto"/>
        <w:ind w:left="-142" w:right="-284" w:firstLine="567"/>
        <w:jc w:val="both"/>
        <w:rPr>
          <w:rFonts w:ascii="GOST type B" w:hAnsi="GOST type B"/>
          <w:i/>
          <w:sz w:val="28"/>
          <w:szCs w:val="28"/>
        </w:rPr>
      </w:pPr>
      <w:proofErr w:type="gramStart"/>
      <w:r w:rsidRPr="00895713">
        <w:rPr>
          <w:rFonts w:ascii="GOST type B" w:hAnsi="GOST type B"/>
          <w:i/>
          <w:sz w:val="28"/>
          <w:szCs w:val="28"/>
        </w:rPr>
        <w:t xml:space="preserve">С учетом концентрации основных загрязняющих компонентов сточных вод и требований </w:t>
      </w:r>
      <w:r w:rsidR="0070493F" w:rsidRPr="00895713">
        <w:rPr>
          <w:rFonts w:ascii="GOST type B" w:hAnsi="GOST type B"/>
          <w:i/>
          <w:sz w:val="28"/>
          <w:szCs w:val="28"/>
        </w:rPr>
        <w:t>к качеству очищенной воды</w:t>
      </w:r>
      <w:r w:rsidR="0070493F">
        <w:rPr>
          <w:rFonts w:ascii="GOST type B" w:hAnsi="GOST type B"/>
          <w:i/>
          <w:sz w:val="28"/>
          <w:szCs w:val="28"/>
        </w:rPr>
        <w:t xml:space="preserve"> </w:t>
      </w:r>
      <w:r w:rsidRPr="00895713">
        <w:rPr>
          <w:rFonts w:ascii="GOST type B" w:hAnsi="GOST type B"/>
          <w:i/>
          <w:sz w:val="28"/>
          <w:szCs w:val="28"/>
        </w:rPr>
        <w:t>(</w:t>
      </w:r>
      <w:r w:rsidR="0070493F" w:rsidRPr="00895713">
        <w:rPr>
          <w:rFonts w:ascii="GOST type B" w:hAnsi="GOST type B"/>
          <w:i/>
          <w:sz w:val="28"/>
          <w:szCs w:val="28"/>
        </w:rPr>
        <w:t>табл.2.2) принята технология</w:t>
      </w:r>
      <w:r w:rsidRPr="00895713">
        <w:rPr>
          <w:rFonts w:ascii="GOST type B" w:hAnsi="GOST type B"/>
          <w:i/>
          <w:sz w:val="28"/>
          <w:szCs w:val="28"/>
        </w:rPr>
        <w:t xml:space="preserve"> </w:t>
      </w:r>
      <w:proofErr w:type="spellStart"/>
      <w:r w:rsidRPr="00895713">
        <w:rPr>
          <w:rFonts w:ascii="GOST type B" w:hAnsi="GOST type B"/>
          <w:i/>
          <w:sz w:val="28"/>
          <w:szCs w:val="28"/>
        </w:rPr>
        <w:t>биомембранной</w:t>
      </w:r>
      <w:proofErr w:type="spellEnd"/>
      <w:r w:rsidRPr="00895713">
        <w:rPr>
          <w:rFonts w:ascii="GOST type B" w:hAnsi="GOST type B"/>
          <w:i/>
          <w:sz w:val="28"/>
          <w:szCs w:val="28"/>
        </w:rPr>
        <w:t xml:space="preserve">   очистки  </w:t>
      </w:r>
      <w:r w:rsidR="0070493F">
        <w:rPr>
          <w:rFonts w:ascii="GOST type B" w:hAnsi="GOST type B"/>
          <w:i/>
          <w:sz w:val="28"/>
          <w:szCs w:val="28"/>
        </w:rPr>
        <w:t xml:space="preserve"> в   мембранном   </w:t>
      </w:r>
      <w:proofErr w:type="spellStart"/>
      <w:r w:rsidR="0070493F">
        <w:rPr>
          <w:rFonts w:ascii="GOST type B" w:hAnsi="GOST type B"/>
          <w:i/>
          <w:sz w:val="28"/>
          <w:szCs w:val="28"/>
        </w:rPr>
        <w:t>биореакторе</w:t>
      </w:r>
      <w:proofErr w:type="spellEnd"/>
      <w:r w:rsidR="0070493F">
        <w:rPr>
          <w:rFonts w:ascii="GOST type B" w:hAnsi="GOST type B"/>
          <w:i/>
          <w:sz w:val="28"/>
          <w:szCs w:val="28"/>
        </w:rPr>
        <w:t xml:space="preserve"> </w:t>
      </w:r>
      <w:r w:rsidRPr="00895713">
        <w:rPr>
          <w:rFonts w:ascii="GOST type B" w:hAnsi="GOST type B"/>
          <w:i/>
          <w:sz w:val="28"/>
          <w:szCs w:val="28"/>
        </w:rPr>
        <w:t xml:space="preserve">(МБР),   сочетающая комбинированную циклическую схему биологической очистки с </w:t>
      </w:r>
      <w:proofErr w:type="spellStart"/>
      <w:r w:rsidRPr="00895713">
        <w:rPr>
          <w:rFonts w:ascii="GOST type B" w:hAnsi="GOST type B"/>
          <w:i/>
          <w:sz w:val="28"/>
          <w:szCs w:val="28"/>
        </w:rPr>
        <w:t>нитри</w:t>
      </w:r>
      <w:proofErr w:type="spellEnd"/>
      <w:r w:rsidRPr="00895713">
        <w:rPr>
          <w:rFonts w:ascii="GOST type B" w:hAnsi="GOST type B"/>
          <w:i/>
          <w:sz w:val="28"/>
          <w:szCs w:val="28"/>
        </w:rPr>
        <w:t>-денитрификацией и биолог</w:t>
      </w:r>
      <w:r w:rsidRPr="00895713">
        <w:rPr>
          <w:rFonts w:ascii="GOST type B" w:hAnsi="GOST type B"/>
          <w:i/>
          <w:sz w:val="28"/>
          <w:szCs w:val="28"/>
        </w:rPr>
        <w:t>и</w:t>
      </w:r>
      <w:r w:rsidRPr="00895713">
        <w:rPr>
          <w:rFonts w:ascii="GOST type B" w:hAnsi="GOST type B"/>
          <w:i/>
          <w:sz w:val="28"/>
          <w:szCs w:val="28"/>
        </w:rPr>
        <w:t xml:space="preserve">ческой </w:t>
      </w:r>
      <w:proofErr w:type="spellStart"/>
      <w:r w:rsidRPr="00895713">
        <w:rPr>
          <w:rFonts w:ascii="GOST type B" w:hAnsi="GOST type B"/>
          <w:i/>
          <w:sz w:val="28"/>
          <w:szCs w:val="28"/>
        </w:rPr>
        <w:t>дефосфатацией</w:t>
      </w:r>
      <w:proofErr w:type="spellEnd"/>
      <w:r w:rsidRPr="00895713">
        <w:rPr>
          <w:rFonts w:ascii="GOST type B" w:hAnsi="GOST type B"/>
          <w:i/>
          <w:sz w:val="28"/>
          <w:szCs w:val="28"/>
        </w:rPr>
        <w:t>, широко используемую в последние годы в зарубежной и отечественной практике для очистки городских сто</w:t>
      </w:r>
      <w:r w:rsidRPr="00895713">
        <w:rPr>
          <w:rFonts w:ascii="GOST type B" w:hAnsi="GOST type B"/>
          <w:i/>
          <w:sz w:val="28"/>
          <w:szCs w:val="28"/>
        </w:rPr>
        <w:t>ч</w:t>
      </w:r>
      <w:r w:rsidRPr="00895713">
        <w:rPr>
          <w:rFonts w:ascii="GOST type B" w:hAnsi="GOST type B"/>
          <w:i/>
          <w:sz w:val="28"/>
          <w:szCs w:val="28"/>
        </w:rPr>
        <w:lastRenderedPageBreak/>
        <w:t>ных вод, и мембранное разделение очищенной воды и активного ила.</w:t>
      </w:r>
      <w:proofErr w:type="gramEnd"/>
    </w:p>
    <w:p w:rsidR="00895713" w:rsidRDefault="00895713" w:rsidP="00895713">
      <w:pPr>
        <w:spacing w:line="25" w:lineRule="exact"/>
        <w:rPr>
          <w:sz w:val="20"/>
          <w:szCs w:val="20"/>
        </w:rPr>
      </w:pPr>
    </w:p>
    <w:p w:rsidR="00895713" w:rsidRPr="0070493F" w:rsidRDefault="00895713" w:rsidP="0070493F">
      <w:pPr>
        <w:spacing w:line="329" w:lineRule="auto"/>
        <w:ind w:left="-142" w:right="-284" w:firstLine="710"/>
        <w:jc w:val="both"/>
        <w:rPr>
          <w:rFonts w:ascii="GOST type B" w:hAnsi="GOST type B"/>
          <w:i/>
          <w:sz w:val="20"/>
          <w:szCs w:val="20"/>
        </w:rPr>
      </w:pPr>
      <w:proofErr w:type="spellStart"/>
      <w:r w:rsidRPr="0070493F">
        <w:rPr>
          <w:rFonts w:ascii="GOST type B" w:hAnsi="GOST type B"/>
          <w:i/>
          <w:sz w:val="28"/>
          <w:szCs w:val="28"/>
        </w:rPr>
        <w:t>Нитри</w:t>
      </w:r>
      <w:proofErr w:type="spellEnd"/>
      <w:r w:rsidRPr="0070493F">
        <w:rPr>
          <w:rFonts w:ascii="GOST type B" w:hAnsi="GOST type B"/>
          <w:i/>
          <w:sz w:val="28"/>
          <w:szCs w:val="28"/>
        </w:rPr>
        <w:t xml:space="preserve">-денитрификация </w:t>
      </w:r>
      <w:proofErr w:type="gramStart"/>
      <w:r w:rsidRPr="0070493F">
        <w:rPr>
          <w:rFonts w:ascii="GOST type B" w:hAnsi="GOST type B"/>
          <w:i/>
          <w:sz w:val="28"/>
          <w:szCs w:val="28"/>
        </w:rPr>
        <w:t>необходима</w:t>
      </w:r>
      <w:proofErr w:type="gramEnd"/>
      <w:r w:rsidRPr="0070493F">
        <w:rPr>
          <w:rFonts w:ascii="GOST type B" w:hAnsi="GOST type B"/>
          <w:i/>
          <w:sz w:val="28"/>
          <w:szCs w:val="28"/>
        </w:rPr>
        <w:t xml:space="preserve"> для обеспечения устано</w:t>
      </w:r>
      <w:r w:rsidRPr="0070493F">
        <w:rPr>
          <w:rFonts w:ascii="GOST type B" w:hAnsi="GOST type B"/>
          <w:i/>
          <w:sz w:val="28"/>
          <w:szCs w:val="28"/>
        </w:rPr>
        <w:t>в</w:t>
      </w:r>
      <w:r w:rsidRPr="0070493F">
        <w:rPr>
          <w:rFonts w:ascii="GOST type B" w:hAnsi="GOST type B"/>
          <w:i/>
          <w:sz w:val="28"/>
          <w:szCs w:val="28"/>
        </w:rPr>
        <w:t>ленных нормативов на сброс по соединениям азота, в частности, его окисленным формам (нитритам и нитратам), поскольку соотнош</w:t>
      </w:r>
      <w:r w:rsidRPr="0070493F">
        <w:rPr>
          <w:rFonts w:ascii="GOST type B" w:hAnsi="GOST type B"/>
          <w:i/>
          <w:sz w:val="28"/>
          <w:szCs w:val="28"/>
        </w:rPr>
        <w:t>е</w:t>
      </w:r>
      <w:r w:rsidRPr="0070493F">
        <w:rPr>
          <w:rFonts w:ascii="GOST type B" w:hAnsi="GOST type B"/>
          <w:i/>
          <w:sz w:val="28"/>
          <w:szCs w:val="28"/>
        </w:rPr>
        <w:t xml:space="preserve">ние органических загрязнений и общего азота </w:t>
      </w:r>
      <w:proofErr w:type="spellStart"/>
      <w:r w:rsidRPr="0070493F">
        <w:rPr>
          <w:rFonts w:ascii="GOST type B" w:hAnsi="GOST type B"/>
          <w:i/>
          <w:sz w:val="28"/>
          <w:szCs w:val="28"/>
        </w:rPr>
        <w:t>БПК</w:t>
      </w:r>
      <w:r w:rsidRPr="0070493F">
        <w:rPr>
          <w:rFonts w:ascii="GOST type B" w:hAnsi="GOST type B"/>
          <w:i/>
          <w:sz w:val="36"/>
          <w:szCs w:val="36"/>
          <w:vertAlign w:val="subscript"/>
        </w:rPr>
        <w:t>полн</w:t>
      </w:r>
      <w:proofErr w:type="spellEnd"/>
      <w:r w:rsidRPr="0070493F">
        <w:rPr>
          <w:rFonts w:ascii="GOST type B" w:hAnsi="GOST type B"/>
          <w:i/>
          <w:sz w:val="28"/>
          <w:szCs w:val="28"/>
        </w:rPr>
        <w:t>/</w:t>
      </w:r>
      <w:proofErr w:type="spellStart"/>
      <w:r w:rsidRPr="0070493F">
        <w:rPr>
          <w:rFonts w:ascii="GOST type B" w:hAnsi="GOST type B"/>
          <w:i/>
          <w:sz w:val="28"/>
          <w:szCs w:val="28"/>
        </w:rPr>
        <w:t>N</w:t>
      </w:r>
      <w:r w:rsidRPr="0070493F">
        <w:rPr>
          <w:rFonts w:ascii="GOST type B" w:hAnsi="GOST type B"/>
          <w:i/>
          <w:sz w:val="36"/>
          <w:szCs w:val="36"/>
          <w:vertAlign w:val="subscript"/>
        </w:rPr>
        <w:t>общ</w:t>
      </w:r>
      <w:proofErr w:type="spellEnd"/>
      <w:r w:rsidRPr="0070493F">
        <w:rPr>
          <w:rFonts w:ascii="GOST type B" w:hAnsi="GOST type B"/>
          <w:i/>
          <w:sz w:val="28"/>
          <w:szCs w:val="28"/>
        </w:rPr>
        <w:t xml:space="preserve"> исхо</w:t>
      </w:r>
      <w:r w:rsidRPr="0070493F">
        <w:rPr>
          <w:rFonts w:ascii="GOST type B" w:hAnsi="GOST type B"/>
          <w:i/>
          <w:sz w:val="28"/>
          <w:szCs w:val="28"/>
        </w:rPr>
        <w:t>д</w:t>
      </w:r>
      <w:r w:rsidRPr="0070493F">
        <w:rPr>
          <w:rFonts w:ascii="GOST type B" w:hAnsi="GOST type B"/>
          <w:i/>
          <w:sz w:val="28"/>
          <w:szCs w:val="28"/>
        </w:rPr>
        <w:t>ной сточной воды составляет в среднем 5:1.</w:t>
      </w:r>
    </w:p>
    <w:p w:rsidR="00895713" w:rsidRPr="0070493F" w:rsidRDefault="00895713" w:rsidP="0070493F">
      <w:pPr>
        <w:spacing w:line="349" w:lineRule="auto"/>
        <w:ind w:left="-142" w:right="-142" w:firstLine="710"/>
        <w:jc w:val="both"/>
        <w:rPr>
          <w:rFonts w:ascii="GOST type B" w:hAnsi="GOST type B"/>
          <w:i/>
          <w:sz w:val="20"/>
          <w:szCs w:val="20"/>
        </w:rPr>
      </w:pPr>
      <w:r w:rsidRPr="0070493F">
        <w:rPr>
          <w:rFonts w:ascii="GOST type B" w:hAnsi="GOST type B"/>
          <w:i/>
          <w:sz w:val="28"/>
          <w:szCs w:val="28"/>
        </w:rPr>
        <w:t xml:space="preserve">Стадия </w:t>
      </w:r>
      <w:proofErr w:type="spellStart"/>
      <w:r w:rsidRPr="0070493F">
        <w:rPr>
          <w:rFonts w:ascii="GOST type B" w:hAnsi="GOST type B"/>
          <w:i/>
          <w:sz w:val="28"/>
          <w:szCs w:val="28"/>
        </w:rPr>
        <w:t>дефосфатация</w:t>
      </w:r>
      <w:proofErr w:type="spellEnd"/>
      <w:r w:rsidRPr="0070493F">
        <w:rPr>
          <w:rFonts w:ascii="GOST type B" w:hAnsi="GOST type B"/>
          <w:i/>
          <w:sz w:val="28"/>
          <w:szCs w:val="28"/>
        </w:rPr>
        <w:t>, необходима для снижения содержания фосфора в процессе биохимической очистки.</w:t>
      </w:r>
    </w:p>
    <w:p w:rsidR="00895713" w:rsidRPr="0070493F" w:rsidRDefault="00895713" w:rsidP="0070493F">
      <w:pPr>
        <w:spacing w:line="358" w:lineRule="auto"/>
        <w:ind w:left="-142" w:right="-142" w:firstLine="710"/>
        <w:jc w:val="both"/>
        <w:rPr>
          <w:rFonts w:ascii="GOST type B" w:hAnsi="GOST type B"/>
          <w:i/>
          <w:sz w:val="20"/>
          <w:szCs w:val="20"/>
        </w:rPr>
      </w:pPr>
      <w:r w:rsidRPr="0070493F">
        <w:rPr>
          <w:rFonts w:ascii="GOST type B" w:hAnsi="GOST type B"/>
          <w:i/>
          <w:sz w:val="28"/>
          <w:szCs w:val="28"/>
        </w:rPr>
        <w:t xml:space="preserve">Комбинированная циклическая схема биологической очистки основана на создании в </w:t>
      </w:r>
      <w:proofErr w:type="spellStart"/>
      <w:r w:rsidRPr="0070493F">
        <w:rPr>
          <w:rFonts w:ascii="GOST type B" w:hAnsi="GOST type B"/>
          <w:i/>
          <w:sz w:val="28"/>
          <w:szCs w:val="28"/>
        </w:rPr>
        <w:t>аэротенке</w:t>
      </w:r>
      <w:proofErr w:type="spellEnd"/>
      <w:r w:rsidRPr="0070493F">
        <w:rPr>
          <w:rFonts w:ascii="GOST type B" w:hAnsi="GOST type B"/>
          <w:i/>
          <w:sz w:val="28"/>
          <w:szCs w:val="28"/>
        </w:rPr>
        <w:t xml:space="preserve"> анаэробной, </w:t>
      </w:r>
      <w:proofErr w:type="spellStart"/>
      <w:r w:rsidRPr="0070493F">
        <w:rPr>
          <w:rFonts w:ascii="GOST type B" w:hAnsi="GOST type B"/>
          <w:i/>
          <w:sz w:val="28"/>
          <w:szCs w:val="28"/>
        </w:rPr>
        <w:t>аноксичной</w:t>
      </w:r>
      <w:proofErr w:type="spellEnd"/>
      <w:r w:rsidRPr="0070493F">
        <w:rPr>
          <w:rFonts w:ascii="GOST type B" w:hAnsi="GOST type B"/>
          <w:i/>
          <w:sz w:val="28"/>
          <w:szCs w:val="28"/>
        </w:rPr>
        <w:t xml:space="preserve"> и аэробной зон и рециркуляции иловой смеси между ними. При т</w:t>
      </w:r>
      <w:r w:rsidRPr="0070493F">
        <w:rPr>
          <w:rFonts w:ascii="GOST type B" w:hAnsi="GOST type B"/>
          <w:i/>
          <w:sz w:val="28"/>
          <w:szCs w:val="28"/>
        </w:rPr>
        <w:t>а</w:t>
      </w:r>
      <w:r w:rsidRPr="0070493F">
        <w:rPr>
          <w:rFonts w:ascii="GOST type B" w:hAnsi="GOST type B"/>
          <w:i/>
          <w:sz w:val="28"/>
          <w:szCs w:val="28"/>
        </w:rPr>
        <w:t>кой схеме окисление органического субстрата, окисление и восст</w:t>
      </w:r>
      <w:r w:rsidRPr="0070493F">
        <w:rPr>
          <w:rFonts w:ascii="GOST type B" w:hAnsi="GOST type B"/>
          <w:i/>
          <w:sz w:val="28"/>
          <w:szCs w:val="28"/>
        </w:rPr>
        <w:t>а</w:t>
      </w:r>
      <w:r w:rsidRPr="0070493F">
        <w:rPr>
          <w:rFonts w:ascii="GOST type B" w:hAnsi="GOST type B"/>
          <w:i/>
          <w:sz w:val="28"/>
          <w:szCs w:val="28"/>
        </w:rPr>
        <w:t xml:space="preserve">новление соединений азота происходит небольшими порциями, при этом процессы </w:t>
      </w:r>
      <w:proofErr w:type="spellStart"/>
      <w:r w:rsidRPr="0070493F">
        <w:rPr>
          <w:rFonts w:ascii="GOST type B" w:hAnsi="GOST type B"/>
          <w:i/>
          <w:sz w:val="28"/>
          <w:szCs w:val="28"/>
        </w:rPr>
        <w:t>нитри</w:t>
      </w:r>
      <w:proofErr w:type="spellEnd"/>
      <w:r w:rsidRPr="0070493F">
        <w:rPr>
          <w:rFonts w:ascii="GOST type B" w:hAnsi="GOST type B"/>
          <w:i/>
          <w:sz w:val="28"/>
          <w:szCs w:val="28"/>
        </w:rPr>
        <w:t xml:space="preserve">-денитрификации и биологической </w:t>
      </w:r>
      <w:proofErr w:type="spellStart"/>
      <w:r w:rsidRPr="0070493F">
        <w:rPr>
          <w:rFonts w:ascii="GOST type B" w:hAnsi="GOST type B"/>
          <w:i/>
          <w:sz w:val="28"/>
          <w:szCs w:val="28"/>
        </w:rPr>
        <w:t>д</w:t>
      </w:r>
      <w:r w:rsidRPr="0070493F">
        <w:rPr>
          <w:rFonts w:ascii="GOST type B" w:hAnsi="GOST type B"/>
          <w:i/>
          <w:sz w:val="28"/>
          <w:szCs w:val="28"/>
        </w:rPr>
        <w:t>е</w:t>
      </w:r>
      <w:r w:rsidRPr="0070493F">
        <w:rPr>
          <w:rFonts w:ascii="GOST type B" w:hAnsi="GOST type B"/>
          <w:i/>
          <w:sz w:val="28"/>
          <w:szCs w:val="28"/>
        </w:rPr>
        <w:t>фосфатации</w:t>
      </w:r>
      <w:proofErr w:type="spellEnd"/>
      <w:r w:rsidRPr="0070493F">
        <w:rPr>
          <w:rFonts w:ascii="GOST type B" w:hAnsi="GOST type B"/>
          <w:i/>
          <w:sz w:val="28"/>
          <w:szCs w:val="28"/>
        </w:rPr>
        <w:t xml:space="preserve"> протекают практически одновременно. Это позволяет удалять соединения азота без использования дополнительного и</w:t>
      </w:r>
      <w:r w:rsidRPr="0070493F">
        <w:rPr>
          <w:rFonts w:ascii="GOST type B" w:hAnsi="GOST type B"/>
          <w:i/>
          <w:sz w:val="28"/>
          <w:szCs w:val="28"/>
        </w:rPr>
        <w:t>с</w:t>
      </w:r>
      <w:r w:rsidRPr="0070493F">
        <w:rPr>
          <w:rFonts w:ascii="GOST type B" w:hAnsi="GOST type B"/>
          <w:i/>
          <w:sz w:val="28"/>
          <w:szCs w:val="28"/>
        </w:rPr>
        <w:t>точника органического субстрата и снижать содержание фосфора в очищенной воде.</w:t>
      </w:r>
    </w:p>
    <w:p w:rsidR="00895713" w:rsidRPr="0070493F" w:rsidRDefault="00895713" w:rsidP="0070493F">
      <w:pPr>
        <w:spacing w:line="22" w:lineRule="exact"/>
        <w:jc w:val="both"/>
        <w:rPr>
          <w:rFonts w:ascii="GOST type B" w:hAnsi="GOST type B"/>
          <w:i/>
          <w:sz w:val="20"/>
          <w:szCs w:val="20"/>
        </w:rPr>
      </w:pPr>
    </w:p>
    <w:p w:rsidR="00895713" w:rsidRPr="0070493F" w:rsidRDefault="00895713" w:rsidP="0070493F">
      <w:pPr>
        <w:spacing w:line="356" w:lineRule="auto"/>
        <w:ind w:left="-142" w:right="-284" w:firstLine="1012"/>
        <w:jc w:val="both"/>
        <w:rPr>
          <w:rFonts w:ascii="GOST type B" w:hAnsi="GOST type B"/>
          <w:i/>
          <w:sz w:val="20"/>
          <w:szCs w:val="20"/>
        </w:rPr>
      </w:pPr>
      <w:r w:rsidRPr="0070493F">
        <w:rPr>
          <w:rFonts w:ascii="GOST type B" w:hAnsi="GOST type B"/>
          <w:i/>
          <w:sz w:val="28"/>
          <w:szCs w:val="28"/>
        </w:rPr>
        <w:lastRenderedPageBreak/>
        <w:t>Мембранные процессы разделения в настоящее время я</w:t>
      </w:r>
      <w:r w:rsidRPr="0070493F">
        <w:rPr>
          <w:rFonts w:ascii="GOST type B" w:hAnsi="GOST type B"/>
          <w:i/>
          <w:sz w:val="28"/>
          <w:szCs w:val="28"/>
        </w:rPr>
        <w:t>в</w:t>
      </w:r>
      <w:r w:rsidRPr="0070493F">
        <w:rPr>
          <w:rFonts w:ascii="GOST type B" w:hAnsi="GOST type B"/>
          <w:i/>
          <w:sz w:val="28"/>
          <w:szCs w:val="28"/>
        </w:rPr>
        <w:t xml:space="preserve">ляются самыми современными и высокоэффективными способами очистки воды. Технология </w:t>
      </w:r>
      <w:proofErr w:type="gramStart"/>
      <w:r w:rsidRPr="0070493F">
        <w:rPr>
          <w:rFonts w:ascii="GOST type B" w:hAnsi="GOST type B"/>
          <w:i/>
          <w:sz w:val="28"/>
          <w:szCs w:val="28"/>
        </w:rPr>
        <w:t>мембранного</w:t>
      </w:r>
      <w:proofErr w:type="gramEnd"/>
      <w:r w:rsidRPr="0070493F">
        <w:rPr>
          <w:rFonts w:ascii="GOST type B" w:hAnsi="GOST type B"/>
          <w:i/>
          <w:sz w:val="28"/>
          <w:szCs w:val="28"/>
        </w:rPr>
        <w:t xml:space="preserve"> </w:t>
      </w:r>
      <w:proofErr w:type="spellStart"/>
      <w:r w:rsidRPr="0070493F">
        <w:rPr>
          <w:rFonts w:ascii="GOST type B" w:hAnsi="GOST type B"/>
          <w:i/>
          <w:sz w:val="28"/>
          <w:szCs w:val="28"/>
        </w:rPr>
        <w:t>биореактора</w:t>
      </w:r>
      <w:proofErr w:type="spellEnd"/>
      <w:r w:rsidRPr="0070493F">
        <w:rPr>
          <w:rFonts w:ascii="GOST type B" w:hAnsi="GOST type B"/>
          <w:i/>
          <w:sz w:val="28"/>
          <w:szCs w:val="28"/>
        </w:rPr>
        <w:t xml:space="preserve"> является сер</w:t>
      </w:r>
      <w:r w:rsidRPr="0070493F">
        <w:rPr>
          <w:rFonts w:ascii="GOST type B" w:hAnsi="GOST type B"/>
          <w:i/>
          <w:sz w:val="28"/>
          <w:szCs w:val="28"/>
        </w:rPr>
        <w:t>ь</w:t>
      </w:r>
      <w:r w:rsidRPr="0070493F">
        <w:rPr>
          <w:rFonts w:ascii="GOST type B" w:hAnsi="GOST type B"/>
          <w:i/>
          <w:sz w:val="28"/>
          <w:szCs w:val="28"/>
        </w:rPr>
        <w:t>езной альтернативой традиционным систем обработки сточных вод с активным илом.</w:t>
      </w:r>
    </w:p>
    <w:p w:rsidR="00895713" w:rsidRPr="0070493F" w:rsidRDefault="00895713" w:rsidP="0070493F">
      <w:pPr>
        <w:spacing w:line="356" w:lineRule="auto"/>
        <w:ind w:left="-142" w:right="-284" w:firstLine="710"/>
        <w:jc w:val="both"/>
        <w:rPr>
          <w:rFonts w:ascii="GOST type B" w:hAnsi="GOST type B"/>
          <w:i/>
          <w:sz w:val="20"/>
          <w:szCs w:val="20"/>
        </w:rPr>
      </w:pPr>
      <w:r w:rsidRPr="0070493F">
        <w:rPr>
          <w:rFonts w:ascii="GOST type B" w:hAnsi="GOST type B"/>
          <w:i/>
          <w:sz w:val="28"/>
          <w:szCs w:val="28"/>
        </w:rPr>
        <w:t xml:space="preserve">Основные преимущества мембранных </w:t>
      </w:r>
      <w:proofErr w:type="spellStart"/>
      <w:r w:rsidRPr="0070493F">
        <w:rPr>
          <w:rFonts w:ascii="GOST type B" w:hAnsi="GOST type B"/>
          <w:i/>
          <w:sz w:val="28"/>
          <w:szCs w:val="28"/>
        </w:rPr>
        <w:t>биореакторов</w:t>
      </w:r>
      <w:proofErr w:type="spellEnd"/>
      <w:r w:rsidRPr="0070493F">
        <w:rPr>
          <w:rFonts w:ascii="GOST type B" w:hAnsi="GOST type B"/>
          <w:i/>
          <w:sz w:val="28"/>
          <w:szCs w:val="28"/>
        </w:rPr>
        <w:t xml:space="preserve"> состоят в высоком качестве выходящей воды, полном удалении взвешенных частиц и частичной ее дезинфекции, повышенной концентрации активного ила в реакторе (более 4г/л) и высокой окислительной мощности.</w:t>
      </w:r>
    </w:p>
    <w:p w:rsidR="00895713" w:rsidRPr="0070493F" w:rsidRDefault="00895713" w:rsidP="0070493F">
      <w:pPr>
        <w:spacing w:line="349" w:lineRule="auto"/>
        <w:ind w:left="-142" w:right="-425" w:firstLine="710"/>
        <w:jc w:val="both"/>
        <w:rPr>
          <w:rFonts w:ascii="GOST type B" w:hAnsi="GOST type B"/>
          <w:i/>
          <w:sz w:val="20"/>
          <w:szCs w:val="20"/>
        </w:rPr>
      </w:pPr>
      <w:r w:rsidRPr="0070493F">
        <w:rPr>
          <w:rFonts w:ascii="GOST type B" w:hAnsi="GOST type B"/>
          <w:i/>
          <w:sz w:val="28"/>
          <w:szCs w:val="28"/>
        </w:rPr>
        <w:t>Совмещение мембранной микрофильтрации с биологическим окислением обеспечивает:</w:t>
      </w:r>
    </w:p>
    <w:p w:rsidR="00895713" w:rsidRPr="0070493F" w:rsidRDefault="00895713" w:rsidP="0070493F">
      <w:pPr>
        <w:spacing w:line="31" w:lineRule="exact"/>
        <w:ind w:left="-142" w:right="-425"/>
        <w:jc w:val="both"/>
        <w:rPr>
          <w:rFonts w:ascii="GOST type B" w:hAnsi="GOST type B"/>
          <w:i/>
          <w:sz w:val="20"/>
          <w:szCs w:val="20"/>
        </w:rPr>
      </w:pPr>
    </w:p>
    <w:p w:rsidR="00895713" w:rsidRPr="0070493F" w:rsidRDefault="00895713" w:rsidP="0075413E">
      <w:pPr>
        <w:pStyle w:val="ab"/>
        <w:numPr>
          <w:ilvl w:val="0"/>
          <w:numId w:val="35"/>
        </w:numPr>
        <w:tabs>
          <w:tab w:val="left" w:pos="1062"/>
        </w:tabs>
        <w:spacing w:after="0" w:line="354" w:lineRule="auto"/>
        <w:ind w:right="-425"/>
        <w:jc w:val="both"/>
        <w:rPr>
          <w:rFonts w:ascii="GOST type B" w:hAnsi="GOST type B"/>
          <w:i/>
          <w:sz w:val="28"/>
          <w:szCs w:val="28"/>
        </w:rPr>
      </w:pPr>
      <w:r w:rsidRPr="0070493F">
        <w:rPr>
          <w:rFonts w:ascii="GOST type B" w:hAnsi="GOST type B"/>
          <w:i/>
          <w:sz w:val="28"/>
          <w:szCs w:val="28"/>
        </w:rPr>
        <w:t>увеличение глубины очистки с достижением качества очище</w:t>
      </w:r>
      <w:r w:rsidRPr="0070493F">
        <w:rPr>
          <w:rFonts w:ascii="GOST type B" w:hAnsi="GOST type B"/>
          <w:i/>
          <w:sz w:val="28"/>
          <w:szCs w:val="28"/>
        </w:rPr>
        <w:t>н</w:t>
      </w:r>
      <w:r w:rsidRPr="0070493F">
        <w:rPr>
          <w:rFonts w:ascii="GOST type B" w:hAnsi="GOST type B"/>
          <w:i/>
          <w:sz w:val="28"/>
          <w:szCs w:val="28"/>
        </w:rPr>
        <w:t xml:space="preserve">ной воды до нормативов ПДК </w:t>
      </w:r>
      <w:proofErr w:type="spellStart"/>
      <w:r w:rsidRPr="0070493F">
        <w:rPr>
          <w:rFonts w:ascii="GOST type B" w:hAnsi="GOST type B"/>
          <w:i/>
          <w:sz w:val="28"/>
          <w:szCs w:val="28"/>
        </w:rPr>
        <w:t>рыбохозяйственного</w:t>
      </w:r>
      <w:proofErr w:type="spellEnd"/>
      <w:r w:rsidRPr="0070493F">
        <w:rPr>
          <w:rFonts w:ascii="GOST type B" w:hAnsi="GOST type B"/>
          <w:i/>
          <w:sz w:val="28"/>
          <w:szCs w:val="28"/>
        </w:rPr>
        <w:t xml:space="preserve"> водоема без использования вторичных отстойников и дополнительной ст</w:t>
      </w:r>
      <w:r w:rsidRPr="0070493F">
        <w:rPr>
          <w:rFonts w:ascii="GOST type B" w:hAnsi="GOST type B"/>
          <w:i/>
          <w:sz w:val="28"/>
          <w:szCs w:val="28"/>
        </w:rPr>
        <w:t>у</w:t>
      </w:r>
      <w:r w:rsidRPr="0070493F">
        <w:rPr>
          <w:rFonts w:ascii="GOST type B" w:hAnsi="GOST type B"/>
          <w:i/>
          <w:sz w:val="28"/>
          <w:szCs w:val="28"/>
        </w:rPr>
        <w:t>пени доочистки;</w:t>
      </w:r>
    </w:p>
    <w:p w:rsidR="00895713" w:rsidRPr="0070493F" w:rsidRDefault="00895713" w:rsidP="0070493F">
      <w:pPr>
        <w:spacing w:line="22" w:lineRule="exact"/>
        <w:ind w:left="-142" w:right="-425"/>
        <w:jc w:val="both"/>
        <w:rPr>
          <w:rFonts w:ascii="GOST type B" w:hAnsi="GOST type B"/>
          <w:i/>
          <w:sz w:val="28"/>
          <w:szCs w:val="28"/>
        </w:rPr>
      </w:pPr>
    </w:p>
    <w:p w:rsidR="00895713" w:rsidRPr="0070493F" w:rsidRDefault="00895713" w:rsidP="0075413E">
      <w:pPr>
        <w:pStyle w:val="ab"/>
        <w:numPr>
          <w:ilvl w:val="0"/>
          <w:numId w:val="35"/>
        </w:numPr>
        <w:tabs>
          <w:tab w:val="left" w:pos="1072"/>
        </w:tabs>
        <w:spacing w:after="0" w:line="355" w:lineRule="auto"/>
        <w:ind w:right="-425"/>
        <w:jc w:val="both"/>
        <w:rPr>
          <w:rFonts w:ascii="GOST type B" w:hAnsi="GOST type B"/>
          <w:i/>
          <w:sz w:val="28"/>
          <w:szCs w:val="28"/>
        </w:rPr>
      </w:pPr>
      <w:r w:rsidRPr="0070493F">
        <w:rPr>
          <w:rFonts w:ascii="GOST type B" w:hAnsi="GOST type B"/>
          <w:i/>
          <w:sz w:val="28"/>
          <w:szCs w:val="28"/>
        </w:rPr>
        <w:t>повышение окислительной мощности сооружений биологич</w:t>
      </w:r>
      <w:r w:rsidRPr="0070493F">
        <w:rPr>
          <w:rFonts w:ascii="GOST type B" w:hAnsi="GOST type B"/>
          <w:i/>
          <w:sz w:val="28"/>
          <w:szCs w:val="28"/>
        </w:rPr>
        <w:t>е</w:t>
      </w:r>
      <w:r w:rsidRPr="0070493F">
        <w:rPr>
          <w:rFonts w:ascii="GOST type B" w:hAnsi="GOST type B"/>
          <w:i/>
          <w:sz w:val="28"/>
          <w:szCs w:val="28"/>
        </w:rPr>
        <w:t>ской очистки по удалению органических загрязнений и соед</w:t>
      </w:r>
      <w:r w:rsidRPr="0070493F">
        <w:rPr>
          <w:rFonts w:ascii="GOST type B" w:hAnsi="GOST type B"/>
          <w:i/>
          <w:sz w:val="28"/>
          <w:szCs w:val="28"/>
        </w:rPr>
        <w:t>и</w:t>
      </w:r>
      <w:r w:rsidRPr="0070493F">
        <w:rPr>
          <w:rFonts w:ascii="GOST type B" w:hAnsi="GOST type B"/>
          <w:i/>
          <w:sz w:val="28"/>
          <w:szCs w:val="28"/>
        </w:rPr>
        <w:lastRenderedPageBreak/>
        <w:t>нений азота за счет практически полного задержания взвеше</w:t>
      </w:r>
      <w:r w:rsidRPr="0070493F">
        <w:rPr>
          <w:rFonts w:ascii="GOST type B" w:hAnsi="GOST type B"/>
          <w:i/>
          <w:sz w:val="28"/>
          <w:szCs w:val="28"/>
        </w:rPr>
        <w:t>н</w:t>
      </w:r>
      <w:r w:rsidRPr="0070493F">
        <w:rPr>
          <w:rFonts w:ascii="GOST type B" w:hAnsi="GOST type B"/>
          <w:i/>
          <w:sz w:val="28"/>
          <w:szCs w:val="28"/>
        </w:rPr>
        <w:t>ных веществ и увеличения дозы ила в системе;</w:t>
      </w:r>
    </w:p>
    <w:p w:rsidR="00895713" w:rsidRPr="0070493F" w:rsidRDefault="00895713" w:rsidP="0070493F">
      <w:pPr>
        <w:spacing w:line="21" w:lineRule="exact"/>
        <w:ind w:left="-142" w:right="-425"/>
        <w:jc w:val="both"/>
        <w:rPr>
          <w:rFonts w:ascii="GOST type B" w:hAnsi="GOST type B"/>
          <w:i/>
          <w:sz w:val="28"/>
          <w:szCs w:val="28"/>
        </w:rPr>
      </w:pPr>
    </w:p>
    <w:p w:rsidR="00895713" w:rsidRPr="0070493F" w:rsidRDefault="0070493F" w:rsidP="0075413E">
      <w:pPr>
        <w:pStyle w:val="ab"/>
        <w:numPr>
          <w:ilvl w:val="0"/>
          <w:numId w:val="35"/>
        </w:numPr>
        <w:tabs>
          <w:tab w:val="left" w:pos="1137"/>
        </w:tabs>
        <w:spacing w:after="0" w:line="354" w:lineRule="auto"/>
        <w:ind w:right="-425"/>
        <w:jc w:val="both"/>
        <w:rPr>
          <w:rFonts w:ascii="GOST type B" w:hAnsi="GOST type B"/>
          <w:i/>
          <w:sz w:val="28"/>
          <w:szCs w:val="28"/>
        </w:rPr>
      </w:pPr>
      <w:r w:rsidRPr="0070493F">
        <w:rPr>
          <w:rFonts w:ascii="GOST type B" w:hAnsi="GOST type B"/>
          <w:i/>
          <w:sz w:val="28"/>
          <w:szCs w:val="28"/>
        </w:rPr>
        <w:t>в</w:t>
      </w:r>
      <w:r w:rsidR="00895713" w:rsidRPr="0070493F">
        <w:rPr>
          <w:rFonts w:ascii="GOST type B" w:hAnsi="GOST type B"/>
          <w:i/>
          <w:sz w:val="28"/>
          <w:szCs w:val="28"/>
        </w:rPr>
        <w:t>ысокую эффективность и стабильность процесса очистки в ш</w:t>
      </w:r>
      <w:r w:rsidR="00895713" w:rsidRPr="0070493F">
        <w:rPr>
          <w:rFonts w:ascii="GOST type B" w:hAnsi="GOST type B"/>
          <w:i/>
          <w:sz w:val="28"/>
          <w:szCs w:val="28"/>
        </w:rPr>
        <w:t>и</w:t>
      </w:r>
      <w:r w:rsidR="00895713" w:rsidRPr="0070493F">
        <w:rPr>
          <w:rFonts w:ascii="GOST type B" w:hAnsi="GOST type B"/>
          <w:i/>
          <w:sz w:val="28"/>
          <w:szCs w:val="28"/>
        </w:rPr>
        <w:t>роких пределах колебаний состава и расхода сточных вод, те</w:t>
      </w:r>
      <w:r w:rsidR="00895713" w:rsidRPr="0070493F">
        <w:rPr>
          <w:rFonts w:ascii="GOST type B" w:hAnsi="GOST type B"/>
          <w:i/>
          <w:sz w:val="28"/>
          <w:szCs w:val="28"/>
        </w:rPr>
        <w:t>м</w:t>
      </w:r>
      <w:r w:rsidR="00895713" w:rsidRPr="0070493F">
        <w:rPr>
          <w:rFonts w:ascii="GOST type B" w:hAnsi="GOST type B"/>
          <w:i/>
          <w:sz w:val="28"/>
          <w:szCs w:val="28"/>
        </w:rPr>
        <w:t>пературы и других параметров;</w:t>
      </w:r>
    </w:p>
    <w:p w:rsidR="00895713" w:rsidRPr="0070493F" w:rsidRDefault="00895713" w:rsidP="0070493F">
      <w:pPr>
        <w:spacing w:line="24" w:lineRule="exact"/>
        <w:ind w:left="-142" w:right="-425"/>
        <w:jc w:val="both"/>
        <w:rPr>
          <w:rFonts w:ascii="GOST type B" w:hAnsi="GOST type B"/>
          <w:i/>
          <w:sz w:val="28"/>
          <w:szCs w:val="28"/>
        </w:rPr>
      </w:pPr>
    </w:p>
    <w:p w:rsidR="00895713" w:rsidRPr="0070493F" w:rsidRDefault="00895713" w:rsidP="0075413E">
      <w:pPr>
        <w:pStyle w:val="ab"/>
        <w:numPr>
          <w:ilvl w:val="0"/>
          <w:numId w:val="35"/>
        </w:numPr>
        <w:tabs>
          <w:tab w:val="left" w:pos="1103"/>
        </w:tabs>
        <w:spacing w:after="0" w:line="349" w:lineRule="auto"/>
        <w:ind w:right="-425"/>
        <w:jc w:val="both"/>
        <w:rPr>
          <w:rFonts w:ascii="GOST type B" w:hAnsi="GOST type B"/>
          <w:i/>
          <w:sz w:val="28"/>
          <w:szCs w:val="28"/>
        </w:rPr>
      </w:pPr>
      <w:r w:rsidRPr="0070493F">
        <w:rPr>
          <w:rFonts w:ascii="GOST type B" w:hAnsi="GOST type B"/>
          <w:i/>
          <w:sz w:val="28"/>
          <w:szCs w:val="28"/>
        </w:rPr>
        <w:t xml:space="preserve">увеличение производительности очистных сооружений в 1,5 </w:t>
      </w:r>
      <w:r w:rsidRPr="0070493F">
        <w:rPr>
          <w:rFonts w:ascii="Arial" w:hAnsi="Arial" w:cs="Arial"/>
          <w:i/>
          <w:sz w:val="28"/>
          <w:szCs w:val="28"/>
        </w:rPr>
        <w:t>–</w:t>
      </w:r>
      <w:r w:rsidRPr="0070493F">
        <w:rPr>
          <w:rFonts w:ascii="GOST type B" w:hAnsi="GOST type B"/>
          <w:i/>
          <w:sz w:val="28"/>
          <w:szCs w:val="28"/>
        </w:rPr>
        <w:t xml:space="preserve"> 2 </w:t>
      </w:r>
      <w:r w:rsidRPr="0070493F">
        <w:rPr>
          <w:rFonts w:ascii="GOST type B" w:hAnsi="GOST type B" w:cs="GOST type B"/>
          <w:i/>
          <w:sz w:val="28"/>
          <w:szCs w:val="28"/>
        </w:rPr>
        <w:t>раза</w:t>
      </w:r>
      <w:r w:rsidRPr="0070493F">
        <w:rPr>
          <w:rFonts w:ascii="GOST type B" w:hAnsi="GOST type B"/>
          <w:i/>
          <w:sz w:val="28"/>
          <w:szCs w:val="28"/>
        </w:rPr>
        <w:t xml:space="preserve"> </w:t>
      </w:r>
      <w:r w:rsidR="0070493F" w:rsidRPr="0070493F">
        <w:rPr>
          <w:rFonts w:ascii="GOST type B" w:hAnsi="GOST type B" w:cs="GOST type B"/>
          <w:i/>
          <w:sz w:val="28"/>
          <w:szCs w:val="28"/>
        </w:rPr>
        <w:t>и</w:t>
      </w:r>
      <w:r w:rsidR="0070493F" w:rsidRPr="0070493F">
        <w:rPr>
          <w:rFonts w:ascii="GOST type B" w:hAnsi="GOST type B"/>
          <w:i/>
          <w:sz w:val="28"/>
          <w:szCs w:val="28"/>
        </w:rPr>
        <w:t>, следовательно</w:t>
      </w:r>
      <w:r w:rsidRPr="0070493F">
        <w:rPr>
          <w:rFonts w:ascii="GOST type B" w:hAnsi="GOST type B"/>
          <w:i/>
          <w:sz w:val="28"/>
          <w:szCs w:val="28"/>
        </w:rPr>
        <w:t>, сокращение требуемой площади очис</w:t>
      </w:r>
      <w:r w:rsidRPr="0070493F">
        <w:rPr>
          <w:rFonts w:ascii="GOST type B" w:hAnsi="GOST type B"/>
          <w:i/>
          <w:sz w:val="28"/>
          <w:szCs w:val="28"/>
        </w:rPr>
        <w:t>т</w:t>
      </w:r>
      <w:r w:rsidRPr="0070493F">
        <w:rPr>
          <w:rFonts w:ascii="GOST type B" w:hAnsi="GOST type B"/>
          <w:i/>
          <w:sz w:val="28"/>
          <w:szCs w:val="28"/>
        </w:rPr>
        <w:t>ных сооружений.</w:t>
      </w:r>
    </w:p>
    <w:p w:rsidR="00895713" w:rsidRPr="0070493F" w:rsidRDefault="00895713" w:rsidP="0070493F">
      <w:pPr>
        <w:spacing w:line="351" w:lineRule="auto"/>
        <w:ind w:left="160" w:right="200" w:firstLine="710"/>
        <w:rPr>
          <w:rFonts w:ascii="GOST type B" w:hAnsi="GOST type B"/>
          <w:i/>
          <w:sz w:val="20"/>
          <w:szCs w:val="20"/>
        </w:rPr>
      </w:pPr>
      <w:r w:rsidRPr="0070493F">
        <w:rPr>
          <w:rFonts w:ascii="GOST type B" w:hAnsi="GOST type B"/>
          <w:i/>
          <w:sz w:val="28"/>
          <w:szCs w:val="28"/>
        </w:rPr>
        <w:t>Предложенная в проекте технология биологической очистки реализована следующим образом:</w:t>
      </w:r>
    </w:p>
    <w:p w:rsidR="00895713" w:rsidRPr="0070493F" w:rsidRDefault="00895713" w:rsidP="0075413E">
      <w:pPr>
        <w:pStyle w:val="ab"/>
        <w:numPr>
          <w:ilvl w:val="1"/>
          <w:numId w:val="36"/>
        </w:numPr>
        <w:tabs>
          <w:tab w:val="left" w:pos="8931"/>
        </w:tabs>
        <w:spacing w:line="349" w:lineRule="auto"/>
        <w:ind w:right="200"/>
        <w:rPr>
          <w:rFonts w:ascii="GOST type B" w:hAnsi="GOST type B"/>
          <w:i/>
          <w:sz w:val="20"/>
          <w:szCs w:val="20"/>
        </w:rPr>
      </w:pPr>
      <w:r w:rsidRPr="0070493F">
        <w:rPr>
          <w:rFonts w:ascii="GOST type B" w:hAnsi="GOST type B"/>
          <w:i/>
          <w:sz w:val="28"/>
          <w:szCs w:val="28"/>
        </w:rPr>
        <w:t xml:space="preserve">В качестве </w:t>
      </w:r>
      <w:proofErr w:type="spellStart"/>
      <w:r w:rsidRPr="0070493F">
        <w:rPr>
          <w:rFonts w:ascii="GOST type B" w:hAnsi="GOST type B"/>
          <w:i/>
          <w:sz w:val="28"/>
          <w:szCs w:val="28"/>
        </w:rPr>
        <w:t>дефосфататора</w:t>
      </w:r>
      <w:proofErr w:type="spellEnd"/>
      <w:r w:rsidRPr="0070493F">
        <w:rPr>
          <w:rFonts w:ascii="GOST type B" w:hAnsi="GOST type B"/>
          <w:i/>
          <w:sz w:val="28"/>
          <w:szCs w:val="28"/>
        </w:rPr>
        <w:t xml:space="preserve"> используется резервуар существующего первичного отстойника.</w:t>
      </w:r>
    </w:p>
    <w:p w:rsidR="00895713" w:rsidRPr="0070493F" w:rsidRDefault="0070493F" w:rsidP="0075413E">
      <w:pPr>
        <w:pStyle w:val="ab"/>
        <w:numPr>
          <w:ilvl w:val="1"/>
          <w:numId w:val="36"/>
        </w:numPr>
        <w:tabs>
          <w:tab w:val="left" w:pos="1326"/>
          <w:tab w:val="left" w:pos="8931"/>
        </w:tabs>
        <w:spacing w:after="0" w:line="351" w:lineRule="auto"/>
        <w:ind w:right="200"/>
        <w:rPr>
          <w:rFonts w:ascii="GOST type B" w:hAnsi="GOST type B"/>
          <w:i/>
          <w:sz w:val="28"/>
          <w:szCs w:val="28"/>
        </w:rPr>
      </w:pPr>
      <w:r w:rsidRPr="0070493F">
        <w:rPr>
          <w:rFonts w:ascii="GOST type B" w:hAnsi="GOST type B"/>
          <w:i/>
          <w:sz w:val="28"/>
          <w:szCs w:val="28"/>
        </w:rPr>
        <w:t xml:space="preserve">В </w:t>
      </w:r>
      <w:r w:rsidR="00895713" w:rsidRPr="0070493F">
        <w:rPr>
          <w:rFonts w:ascii="GOST type B" w:hAnsi="GOST type B"/>
          <w:i/>
          <w:sz w:val="28"/>
          <w:szCs w:val="28"/>
        </w:rPr>
        <w:t xml:space="preserve">качестве </w:t>
      </w:r>
      <w:proofErr w:type="spellStart"/>
      <w:r w:rsidR="00895713" w:rsidRPr="0070493F">
        <w:rPr>
          <w:rFonts w:ascii="GOST type B" w:hAnsi="GOST type B"/>
          <w:i/>
          <w:sz w:val="28"/>
          <w:szCs w:val="28"/>
        </w:rPr>
        <w:t>денитрификатора</w:t>
      </w:r>
      <w:proofErr w:type="spellEnd"/>
      <w:r w:rsidR="00895713" w:rsidRPr="0070493F">
        <w:rPr>
          <w:rFonts w:ascii="GOST type B" w:hAnsi="GOST type B"/>
          <w:i/>
          <w:sz w:val="28"/>
          <w:szCs w:val="28"/>
        </w:rPr>
        <w:t xml:space="preserve"> используется резервуар существующего первичного отстойника.</w:t>
      </w:r>
    </w:p>
    <w:p w:rsidR="00895713" w:rsidRPr="0070493F" w:rsidRDefault="00895713" w:rsidP="0075413E">
      <w:pPr>
        <w:pStyle w:val="ab"/>
        <w:numPr>
          <w:ilvl w:val="1"/>
          <w:numId w:val="36"/>
        </w:numPr>
        <w:tabs>
          <w:tab w:val="left" w:pos="8931"/>
        </w:tabs>
        <w:spacing w:line="349" w:lineRule="auto"/>
        <w:ind w:right="200"/>
        <w:jc w:val="both"/>
        <w:rPr>
          <w:rFonts w:ascii="GOST type B" w:hAnsi="GOST type B"/>
          <w:i/>
          <w:sz w:val="20"/>
          <w:szCs w:val="20"/>
        </w:rPr>
      </w:pPr>
      <w:r w:rsidRPr="0070493F">
        <w:rPr>
          <w:rFonts w:ascii="GOST type B" w:hAnsi="GOST type B"/>
          <w:i/>
          <w:sz w:val="28"/>
          <w:szCs w:val="28"/>
        </w:rPr>
        <w:t xml:space="preserve">Резервуары </w:t>
      </w:r>
      <w:proofErr w:type="spellStart"/>
      <w:r w:rsidRPr="0070493F">
        <w:rPr>
          <w:rFonts w:ascii="GOST type B" w:hAnsi="GOST type B"/>
          <w:i/>
          <w:sz w:val="28"/>
          <w:szCs w:val="28"/>
        </w:rPr>
        <w:t>денитрификатор</w:t>
      </w:r>
      <w:proofErr w:type="spellEnd"/>
      <w:r w:rsidRPr="0070493F">
        <w:rPr>
          <w:rFonts w:ascii="GOST type B" w:hAnsi="GOST type B"/>
          <w:i/>
          <w:sz w:val="28"/>
          <w:szCs w:val="28"/>
        </w:rPr>
        <w:t xml:space="preserve"> и </w:t>
      </w:r>
      <w:proofErr w:type="spellStart"/>
      <w:r w:rsidRPr="0070493F">
        <w:rPr>
          <w:rFonts w:ascii="GOST type B" w:hAnsi="GOST type B"/>
          <w:i/>
          <w:sz w:val="28"/>
          <w:szCs w:val="28"/>
        </w:rPr>
        <w:t>дефосфататор</w:t>
      </w:r>
      <w:proofErr w:type="spellEnd"/>
      <w:r w:rsidRPr="0070493F">
        <w:rPr>
          <w:rFonts w:ascii="GOST type B" w:hAnsi="GOST type B"/>
          <w:i/>
          <w:sz w:val="28"/>
          <w:szCs w:val="28"/>
        </w:rPr>
        <w:t xml:space="preserve"> обор</w:t>
      </w:r>
      <w:r w:rsidRPr="0070493F">
        <w:rPr>
          <w:rFonts w:ascii="GOST type B" w:hAnsi="GOST type B"/>
          <w:i/>
          <w:sz w:val="28"/>
          <w:szCs w:val="28"/>
        </w:rPr>
        <w:t>у</w:t>
      </w:r>
      <w:r w:rsidRPr="0070493F">
        <w:rPr>
          <w:rFonts w:ascii="GOST type B" w:hAnsi="GOST type B"/>
          <w:i/>
          <w:sz w:val="28"/>
          <w:szCs w:val="28"/>
        </w:rPr>
        <w:t>дованы системой механического перемешивания.</w:t>
      </w:r>
    </w:p>
    <w:p w:rsidR="00895713" w:rsidRPr="0070493F" w:rsidRDefault="00895713" w:rsidP="0075413E">
      <w:pPr>
        <w:pStyle w:val="ab"/>
        <w:numPr>
          <w:ilvl w:val="1"/>
          <w:numId w:val="36"/>
        </w:numPr>
        <w:tabs>
          <w:tab w:val="left" w:pos="8931"/>
        </w:tabs>
        <w:rPr>
          <w:rFonts w:ascii="GOST type B" w:hAnsi="GOST type B"/>
          <w:i/>
          <w:sz w:val="20"/>
          <w:szCs w:val="20"/>
        </w:rPr>
      </w:pPr>
      <w:r w:rsidRPr="0070493F">
        <w:rPr>
          <w:rFonts w:ascii="GOST type B" w:hAnsi="GOST type B"/>
          <w:i/>
          <w:sz w:val="28"/>
          <w:szCs w:val="28"/>
        </w:rPr>
        <w:t xml:space="preserve">Под </w:t>
      </w:r>
      <w:proofErr w:type="spellStart"/>
      <w:r w:rsidRPr="0070493F">
        <w:rPr>
          <w:rFonts w:ascii="GOST type B" w:hAnsi="GOST type B"/>
          <w:i/>
          <w:sz w:val="28"/>
          <w:szCs w:val="28"/>
        </w:rPr>
        <w:t>нитрификатор</w:t>
      </w:r>
      <w:proofErr w:type="spellEnd"/>
      <w:r w:rsidRPr="0070493F">
        <w:rPr>
          <w:rFonts w:ascii="GOST type B" w:hAnsi="GOST type B"/>
          <w:i/>
          <w:sz w:val="28"/>
          <w:szCs w:val="28"/>
        </w:rPr>
        <w:t xml:space="preserve"> используется резервуар стабилиз</w:t>
      </w:r>
      <w:r w:rsidRPr="0070493F">
        <w:rPr>
          <w:rFonts w:ascii="GOST type B" w:hAnsi="GOST type B"/>
          <w:i/>
          <w:sz w:val="28"/>
          <w:szCs w:val="28"/>
        </w:rPr>
        <w:t>а</w:t>
      </w:r>
      <w:r w:rsidRPr="0070493F">
        <w:rPr>
          <w:rFonts w:ascii="GOST type B" w:hAnsi="GOST type B"/>
          <w:i/>
          <w:sz w:val="28"/>
          <w:szCs w:val="28"/>
        </w:rPr>
        <w:t>тора.</w:t>
      </w:r>
    </w:p>
    <w:p w:rsidR="00895713" w:rsidRDefault="00895713" w:rsidP="0070493F">
      <w:pPr>
        <w:pStyle w:val="14"/>
        <w:spacing w:after="0" w:line="360" w:lineRule="auto"/>
        <w:ind w:left="-142" w:right="-284" w:firstLine="567"/>
        <w:rPr>
          <w:szCs w:val="28"/>
        </w:rPr>
      </w:pPr>
      <w:r w:rsidRPr="0070493F">
        <w:rPr>
          <w:szCs w:val="28"/>
        </w:rPr>
        <w:t xml:space="preserve">Для разделения очищенной воды и активного ила применены шестьдесят мембранных модуля TMR140-200D компании TORAY </w:t>
      </w:r>
      <w:r w:rsidRPr="0070493F">
        <w:rPr>
          <w:szCs w:val="28"/>
        </w:rPr>
        <w:lastRenderedPageBreak/>
        <w:t>MEMBRANE EURPE, размещенные в шести секционном резервуаре мембранной фильтрации.</w:t>
      </w:r>
    </w:p>
    <w:p w:rsidR="0070493F" w:rsidRPr="0070493F" w:rsidRDefault="00871B93" w:rsidP="0070493F">
      <w:pPr>
        <w:jc w:val="center"/>
        <w:rPr>
          <w:rFonts w:ascii="GOST type B" w:hAnsi="GOST type B"/>
          <w:i/>
          <w:sz w:val="20"/>
          <w:szCs w:val="20"/>
        </w:rPr>
      </w:pPr>
      <w:r>
        <w:rPr>
          <w:rFonts w:ascii="GOST type B" w:hAnsi="GOST type B"/>
          <w:i/>
          <w:sz w:val="28"/>
          <w:szCs w:val="28"/>
        </w:rPr>
        <w:t>1</w:t>
      </w:r>
      <w:r w:rsidR="0070493F" w:rsidRPr="0070493F">
        <w:rPr>
          <w:rFonts w:ascii="GOST type B" w:hAnsi="GOST type B"/>
          <w:i/>
          <w:sz w:val="28"/>
          <w:szCs w:val="28"/>
        </w:rPr>
        <w:t xml:space="preserve">.5. </w:t>
      </w:r>
      <w:proofErr w:type="spellStart"/>
      <w:r w:rsidR="0070493F" w:rsidRPr="0070493F">
        <w:rPr>
          <w:rFonts w:ascii="GOST type B" w:hAnsi="GOST type B"/>
          <w:i/>
          <w:sz w:val="28"/>
          <w:szCs w:val="28"/>
          <w:u w:val="single"/>
        </w:rPr>
        <w:t>Реагентная</w:t>
      </w:r>
      <w:proofErr w:type="spellEnd"/>
      <w:r w:rsidR="0070493F" w:rsidRPr="0070493F">
        <w:rPr>
          <w:rFonts w:ascii="GOST type B" w:hAnsi="GOST type B"/>
          <w:i/>
          <w:sz w:val="28"/>
          <w:szCs w:val="28"/>
          <w:u w:val="single"/>
        </w:rPr>
        <w:t xml:space="preserve"> обработка</w:t>
      </w:r>
      <w:r w:rsidR="0070493F" w:rsidRPr="0070493F">
        <w:rPr>
          <w:rFonts w:ascii="GOST type B" w:hAnsi="GOST type B"/>
          <w:i/>
          <w:sz w:val="28"/>
          <w:szCs w:val="28"/>
        </w:rPr>
        <w:t>.</w:t>
      </w:r>
    </w:p>
    <w:p w:rsidR="0070493F" w:rsidRPr="0070493F" w:rsidRDefault="0070493F" w:rsidP="00871B93">
      <w:pPr>
        <w:tabs>
          <w:tab w:val="left" w:pos="8931"/>
        </w:tabs>
        <w:spacing w:line="320" w:lineRule="auto"/>
        <w:ind w:left="-142" w:right="-142" w:firstLine="1012"/>
        <w:jc w:val="both"/>
        <w:rPr>
          <w:rFonts w:ascii="GOST type B" w:hAnsi="GOST type B"/>
          <w:i/>
          <w:sz w:val="20"/>
          <w:szCs w:val="20"/>
        </w:rPr>
      </w:pPr>
      <w:r w:rsidRPr="0070493F">
        <w:rPr>
          <w:rFonts w:ascii="GOST type B" w:hAnsi="GOST type B"/>
          <w:i/>
          <w:sz w:val="28"/>
          <w:szCs w:val="28"/>
        </w:rPr>
        <w:t>Соотношение органических загрязнений и фосфора в сто</w:t>
      </w:r>
      <w:r w:rsidRPr="0070493F">
        <w:rPr>
          <w:rFonts w:ascii="GOST type B" w:hAnsi="GOST type B"/>
          <w:i/>
          <w:sz w:val="28"/>
          <w:szCs w:val="28"/>
        </w:rPr>
        <w:t>ч</w:t>
      </w:r>
      <w:r w:rsidRPr="0070493F">
        <w:rPr>
          <w:rFonts w:ascii="GOST type B" w:hAnsi="GOST type B"/>
          <w:i/>
          <w:sz w:val="28"/>
          <w:szCs w:val="28"/>
        </w:rPr>
        <w:t>ной воде 65:1</w:t>
      </w:r>
      <w:r>
        <w:rPr>
          <w:rFonts w:ascii="GOST type B" w:hAnsi="GOST type B"/>
          <w:i/>
          <w:sz w:val="28"/>
          <w:szCs w:val="28"/>
        </w:rPr>
        <w:t>,</w:t>
      </w:r>
      <w:r w:rsidRPr="0070493F">
        <w:rPr>
          <w:rFonts w:ascii="GOST type B" w:hAnsi="GOST type B"/>
          <w:i/>
          <w:sz w:val="28"/>
          <w:szCs w:val="28"/>
        </w:rPr>
        <w:t xml:space="preserve"> для обеспечения установленного норматива на сброс по фосфору (0,2 мг/дм</w:t>
      </w:r>
      <w:r w:rsidRPr="0070493F">
        <w:rPr>
          <w:rFonts w:ascii="GOST type B" w:hAnsi="GOST type B"/>
          <w:i/>
          <w:sz w:val="36"/>
          <w:szCs w:val="36"/>
          <w:vertAlign w:val="superscript"/>
        </w:rPr>
        <w:t>3</w:t>
      </w:r>
      <w:r w:rsidRPr="0070493F">
        <w:rPr>
          <w:rFonts w:ascii="GOST type B" w:hAnsi="GOST type B"/>
          <w:i/>
          <w:sz w:val="28"/>
          <w:szCs w:val="28"/>
        </w:rPr>
        <w:t>)</w:t>
      </w:r>
      <w:r>
        <w:rPr>
          <w:rFonts w:ascii="GOST type B" w:hAnsi="GOST type B"/>
          <w:i/>
          <w:sz w:val="28"/>
          <w:szCs w:val="28"/>
        </w:rPr>
        <w:t>,</w:t>
      </w:r>
      <w:r w:rsidRPr="0070493F">
        <w:rPr>
          <w:rFonts w:ascii="GOST type B" w:hAnsi="GOST type B"/>
          <w:i/>
          <w:sz w:val="28"/>
          <w:szCs w:val="28"/>
        </w:rPr>
        <w:t xml:space="preserve"> вызывает необходимость введение реагента на стадии биологической очистки.</w:t>
      </w:r>
    </w:p>
    <w:p w:rsidR="0070493F" w:rsidRPr="0070493F" w:rsidRDefault="0070493F" w:rsidP="0070493F">
      <w:pPr>
        <w:spacing w:line="23" w:lineRule="exact"/>
        <w:rPr>
          <w:rFonts w:ascii="GOST type B" w:hAnsi="GOST type B"/>
          <w:i/>
          <w:sz w:val="20"/>
          <w:szCs w:val="20"/>
        </w:rPr>
      </w:pPr>
    </w:p>
    <w:p w:rsidR="0070493F" w:rsidRPr="0070493F" w:rsidRDefault="0070493F" w:rsidP="0070493F">
      <w:pPr>
        <w:tabs>
          <w:tab w:val="left" w:pos="1140"/>
        </w:tabs>
        <w:spacing w:after="0" w:line="360" w:lineRule="auto"/>
        <w:ind w:left="-284" w:right="-284" w:firstLine="709"/>
        <w:jc w:val="both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 xml:space="preserve">В </w:t>
      </w:r>
      <w:r w:rsidRPr="0070493F">
        <w:rPr>
          <w:rFonts w:ascii="GOST type B" w:hAnsi="GOST type B"/>
          <w:i/>
          <w:sz w:val="28"/>
          <w:szCs w:val="28"/>
        </w:rPr>
        <w:t>биологически очищенных сточных водах фосфор присутствует в основном</w:t>
      </w:r>
      <w:r>
        <w:rPr>
          <w:rFonts w:ascii="GOST type B" w:hAnsi="GOST type B"/>
          <w:i/>
          <w:sz w:val="28"/>
          <w:szCs w:val="28"/>
        </w:rPr>
        <w:t xml:space="preserve"> в </w:t>
      </w:r>
      <w:r w:rsidRPr="0070493F">
        <w:rPr>
          <w:rFonts w:ascii="GOST type B" w:hAnsi="GOST type B"/>
          <w:i/>
          <w:sz w:val="28"/>
          <w:szCs w:val="28"/>
        </w:rPr>
        <w:t xml:space="preserve">виде </w:t>
      </w:r>
      <w:proofErr w:type="spellStart"/>
      <w:r w:rsidRPr="0070493F">
        <w:rPr>
          <w:rFonts w:ascii="GOST type B" w:hAnsi="GOST type B"/>
          <w:i/>
          <w:sz w:val="28"/>
          <w:szCs w:val="28"/>
        </w:rPr>
        <w:t>ортофосфатов</w:t>
      </w:r>
      <w:proofErr w:type="spellEnd"/>
      <w:r w:rsidRPr="0070493F">
        <w:rPr>
          <w:rFonts w:ascii="GOST type B" w:hAnsi="GOST type B"/>
          <w:i/>
          <w:sz w:val="28"/>
          <w:szCs w:val="28"/>
        </w:rPr>
        <w:t xml:space="preserve">. Наиболее эффективным методом их удаления из сточных вод является </w:t>
      </w:r>
      <w:proofErr w:type="spellStart"/>
      <w:r w:rsidRPr="0070493F">
        <w:rPr>
          <w:rFonts w:ascii="GOST type B" w:hAnsi="GOST type B"/>
          <w:i/>
          <w:sz w:val="28"/>
          <w:szCs w:val="28"/>
        </w:rPr>
        <w:t>реагентный</w:t>
      </w:r>
      <w:proofErr w:type="spellEnd"/>
      <w:r w:rsidRPr="0070493F">
        <w:rPr>
          <w:rFonts w:ascii="GOST type B" w:hAnsi="GOST type B"/>
          <w:i/>
          <w:sz w:val="28"/>
          <w:szCs w:val="28"/>
        </w:rPr>
        <w:t xml:space="preserve"> метод, основанный на выделении </w:t>
      </w:r>
      <w:proofErr w:type="spellStart"/>
      <w:r w:rsidRPr="0070493F">
        <w:rPr>
          <w:rFonts w:ascii="GOST type B" w:hAnsi="GOST type B"/>
          <w:i/>
          <w:sz w:val="28"/>
          <w:szCs w:val="28"/>
        </w:rPr>
        <w:t>ортофосфатов</w:t>
      </w:r>
      <w:proofErr w:type="spellEnd"/>
      <w:r w:rsidRPr="0070493F">
        <w:rPr>
          <w:rFonts w:ascii="GOST type B" w:hAnsi="GOST type B"/>
          <w:i/>
          <w:sz w:val="28"/>
          <w:szCs w:val="28"/>
        </w:rPr>
        <w:t xml:space="preserve"> в виде нерастворимых солей железа или алюминия. При введении реагентов на стадии биологической очистки фосфор удаляется вместе с избыточным активным илом,</w:t>
      </w:r>
      <w:r>
        <w:rPr>
          <w:rFonts w:ascii="GOST type B" w:hAnsi="GOST type B"/>
          <w:i/>
          <w:sz w:val="28"/>
          <w:szCs w:val="28"/>
        </w:rPr>
        <w:t xml:space="preserve"> </w:t>
      </w:r>
      <w:r w:rsidRPr="0070493F">
        <w:rPr>
          <w:rFonts w:ascii="GOST type B" w:hAnsi="GOST type B"/>
          <w:i/>
          <w:sz w:val="28"/>
          <w:szCs w:val="28"/>
        </w:rPr>
        <w:t>при этом эффективность удаления фосфора составляет 90-95%. При вв</w:t>
      </w:r>
      <w:r w:rsidRPr="0070493F">
        <w:rPr>
          <w:rFonts w:ascii="GOST type B" w:hAnsi="GOST type B"/>
          <w:i/>
          <w:sz w:val="28"/>
          <w:szCs w:val="28"/>
        </w:rPr>
        <w:t>е</w:t>
      </w:r>
      <w:r w:rsidRPr="0070493F">
        <w:rPr>
          <w:rFonts w:ascii="GOST type B" w:hAnsi="GOST type B"/>
          <w:i/>
          <w:sz w:val="28"/>
          <w:szCs w:val="28"/>
        </w:rPr>
        <w:t>дении реагентов на стадии биологической очистки незначительно увеличивается объем избыточного ила, который лучше обезвожив</w:t>
      </w:r>
      <w:r w:rsidRPr="0070493F">
        <w:rPr>
          <w:rFonts w:ascii="GOST type B" w:hAnsi="GOST type B"/>
          <w:i/>
          <w:sz w:val="28"/>
          <w:szCs w:val="28"/>
        </w:rPr>
        <w:t>а</w:t>
      </w:r>
      <w:r w:rsidRPr="0070493F">
        <w:rPr>
          <w:rFonts w:ascii="GOST type B" w:hAnsi="GOST type B"/>
          <w:i/>
          <w:sz w:val="28"/>
          <w:szCs w:val="28"/>
        </w:rPr>
        <w:t>ется и уплотняется на дальнейших стадиях обработки.</w:t>
      </w:r>
    </w:p>
    <w:p w:rsidR="0070493F" w:rsidRPr="0070493F" w:rsidRDefault="0070493F" w:rsidP="0070493F">
      <w:pPr>
        <w:spacing w:line="20" w:lineRule="exact"/>
        <w:rPr>
          <w:rFonts w:ascii="GOST type B" w:hAnsi="GOST type B"/>
          <w:i/>
          <w:sz w:val="20"/>
          <w:szCs w:val="20"/>
        </w:rPr>
      </w:pPr>
    </w:p>
    <w:p w:rsidR="0070493F" w:rsidRDefault="0070493F" w:rsidP="0070493F">
      <w:pPr>
        <w:pStyle w:val="14"/>
        <w:spacing w:after="0" w:line="360" w:lineRule="auto"/>
        <w:ind w:left="-142" w:right="-284" w:firstLine="567"/>
        <w:rPr>
          <w:szCs w:val="28"/>
        </w:rPr>
      </w:pPr>
      <w:r w:rsidRPr="0070493F">
        <w:rPr>
          <w:szCs w:val="28"/>
        </w:rPr>
        <w:t>Для удаления фосфора на стадии биологической очистки прое</w:t>
      </w:r>
      <w:r w:rsidRPr="0070493F">
        <w:rPr>
          <w:szCs w:val="28"/>
        </w:rPr>
        <w:t>к</w:t>
      </w:r>
      <w:r w:rsidRPr="0070493F">
        <w:rPr>
          <w:szCs w:val="28"/>
        </w:rPr>
        <w:t xml:space="preserve">том предусмотрен ввод </w:t>
      </w:r>
      <w:proofErr w:type="spellStart"/>
      <w:r w:rsidRPr="0070493F">
        <w:rPr>
          <w:szCs w:val="28"/>
        </w:rPr>
        <w:t>полиалюминий</w:t>
      </w:r>
      <w:proofErr w:type="spellEnd"/>
      <w:r w:rsidRPr="0070493F">
        <w:rPr>
          <w:szCs w:val="28"/>
        </w:rPr>
        <w:t xml:space="preserve"> хлорида в жидком виде (А</w:t>
      </w:r>
      <w:r w:rsidRPr="0070493F">
        <w:rPr>
          <w:szCs w:val="28"/>
        </w:rPr>
        <w:t>к</w:t>
      </w:r>
      <w:r w:rsidRPr="0070493F">
        <w:rPr>
          <w:szCs w:val="28"/>
        </w:rPr>
        <w:lastRenderedPageBreak/>
        <w:t>ва-Аурат</w:t>
      </w:r>
      <w:r w:rsidRPr="0070493F">
        <w:rPr>
          <w:sz w:val="36"/>
          <w:szCs w:val="36"/>
          <w:vertAlign w:val="superscript"/>
        </w:rPr>
        <w:t>тм</w:t>
      </w:r>
      <w:r w:rsidRPr="0070493F">
        <w:rPr>
          <w:szCs w:val="28"/>
        </w:rPr>
        <w:t xml:space="preserve">10). Подача реагента осуществляется насосом дозатором. Ввод реагента предусмотрен </w:t>
      </w:r>
      <w:proofErr w:type="spellStart"/>
      <w:r w:rsidRPr="0070493F">
        <w:rPr>
          <w:szCs w:val="28"/>
        </w:rPr>
        <w:t>денитрификатор</w:t>
      </w:r>
      <w:proofErr w:type="spellEnd"/>
      <w:r w:rsidRPr="0070493F">
        <w:rPr>
          <w:szCs w:val="28"/>
        </w:rPr>
        <w:t>.</w:t>
      </w:r>
    </w:p>
    <w:p w:rsidR="0070493F" w:rsidRPr="0070493F" w:rsidRDefault="00871B93" w:rsidP="0070493F">
      <w:pPr>
        <w:jc w:val="center"/>
        <w:rPr>
          <w:rFonts w:ascii="GOST type B" w:hAnsi="GOST type B"/>
          <w:i/>
          <w:sz w:val="20"/>
          <w:szCs w:val="20"/>
        </w:rPr>
      </w:pPr>
      <w:r>
        <w:rPr>
          <w:rFonts w:ascii="GOST type B" w:hAnsi="GOST type B"/>
          <w:i/>
          <w:sz w:val="28"/>
          <w:szCs w:val="28"/>
        </w:rPr>
        <w:t>1</w:t>
      </w:r>
      <w:r w:rsidR="0070493F" w:rsidRPr="0070493F">
        <w:rPr>
          <w:rFonts w:ascii="GOST type B" w:hAnsi="GOST type B"/>
          <w:i/>
          <w:sz w:val="28"/>
          <w:szCs w:val="28"/>
        </w:rPr>
        <w:t xml:space="preserve">.6. </w:t>
      </w:r>
      <w:r w:rsidR="0070493F" w:rsidRPr="0070493F">
        <w:rPr>
          <w:rFonts w:ascii="GOST type B" w:hAnsi="GOST type B"/>
          <w:i/>
          <w:sz w:val="28"/>
          <w:szCs w:val="28"/>
          <w:u w:val="single"/>
        </w:rPr>
        <w:t>Обеззараживание очищенных сточных вод</w:t>
      </w:r>
      <w:r w:rsidR="0070493F" w:rsidRPr="0070493F">
        <w:rPr>
          <w:rFonts w:ascii="GOST type B" w:hAnsi="GOST type B"/>
          <w:i/>
          <w:sz w:val="28"/>
          <w:szCs w:val="28"/>
        </w:rPr>
        <w:t>.</w:t>
      </w:r>
    </w:p>
    <w:p w:rsidR="0070493F" w:rsidRPr="0070493F" w:rsidRDefault="0070493F" w:rsidP="0070493F">
      <w:pPr>
        <w:spacing w:line="356" w:lineRule="auto"/>
        <w:ind w:right="-142" w:firstLine="710"/>
        <w:jc w:val="both"/>
        <w:rPr>
          <w:rFonts w:ascii="GOST type B" w:hAnsi="GOST type B"/>
          <w:i/>
          <w:sz w:val="20"/>
          <w:szCs w:val="20"/>
        </w:rPr>
      </w:pPr>
      <w:r w:rsidRPr="0070493F">
        <w:rPr>
          <w:rFonts w:ascii="GOST type B" w:hAnsi="GOST type B"/>
          <w:i/>
          <w:sz w:val="28"/>
          <w:szCs w:val="28"/>
        </w:rPr>
        <w:t>Совмещение мембранной микрофильтрации с биологич</w:t>
      </w:r>
      <w:r w:rsidRPr="0070493F">
        <w:rPr>
          <w:rFonts w:ascii="GOST type B" w:hAnsi="GOST type B"/>
          <w:i/>
          <w:sz w:val="28"/>
          <w:szCs w:val="28"/>
        </w:rPr>
        <w:t>е</w:t>
      </w:r>
      <w:r w:rsidRPr="0070493F">
        <w:rPr>
          <w:rFonts w:ascii="GOST type B" w:hAnsi="GOST type B"/>
          <w:i/>
          <w:sz w:val="28"/>
          <w:szCs w:val="28"/>
        </w:rPr>
        <w:t>ским окислением дает возможность задержания бактерий и вир</w:t>
      </w:r>
      <w:r w:rsidRPr="0070493F">
        <w:rPr>
          <w:rFonts w:ascii="GOST type B" w:hAnsi="GOST type B"/>
          <w:i/>
          <w:sz w:val="28"/>
          <w:szCs w:val="28"/>
        </w:rPr>
        <w:t>у</w:t>
      </w:r>
      <w:r w:rsidRPr="0070493F">
        <w:rPr>
          <w:rFonts w:ascii="GOST type B" w:hAnsi="GOST type B"/>
          <w:i/>
          <w:sz w:val="28"/>
          <w:szCs w:val="28"/>
        </w:rPr>
        <w:t>сов, обеспечивая относительную стерильность выходящей воды. Это позволяет применять на стадии обеззараживания ультрафи</w:t>
      </w:r>
      <w:r w:rsidRPr="0070493F">
        <w:rPr>
          <w:rFonts w:ascii="GOST type B" w:hAnsi="GOST type B"/>
          <w:i/>
          <w:sz w:val="28"/>
          <w:szCs w:val="28"/>
        </w:rPr>
        <w:t>о</w:t>
      </w:r>
      <w:r w:rsidRPr="0070493F">
        <w:rPr>
          <w:rFonts w:ascii="GOST type B" w:hAnsi="GOST type B"/>
          <w:i/>
          <w:sz w:val="28"/>
          <w:szCs w:val="28"/>
        </w:rPr>
        <w:t>летовое облучение и отказаться от хлорирования.</w:t>
      </w:r>
    </w:p>
    <w:p w:rsidR="0070493F" w:rsidRPr="0070493F" w:rsidRDefault="0070493F" w:rsidP="0070493F">
      <w:pPr>
        <w:spacing w:line="349" w:lineRule="auto"/>
        <w:ind w:right="-142" w:firstLine="710"/>
        <w:jc w:val="both"/>
        <w:rPr>
          <w:rFonts w:ascii="GOST type B" w:hAnsi="GOST type B"/>
          <w:i/>
          <w:sz w:val="20"/>
          <w:szCs w:val="20"/>
        </w:rPr>
      </w:pPr>
      <w:r w:rsidRPr="0070493F">
        <w:rPr>
          <w:rFonts w:ascii="GOST type B" w:hAnsi="GOST type B"/>
          <w:i/>
          <w:sz w:val="28"/>
          <w:szCs w:val="28"/>
        </w:rPr>
        <w:t xml:space="preserve">По сравнению с методом хлорирования </w:t>
      </w:r>
      <w:proofErr w:type="gramStart"/>
      <w:r w:rsidRPr="0070493F">
        <w:rPr>
          <w:rFonts w:ascii="GOST type B" w:hAnsi="GOST type B"/>
          <w:i/>
          <w:sz w:val="28"/>
          <w:szCs w:val="28"/>
        </w:rPr>
        <w:t>УФ-технология</w:t>
      </w:r>
      <w:proofErr w:type="gramEnd"/>
      <w:r w:rsidRPr="0070493F">
        <w:rPr>
          <w:rFonts w:ascii="GOST type B" w:hAnsi="GOST type B"/>
          <w:i/>
          <w:sz w:val="28"/>
          <w:szCs w:val="28"/>
        </w:rPr>
        <w:t xml:space="preserve"> обе</w:t>
      </w:r>
      <w:r w:rsidRPr="0070493F">
        <w:rPr>
          <w:rFonts w:ascii="GOST type B" w:hAnsi="GOST type B"/>
          <w:i/>
          <w:sz w:val="28"/>
          <w:szCs w:val="28"/>
        </w:rPr>
        <w:t>з</w:t>
      </w:r>
      <w:r w:rsidRPr="0070493F">
        <w:rPr>
          <w:rFonts w:ascii="GOST type B" w:hAnsi="GOST type B"/>
          <w:i/>
          <w:sz w:val="28"/>
          <w:szCs w:val="28"/>
        </w:rPr>
        <w:t>зараживания имеет ряд преимуществ:</w:t>
      </w:r>
    </w:p>
    <w:p w:rsidR="0070493F" w:rsidRPr="0070493F" w:rsidRDefault="0070493F" w:rsidP="0075413E">
      <w:pPr>
        <w:pStyle w:val="ab"/>
        <w:numPr>
          <w:ilvl w:val="0"/>
          <w:numId w:val="37"/>
        </w:numPr>
        <w:tabs>
          <w:tab w:val="left" w:pos="1020"/>
        </w:tabs>
        <w:spacing w:after="0" w:line="240" w:lineRule="auto"/>
        <w:ind w:left="0" w:right="-142"/>
        <w:jc w:val="both"/>
        <w:rPr>
          <w:rFonts w:ascii="GOST type B" w:hAnsi="GOST type B"/>
          <w:i/>
          <w:sz w:val="28"/>
          <w:szCs w:val="28"/>
        </w:rPr>
      </w:pPr>
      <w:r w:rsidRPr="0070493F">
        <w:rPr>
          <w:rFonts w:ascii="GOST type B" w:hAnsi="GOST type B"/>
          <w:i/>
          <w:sz w:val="28"/>
          <w:szCs w:val="28"/>
        </w:rPr>
        <w:t>низкое энергопотребление;</w:t>
      </w:r>
    </w:p>
    <w:p w:rsidR="0070493F" w:rsidRPr="0070493F" w:rsidRDefault="0070493F" w:rsidP="0070493F">
      <w:pPr>
        <w:spacing w:line="174" w:lineRule="exact"/>
        <w:ind w:right="-142"/>
        <w:jc w:val="both"/>
        <w:rPr>
          <w:rFonts w:ascii="GOST type B" w:hAnsi="GOST type B"/>
          <w:i/>
          <w:sz w:val="28"/>
          <w:szCs w:val="28"/>
        </w:rPr>
      </w:pPr>
    </w:p>
    <w:p w:rsidR="0070493F" w:rsidRPr="0070493F" w:rsidRDefault="0070493F" w:rsidP="0075413E">
      <w:pPr>
        <w:pStyle w:val="ab"/>
        <w:numPr>
          <w:ilvl w:val="0"/>
          <w:numId w:val="37"/>
        </w:numPr>
        <w:tabs>
          <w:tab w:val="left" w:pos="1211"/>
        </w:tabs>
        <w:spacing w:after="0" w:line="351" w:lineRule="auto"/>
        <w:ind w:left="0" w:right="-142"/>
        <w:jc w:val="both"/>
        <w:rPr>
          <w:rFonts w:ascii="GOST type B" w:hAnsi="GOST type B"/>
          <w:i/>
          <w:sz w:val="28"/>
          <w:szCs w:val="28"/>
        </w:rPr>
      </w:pPr>
      <w:r w:rsidRPr="0070493F">
        <w:rPr>
          <w:rFonts w:ascii="GOST type B" w:hAnsi="GOST type B"/>
          <w:i/>
          <w:sz w:val="28"/>
          <w:szCs w:val="28"/>
        </w:rPr>
        <w:t xml:space="preserve">высокая </w:t>
      </w:r>
      <w:proofErr w:type="spellStart"/>
      <w:r w:rsidRPr="0070493F">
        <w:rPr>
          <w:rFonts w:ascii="GOST type B" w:hAnsi="GOST type B"/>
          <w:i/>
          <w:sz w:val="28"/>
          <w:szCs w:val="28"/>
        </w:rPr>
        <w:t>эксплутационная</w:t>
      </w:r>
      <w:proofErr w:type="spellEnd"/>
      <w:r w:rsidRPr="0070493F">
        <w:rPr>
          <w:rFonts w:ascii="GOST type B" w:hAnsi="GOST type B"/>
          <w:i/>
          <w:sz w:val="28"/>
          <w:szCs w:val="28"/>
        </w:rPr>
        <w:t xml:space="preserve"> и экологическая безопасность. В случае передозировки при облучении отсутствуют отрицательные эффе</w:t>
      </w:r>
      <w:r w:rsidRPr="0070493F">
        <w:rPr>
          <w:rFonts w:ascii="GOST type B" w:hAnsi="GOST type B"/>
          <w:i/>
          <w:sz w:val="28"/>
          <w:szCs w:val="28"/>
        </w:rPr>
        <w:t>к</w:t>
      </w:r>
      <w:r w:rsidRPr="0070493F">
        <w:rPr>
          <w:rFonts w:ascii="GOST type B" w:hAnsi="GOST type B"/>
          <w:i/>
          <w:sz w:val="28"/>
          <w:szCs w:val="28"/>
        </w:rPr>
        <w:t>ты;</w:t>
      </w:r>
    </w:p>
    <w:p w:rsidR="0070493F" w:rsidRPr="0070493F" w:rsidRDefault="0070493F" w:rsidP="0070493F">
      <w:pPr>
        <w:spacing w:line="12" w:lineRule="exact"/>
        <w:ind w:right="-142"/>
        <w:jc w:val="both"/>
        <w:rPr>
          <w:rFonts w:ascii="GOST type B" w:hAnsi="GOST type B"/>
          <w:i/>
          <w:sz w:val="28"/>
          <w:szCs w:val="28"/>
        </w:rPr>
      </w:pPr>
    </w:p>
    <w:p w:rsidR="0070493F" w:rsidRPr="0070493F" w:rsidRDefault="0070493F" w:rsidP="0075413E">
      <w:pPr>
        <w:pStyle w:val="ab"/>
        <w:numPr>
          <w:ilvl w:val="0"/>
          <w:numId w:val="37"/>
        </w:numPr>
        <w:tabs>
          <w:tab w:val="left" w:pos="1020"/>
        </w:tabs>
        <w:spacing w:after="0" w:line="240" w:lineRule="auto"/>
        <w:ind w:left="0" w:right="-142"/>
        <w:jc w:val="both"/>
        <w:rPr>
          <w:rFonts w:ascii="GOST type B" w:hAnsi="GOST type B"/>
          <w:i/>
          <w:sz w:val="28"/>
          <w:szCs w:val="28"/>
        </w:rPr>
      </w:pPr>
      <w:r w:rsidRPr="0070493F">
        <w:rPr>
          <w:rFonts w:ascii="GOST type B" w:hAnsi="GOST type B"/>
          <w:i/>
          <w:sz w:val="28"/>
          <w:szCs w:val="28"/>
        </w:rPr>
        <w:t xml:space="preserve">не оказывает вредного воздействия на </w:t>
      </w:r>
      <w:proofErr w:type="spellStart"/>
      <w:r w:rsidRPr="0070493F">
        <w:rPr>
          <w:rFonts w:ascii="GOST type B" w:hAnsi="GOST type B"/>
          <w:i/>
          <w:sz w:val="28"/>
          <w:szCs w:val="28"/>
        </w:rPr>
        <w:t>рыбохозяйственные</w:t>
      </w:r>
      <w:proofErr w:type="spellEnd"/>
      <w:r w:rsidRPr="0070493F">
        <w:rPr>
          <w:rFonts w:ascii="GOST type B" w:hAnsi="GOST type B"/>
          <w:i/>
          <w:sz w:val="28"/>
          <w:szCs w:val="28"/>
        </w:rPr>
        <w:t xml:space="preserve"> вод</w:t>
      </w:r>
      <w:r w:rsidRPr="0070493F">
        <w:rPr>
          <w:rFonts w:ascii="GOST type B" w:hAnsi="GOST type B"/>
          <w:i/>
          <w:sz w:val="28"/>
          <w:szCs w:val="28"/>
        </w:rPr>
        <w:t>о</w:t>
      </w:r>
      <w:r w:rsidRPr="0070493F">
        <w:rPr>
          <w:rFonts w:ascii="GOST type B" w:hAnsi="GOST type B"/>
          <w:i/>
          <w:sz w:val="28"/>
          <w:szCs w:val="28"/>
        </w:rPr>
        <w:t>емы;</w:t>
      </w:r>
    </w:p>
    <w:p w:rsidR="0070493F" w:rsidRPr="0070493F" w:rsidRDefault="0070493F" w:rsidP="0070493F">
      <w:pPr>
        <w:spacing w:line="160" w:lineRule="exact"/>
        <w:ind w:right="-142"/>
        <w:jc w:val="both"/>
        <w:rPr>
          <w:rFonts w:ascii="GOST type B" w:hAnsi="GOST type B"/>
          <w:i/>
          <w:sz w:val="28"/>
          <w:szCs w:val="28"/>
        </w:rPr>
      </w:pPr>
    </w:p>
    <w:p w:rsidR="0070493F" w:rsidRPr="0070493F" w:rsidRDefault="0070493F" w:rsidP="0075413E">
      <w:pPr>
        <w:pStyle w:val="ab"/>
        <w:numPr>
          <w:ilvl w:val="0"/>
          <w:numId w:val="37"/>
        </w:numPr>
        <w:tabs>
          <w:tab w:val="left" w:pos="1020"/>
        </w:tabs>
        <w:spacing w:after="0" w:line="240" w:lineRule="auto"/>
        <w:ind w:left="0" w:right="-142"/>
        <w:jc w:val="both"/>
        <w:rPr>
          <w:rFonts w:ascii="GOST type B" w:hAnsi="GOST type B"/>
          <w:i/>
          <w:sz w:val="28"/>
          <w:szCs w:val="28"/>
        </w:rPr>
      </w:pPr>
      <w:r w:rsidRPr="0070493F">
        <w:rPr>
          <w:rFonts w:ascii="GOST type B" w:hAnsi="GOST type B"/>
          <w:i/>
          <w:sz w:val="28"/>
          <w:szCs w:val="28"/>
        </w:rPr>
        <w:t>допускает возможность автоматизации контроля и управления.</w:t>
      </w:r>
    </w:p>
    <w:p w:rsidR="0070493F" w:rsidRDefault="0070493F" w:rsidP="0070493F">
      <w:pPr>
        <w:spacing w:line="356" w:lineRule="auto"/>
        <w:ind w:right="-142" w:firstLine="710"/>
        <w:jc w:val="both"/>
        <w:rPr>
          <w:sz w:val="20"/>
          <w:szCs w:val="20"/>
        </w:rPr>
      </w:pPr>
      <w:r w:rsidRPr="0070493F">
        <w:rPr>
          <w:rFonts w:ascii="GOST type B" w:hAnsi="GOST type B"/>
          <w:i/>
          <w:sz w:val="28"/>
          <w:szCs w:val="28"/>
        </w:rPr>
        <w:t>Для обеззараживания воды используется биологически а</w:t>
      </w:r>
      <w:r w:rsidRPr="0070493F">
        <w:rPr>
          <w:rFonts w:ascii="GOST type B" w:hAnsi="GOST type B"/>
          <w:i/>
          <w:sz w:val="28"/>
          <w:szCs w:val="28"/>
        </w:rPr>
        <w:t>к</w:t>
      </w:r>
      <w:r w:rsidRPr="0070493F">
        <w:rPr>
          <w:rFonts w:ascii="GOST type B" w:hAnsi="GOST type B"/>
          <w:i/>
          <w:sz w:val="28"/>
          <w:szCs w:val="28"/>
        </w:rPr>
        <w:t xml:space="preserve">тивная область спектра УФ излучения с длинной волны от 205 до </w:t>
      </w:r>
      <w:r w:rsidRPr="0070493F">
        <w:rPr>
          <w:rFonts w:ascii="GOST type B" w:hAnsi="GOST type B"/>
          <w:i/>
          <w:sz w:val="28"/>
          <w:szCs w:val="28"/>
        </w:rPr>
        <w:lastRenderedPageBreak/>
        <w:t>315 мм. Ультрафиолетовое излучение обладает выраженным ба</w:t>
      </w:r>
      <w:r w:rsidRPr="0070493F">
        <w:rPr>
          <w:rFonts w:ascii="GOST type B" w:hAnsi="GOST type B"/>
          <w:i/>
          <w:sz w:val="28"/>
          <w:szCs w:val="28"/>
        </w:rPr>
        <w:t>к</w:t>
      </w:r>
      <w:r w:rsidRPr="0070493F">
        <w:rPr>
          <w:rFonts w:ascii="GOST type B" w:hAnsi="GOST type B"/>
          <w:i/>
          <w:sz w:val="28"/>
          <w:szCs w:val="28"/>
        </w:rPr>
        <w:t>терицидным действием в отношении различных микрооргани</w:t>
      </w:r>
      <w:r w:rsidRPr="0070493F">
        <w:rPr>
          <w:rFonts w:ascii="GOST type B" w:hAnsi="GOST type B"/>
          <w:i/>
          <w:sz w:val="28"/>
          <w:szCs w:val="28"/>
        </w:rPr>
        <w:t>з</w:t>
      </w:r>
      <w:r w:rsidRPr="0070493F">
        <w:rPr>
          <w:rFonts w:ascii="GOST type B" w:hAnsi="GOST type B"/>
          <w:i/>
          <w:sz w:val="28"/>
          <w:szCs w:val="28"/>
        </w:rPr>
        <w:t>мов, включая бактерии, вирусы и грибы.</w:t>
      </w:r>
    </w:p>
    <w:p w:rsidR="0070493F" w:rsidRPr="0070493F" w:rsidRDefault="0070493F" w:rsidP="0070493F">
      <w:pPr>
        <w:spacing w:line="357" w:lineRule="auto"/>
        <w:ind w:right="-284" w:firstLine="710"/>
        <w:jc w:val="both"/>
        <w:rPr>
          <w:rFonts w:ascii="GOST type B" w:hAnsi="GOST type B"/>
          <w:i/>
          <w:sz w:val="20"/>
          <w:szCs w:val="20"/>
        </w:rPr>
      </w:pPr>
      <w:r w:rsidRPr="0070493F">
        <w:rPr>
          <w:rFonts w:ascii="GOST type B" w:hAnsi="GOST type B"/>
          <w:i/>
          <w:sz w:val="28"/>
          <w:szCs w:val="28"/>
        </w:rPr>
        <w:t>Обеззараживающее действие УФ излучения основано на н</w:t>
      </w:r>
      <w:r w:rsidRPr="0070493F">
        <w:rPr>
          <w:rFonts w:ascii="GOST type B" w:hAnsi="GOST type B"/>
          <w:i/>
          <w:sz w:val="28"/>
          <w:szCs w:val="28"/>
        </w:rPr>
        <w:t>е</w:t>
      </w:r>
      <w:r w:rsidRPr="0070493F">
        <w:rPr>
          <w:rFonts w:ascii="GOST type B" w:hAnsi="GOST type B"/>
          <w:i/>
          <w:sz w:val="28"/>
          <w:szCs w:val="28"/>
        </w:rPr>
        <w:t>обратимых повреждениях молекул ДНК и РНК микроорганизмов, находящихся в воде, за счет фотохимического воздействия луч</w:t>
      </w:r>
      <w:r w:rsidRPr="0070493F">
        <w:rPr>
          <w:rFonts w:ascii="GOST type B" w:hAnsi="GOST type B"/>
          <w:i/>
          <w:sz w:val="28"/>
          <w:szCs w:val="28"/>
        </w:rPr>
        <w:t>и</w:t>
      </w:r>
      <w:r w:rsidRPr="0070493F">
        <w:rPr>
          <w:rFonts w:ascii="GOST type B" w:hAnsi="GOST type B"/>
          <w:i/>
          <w:sz w:val="28"/>
          <w:szCs w:val="28"/>
        </w:rPr>
        <w:t>стой энергии. Фотохимическое воздействие предполагает разрыв или изменение химических связей органической молекулы в р</w:t>
      </w:r>
      <w:r w:rsidRPr="0070493F">
        <w:rPr>
          <w:rFonts w:ascii="GOST type B" w:hAnsi="GOST type B"/>
          <w:i/>
          <w:sz w:val="28"/>
          <w:szCs w:val="28"/>
        </w:rPr>
        <w:t>е</w:t>
      </w:r>
      <w:r w:rsidRPr="0070493F">
        <w:rPr>
          <w:rFonts w:ascii="GOST type B" w:hAnsi="GOST type B"/>
          <w:i/>
          <w:sz w:val="28"/>
          <w:szCs w:val="28"/>
        </w:rPr>
        <w:t>зультате поглощения энергии фотона.</w:t>
      </w:r>
    </w:p>
    <w:p w:rsidR="0070493F" w:rsidRPr="0070493F" w:rsidRDefault="0070493F" w:rsidP="0070493F">
      <w:pPr>
        <w:tabs>
          <w:tab w:val="left" w:pos="1360"/>
        </w:tabs>
        <w:spacing w:after="0" w:line="360" w:lineRule="auto"/>
        <w:ind w:right="-284" w:firstLine="567"/>
        <w:jc w:val="both"/>
        <w:rPr>
          <w:rFonts w:ascii="GOST type B" w:hAnsi="GOST type B"/>
          <w:i/>
          <w:sz w:val="28"/>
          <w:szCs w:val="28"/>
        </w:rPr>
      </w:pPr>
      <w:r w:rsidRPr="0070493F">
        <w:rPr>
          <w:rFonts w:ascii="GOST type B" w:hAnsi="GOST type B"/>
          <w:i/>
          <w:sz w:val="28"/>
          <w:szCs w:val="28"/>
        </w:rPr>
        <w:t xml:space="preserve"> В качестве   источника   УФ   излучения   для   обеззаражив</w:t>
      </w:r>
      <w:r w:rsidRPr="0070493F">
        <w:rPr>
          <w:rFonts w:ascii="GOST type B" w:hAnsi="GOST type B"/>
          <w:i/>
          <w:sz w:val="28"/>
          <w:szCs w:val="28"/>
        </w:rPr>
        <w:t>а</w:t>
      </w:r>
      <w:r w:rsidRPr="0070493F">
        <w:rPr>
          <w:rFonts w:ascii="GOST type B" w:hAnsi="GOST type B"/>
          <w:i/>
          <w:sz w:val="28"/>
          <w:szCs w:val="28"/>
        </w:rPr>
        <w:t>ния   воды используются</w:t>
      </w:r>
      <w:r w:rsidRPr="0070493F">
        <w:rPr>
          <w:rFonts w:ascii="GOST type B" w:hAnsi="GOST type B"/>
          <w:i/>
          <w:sz w:val="28"/>
          <w:szCs w:val="28"/>
        </w:rPr>
        <w:tab/>
        <w:t>газоразрядные</w:t>
      </w:r>
      <w:r w:rsidRPr="0070493F">
        <w:rPr>
          <w:rFonts w:ascii="GOST type B" w:hAnsi="GOST type B"/>
          <w:i/>
          <w:sz w:val="28"/>
          <w:szCs w:val="28"/>
        </w:rPr>
        <w:tab/>
      </w:r>
      <w:r>
        <w:rPr>
          <w:rFonts w:ascii="GOST type B" w:hAnsi="GOST type B"/>
          <w:i/>
          <w:sz w:val="28"/>
          <w:szCs w:val="28"/>
        </w:rPr>
        <w:t xml:space="preserve">лампы, </w:t>
      </w:r>
      <w:r w:rsidRPr="0070493F">
        <w:rPr>
          <w:rFonts w:ascii="GOST type B" w:hAnsi="GOST type B"/>
          <w:i/>
          <w:sz w:val="28"/>
          <w:szCs w:val="28"/>
        </w:rPr>
        <w:t>защищенные</w:t>
      </w:r>
      <w:r w:rsidRPr="0070493F">
        <w:rPr>
          <w:rFonts w:ascii="GOST type B" w:hAnsi="GOST type B"/>
          <w:i/>
          <w:sz w:val="28"/>
          <w:szCs w:val="28"/>
        </w:rPr>
        <w:tab/>
        <w:t>кварцевыми чехлами, предназначенными для стабилиз</w:t>
      </w:r>
      <w:r w:rsidRPr="0070493F">
        <w:rPr>
          <w:rFonts w:ascii="GOST type B" w:hAnsi="GOST type B"/>
          <w:i/>
          <w:sz w:val="28"/>
          <w:szCs w:val="28"/>
        </w:rPr>
        <w:t>а</w:t>
      </w:r>
      <w:r w:rsidRPr="0070493F">
        <w:rPr>
          <w:rFonts w:ascii="GOST type B" w:hAnsi="GOST type B"/>
          <w:i/>
          <w:sz w:val="28"/>
          <w:szCs w:val="28"/>
        </w:rPr>
        <w:t>ции температурного режима ламп, и расположены в потоке воды, обтекающей их со всех сторон. Установка обеспечивает равноме</w:t>
      </w:r>
      <w:r w:rsidRPr="0070493F">
        <w:rPr>
          <w:rFonts w:ascii="GOST type B" w:hAnsi="GOST type B"/>
          <w:i/>
          <w:sz w:val="28"/>
          <w:szCs w:val="28"/>
        </w:rPr>
        <w:t>р</w:t>
      </w:r>
      <w:r w:rsidRPr="0070493F">
        <w:rPr>
          <w:rFonts w:ascii="GOST type B" w:hAnsi="GOST type B"/>
          <w:i/>
          <w:sz w:val="28"/>
          <w:szCs w:val="28"/>
        </w:rPr>
        <w:t>ное распределение дозы облучения во всем объеме обеззараж</w:t>
      </w:r>
      <w:r w:rsidRPr="0070493F">
        <w:rPr>
          <w:rFonts w:ascii="GOST type B" w:hAnsi="GOST type B"/>
          <w:i/>
          <w:sz w:val="28"/>
          <w:szCs w:val="28"/>
        </w:rPr>
        <w:t>и</w:t>
      </w:r>
      <w:r w:rsidRPr="0070493F">
        <w:rPr>
          <w:rFonts w:ascii="GOST type B" w:hAnsi="GOST type B"/>
          <w:i/>
          <w:sz w:val="28"/>
          <w:szCs w:val="28"/>
        </w:rPr>
        <w:t>ваемой воды.</w:t>
      </w:r>
      <w:r>
        <w:rPr>
          <w:rFonts w:ascii="GOST type B" w:hAnsi="GOST type B"/>
          <w:i/>
          <w:sz w:val="28"/>
          <w:szCs w:val="28"/>
        </w:rPr>
        <w:t xml:space="preserve"> </w:t>
      </w:r>
      <w:r w:rsidRPr="0070493F">
        <w:rPr>
          <w:rFonts w:ascii="GOST type B" w:hAnsi="GOST type B"/>
          <w:i/>
          <w:sz w:val="28"/>
          <w:szCs w:val="28"/>
        </w:rPr>
        <w:t xml:space="preserve">Доза УФ облучения составляет не менее 30 </w:t>
      </w:r>
      <w:proofErr w:type="spellStart"/>
      <w:r w:rsidRPr="0070493F">
        <w:rPr>
          <w:rFonts w:ascii="GOST type B" w:hAnsi="GOST type B"/>
          <w:i/>
          <w:sz w:val="28"/>
          <w:szCs w:val="28"/>
        </w:rPr>
        <w:t>мДЖ</w:t>
      </w:r>
      <w:proofErr w:type="spellEnd"/>
      <w:r w:rsidRPr="0070493F">
        <w:rPr>
          <w:rFonts w:ascii="GOST type B" w:hAnsi="GOST type B"/>
          <w:i/>
          <w:sz w:val="28"/>
          <w:szCs w:val="28"/>
        </w:rPr>
        <w:t>/см</w:t>
      </w:r>
      <w:proofErr w:type="gramStart"/>
      <w:r w:rsidRPr="0070493F">
        <w:rPr>
          <w:rFonts w:ascii="GOST type B" w:hAnsi="GOST type B"/>
          <w:i/>
          <w:sz w:val="28"/>
          <w:szCs w:val="28"/>
          <w:vertAlign w:val="superscript"/>
        </w:rPr>
        <w:t>2</w:t>
      </w:r>
      <w:proofErr w:type="gramEnd"/>
      <w:r w:rsidRPr="0070493F">
        <w:rPr>
          <w:rFonts w:ascii="GOST type B" w:hAnsi="GOST type B"/>
          <w:i/>
          <w:sz w:val="28"/>
          <w:szCs w:val="28"/>
        </w:rPr>
        <w:t>.</w:t>
      </w:r>
    </w:p>
    <w:p w:rsidR="0070493F" w:rsidRPr="0070493F" w:rsidRDefault="0070493F" w:rsidP="00245535">
      <w:pPr>
        <w:spacing w:line="355" w:lineRule="auto"/>
        <w:ind w:right="-284" w:firstLine="709"/>
        <w:jc w:val="both"/>
        <w:rPr>
          <w:rFonts w:ascii="GOST type B" w:hAnsi="GOST type B"/>
          <w:i/>
          <w:sz w:val="28"/>
          <w:szCs w:val="28"/>
        </w:rPr>
      </w:pPr>
      <w:r w:rsidRPr="0070493F">
        <w:rPr>
          <w:rFonts w:ascii="GOST type B" w:hAnsi="GOST type B"/>
          <w:i/>
          <w:sz w:val="28"/>
          <w:szCs w:val="28"/>
        </w:rPr>
        <w:t>Бактерицидный эффект, как правило, не сопровождается о</w:t>
      </w:r>
      <w:r w:rsidRPr="0070493F">
        <w:rPr>
          <w:rFonts w:ascii="GOST type B" w:hAnsi="GOST type B"/>
          <w:i/>
          <w:sz w:val="28"/>
          <w:szCs w:val="28"/>
        </w:rPr>
        <w:t>б</w:t>
      </w:r>
      <w:r w:rsidRPr="0070493F">
        <w:rPr>
          <w:rFonts w:ascii="GOST type B" w:hAnsi="GOST type B"/>
          <w:i/>
          <w:sz w:val="28"/>
          <w:szCs w:val="28"/>
        </w:rPr>
        <w:t>разованием опасных, в том числе канцерогенных продуктов тран</w:t>
      </w:r>
      <w:r w:rsidRPr="0070493F">
        <w:rPr>
          <w:rFonts w:ascii="GOST type B" w:hAnsi="GOST type B"/>
          <w:i/>
          <w:sz w:val="28"/>
          <w:szCs w:val="28"/>
        </w:rPr>
        <w:t>с</w:t>
      </w:r>
      <w:r w:rsidRPr="0070493F">
        <w:rPr>
          <w:rFonts w:ascii="GOST type B" w:hAnsi="GOST type B"/>
          <w:i/>
          <w:sz w:val="28"/>
          <w:szCs w:val="28"/>
        </w:rPr>
        <w:lastRenderedPageBreak/>
        <w:t>формации химических соединений в воде, что исключает опасн</w:t>
      </w:r>
      <w:r w:rsidRPr="0070493F">
        <w:rPr>
          <w:rFonts w:ascii="GOST type B" w:hAnsi="GOST type B"/>
          <w:i/>
          <w:sz w:val="28"/>
          <w:szCs w:val="28"/>
        </w:rPr>
        <w:t>о</w:t>
      </w:r>
      <w:r w:rsidRPr="0070493F">
        <w:rPr>
          <w:rFonts w:ascii="GOST type B" w:hAnsi="GOST type B"/>
          <w:i/>
          <w:sz w:val="28"/>
          <w:szCs w:val="28"/>
        </w:rPr>
        <w:t>сти передозировки.</w:t>
      </w:r>
    </w:p>
    <w:p w:rsidR="0070493F" w:rsidRDefault="0070493F" w:rsidP="0070493F">
      <w:pPr>
        <w:pStyle w:val="14"/>
        <w:spacing w:after="0" w:line="360" w:lineRule="auto"/>
        <w:ind w:left="-142" w:right="-284" w:firstLine="567"/>
        <w:rPr>
          <w:szCs w:val="28"/>
        </w:rPr>
      </w:pPr>
      <w:r w:rsidRPr="0070493F">
        <w:rPr>
          <w:szCs w:val="28"/>
        </w:rPr>
        <w:t>УФ обеззараживание не требует длительного контакта У</w:t>
      </w:r>
      <w:proofErr w:type="gramStart"/>
      <w:r w:rsidRPr="0070493F">
        <w:rPr>
          <w:szCs w:val="28"/>
        </w:rPr>
        <w:t>Ф-</w:t>
      </w:r>
      <w:proofErr w:type="gramEnd"/>
      <w:r w:rsidRPr="0070493F">
        <w:rPr>
          <w:szCs w:val="28"/>
        </w:rPr>
        <w:t xml:space="preserve"> лучей с водой. Бактерицидный эффект проявляется в течение времени прохождения воды через камеру обеззараживания.</w:t>
      </w:r>
    </w:p>
    <w:p w:rsidR="00245535" w:rsidRPr="00245535" w:rsidRDefault="00871B93" w:rsidP="00245535">
      <w:pPr>
        <w:spacing w:line="356" w:lineRule="auto"/>
        <w:ind w:right="40"/>
        <w:jc w:val="center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1</w:t>
      </w:r>
      <w:r w:rsidR="00245535" w:rsidRPr="00245535">
        <w:rPr>
          <w:rFonts w:ascii="GOST type B" w:hAnsi="GOST type B"/>
          <w:i/>
          <w:sz w:val="28"/>
          <w:szCs w:val="28"/>
        </w:rPr>
        <w:t xml:space="preserve">.7. </w:t>
      </w:r>
      <w:r w:rsidR="00245535" w:rsidRPr="00245535">
        <w:rPr>
          <w:rFonts w:ascii="GOST type B" w:hAnsi="GOST type B"/>
          <w:i/>
          <w:sz w:val="28"/>
          <w:szCs w:val="28"/>
          <w:u w:val="single"/>
        </w:rPr>
        <w:t>Механическое обезвоживание избыточного активного ила</w:t>
      </w:r>
      <w:r w:rsidR="00245535" w:rsidRPr="00245535">
        <w:rPr>
          <w:rFonts w:ascii="GOST type B" w:hAnsi="GOST type B"/>
          <w:i/>
          <w:sz w:val="28"/>
          <w:szCs w:val="28"/>
        </w:rPr>
        <w:t xml:space="preserve">. </w:t>
      </w:r>
    </w:p>
    <w:p w:rsidR="00245535" w:rsidRPr="00245535" w:rsidRDefault="00245535" w:rsidP="00245535">
      <w:pPr>
        <w:spacing w:line="356" w:lineRule="auto"/>
        <w:ind w:left="-142" w:right="-142" w:firstLine="709"/>
        <w:jc w:val="both"/>
        <w:rPr>
          <w:rFonts w:ascii="GOST type B" w:hAnsi="GOST type B"/>
          <w:i/>
          <w:sz w:val="28"/>
          <w:szCs w:val="28"/>
        </w:rPr>
      </w:pPr>
      <w:r w:rsidRPr="00245535">
        <w:rPr>
          <w:rFonts w:ascii="GOST type B" w:hAnsi="GOST type B"/>
          <w:i/>
          <w:sz w:val="28"/>
          <w:szCs w:val="28"/>
        </w:rPr>
        <w:t>Мембранное разделение очищенной воды и активного ила обеспечивает поддержание высокой концентрации активного ила в системе и соответственно его возраст.  Это    позволяет отказаться от аэробной стабилизации и подавать</w:t>
      </w:r>
      <w:r w:rsidRPr="00245535">
        <w:rPr>
          <w:rFonts w:ascii="GOST type B" w:hAnsi="GOST type B"/>
          <w:i/>
          <w:sz w:val="20"/>
          <w:szCs w:val="20"/>
        </w:rPr>
        <w:t xml:space="preserve"> </w:t>
      </w:r>
      <w:r w:rsidRPr="00245535">
        <w:rPr>
          <w:rFonts w:ascii="GOST type B" w:hAnsi="GOST type B"/>
          <w:i/>
          <w:sz w:val="28"/>
          <w:szCs w:val="28"/>
        </w:rPr>
        <w:t>избыточный ил непосре</w:t>
      </w:r>
      <w:r w:rsidRPr="00245535">
        <w:rPr>
          <w:rFonts w:ascii="GOST type B" w:hAnsi="GOST type B"/>
          <w:i/>
          <w:sz w:val="28"/>
          <w:szCs w:val="28"/>
        </w:rPr>
        <w:t>д</w:t>
      </w:r>
      <w:r w:rsidRPr="00245535">
        <w:rPr>
          <w:rFonts w:ascii="GOST type B" w:hAnsi="GOST type B"/>
          <w:i/>
          <w:sz w:val="28"/>
          <w:szCs w:val="28"/>
        </w:rPr>
        <w:t>ственно на обезвоживание.</w:t>
      </w:r>
    </w:p>
    <w:p w:rsidR="00245535" w:rsidRPr="00245535" w:rsidRDefault="00245535" w:rsidP="00245535">
      <w:pPr>
        <w:spacing w:line="356" w:lineRule="auto"/>
        <w:ind w:left="-142" w:right="-142" w:firstLine="709"/>
        <w:jc w:val="both"/>
        <w:rPr>
          <w:rFonts w:ascii="GOST type B" w:hAnsi="GOST type B"/>
          <w:i/>
          <w:sz w:val="20"/>
          <w:szCs w:val="20"/>
        </w:rPr>
      </w:pPr>
      <w:r w:rsidRPr="00245535">
        <w:rPr>
          <w:rFonts w:ascii="GOST type B" w:hAnsi="GOST type B"/>
          <w:i/>
          <w:sz w:val="28"/>
          <w:szCs w:val="28"/>
        </w:rPr>
        <w:t>Механическое</w:t>
      </w:r>
      <w:r w:rsidRPr="00245535">
        <w:rPr>
          <w:rFonts w:ascii="GOST type B" w:hAnsi="GOST type B"/>
          <w:i/>
          <w:sz w:val="28"/>
          <w:szCs w:val="28"/>
        </w:rPr>
        <w:tab/>
        <w:t>обезвоживание</w:t>
      </w:r>
      <w:r w:rsidRPr="00245535">
        <w:rPr>
          <w:rFonts w:ascii="GOST type B" w:hAnsi="GOST type B"/>
          <w:i/>
          <w:sz w:val="28"/>
          <w:szCs w:val="28"/>
        </w:rPr>
        <w:tab/>
        <w:t>избыточного</w:t>
      </w:r>
      <w:r w:rsidRPr="00245535">
        <w:rPr>
          <w:rFonts w:ascii="GOST type B" w:hAnsi="GOST type B"/>
          <w:i/>
          <w:sz w:val="28"/>
          <w:szCs w:val="28"/>
        </w:rPr>
        <w:tab/>
        <w:t>актив а</w:t>
      </w:r>
      <w:r w:rsidRPr="00245535">
        <w:rPr>
          <w:rFonts w:ascii="GOST type B" w:hAnsi="GOST type B"/>
          <w:i/>
          <w:sz w:val="28"/>
          <w:szCs w:val="28"/>
        </w:rPr>
        <w:t>к</w:t>
      </w:r>
      <w:r w:rsidRPr="00245535">
        <w:rPr>
          <w:rFonts w:ascii="GOST type B" w:hAnsi="GOST type B"/>
          <w:i/>
          <w:sz w:val="28"/>
          <w:szCs w:val="28"/>
        </w:rPr>
        <w:t>тивного</w:t>
      </w:r>
      <w:r w:rsidRPr="00245535">
        <w:rPr>
          <w:rFonts w:ascii="GOST type B" w:hAnsi="GOST type B"/>
          <w:i/>
          <w:sz w:val="28"/>
          <w:szCs w:val="28"/>
        </w:rPr>
        <w:tab/>
        <w:t>ила в</w:t>
      </w:r>
      <w:r w:rsidRPr="00245535">
        <w:rPr>
          <w:rFonts w:ascii="GOST type B" w:hAnsi="GOST type B"/>
          <w:i/>
          <w:sz w:val="20"/>
          <w:szCs w:val="20"/>
        </w:rPr>
        <w:t xml:space="preserve"> </w:t>
      </w:r>
      <w:r w:rsidRPr="00245535">
        <w:rPr>
          <w:rFonts w:ascii="GOST type B" w:hAnsi="GOST type B"/>
          <w:i/>
          <w:sz w:val="28"/>
          <w:szCs w:val="28"/>
        </w:rPr>
        <w:t>проекте предусмотрено на комплексной установке для обезв</w:t>
      </w:r>
      <w:r>
        <w:rPr>
          <w:rFonts w:ascii="GOST type B" w:hAnsi="GOST type B"/>
          <w:i/>
          <w:sz w:val="28"/>
          <w:szCs w:val="28"/>
        </w:rPr>
        <w:t>оживания осадка HUBER RoS3 Q440</w:t>
      </w:r>
      <w:r w:rsidRPr="00245535">
        <w:rPr>
          <w:rFonts w:ascii="GOST type B" w:hAnsi="GOST type B"/>
          <w:i/>
          <w:sz w:val="28"/>
          <w:szCs w:val="28"/>
        </w:rPr>
        <w:t>. Количество устан</w:t>
      </w:r>
      <w:r w:rsidRPr="00245535">
        <w:rPr>
          <w:rFonts w:ascii="GOST type B" w:hAnsi="GOST type B"/>
          <w:i/>
          <w:sz w:val="28"/>
          <w:szCs w:val="28"/>
        </w:rPr>
        <w:t>о</w:t>
      </w:r>
      <w:r w:rsidRPr="00245535">
        <w:rPr>
          <w:rFonts w:ascii="GOST type B" w:hAnsi="GOST type B"/>
          <w:i/>
          <w:sz w:val="28"/>
          <w:szCs w:val="28"/>
        </w:rPr>
        <w:t xml:space="preserve">вок </w:t>
      </w:r>
      <w:r w:rsidRPr="00245535">
        <w:rPr>
          <w:rFonts w:ascii="Arial" w:hAnsi="Arial" w:cs="Arial"/>
          <w:i/>
          <w:sz w:val="28"/>
          <w:szCs w:val="28"/>
        </w:rPr>
        <w:t>–</w:t>
      </w:r>
      <w:r w:rsidRPr="00245535">
        <w:rPr>
          <w:rFonts w:ascii="GOST type B" w:hAnsi="GOST type B"/>
          <w:i/>
          <w:sz w:val="28"/>
          <w:szCs w:val="28"/>
        </w:rPr>
        <w:t xml:space="preserve"> 1 шт.</w:t>
      </w:r>
    </w:p>
    <w:p w:rsidR="00245535" w:rsidRPr="00245535" w:rsidRDefault="00245535" w:rsidP="00245535">
      <w:pPr>
        <w:spacing w:line="349" w:lineRule="auto"/>
        <w:ind w:right="-142" w:firstLine="880"/>
        <w:rPr>
          <w:rFonts w:ascii="GOST type B" w:hAnsi="GOST type B"/>
          <w:i/>
          <w:sz w:val="20"/>
          <w:szCs w:val="20"/>
        </w:rPr>
      </w:pPr>
      <w:r w:rsidRPr="00245535">
        <w:rPr>
          <w:rFonts w:ascii="GOST type B" w:hAnsi="GOST type B"/>
          <w:i/>
          <w:sz w:val="28"/>
          <w:szCs w:val="28"/>
        </w:rPr>
        <w:t>Комплексная установка для обезвоживания осадка раздел</w:t>
      </w:r>
      <w:r w:rsidRPr="00245535">
        <w:rPr>
          <w:rFonts w:ascii="GOST type B" w:hAnsi="GOST type B"/>
          <w:i/>
          <w:sz w:val="28"/>
          <w:szCs w:val="28"/>
        </w:rPr>
        <w:t>е</w:t>
      </w:r>
      <w:r w:rsidRPr="00245535">
        <w:rPr>
          <w:rFonts w:ascii="GOST type B" w:hAnsi="GOST type B"/>
          <w:i/>
          <w:sz w:val="28"/>
          <w:szCs w:val="28"/>
        </w:rPr>
        <w:t>на на несколько рабочих зон:</w:t>
      </w:r>
    </w:p>
    <w:p w:rsidR="00245535" w:rsidRPr="00245535" w:rsidRDefault="00245535" w:rsidP="0075413E">
      <w:pPr>
        <w:pStyle w:val="ab"/>
        <w:numPr>
          <w:ilvl w:val="0"/>
          <w:numId w:val="38"/>
        </w:numPr>
        <w:tabs>
          <w:tab w:val="left" w:pos="1040"/>
        </w:tabs>
        <w:spacing w:after="0" w:line="240" w:lineRule="auto"/>
        <w:ind w:right="-142"/>
        <w:rPr>
          <w:rFonts w:ascii="GOST type B" w:hAnsi="GOST type B"/>
          <w:i/>
          <w:sz w:val="28"/>
          <w:szCs w:val="28"/>
        </w:rPr>
      </w:pPr>
      <w:r w:rsidRPr="00245535">
        <w:rPr>
          <w:rFonts w:ascii="GOST type B" w:hAnsi="GOST type B"/>
          <w:i/>
          <w:sz w:val="28"/>
          <w:szCs w:val="28"/>
        </w:rPr>
        <w:t>зона загрузки и привода;</w:t>
      </w:r>
    </w:p>
    <w:p w:rsidR="00245535" w:rsidRPr="00245535" w:rsidRDefault="00245535" w:rsidP="00245535">
      <w:pPr>
        <w:spacing w:line="162" w:lineRule="exact"/>
        <w:ind w:right="-142"/>
        <w:rPr>
          <w:rFonts w:ascii="GOST type B" w:hAnsi="GOST type B"/>
          <w:i/>
          <w:sz w:val="28"/>
          <w:szCs w:val="28"/>
        </w:rPr>
      </w:pPr>
    </w:p>
    <w:p w:rsidR="00245535" w:rsidRPr="00245535" w:rsidRDefault="00245535" w:rsidP="0075413E">
      <w:pPr>
        <w:pStyle w:val="ab"/>
        <w:numPr>
          <w:ilvl w:val="0"/>
          <w:numId w:val="38"/>
        </w:numPr>
        <w:tabs>
          <w:tab w:val="left" w:pos="1040"/>
        </w:tabs>
        <w:spacing w:after="0" w:line="240" w:lineRule="auto"/>
        <w:rPr>
          <w:rFonts w:ascii="GOST type B" w:hAnsi="GOST type B"/>
          <w:i/>
          <w:sz w:val="28"/>
          <w:szCs w:val="28"/>
        </w:rPr>
      </w:pPr>
      <w:r w:rsidRPr="00245535">
        <w:rPr>
          <w:rFonts w:ascii="GOST type B" w:hAnsi="GOST type B"/>
          <w:i/>
          <w:sz w:val="28"/>
          <w:szCs w:val="28"/>
        </w:rPr>
        <w:t>зона уплотнения;</w:t>
      </w:r>
    </w:p>
    <w:p w:rsidR="00245535" w:rsidRPr="00245535" w:rsidRDefault="00245535" w:rsidP="00245535">
      <w:pPr>
        <w:spacing w:line="160" w:lineRule="exact"/>
        <w:rPr>
          <w:rFonts w:ascii="GOST type B" w:hAnsi="GOST type B"/>
          <w:i/>
          <w:sz w:val="28"/>
          <w:szCs w:val="28"/>
        </w:rPr>
      </w:pPr>
    </w:p>
    <w:p w:rsidR="00245535" w:rsidRPr="00245535" w:rsidRDefault="00245535" w:rsidP="0075413E">
      <w:pPr>
        <w:pStyle w:val="ab"/>
        <w:numPr>
          <w:ilvl w:val="0"/>
          <w:numId w:val="38"/>
        </w:numPr>
        <w:tabs>
          <w:tab w:val="left" w:pos="1040"/>
        </w:tabs>
        <w:spacing w:after="0" w:line="240" w:lineRule="auto"/>
        <w:rPr>
          <w:rFonts w:ascii="GOST type B" w:hAnsi="GOST type B"/>
          <w:i/>
          <w:sz w:val="28"/>
          <w:szCs w:val="28"/>
        </w:rPr>
      </w:pPr>
      <w:r w:rsidRPr="00245535">
        <w:rPr>
          <w:rFonts w:ascii="GOST type B" w:hAnsi="GOST type B"/>
          <w:i/>
          <w:sz w:val="28"/>
          <w:szCs w:val="28"/>
        </w:rPr>
        <w:t>зона обезвоживания;</w:t>
      </w:r>
    </w:p>
    <w:p w:rsidR="00245535" w:rsidRPr="00245535" w:rsidRDefault="00245535" w:rsidP="00245535">
      <w:pPr>
        <w:spacing w:line="174" w:lineRule="exact"/>
        <w:rPr>
          <w:rFonts w:ascii="GOST type B" w:hAnsi="GOST type B"/>
          <w:i/>
          <w:sz w:val="28"/>
          <w:szCs w:val="28"/>
        </w:rPr>
      </w:pPr>
    </w:p>
    <w:p w:rsidR="00245535" w:rsidRPr="00245535" w:rsidRDefault="00245535" w:rsidP="0075413E">
      <w:pPr>
        <w:pStyle w:val="ab"/>
        <w:numPr>
          <w:ilvl w:val="0"/>
          <w:numId w:val="38"/>
        </w:numPr>
        <w:tabs>
          <w:tab w:val="left" w:pos="1108"/>
        </w:tabs>
        <w:spacing w:after="0" w:line="349" w:lineRule="auto"/>
        <w:ind w:right="200"/>
        <w:rPr>
          <w:rFonts w:ascii="GOST type B" w:hAnsi="GOST type B"/>
          <w:i/>
          <w:sz w:val="28"/>
          <w:szCs w:val="28"/>
        </w:rPr>
      </w:pPr>
      <w:r w:rsidRPr="00245535">
        <w:rPr>
          <w:rFonts w:ascii="GOST type B" w:hAnsi="GOST type B"/>
          <w:i/>
          <w:sz w:val="28"/>
          <w:szCs w:val="28"/>
        </w:rPr>
        <w:t>зона прессования с пневматическим прессующим конусом для создания противодавления;</w:t>
      </w:r>
    </w:p>
    <w:p w:rsidR="00245535" w:rsidRPr="00245535" w:rsidRDefault="00245535" w:rsidP="00245535">
      <w:pPr>
        <w:spacing w:line="31" w:lineRule="exact"/>
        <w:rPr>
          <w:rFonts w:ascii="GOST type B" w:hAnsi="GOST type B"/>
          <w:i/>
          <w:sz w:val="20"/>
          <w:szCs w:val="20"/>
        </w:rPr>
      </w:pPr>
    </w:p>
    <w:p w:rsidR="00245535" w:rsidRPr="00245535" w:rsidRDefault="00245535" w:rsidP="0075413E">
      <w:pPr>
        <w:pStyle w:val="ab"/>
        <w:numPr>
          <w:ilvl w:val="0"/>
          <w:numId w:val="38"/>
        </w:numPr>
        <w:tabs>
          <w:tab w:val="left" w:pos="1309"/>
        </w:tabs>
        <w:spacing w:after="0" w:line="356" w:lineRule="auto"/>
        <w:ind w:right="200"/>
        <w:jc w:val="both"/>
        <w:rPr>
          <w:rFonts w:ascii="GOST type B" w:hAnsi="GOST type B"/>
          <w:i/>
          <w:sz w:val="28"/>
          <w:szCs w:val="28"/>
          <w:u w:val="single"/>
        </w:rPr>
      </w:pPr>
      <w:r w:rsidRPr="00245535">
        <w:rPr>
          <w:rFonts w:ascii="GOST type B" w:hAnsi="GOST type B"/>
          <w:i/>
          <w:sz w:val="28"/>
          <w:szCs w:val="28"/>
        </w:rPr>
        <w:t>зона уплотнения под действием входного давления, созд</w:t>
      </w:r>
      <w:r w:rsidRPr="00245535">
        <w:rPr>
          <w:rFonts w:ascii="GOST type B" w:hAnsi="GOST type B"/>
          <w:i/>
          <w:sz w:val="28"/>
          <w:szCs w:val="28"/>
        </w:rPr>
        <w:t>а</w:t>
      </w:r>
      <w:r w:rsidRPr="00245535">
        <w:rPr>
          <w:rFonts w:ascii="GOST type B" w:hAnsi="GOST type B"/>
          <w:i/>
          <w:sz w:val="28"/>
          <w:szCs w:val="28"/>
        </w:rPr>
        <w:t xml:space="preserve">ваемого подающим насосом, </w:t>
      </w:r>
      <w:proofErr w:type="spellStart"/>
      <w:r w:rsidRPr="00245535">
        <w:rPr>
          <w:rFonts w:ascii="GOST type B" w:hAnsi="GOST type B"/>
          <w:i/>
          <w:sz w:val="28"/>
          <w:szCs w:val="28"/>
        </w:rPr>
        <w:t>надиловая</w:t>
      </w:r>
      <w:proofErr w:type="spellEnd"/>
      <w:r w:rsidRPr="00245535">
        <w:rPr>
          <w:rFonts w:ascii="GOST type B" w:hAnsi="GOST type B"/>
          <w:i/>
          <w:sz w:val="28"/>
          <w:szCs w:val="28"/>
        </w:rPr>
        <w:t xml:space="preserve"> вода быстро о</w:t>
      </w:r>
      <w:r w:rsidRPr="00245535">
        <w:rPr>
          <w:rFonts w:ascii="GOST type B" w:hAnsi="GOST type B"/>
          <w:i/>
          <w:sz w:val="28"/>
          <w:szCs w:val="28"/>
        </w:rPr>
        <w:t>т</w:t>
      </w:r>
      <w:r w:rsidRPr="00245535">
        <w:rPr>
          <w:rFonts w:ascii="GOST type B" w:hAnsi="GOST type B"/>
          <w:i/>
          <w:sz w:val="28"/>
          <w:szCs w:val="28"/>
        </w:rPr>
        <w:t xml:space="preserve">фильтровывается сквозь </w:t>
      </w:r>
      <w:proofErr w:type="spellStart"/>
      <w:r w:rsidRPr="00245535">
        <w:rPr>
          <w:rFonts w:ascii="GOST type B" w:hAnsi="GOST type B"/>
          <w:i/>
          <w:sz w:val="28"/>
          <w:szCs w:val="28"/>
        </w:rPr>
        <w:t>прозоры</w:t>
      </w:r>
      <w:proofErr w:type="spellEnd"/>
      <w:r w:rsidRPr="00245535">
        <w:rPr>
          <w:rFonts w:ascii="GOST type B" w:hAnsi="GOST type B"/>
          <w:i/>
          <w:sz w:val="28"/>
          <w:szCs w:val="28"/>
        </w:rPr>
        <w:t xml:space="preserve"> фильтрующего бараб</w:t>
      </w:r>
      <w:r w:rsidRPr="00245535">
        <w:rPr>
          <w:rFonts w:ascii="GOST type B" w:hAnsi="GOST type B"/>
          <w:i/>
          <w:sz w:val="28"/>
          <w:szCs w:val="28"/>
        </w:rPr>
        <w:t>а</w:t>
      </w:r>
      <w:r w:rsidRPr="00245535">
        <w:rPr>
          <w:rFonts w:ascii="GOST type B" w:hAnsi="GOST type B"/>
          <w:i/>
          <w:sz w:val="28"/>
          <w:szCs w:val="28"/>
        </w:rPr>
        <w:t xml:space="preserve">на. Датчик давления в зоне загрузки </w:t>
      </w:r>
      <w:proofErr w:type="gramStart"/>
      <w:r w:rsidRPr="00245535">
        <w:rPr>
          <w:rFonts w:ascii="GOST type B" w:hAnsi="GOST type B"/>
          <w:i/>
          <w:sz w:val="28"/>
          <w:szCs w:val="28"/>
        </w:rPr>
        <w:t xml:space="preserve">измеряет входное давление </w:t>
      </w:r>
      <w:proofErr w:type="spellStart"/>
      <w:r w:rsidRPr="00245535">
        <w:rPr>
          <w:rFonts w:ascii="GOST type B" w:hAnsi="GOST type B"/>
          <w:i/>
          <w:sz w:val="28"/>
          <w:szCs w:val="28"/>
        </w:rPr>
        <w:t>иловодяной</w:t>
      </w:r>
      <w:proofErr w:type="spellEnd"/>
      <w:r w:rsidRPr="00245535">
        <w:rPr>
          <w:rFonts w:ascii="GOST type B" w:hAnsi="GOST type B"/>
          <w:i/>
          <w:sz w:val="28"/>
          <w:szCs w:val="28"/>
        </w:rPr>
        <w:t xml:space="preserve"> смеси обеспечивает</w:t>
      </w:r>
      <w:proofErr w:type="gramEnd"/>
      <w:r w:rsidRPr="00245535">
        <w:rPr>
          <w:rFonts w:ascii="GOST type B" w:hAnsi="GOST type B"/>
          <w:i/>
          <w:sz w:val="28"/>
          <w:szCs w:val="28"/>
        </w:rPr>
        <w:t xml:space="preserve"> постоянно в</w:t>
      </w:r>
      <w:r w:rsidRPr="00245535">
        <w:rPr>
          <w:rFonts w:ascii="GOST type B" w:hAnsi="GOST type B"/>
          <w:i/>
          <w:sz w:val="28"/>
          <w:szCs w:val="28"/>
        </w:rPr>
        <w:t>ы</w:t>
      </w:r>
      <w:r w:rsidRPr="00245535">
        <w:rPr>
          <w:rFonts w:ascii="GOST type B" w:hAnsi="GOST type B"/>
          <w:i/>
          <w:sz w:val="28"/>
          <w:szCs w:val="28"/>
        </w:rPr>
        <w:t>сокое качество фильтрата.</w:t>
      </w:r>
    </w:p>
    <w:p w:rsidR="00245535" w:rsidRPr="00245535" w:rsidRDefault="00245535" w:rsidP="00245535">
      <w:pPr>
        <w:spacing w:line="19" w:lineRule="exact"/>
        <w:rPr>
          <w:rFonts w:ascii="GOST type B" w:hAnsi="GOST type B"/>
          <w:i/>
          <w:sz w:val="28"/>
          <w:szCs w:val="28"/>
          <w:u w:val="single"/>
        </w:rPr>
      </w:pPr>
    </w:p>
    <w:p w:rsidR="00245535" w:rsidRPr="00245535" w:rsidRDefault="00245535" w:rsidP="0075413E">
      <w:pPr>
        <w:pStyle w:val="ab"/>
        <w:numPr>
          <w:ilvl w:val="0"/>
          <w:numId w:val="38"/>
        </w:numPr>
        <w:tabs>
          <w:tab w:val="left" w:pos="1144"/>
        </w:tabs>
        <w:spacing w:after="0" w:line="351" w:lineRule="auto"/>
        <w:ind w:right="200"/>
        <w:jc w:val="both"/>
        <w:rPr>
          <w:sz w:val="28"/>
          <w:szCs w:val="28"/>
          <w:u w:val="single"/>
        </w:rPr>
      </w:pPr>
      <w:r w:rsidRPr="00245535">
        <w:rPr>
          <w:rFonts w:ascii="GOST type B" w:hAnsi="GOST type B"/>
          <w:i/>
          <w:sz w:val="28"/>
          <w:szCs w:val="28"/>
        </w:rPr>
        <w:t>зона обезвоживания, благодаря вращению шнека и нагн</w:t>
      </w:r>
      <w:r w:rsidRPr="00245535">
        <w:rPr>
          <w:rFonts w:ascii="GOST type B" w:hAnsi="GOST type B"/>
          <w:i/>
          <w:sz w:val="28"/>
          <w:szCs w:val="28"/>
        </w:rPr>
        <w:t>е</w:t>
      </w:r>
      <w:r w:rsidRPr="00245535">
        <w:rPr>
          <w:rFonts w:ascii="GOST type B" w:hAnsi="GOST type B"/>
          <w:i/>
          <w:sz w:val="28"/>
          <w:szCs w:val="28"/>
        </w:rPr>
        <w:t>танию давления, а также под действием гравитационных сил осадок непрерывно обезвоживается.</w:t>
      </w:r>
      <w:r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/>
          <w:i/>
          <w:sz w:val="28"/>
          <w:szCs w:val="28"/>
        </w:rPr>
        <w:t>Объем</w:t>
      </w:r>
      <w:r w:rsidRPr="00245535">
        <w:rPr>
          <w:rFonts w:ascii="GOST type B" w:hAnsi="GOST type B"/>
          <w:i/>
          <w:sz w:val="28"/>
          <w:szCs w:val="28"/>
        </w:rPr>
        <w:tab/>
        <w:t>пресс</w:t>
      </w:r>
      <w:r w:rsidRPr="00245535">
        <w:rPr>
          <w:rFonts w:ascii="GOST type B" w:hAnsi="GOST type B"/>
          <w:i/>
          <w:sz w:val="28"/>
          <w:szCs w:val="28"/>
        </w:rPr>
        <w:t>о</w:t>
      </w:r>
      <w:r w:rsidRPr="00245535">
        <w:rPr>
          <w:rFonts w:ascii="GOST type B" w:hAnsi="GOST type B"/>
          <w:i/>
          <w:sz w:val="28"/>
          <w:szCs w:val="28"/>
        </w:rPr>
        <w:t>ванного</w:t>
      </w:r>
      <w:r w:rsidRPr="00245535">
        <w:rPr>
          <w:rFonts w:ascii="GOST type B" w:hAnsi="GOST type B"/>
          <w:i/>
          <w:sz w:val="28"/>
          <w:szCs w:val="28"/>
        </w:rPr>
        <w:tab/>
        <w:t>осадка</w:t>
      </w:r>
      <w:r w:rsidRPr="00245535">
        <w:rPr>
          <w:rFonts w:ascii="GOST type B" w:hAnsi="GOST type B"/>
          <w:i/>
          <w:sz w:val="28"/>
          <w:szCs w:val="28"/>
        </w:rPr>
        <w:tab/>
        <w:t>(коржа)</w:t>
      </w:r>
      <w:r w:rsidRPr="00245535">
        <w:rPr>
          <w:rFonts w:ascii="GOST type B" w:hAnsi="GOST type B"/>
          <w:i/>
          <w:sz w:val="28"/>
          <w:szCs w:val="28"/>
        </w:rPr>
        <w:tab/>
        <w:t>постоянно</w:t>
      </w:r>
      <w:r w:rsidRPr="00245535">
        <w:rPr>
          <w:rFonts w:ascii="GOST type B" w:hAnsi="GOST type B"/>
          <w:i/>
          <w:sz w:val="28"/>
          <w:szCs w:val="28"/>
        </w:rPr>
        <w:tab/>
        <w:t>уменьшается.</w:t>
      </w:r>
      <w:r w:rsidRPr="00245535">
        <w:rPr>
          <w:rFonts w:ascii="GOST type B" w:hAnsi="GOST type B"/>
          <w:i/>
          <w:sz w:val="28"/>
          <w:szCs w:val="28"/>
        </w:rPr>
        <w:tab/>
      </w:r>
      <w:proofErr w:type="spellStart"/>
      <w:r w:rsidRPr="00245535">
        <w:rPr>
          <w:rFonts w:ascii="GOST type B" w:hAnsi="GOST type B"/>
          <w:i/>
          <w:sz w:val="28"/>
          <w:szCs w:val="28"/>
        </w:rPr>
        <w:t>Прозоры</w:t>
      </w:r>
      <w:proofErr w:type="spellEnd"/>
      <w:r w:rsidRPr="00245535">
        <w:rPr>
          <w:rFonts w:ascii="GOST type B" w:hAnsi="GOST type B"/>
          <w:i/>
          <w:sz w:val="28"/>
          <w:szCs w:val="28"/>
        </w:rPr>
        <w:t xml:space="preserve"> фильтрующего барабана на этом участке зн</w:t>
      </w:r>
      <w:r w:rsidRPr="00245535">
        <w:rPr>
          <w:rFonts w:ascii="GOST type B" w:hAnsi="GOST type B"/>
          <w:i/>
          <w:sz w:val="28"/>
          <w:szCs w:val="28"/>
        </w:rPr>
        <w:t>а</w:t>
      </w:r>
      <w:r w:rsidRPr="00245535">
        <w:rPr>
          <w:rFonts w:ascii="GOST type B" w:hAnsi="GOST type B"/>
          <w:i/>
          <w:sz w:val="28"/>
          <w:szCs w:val="28"/>
        </w:rPr>
        <w:t>чительно уже по сравнению с первым участком.</w:t>
      </w:r>
    </w:p>
    <w:p w:rsidR="00245535" w:rsidRDefault="00245535" w:rsidP="00245535">
      <w:pPr>
        <w:spacing w:line="26" w:lineRule="exact"/>
        <w:rPr>
          <w:sz w:val="20"/>
          <w:szCs w:val="20"/>
        </w:rPr>
      </w:pPr>
    </w:p>
    <w:p w:rsidR="00245535" w:rsidRPr="00245535" w:rsidRDefault="00245535" w:rsidP="0075413E">
      <w:pPr>
        <w:pStyle w:val="ab"/>
        <w:numPr>
          <w:ilvl w:val="0"/>
          <w:numId w:val="38"/>
        </w:numPr>
        <w:tabs>
          <w:tab w:val="left" w:pos="1317"/>
        </w:tabs>
        <w:spacing w:after="0" w:line="356" w:lineRule="auto"/>
        <w:ind w:right="200"/>
        <w:jc w:val="both"/>
        <w:rPr>
          <w:rFonts w:ascii="GOST type B" w:hAnsi="GOST type B"/>
          <w:i/>
          <w:sz w:val="28"/>
          <w:szCs w:val="28"/>
        </w:rPr>
      </w:pPr>
      <w:proofErr w:type="gramStart"/>
      <w:r w:rsidRPr="00245535">
        <w:rPr>
          <w:rFonts w:ascii="GOST type B" w:hAnsi="GOST type B"/>
          <w:i/>
          <w:sz w:val="28"/>
          <w:szCs w:val="28"/>
        </w:rPr>
        <w:t>з</w:t>
      </w:r>
      <w:proofErr w:type="gramEnd"/>
      <w:r w:rsidRPr="00245535">
        <w:rPr>
          <w:rFonts w:ascii="GOST type B" w:hAnsi="GOST type B"/>
          <w:i/>
          <w:sz w:val="28"/>
          <w:szCs w:val="28"/>
        </w:rPr>
        <w:t>она прессования при минимальной толщине коржа с п</w:t>
      </w:r>
      <w:r w:rsidRPr="00245535">
        <w:rPr>
          <w:rFonts w:ascii="GOST type B" w:hAnsi="GOST type B"/>
          <w:i/>
          <w:sz w:val="28"/>
          <w:szCs w:val="28"/>
        </w:rPr>
        <w:t>о</w:t>
      </w:r>
      <w:r w:rsidRPr="00245535">
        <w:rPr>
          <w:rFonts w:ascii="GOST type B" w:hAnsi="GOST type B"/>
          <w:i/>
          <w:sz w:val="28"/>
          <w:szCs w:val="28"/>
        </w:rPr>
        <w:t>мощью регулируемого пневматического прессующего к</w:t>
      </w:r>
      <w:r w:rsidRPr="00245535">
        <w:rPr>
          <w:rFonts w:ascii="GOST type B" w:hAnsi="GOST type B"/>
          <w:i/>
          <w:sz w:val="28"/>
          <w:szCs w:val="28"/>
        </w:rPr>
        <w:t>о</w:t>
      </w:r>
      <w:r w:rsidRPr="00245535">
        <w:rPr>
          <w:rFonts w:ascii="GOST type B" w:hAnsi="GOST type B"/>
          <w:i/>
          <w:sz w:val="28"/>
          <w:szCs w:val="28"/>
        </w:rPr>
        <w:t xml:space="preserve">нуса противодавления из осадка отжимается оставшаяся </w:t>
      </w:r>
      <w:r w:rsidRPr="00245535">
        <w:rPr>
          <w:rFonts w:ascii="GOST type B" w:hAnsi="GOST type B"/>
          <w:i/>
          <w:sz w:val="28"/>
          <w:szCs w:val="28"/>
        </w:rPr>
        <w:lastRenderedPageBreak/>
        <w:t>вода. Обезвоженный осадок продавливается по краю к</w:t>
      </w:r>
      <w:r w:rsidRPr="00245535">
        <w:rPr>
          <w:rFonts w:ascii="GOST type B" w:hAnsi="GOST type B"/>
          <w:i/>
          <w:sz w:val="28"/>
          <w:szCs w:val="28"/>
        </w:rPr>
        <w:t>о</w:t>
      </w:r>
      <w:r w:rsidRPr="00245535">
        <w:rPr>
          <w:rFonts w:ascii="GOST type B" w:hAnsi="GOST type B"/>
          <w:i/>
          <w:sz w:val="28"/>
          <w:szCs w:val="28"/>
        </w:rPr>
        <w:t>нуса и выгружается через шахту сброса.</w:t>
      </w:r>
    </w:p>
    <w:p w:rsidR="00245535" w:rsidRDefault="00245535" w:rsidP="00245535">
      <w:pPr>
        <w:spacing w:line="22" w:lineRule="exact"/>
        <w:rPr>
          <w:sz w:val="20"/>
          <w:szCs w:val="20"/>
        </w:rPr>
      </w:pPr>
    </w:p>
    <w:p w:rsidR="00245535" w:rsidRDefault="00245535" w:rsidP="00245535">
      <w:pPr>
        <w:tabs>
          <w:tab w:val="left" w:pos="1187"/>
        </w:tabs>
        <w:spacing w:after="0" w:line="354" w:lineRule="auto"/>
        <w:ind w:right="-142" w:firstLine="567"/>
        <w:jc w:val="both"/>
        <w:rPr>
          <w:sz w:val="28"/>
          <w:szCs w:val="28"/>
        </w:rPr>
      </w:pPr>
      <w:r w:rsidRPr="00245535">
        <w:rPr>
          <w:rFonts w:ascii="GOST type B" w:hAnsi="GOST type B"/>
          <w:i/>
          <w:sz w:val="28"/>
          <w:szCs w:val="28"/>
        </w:rPr>
        <w:t>С помощью регулирования числа оборотов шнека можно п</w:t>
      </w:r>
      <w:r w:rsidRPr="00245535">
        <w:rPr>
          <w:rFonts w:ascii="GOST type B" w:hAnsi="GOST type B"/>
          <w:i/>
          <w:sz w:val="28"/>
          <w:szCs w:val="28"/>
        </w:rPr>
        <w:t>о</w:t>
      </w:r>
      <w:r w:rsidRPr="00245535">
        <w:rPr>
          <w:rFonts w:ascii="GOST type B" w:hAnsi="GOST type B"/>
          <w:i/>
          <w:sz w:val="28"/>
          <w:szCs w:val="28"/>
        </w:rPr>
        <w:t>добрать время пребывания осадка в шнековом прессе и время фильтрации, отвечающие требованиям к степени обезвоживания осадка</w:t>
      </w:r>
      <w:r>
        <w:rPr>
          <w:sz w:val="28"/>
          <w:szCs w:val="28"/>
        </w:rPr>
        <w:t>.</w:t>
      </w:r>
    </w:p>
    <w:p w:rsidR="00245535" w:rsidRDefault="00245535" w:rsidP="00245535">
      <w:pPr>
        <w:spacing w:line="25" w:lineRule="exact"/>
        <w:rPr>
          <w:sz w:val="20"/>
          <w:szCs w:val="20"/>
        </w:rPr>
      </w:pPr>
    </w:p>
    <w:p w:rsidR="00245535" w:rsidRPr="00245535" w:rsidRDefault="00245535" w:rsidP="00245535">
      <w:pPr>
        <w:spacing w:line="357" w:lineRule="auto"/>
        <w:ind w:left="-142" w:right="-283" w:firstLine="720"/>
        <w:jc w:val="both"/>
        <w:rPr>
          <w:rFonts w:ascii="GOST type B" w:hAnsi="GOST type B"/>
          <w:i/>
          <w:sz w:val="20"/>
          <w:szCs w:val="20"/>
        </w:rPr>
      </w:pPr>
      <w:r w:rsidRPr="00245535">
        <w:rPr>
          <w:rFonts w:ascii="GOST type B" w:hAnsi="GOST type B"/>
          <w:i/>
          <w:sz w:val="28"/>
          <w:szCs w:val="28"/>
        </w:rPr>
        <w:t>Для эффективной работы установок механического обезвож</w:t>
      </w:r>
      <w:r w:rsidRPr="00245535">
        <w:rPr>
          <w:rFonts w:ascii="GOST type B" w:hAnsi="GOST type B"/>
          <w:i/>
          <w:sz w:val="28"/>
          <w:szCs w:val="28"/>
        </w:rPr>
        <w:t>и</w:t>
      </w:r>
      <w:r w:rsidRPr="00245535">
        <w:rPr>
          <w:rFonts w:ascii="GOST type B" w:hAnsi="GOST type B"/>
          <w:i/>
          <w:sz w:val="28"/>
          <w:szCs w:val="28"/>
        </w:rPr>
        <w:t xml:space="preserve">вания осадков, требуется обязательная его обработка раствором </w:t>
      </w:r>
      <w:proofErr w:type="spellStart"/>
      <w:r w:rsidRPr="00245535">
        <w:rPr>
          <w:rFonts w:ascii="GOST type B" w:hAnsi="GOST type B"/>
          <w:i/>
          <w:sz w:val="28"/>
          <w:szCs w:val="28"/>
        </w:rPr>
        <w:t>флокулянта</w:t>
      </w:r>
      <w:proofErr w:type="spellEnd"/>
      <w:r w:rsidRPr="00245535">
        <w:rPr>
          <w:rFonts w:ascii="GOST type B" w:hAnsi="GOST type B"/>
          <w:i/>
          <w:sz w:val="28"/>
          <w:szCs w:val="28"/>
        </w:rPr>
        <w:t xml:space="preserve">. Технологическая стадия </w:t>
      </w:r>
      <w:proofErr w:type="spellStart"/>
      <w:r w:rsidRPr="00245535">
        <w:rPr>
          <w:rFonts w:ascii="GOST type B" w:hAnsi="GOST type B"/>
          <w:i/>
          <w:sz w:val="28"/>
          <w:szCs w:val="28"/>
        </w:rPr>
        <w:t>реагентной</w:t>
      </w:r>
      <w:proofErr w:type="spellEnd"/>
      <w:r w:rsidRPr="00245535">
        <w:rPr>
          <w:rFonts w:ascii="GOST type B" w:hAnsi="GOST type B"/>
          <w:i/>
          <w:sz w:val="28"/>
          <w:szCs w:val="28"/>
        </w:rPr>
        <w:t xml:space="preserve"> обработки ила об</w:t>
      </w:r>
      <w:r w:rsidRPr="00245535">
        <w:rPr>
          <w:rFonts w:ascii="GOST type B" w:hAnsi="GOST type B"/>
          <w:i/>
          <w:sz w:val="28"/>
          <w:szCs w:val="28"/>
        </w:rPr>
        <w:t>у</w:t>
      </w:r>
      <w:r w:rsidRPr="00245535">
        <w:rPr>
          <w:rFonts w:ascii="GOST type B" w:hAnsi="GOST type B"/>
          <w:i/>
          <w:sz w:val="28"/>
          <w:szCs w:val="28"/>
        </w:rPr>
        <w:t xml:space="preserve">словлена тем, что </w:t>
      </w:r>
      <w:proofErr w:type="spellStart"/>
      <w:r w:rsidRPr="00245535">
        <w:rPr>
          <w:rFonts w:ascii="GOST type B" w:hAnsi="GOST type B"/>
          <w:i/>
          <w:sz w:val="28"/>
          <w:szCs w:val="28"/>
        </w:rPr>
        <w:t>флокулянт</w:t>
      </w:r>
      <w:proofErr w:type="spellEnd"/>
      <w:r w:rsidRPr="00245535">
        <w:rPr>
          <w:rFonts w:ascii="GOST type B" w:hAnsi="GOST type B"/>
          <w:i/>
          <w:sz w:val="28"/>
          <w:szCs w:val="28"/>
        </w:rPr>
        <w:t>, воздействуя на обрабатываемый ил, нейтрализует поверхностные заряды частиц, при этом силы отта</w:t>
      </w:r>
      <w:r w:rsidRPr="00245535">
        <w:rPr>
          <w:rFonts w:ascii="GOST type B" w:hAnsi="GOST type B"/>
          <w:i/>
          <w:sz w:val="28"/>
          <w:szCs w:val="28"/>
        </w:rPr>
        <w:t>л</w:t>
      </w:r>
      <w:r w:rsidRPr="00245535">
        <w:rPr>
          <w:rFonts w:ascii="GOST type B" w:hAnsi="GOST type B"/>
          <w:i/>
          <w:sz w:val="28"/>
          <w:szCs w:val="28"/>
        </w:rPr>
        <w:t>кивания значительно уменьшаются и частицы ила укрупняются, объединяясь</w:t>
      </w:r>
      <w:r>
        <w:rPr>
          <w:rFonts w:ascii="GOST type B" w:hAnsi="GOST type B"/>
          <w:i/>
          <w:sz w:val="20"/>
          <w:szCs w:val="20"/>
        </w:rPr>
        <w:t xml:space="preserve"> </w:t>
      </w:r>
      <w:r w:rsidRPr="00245535">
        <w:rPr>
          <w:rFonts w:ascii="GOST type B" w:hAnsi="GOST type B"/>
          <w:i/>
          <w:sz w:val="28"/>
          <w:szCs w:val="20"/>
        </w:rPr>
        <w:t>в</w:t>
      </w:r>
      <w:r>
        <w:rPr>
          <w:rFonts w:ascii="GOST type B" w:hAnsi="GOST type B"/>
          <w:i/>
          <w:sz w:val="20"/>
          <w:szCs w:val="20"/>
        </w:rPr>
        <w:t xml:space="preserve"> </w:t>
      </w:r>
      <w:r w:rsidRPr="00245535">
        <w:rPr>
          <w:rFonts w:ascii="GOST type B" w:hAnsi="GOST type B"/>
          <w:i/>
          <w:sz w:val="28"/>
          <w:szCs w:val="28"/>
        </w:rPr>
        <w:t xml:space="preserve">хлопья, что значительно повышает </w:t>
      </w:r>
      <w:proofErr w:type="spellStart"/>
      <w:r w:rsidRPr="00245535">
        <w:rPr>
          <w:rFonts w:ascii="GOST type B" w:hAnsi="GOST type B"/>
          <w:i/>
          <w:sz w:val="28"/>
          <w:szCs w:val="28"/>
        </w:rPr>
        <w:t>водоотдающие</w:t>
      </w:r>
      <w:proofErr w:type="spellEnd"/>
      <w:r w:rsidRPr="00245535">
        <w:rPr>
          <w:rFonts w:ascii="GOST type B" w:hAnsi="GOST type B"/>
          <w:i/>
          <w:sz w:val="28"/>
          <w:szCs w:val="28"/>
        </w:rPr>
        <w:t xml:space="preserve"> свойства ила и снижает значение удельного сопротивления фил</w:t>
      </w:r>
      <w:r w:rsidRPr="00245535">
        <w:rPr>
          <w:rFonts w:ascii="GOST type B" w:hAnsi="GOST type B"/>
          <w:i/>
          <w:sz w:val="28"/>
          <w:szCs w:val="28"/>
        </w:rPr>
        <w:t>ь</w:t>
      </w:r>
      <w:r w:rsidRPr="00245535">
        <w:rPr>
          <w:rFonts w:ascii="GOST type B" w:hAnsi="GOST type B"/>
          <w:i/>
          <w:sz w:val="28"/>
          <w:szCs w:val="28"/>
        </w:rPr>
        <w:t>трации до уровня (3-15) 1010 см/г.</w:t>
      </w:r>
    </w:p>
    <w:p w:rsidR="00245535" w:rsidRPr="00245535" w:rsidRDefault="00245535" w:rsidP="00245535">
      <w:pPr>
        <w:spacing w:line="355" w:lineRule="auto"/>
        <w:ind w:left="-142" w:right="-283" w:firstLine="720"/>
        <w:jc w:val="both"/>
        <w:rPr>
          <w:rFonts w:ascii="GOST type B" w:hAnsi="GOST type B"/>
          <w:i/>
          <w:sz w:val="28"/>
          <w:szCs w:val="28"/>
        </w:rPr>
      </w:pPr>
      <w:r w:rsidRPr="00245535">
        <w:rPr>
          <w:rFonts w:ascii="GOST type B" w:hAnsi="GOST type B"/>
          <w:i/>
          <w:sz w:val="28"/>
          <w:szCs w:val="28"/>
        </w:rPr>
        <w:t xml:space="preserve">Крупность и прочность образующихся хлопьев </w:t>
      </w:r>
      <w:proofErr w:type="spellStart"/>
      <w:r w:rsidRPr="00245535">
        <w:rPr>
          <w:rFonts w:ascii="GOST type B" w:hAnsi="GOST type B"/>
          <w:i/>
          <w:sz w:val="28"/>
          <w:szCs w:val="28"/>
        </w:rPr>
        <w:t>сфлокулир</w:t>
      </w:r>
      <w:r w:rsidRPr="00245535">
        <w:rPr>
          <w:rFonts w:ascii="GOST type B" w:hAnsi="GOST type B"/>
          <w:i/>
          <w:sz w:val="28"/>
          <w:szCs w:val="28"/>
        </w:rPr>
        <w:t>о</w:t>
      </w:r>
      <w:r w:rsidRPr="00245535">
        <w:rPr>
          <w:rFonts w:ascii="GOST type B" w:hAnsi="GOST type B"/>
          <w:i/>
          <w:sz w:val="28"/>
          <w:szCs w:val="28"/>
        </w:rPr>
        <w:t>ванного</w:t>
      </w:r>
      <w:proofErr w:type="spellEnd"/>
      <w:r w:rsidRPr="00245535">
        <w:rPr>
          <w:rFonts w:ascii="GOST type B" w:hAnsi="GOST type B"/>
          <w:i/>
          <w:sz w:val="28"/>
          <w:szCs w:val="28"/>
        </w:rPr>
        <w:t xml:space="preserve"> ила зависят от молекулярной массы и заряда полимера, а также от типа, </w:t>
      </w:r>
      <w:proofErr w:type="spellStart"/>
      <w:r w:rsidRPr="00245535">
        <w:rPr>
          <w:rFonts w:ascii="GOST type B" w:hAnsi="GOST type B"/>
          <w:i/>
          <w:sz w:val="28"/>
          <w:szCs w:val="28"/>
        </w:rPr>
        <w:t>водоотдающих</w:t>
      </w:r>
      <w:proofErr w:type="spellEnd"/>
      <w:r w:rsidRPr="00245535">
        <w:rPr>
          <w:rFonts w:ascii="GOST type B" w:hAnsi="GOST type B"/>
          <w:i/>
          <w:sz w:val="28"/>
          <w:szCs w:val="28"/>
        </w:rPr>
        <w:t xml:space="preserve"> свойств и условий образования обр</w:t>
      </w:r>
      <w:r w:rsidRPr="00245535">
        <w:rPr>
          <w:rFonts w:ascii="GOST type B" w:hAnsi="GOST type B"/>
          <w:i/>
          <w:sz w:val="28"/>
          <w:szCs w:val="28"/>
        </w:rPr>
        <w:t>а</w:t>
      </w:r>
      <w:r w:rsidRPr="00245535">
        <w:rPr>
          <w:rFonts w:ascii="GOST type B" w:hAnsi="GOST type B"/>
          <w:i/>
          <w:sz w:val="28"/>
          <w:szCs w:val="28"/>
        </w:rPr>
        <w:t>батываемого ила.</w:t>
      </w:r>
    </w:p>
    <w:p w:rsidR="00245535" w:rsidRPr="00245535" w:rsidRDefault="00245535" w:rsidP="00245535">
      <w:pPr>
        <w:spacing w:line="358" w:lineRule="auto"/>
        <w:ind w:left="-142" w:right="-283" w:firstLine="720"/>
        <w:jc w:val="both"/>
        <w:rPr>
          <w:rFonts w:ascii="GOST type B" w:hAnsi="GOST type B"/>
          <w:i/>
          <w:sz w:val="28"/>
          <w:szCs w:val="28"/>
        </w:rPr>
      </w:pPr>
      <w:r w:rsidRPr="00245535">
        <w:rPr>
          <w:rFonts w:ascii="GOST type B" w:hAnsi="GOST type B"/>
          <w:i/>
          <w:sz w:val="28"/>
          <w:szCs w:val="28"/>
        </w:rPr>
        <w:lastRenderedPageBreak/>
        <w:t xml:space="preserve">Таким образом, эффективность действия одного и того же </w:t>
      </w:r>
      <w:proofErr w:type="spellStart"/>
      <w:r w:rsidRPr="00245535">
        <w:rPr>
          <w:rFonts w:ascii="GOST type B" w:hAnsi="GOST type B"/>
          <w:i/>
          <w:sz w:val="28"/>
          <w:szCs w:val="28"/>
        </w:rPr>
        <w:t>фл</w:t>
      </w:r>
      <w:r w:rsidRPr="00245535">
        <w:rPr>
          <w:rFonts w:ascii="GOST type B" w:hAnsi="GOST type B"/>
          <w:i/>
          <w:sz w:val="28"/>
          <w:szCs w:val="28"/>
        </w:rPr>
        <w:t>о</w:t>
      </w:r>
      <w:r w:rsidRPr="00245535">
        <w:rPr>
          <w:rFonts w:ascii="GOST type B" w:hAnsi="GOST type B"/>
          <w:i/>
          <w:sz w:val="28"/>
          <w:szCs w:val="28"/>
        </w:rPr>
        <w:t>кулянта</w:t>
      </w:r>
      <w:proofErr w:type="spellEnd"/>
      <w:r w:rsidRPr="00245535">
        <w:rPr>
          <w:rFonts w:ascii="GOST type B" w:hAnsi="GOST type B"/>
          <w:i/>
          <w:sz w:val="28"/>
          <w:szCs w:val="28"/>
        </w:rPr>
        <w:t xml:space="preserve"> на разные типы осадка может значительно отличаться. В</w:t>
      </w:r>
      <w:r w:rsidRPr="00245535">
        <w:rPr>
          <w:rFonts w:ascii="GOST type B" w:hAnsi="GOST type B"/>
          <w:i/>
          <w:sz w:val="28"/>
          <w:szCs w:val="28"/>
        </w:rPr>
        <w:t>ы</w:t>
      </w:r>
      <w:r w:rsidRPr="00245535">
        <w:rPr>
          <w:rFonts w:ascii="GOST type B" w:hAnsi="GOST type B"/>
          <w:i/>
          <w:sz w:val="28"/>
          <w:szCs w:val="28"/>
        </w:rPr>
        <w:t xml:space="preserve">бор типа и уточнение рабочих доз </w:t>
      </w:r>
      <w:proofErr w:type="spellStart"/>
      <w:r w:rsidRPr="00245535">
        <w:rPr>
          <w:rFonts w:ascii="GOST type B" w:hAnsi="GOST type B"/>
          <w:i/>
          <w:sz w:val="28"/>
          <w:szCs w:val="28"/>
        </w:rPr>
        <w:t>флокулянта</w:t>
      </w:r>
      <w:proofErr w:type="spellEnd"/>
      <w:r w:rsidRPr="00245535">
        <w:rPr>
          <w:rFonts w:ascii="GOST type B" w:hAnsi="GOST type B"/>
          <w:i/>
          <w:sz w:val="28"/>
          <w:szCs w:val="28"/>
        </w:rPr>
        <w:t xml:space="preserve"> выполняется на ст</w:t>
      </w:r>
      <w:r w:rsidRPr="00245535">
        <w:rPr>
          <w:rFonts w:ascii="GOST type B" w:hAnsi="GOST type B"/>
          <w:i/>
          <w:sz w:val="28"/>
          <w:szCs w:val="28"/>
        </w:rPr>
        <w:t>а</w:t>
      </w:r>
      <w:r w:rsidRPr="00245535">
        <w:rPr>
          <w:rFonts w:ascii="GOST type B" w:hAnsi="GOST type B"/>
          <w:i/>
          <w:sz w:val="28"/>
          <w:szCs w:val="28"/>
        </w:rPr>
        <w:t xml:space="preserve">дии пуско-наладочных работ. Как показывает практический опыт, при обработке осадков органического происхождения, наибольшая эффективность достигается при использовании катионных </w:t>
      </w:r>
      <w:proofErr w:type="spellStart"/>
      <w:r w:rsidRPr="00245535">
        <w:rPr>
          <w:rFonts w:ascii="GOST type B" w:hAnsi="GOST type B"/>
          <w:i/>
          <w:sz w:val="28"/>
          <w:szCs w:val="28"/>
        </w:rPr>
        <w:t>флок</w:t>
      </w:r>
      <w:r w:rsidRPr="00245535">
        <w:rPr>
          <w:rFonts w:ascii="GOST type B" w:hAnsi="GOST type B"/>
          <w:i/>
          <w:sz w:val="28"/>
          <w:szCs w:val="28"/>
        </w:rPr>
        <w:t>у</w:t>
      </w:r>
      <w:r w:rsidRPr="00245535">
        <w:rPr>
          <w:rFonts w:ascii="GOST type B" w:hAnsi="GOST type B"/>
          <w:i/>
          <w:sz w:val="28"/>
          <w:szCs w:val="28"/>
        </w:rPr>
        <w:t>лянтов</w:t>
      </w:r>
      <w:proofErr w:type="spellEnd"/>
      <w:r w:rsidRPr="00245535">
        <w:rPr>
          <w:rFonts w:ascii="GOST type B" w:hAnsi="GOST type B"/>
          <w:i/>
          <w:sz w:val="28"/>
          <w:szCs w:val="28"/>
        </w:rPr>
        <w:t xml:space="preserve">. Предварительная обработка осадка раствором </w:t>
      </w:r>
      <w:proofErr w:type="spellStart"/>
      <w:r w:rsidRPr="00245535">
        <w:rPr>
          <w:rFonts w:ascii="GOST type B" w:hAnsi="GOST type B"/>
          <w:i/>
          <w:sz w:val="28"/>
          <w:szCs w:val="28"/>
        </w:rPr>
        <w:t>флокулянта</w:t>
      </w:r>
      <w:proofErr w:type="spellEnd"/>
      <w:r w:rsidRPr="00245535">
        <w:rPr>
          <w:rFonts w:ascii="GOST type B" w:hAnsi="GOST type B"/>
          <w:i/>
          <w:sz w:val="28"/>
          <w:szCs w:val="28"/>
        </w:rPr>
        <w:t xml:space="preserve"> приводит к агрегации частиц дисперсной фазы осадка, сокращению активной удельной поверхности частиц, увеличению размера пор </w:t>
      </w:r>
      <w:proofErr w:type="spellStart"/>
      <w:r w:rsidRPr="00245535">
        <w:rPr>
          <w:rFonts w:ascii="GOST type B" w:hAnsi="GOST type B"/>
          <w:i/>
          <w:sz w:val="28"/>
          <w:szCs w:val="28"/>
        </w:rPr>
        <w:t>сфлокулированной</w:t>
      </w:r>
      <w:proofErr w:type="spellEnd"/>
      <w:r w:rsidRPr="00245535">
        <w:rPr>
          <w:rFonts w:ascii="GOST type B" w:hAnsi="GOST type B"/>
          <w:i/>
          <w:sz w:val="28"/>
          <w:szCs w:val="28"/>
        </w:rPr>
        <w:t xml:space="preserve"> среды осадка. При этом происходит перера</w:t>
      </w:r>
      <w:r w:rsidRPr="00245535">
        <w:rPr>
          <w:rFonts w:ascii="GOST type B" w:hAnsi="GOST type B"/>
          <w:i/>
          <w:sz w:val="28"/>
          <w:szCs w:val="28"/>
        </w:rPr>
        <w:t>с</w:t>
      </w:r>
      <w:r w:rsidRPr="00245535">
        <w:rPr>
          <w:rFonts w:ascii="GOST type B" w:hAnsi="GOST type B"/>
          <w:i/>
          <w:sz w:val="28"/>
          <w:szCs w:val="28"/>
        </w:rPr>
        <w:t xml:space="preserve">пределение форм связи влаги в сторону увеличения свободной формы и сокращению связанной воды. Для </w:t>
      </w:r>
      <w:proofErr w:type="spellStart"/>
      <w:r w:rsidRPr="00245535">
        <w:rPr>
          <w:rFonts w:ascii="GOST type B" w:hAnsi="GOST type B"/>
          <w:i/>
          <w:sz w:val="28"/>
          <w:szCs w:val="28"/>
        </w:rPr>
        <w:t>реагентной</w:t>
      </w:r>
      <w:proofErr w:type="spellEnd"/>
      <w:r w:rsidRPr="00245535">
        <w:rPr>
          <w:rFonts w:ascii="GOST type B" w:hAnsi="GOST type B"/>
          <w:i/>
          <w:sz w:val="28"/>
          <w:szCs w:val="28"/>
        </w:rPr>
        <w:t xml:space="preserve"> обработки активного ила возможно использование катионных </w:t>
      </w:r>
      <w:proofErr w:type="spellStart"/>
      <w:r w:rsidRPr="00245535">
        <w:rPr>
          <w:rFonts w:ascii="GOST type B" w:hAnsi="GOST type B"/>
          <w:i/>
          <w:sz w:val="28"/>
          <w:szCs w:val="28"/>
        </w:rPr>
        <w:t>флокулянтов</w:t>
      </w:r>
      <w:proofErr w:type="spellEnd"/>
      <w:r w:rsidRPr="00245535">
        <w:rPr>
          <w:rFonts w:ascii="GOST type B" w:hAnsi="GOST type B"/>
          <w:i/>
          <w:sz w:val="28"/>
          <w:szCs w:val="28"/>
        </w:rPr>
        <w:t xml:space="preserve"> марок «</w:t>
      </w:r>
      <w:proofErr w:type="spellStart"/>
      <w:r w:rsidRPr="00245535">
        <w:rPr>
          <w:rFonts w:ascii="GOST type B" w:hAnsi="GOST type B"/>
          <w:i/>
          <w:sz w:val="28"/>
          <w:szCs w:val="28"/>
        </w:rPr>
        <w:t>Праестол</w:t>
      </w:r>
      <w:proofErr w:type="spellEnd"/>
      <w:r w:rsidRPr="00245535">
        <w:rPr>
          <w:rFonts w:ascii="GOST type B" w:hAnsi="GOST type B"/>
          <w:i/>
          <w:sz w:val="28"/>
          <w:szCs w:val="28"/>
        </w:rPr>
        <w:t>», «</w:t>
      </w:r>
      <w:proofErr w:type="spellStart"/>
      <w:r w:rsidRPr="00245535">
        <w:rPr>
          <w:rFonts w:ascii="GOST type B" w:hAnsi="GOST type B"/>
          <w:i/>
          <w:sz w:val="28"/>
          <w:szCs w:val="28"/>
        </w:rPr>
        <w:t>Зетаг</w:t>
      </w:r>
      <w:proofErr w:type="spellEnd"/>
      <w:r w:rsidRPr="00245535">
        <w:rPr>
          <w:rFonts w:ascii="GOST type B" w:hAnsi="GOST type B"/>
          <w:i/>
          <w:sz w:val="28"/>
          <w:szCs w:val="28"/>
        </w:rPr>
        <w:t>», «</w:t>
      </w:r>
      <w:proofErr w:type="spellStart"/>
      <w:r w:rsidRPr="00245535">
        <w:rPr>
          <w:rFonts w:ascii="GOST type B" w:hAnsi="GOST type B"/>
          <w:i/>
          <w:sz w:val="28"/>
          <w:szCs w:val="28"/>
        </w:rPr>
        <w:t>Суперфлок</w:t>
      </w:r>
      <w:proofErr w:type="spellEnd"/>
      <w:r w:rsidRPr="00245535">
        <w:rPr>
          <w:rFonts w:ascii="GOST type B" w:hAnsi="GOST type B"/>
          <w:i/>
          <w:sz w:val="28"/>
          <w:szCs w:val="28"/>
        </w:rPr>
        <w:t>», «</w:t>
      </w:r>
      <w:proofErr w:type="spellStart"/>
      <w:r w:rsidRPr="00245535">
        <w:rPr>
          <w:rFonts w:ascii="GOST type B" w:hAnsi="GOST type B"/>
          <w:i/>
          <w:sz w:val="28"/>
          <w:szCs w:val="28"/>
        </w:rPr>
        <w:t>Феннопол</w:t>
      </w:r>
      <w:proofErr w:type="spellEnd"/>
      <w:r w:rsidRPr="00245535">
        <w:rPr>
          <w:rFonts w:ascii="GOST type B" w:hAnsi="GOST type B"/>
          <w:i/>
          <w:sz w:val="28"/>
          <w:szCs w:val="28"/>
        </w:rPr>
        <w:t>».</w:t>
      </w:r>
    </w:p>
    <w:p w:rsidR="00245535" w:rsidRDefault="00245535" w:rsidP="00245535">
      <w:pPr>
        <w:pStyle w:val="14"/>
        <w:spacing w:after="0" w:line="360" w:lineRule="auto"/>
        <w:ind w:left="-142" w:right="-284" w:firstLine="567"/>
        <w:rPr>
          <w:szCs w:val="28"/>
        </w:rPr>
      </w:pPr>
      <w:r w:rsidRPr="00245535">
        <w:rPr>
          <w:szCs w:val="28"/>
        </w:rPr>
        <w:t xml:space="preserve">Для смешения избыточного активного ила с </w:t>
      </w:r>
      <w:proofErr w:type="spellStart"/>
      <w:r w:rsidRPr="00245535">
        <w:rPr>
          <w:szCs w:val="28"/>
        </w:rPr>
        <w:t>флокулянтом</w:t>
      </w:r>
      <w:proofErr w:type="spellEnd"/>
      <w:r w:rsidRPr="00245535">
        <w:rPr>
          <w:szCs w:val="28"/>
        </w:rPr>
        <w:t xml:space="preserve"> предусмотрены два </w:t>
      </w:r>
      <w:proofErr w:type="spellStart"/>
      <w:r w:rsidRPr="00245535">
        <w:rPr>
          <w:szCs w:val="28"/>
        </w:rPr>
        <w:t>флокуляционных</w:t>
      </w:r>
      <w:proofErr w:type="spellEnd"/>
      <w:r w:rsidRPr="00245535">
        <w:rPr>
          <w:szCs w:val="28"/>
        </w:rPr>
        <w:t xml:space="preserve"> реактора. Для приготовления раствора </w:t>
      </w:r>
      <w:proofErr w:type="spellStart"/>
      <w:r w:rsidRPr="00245535">
        <w:rPr>
          <w:szCs w:val="28"/>
        </w:rPr>
        <w:t>флокулянта</w:t>
      </w:r>
      <w:proofErr w:type="spellEnd"/>
      <w:r w:rsidRPr="00245535">
        <w:rPr>
          <w:szCs w:val="28"/>
        </w:rPr>
        <w:t xml:space="preserve"> применена установка </w:t>
      </w:r>
      <w:proofErr w:type="spellStart"/>
      <w:r w:rsidRPr="00245535">
        <w:rPr>
          <w:szCs w:val="28"/>
        </w:rPr>
        <w:t>ProMinent</w:t>
      </w:r>
      <w:proofErr w:type="spellEnd"/>
      <w:r w:rsidRPr="00245535">
        <w:rPr>
          <w:szCs w:val="28"/>
        </w:rPr>
        <w:t xml:space="preserve"> </w:t>
      </w:r>
      <w:proofErr w:type="spellStart"/>
      <w:r w:rsidRPr="00245535">
        <w:rPr>
          <w:szCs w:val="28"/>
        </w:rPr>
        <w:t>Ultromat</w:t>
      </w:r>
      <w:proofErr w:type="spellEnd"/>
      <w:r w:rsidRPr="00245535">
        <w:rPr>
          <w:szCs w:val="28"/>
        </w:rPr>
        <w:t xml:space="preserve"> ATF - 1000.</w:t>
      </w:r>
    </w:p>
    <w:p w:rsidR="00245535" w:rsidRDefault="00871B93" w:rsidP="00245535">
      <w:pPr>
        <w:jc w:val="center"/>
        <w:rPr>
          <w:sz w:val="20"/>
          <w:szCs w:val="20"/>
        </w:rPr>
      </w:pPr>
      <w:r>
        <w:rPr>
          <w:rFonts w:ascii="GOST type B" w:hAnsi="GOST type B"/>
          <w:i/>
          <w:sz w:val="28"/>
          <w:szCs w:val="28"/>
        </w:rPr>
        <w:t>1</w:t>
      </w:r>
      <w:r w:rsidR="00245535" w:rsidRPr="00245535">
        <w:rPr>
          <w:rFonts w:ascii="GOST type B" w:hAnsi="GOST type B"/>
          <w:i/>
          <w:sz w:val="28"/>
          <w:szCs w:val="28"/>
        </w:rPr>
        <w:t xml:space="preserve">.8. </w:t>
      </w:r>
      <w:r w:rsidR="00245535" w:rsidRPr="00245535">
        <w:rPr>
          <w:rFonts w:ascii="GOST type B" w:hAnsi="GOST type B"/>
          <w:i/>
          <w:sz w:val="28"/>
          <w:szCs w:val="28"/>
          <w:u w:val="single"/>
        </w:rPr>
        <w:t>Компостирование обезвоженного активного ила</w:t>
      </w:r>
      <w:r w:rsidR="00245535">
        <w:rPr>
          <w:sz w:val="28"/>
          <w:szCs w:val="28"/>
        </w:rPr>
        <w:t>.</w:t>
      </w:r>
    </w:p>
    <w:p w:rsidR="00245535" w:rsidRPr="00245535" w:rsidRDefault="00245535" w:rsidP="00245535">
      <w:pPr>
        <w:spacing w:line="357" w:lineRule="auto"/>
        <w:ind w:left="-142" w:right="-142" w:firstLine="720"/>
        <w:jc w:val="both"/>
        <w:rPr>
          <w:rFonts w:ascii="GOST type B" w:hAnsi="GOST type B"/>
          <w:i/>
          <w:sz w:val="28"/>
          <w:szCs w:val="28"/>
        </w:rPr>
      </w:pPr>
      <w:r w:rsidRPr="00245535">
        <w:rPr>
          <w:rFonts w:ascii="GOST type B" w:hAnsi="GOST type B"/>
          <w:i/>
          <w:sz w:val="28"/>
          <w:szCs w:val="28"/>
        </w:rPr>
        <w:lastRenderedPageBreak/>
        <w:t>Биотермическая обработка (компостирование) является з</w:t>
      </w:r>
      <w:r w:rsidRPr="00245535">
        <w:rPr>
          <w:rFonts w:ascii="GOST type B" w:hAnsi="GOST type B"/>
          <w:i/>
          <w:sz w:val="28"/>
          <w:szCs w:val="28"/>
        </w:rPr>
        <w:t>а</w:t>
      </w:r>
      <w:r w:rsidRPr="00245535">
        <w:rPr>
          <w:rFonts w:ascii="GOST type B" w:hAnsi="GOST type B"/>
          <w:i/>
          <w:sz w:val="28"/>
          <w:szCs w:val="28"/>
        </w:rPr>
        <w:t>ключительной стадией в технологических процессах обработки осадка на ОСК г. Киров. Биотермическая обработка рассматривае</w:t>
      </w:r>
      <w:r w:rsidRPr="00245535">
        <w:rPr>
          <w:rFonts w:ascii="GOST type B" w:hAnsi="GOST type B"/>
          <w:i/>
          <w:sz w:val="28"/>
          <w:szCs w:val="28"/>
        </w:rPr>
        <w:t>т</w:t>
      </w:r>
      <w:r w:rsidRPr="00245535">
        <w:rPr>
          <w:rFonts w:ascii="GOST type B" w:hAnsi="GOST type B"/>
          <w:i/>
          <w:sz w:val="28"/>
          <w:szCs w:val="28"/>
        </w:rPr>
        <w:t>ся в предлагаемой схеме как метод подготовки осадка к контрол</w:t>
      </w:r>
      <w:r w:rsidRPr="00245535">
        <w:rPr>
          <w:rFonts w:ascii="GOST type B" w:hAnsi="GOST type B"/>
          <w:i/>
          <w:sz w:val="28"/>
          <w:szCs w:val="28"/>
        </w:rPr>
        <w:t>и</w:t>
      </w:r>
      <w:r w:rsidRPr="00245535">
        <w:rPr>
          <w:rFonts w:ascii="GOST type B" w:hAnsi="GOST type B"/>
          <w:i/>
          <w:sz w:val="28"/>
          <w:szCs w:val="28"/>
        </w:rPr>
        <w:t>руемому экологически безопасному размещению в природной среде в качестве удобрения.</w:t>
      </w:r>
    </w:p>
    <w:p w:rsidR="00245535" w:rsidRPr="00245535" w:rsidRDefault="00245535" w:rsidP="00245535">
      <w:pPr>
        <w:spacing w:line="359" w:lineRule="auto"/>
        <w:ind w:left="-142" w:right="-142" w:firstLine="720"/>
        <w:jc w:val="both"/>
        <w:rPr>
          <w:sz w:val="20"/>
          <w:szCs w:val="20"/>
        </w:rPr>
      </w:pPr>
      <w:r w:rsidRPr="00245535">
        <w:rPr>
          <w:rFonts w:ascii="GOST type B" w:hAnsi="GOST type B"/>
          <w:i/>
          <w:sz w:val="28"/>
          <w:szCs w:val="28"/>
        </w:rPr>
        <w:t xml:space="preserve">Биотермическая обработка осадков </w:t>
      </w:r>
      <w:r w:rsidRPr="00245535">
        <w:rPr>
          <w:rFonts w:ascii="Arial" w:hAnsi="Arial" w:cs="Arial"/>
          <w:i/>
          <w:sz w:val="28"/>
          <w:szCs w:val="28"/>
        </w:rPr>
        <w:t>–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это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аэробный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биоте</w:t>
      </w:r>
      <w:r w:rsidRPr="00245535">
        <w:rPr>
          <w:rFonts w:ascii="GOST type B" w:hAnsi="GOST type B" w:cs="GOST type B"/>
          <w:i/>
          <w:sz w:val="28"/>
          <w:szCs w:val="28"/>
        </w:rPr>
        <w:t>р</w:t>
      </w:r>
      <w:r w:rsidRPr="00245535">
        <w:rPr>
          <w:rFonts w:ascii="GOST type B" w:hAnsi="GOST type B" w:cs="GOST type B"/>
          <w:i/>
          <w:sz w:val="28"/>
          <w:szCs w:val="28"/>
        </w:rPr>
        <w:t>мический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процесс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разложения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органического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вещества</w:t>
      </w:r>
      <w:r w:rsidRPr="00245535">
        <w:rPr>
          <w:rFonts w:ascii="GOST type B" w:hAnsi="GOST type B"/>
          <w:i/>
          <w:sz w:val="28"/>
          <w:szCs w:val="28"/>
        </w:rPr>
        <w:t xml:space="preserve">, </w:t>
      </w:r>
      <w:r w:rsidRPr="00245535">
        <w:rPr>
          <w:rFonts w:ascii="GOST type B" w:hAnsi="GOST type B" w:cs="GOST type B"/>
          <w:i/>
          <w:sz w:val="28"/>
          <w:szCs w:val="28"/>
        </w:rPr>
        <w:t>осущест</w:t>
      </w:r>
      <w:r w:rsidRPr="00245535">
        <w:rPr>
          <w:rFonts w:ascii="GOST type B" w:hAnsi="GOST type B" w:cs="GOST type B"/>
          <w:i/>
          <w:sz w:val="28"/>
          <w:szCs w:val="28"/>
        </w:rPr>
        <w:t>в</w:t>
      </w:r>
      <w:r w:rsidRPr="00245535">
        <w:rPr>
          <w:rFonts w:ascii="GOST type B" w:hAnsi="GOST type B" w:cs="GOST type B"/>
          <w:i/>
          <w:sz w:val="28"/>
          <w:szCs w:val="28"/>
        </w:rPr>
        <w:t>ляемый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термофильными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и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proofErr w:type="spellStart"/>
      <w:r w:rsidRPr="00245535">
        <w:rPr>
          <w:rFonts w:ascii="GOST type B" w:hAnsi="GOST type B" w:cs="GOST type B"/>
          <w:i/>
          <w:sz w:val="28"/>
          <w:szCs w:val="28"/>
        </w:rPr>
        <w:t>мезофильными</w:t>
      </w:r>
      <w:proofErr w:type="spellEnd"/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микроорганизмами</w:t>
      </w:r>
      <w:r w:rsidRPr="00245535">
        <w:rPr>
          <w:rFonts w:ascii="GOST type B" w:hAnsi="GOST type B"/>
          <w:i/>
          <w:sz w:val="28"/>
          <w:szCs w:val="28"/>
        </w:rPr>
        <w:t xml:space="preserve">, </w:t>
      </w:r>
      <w:r w:rsidRPr="00245535">
        <w:rPr>
          <w:rFonts w:ascii="GOST type B" w:hAnsi="GOST type B" w:cs="GOST type B"/>
          <w:i/>
          <w:sz w:val="28"/>
          <w:szCs w:val="28"/>
        </w:rPr>
        <w:t>в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результате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которого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происходит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обеззараживание</w:t>
      </w:r>
      <w:r w:rsidRPr="00245535">
        <w:rPr>
          <w:rFonts w:ascii="GOST type B" w:hAnsi="GOST type B"/>
          <w:i/>
          <w:sz w:val="28"/>
          <w:szCs w:val="28"/>
        </w:rPr>
        <w:t xml:space="preserve"> осадка, а также снижение влажности и улучшение физико-химических свойств компостируемой массы. Процесс биотермической обработки оса</w:t>
      </w:r>
      <w:r w:rsidRPr="00245535">
        <w:rPr>
          <w:rFonts w:ascii="GOST type B" w:hAnsi="GOST type B"/>
          <w:i/>
          <w:sz w:val="28"/>
          <w:szCs w:val="28"/>
        </w:rPr>
        <w:t>д</w:t>
      </w:r>
      <w:r w:rsidRPr="00245535">
        <w:rPr>
          <w:rFonts w:ascii="GOST type B" w:hAnsi="GOST type B"/>
          <w:i/>
          <w:sz w:val="28"/>
          <w:szCs w:val="28"/>
        </w:rPr>
        <w:t>ков производится с предварительным смешением осадка и напо</w:t>
      </w:r>
      <w:r w:rsidRPr="00245535">
        <w:rPr>
          <w:rFonts w:ascii="GOST type B" w:hAnsi="GOST type B"/>
          <w:i/>
          <w:sz w:val="28"/>
          <w:szCs w:val="28"/>
        </w:rPr>
        <w:t>л</w:t>
      </w:r>
      <w:r w:rsidRPr="00245535">
        <w:rPr>
          <w:rFonts w:ascii="GOST type B" w:hAnsi="GOST type B"/>
          <w:i/>
          <w:sz w:val="28"/>
          <w:szCs w:val="28"/>
        </w:rPr>
        <w:t>нителя. Применение наполнителя позволяет снизить влажность компостной смеси, улучшить структурные характеристики за счет повышения пористости, регулировать азотно-углеродное соотн</w:t>
      </w:r>
      <w:r w:rsidRPr="00245535">
        <w:rPr>
          <w:rFonts w:ascii="GOST type B" w:hAnsi="GOST type B"/>
          <w:i/>
          <w:sz w:val="28"/>
          <w:szCs w:val="28"/>
        </w:rPr>
        <w:t>о</w:t>
      </w:r>
      <w:r w:rsidRPr="00245535">
        <w:rPr>
          <w:rFonts w:ascii="GOST type B" w:hAnsi="GOST type B"/>
          <w:i/>
          <w:sz w:val="28"/>
          <w:szCs w:val="28"/>
        </w:rPr>
        <w:t xml:space="preserve">шение в смеси. </w:t>
      </w:r>
      <w:proofErr w:type="gramStart"/>
      <w:r w:rsidRPr="00245535">
        <w:rPr>
          <w:rFonts w:ascii="GOST type B" w:hAnsi="GOST type B"/>
          <w:i/>
          <w:sz w:val="28"/>
          <w:szCs w:val="28"/>
        </w:rPr>
        <w:t>В качестве наполнителя для компостирования осадков могут использоваться органические отходы: опилки; и</w:t>
      </w:r>
      <w:r w:rsidRPr="00245535">
        <w:rPr>
          <w:rFonts w:ascii="GOST type B" w:hAnsi="GOST type B"/>
          <w:i/>
          <w:sz w:val="28"/>
          <w:szCs w:val="28"/>
        </w:rPr>
        <w:t>з</w:t>
      </w:r>
      <w:r w:rsidRPr="00245535">
        <w:rPr>
          <w:rFonts w:ascii="GOST type B" w:hAnsi="GOST type B"/>
          <w:i/>
          <w:sz w:val="28"/>
          <w:szCs w:val="28"/>
        </w:rPr>
        <w:t>мельченные щепа, стружка, кора, гидролизный лигнин, целлюло</w:t>
      </w:r>
      <w:r w:rsidRPr="00245535">
        <w:rPr>
          <w:rFonts w:ascii="GOST type B" w:hAnsi="GOST type B"/>
          <w:i/>
          <w:sz w:val="28"/>
          <w:szCs w:val="28"/>
        </w:rPr>
        <w:t>з</w:t>
      </w:r>
      <w:r w:rsidRPr="00245535">
        <w:rPr>
          <w:rFonts w:ascii="GOST type B" w:hAnsi="GOST type B"/>
          <w:i/>
          <w:sz w:val="28"/>
          <w:szCs w:val="28"/>
        </w:rPr>
        <w:t>ный скоп, ботва растений, солома; торф, листва.</w:t>
      </w:r>
      <w:proofErr w:type="gramEnd"/>
      <w:r w:rsidRPr="00245535">
        <w:rPr>
          <w:rFonts w:ascii="GOST type B" w:hAnsi="GOST type B"/>
          <w:i/>
          <w:sz w:val="28"/>
          <w:szCs w:val="28"/>
        </w:rPr>
        <w:t xml:space="preserve"> Тип наполнителя </w:t>
      </w:r>
      <w:r w:rsidRPr="00245535">
        <w:rPr>
          <w:rFonts w:ascii="GOST type B" w:hAnsi="GOST type B"/>
          <w:i/>
          <w:sz w:val="28"/>
          <w:szCs w:val="28"/>
        </w:rPr>
        <w:lastRenderedPageBreak/>
        <w:t xml:space="preserve">для рассматриваемых условий уточняется. Объемное соотношение осадка и наполнителей определяется в каждом конкретном случае и обычно составляет от 1:0,5 до 1:4. В качестве наполнителя может также применяться готовый продукт биотермической обработки </w:t>
      </w:r>
      <w:r w:rsidRPr="00245535">
        <w:rPr>
          <w:rFonts w:ascii="Arial" w:hAnsi="Arial" w:cs="Arial"/>
          <w:i/>
          <w:sz w:val="28"/>
          <w:szCs w:val="28"/>
        </w:rPr>
        <w:t>–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компост</w:t>
      </w:r>
      <w:r w:rsidRPr="00245535">
        <w:rPr>
          <w:rFonts w:ascii="GOST type B" w:hAnsi="GOST type B"/>
          <w:i/>
          <w:sz w:val="28"/>
          <w:szCs w:val="28"/>
        </w:rPr>
        <w:t xml:space="preserve"> (</w:t>
      </w:r>
      <w:r w:rsidRPr="00245535">
        <w:rPr>
          <w:rFonts w:ascii="GOST type B" w:hAnsi="GOST type B" w:cs="GOST type B"/>
          <w:i/>
          <w:sz w:val="28"/>
          <w:szCs w:val="28"/>
        </w:rPr>
        <w:t>наполнитель</w:t>
      </w:r>
      <w:r w:rsidRPr="00245535">
        <w:rPr>
          <w:rFonts w:ascii="GOST type B" w:hAnsi="GOST type B"/>
          <w:i/>
          <w:sz w:val="28"/>
          <w:szCs w:val="28"/>
        </w:rPr>
        <w:t>-</w:t>
      </w:r>
      <w:proofErr w:type="spellStart"/>
      <w:r w:rsidRPr="00245535">
        <w:rPr>
          <w:rFonts w:ascii="GOST type B" w:hAnsi="GOST type B" w:cs="GOST type B"/>
          <w:i/>
          <w:sz w:val="28"/>
          <w:szCs w:val="28"/>
        </w:rPr>
        <w:t>рециркулянт</w:t>
      </w:r>
      <w:proofErr w:type="spellEnd"/>
      <w:r w:rsidRPr="00245535">
        <w:rPr>
          <w:rFonts w:ascii="GOST type B" w:hAnsi="GOST type B"/>
          <w:i/>
          <w:sz w:val="28"/>
          <w:szCs w:val="28"/>
        </w:rPr>
        <w:t xml:space="preserve">). </w:t>
      </w:r>
      <w:r w:rsidRPr="00245535">
        <w:rPr>
          <w:rFonts w:ascii="GOST type B" w:hAnsi="GOST type B" w:cs="GOST type B"/>
          <w:i/>
          <w:sz w:val="28"/>
          <w:szCs w:val="28"/>
        </w:rPr>
        <w:t>Процесс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компостирования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субстрата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на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основе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смесей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осадка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с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наполнителем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делится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на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две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стадии</w:t>
      </w:r>
      <w:r w:rsidRPr="00245535">
        <w:rPr>
          <w:rFonts w:ascii="GOST type B" w:hAnsi="GOST type B"/>
          <w:i/>
          <w:sz w:val="28"/>
          <w:szCs w:val="28"/>
        </w:rPr>
        <w:t xml:space="preserve">: </w:t>
      </w:r>
      <w:r w:rsidRPr="00245535">
        <w:rPr>
          <w:rFonts w:ascii="GOST type B" w:hAnsi="GOST type B" w:cs="GOST type B"/>
          <w:i/>
          <w:sz w:val="28"/>
          <w:szCs w:val="28"/>
        </w:rPr>
        <w:t>термофильная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стадия</w:t>
      </w:r>
      <w:r w:rsidRPr="00245535">
        <w:rPr>
          <w:rFonts w:ascii="GOST type B" w:hAnsi="GOST type B"/>
          <w:i/>
          <w:sz w:val="28"/>
          <w:szCs w:val="28"/>
        </w:rPr>
        <w:t xml:space="preserve"> - </w:t>
      </w:r>
      <w:r w:rsidRPr="00245535">
        <w:rPr>
          <w:rFonts w:ascii="GOST type B" w:hAnsi="GOST type B" w:cs="GOST type B"/>
          <w:i/>
          <w:sz w:val="28"/>
          <w:szCs w:val="28"/>
        </w:rPr>
        <w:t>с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участи</w:t>
      </w:r>
      <w:r w:rsidRPr="00245535">
        <w:rPr>
          <w:rFonts w:ascii="GOST type B" w:hAnsi="GOST type B"/>
          <w:i/>
          <w:sz w:val="28"/>
          <w:szCs w:val="28"/>
        </w:rPr>
        <w:t>ем термофильной микр</w:t>
      </w:r>
      <w:r w:rsidRPr="00245535">
        <w:rPr>
          <w:rFonts w:ascii="GOST type B" w:hAnsi="GOST type B"/>
          <w:i/>
          <w:sz w:val="28"/>
          <w:szCs w:val="28"/>
        </w:rPr>
        <w:t>о</w:t>
      </w:r>
      <w:r w:rsidRPr="00245535">
        <w:rPr>
          <w:rFonts w:ascii="GOST type B" w:hAnsi="GOST type B"/>
          <w:i/>
          <w:sz w:val="28"/>
          <w:szCs w:val="28"/>
        </w:rPr>
        <w:t>флоры, протекающая с разложением части органического вещ</w:t>
      </w:r>
      <w:r w:rsidRPr="00245535">
        <w:rPr>
          <w:rFonts w:ascii="GOST type B" w:hAnsi="GOST type B"/>
          <w:i/>
          <w:sz w:val="28"/>
          <w:szCs w:val="28"/>
        </w:rPr>
        <w:t>е</w:t>
      </w:r>
      <w:r w:rsidRPr="00245535">
        <w:rPr>
          <w:rFonts w:ascii="GOST type B" w:hAnsi="GOST type B"/>
          <w:i/>
          <w:sz w:val="28"/>
          <w:szCs w:val="28"/>
        </w:rPr>
        <w:t xml:space="preserve">ства компостной массы и разогревом биомассы до 50-60 </w:t>
      </w:r>
      <w:r w:rsidRPr="00245535">
        <w:rPr>
          <w:rFonts w:ascii="GOST type B" w:hAnsi="GOST type B"/>
          <w:i/>
          <w:sz w:val="28"/>
          <w:szCs w:val="28"/>
          <w:vertAlign w:val="superscript"/>
        </w:rPr>
        <w:t>0</w:t>
      </w:r>
      <w:r w:rsidRPr="00245535">
        <w:rPr>
          <w:rFonts w:ascii="GOST type B" w:hAnsi="GOST type B"/>
          <w:i/>
          <w:sz w:val="28"/>
          <w:szCs w:val="28"/>
        </w:rPr>
        <w:t>С в теч</w:t>
      </w:r>
      <w:r w:rsidRPr="00245535">
        <w:rPr>
          <w:rFonts w:ascii="GOST type B" w:hAnsi="GOST type B"/>
          <w:i/>
          <w:sz w:val="28"/>
          <w:szCs w:val="28"/>
        </w:rPr>
        <w:t>е</w:t>
      </w:r>
      <w:r w:rsidRPr="00245535">
        <w:rPr>
          <w:rFonts w:ascii="GOST type B" w:hAnsi="GOST type B"/>
          <w:i/>
          <w:sz w:val="28"/>
          <w:szCs w:val="28"/>
        </w:rPr>
        <w:t xml:space="preserve">ние 6-12 недель, в зависимости от температуры воздуха; </w:t>
      </w:r>
      <w:proofErr w:type="spellStart"/>
      <w:r w:rsidRPr="00245535">
        <w:rPr>
          <w:rFonts w:ascii="GOST type B" w:hAnsi="GOST type B"/>
          <w:i/>
          <w:sz w:val="28"/>
          <w:szCs w:val="28"/>
        </w:rPr>
        <w:t>мез</w:t>
      </w:r>
      <w:r w:rsidRPr="00245535">
        <w:rPr>
          <w:rFonts w:ascii="GOST type B" w:hAnsi="GOST type B"/>
          <w:i/>
          <w:sz w:val="28"/>
          <w:szCs w:val="28"/>
        </w:rPr>
        <w:t>о</w:t>
      </w:r>
      <w:r w:rsidRPr="00245535">
        <w:rPr>
          <w:rFonts w:ascii="GOST type B" w:hAnsi="GOST type B"/>
          <w:i/>
          <w:sz w:val="28"/>
          <w:szCs w:val="28"/>
        </w:rPr>
        <w:t>фильная</w:t>
      </w:r>
      <w:proofErr w:type="spellEnd"/>
      <w:r w:rsidRPr="00245535">
        <w:rPr>
          <w:rFonts w:ascii="GOST type B" w:hAnsi="GOST type B"/>
          <w:i/>
          <w:sz w:val="28"/>
          <w:szCs w:val="28"/>
        </w:rPr>
        <w:t xml:space="preserve"> стадия - протекающая при температуре 30-35 </w:t>
      </w:r>
      <w:r w:rsidRPr="00245535">
        <w:rPr>
          <w:rFonts w:ascii="GOST type B" w:hAnsi="GOST type B"/>
          <w:i/>
          <w:sz w:val="28"/>
          <w:szCs w:val="28"/>
          <w:vertAlign w:val="superscript"/>
        </w:rPr>
        <w:t>0</w:t>
      </w:r>
      <w:r w:rsidRPr="00245535">
        <w:rPr>
          <w:rFonts w:ascii="GOST type B" w:hAnsi="GOST type B"/>
          <w:i/>
          <w:sz w:val="28"/>
          <w:szCs w:val="28"/>
        </w:rPr>
        <w:t>С в течение 2-3 месяцев в весенне-летний период и 4-5 месяцев - в осенне-зимний период, приводящая к дозреванию компоста. Для биоте</w:t>
      </w:r>
      <w:r w:rsidRPr="00245535">
        <w:rPr>
          <w:rFonts w:ascii="GOST type B" w:hAnsi="GOST type B"/>
          <w:i/>
          <w:sz w:val="28"/>
          <w:szCs w:val="28"/>
        </w:rPr>
        <w:t>р</w:t>
      </w:r>
      <w:r w:rsidRPr="00245535">
        <w:rPr>
          <w:rFonts w:ascii="GOST type B" w:hAnsi="GOST type B"/>
          <w:i/>
          <w:sz w:val="28"/>
          <w:szCs w:val="28"/>
        </w:rPr>
        <w:t>мического процесса необходимы определенные условия: вла</w:t>
      </w:r>
      <w:r w:rsidRPr="00245535">
        <w:rPr>
          <w:rFonts w:ascii="GOST type B" w:hAnsi="GOST type B"/>
          <w:i/>
          <w:sz w:val="28"/>
          <w:szCs w:val="28"/>
        </w:rPr>
        <w:t>ж</w:t>
      </w:r>
      <w:r w:rsidRPr="00245535">
        <w:rPr>
          <w:rFonts w:ascii="GOST type B" w:hAnsi="GOST type B"/>
          <w:i/>
          <w:sz w:val="28"/>
          <w:szCs w:val="28"/>
        </w:rPr>
        <w:t xml:space="preserve">ность компостной массы - 70 -75%, рН. </w:t>
      </w:r>
      <w:r w:rsidRPr="00245535">
        <w:rPr>
          <w:rFonts w:ascii="Arial" w:hAnsi="Arial" w:cs="Arial"/>
          <w:i/>
          <w:sz w:val="28"/>
          <w:szCs w:val="28"/>
        </w:rPr>
        <w:t>–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не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менее</w:t>
      </w:r>
      <w:r w:rsidRPr="00245535">
        <w:rPr>
          <w:rFonts w:ascii="GOST type B" w:hAnsi="GOST type B"/>
          <w:i/>
          <w:sz w:val="28"/>
          <w:szCs w:val="28"/>
        </w:rPr>
        <w:t xml:space="preserve"> 6,5, </w:t>
      </w:r>
      <w:r w:rsidRPr="00245535">
        <w:rPr>
          <w:rFonts w:ascii="GOST type B" w:hAnsi="GOST type B" w:cs="GOST type B"/>
          <w:i/>
          <w:sz w:val="28"/>
          <w:szCs w:val="28"/>
        </w:rPr>
        <w:t>а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также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ры</w:t>
      </w:r>
      <w:r w:rsidRPr="00245535">
        <w:rPr>
          <w:rFonts w:ascii="GOST type B" w:hAnsi="GOST type B" w:cs="GOST type B"/>
          <w:i/>
          <w:sz w:val="28"/>
          <w:szCs w:val="28"/>
        </w:rPr>
        <w:t>х</w:t>
      </w:r>
      <w:r w:rsidRPr="00245535">
        <w:rPr>
          <w:rFonts w:ascii="GOST type B" w:hAnsi="GOST type B" w:cs="GOST type B"/>
          <w:i/>
          <w:sz w:val="28"/>
          <w:szCs w:val="28"/>
        </w:rPr>
        <w:t>лая</w:t>
      </w:r>
      <w:r w:rsidRPr="00245535">
        <w:rPr>
          <w:rFonts w:ascii="GOST type B" w:hAnsi="GOST type B"/>
          <w:i/>
          <w:sz w:val="28"/>
          <w:szCs w:val="28"/>
        </w:rPr>
        <w:t xml:space="preserve"> </w:t>
      </w:r>
      <w:r w:rsidRPr="00245535">
        <w:rPr>
          <w:rFonts w:ascii="GOST type B" w:hAnsi="GOST type B" w:cs="GOST type B"/>
          <w:i/>
          <w:sz w:val="28"/>
          <w:szCs w:val="28"/>
        </w:rPr>
        <w:t>укла</w:t>
      </w:r>
      <w:r w:rsidRPr="00245535">
        <w:rPr>
          <w:rFonts w:ascii="GOST type B" w:hAnsi="GOST type B"/>
          <w:i/>
          <w:sz w:val="28"/>
          <w:szCs w:val="28"/>
        </w:rPr>
        <w:t>дка компостной массы.</w:t>
      </w:r>
    </w:p>
    <w:p w:rsidR="00BB1573" w:rsidRDefault="00AF54DE" w:rsidP="00A471F8">
      <w:pPr>
        <w:pStyle w:val="3"/>
        <w:spacing w:before="0" w:line="360" w:lineRule="auto"/>
        <w:ind w:firstLine="709"/>
        <w:rPr>
          <w:rStyle w:val="10"/>
          <w:b/>
          <w:color w:val="auto"/>
        </w:rPr>
      </w:pPr>
      <w:bookmarkStart w:id="214" w:name="_Toc516316311"/>
      <w:r>
        <w:rPr>
          <w:rFonts w:ascii="GOST type B" w:hAnsi="GOST type B"/>
          <w:i/>
          <w:color w:val="auto"/>
          <w:sz w:val="28"/>
          <w:szCs w:val="28"/>
        </w:rPr>
        <w:lastRenderedPageBreak/>
        <w:t>б)</w:t>
      </w:r>
      <w:r w:rsidR="006F69F2" w:rsidRPr="00A471F8">
        <w:rPr>
          <w:rFonts w:ascii="GOST type B" w:hAnsi="GOST type B"/>
          <w:i/>
          <w:color w:val="auto"/>
          <w:sz w:val="28"/>
          <w:szCs w:val="28"/>
        </w:rPr>
        <w:t xml:space="preserve"> </w:t>
      </w:r>
      <w:r w:rsidR="00BB1573" w:rsidRPr="00BB1573">
        <w:rPr>
          <w:rStyle w:val="10"/>
          <w:b/>
          <w:color w:val="auto"/>
        </w:rPr>
        <w:t>Описание результатов технического обследования централизованной системы водоотведения, включая опис</w:t>
      </w:r>
      <w:r w:rsidR="00BB1573" w:rsidRPr="00BB1573">
        <w:rPr>
          <w:rStyle w:val="10"/>
          <w:b/>
          <w:color w:val="auto"/>
        </w:rPr>
        <w:t>а</w:t>
      </w:r>
      <w:r w:rsidR="00BB1573" w:rsidRPr="00BB1573">
        <w:rPr>
          <w:rStyle w:val="10"/>
          <w:b/>
          <w:color w:val="auto"/>
        </w:rPr>
        <w:t>ние существующих канализационных очистных сооружений, в том числе оценку соответствия применяемой технологич</w:t>
      </w:r>
      <w:r w:rsidR="00BB1573" w:rsidRPr="00BB1573">
        <w:rPr>
          <w:rStyle w:val="10"/>
          <w:b/>
          <w:color w:val="auto"/>
        </w:rPr>
        <w:t>е</w:t>
      </w:r>
      <w:r w:rsidR="00BB1573" w:rsidRPr="00BB1573">
        <w:rPr>
          <w:rStyle w:val="10"/>
          <w:b/>
          <w:color w:val="auto"/>
        </w:rPr>
        <w:t>ской схемы очистки сточных вод требованиям обеспечения нормативов качества очистки сточных вод, определение с</w:t>
      </w:r>
      <w:r w:rsidR="00BB1573" w:rsidRPr="00BB1573">
        <w:rPr>
          <w:rStyle w:val="10"/>
          <w:b/>
          <w:color w:val="auto"/>
        </w:rPr>
        <w:t>у</w:t>
      </w:r>
      <w:r w:rsidR="00BB1573" w:rsidRPr="00BB1573">
        <w:rPr>
          <w:rStyle w:val="10"/>
          <w:b/>
          <w:color w:val="auto"/>
        </w:rPr>
        <w:t>ществующего дефицита (резерва) мощностей сооружений и описание локальных очистных сооружений, создаваемых абонентами</w:t>
      </w:r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</w:p>
    <w:p w:rsidR="00871B93" w:rsidRPr="00871B93" w:rsidRDefault="00871B93" w:rsidP="00871B93">
      <w:pPr>
        <w:spacing w:line="349" w:lineRule="auto"/>
        <w:ind w:right="-142" w:firstLine="710"/>
        <w:jc w:val="both"/>
        <w:rPr>
          <w:rFonts w:ascii="GOST type B" w:hAnsi="GOST type B"/>
          <w:i/>
          <w:sz w:val="20"/>
          <w:szCs w:val="20"/>
        </w:rPr>
      </w:pPr>
      <w:r w:rsidRPr="00871B93">
        <w:rPr>
          <w:rFonts w:ascii="GOST type B" w:hAnsi="GOST type B"/>
          <w:i/>
          <w:sz w:val="28"/>
          <w:szCs w:val="28"/>
        </w:rPr>
        <w:t>Очистные сооружения были построены в период 1977-1981г. по проекту «</w:t>
      </w:r>
      <w:proofErr w:type="spellStart"/>
      <w:r w:rsidRPr="00871B93">
        <w:rPr>
          <w:rFonts w:ascii="GOST type B" w:hAnsi="GOST type B"/>
          <w:i/>
          <w:sz w:val="28"/>
          <w:szCs w:val="28"/>
        </w:rPr>
        <w:t>Калугагражданпроект</w:t>
      </w:r>
      <w:proofErr w:type="spellEnd"/>
      <w:r w:rsidRPr="00871B93">
        <w:rPr>
          <w:rFonts w:ascii="GOST type B" w:hAnsi="GOST type B"/>
          <w:i/>
          <w:sz w:val="28"/>
          <w:szCs w:val="28"/>
        </w:rPr>
        <w:t>» и предназначены для очистки сточных вод г. Кирова.</w:t>
      </w:r>
      <w:r>
        <w:rPr>
          <w:rFonts w:ascii="GOST type B" w:hAnsi="GOST type B"/>
          <w:i/>
          <w:sz w:val="20"/>
          <w:szCs w:val="20"/>
        </w:rPr>
        <w:t xml:space="preserve"> </w:t>
      </w:r>
      <w:r w:rsidRPr="00871B93">
        <w:rPr>
          <w:rFonts w:ascii="GOST type B" w:hAnsi="GOST type B"/>
          <w:i/>
          <w:sz w:val="28"/>
          <w:szCs w:val="28"/>
        </w:rPr>
        <w:t>В настоящее время очистные</w:t>
      </w:r>
      <w:r>
        <w:rPr>
          <w:rFonts w:ascii="GOST type B" w:hAnsi="GOST type B"/>
          <w:i/>
          <w:sz w:val="28"/>
          <w:szCs w:val="28"/>
        </w:rPr>
        <w:t xml:space="preserve"> сооружения</w:t>
      </w:r>
      <w:r w:rsidRPr="00871B93">
        <w:rPr>
          <w:rFonts w:ascii="GOST type B" w:hAnsi="GOST type B"/>
          <w:i/>
          <w:sz w:val="28"/>
          <w:szCs w:val="28"/>
        </w:rPr>
        <w:t xml:space="preserve"> эксплуатируются компанией ООО «</w:t>
      </w:r>
      <w:proofErr w:type="spellStart"/>
      <w:r w:rsidRPr="00871B93">
        <w:rPr>
          <w:rFonts w:ascii="GOST type B" w:hAnsi="GOST type B"/>
          <w:i/>
          <w:sz w:val="28"/>
          <w:szCs w:val="28"/>
        </w:rPr>
        <w:t>Стройтехсервис</w:t>
      </w:r>
      <w:proofErr w:type="spellEnd"/>
      <w:r w:rsidRPr="00871B93">
        <w:rPr>
          <w:rFonts w:ascii="GOST type B" w:hAnsi="GOST type B"/>
          <w:i/>
          <w:sz w:val="28"/>
          <w:szCs w:val="28"/>
        </w:rPr>
        <w:t>».</w:t>
      </w:r>
    </w:p>
    <w:p w:rsidR="00871B93" w:rsidRPr="00871B93" w:rsidRDefault="00871B93" w:rsidP="00871B93">
      <w:pPr>
        <w:spacing w:line="349" w:lineRule="auto"/>
        <w:ind w:left="160" w:right="200" w:firstLine="710"/>
        <w:rPr>
          <w:rFonts w:ascii="GOST type B" w:hAnsi="GOST type B"/>
          <w:i/>
          <w:sz w:val="20"/>
          <w:szCs w:val="20"/>
        </w:rPr>
      </w:pPr>
      <w:r w:rsidRPr="00871B93">
        <w:rPr>
          <w:rFonts w:ascii="GOST type B" w:hAnsi="GOST type B"/>
          <w:i/>
          <w:sz w:val="28"/>
          <w:szCs w:val="28"/>
        </w:rPr>
        <w:t>Очистные сооружения канализации г. Кирова включают следующие здания и сооружения:</w:t>
      </w:r>
    </w:p>
    <w:p w:rsidR="00871B93" w:rsidRPr="00871B93" w:rsidRDefault="00871B93" w:rsidP="0075413E">
      <w:pPr>
        <w:pStyle w:val="ab"/>
        <w:numPr>
          <w:ilvl w:val="0"/>
          <w:numId w:val="45"/>
        </w:numPr>
        <w:tabs>
          <w:tab w:val="left" w:pos="1140"/>
        </w:tabs>
        <w:spacing w:after="0" w:line="240" w:lineRule="auto"/>
        <w:rPr>
          <w:rFonts w:ascii="GOST type B" w:hAnsi="GOST type B"/>
          <w:i/>
          <w:sz w:val="28"/>
          <w:szCs w:val="28"/>
        </w:rPr>
      </w:pPr>
      <w:r w:rsidRPr="00871B93">
        <w:rPr>
          <w:rFonts w:ascii="GOST type B" w:hAnsi="GOST type B"/>
          <w:i/>
          <w:sz w:val="28"/>
          <w:szCs w:val="28"/>
        </w:rPr>
        <w:t>Здания:</w:t>
      </w:r>
    </w:p>
    <w:p w:rsidR="00871B93" w:rsidRPr="00871B93" w:rsidRDefault="00871B93" w:rsidP="00871B93">
      <w:pPr>
        <w:spacing w:line="163" w:lineRule="exact"/>
        <w:rPr>
          <w:rFonts w:ascii="GOST type B" w:hAnsi="GOST type B"/>
          <w:i/>
          <w:sz w:val="20"/>
          <w:szCs w:val="20"/>
        </w:rPr>
      </w:pPr>
    </w:p>
    <w:p w:rsidR="00871B93" w:rsidRPr="00871B93" w:rsidRDefault="00871B93" w:rsidP="0075413E">
      <w:pPr>
        <w:numPr>
          <w:ilvl w:val="0"/>
          <w:numId w:val="39"/>
        </w:numPr>
        <w:tabs>
          <w:tab w:val="left" w:pos="1020"/>
        </w:tabs>
        <w:spacing w:after="0" w:line="240" w:lineRule="auto"/>
        <w:ind w:left="1020" w:hanging="155"/>
        <w:rPr>
          <w:rFonts w:ascii="GOST type B" w:hAnsi="GOST type B"/>
          <w:i/>
          <w:sz w:val="28"/>
          <w:szCs w:val="28"/>
        </w:rPr>
      </w:pPr>
      <w:r w:rsidRPr="00871B93">
        <w:rPr>
          <w:rFonts w:ascii="GOST type B" w:hAnsi="GOST type B"/>
          <w:i/>
          <w:sz w:val="28"/>
          <w:szCs w:val="28"/>
        </w:rPr>
        <w:t>административное здание - двухэтажное кирпичное зд</w:t>
      </w:r>
      <w:r w:rsidRPr="00871B93">
        <w:rPr>
          <w:rFonts w:ascii="GOST type B" w:hAnsi="GOST type B"/>
          <w:i/>
          <w:sz w:val="28"/>
          <w:szCs w:val="28"/>
        </w:rPr>
        <w:t>а</w:t>
      </w:r>
      <w:r w:rsidRPr="00871B93">
        <w:rPr>
          <w:rFonts w:ascii="GOST type B" w:hAnsi="GOST type B"/>
          <w:i/>
          <w:sz w:val="28"/>
          <w:szCs w:val="28"/>
        </w:rPr>
        <w:t>ние;</w:t>
      </w:r>
    </w:p>
    <w:p w:rsidR="00871B93" w:rsidRPr="00871B93" w:rsidRDefault="00871B93" w:rsidP="00871B93">
      <w:pPr>
        <w:spacing w:line="160" w:lineRule="exact"/>
        <w:rPr>
          <w:rFonts w:ascii="GOST type B" w:hAnsi="GOST type B"/>
          <w:i/>
          <w:sz w:val="28"/>
          <w:szCs w:val="28"/>
        </w:rPr>
      </w:pPr>
    </w:p>
    <w:p w:rsidR="00871B93" w:rsidRPr="00871B93" w:rsidRDefault="00871B93" w:rsidP="0075413E">
      <w:pPr>
        <w:numPr>
          <w:ilvl w:val="0"/>
          <w:numId w:val="39"/>
        </w:numPr>
        <w:tabs>
          <w:tab w:val="left" w:pos="1020"/>
        </w:tabs>
        <w:spacing w:after="0" w:line="240" w:lineRule="auto"/>
        <w:ind w:left="1020" w:hanging="155"/>
        <w:rPr>
          <w:rFonts w:ascii="GOST type B" w:hAnsi="GOST type B"/>
          <w:i/>
          <w:sz w:val="28"/>
          <w:szCs w:val="28"/>
        </w:rPr>
      </w:pPr>
      <w:r w:rsidRPr="00871B93">
        <w:rPr>
          <w:rFonts w:ascii="GOST type B" w:hAnsi="GOST type B"/>
          <w:i/>
          <w:sz w:val="28"/>
          <w:szCs w:val="28"/>
        </w:rPr>
        <w:t xml:space="preserve">здание </w:t>
      </w:r>
      <w:proofErr w:type="spellStart"/>
      <w:r w:rsidRPr="00871B93">
        <w:rPr>
          <w:rFonts w:ascii="GOST type B" w:hAnsi="GOST type B"/>
          <w:i/>
          <w:sz w:val="28"/>
          <w:szCs w:val="28"/>
        </w:rPr>
        <w:t>хлораторной</w:t>
      </w:r>
      <w:proofErr w:type="spellEnd"/>
      <w:r w:rsidRPr="00871B93">
        <w:rPr>
          <w:rFonts w:ascii="GOST type B" w:hAnsi="GOST type B"/>
          <w:i/>
          <w:sz w:val="28"/>
          <w:szCs w:val="28"/>
        </w:rPr>
        <w:t xml:space="preserve"> и гаражей - двухэтажное кирпичное здание;</w:t>
      </w:r>
    </w:p>
    <w:p w:rsidR="00871B93" w:rsidRPr="00871B93" w:rsidRDefault="00871B93" w:rsidP="00871B93">
      <w:pPr>
        <w:spacing w:line="160" w:lineRule="exact"/>
        <w:rPr>
          <w:rFonts w:ascii="GOST type B" w:hAnsi="GOST type B"/>
          <w:i/>
          <w:sz w:val="28"/>
          <w:szCs w:val="28"/>
        </w:rPr>
      </w:pPr>
    </w:p>
    <w:p w:rsidR="00871B93" w:rsidRPr="00871B93" w:rsidRDefault="00871B93" w:rsidP="0075413E">
      <w:pPr>
        <w:numPr>
          <w:ilvl w:val="0"/>
          <w:numId w:val="39"/>
        </w:numPr>
        <w:tabs>
          <w:tab w:val="left" w:pos="1020"/>
        </w:tabs>
        <w:spacing w:after="0" w:line="240" w:lineRule="auto"/>
        <w:ind w:left="1020" w:hanging="155"/>
        <w:rPr>
          <w:rFonts w:ascii="GOST type B" w:hAnsi="GOST type B"/>
          <w:i/>
          <w:sz w:val="28"/>
          <w:szCs w:val="28"/>
        </w:rPr>
      </w:pPr>
      <w:r w:rsidRPr="00871B93">
        <w:rPr>
          <w:rFonts w:ascii="GOST type B" w:hAnsi="GOST type B"/>
          <w:i/>
          <w:sz w:val="28"/>
          <w:szCs w:val="28"/>
        </w:rPr>
        <w:lastRenderedPageBreak/>
        <w:t>здание лаборатории - одноэтажное кирпичное;</w:t>
      </w:r>
    </w:p>
    <w:p w:rsidR="00871B93" w:rsidRPr="00871B93" w:rsidRDefault="00871B93" w:rsidP="00871B93">
      <w:pPr>
        <w:spacing w:line="160" w:lineRule="exact"/>
        <w:rPr>
          <w:rFonts w:ascii="GOST type B" w:hAnsi="GOST type B"/>
          <w:i/>
          <w:sz w:val="28"/>
          <w:szCs w:val="28"/>
        </w:rPr>
      </w:pPr>
    </w:p>
    <w:p w:rsidR="00871B93" w:rsidRPr="00871B93" w:rsidRDefault="00871B93" w:rsidP="0075413E">
      <w:pPr>
        <w:numPr>
          <w:ilvl w:val="0"/>
          <w:numId w:val="39"/>
        </w:numPr>
        <w:tabs>
          <w:tab w:val="left" w:pos="1020"/>
        </w:tabs>
        <w:spacing w:after="0" w:line="240" w:lineRule="auto"/>
        <w:ind w:left="1020" w:hanging="155"/>
        <w:rPr>
          <w:rFonts w:ascii="GOST type B" w:hAnsi="GOST type B"/>
          <w:i/>
          <w:sz w:val="28"/>
          <w:szCs w:val="28"/>
        </w:rPr>
      </w:pPr>
      <w:r w:rsidRPr="00871B93">
        <w:rPr>
          <w:rFonts w:ascii="GOST type B" w:hAnsi="GOST type B"/>
          <w:i/>
          <w:sz w:val="28"/>
          <w:szCs w:val="28"/>
        </w:rPr>
        <w:t xml:space="preserve">здание решеток </w:t>
      </w:r>
      <w:r w:rsidRPr="00871B93">
        <w:rPr>
          <w:rFonts w:ascii="Arial" w:hAnsi="Arial" w:cs="Arial"/>
          <w:i/>
          <w:sz w:val="28"/>
          <w:szCs w:val="28"/>
        </w:rPr>
        <w:t>–</w:t>
      </w:r>
      <w:r w:rsidRPr="00871B93">
        <w:rPr>
          <w:rFonts w:ascii="GOST type B" w:hAnsi="GOST type B"/>
          <w:i/>
          <w:sz w:val="28"/>
          <w:szCs w:val="28"/>
        </w:rPr>
        <w:t xml:space="preserve"> </w:t>
      </w:r>
      <w:r w:rsidRPr="00871B93">
        <w:rPr>
          <w:rFonts w:ascii="GOST type B" w:hAnsi="GOST type B" w:cs="GOST type B"/>
          <w:i/>
          <w:sz w:val="28"/>
          <w:szCs w:val="28"/>
        </w:rPr>
        <w:t>одноэтажное</w:t>
      </w:r>
      <w:r w:rsidRPr="00871B93">
        <w:rPr>
          <w:rFonts w:ascii="GOST type B" w:hAnsi="GOST type B"/>
          <w:i/>
          <w:sz w:val="28"/>
          <w:szCs w:val="28"/>
        </w:rPr>
        <w:t xml:space="preserve"> </w:t>
      </w:r>
      <w:r w:rsidRPr="00871B93">
        <w:rPr>
          <w:rFonts w:ascii="GOST type B" w:hAnsi="GOST type B" w:cs="GOST type B"/>
          <w:i/>
          <w:sz w:val="28"/>
          <w:szCs w:val="28"/>
        </w:rPr>
        <w:t>кирпичное</w:t>
      </w:r>
      <w:r w:rsidRPr="00871B93">
        <w:rPr>
          <w:rFonts w:ascii="GOST type B" w:hAnsi="GOST type B"/>
          <w:i/>
          <w:sz w:val="28"/>
          <w:szCs w:val="28"/>
        </w:rPr>
        <w:t xml:space="preserve"> </w:t>
      </w:r>
      <w:r w:rsidRPr="00871B93">
        <w:rPr>
          <w:rFonts w:ascii="GOST type B" w:hAnsi="GOST type B" w:cs="GOST type B"/>
          <w:i/>
          <w:sz w:val="28"/>
          <w:szCs w:val="28"/>
        </w:rPr>
        <w:t>здание</w:t>
      </w:r>
      <w:r w:rsidRPr="00871B93">
        <w:rPr>
          <w:rFonts w:ascii="GOST type B" w:hAnsi="GOST type B"/>
          <w:i/>
          <w:sz w:val="28"/>
          <w:szCs w:val="28"/>
        </w:rPr>
        <w:t>.</w:t>
      </w:r>
    </w:p>
    <w:p w:rsidR="00871B93" w:rsidRPr="00871B93" w:rsidRDefault="00871B93" w:rsidP="00871B93">
      <w:pPr>
        <w:spacing w:line="163" w:lineRule="exact"/>
        <w:rPr>
          <w:rFonts w:ascii="GOST type B" w:hAnsi="GOST type B"/>
          <w:i/>
          <w:sz w:val="20"/>
          <w:szCs w:val="20"/>
        </w:rPr>
      </w:pPr>
    </w:p>
    <w:p w:rsidR="00871B93" w:rsidRPr="00871B93" w:rsidRDefault="00871B93" w:rsidP="0075413E">
      <w:pPr>
        <w:numPr>
          <w:ilvl w:val="0"/>
          <w:numId w:val="40"/>
        </w:numPr>
        <w:tabs>
          <w:tab w:val="left" w:pos="1140"/>
        </w:tabs>
        <w:spacing w:after="0" w:line="240" w:lineRule="auto"/>
        <w:ind w:left="1140" w:hanging="275"/>
        <w:rPr>
          <w:rFonts w:ascii="GOST type B" w:hAnsi="GOST type B"/>
          <w:i/>
          <w:sz w:val="28"/>
          <w:szCs w:val="28"/>
        </w:rPr>
      </w:pPr>
      <w:r w:rsidRPr="00871B93">
        <w:rPr>
          <w:rFonts w:ascii="GOST type B" w:hAnsi="GOST type B"/>
          <w:i/>
          <w:sz w:val="28"/>
          <w:szCs w:val="28"/>
        </w:rPr>
        <w:t>Сооружения:</w:t>
      </w:r>
    </w:p>
    <w:p w:rsidR="00871B93" w:rsidRPr="00871B93" w:rsidRDefault="00871B93" w:rsidP="00871B93">
      <w:pPr>
        <w:spacing w:line="160" w:lineRule="exact"/>
        <w:rPr>
          <w:rFonts w:ascii="GOST type B" w:hAnsi="GOST type B"/>
          <w:i/>
          <w:sz w:val="20"/>
          <w:szCs w:val="20"/>
        </w:rPr>
      </w:pPr>
    </w:p>
    <w:p w:rsidR="00871B93" w:rsidRPr="00871B93" w:rsidRDefault="00871B93" w:rsidP="0075413E">
      <w:pPr>
        <w:numPr>
          <w:ilvl w:val="0"/>
          <w:numId w:val="41"/>
        </w:numPr>
        <w:tabs>
          <w:tab w:val="left" w:pos="1020"/>
        </w:tabs>
        <w:spacing w:after="0" w:line="240" w:lineRule="auto"/>
        <w:ind w:left="1020" w:hanging="155"/>
        <w:rPr>
          <w:rFonts w:ascii="GOST type B" w:hAnsi="GOST type B"/>
          <w:i/>
          <w:sz w:val="28"/>
          <w:szCs w:val="28"/>
        </w:rPr>
      </w:pPr>
      <w:r w:rsidRPr="00871B93">
        <w:rPr>
          <w:rFonts w:ascii="GOST type B" w:hAnsi="GOST type B"/>
          <w:i/>
          <w:sz w:val="28"/>
          <w:szCs w:val="28"/>
        </w:rPr>
        <w:t>приемная камера размером в плане 1,5 х 1,5 м;</w:t>
      </w:r>
    </w:p>
    <w:p w:rsidR="00871B93" w:rsidRPr="00871B93" w:rsidRDefault="00871B93" w:rsidP="00871B93">
      <w:pPr>
        <w:spacing w:line="174" w:lineRule="exact"/>
        <w:rPr>
          <w:rFonts w:ascii="GOST type B" w:hAnsi="GOST type B"/>
          <w:i/>
          <w:sz w:val="28"/>
          <w:szCs w:val="28"/>
        </w:rPr>
      </w:pPr>
    </w:p>
    <w:p w:rsidR="00871B93" w:rsidRPr="00871B93" w:rsidRDefault="00871B93" w:rsidP="0075413E">
      <w:pPr>
        <w:numPr>
          <w:ilvl w:val="0"/>
          <w:numId w:val="41"/>
        </w:numPr>
        <w:tabs>
          <w:tab w:val="left" w:pos="1079"/>
        </w:tabs>
        <w:spacing w:after="0" w:line="349" w:lineRule="auto"/>
        <w:ind w:left="160" w:right="200" w:firstLine="705"/>
        <w:rPr>
          <w:rFonts w:ascii="GOST type B" w:hAnsi="GOST type B"/>
          <w:i/>
          <w:sz w:val="28"/>
          <w:szCs w:val="28"/>
        </w:rPr>
      </w:pPr>
      <w:r w:rsidRPr="00871B93">
        <w:rPr>
          <w:rFonts w:ascii="GOST type B" w:hAnsi="GOST type B"/>
          <w:i/>
          <w:sz w:val="28"/>
          <w:szCs w:val="28"/>
        </w:rPr>
        <w:t xml:space="preserve">песколовки с круговым движение воды диаметром </w:t>
      </w:r>
      <w:r w:rsidRPr="00871B93">
        <w:rPr>
          <w:rFonts w:ascii="Arial" w:hAnsi="Arial" w:cs="Arial"/>
          <w:i/>
          <w:sz w:val="28"/>
          <w:szCs w:val="28"/>
        </w:rPr>
        <w:t>–</w:t>
      </w:r>
      <w:r w:rsidRPr="00871B93">
        <w:rPr>
          <w:rFonts w:ascii="GOST type B" w:hAnsi="GOST type B"/>
          <w:i/>
          <w:sz w:val="28"/>
          <w:szCs w:val="28"/>
        </w:rPr>
        <w:t xml:space="preserve"> 4,0 </w:t>
      </w:r>
      <w:r w:rsidRPr="00871B93">
        <w:rPr>
          <w:rFonts w:ascii="GOST type B" w:hAnsi="GOST type B" w:cs="GOST type B"/>
          <w:i/>
          <w:sz w:val="28"/>
          <w:szCs w:val="28"/>
        </w:rPr>
        <w:t>м</w:t>
      </w:r>
      <w:r w:rsidRPr="00871B93">
        <w:rPr>
          <w:rFonts w:ascii="GOST type B" w:hAnsi="GOST type B"/>
          <w:i/>
          <w:sz w:val="28"/>
          <w:szCs w:val="28"/>
        </w:rPr>
        <w:t xml:space="preserve">, строительной глубиной </w:t>
      </w:r>
      <w:r w:rsidRPr="00871B93">
        <w:rPr>
          <w:rFonts w:ascii="Arial" w:hAnsi="Arial" w:cs="Arial"/>
          <w:i/>
          <w:sz w:val="28"/>
          <w:szCs w:val="28"/>
        </w:rPr>
        <w:t>–</w:t>
      </w:r>
      <w:r w:rsidRPr="00871B93">
        <w:rPr>
          <w:rFonts w:ascii="GOST type B" w:hAnsi="GOST type B"/>
          <w:i/>
          <w:sz w:val="28"/>
          <w:szCs w:val="28"/>
        </w:rPr>
        <w:t xml:space="preserve"> 3,45 </w:t>
      </w:r>
      <w:r w:rsidRPr="00871B93">
        <w:rPr>
          <w:rFonts w:ascii="GOST type B" w:hAnsi="GOST type B" w:cs="GOST type B"/>
          <w:i/>
          <w:sz w:val="28"/>
          <w:szCs w:val="28"/>
        </w:rPr>
        <w:t>м</w:t>
      </w:r>
      <w:r w:rsidRPr="00871B93">
        <w:rPr>
          <w:rFonts w:ascii="GOST type B" w:hAnsi="GOST type B"/>
          <w:i/>
          <w:sz w:val="28"/>
          <w:szCs w:val="28"/>
        </w:rPr>
        <w:t xml:space="preserve"> </w:t>
      </w:r>
      <w:r w:rsidRPr="00871B93">
        <w:rPr>
          <w:rFonts w:ascii="Arial" w:hAnsi="Arial" w:cs="Arial"/>
          <w:i/>
          <w:sz w:val="28"/>
          <w:szCs w:val="28"/>
        </w:rPr>
        <w:t>–</w:t>
      </w:r>
      <w:r w:rsidRPr="00871B93">
        <w:rPr>
          <w:rFonts w:ascii="GOST type B" w:hAnsi="GOST type B"/>
          <w:i/>
          <w:sz w:val="28"/>
          <w:szCs w:val="28"/>
        </w:rPr>
        <w:t xml:space="preserve"> 2 </w:t>
      </w:r>
      <w:proofErr w:type="spellStart"/>
      <w:proofErr w:type="gramStart"/>
      <w:r w:rsidRPr="00871B93">
        <w:rPr>
          <w:rFonts w:ascii="GOST type B" w:hAnsi="GOST type B" w:cs="GOST type B"/>
          <w:i/>
          <w:sz w:val="28"/>
          <w:szCs w:val="28"/>
        </w:rPr>
        <w:t>шт</w:t>
      </w:r>
      <w:proofErr w:type="spellEnd"/>
      <w:proofErr w:type="gramEnd"/>
      <w:r w:rsidRPr="00871B93">
        <w:rPr>
          <w:rFonts w:ascii="GOST type B" w:hAnsi="GOST type B"/>
          <w:i/>
          <w:sz w:val="28"/>
          <w:szCs w:val="28"/>
        </w:rPr>
        <w:t>;</w:t>
      </w:r>
    </w:p>
    <w:p w:rsidR="00871B93" w:rsidRPr="00871B93" w:rsidRDefault="00871B93" w:rsidP="00871B93">
      <w:pPr>
        <w:spacing w:line="14" w:lineRule="exact"/>
        <w:rPr>
          <w:rFonts w:ascii="GOST type B" w:hAnsi="GOST type B"/>
          <w:i/>
          <w:sz w:val="28"/>
          <w:szCs w:val="28"/>
        </w:rPr>
      </w:pPr>
    </w:p>
    <w:p w:rsidR="00871B93" w:rsidRPr="00871B93" w:rsidRDefault="00871B93" w:rsidP="0075413E">
      <w:pPr>
        <w:numPr>
          <w:ilvl w:val="0"/>
          <w:numId w:val="41"/>
        </w:numPr>
        <w:tabs>
          <w:tab w:val="left" w:pos="1040"/>
        </w:tabs>
        <w:spacing w:after="0" w:line="240" w:lineRule="auto"/>
        <w:ind w:left="1040" w:hanging="175"/>
        <w:rPr>
          <w:rFonts w:ascii="GOST type B" w:hAnsi="GOST type B"/>
          <w:i/>
          <w:sz w:val="28"/>
          <w:szCs w:val="28"/>
        </w:rPr>
      </w:pPr>
      <w:r w:rsidRPr="00871B93">
        <w:rPr>
          <w:rFonts w:ascii="GOST type B" w:hAnsi="GOST type B"/>
          <w:i/>
          <w:sz w:val="28"/>
          <w:szCs w:val="28"/>
        </w:rPr>
        <w:t>первичные отстойники с впуском через центральную тр</w:t>
      </w:r>
      <w:r w:rsidRPr="00871B93">
        <w:rPr>
          <w:rFonts w:ascii="GOST type B" w:hAnsi="GOST type B"/>
          <w:i/>
          <w:sz w:val="28"/>
          <w:szCs w:val="28"/>
        </w:rPr>
        <w:t>у</w:t>
      </w:r>
      <w:r w:rsidRPr="00871B93">
        <w:rPr>
          <w:rFonts w:ascii="GOST type B" w:hAnsi="GOST type B"/>
          <w:i/>
          <w:sz w:val="28"/>
          <w:szCs w:val="28"/>
        </w:rPr>
        <w:t xml:space="preserve">бу диаметром </w:t>
      </w:r>
      <w:r w:rsidRPr="00871B93">
        <w:rPr>
          <w:rFonts w:ascii="Arial" w:hAnsi="Arial" w:cs="Arial"/>
          <w:i/>
          <w:sz w:val="28"/>
          <w:szCs w:val="28"/>
        </w:rPr>
        <w:t>–</w:t>
      </w:r>
      <w:r w:rsidRPr="00871B93">
        <w:rPr>
          <w:rFonts w:ascii="GOST type B" w:hAnsi="GOST type B"/>
          <w:i/>
          <w:sz w:val="28"/>
          <w:szCs w:val="28"/>
        </w:rPr>
        <w:t xml:space="preserve"> 9,0 м, строительной глубиной </w:t>
      </w:r>
      <w:r w:rsidRPr="00871B93">
        <w:rPr>
          <w:rFonts w:ascii="Arial" w:hAnsi="Arial" w:cs="Arial"/>
          <w:i/>
          <w:sz w:val="28"/>
          <w:szCs w:val="28"/>
        </w:rPr>
        <w:t>–</w:t>
      </w:r>
      <w:r w:rsidRPr="00871B93">
        <w:rPr>
          <w:rFonts w:ascii="GOST type B" w:hAnsi="GOST type B"/>
          <w:i/>
          <w:sz w:val="28"/>
          <w:szCs w:val="28"/>
        </w:rPr>
        <w:t xml:space="preserve"> 8,4 </w:t>
      </w:r>
      <w:r w:rsidRPr="00871B93">
        <w:rPr>
          <w:rFonts w:ascii="GOST type B" w:hAnsi="GOST type B" w:cs="GOST type B"/>
          <w:i/>
          <w:sz w:val="28"/>
          <w:szCs w:val="28"/>
        </w:rPr>
        <w:t>м</w:t>
      </w:r>
      <w:r w:rsidRPr="00871B93">
        <w:rPr>
          <w:rFonts w:ascii="GOST type B" w:hAnsi="GOST type B"/>
          <w:i/>
          <w:sz w:val="28"/>
          <w:szCs w:val="28"/>
        </w:rPr>
        <w:t xml:space="preserve"> </w:t>
      </w:r>
      <w:r w:rsidRPr="00871B93">
        <w:rPr>
          <w:rFonts w:ascii="Arial" w:hAnsi="Arial" w:cs="Arial"/>
          <w:i/>
          <w:sz w:val="28"/>
          <w:szCs w:val="28"/>
        </w:rPr>
        <w:t>–</w:t>
      </w:r>
      <w:r w:rsidRPr="00871B93">
        <w:rPr>
          <w:rFonts w:ascii="GOST type B" w:hAnsi="GOST type B"/>
          <w:i/>
          <w:sz w:val="28"/>
          <w:szCs w:val="28"/>
        </w:rPr>
        <w:t xml:space="preserve"> 6</w:t>
      </w:r>
      <w:r w:rsidRPr="00871B93">
        <w:rPr>
          <w:rFonts w:ascii="GOST type B" w:hAnsi="GOST type B" w:cs="GOST type B"/>
          <w:i/>
          <w:sz w:val="28"/>
          <w:szCs w:val="28"/>
        </w:rPr>
        <w:t>шт</w:t>
      </w:r>
      <w:r w:rsidRPr="00871B93">
        <w:rPr>
          <w:rFonts w:ascii="GOST type B" w:hAnsi="GOST type B"/>
          <w:i/>
          <w:sz w:val="28"/>
          <w:szCs w:val="28"/>
        </w:rPr>
        <w:t>;</w:t>
      </w:r>
    </w:p>
    <w:p w:rsidR="00871B93" w:rsidRPr="00871B93" w:rsidRDefault="00871B93" w:rsidP="00871B93">
      <w:pPr>
        <w:spacing w:line="160" w:lineRule="exact"/>
        <w:rPr>
          <w:rFonts w:ascii="GOST type B" w:hAnsi="GOST type B"/>
          <w:i/>
          <w:sz w:val="20"/>
          <w:szCs w:val="20"/>
        </w:rPr>
      </w:pPr>
    </w:p>
    <w:p w:rsidR="00871B93" w:rsidRPr="00871B93" w:rsidRDefault="00871B93" w:rsidP="0075413E">
      <w:pPr>
        <w:numPr>
          <w:ilvl w:val="0"/>
          <w:numId w:val="42"/>
        </w:numPr>
        <w:tabs>
          <w:tab w:val="left" w:pos="1020"/>
        </w:tabs>
        <w:spacing w:after="0" w:line="240" w:lineRule="auto"/>
        <w:ind w:left="1020" w:hanging="155"/>
        <w:rPr>
          <w:rFonts w:ascii="GOST type B" w:hAnsi="GOST type B"/>
          <w:i/>
          <w:sz w:val="28"/>
          <w:szCs w:val="28"/>
        </w:rPr>
      </w:pPr>
      <w:r w:rsidRPr="00871B93">
        <w:rPr>
          <w:rFonts w:ascii="GOST type B" w:hAnsi="GOST type B"/>
          <w:i/>
          <w:sz w:val="28"/>
          <w:szCs w:val="28"/>
        </w:rPr>
        <w:t xml:space="preserve">аэрофильтры диаметром </w:t>
      </w:r>
      <w:r w:rsidRPr="00871B93">
        <w:rPr>
          <w:rFonts w:ascii="Arial" w:hAnsi="Arial" w:cs="Arial"/>
          <w:i/>
          <w:sz w:val="28"/>
          <w:szCs w:val="28"/>
        </w:rPr>
        <w:t>–</w:t>
      </w:r>
      <w:r w:rsidRPr="00871B93">
        <w:rPr>
          <w:rFonts w:ascii="GOST type B" w:hAnsi="GOST type B"/>
          <w:i/>
          <w:sz w:val="28"/>
          <w:szCs w:val="28"/>
        </w:rPr>
        <w:t xml:space="preserve"> 18,0 </w:t>
      </w:r>
      <w:r w:rsidRPr="00871B93">
        <w:rPr>
          <w:rFonts w:ascii="GOST type B" w:hAnsi="GOST type B" w:cs="GOST type B"/>
          <w:i/>
          <w:sz w:val="28"/>
          <w:szCs w:val="28"/>
        </w:rPr>
        <w:t>м</w:t>
      </w:r>
      <w:r w:rsidRPr="00871B93">
        <w:rPr>
          <w:rFonts w:ascii="GOST type B" w:hAnsi="GOST type B"/>
          <w:i/>
          <w:sz w:val="28"/>
          <w:szCs w:val="28"/>
        </w:rPr>
        <w:t xml:space="preserve">, </w:t>
      </w:r>
      <w:r w:rsidRPr="00871B93">
        <w:rPr>
          <w:rFonts w:ascii="GOST type B" w:hAnsi="GOST type B" w:cs="GOST type B"/>
          <w:i/>
          <w:sz w:val="28"/>
          <w:szCs w:val="28"/>
        </w:rPr>
        <w:t>общей</w:t>
      </w:r>
      <w:r w:rsidRPr="00871B93">
        <w:rPr>
          <w:rFonts w:ascii="GOST type B" w:hAnsi="GOST type B"/>
          <w:i/>
          <w:sz w:val="28"/>
          <w:szCs w:val="28"/>
        </w:rPr>
        <w:t xml:space="preserve"> </w:t>
      </w:r>
      <w:r w:rsidRPr="00871B93">
        <w:rPr>
          <w:rFonts w:ascii="GOST type B" w:hAnsi="GOST type B" w:cs="GOST type B"/>
          <w:i/>
          <w:sz w:val="28"/>
          <w:szCs w:val="28"/>
        </w:rPr>
        <w:t>высотой</w:t>
      </w:r>
      <w:r w:rsidRPr="00871B93">
        <w:rPr>
          <w:rFonts w:ascii="GOST type B" w:hAnsi="GOST type B"/>
          <w:i/>
          <w:sz w:val="28"/>
          <w:szCs w:val="28"/>
        </w:rPr>
        <w:t xml:space="preserve"> </w:t>
      </w:r>
      <w:r w:rsidRPr="00871B93">
        <w:rPr>
          <w:rFonts w:ascii="Arial" w:hAnsi="Arial" w:cs="Arial"/>
          <w:i/>
          <w:sz w:val="28"/>
          <w:szCs w:val="28"/>
        </w:rPr>
        <w:t>–</w:t>
      </w:r>
      <w:r w:rsidRPr="00871B93">
        <w:rPr>
          <w:rFonts w:ascii="GOST type B" w:hAnsi="GOST type B"/>
          <w:i/>
          <w:sz w:val="28"/>
          <w:szCs w:val="28"/>
        </w:rPr>
        <w:t xml:space="preserve"> 5,0 </w:t>
      </w:r>
      <w:r w:rsidRPr="00871B93">
        <w:rPr>
          <w:rFonts w:ascii="GOST type B" w:hAnsi="GOST type B" w:cs="GOST type B"/>
          <w:i/>
          <w:sz w:val="28"/>
          <w:szCs w:val="28"/>
        </w:rPr>
        <w:t>м</w:t>
      </w:r>
      <w:r w:rsidRPr="00871B93">
        <w:rPr>
          <w:rFonts w:ascii="GOST type B" w:hAnsi="GOST type B"/>
          <w:i/>
          <w:sz w:val="28"/>
          <w:szCs w:val="28"/>
        </w:rPr>
        <w:t xml:space="preserve"> </w:t>
      </w:r>
      <w:r w:rsidRPr="00871B93">
        <w:rPr>
          <w:rFonts w:ascii="Arial" w:hAnsi="Arial" w:cs="Arial"/>
          <w:i/>
          <w:sz w:val="28"/>
          <w:szCs w:val="28"/>
        </w:rPr>
        <w:t>–</w:t>
      </w:r>
      <w:r w:rsidRPr="00871B93">
        <w:rPr>
          <w:rFonts w:ascii="GOST type B" w:hAnsi="GOST type B"/>
          <w:i/>
          <w:sz w:val="28"/>
          <w:szCs w:val="28"/>
        </w:rPr>
        <w:t xml:space="preserve"> 4</w:t>
      </w:r>
      <w:r w:rsidRPr="00871B93">
        <w:rPr>
          <w:rFonts w:ascii="GOST type B" w:hAnsi="GOST type B" w:cs="GOST type B"/>
          <w:i/>
          <w:sz w:val="28"/>
          <w:szCs w:val="28"/>
        </w:rPr>
        <w:t>шт</w:t>
      </w:r>
      <w:r w:rsidRPr="00871B93">
        <w:rPr>
          <w:rFonts w:ascii="GOST type B" w:hAnsi="GOST type B"/>
          <w:i/>
          <w:sz w:val="28"/>
          <w:szCs w:val="28"/>
        </w:rPr>
        <w:t>;</w:t>
      </w:r>
    </w:p>
    <w:p w:rsidR="00871B93" w:rsidRPr="00871B93" w:rsidRDefault="00871B93" w:rsidP="00871B93">
      <w:pPr>
        <w:spacing w:line="160" w:lineRule="exact"/>
        <w:rPr>
          <w:rFonts w:ascii="GOST type B" w:hAnsi="GOST type B"/>
          <w:i/>
          <w:sz w:val="28"/>
          <w:szCs w:val="28"/>
        </w:rPr>
      </w:pPr>
    </w:p>
    <w:p w:rsidR="00871B93" w:rsidRPr="00871B93" w:rsidRDefault="00871B93" w:rsidP="0075413E">
      <w:pPr>
        <w:numPr>
          <w:ilvl w:val="0"/>
          <w:numId w:val="42"/>
        </w:numPr>
        <w:tabs>
          <w:tab w:val="left" w:pos="1120"/>
        </w:tabs>
        <w:spacing w:after="0" w:line="240" w:lineRule="auto"/>
        <w:ind w:left="1120" w:hanging="255"/>
        <w:rPr>
          <w:rFonts w:ascii="GOST type B" w:hAnsi="GOST type B"/>
          <w:i/>
          <w:sz w:val="28"/>
          <w:szCs w:val="28"/>
        </w:rPr>
      </w:pPr>
      <w:r w:rsidRPr="00871B93">
        <w:rPr>
          <w:rFonts w:ascii="GOST type B" w:hAnsi="GOST type B"/>
          <w:i/>
          <w:sz w:val="28"/>
          <w:szCs w:val="28"/>
        </w:rPr>
        <w:t xml:space="preserve">горизонтальные вторичные отстойники с размером в плане 9 х 24 м, глубиной проточной части 3,3 м </w:t>
      </w:r>
      <w:r w:rsidRPr="00871B93">
        <w:rPr>
          <w:rFonts w:ascii="Arial" w:hAnsi="Arial" w:cs="Arial"/>
          <w:i/>
          <w:sz w:val="28"/>
          <w:szCs w:val="28"/>
        </w:rPr>
        <w:t>–</w:t>
      </w:r>
      <w:r w:rsidRPr="00871B93">
        <w:rPr>
          <w:rFonts w:ascii="GOST type B" w:hAnsi="GOST type B"/>
          <w:i/>
          <w:sz w:val="28"/>
          <w:szCs w:val="28"/>
        </w:rPr>
        <w:t xml:space="preserve"> 3 </w:t>
      </w:r>
      <w:proofErr w:type="spellStart"/>
      <w:proofErr w:type="gramStart"/>
      <w:r w:rsidRPr="00871B93">
        <w:rPr>
          <w:rFonts w:ascii="GOST type B" w:hAnsi="GOST type B" w:cs="GOST type B"/>
          <w:i/>
          <w:sz w:val="28"/>
          <w:szCs w:val="28"/>
        </w:rPr>
        <w:t>шт</w:t>
      </w:r>
      <w:proofErr w:type="spellEnd"/>
      <w:proofErr w:type="gramEnd"/>
      <w:r w:rsidRPr="00871B93">
        <w:rPr>
          <w:rFonts w:ascii="GOST type B" w:hAnsi="GOST type B"/>
          <w:i/>
          <w:sz w:val="28"/>
          <w:szCs w:val="28"/>
        </w:rPr>
        <w:t>;</w:t>
      </w:r>
    </w:p>
    <w:p w:rsidR="00871B93" w:rsidRPr="00871B93" w:rsidRDefault="00871B93" w:rsidP="00871B93">
      <w:pPr>
        <w:spacing w:line="176" w:lineRule="exact"/>
        <w:rPr>
          <w:rFonts w:ascii="GOST type B" w:hAnsi="GOST type B"/>
          <w:i/>
          <w:sz w:val="20"/>
          <w:szCs w:val="20"/>
        </w:rPr>
      </w:pPr>
    </w:p>
    <w:p w:rsidR="00871B93" w:rsidRPr="00871B93" w:rsidRDefault="00871B93" w:rsidP="0075413E">
      <w:pPr>
        <w:numPr>
          <w:ilvl w:val="0"/>
          <w:numId w:val="43"/>
        </w:numPr>
        <w:tabs>
          <w:tab w:val="left" w:pos="1053"/>
        </w:tabs>
        <w:spacing w:after="0" w:line="349" w:lineRule="auto"/>
        <w:ind w:left="160" w:right="200" w:firstLine="705"/>
        <w:rPr>
          <w:rFonts w:ascii="GOST type B" w:hAnsi="GOST type B"/>
          <w:i/>
          <w:sz w:val="28"/>
          <w:szCs w:val="28"/>
        </w:rPr>
      </w:pPr>
      <w:r w:rsidRPr="00871B93">
        <w:rPr>
          <w:rFonts w:ascii="GOST type B" w:hAnsi="GOST type B"/>
          <w:i/>
          <w:sz w:val="28"/>
          <w:szCs w:val="28"/>
        </w:rPr>
        <w:t>контактные резервуары с размерами в плане 6 х 20 м, глубиной проточной части 2,0 м;</w:t>
      </w:r>
    </w:p>
    <w:p w:rsidR="00871B93" w:rsidRPr="00871B93" w:rsidRDefault="00871B93" w:rsidP="00871B93">
      <w:pPr>
        <w:spacing w:line="14" w:lineRule="exact"/>
        <w:rPr>
          <w:rFonts w:ascii="GOST type B" w:hAnsi="GOST type B"/>
          <w:i/>
          <w:sz w:val="28"/>
          <w:szCs w:val="28"/>
        </w:rPr>
      </w:pPr>
    </w:p>
    <w:p w:rsidR="00871B93" w:rsidRPr="00871B93" w:rsidRDefault="00871B93" w:rsidP="0075413E">
      <w:pPr>
        <w:numPr>
          <w:ilvl w:val="0"/>
          <w:numId w:val="43"/>
        </w:numPr>
        <w:tabs>
          <w:tab w:val="left" w:pos="1020"/>
        </w:tabs>
        <w:spacing w:after="0" w:line="240" w:lineRule="auto"/>
        <w:ind w:left="1020" w:hanging="155"/>
        <w:rPr>
          <w:rFonts w:ascii="GOST type B" w:hAnsi="GOST type B"/>
          <w:i/>
          <w:sz w:val="28"/>
          <w:szCs w:val="28"/>
        </w:rPr>
      </w:pPr>
      <w:r w:rsidRPr="00871B93">
        <w:rPr>
          <w:rFonts w:ascii="GOST type B" w:hAnsi="GOST type B"/>
          <w:i/>
          <w:sz w:val="28"/>
          <w:szCs w:val="28"/>
        </w:rPr>
        <w:t xml:space="preserve">установка ультрафиолетового обеззараживания лоткового типа </w:t>
      </w:r>
      <w:r w:rsidRPr="00871B93">
        <w:rPr>
          <w:rFonts w:ascii="Arial" w:hAnsi="Arial" w:cs="Arial"/>
          <w:i/>
          <w:sz w:val="28"/>
          <w:szCs w:val="28"/>
        </w:rPr>
        <w:t>–</w:t>
      </w:r>
      <w:r w:rsidRPr="00871B93">
        <w:rPr>
          <w:rFonts w:ascii="GOST type B" w:hAnsi="GOST type B"/>
          <w:i/>
          <w:sz w:val="28"/>
          <w:szCs w:val="28"/>
        </w:rPr>
        <w:t xml:space="preserve"> 1</w:t>
      </w:r>
      <w:r w:rsidRPr="00871B93">
        <w:rPr>
          <w:rFonts w:ascii="GOST type B" w:hAnsi="GOST type B" w:cs="GOST type B"/>
          <w:i/>
          <w:sz w:val="28"/>
          <w:szCs w:val="28"/>
        </w:rPr>
        <w:t>шт</w:t>
      </w:r>
      <w:r w:rsidRPr="00871B93">
        <w:rPr>
          <w:rFonts w:ascii="GOST type B" w:hAnsi="GOST type B"/>
          <w:i/>
          <w:sz w:val="28"/>
          <w:szCs w:val="28"/>
        </w:rPr>
        <w:t>;</w:t>
      </w:r>
    </w:p>
    <w:p w:rsidR="00871B93" w:rsidRPr="00871B93" w:rsidRDefault="00871B93" w:rsidP="00871B93">
      <w:pPr>
        <w:spacing w:line="160" w:lineRule="exact"/>
        <w:rPr>
          <w:rFonts w:ascii="GOST type B" w:hAnsi="GOST type B"/>
          <w:i/>
          <w:sz w:val="28"/>
          <w:szCs w:val="28"/>
        </w:rPr>
      </w:pPr>
    </w:p>
    <w:p w:rsidR="00871B93" w:rsidRPr="00871B93" w:rsidRDefault="00871B93" w:rsidP="0075413E">
      <w:pPr>
        <w:numPr>
          <w:ilvl w:val="0"/>
          <w:numId w:val="43"/>
        </w:numPr>
        <w:tabs>
          <w:tab w:val="left" w:pos="1040"/>
        </w:tabs>
        <w:spacing w:after="0" w:line="240" w:lineRule="auto"/>
        <w:ind w:left="1040" w:hanging="175"/>
        <w:rPr>
          <w:rFonts w:ascii="GOST type B" w:hAnsi="GOST type B"/>
          <w:i/>
          <w:sz w:val="28"/>
          <w:szCs w:val="28"/>
        </w:rPr>
      </w:pPr>
      <w:r w:rsidRPr="00871B93">
        <w:rPr>
          <w:rFonts w:ascii="GOST type B" w:hAnsi="GOST type B"/>
          <w:i/>
          <w:sz w:val="28"/>
          <w:szCs w:val="28"/>
        </w:rPr>
        <w:t xml:space="preserve">аэробный стабилизатор </w:t>
      </w:r>
      <w:r w:rsidRPr="00871B93">
        <w:rPr>
          <w:rFonts w:ascii="Arial" w:hAnsi="Arial" w:cs="Arial"/>
          <w:i/>
          <w:sz w:val="28"/>
          <w:szCs w:val="28"/>
        </w:rPr>
        <w:t>–</w:t>
      </w:r>
      <w:r w:rsidRPr="00871B93">
        <w:rPr>
          <w:rFonts w:ascii="GOST type B" w:hAnsi="GOST type B"/>
          <w:i/>
          <w:sz w:val="28"/>
          <w:szCs w:val="28"/>
        </w:rPr>
        <w:t xml:space="preserve"> 3-</w:t>
      </w:r>
      <w:r w:rsidRPr="00871B93">
        <w:rPr>
          <w:rFonts w:ascii="GOST type B" w:hAnsi="GOST type B" w:cs="GOST type B"/>
          <w:i/>
          <w:sz w:val="28"/>
          <w:szCs w:val="28"/>
        </w:rPr>
        <w:t>х</w:t>
      </w:r>
      <w:r w:rsidRPr="00871B93">
        <w:rPr>
          <w:rFonts w:ascii="GOST type B" w:hAnsi="GOST type B"/>
          <w:i/>
          <w:sz w:val="28"/>
          <w:szCs w:val="28"/>
        </w:rPr>
        <w:t xml:space="preserve"> секционный резервуар.  С размерами в плане 40,5 х 13,8 м, строительной глубиной 5,0 м;</w:t>
      </w:r>
    </w:p>
    <w:p w:rsidR="00871B93" w:rsidRPr="00871B93" w:rsidRDefault="00871B93" w:rsidP="00871B93">
      <w:pPr>
        <w:spacing w:line="160" w:lineRule="exact"/>
        <w:rPr>
          <w:rFonts w:ascii="GOST type B" w:hAnsi="GOST type B"/>
          <w:i/>
          <w:sz w:val="20"/>
          <w:szCs w:val="20"/>
        </w:rPr>
      </w:pPr>
    </w:p>
    <w:p w:rsidR="00871B93" w:rsidRPr="00627529" w:rsidRDefault="00871B93" w:rsidP="0075413E">
      <w:pPr>
        <w:numPr>
          <w:ilvl w:val="0"/>
          <w:numId w:val="44"/>
        </w:numPr>
        <w:tabs>
          <w:tab w:val="left" w:pos="1020"/>
        </w:tabs>
        <w:spacing w:after="0" w:line="240" w:lineRule="auto"/>
        <w:ind w:left="1020" w:hanging="155"/>
        <w:rPr>
          <w:rFonts w:ascii="GOST type B" w:hAnsi="GOST type B"/>
          <w:i/>
          <w:sz w:val="28"/>
          <w:szCs w:val="28"/>
        </w:rPr>
      </w:pPr>
      <w:r w:rsidRPr="00871B93">
        <w:rPr>
          <w:rFonts w:ascii="GOST type B" w:hAnsi="GOST type B"/>
          <w:i/>
          <w:sz w:val="28"/>
          <w:szCs w:val="28"/>
        </w:rPr>
        <w:lastRenderedPageBreak/>
        <w:t xml:space="preserve">иловые карты </w:t>
      </w:r>
      <w:r w:rsidRPr="00871B93">
        <w:rPr>
          <w:rFonts w:ascii="Arial" w:hAnsi="Arial" w:cs="Arial"/>
          <w:i/>
          <w:sz w:val="28"/>
          <w:szCs w:val="28"/>
        </w:rPr>
        <w:t>–</w:t>
      </w:r>
      <w:r w:rsidRPr="00871B93">
        <w:rPr>
          <w:rFonts w:ascii="GOST type B" w:hAnsi="GOST type B"/>
          <w:i/>
          <w:sz w:val="28"/>
          <w:szCs w:val="28"/>
        </w:rPr>
        <w:t xml:space="preserve"> 8 шт.</w:t>
      </w:r>
    </w:p>
    <w:p w:rsidR="00871B93" w:rsidRDefault="00871B93" w:rsidP="00871B93">
      <w:pPr>
        <w:spacing w:line="257" w:lineRule="exact"/>
        <w:rPr>
          <w:sz w:val="20"/>
          <w:szCs w:val="20"/>
        </w:rPr>
      </w:pPr>
    </w:p>
    <w:p w:rsidR="00871B93" w:rsidRPr="00871B93" w:rsidRDefault="00627529" w:rsidP="00871B93">
      <w:pPr>
        <w:spacing w:line="357" w:lineRule="auto"/>
        <w:ind w:left="-142" w:right="-283" w:firstLine="710"/>
        <w:jc w:val="both"/>
        <w:rPr>
          <w:rFonts w:ascii="GOST type B" w:hAnsi="GOST type B"/>
          <w:i/>
          <w:sz w:val="20"/>
          <w:szCs w:val="20"/>
        </w:rPr>
      </w:pPr>
      <w:r>
        <w:rPr>
          <w:rFonts w:ascii="GOST type B" w:hAnsi="GOST type B"/>
          <w:i/>
          <w:sz w:val="28"/>
          <w:szCs w:val="28"/>
        </w:rPr>
        <w:t>П</w:t>
      </w:r>
      <w:r w:rsidR="00871B93" w:rsidRPr="00871B93">
        <w:rPr>
          <w:rFonts w:ascii="GOST type B" w:hAnsi="GOST type B"/>
          <w:i/>
          <w:sz w:val="28"/>
          <w:szCs w:val="28"/>
        </w:rPr>
        <w:t xml:space="preserve">редусматривается механическая очистка сточных вод, полная биологическая очистка в </w:t>
      </w:r>
      <w:proofErr w:type="spellStart"/>
      <w:r w:rsidR="00871B93" w:rsidRPr="00871B93">
        <w:rPr>
          <w:rFonts w:ascii="GOST type B" w:hAnsi="GOST type B"/>
          <w:i/>
          <w:sz w:val="28"/>
          <w:szCs w:val="28"/>
        </w:rPr>
        <w:t>аэротенках</w:t>
      </w:r>
      <w:proofErr w:type="spellEnd"/>
      <w:r w:rsidR="00871B93" w:rsidRPr="00871B93">
        <w:rPr>
          <w:rFonts w:ascii="GOST type B" w:hAnsi="GOST type B"/>
          <w:i/>
          <w:sz w:val="28"/>
          <w:szCs w:val="28"/>
        </w:rPr>
        <w:t xml:space="preserve"> </w:t>
      </w:r>
      <w:proofErr w:type="spellStart"/>
      <w:r w:rsidR="00871B93" w:rsidRPr="00871B93">
        <w:rPr>
          <w:rFonts w:ascii="GOST type B" w:hAnsi="GOST type B"/>
          <w:i/>
          <w:sz w:val="28"/>
          <w:szCs w:val="28"/>
        </w:rPr>
        <w:t>нитри-денитрификаторах</w:t>
      </w:r>
      <w:proofErr w:type="spellEnd"/>
      <w:r w:rsidR="00871B93" w:rsidRPr="00871B93">
        <w:rPr>
          <w:rFonts w:ascii="GOST type B" w:hAnsi="GOST type B"/>
          <w:i/>
          <w:sz w:val="28"/>
          <w:szCs w:val="28"/>
        </w:rPr>
        <w:t xml:space="preserve"> со стадией биологической и </w:t>
      </w:r>
      <w:proofErr w:type="spellStart"/>
      <w:r w:rsidR="00871B93" w:rsidRPr="00871B93">
        <w:rPr>
          <w:rFonts w:ascii="GOST type B" w:hAnsi="GOST type B"/>
          <w:i/>
          <w:sz w:val="28"/>
          <w:szCs w:val="28"/>
        </w:rPr>
        <w:t>реагентной</w:t>
      </w:r>
      <w:proofErr w:type="spellEnd"/>
      <w:r w:rsidR="00871B93" w:rsidRPr="00871B93">
        <w:rPr>
          <w:rFonts w:ascii="GOST type B" w:hAnsi="GOST type B"/>
          <w:i/>
          <w:sz w:val="28"/>
          <w:szCs w:val="28"/>
        </w:rPr>
        <w:t xml:space="preserve"> </w:t>
      </w:r>
      <w:proofErr w:type="spellStart"/>
      <w:r w:rsidR="00871B93" w:rsidRPr="00871B93">
        <w:rPr>
          <w:rFonts w:ascii="GOST type B" w:hAnsi="GOST type B"/>
          <w:i/>
          <w:sz w:val="28"/>
          <w:szCs w:val="28"/>
        </w:rPr>
        <w:t>дефосфатации</w:t>
      </w:r>
      <w:proofErr w:type="spellEnd"/>
      <w:r w:rsidR="00871B93" w:rsidRPr="00871B93">
        <w:rPr>
          <w:rFonts w:ascii="GOST type B" w:hAnsi="GOST type B"/>
          <w:i/>
          <w:sz w:val="28"/>
          <w:szCs w:val="28"/>
        </w:rPr>
        <w:t>, глубокая д</w:t>
      </w:r>
      <w:r w:rsidR="00871B93" w:rsidRPr="00871B93">
        <w:rPr>
          <w:rFonts w:ascii="GOST type B" w:hAnsi="GOST type B"/>
          <w:i/>
          <w:sz w:val="28"/>
          <w:szCs w:val="28"/>
        </w:rPr>
        <w:t>о</w:t>
      </w:r>
      <w:r w:rsidR="00871B93" w:rsidRPr="00871B93">
        <w:rPr>
          <w:rFonts w:ascii="GOST type B" w:hAnsi="GOST type B"/>
          <w:i/>
          <w:sz w:val="28"/>
          <w:szCs w:val="28"/>
        </w:rPr>
        <w:t>очистка на мембранных фильтрах, обеззараживание очищенных стоков с помощью ультрафиолетового облучения, механическое обезвоживание избыточного активного ила, компостирование обезвоженного осадка.</w:t>
      </w:r>
    </w:p>
    <w:p w:rsidR="00871B93" w:rsidRPr="00871B93" w:rsidRDefault="00871B93" w:rsidP="00871B93">
      <w:pPr>
        <w:ind w:right="-283" w:firstLine="567"/>
        <w:jc w:val="both"/>
        <w:rPr>
          <w:rFonts w:ascii="GOST type B" w:hAnsi="GOST type B"/>
          <w:i/>
          <w:sz w:val="20"/>
          <w:szCs w:val="20"/>
        </w:rPr>
      </w:pPr>
      <w:r w:rsidRPr="00871B93">
        <w:rPr>
          <w:rFonts w:ascii="GOST type B" w:hAnsi="GOST type B"/>
          <w:i/>
          <w:sz w:val="28"/>
          <w:szCs w:val="28"/>
        </w:rPr>
        <w:t>Очищенные и обеззараженные сточные воды сбрасываются на выпуск в р.</w:t>
      </w:r>
      <w:r w:rsidRPr="00871B93">
        <w:rPr>
          <w:rFonts w:ascii="GOST type B" w:hAnsi="GOST type B"/>
          <w:i/>
          <w:sz w:val="20"/>
          <w:szCs w:val="20"/>
        </w:rPr>
        <w:t xml:space="preserve"> </w:t>
      </w:r>
      <w:proofErr w:type="spellStart"/>
      <w:r w:rsidRPr="00871B93">
        <w:rPr>
          <w:rFonts w:ascii="GOST type B" w:hAnsi="GOST type B"/>
          <w:i/>
          <w:sz w:val="28"/>
          <w:szCs w:val="28"/>
        </w:rPr>
        <w:t>Болва</w:t>
      </w:r>
      <w:proofErr w:type="spellEnd"/>
      <w:r w:rsidRPr="00871B93">
        <w:rPr>
          <w:rFonts w:ascii="GOST type B" w:hAnsi="GOST type B"/>
          <w:i/>
          <w:sz w:val="28"/>
          <w:szCs w:val="28"/>
        </w:rPr>
        <w:t xml:space="preserve"> </w:t>
      </w:r>
      <w:r w:rsidRPr="00871B93">
        <w:rPr>
          <w:rFonts w:ascii="Arial" w:hAnsi="Arial" w:cs="Arial"/>
          <w:i/>
          <w:sz w:val="28"/>
          <w:szCs w:val="28"/>
        </w:rPr>
        <w:t>–</w:t>
      </w:r>
      <w:r w:rsidRPr="00871B93">
        <w:rPr>
          <w:rFonts w:ascii="GOST type B" w:hAnsi="GOST type B"/>
          <w:i/>
          <w:sz w:val="28"/>
          <w:szCs w:val="28"/>
        </w:rPr>
        <w:t xml:space="preserve"> </w:t>
      </w:r>
      <w:r w:rsidRPr="00871B93">
        <w:rPr>
          <w:rFonts w:ascii="GOST type B" w:hAnsi="GOST type B" w:cs="GOST type B"/>
          <w:i/>
          <w:sz w:val="28"/>
          <w:szCs w:val="28"/>
        </w:rPr>
        <w:t>водоем</w:t>
      </w:r>
      <w:r w:rsidRPr="00871B93">
        <w:rPr>
          <w:rFonts w:ascii="GOST type B" w:hAnsi="GOST type B"/>
          <w:i/>
          <w:sz w:val="28"/>
          <w:szCs w:val="28"/>
        </w:rPr>
        <w:t xml:space="preserve"> </w:t>
      </w:r>
      <w:proofErr w:type="spellStart"/>
      <w:r w:rsidRPr="00871B93">
        <w:rPr>
          <w:rFonts w:ascii="GOST type B" w:hAnsi="GOST type B" w:cs="GOST type B"/>
          <w:i/>
          <w:sz w:val="28"/>
          <w:szCs w:val="28"/>
        </w:rPr>
        <w:t>рыбохозяйственного</w:t>
      </w:r>
      <w:proofErr w:type="spellEnd"/>
      <w:r w:rsidRPr="00871B93">
        <w:rPr>
          <w:rFonts w:ascii="GOST type B" w:hAnsi="GOST type B"/>
          <w:i/>
          <w:sz w:val="28"/>
          <w:szCs w:val="28"/>
        </w:rPr>
        <w:t xml:space="preserve"> </w:t>
      </w:r>
      <w:r w:rsidRPr="00871B93">
        <w:rPr>
          <w:rFonts w:ascii="GOST type B" w:hAnsi="GOST type B" w:cs="GOST type B"/>
          <w:i/>
          <w:sz w:val="28"/>
          <w:szCs w:val="28"/>
        </w:rPr>
        <w:t>знач</w:t>
      </w:r>
      <w:r w:rsidRPr="00871B93">
        <w:rPr>
          <w:rFonts w:ascii="GOST type B" w:hAnsi="GOST type B"/>
          <w:i/>
          <w:sz w:val="28"/>
          <w:szCs w:val="28"/>
        </w:rPr>
        <w:t>ения.</w:t>
      </w:r>
    </w:p>
    <w:p w:rsidR="00871B93" w:rsidRPr="00871B93" w:rsidRDefault="00A82980" w:rsidP="00871B93">
      <w:pPr>
        <w:ind w:left="-142" w:right="-283" w:firstLine="567"/>
        <w:jc w:val="both"/>
        <w:rPr>
          <w:rFonts w:ascii="GOST type B" w:hAnsi="GOST type B"/>
          <w:i/>
        </w:rPr>
      </w:pPr>
      <w:r>
        <w:rPr>
          <w:rFonts w:ascii="GOST type B" w:hAnsi="GOST type B"/>
          <w:i/>
          <w:sz w:val="28"/>
          <w:szCs w:val="28"/>
        </w:rPr>
        <w:t>Принятая</w:t>
      </w:r>
      <w:r w:rsidR="00871B93" w:rsidRPr="00871B93">
        <w:rPr>
          <w:rFonts w:ascii="GOST type B" w:hAnsi="GOST type B"/>
          <w:i/>
          <w:sz w:val="28"/>
          <w:szCs w:val="28"/>
        </w:rPr>
        <w:t xml:space="preserve"> технология очистки позволяет обеспечить качество очищенных сточных вод, удовлетворяющее требованиям на сброс, предъявляемым к водоемам </w:t>
      </w:r>
      <w:proofErr w:type="spellStart"/>
      <w:r w:rsidR="00871B93" w:rsidRPr="00871B93">
        <w:rPr>
          <w:rFonts w:ascii="GOST type B" w:hAnsi="GOST type B"/>
          <w:i/>
          <w:sz w:val="28"/>
          <w:szCs w:val="28"/>
        </w:rPr>
        <w:t>рыбохозяйственного</w:t>
      </w:r>
      <w:proofErr w:type="spellEnd"/>
      <w:r w:rsidR="00871B93" w:rsidRPr="00871B93">
        <w:rPr>
          <w:rFonts w:ascii="GOST type B" w:hAnsi="GOST type B"/>
          <w:i/>
          <w:sz w:val="28"/>
          <w:szCs w:val="28"/>
        </w:rPr>
        <w:t xml:space="preserve"> значения.</w:t>
      </w:r>
    </w:p>
    <w:p w:rsidR="00C83B71" w:rsidRPr="00A82980" w:rsidRDefault="00C83B71" w:rsidP="00C83B71">
      <w:pPr>
        <w:pStyle w:val="ab"/>
        <w:spacing w:after="0"/>
        <w:rPr>
          <w:rStyle w:val="af8"/>
          <w:rFonts w:ascii="GOST type B" w:hAnsi="GOST type B"/>
          <w:sz w:val="28"/>
        </w:rPr>
      </w:pPr>
      <w:r w:rsidRPr="00A82980">
        <w:rPr>
          <w:rStyle w:val="af8"/>
          <w:rFonts w:ascii="GOST type B" w:hAnsi="GOST type B"/>
          <w:sz w:val="28"/>
        </w:rPr>
        <w:t xml:space="preserve">Техническая характеристика </w:t>
      </w:r>
      <w:proofErr w:type="gramStart"/>
      <w:r w:rsidRPr="00A82980">
        <w:rPr>
          <w:rStyle w:val="af8"/>
          <w:rFonts w:ascii="GOST type B" w:hAnsi="GOST type B"/>
          <w:sz w:val="28"/>
        </w:rPr>
        <w:t>существующих</w:t>
      </w:r>
      <w:proofErr w:type="gramEnd"/>
      <w:r w:rsidRPr="00A82980">
        <w:rPr>
          <w:rStyle w:val="af8"/>
          <w:rFonts w:ascii="GOST type B" w:hAnsi="GOST type B"/>
          <w:sz w:val="28"/>
        </w:rPr>
        <w:t xml:space="preserve"> канализацио</w:t>
      </w:r>
      <w:r w:rsidRPr="00A82980">
        <w:rPr>
          <w:rStyle w:val="af8"/>
          <w:rFonts w:ascii="GOST type B" w:hAnsi="GOST type B"/>
          <w:sz w:val="28"/>
        </w:rPr>
        <w:t>н</w:t>
      </w:r>
      <w:r w:rsidRPr="00A82980">
        <w:rPr>
          <w:rStyle w:val="af8"/>
          <w:rFonts w:ascii="GOST type B" w:hAnsi="GOST type B"/>
          <w:sz w:val="28"/>
        </w:rPr>
        <w:t xml:space="preserve">ных </w:t>
      </w:r>
    </w:p>
    <w:p w:rsidR="00C83B71" w:rsidRPr="00A82980" w:rsidRDefault="00C83B71" w:rsidP="00C83B71">
      <w:pPr>
        <w:tabs>
          <w:tab w:val="center" w:pos="4677"/>
          <w:tab w:val="right" w:pos="9355"/>
        </w:tabs>
        <w:spacing w:after="0"/>
        <w:ind w:left="-284" w:firstLine="567"/>
        <w:jc w:val="center"/>
        <w:rPr>
          <w:rFonts w:ascii="GOST type B" w:hAnsi="GOST type B"/>
          <w:bCs/>
          <w:i/>
          <w:sz w:val="28"/>
          <w:szCs w:val="28"/>
        </w:rPr>
      </w:pPr>
      <w:r w:rsidRPr="00A82980">
        <w:rPr>
          <w:rStyle w:val="af8"/>
          <w:rFonts w:ascii="GOST type B" w:hAnsi="GOST type B"/>
          <w:sz w:val="28"/>
        </w:rPr>
        <w:t>сооружений ООО «</w:t>
      </w:r>
      <w:proofErr w:type="spellStart"/>
      <w:r w:rsidR="00A82980">
        <w:rPr>
          <w:rStyle w:val="af8"/>
          <w:rFonts w:ascii="GOST type B" w:hAnsi="GOST type B"/>
          <w:sz w:val="28"/>
        </w:rPr>
        <w:t>Стройтехсервис</w:t>
      </w:r>
      <w:proofErr w:type="spellEnd"/>
      <w:r w:rsidRPr="00A82980">
        <w:rPr>
          <w:rStyle w:val="af8"/>
          <w:rFonts w:ascii="GOST type B" w:hAnsi="GOST type B"/>
          <w:sz w:val="28"/>
        </w:rPr>
        <w:t xml:space="preserve">» </w:t>
      </w:r>
      <w:r w:rsidR="00A82980">
        <w:rPr>
          <w:rStyle w:val="af8"/>
          <w:rFonts w:ascii="GOST type B" w:hAnsi="GOST type B"/>
          <w:sz w:val="28"/>
        </w:rPr>
        <w:t>г. Киров</w:t>
      </w:r>
    </w:p>
    <w:p w:rsidR="00C83B71" w:rsidRDefault="00627529" w:rsidP="00C83B71">
      <w:pPr>
        <w:tabs>
          <w:tab w:val="center" w:pos="4677"/>
          <w:tab w:val="right" w:pos="9355"/>
        </w:tabs>
        <w:spacing w:after="0"/>
        <w:ind w:left="-284" w:firstLine="567"/>
        <w:jc w:val="right"/>
        <w:rPr>
          <w:rFonts w:ascii="GOST type B" w:hAnsi="GOST type B"/>
          <w:bCs/>
          <w:i/>
          <w:sz w:val="28"/>
          <w:szCs w:val="28"/>
        </w:rPr>
      </w:pPr>
      <w:r>
        <w:rPr>
          <w:rFonts w:ascii="GOST type B" w:hAnsi="GOST type B"/>
          <w:bCs/>
          <w:i/>
          <w:sz w:val="28"/>
          <w:szCs w:val="28"/>
        </w:rPr>
        <w:t>Таблица 58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6"/>
        <w:gridCol w:w="1665"/>
        <w:gridCol w:w="1707"/>
        <w:gridCol w:w="2485"/>
      </w:tblGrid>
      <w:tr w:rsidR="00A82980" w:rsidRPr="00F723B9" w:rsidTr="00FC0EF5">
        <w:trPr>
          <w:trHeight w:val="1694"/>
          <w:jc w:val="center"/>
        </w:trPr>
        <w:tc>
          <w:tcPr>
            <w:tcW w:w="2516" w:type="dxa"/>
            <w:shd w:val="clear" w:color="auto" w:fill="auto"/>
          </w:tcPr>
          <w:p w:rsidR="00A82980" w:rsidRPr="00E36C2F" w:rsidRDefault="00A82980" w:rsidP="00FC0EF5">
            <w:pPr>
              <w:pStyle w:val="ab"/>
              <w:spacing w:after="0" w:line="240" w:lineRule="auto"/>
              <w:ind w:left="0"/>
              <w:jc w:val="center"/>
              <w:rPr>
                <w:rStyle w:val="af8"/>
                <w:rFonts w:ascii="GOST type B" w:hAnsi="GOST type B"/>
                <w:b/>
              </w:rPr>
            </w:pPr>
            <w:r w:rsidRPr="00E36C2F">
              <w:rPr>
                <w:rStyle w:val="af8"/>
                <w:rFonts w:ascii="GOST type B" w:hAnsi="GOST type B"/>
                <w:b/>
              </w:rPr>
              <w:t>Наименование населенного пункта</w:t>
            </w:r>
          </w:p>
        </w:tc>
        <w:tc>
          <w:tcPr>
            <w:tcW w:w="1584" w:type="dxa"/>
            <w:shd w:val="clear" w:color="auto" w:fill="auto"/>
          </w:tcPr>
          <w:p w:rsidR="00A82980" w:rsidRPr="00E36C2F" w:rsidRDefault="00A82980" w:rsidP="00FC0EF5">
            <w:pPr>
              <w:pStyle w:val="ab"/>
              <w:spacing w:after="0" w:line="240" w:lineRule="auto"/>
              <w:ind w:left="0"/>
              <w:jc w:val="center"/>
              <w:rPr>
                <w:rStyle w:val="af8"/>
                <w:rFonts w:ascii="GOST type B" w:hAnsi="GOST type B"/>
                <w:b/>
              </w:rPr>
            </w:pPr>
            <w:r w:rsidRPr="00E36C2F">
              <w:rPr>
                <w:rStyle w:val="af8"/>
                <w:rFonts w:ascii="GOST type B" w:hAnsi="GOST type B"/>
                <w:b/>
              </w:rPr>
              <w:t>Объем о</w:t>
            </w:r>
            <w:r w:rsidRPr="00E36C2F">
              <w:rPr>
                <w:rStyle w:val="af8"/>
                <w:rFonts w:ascii="GOST type B" w:hAnsi="GOST type B"/>
                <w:b/>
              </w:rPr>
              <w:t>т</w:t>
            </w:r>
            <w:r w:rsidRPr="00E36C2F">
              <w:rPr>
                <w:rStyle w:val="af8"/>
                <w:rFonts w:ascii="GOST type B" w:hAnsi="GOST type B"/>
                <w:b/>
              </w:rPr>
              <w:t xml:space="preserve">водимых на очистку сточных вод, </w:t>
            </w:r>
            <w:r>
              <w:rPr>
                <w:rStyle w:val="af8"/>
                <w:rFonts w:ascii="GOST type B" w:hAnsi="GOST type B"/>
                <w:b/>
              </w:rPr>
              <w:t xml:space="preserve">тыс. </w:t>
            </w:r>
            <w:r w:rsidRPr="00E36C2F">
              <w:rPr>
                <w:rStyle w:val="af8"/>
                <w:rFonts w:ascii="GOST type B" w:hAnsi="GOST type B"/>
                <w:b/>
              </w:rPr>
              <w:t>м3/сутки</w:t>
            </w:r>
          </w:p>
        </w:tc>
        <w:tc>
          <w:tcPr>
            <w:tcW w:w="1707" w:type="dxa"/>
            <w:shd w:val="clear" w:color="auto" w:fill="auto"/>
          </w:tcPr>
          <w:p w:rsidR="00A82980" w:rsidRPr="00E36C2F" w:rsidRDefault="00A82980" w:rsidP="00FC0EF5">
            <w:pPr>
              <w:pStyle w:val="ab"/>
              <w:spacing w:after="0" w:line="240" w:lineRule="auto"/>
              <w:ind w:left="0"/>
              <w:jc w:val="center"/>
              <w:rPr>
                <w:rStyle w:val="af8"/>
                <w:rFonts w:ascii="GOST type B" w:hAnsi="GOST type B"/>
                <w:b/>
              </w:rPr>
            </w:pPr>
            <w:r w:rsidRPr="00E36C2F">
              <w:rPr>
                <w:rStyle w:val="af8"/>
                <w:rFonts w:ascii="GOST type B" w:hAnsi="GOST type B"/>
                <w:b/>
              </w:rPr>
              <w:t>Места о</w:t>
            </w:r>
            <w:r w:rsidRPr="00E36C2F">
              <w:rPr>
                <w:rStyle w:val="af8"/>
                <w:rFonts w:ascii="GOST type B" w:hAnsi="GOST type B"/>
                <w:b/>
              </w:rPr>
              <w:t>т</w:t>
            </w:r>
            <w:r w:rsidRPr="00E36C2F">
              <w:rPr>
                <w:rStyle w:val="af8"/>
                <w:rFonts w:ascii="GOST type B" w:hAnsi="GOST type B"/>
                <w:b/>
              </w:rPr>
              <w:t>вода сто</w:t>
            </w:r>
            <w:r w:rsidRPr="00E36C2F">
              <w:rPr>
                <w:rStyle w:val="af8"/>
                <w:rFonts w:ascii="GOST type B" w:hAnsi="GOST type B"/>
                <w:b/>
              </w:rPr>
              <w:t>ч</w:t>
            </w:r>
            <w:r w:rsidRPr="00E36C2F">
              <w:rPr>
                <w:rStyle w:val="af8"/>
                <w:rFonts w:ascii="GOST type B" w:hAnsi="GOST type B"/>
                <w:b/>
              </w:rPr>
              <w:t>ных вод после очистки</w:t>
            </w:r>
          </w:p>
        </w:tc>
        <w:tc>
          <w:tcPr>
            <w:tcW w:w="1802" w:type="dxa"/>
            <w:shd w:val="clear" w:color="auto" w:fill="auto"/>
          </w:tcPr>
          <w:p w:rsidR="00A82980" w:rsidRPr="00E36C2F" w:rsidRDefault="00A82980" w:rsidP="00FC0EF5">
            <w:pPr>
              <w:pStyle w:val="ab"/>
              <w:spacing w:after="0" w:line="240" w:lineRule="auto"/>
              <w:ind w:left="0"/>
              <w:jc w:val="center"/>
              <w:rPr>
                <w:rStyle w:val="af8"/>
                <w:rFonts w:ascii="GOST type B" w:hAnsi="GOST type B"/>
                <w:b/>
              </w:rPr>
            </w:pPr>
            <w:r w:rsidRPr="00E36C2F">
              <w:rPr>
                <w:rStyle w:val="af8"/>
                <w:rFonts w:ascii="GOST type B" w:hAnsi="GOST type B"/>
                <w:b/>
              </w:rPr>
              <w:t>Применяемый метод обеззар</w:t>
            </w:r>
            <w:r w:rsidRPr="00E36C2F">
              <w:rPr>
                <w:rStyle w:val="af8"/>
                <w:rFonts w:ascii="GOST type B" w:hAnsi="GOST type B"/>
                <w:b/>
              </w:rPr>
              <w:t>а</w:t>
            </w:r>
            <w:r w:rsidRPr="00E36C2F">
              <w:rPr>
                <w:rStyle w:val="af8"/>
                <w:rFonts w:ascii="GOST type B" w:hAnsi="GOST type B"/>
                <w:b/>
              </w:rPr>
              <w:t>живания</w:t>
            </w:r>
          </w:p>
        </w:tc>
      </w:tr>
      <w:tr w:rsidR="00A82980" w:rsidRPr="00F723B9" w:rsidTr="00A82980">
        <w:trPr>
          <w:trHeight w:val="758"/>
          <w:jc w:val="center"/>
        </w:trPr>
        <w:tc>
          <w:tcPr>
            <w:tcW w:w="2516" w:type="dxa"/>
            <w:shd w:val="clear" w:color="auto" w:fill="auto"/>
          </w:tcPr>
          <w:p w:rsidR="00A82980" w:rsidRPr="00F723B9" w:rsidRDefault="00A82980" w:rsidP="00A82980">
            <w:pPr>
              <w:pStyle w:val="ab"/>
              <w:spacing w:after="0" w:line="240" w:lineRule="auto"/>
              <w:ind w:left="0"/>
              <w:jc w:val="center"/>
              <w:rPr>
                <w:rStyle w:val="af8"/>
                <w:rFonts w:ascii="GOST type B" w:hAnsi="GOST type B"/>
              </w:rPr>
            </w:pPr>
            <w:r>
              <w:rPr>
                <w:rStyle w:val="af8"/>
                <w:rFonts w:ascii="GOST type B" w:hAnsi="GOST type B"/>
              </w:rPr>
              <w:lastRenderedPageBreak/>
              <w:t>Г. Киров горо</w:t>
            </w:r>
            <w:r>
              <w:rPr>
                <w:rStyle w:val="af8"/>
                <w:rFonts w:ascii="GOST type B" w:hAnsi="GOST type B"/>
              </w:rPr>
              <w:t>д</w:t>
            </w:r>
            <w:r>
              <w:rPr>
                <w:rStyle w:val="af8"/>
                <w:rFonts w:ascii="GOST type B" w:hAnsi="GOST type B"/>
              </w:rPr>
              <w:t>ские очистные</w:t>
            </w:r>
            <w:r w:rsidRPr="00F723B9">
              <w:rPr>
                <w:rStyle w:val="af8"/>
                <w:rFonts w:ascii="GOST type B" w:hAnsi="GOST type B"/>
              </w:rPr>
              <w:t xml:space="preserve"> с</w:t>
            </w:r>
            <w:r w:rsidRPr="00F723B9">
              <w:rPr>
                <w:rStyle w:val="af8"/>
                <w:rFonts w:ascii="GOST type B" w:hAnsi="GOST type B"/>
              </w:rPr>
              <w:t>о</w:t>
            </w:r>
            <w:r w:rsidRPr="00F723B9">
              <w:rPr>
                <w:rStyle w:val="af8"/>
                <w:rFonts w:ascii="GOST type B" w:hAnsi="GOST type B"/>
              </w:rPr>
              <w:t xml:space="preserve">оружения           </w:t>
            </w:r>
          </w:p>
        </w:tc>
        <w:tc>
          <w:tcPr>
            <w:tcW w:w="1584" w:type="dxa"/>
            <w:shd w:val="clear" w:color="auto" w:fill="auto"/>
          </w:tcPr>
          <w:p w:rsidR="00A82980" w:rsidRPr="00F723B9" w:rsidRDefault="00A82980" w:rsidP="00FC0EF5">
            <w:pPr>
              <w:pStyle w:val="ab"/>
              <w:spacing w:after="0" w:line="240" w:lineRule="auto"/>
              <w:ind w:left="0"/>
              <w:jc w:val="center"/>
              <w:rPr>
                <w:rStyle w:val="af8"/>
                <w:rFonts w:ascii="GOST type B" w:hAnsi="GOST type B"/>
              </w:rPr>
            </w:pPr>
            <w:r>
              <w:rPr>
                <w:rStyle w:val="af8"/>
                <w:rFonts w:ascii="GOST type B" w:hAnsi="GOST type B"/>
              </w:rPr>
              <w:t>6,2-6,5</w:t>
            </w:r>
          </w:p>
        </w:tc>
        <w:tc>
          <w:tcPr>
            <w:tcW w:w="1707" w:type="dxa"/>
            <w:shd w:val="clear" w:color="auto" w:fill="auto"/>
          </w:tcPr>
          <w:p w:rsidR="00A82980" w:rsidRPr="00F723B9" w:rsidRDefault="00A82980" w:rsidP="00FC0EF5">
            <w:pPr>
              <w:pStyle w:val="ab"/>
              <w:spacing w:after="0" w:line="240" w:lineRule="auto"/>
              <w:ind w:left="0"/>
              <w:jc w:val="center"/>
              <w:rPr>
                <w:rStyle w:val="af8"/>
                <w:rFonts w:ascii="GOST type B" w:hAnsi="GOST type B"/>
              </w:rPr>
            </w:pPr>
            <w:r>
              <w:rPr>
                <w:rStyle w:val="af8"/>
                <w:rFonts w:ascii="GOST type B" w:hAnsi="GOST type B"/>
              </w:rPr>
              <w:t xml:space="preserve">Р. </w:t>
            </w:r>
            <w:proofErr w:type="spellStart"/>
            <w:r>
              <w:rPr>
                <w:rStyle w:val="af8"/>
                <w:rFonts w:ascii="GOST type B" w:hAnsi="GOST type B"/>
              </w:rPr>
              <w:t>Болва</w:t>
            </w:r>
            <w:proofErr w:type="spellEnd"/>
          </w:p>
        </w:tc>
        <w:tc>
          <w:tcPr>
            <w:tcW w:w="1802" w:type="dxa"/>
            <w:shd w:val="clear" w:color="auto" w:fill="auto"/>
          </w:tcPr>
          <w:p w:rsidR="00A82980" w:rsidRPr="00F723B9" w:rsidRDefault="00A82980" w:rsidP="00FC0EF5">
            <w:pPr>
              <w:pStyle w:val="ab"/>
              <w:spacing w:after="0" w:line="240" w:lineRule="auto"/>
              <w:ind w:left="0"/>
              <w:jc w:val="center"/>
              <w:rPr>
                <w:rStyle w:val="af8"/>
                <w:rFonts w:ascii="GOST type B" w:hAnsi="GOST type B"/>
              </w:rPr>
            </w:pPr>
            <w:r w:rsidRPr="00F723B9">
              <w:rPr>
                <w:rStyle w:val="af8"/>
                <w:rFonts w:ascii="GOST type B" w:hAnsi="GOST type B"/>
              </w:rPr>
              <w:t>биологический</w:t>
            </w:r>
          </w:p>
        </w:tc>
      </w:tr>
    </w:tbl>
    <w:p w:rsidR="00C83B71" w:rsidRPr="00C83B71" w:rsidRDefault="00C83B71" w:rsidP="00C83B71"/>
    <w:p w:rsidR="00BB1573" w:rsidRDefault="00AF54DE" w:rsidP="00BB1573">
      <w:pPr>
        <w:pStyle w:val="1"/>
      </w:pPr>
      <w:bookmarkStart w:id="215" w:name="_Toc516316312"/>
      <w:r w:rsidRPr="00AF54DE">
        <w:rPr>
          <w:rStyle w:val="10"/>
          <w:b/>
          <w:i/>
        </w:rPr>
        <w:t>в)</w:t>
      </w:r>
      <w:r w:rsidR="00BB1573" w:rsidRPr="00BB1573">
        <w:t xml:space="preserve"> </w:t>
      </w:r>
      <w:r w:rsidR="00BB1573">
        <w:t>Описание технологических зон водоотведения, зон центр</w:t>
      </w:r>
      <w:r w:rsidR="00BB1573">
        <w:t>а</w:t>
      </w:r>
      <w:r w:rsidR="00BB1573">
        <w:t>лизованного и нецентрализованного водоотведения (терр</w:t>
      </w:r>
      <w:r w:rsidR="00BB1573">
        <w:t>и</w:t>
      </w:r>
      <w:r w:rsidR="00BB1573">
        <w:t>торий, на которых водоотведение осуществляется с испол</w:t>
      </w:r>
      <w:r w:rsidR="00BB1573">
        <w:t>ь</w:t>
      </w:r>
      <w:r w:rsidR="00BB1573">
        <w:t>зованием централизованных и нецентрализованных систем водоотведения) и перечень централизованных систем вод</w:t>
      </w:r>
      <w:r w:rsidR="00BB1573">
        <w:t>о</w:t>
      </w:r>
      <w:r w:rsidR="00BB1573">
        <w:t>отведения</w:t>
      </w:r>
      <w:bookmarkEnd w:id="215"/>
    </w:p>
    <w:p w:rsidR="00FC0EF5" w:rsidRDefault="00FC0EF5" w:rsidP="00FC0EF5">
      <w:pPr>
        <w:pStyle w:val="14"/>
        <w:spacing w:after="0" w:line="360" w:lineRule="auto"/>
        <w:ind w:firstLine="708"/>
      </w:pPr>
      <w:r w:rsidRPr="007B0420">
        <w:t xml:space="preserve">Централизованной системой канализации </w:t>
      </w:r>
      <w:r w:rsidR="00D821EC">
        <w:t xml:space="preserve">охвачена </w:t>
      </w:r>
      <w:r w:rsidR="00C1660A">
        <w:t>н</w:t>
      </w:r>
      <w:r w:rsidR="00C1660A">
        <w:t>е</w:t>
      </w:r>
      <w:r w:rsidR="00C1660A">
        <w:t>большая</w:t>
      </w:r>
      <w:r w:rsidRPr="007B0420">
        <w:t xml:space="preserve"> часть </w:t>
      </w:r>
      <w:r w:rsidR="00C1660A">
        <w:t>г. Киров</w:t>
      </w:r>
      <w:r w:rsidRPr="007B0420">
        <w:t>.</w:t>
      </w:r>
      <w:r w:rsidR="00C1660A">
        <w:t xml:space="preserve"> Имею</w:t>
      </w:r>
      <w:r w:rsidRPr="00FC0EF5">
        <w:t xml:space="preserve">тся </w:t>
      </w:r>
      <w:r w:rsidR="00C1660A">
        <w:t xml:space="preserve">пятнадцать </w:t>
      </w:r>
      <w:r w:rsidR="00C1660A" w:rsidRPr="00FC0EF5">
        <w:t>КНС</w:t>
      </w:r>
      <w:r>
        <w:t xml:space="preserve">. </w:t>
      </w:r>
      <w:r w:rsidRPr="007B0420">
        <w:t>Хозяйственно-бытовые сточные воды собираются самотечной канализацио</w:t>
      </w:r>
      <w:r w:rsidRPr="007B0420">
        <w:t>н</w:t>
      </w:r>
      <w:r w:rsidRPr="007B0420">
        <w:t>ной сетью и подаются на</w:t>
      </w:r>
      <w:r w:rsidR="00D821EC">
        <w:t xml:space="preserve"> канализационные насосные станции, а затем по напорным сетям на</w:t>
      </w:r>
      <w:r w:rsidRPr="007B0420">
        <w:t xml:space="preserve"> канал</w:t>
      </w:r>
      <w:r w:rsidR="00D821EC">
        <w:t>изационные очистные соор</w:t>
      </w:r>
      <w:r w:rsidR="00D821EC">
        <w:t>у</w:t>
      </w:r>
      <w:r w:rsidR="00D821EC">
        <w:t>жения</w:t>
      </w:r>
      <w:r w:rsidRPr="007B0420">
        <w:t>.</w:t>
      </w:r>
      <w:r>
        <w:t xml:space="preserve"> Имеются </w:t>
      </w:r>
      <w:r w:rsidRPr="009D21CD">
        <w:t>соору</w:t>
      </w:r>
      <w:r>
        <w:t>ж</w:t>
      </w:r>
      <w:r w:rsidRPr="009D21CD">
        <w:t>ени</w:t>
      </w:r>
      <w:r>
        <w:t>я</w:t>
      </w:r>
      <w:r w:rsidRPr="009D21CD">
        <w:t xml:space="preserve"> биологической очистки стоков - </w:t>
      </w:r>
      <w:r w:rsidR="00D821EC">
        <w:t>220</w:t>
      </w:r>
      <w:r w:rsidRPr="009D21CD">
        <w:t>00м</w:t>
      </w:r>
      <w:r w:rsidRPr="007B0420">
        <w:rPr>
          <w:vertAlign w:val="superscript"/>
        </w:rPr>
        <w:t>з</w:t>
      </w:r>
      <w:r w:rsidRPr="009D21CD">
        <w:t>/</w:t>
      </w:r>
      <w:proofErr w:type="spellStart"/>
      <w:r w:rsidRPr="009D21CD">
        <w:t>сут</w:t>
      </w:r>
      <w:proofErr w:type="spellEnd"/>
      <w:r w:rsidRPr="009D21CD">
        <w:t xml:space="preserve">. Сброс стоков в </w:t>
      </w:r>
      <w:r w:rsidR="00D821EC">
        <w:t xml:space="preserve">р. </w:t>
      </w:r>
      <w:proofErr w:type="spellStart"/>
      <w:r w:rsidR="00D821EC">
        <w:t>Болва</w:t>
      </w:r>
      <w:proofErr w:type="spellEnd"/>
      <w:r w:rsidRPr="009D21CD">
        <w:t>.</w:t>
      </w:r>
    </w:p>
    <w:p w:rsidR="004757A5" w:rsidRDefault="00AF54DE" w:rsidP="00BB1573">
      <w:pPr>
        <w:pStyle w:val="1"/>
      </w:pPr>
      <w:bookmarkStart w:id="216" w:name="_Toc516316313"/>
      <w:r>
        <w:t>г)</w:t>
      </w:r>
      <w:r w:rsidR="00BB1573">
        <w:t xml:space="preserve"> Описание технической возможности утилизации осадков сточных вод на очистных сооружениях существующей це</w:t>
      </w:r>
      <w:r w:rsidR="00BB1573">
        <w:t>н</w:t>
      </w:r>
      <w:r w:rsidR="00BB1573">
        <w:t>трализованной системы водоотведения</w:t>
      </w:r>
      <w:bookmarkEnd w:id="216"/>
    </w:p>
    <w:p w:rsidR="0042201C" w:rsidRDefault="0042201C" w:rsidP="0042201C">
      <w:pPr>
        <w:pStyle w:val="14"/>
        <w:ind w:firstLine="708"/>
      </w:pPr>
      <w:r w:rsidRPr="008A04B5">
        <w:t>В настоящее время обезвоженный осадок, образовавшийся после очистки сточных вод на очистных сооружениях канализ</w:t>
      </w:r>
      <w:r w:rsidRPr="008A04B5">
        <w:t>а</w:t>
      </w:r>
      <w:r w:rsidRPr="008A04B5">
        <w:lastRenderedPageBreak/>
        <w:t>ции, вывозится на полигон ТБ</w:t>
      </w:r>
      <w:r>
        <w:t>О. Технической возможности ут</w:t>
      </w:r>
      <w:r>
        <w:t>и</w:t>
      </w:r>
      <w:r w:rsidRPr="008A04B5">
        <w:t>лизации осадков сточных вод на очистных сооружениях нет</w:t>
      </w:r>
      <w:r w:rsidR="00D821EC">
        <w:t>.</w:t>
      </w:r>
    </w:p>
    <w:p w:rsidR="00BB1573" w:rsidRDefault="00AF54DE" w:rsidP="00BB1573">
      <w:pPr>
        <w:pStyle w:val="1"/>
      </w:pPr>
      <w:bookmarkStart w:id="217" w:name="_Toc516316314"/>
      <w:bookmarkStart w:id="218" w:name="sub_2092"/>
      <w:r>
        <w:t>д)</w:t>
      </w:r>
      <w:r w:rsidR="00BB1573">
        <w:t xml:space="preserve"> </w:t>
      </w:r>
      <w:r w:rsidR="00FC0EF5">
        <w:t>О</w:t>
      </w:r>
      <w:r w:rsidR="00BB1573">
        <w:t>писание состояния и функционирования канализацио</w:t>
      </w:r>
      <w:r w:rsidR="00BB1573">
        <w:t>н</w:t>
      </w:r>
      <w:r w:rsidR="00BB1573">
        <w:t>ных коллекторов и сетей, сооружений на них, включая оце</w:t>
      </w:r>
      <w:r w:rsidR="00BB1573">
        <w:t>н</w:t>
      </w:r>
      <w:r w:rsidR="00BB1573">
        <w:t>ку их износа и определение возможности обеспечения отвода и очистки сточных вод на существующих объектах централ</w:t>
      </w:r>
      <w:r w:rsidR="00BB1573">
        <w:t>и</w:t>
      </w:r>
      <w:r w:rsidR="00BB1573">
        <w:t>зованной системы водоотведения</w:t>
      </w:r>
      <w:bookmarkEnd w:id="217"/>
    </w:p>
    <w:p w:rsidR="0042201C" w:rsidRDefault="0042201C" w:rsidP="004757A5">
      <w:pPr>
        <w:pStyle w:val="14"/>
        <w:spacing w:after="0"/>
        <w:jc w:val="center"/>
        <w:rPr>
          <w:rStyle w:val="af8"/>
          <w:i/>
        </w:rPr>
      </w:pPr>
    </w:p>
    <w:p w:rsidR="00FC0EF5" w:rsidRPr="004757A5" w:rsidRDefault="00FC0EF5" w:rsidP="004757A5">
      <w:pPr>
        <w:pStyle w:val="14"/>
        <w:spacing w:after="0"/>
        <w:jc w:val="center"/>
        <w:rPr>
          <w:rStyle w:val="af8"/>
          <w:i/>
        </w:rPr>
      </w:pPr>
      <w:r w:rsidRPr="004757A5">
        <w:rPr>
          <w:rStyle w:val="af8"/>
          <w:i/>
        </w:rPr>
        <w:t>Характеристики канализационных насосных станций</w:t>
      </w:r>
    </w:p>
    <w:p w:rsidR="00FC0EF5" w:rsidRPr="004757A5" w:rsidRDefault="00FC0EF5" w:rsidP="004757A5">
      <w:pPr>
        <w:pStyle w:val="14"/>
        <w:spacing w:after="0"/>
        <w:jc w:val="center"/>
        <w:rPr>
          <w:rStyle w:val="af8"/>
          <w:i/>
        </w:rPr>
      </w:pPr>
      <w:r w:rsidRPr="004757A5">
        <w:rPr>
          <w:rStyle w:val="af8"/>
          <w:i/>
        </w:rPr>
        <w:t>ООО «</w:t>
      </w:r>
      <w:proofErr w:type="spellStart"/>
      <w:r w:rsidR="00A82980">
        <w:rPr>
          <w:rStyle w:val="af8"/>
          <w:i/>
        </w:rPr>
        <w:t>Стройтехсервис</w:t>
      </w:r>
      <w:proofErr w:type="spellEnd"/>
      <w:r w:rsidRPr="004757A5">
        <w:rPr>
          <w:rStyle w:val="af8"/>
          <w:i/>
        </w:rPr>
        <w:t xml:space="preserve">» </w:t>
      </w:r>
      <w:r w:rsidR="00A82980">
        <w:rPr>
          <w:rStyle w:val="af8"/>
          <w:i/>
        </w:rPr>
        <w:t>г. Киров</w:t>
      </w:r>
    </w:p>
    <w:p w:rsidR="00FC0EF5" w:rsidRPr="00A82980" w:rsidRDefault="00FC0EF5" w:rsidP="00FC0EF5">
      <w:pPr>
        <w:tabs>
          <w:tab w:val="center" w:pos="4677"/>
          <w:tab w:val="right" w:pos="9355"/>
        </w:tabs>
        <w:spacing w:after="0"/>
        <w:ind w:left="-284" w:firstLine="567"/>
        <w:jc w:val="right"/>
        <w:rPr>
          <w:rFonts w:ascii="GOST type B" w:hAnsi="GOST type B"/>
          <w:bCs/>
          <w:i/>
          <w:sz w:val="28"/>
          <w:szCs w:val="28"/>
        </w:rPr>
      </w:pPr>
      <w:r>
        <w:rPr>
          <w:rFonts w:ascii="GOST type B" w:hAnsi="GOST type B"/>
          <w:bCs/>
          <w:i/>
          <w:sz w:val="28"/>
          <w:szCs w:val="28"/>
        </w:rPr>
        <w:t xml:space="preserve">Таблица </w:t>
      </w:r>
      <w:r w:rsidR="00627529">
        <w:rPr>
          <w:rFonts w:ascii="GOST type B" w:hAnsi="GOST type B"/>
          <w:bCs/>
          <w:i/>
          <w:sz w:val="28"/>
          <w:szCs w:val="28"/>
        </w:rPr>
        <w:t>59</w:t>
      </w:r>
    </w:p>
    <w:tbl>
      <w:tblPr>
        <w:tblW w:w="9493" w:type="dxa"/>
        <w:tblLayout w:type="fixed"/>
        <w:tblLook w:val="04A0" w:firstRow="1" w:lastRow="0" w:firstColumn="1" w:lastColumn="0" w:noHBand="0" w:noVBand="1"/>
      </w:tblPr>
      <w:tblGrid>
        <w:gridCol w:w="486"/>
        <w:gridCol w:w="2486"/>
        <w:gridCol w:w="1276"/>
        <w:gridCol w:w="1134"/>
        <w:gridCol w:w="1134"/>
        <w:gridCol w:w="992"/>
        <w:gridCol w:w="742"/>
        <w:gridCol w:w="1243"/>
      </w:tblGrid>
      <w:tr w:rsidR="00A82980" w:rsidRPr="00A82980" w:rsidTr="00A82980">
        <w:trPr>
          <w:trHeight w:val="153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№ </w:t>
            </w:r>
            <w:proofErr w:type="gram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п</w:t>
            </w:r>
            <w:proofErr w:type="gramEnd"/>
            <w:r w:rsidRPr="00A82980">
              <w:rPr>
                <w:rFonts w:ascii="GOST type B" w:hAnsi="GOST type B"/>
                <w:i/>
                <w:sz w:val="20"/>
                <w:szCs w:val="20"/>
              </w:rPr>
              <w:t>/п</w:t>
            </w:r>
          </w:p>
        </w:tc>
        <w:tc>
          <w:tcPr>
            <w:tcW w:w="24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82980" w:rsidRPr="00A82980" w:rsidRDefault="00A82980" w:rsidP="00A82980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Наименование об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о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рудования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82980" w:rsidRPr="00A82980" w:rsidRDefault="00A82980" w:rsidP="00A82980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Устано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в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ленная мощность (кВт)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82980" w:rsidRPr="00A82980" w:rsidRDefault="00A82980" w:rsidP="00A82980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Факт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и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ческое испол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ь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зование (кВт)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82980" w:rsidRPr="00A82980" w:rsidRDefault="00A82980" w:rsidP="00A82980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Прои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з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вод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и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тел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ь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ность (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м</w:t>
            </w:r>
            <w:proofErr w:type="gramStart"/>
            <w:r w:rsidRPr="00A82980">
              <w:rPr>
                <w:rFonts w:ascii="GOST type B" w:hAnsi="GOST type B"/>
                <w:i/>
                <w:sz w:val="20"/>
                <w:szCs w:val="20"/>
              </w:rPr>
              <w:t>.к</w:t>
            </w:r>
            <w:proofErr w:type="gramEnd"/>
            <w:r w:rsidRPr="00A82980">
              <w:rPr>
                <w:rFonts w:ascii="GOST type B" w:hAnsi="GOST type B"/>
                <w:i/>
                <w:sz w:val="20"/>
                <w:szCs w:val="20"/>
              </w:rPr>
              <w:t>уб</w:t>
            </w:r>
            <w:proofErr w:type="spellEnd"/>
            <w:r w:rsidRPr="00A82980">
              <w:rPr>
                <w:rFonts w:ascii="GOST type B" w:hAnsi="GOST type B"/>
                <w:i/>
                <w:sz w:val="20"/>
                <w:szCs w:val="20"/>
              </w:rPr>
              <w:t>./ч)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82980" w:rsidRPr="00A82980" w:rsidRDefault="00A82980" w:rsidP="00A82980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Число часов работы в см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е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ну, </w:t>
            </w:r>
            <w:proofErr w:type="gramStart"/>
            <w:r w:rsidRPr="00A82980">
              <w:rPr>
                <w:rFonts w:ascii="GOST type B" w:hAnsi="GOST type B"/>
                <w:i/>
                <w:sz w:val="20"/>
                <w:szCs w:val="20"/>
              </w:rPr>
              <w:t>ч</w:t>
            </w:r>
            <w:proofErr w:type="gramEnd"/>
          </w:p>
        </w:tc>
        <w:tc>
          <w:tcPr>
            <w:tcW w:w="7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82980" w:rsidRPr="00A82980" w:rsidRDefault="00A82980" w:rsidP="00A82980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Чи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с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ло р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а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б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о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чих дней</w:t>
            </w:r>
          </w:p>
        </w:tc>
        <w:tc>
          <w:tcPr>
            <w:tcW w:w="12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82980" w:rsidRPr="00A82980" w:rsidRDefault="00A82980" w:rsidP="00A82980">
            <w:pPr>
              <w:spacing w:after="0" w:line="240" w:lineRule="auto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Расход электр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о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энергии (D*F*G)/1000,                      тыс. кВт</w:t>
            </w:r>
          </w:p>
        </w:tc>
      </w:tr>
      <w:tr w:rsidR="00A82980" w:rsidRPr="00A82980" w:rsidTr="00A82980">
        <w:trPr>
          <w:trHeight w:val="300"/>
        </w:trPr>
        <w:tc>
          <w:tcPr>
            <w:tcW w:w="949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center"/>
              <w:rPr>
                <w:rFonts w:ascii="GOST type B" w:hAnsi="GOST type B"/>
                <w:b/>
                <w:bCs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b/>
                <w:bCs/>
                <w:i/>
                <w:sz w:val="20"/>
                <w:szCs w:val="20"/>
              </w:rPr>
              <w:t>Канализационная насосная станция №1 (ул. Набережная)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СМ-150*125*315, эл. Дв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и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гатель 30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32,85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СМ-150*125*315, эл. Дв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и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гатель 30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21,9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СМ-125*80*315, эл. Двиг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а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тель 22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24,09</w:t>
            </w:r>
          </w:p>
        </w:tc>
      </w:tr>
      <w:tr w:rsidR="00A82980" w:rsidRPr="00A82980" w:rsidTr="00A82980">
        <w:trPr>
          <w:trHeight w:val="300"/>
        </w:trPr>
        <w:tc>
          <w:tcPr>
            <w:tcW w:w="949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center"/>
              <w:rPr>
                <w:rFonts w:ascii="GOST type B" w:hAnsi="GOST type B"/>
                <w:b/>
                <w:bCs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b/>
                <w:bCs/>
                <w:i/>
                <w:sz w:val="20"/>
                <w:szCs w:val="20"/>
              </w:rPr>
              <w:t>Канализационная насосная станция №2 (ул. Гоголя)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ФГ-200*35, эл. Двигатель 45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49,275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СМ-150*125*315, эл. Дв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и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гатель 37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40,515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lastRenderedPageBreak/>
              <w:t>3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СМ-150*125*315, эл. Дв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и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гатель 37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40,515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СМ-150*125*315, эл. Дв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и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гатель 37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40,515</w:t>
            </w:r>
          </w:p>
        </w:tc>
      </w:tr>
      <w:tr w:rsidR="00A82980" w:rsidRPr="00A82980" w:rsidTr="00A82980">
        <w:trPr>
          <w:trHeight w:val="300"/>
        </w:trPr>
        <w:tc>
          <w:tcPr>
            <w:tcW w:w="949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center"/>
              <w:rPr>
                <w:rFonts w:ascii="GOST type B" w:hAnsi="GOST type B"/>
                <w:b/>
                <w:bCs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b/>
                <w:bCs/>
                <w:i/>
                <w:sz w:val="20"/>
                <w:szCs w:val="20"/>
              </w:rPr>
              <w:t>Канализационная насосная станция №6 (ул. Лермонтова)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СМ-25*80*315, эл. Двигатель 37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32,85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СМ-150*125*315, эл. Дв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и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гатель 37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32,85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СМ-150*125*315, эл. Дв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и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гатель 45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40,515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СМ-150*125*315, эл. Дв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и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гатель 45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40,515</w:t>
            </w:r>
          </w:p>
        </w:tc>
      </w:tr>
      <w:tr w:rsidR="00A82980" w:rsidRPr="00A82980" w:rsidTr="00A82980">
        <w:trPr>
          <w:trHeight w:val="300"/>
        </w:trPr>
        <w:tc>
          <w:tcPr>
            <w:tcW w:w="949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center"/>
              <w:rPr>
                <w:rFonts w:ascii="GOST type B" w:hAnsi="GOST type B"/>
                <w:b/>
                <w:bCs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b/>
                <w:bCs/>
                <w:i/>
                <w:sz w:val="20"/>
                <w:szCs w:val="20"/>
              </w:rPr>
              <w:t>Канализационная насосная станция №7 (ул. Свердлова)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СМ-200*150*315, эл. Дв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и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гатель 75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75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32,85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СМ-200*150*315, эл. Дв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и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гатель 75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75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49,275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СМ-200*150*315, эл. Дв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и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гатель 75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75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32,85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СМ-200*150*315, эл. Дв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и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гатель 75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75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49,275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5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СМ-150*125*315, эл. Дв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и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гатель 45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200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27</w:t>
            </w:r>
          </w:p>
        </w:tc>
      </w:tr>
      <w:tr w:rsidR="00A82980" w:rsidRPr="00A82980" w:rsidTr="00A82980">
        <w:trPr>
          <w:trHeight w:val="300"/>
        </w:trPr>
        <w:tc>
          <w:tcPr>
            <w:tcW w:w="949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center"/>
              <w:rPr>
                <w:rFonts w:ascii="GOST type B" w:hAnsi="GOST type B"/>
                <w:b/>
                <w:bCs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b/>
                <w:bCs/>
                <w:i/>
                <w:sz w:val="20"/>
                <w:szCs w:val="20"/>
              </w:rPr>
              <w:t>Канализационная насосная станция "РУС" (ул. Пролетарская)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ФГ-200*35, эл. Двигатель 45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6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2,409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СМ-150*125*315, эл. Дв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и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гатель 22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7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2,8105</w:t>
            </w:r>
          </w:p>
        </w:tc>
      </w:tr>
      <w:tr w:rsidR="00A82980" w:rsidRPr="00A82980" w:rsidTr="00A82980">
        <w:trPr>
          <w:trHeight w:val="300"/>
        </w:trPr>
        <w:tc>
          <w:tcPr>
            <w:tcW w:w="949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center"/>
              <w:rPr>
                <w:rFonts w:ascii="GOST type B" w:hAnsi="GOST type B"/>
                <w:b/>
                <w:bCs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b/>
                <w:bCs/>
                <w:i/>
                <w:sz w:val="20"/>
                <w:szCs w:val="20"/>
              </w:rPr>
              <w:t>Канализационная насосная станция  (ул. Жмакина)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lastRenderedPageBreak/>
              <w:t>1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СМ-150*125*315, эл. Дв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и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гатель 22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24,09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СМ-150*125*315, эл. Дв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и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гатель 22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24,09</w:t>
            </w:r>
          </w:p>
        </w:tc>
      </w:tr>
      <w:tr w:rsidR="00A82980" w:rsidRPr="00A82980" w:rsidTr="00A82980">
        <w:trPr>
          <w:trHeight w:val="300"/>
        </w:trPr>
        <w:tc>
          <w:tcPr>
            <w:tcW w:w="949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center"/>
              <w:rPr>
                <w:rFonts w:ascii="GOST type B" w:hAnsi="GOST type B"/>
                <w:b/>
                <w:bCs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b/>
                <w:bCs/>
                <w:i/>
                <w:sz w:val="20"/>
                <w:szCs w:val="20"/>
              </w:rPr>
              <w:t>Канализационная насосная станция (</w:t>
            </w:r>
            <w:proofErr w:type="spellStart"/>
            <w:proofErr w:type="gramStart"/>
            <w:r w:rsidRPr="00A82980">
              <w:rPr>
                <w:rFonts w:ascii="GOST type B" w:hAnsi="GOST type B"/>
                <w:b/>
                <w:bCs/>
                <w:i/>
                <w:sz w:val="20"/>
                <w:szCs w:val="20"/>
              </w:rPr>
              <w:t>ул</w:t>
            </w:r>
            <w:proofErr w:type="spellEnd"/>
            <w:proofErr w:type="gramEnd"/>
            <w:r w:rsidRPr="00A82980">
              <w:rPr>
                <w:rFonts w:ascii="GOST type B" w:hAnsi="GOST type B"/>
                <w:b/>
                <w:bCs/>
                <w:i/>
                <w:sz w:val="20"/>
                <w:szCs w:val="20"/>
              </w:rPr>
              <w:t xml:space="preserve"> Лескова)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СМ-150*125*315, эл. Дв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и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гатель 37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40,515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СМ-150*125*315, эл. Дв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и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гатель 30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32,85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СМ-125*80*315, эл. Двиг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а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тель 22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24,09</w:t>
            </w:r>
          </w:p>
        </w:tc>
      </w:tr>
      <w:tr w:rsidR="00A82980" w:rsidRPr="00A82980" w:rsidTr="00A82980">
        <w:trPr>
          <w:trHeight w:val="300"/>
        </w:trPr>
        <w:tc>
          <w:tcPr>
            <w:tcW w:w="949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center"/>
              <w:rPr>
                <w:rFonts w:ascii="GOST type B" w:hAnsi="GOST type B"/>
                <w:b/>
                <w:bCs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b/>
                <w:bCs/>
                <w:i/>
                <w:sz w:val="20"/>
                <w:szCs w:val="20"/>
              </w:rPr>
              <w:t>Канализационная насосная станция "Ветлечебница" (</w:t>
            </w:r>
            <w:proofErr w:type="spellStart"/>
            <w:proofErr w:type="gramStart"/>
            <w:r w:rsidRPr="00A82980">
              <w:rPr>
                <w:rFonts w:ascii="GOST type B" w:hAnsi="GOST type B"/>
                <w:b/>
                <w:bCs/>
                <w:i/>
                <w:sz w:val="20"/>
                <w:szCs w:val="20"/>
              </w:rPr>
              <w:t>ул</w:t>
            </w:r>
            <w:proofErr w:type="spellEnd"/>
            <w:proofErr w:type="gramEnd"/>
            <w:r w:rsidRPr="00A82980">
              <w:rPr>
                <w:rFonts w:ascii="GOST type B" w:hAnsi="GOST type B"/>
                <w:b/>
                <w:bCs/>
                <w:i/>
                <w:sz w:val="20"/>
                <w:szCs w:val="20"/>
              </w:rPr>
              <w:t xml:space="preserve"> Гоголя)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СМ-80*50*200, эл. Двигатель 7,5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7,5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7,5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80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0,8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2,19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СМ-80*50*200, эл. Двигатель 7,5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7,5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5,5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80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0,8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1,606</w:t>
            </w:r>
          </w:p>
        </w:tc>
      </w:tr>
      <w:tr w:rsidR="00A82980" w:rsidRPr="00A82980" w:rsidTr="00A82980">
        <w:trPr>
          <w:trHeight w:val="300"/>
        </w:trPr>
        <w:tc>
          <w:tcPr>
            <w:tcW w:w="949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center"/>
              <w:rPr>
                <w:rFonts w:ascii="GOST type B" w:hAnsi="GOST type B"/>
                <w:b/>
                <w:bCs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b/>
                <w:bCs/>
                <w:i/>
                <w:sz w:val="20"/>
                <w:szCs w:val="20"/>
              </w:rPr>
              <w:t>Канализационная насосная станция  ЦРБ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СМ-150*125*315, эл. Дв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и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гатель 22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16,06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СМ-150*125*315, эл. Дв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и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гатель 22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16,06</w:t>
            </w:r>
          </w:p>
        </w:tc>
      </w:tr>
      <w:tr w:rsidR="00A82980" w:rsidRPr="00A82980" w:rsidTr="00A82980">
        <w:trPr>
          <w:trHeight w:val="300"/>
        </w:trPr>
        <w:tc>
          <w:tcPr>
            <w:tcW w:w="949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center"/>
              <w:rPr>
                <w:rFonts w:ascii="GOST type B" w:hAnsi="GOST type B"/>
                <w:b/>
                <w:bCs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b/>
                <w:bCs/>
                <w:i/>
                <w:sz w:val="20"/>
                <w:szCs w:val="20"/>
              </w:rPr>
              <w:t>Канализационная насосная станция  "ЖД Вокзал"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СМ-125*80*315, эл. Двиг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а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тель 22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8,03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СМ-125*80*315, эл. Двиг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а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тель 22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1,5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12,045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СМ-125*80*315, эл. Двиг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а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тель 22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8,03</w:t>
            </w:r>
          </w:p>
        </w:tc>
      </w:tr>
      <w:tr w:rsidR="00A82980" w:rsidRPr="00A82980" w:rsidTr="00A82980">
        <w:trPr>
          <w:trHeight w:val="300"/>
        </w:trPr>
        <w:tc>
          <w:tcPr>
            <w:tcW w:w="949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center"/>
              <w:rPr>
                <w:rFonts w:ascii="GOST type B" w:hAnsi="GOST type B"/>
                <w:b/>
                <w:bCs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b/>
                <w:bCs/>
                <w:i/>
                <w:sz w:val="20"/>
                <w:szCs w:val="20"/>
              </w:rPr>
              <w:t>Канализационная насосная станция  "ДСК" (ул. Строительная)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СМ-150*125*315, эл. Дв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и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lastRenderedPageBreak/>
              <w:t xml:space="preserve">гатель 37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lastRenderedPageBreak/>
              <w:t>37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13,505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lastRenderedPageBreak/>
              <w:t>2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СМ-150*125*315, эл. Дв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и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гатель 37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13,505</w:t>
            </w:r>
          </w:p>
        </w:tc>
      </w:tr>
      <w:tr w:rsidR="00A82980" w:rsidRPr="00A82980" w:rsidTr="00A82980">
        <w:trPr>
          <w:trHeight w:val="300"/>
        </w:trPr>
        <w:tc>
          <w:tcPr>
            <w:tcW w:w="949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center"/>
              <w:rPr>
                <w:rFonts w:ascii="GOST type B" w:hAnsi="GOST type B"/>
                <w:b/>
                <w:bCs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b/>
                <w:bCs/>
                <w:i/>
                <w:sz w:val="20"/>
                <w:szCs w:val="20"/>
              </w:rPr>
              <w:t>Канализационная насосная станция   (ул. Тимирязева)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Насос фекальный п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о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гружной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6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2,409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Насос фекальный п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о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гружной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7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2,8105</w:t>
            </w:r>
          </w:p>
        </w:tc>
      </w:tr>
      <w:tr w:rsidR="00A82980" w:rsidRPr="00A82980" w:rsidTr="00A82980">
        <w:trPr>
          <w:trHeight w:val="300"/>
        </w:trPr>
        <w:tc>
          <w:tcPr>
            <w:tcW w:w="949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center"/>
              <w:rPr>
                <w:rFonts w:ascii="GOST type B" w:hAnsi="GOST type B"/>
                <w:b/>
                <w:bCs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b/>
                <w:bCs/>
                <w:i/>
                <w:sz w:val="20"/>
                <w:szCs w:val="20"/>
              </w:rPr>
              <w:t>Канализационная насосная станция  "ФОК" (ул. Ленина)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Насос фекальный п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о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гружной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0,803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Насос фекальный п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о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гружной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0,803</w:t>
            </w:r>
          </w:p>
        </w:tc>
      </w:tr>
      <w:tr w:rsidR="00A82980" w:rsidRPr="00A82980" w:rsidTr="00A82980">
        <w:trPr>
          <w:trHeight w:val="300"/>
        </w:trPr>
        <w:tc>
          <w:tcPr>
            <w:tcW w:w="949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center"/>
              <w:rPr>
                <w:rFonts w:ascii="GOST type B" w:hAnsi="GOST type B"/>
                <w:b/>
                <w:bCs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b/>
                <w:bCs/>
                <w:i/>
                <w:sz w:val="20"/>
                <w:szCs w:val="20"/>
              </w:rPr>
              <w:t>Канализационная насосная станция   (ул. Родниковая)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СМ-80*50*200, эл. Двигатель 5,5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5,5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5,5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80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8,03</w:t>
            </w:r>
          </w:p>
        </w:tc>
      </w:tr>
      <w:tr w:rsidR="00A82980" w:rsidRPr="00A82980" w:rsidTr="00A82980">
        <w:trPr>
          <w:trHeight w:val="300"/>
        </w:trPr>
        <w:tc>
          <w:tcPr>
            <w:tcW w:w="949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center"/>
              <w:rPr>
                <w:rFonts w:ascii="GOST type B" w:hAnsi="GOST type B"/>
                <w:b/>
                <w:bCs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b/>
                <w:bCs/>
                <w:i/>
                <w:sz w:val="20"/>
                <w:szCs w:val="20"/>
              </w:rPr>
              <w:t>Канализационная насосная станция   (ул. Пролетарская)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Насос фекальный п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о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гружной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1,2045</w:t>
            </w:r>
          </w:p>
        </w:tc>
      </w:tr>
      <w:tr w:rsidR="00A82980" w:rsidRPr="00A82980" w:rsidTr="00A82980">
        <w:trPr>
          <w:trHeight w:val="300"/>
        </w:trPr>
        <w:tc>
          <w:tcPr>
            <w:tcW w:w="949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center"/>
              <w:rPr>
                <w:rFonts w:ascii="GOST type B" w:hAnsi="GOST type B"/>
                <w:b/>
                <w:bCs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b/>
                <w:bCs/>
                <w:i/>
                <w:sz w:val="20"/>
                <w:szCs w:val="20"/>
              </w:rPr>
              <w:t>Городские очистные сооружения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СМ-150*125*315, эл. Дв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и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гатель 45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40,515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СМ-150*125*315, эл. Дв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>и</w:t>
            </w: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гатель 45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40,515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СМ-25*80*315, эл. Двигатель 37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32,85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СМ-80*50*200, эл. Двигатель 5,5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кВТ</w:t>
            </w:r>
            <w:proofErr w:type="spellEnd"/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(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тех</w:t>
            </w:r>
            <w:proofErr w:type="gramStart"/>
            <w:r w:rsidRPr="00A82980">
              <w:rPr>
                <w:rFonts w:ascii="GOST type B" w:hAnsi="GOST type B"/>
                <w:i/>
                <w:sz w:val="20"/>
                <w:szCs w:val="20"/>
              </w:rPr>
              <w:t>.в</w:t>
            </w:r>
            <w:proofErr w:type="gramEnd"/>
            <w:r w:rsidRPr="00A82980">
              <w:rPr>
                <w:rFonts w:ascii="GOST type B" w:hAnsi="GOST type B"/>
                <w:i/>
                <w:sz w:val="20"/>
                <w:szCs w:val="20"/>
              </w:rPr>
              <w:t>ода</w:t>
            </w:r>
            <w:proofErr w:type="spellEnd"/>
            <w:r w:rsidRPr="00A82980">
              <w:rPr>
                <w:rFonts w:ascii="GOST type B" w:hAnsi="GOST type B"/>
                <w:i/>
                <w:sz w:val="20"/>
                <w:szCs w:val="20"/>
              </w:rPr>
              <w:t>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5,5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5,5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80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8,03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5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Насос СМ-80*50*200, эл. Двигатель 5,5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кВ</w:t>
            </w:r>
            <w:proofErr w:type="gramStart"/>
            <w:r w:rsidRPr="00A82980">
              <w:rPr>
                <w:rFonts w:ascii="GOST type B" w:hAnsi="GOST type B"/>
                <w:i/>
                <w:sz w:val="20"/>
                <w:szCs w:val="20"/>
              </w:rPr>
              <w:t>Т</w:t>
            </w:r>
            <w:proofErr w:type="spellEnd"/>
            <w:r w:rsidRPr="00A82980">
              <w:rPr>
                <w:rFonts w:ascii="GOST type B" w:hAnsi="GOST type B"/>
                <w:i/>
                <w:sz w:val="20"/>
                <w:szCs w:val="20"/>
              </w:rPr>
              <w:t>(</w:t>
            </w:r>
            <w:proofErr w:type="spellStart"/>
            <w:proofErr w:type="gramEnd"/>
            <w:r w:rsidRPr="00A82980">
              <w:rPr>
                <w:rFonts w:ascii="GOST type B" w:hAnsi="GOST type B"/>
                <w:i/>
                <w:sz w:val="20"/>
                <w:szCs w:val="20"/>
              </w:rPr>
              <w:t>тех.вода</w:t>
            </w:r>
            <w:proofErr w:type="spellEnd"/>
            <w:r w:rsidRPr="00A82980">
              <w:rPr>
                <w:rFonts w:ascii="GOST type B" w:hAnsi="GOST type B"/>
                <w:i/>
                <w:sz w:val="20"/>
                <w:szCs w:val="20"/>
              </w:rPr>
              <w:t>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5,5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5,5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80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8,03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6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Воздуходувка с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электодвигетелем</w:t>
            </w:r>
            <w:proofErr w:type="spellEnd"/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100 кВт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80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58,4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7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Воздуходувка с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электодвигетелем</w:t>
            </w:r>
            <w:proofErr w:type="spellEnd"/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100 кВт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80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58,4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lastRenderedPageBreak/>
              <w:t>8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Воздуходувка с </w:t>
            </w: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электодвигетелем</w:t>
            </w:r>
            <w:proofErr w:type="spellEnd"/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45 кВт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45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365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21,9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9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A82980">
              <w:rPr>
                <w:rFonts w:ascii="GOST type B" w:hAnsi="GOST type B"/>
                <w:i/>
                <w:sz w:val="20"/>
                <w:szCs w:val="20"/>
              </w:rPr>
              <w:t>Электрокотел</w:t>
            </w:r>
            <w:proofErr w:type="spellEnd"/>
            <w:r w:rsidRPr="00A82980">
              <w:rPr>
                <w:rFonts w:ascii="GOST type B" w:hAnsi="GOST type B"/>
                <w:i/>
                <w:sz w:val="20"/>
                <w:szCs w:val="20"/>
              </w:rPr>
              <w:t xml:space="preserve"> 100 кВт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30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8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210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i/>
                <w:sz w:val="20"/>
                <w:szCs w:val="20"/>
              </w:rPr>
              <w:t>50,4</w:t>
            </w:r>
          </w:p>
        </w:tc>
      </w:tr>
      <w:tr w:rsidR="00A82980" w:rsidRPr="00A82980" w:rsidTr="00A82980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b/>
                <w:bCs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b/>
                <w:bCs/>
                <w:i/>
                <w:sz w:val="20"/>
                <w:szCs w:val="20"/>
              </w:rPr>
              <w:t>…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b/>
                <w:bCs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b/>
                <w:bCs/>
                <w:i/>
                <w:sz w:val="20"/>
                <w:szCs w:val="20"/>
              </w:rPr>
              <w:t>ВСЕГО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b/>
                <w:bCs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b/>
                <w:bCs/>
                <w:i/>
                <w:sz w:val="20"/>
                <w:szCs w:val="2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b/>
                <w:bCs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b/>
                <w:bCs/>
                <w:i/>
                <w:sz w:val="20"/>
                <w:szCs w:val="2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b/>
                <w:bCs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b/>
                <w:bCs/>
                <w:i/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b/>
                <w:bCs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b/>
                <w:bCs/>
                <w:i/>
                <w:sz w:val="20"/>
                <w:szCs w:val="20"/>
              </w:rPr>
              <w:t> 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rPr>
                <w:rFonts w:ascii="GOST type B" w:hAnsi="GOST type B"/>
                <w:b/>
                <w:bCs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b/>
                <w:bCs/>
                <w:i/>
                <w:sz w:val="20"/>
                <w:szCs w:val="20"/>
              </w:rPr>
              <w:t> 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2980" w:rsidRPr="00A82980" w:rsidRDefault="00A82980" w:rsidP="00A82980">
            <w:pPr>
              <w:spacing w:after="0" w:line="240" w:lineRule="auto"/>
              <w:jc w:val="right"/>
              <w:rPr>
                <w:rFonts w:ascii="GOST type B" w:hAnsi="GOST type B"/>
                <w:b/>
                <w:bCs/>
                <w:i/>
                <w:sz w:val="20"/>
                <w:szCs w:val="20"/>
              </w:rPr>
            </w:pPr>
            <w:r w:rsidRPr="00A82980">
              <w:rPr>
                <w:rFonts w:ascii="GOST type B" w:hAnsi="GOST type B"/>
                <w:b/>
                <w:bCs/>
                <w:i/>
                <w:sz w:val="20"/>
                <w:szCs w:val="20"/>
              </w:rPr>
              <w:t>1167,03</w:t>
            </w:r>
          </w:p>
        </w:tc>
      </w:tr>
    </w:tbl>
    <w:p w:rsidR="0042201C" w:rsidRDefault="0042201C" w:rsidP="00FC0EF5">
      <w:pPr>
        <w:pStyle w:val="ab"/>
        <w:jc w:val="center"/>
        <w:rPr>
          <w:rFonts w:ascii="GOST type B" w:hAnsi="GOST type B"/>
          <w:i/>
          <w:sz w:val="28"/>
          <w:szCs w:val="28"/>
        </w:rPr>
      </w:pPr>
    </w:p>
    <w:p w:rsidR="007E0186" w:rsidRPr="00D821EC" w:rsidRDefault="00D348D3" w:rsidP="00D348D3">
      <w:pPr>
        <w:ind w:left="-142" w:right="-142" w:firstLine="709"/>
        <w:rPr>
          <w:rFonts w:ascii="GOST type B" w:hAnsi="GOST type B"/>
          <w:i/>
          <w:sz w:val="28"/>
          <w:szCs w:val="28"/>
        </w:rPr>
      </w:pPr>
      <w:r w:rsidRPr="00D348D3">
        <w:rPr>
          <w:rFonts w:ascii="GOST type B" w:hAnsi="GOST type B"/>
          <w:i/>
          <w:sz w:val="28"/>
          <w:szCs w:val="28"/>
        </w:rPr>
        <w:t>В веден</w:t>
      </w:r>
      <w:proofErr w:type="gramStart"/>
      <w:r w:rsidRPr="00D348D3">
        <w:rPr>
          <w:rFonts w:ascii="GOST type B" w:hAnsi="GOST type B"/>
          <w:i/>
          <w:sz w:val="28"/>
          <w:szCs w:val="28"/>
        </w:rPr>
        <w:t>ии ООО</w:t>
      </w:r>
      <w:proofErr w:type="gramEnd"/>
      <w:r w:rsidRPr="00D348D3">
        <w:rPr>
          <w:rFonts w:ascii="GOST type B" w:hAnsi="GOST type B"/>
          <w:i/>
          <w:sz w:val="28"/>
          <w:szCs w:val="28"/>
        </w:rPr>
        <w:t xml:space="preserve"> «</w:t>
      </w:r>
      <w:proofErr w:type="spellStart"/>
      <w:r>
        <w:rPr>
          <w:rFonts w:ascii="GOST type B" w:hAnsi="GOST type B"/>
          <w:i/>
          <w:sz w:val="28"/>
          <w:szCs w:val="28"/>
        </w:rPr>
        <w:t>Стройтех</w:t>
      </w:r>
      <w:r w:rsidRPr="00D348D3">
        <w:rPr>
          <w:rFonts w:ascii="GOST type B" w:hAnsi="GOST type B"/>
          <w:i/>
          <w:sz w:val="28"/>
          <w:szCs w:val="28"/>
        </w:rPr>
        <w:t>сервис</w:t>
      </w:r>
      <w:proofErr w:type="spellEnd"/>
      <w:r>
        <w:rPr>
          <w:rFonts w:ascii="GOST type B" w:hAnsi="GOST type B"/>
          <w:i/>
          <w:sz w:val="28"/>
          <w:szCs w:val="28"/>
        </w:rPr>
        <w:t xml:space="preserve">» находится 51 км напорной </w:t>
      </w:r>
      <w:r w:rsidRPr="00D348D3">
        <w:rPr>
          <w:rFonts w:ascii="GOST type B" w:hAnsi="GOST type B"/>
          <w:i/>
          <w:sz w:val="28"/>
          <w:szCs w:val="28"/>
        </w:rPr>
        <w:t>канализационной сети, из которых 26 км нуждается</w:t>
      </w:r>
      <w:r>
        <w:rPr>
          <w:rFonts w:ascii="GOST type B" w:hAnsi="GOST type B"/>
          <w:i/>
          <w:sz w:val="28"/>
          <w:szCs w:val="28"/>
        </w:rPr>
        <w:t xml:space="preserve"> в замене и 32, 7 км </w:t>
      </w:r>
      <w:r w:rsidRPr="00D348D3">
        <w:rPr>
          <w:rFonts w:ascii="GOST type B" w:hAnsi="GOST type B"/>
          <w:i/>
          <w:sz w:val="28"/>
          <w:szCs w:val="28"/>
        </w:rPr>
        <w:t>самотечной канализ</w:t>
      </w:r>
      <w:r>
        <w:rPr>
          <w:rFonts w:ascii="GOST type B" w:hAnsi="GOST type B"/>
          <w:i/>
          <w:sz w:val="28"/>
          <w:szCs w:val="28"/>
        </w:rPr>
        <w:t>ационной сети, из которой 17 км</w:t>
      </w:r>
      <w:r w:rsidRPr="00D348D3">
        <w:rPr>
          <w:rFonts w:ascii="GOST type B" w:hAnsi="GOST type B"/>
          <w:i/>
          <w:sz w:val="28"/>
          <w:szCs w:val="28"/>
        </w:rPr>
        <w:t xml:space="preserve"> нуждается в замене.</w:t>
      </w:r>
    </w:p>
    <w:p w:rsidR="005E0720" w:rsidRDefault="005E0720">
      <w:pPr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br w:type="page"/>
      </w:r>
    </w:p>
    <w:p w:rsidR="00FC0EF5" w:rsidRPr="004757A5" w:rsidRDefault="00FC0EF5" w:rsidP="00FC0EF5">
      <w:pPr>
        <w:pStyle w:val="ab"/>
        <w:jc w:val="center"/>
        <w:rPr>
          <w:rFonts w:ascii="GOST type B" w:hAnsi="GOST type B"/>
          <w:i/>
          <w:sz w:val="28"/>
          <w:szCs w:val="28"/>
        </w:rPr>
      </w:pPr>
      <w:r w:rsidRPr="004757A5">
        <w:rPr>
          <w:rFonts w:ascii="GOST type B" w:hAnsi="GOST type B"/>
          <w:i/>
          <w:sz w:val="28"/>
          <w:szCs w:val="28"/>
        </w:rPr>
        <w:lastRenderedPageBreak/>
        <w:t xml:space="preserve">Существующее сетевое хозяйство: водоотведение </w:t>
      </w:r>
      <w:r w:rsidR="003C3EE8">
        <w:rPr>
          <w:rFonts w:ascii="GOST type B" w:hAnsi="GOST type B"/>
          <w:i/>
          <w:sz w:val="28"/>
          <w:szCs w:val="28"/>
        </w:rPr>
        <w:t>г. Киров</w:t>
      </w:r>
    </w:p>
    <w:p w:rsidR="00FC0EF5" w:rsidRPr="00627529" w:rsidRDefault="00FC0EF5" w:rsidP="00FC0EF5">
      <w:pPr>
        <w:pStyle w:val="ab"/>
        <w:jc w:val="right"/>
        <w:rPr>
          <w:rFonts w:ascii="GOST type B" w:hAnsi="GOST type B"/>
          <w:b/>
          <w:i/>
          <w:sz w:val="28"/>
          <w:szCs w:val="28"/>
        </w:rPr>
      </w:pPr>
      <w:r w:rsidRPr="00F3347D">
        <w:rPr>
          <w:rFonts w:ascii="GOST type B" w:hAnsi="GOST type B"/>
          <w:i/>
          <w:sz w:val="28"/>
          <w:szCs w:val="28"/>
        </w:rPr>
        <w:t xml:space="preserve">Таблица </w:t>
      </w:r>
      <w:r w:rsidR="00627529">
        <w:rPr>
          <w:rFonts w:ascii="GOST type B" w:hAnsi="GOST type B"/>
          <w:i/>
          <w:sz w:val="28"/>
          <w:szCs w:val="28"/>
        </w:rPr>
        <w:t>60</w:t>
      </w:r>
    </w:p>
    <w:tbl>
      <w:tblPr>
        <w:tblStyle w:val="af1"/>
        <w:tblW w:w="0" w:type="auto"/>
        <w:jc w:val="center"/>
        <w:tblLook w:val="04A0" w:firstRow="1" w:lastRow="0" w:firstColumn="1" w:lastColumn="0" w:noHBand="0" w:noVBand="1"/>
      </w:tblPr>
      <w:tblGrid>
        <w:gridCol w:w="2972"/>
        <w:gridCol w:w="2286"/>
        <w:gridCol w:w="2977"/>
      </w:tblGrid>
      <w:tr w:rsidR="00CD6883" w:rsidRPr="00F3347D" w:rsidTr="00CD6883">
        <w:trPr>
          <w:trHeight w:val="634"/>
          <w:jc w:val="center"/>
        </w:trPr>
        <w:tc>
          <w:tcPr>
            <w:tcW w:w="2972" w:type="dxa"/>
            <w:vAlign w:val="center"/>
            <w:hideMark/>
          </w:tcPr>
          <w:p w:rsidR="00CD6883" w:rsidRPr="00F3347D" w:rsidRDefault="00CD6883" w:rsidP="00FC0EF5">
            <w:pPr>
              <w:pStyle w:val="14"/>
              <w:spacing w:line="276" w:lineRule="auto"/>
              <w:jc w:val="center"/>
            </w:pPr>
            <w:r w:rsidRPr="00F3347D">
              <w:t>Тип</w:t>
            </w:r>
            <w:r>
              <w:t xml:space="preserve"> </w:t>
            </w:r>
            <w:r w:rsidRPr="00F3347D">
              <w:t>трубопровода</w:t>
            </w:r>
          </w:p>
        </w:tc>
        <w:tc>
          <w:tcPr>
            <w:tcW w:w="1843" w:type="dxa"/>
            <w:vAlign w:val="center"/>
            <w:hideMark/>
          </w:tcPr>
          <w:p w:rsidR="00CD6883" w:rsidRPr="00F3347D" w:rsidRDefault="00CD6883" w:rsidP="00FC0EF5">
            <w:pPr>
              <w:pStyle w:val="14"/>
              <w:spacing w:line="276" w:lineRule="auto"/>
              <w:jc w:val="center"/>
            </w:pPr>
            <w:r w:rsidRPr="00F3347D">
              <w:t>Длина труб</w:t>
            </w:r>
            <w:r w:rsidRPr="00F3347D">
              <w:t>о</w:t>
            </w:r>
            <w:r w:rsidRPr="00F3347D">
              <w:t xml:space="preserve">провода, </w:t>
            </w:r>
            <w:proofErr w:type="gramStart"/>
            <w:r w:rsidRPr="00F3347D">
              <w:t>м</w:t>
            </w:r>
            <w:proofErr w:type="gramEnd"/>
          </w:p>
        </w:tc>
        <w:tc>
          <w:tcPr>
            <w:tcW w:w="2977" w:type="dxa"/>
            <w:vAlign w:val="center"/>
            <w:hideMark/>
          </w:tcPr>
          <w:p w:rsidR="00CD6883" w:rsidRPr="00F3347D" w:rsidRDefault="00CD6883" w:rsidP="00FC0EF5">
            <w:pPr>
              <w:pStyle w:val="14"/>
              <w:spacing w:line="276" w:lineRule="auto"/>
              <w:jc w:val="center"/>
            </w:pPr>
            <w:r w:rsidRPr="00F3347D">
              <w:t>Внутренний ди</w:t>
            </w:r>
            <w:r w:rsidRPr="00F3347D">
              <w:t>а</w:t>
            </w:r>
            <w:r w:rsidRPr="00F3347D">
              <w:t>метр трубопров</w:t>
            </w:r>
            <w:r w:rsidRPr="00F3347D">
              <w:t>о</w:t>
            </w:r>
            <w:r w:rsidRPr="00F3347D">
              <w:t xml:space="preserve">да, </w:t>
            </w:r>
            <w:proofErr w:type="gramStart"/>
            <w:r w:rsidRPr="00F3347D">
              <w:t>мм</w:t>
            </w:r>
            <w:proofErr w:type="gramEnd"/>
          </w:p>
        </w:tc>
      </w:tr>
      <w:tr w:rsidR="00CD6883" w:rsidRPr="00F3347D" w:rsidTr="00CD6883">
        <w:trPr>
          <w:trHeight w:val="389"/>
          <w:jc w:val="center"/>
        </w:trPr>
        <w:tc>
          <w:tcPr>
            <w:tcW w:w="2972" w:type="dxa"/>
            <w:noWrap/>
            <w:vAlign w:val="center"/>
            <w:hideMark/>
          </w:tcPr>
          <w:p w:rsidR="00CD6883" w:rsidRPr="00F3347D" w:rsidRDefault="00CD6883" w:rsidP="00FC0EF5">
            <w:pPr>
              <w:pStyle w:val="14"/>
              <w:spacing w:line="276" w:lineRule="auto"/>
              <w:jc w:val="center"/>
            </w:pPr>
            <w:r>
              <w:t>Напорный</w:t>
            </w:r>
          </w:p>
        </w:tc>
        <w:tc>
          <w:tcPr>
            <w:tcW w:w="1843" w:type="dxa"/>
            <w:noWrap/>
            <w:vAlign w:val="center"/>
            <w:hideMark/>
          </w:tcPr>
          <w:p w:rsidR="00CD6883" w:rsidRPr="006F3705" w:rsidRDefault="00CD6883" w:rsidP="00FC0EF5">
            <w:pPr>
              <w:pStyle w:val="14"/>
              <w:spacing w:line="276" w:lineRule="auto"/>
              <w:jc w:val="center"/>
            </w:pPr>
            <w:r>
              <w:t>51320</w:t>
            </w:r>
          </w:p>
        </w:tc>
        <w:tc>
          <w:tcPr>
            <w:tcW w:w="2977" w:type="dxa"/>
            <w:vAlign w:val="center"/>
            <w:hideMark/>
          </w:tcPr>
          <w:p w:rsidR="00CD6883" w:rsidRPr="006F3705" w:rsidRDefault="00CD6883" w:rsidP="00FC0EF5">
            <w:pPr>
              <w:pStyle w:val="14"/>
              <w:spacing w:line="276" w:lineRule="auto"/>
              <w:jc w:val="center"/>
            </w:pPr>
            <w:r>
              <w:t>200-250</w:t>
            </w:r>
          </w:p>
        </w:tc>
      </w:tr>
      <w:tr w:rsidR="00CD6883" w:rsidRPr="00F3347D" w:rsidTr="00CD6883">
        <w:trPr>
          <w:trHeight w:val="300"/>
          <w:jc w:val="center"/>
        </w:trPr>
        <w:tc>
          <w:tcPr>
            <w:tcW w:w="2972" w:type="dxa"/>
            <w:noWrap/>
            <w:vAlign w:val="center"/>
            <w:hideMark/>
          </w:tcPr>
          <w:p w:rsidR="00CD6883" w:rsidRPr="00F3347D" w:rsidRDefault="00CD6883" w:rsidP="00FC0EF5">
            <w:pPr>
              <w:pStyle w:val="14"/>
              <w:spacing w:line="276" w:lineRule="auto"/>
              <w:jc w:val="center"/>
            </w:pPr>
            <w:r>
              <w:t>Самотечный</w:t>
            </w:r>
          </w:p>
        </w:tc>
        <w:tc>
          <w:tcPr>
            <w:tcW w:w="1843" w:type="dxa"/>
            <w:noWrap/>
            <w:vAlign w:val="center"/>
            <w:hideMark/>
          </w:tcPr>
          <w:p w:rsidR="00CD6883" w:rsidRPr="006F3705" w:rsidRDefault="00CD6883" w:rsidP="00FC0EF5">
            <w:pPr>
              <w:pStyle w:val="14"/>
              <w:spacing w:line="276" w:lineRule="auto"/>
              <w:jc w:val="center"/>
            </w:pPr>
            <w:r>
              <w:t>31770</w:t>
            </w:r>
          </w:p>
        </w:tc>
        <w:tc>
          <w:tcPr>
            <w:tcW w:w="2977" w:type="dxa"/>
            <w:noWrap/>
            <w:vAlign w:val="center"/>
            <w:hideMark/>
          </w:tcPr>
          <w:p w:rsidR="00CD6883" w:rsidRPr="006F3705" w:rsidRDefault="00CD6883" w:rsidP="00FC0EF5">
            <w:pPr>
              <w:pStyle w:val="14"/>
              <w:spacing w:line="276" w:lineRule="auto"/>
              <w:jc w:val="center"/>
            </w:pPr>
            <w:r>
              <w:t>150</w:t>
            </w:r>
          </w:p>
        </w:tc>
      </w:tr>
    </w:tbl>
    <w:p w:rsidR="00FC0EF5" w:rsidRDefault="00FC0EF5" w:rsidP="00FC0EF5">
      <w:pPr>
        <w:tabs>
          <w:tab w:val="center" w:pos="4677"/>
          <w:tab w:val="right" w:pos="9355"/>
        </w:tabs>
        <w:spacing w:after="0"/>
        <w:ind w:left="-284" w:firstLine="567"/>
        <w:jc w:val="right"/>
        <w:rPr>
          <w:rFonts w:ascii="GOST type B" w:hAnsi="GOST type B"/>
          <w:bCs/>
          <w:i/>
          <w:sz w:val="28"/>
          <w:szCs w:val="28"/>
        </w:rPr>
      </w:pPr>
    </w:p>
    <w:p w:rsidR="00BB1573" w:rsidRDefault="00AF54DE" w:rsidP="00BB1573">
      <w:pPr>
        <w:pStyle w:val="1"/>
      </w:pPr>
      <w:bookmarkStart w:id="219" w:name="sub_2093"/>
      <w:bookmarkStart w:id="220" w:name="_Toc516316315"/>
      <w:bookmarkEnd w:id="218"/>
      <w:r>
        <w:t>е)</w:t>
      </w:r>
      <w:r w:rsidR="00BB1573">
        <w:t xml:space="preserve"> Оценка безопасности и надежности объектов централиз</w:t>
      </w:r>
      <w:r w:rsidR="00BB1573">
        <w:t>о</w:t>
      </w:r>
      <w:r w:rsidR="00BB1573">
        <w:t>ванной системы водоотведения и их управляемости</w:t>
      </w:r>
      <w:bookmarkStart w:id="221" w:name="sub_2094"/>
      <w:bookmarkEnd w:id="219"/>
      <w:bookmarkEnd w:id="220"/>
    </w:p>
    <w:p w:rsidR="00FC0EF5" w:rsidRPr="008A04B5" w:rsidRDefault="00FC0EF5" w:rsidP="00FC0EF5">
      <w:pPr>
        <w:pStyle w:val="14"/>
        <w:ind w:firstLine="709"/>
      </w:pPr>
      <w:r w:rsidRPr="008A04B5">
        <w:t>Безопасность и надежность очистных сооружений обесп</w:t>
      </w:r>
      <w:r w:rsidRPr="008A04B5">
        <w:t>е</w:t>
      </w:r>
      <w:r w:rsidRPr="008A04B5">
        <w:t>чивается:</w:t>
      </w:r>
    </w:p>
    <w:p w:rsidR="00FC0EF5" w:rsidRPr="00FC0EF5" w:rsidRDefault="00FC0EF5" w:rsidP="0075413E">
      <w:pPr>
        <w:pStyle w:val="14"/>
        <w:numPr>
          <w:ilvl w:val="0"/>
          <w:numId w:val="11"/>
        </w:numPr>
      </w:pPr>
      <w:bookmarkStart w:id="222" w:name="3.2._Описание_существующих_технических_и"/>
      <w:bookmarkEnd w:id="222"/>
      <w:r w:rsidRPr="00FC0EF5">
        <w:t>стро</w:t>
      </w:r>
      <w:bookmarkStart w:id="223" w:name="3.1.7._Оценка_воздействия_сбросов_сточны"/>
      <w:bookmarkStart w:id="224" w:name="3.1.8._Описание_территорий,_не_охваченны"/>
      <w:bookmarkEnd w:id="223"/>
      <w:bookmarkEnd w:id="224"/>
      <w:r w:rsidRPr="00FC0EF5">
        <w:t>гим соблюдением технологических</w:t>
      </w:r>
      <w:r w:rsidRPr="00FC0EF5">
        <w:rPr>
          <w:spacing w:val="-2"/>
        </w:rPr>
        <w:t xml:space="preserve"> </w:t>
      </w:r>
      <w:r w:rsidRPr="00FC0EF5">
        <w:t>регламентов;</w:t>
      </w:r>
    </w:p>
    <w:p w:rsidR="00FC0EF5" w:rsidRPr="00FC0EF5" w:rsidRDefault="00FC0EF5" w:rsidP="0075413E">
      <w:pPr>
        <w:pStyle w:val="14"/>
        <w:numPr>
          <w:ilvl w:val="0"/>
          <w:numId w:val="11"/>
        </w:numPr>
      </w:pPr>
      <w:r w:rsidRPr="00FC0EF5">
        <w:t>регулярным обучением и повышением квалификации</w:t>
      </w:r>
      <w:r w:rsidRPr="00FC0EF5">
        <w:rPr>
          <w:spacing w:val="8"/>
        </w:rPr>
        <w:t xml:space="preserve"> </w:t>
      </w:r>
      <w:r w:rsidRPr="00FC0EF5">
        <w:t>работников;</w:t>
      </w:r>
    </w:p>
    <w:p w:rsidR="00FC0EF5" w:rsidRPr="00FC0EF5" w:rsidRDefault="00FC0EF5" w:rsidP="0075413E">
      <w:pPr>
        <w:pStyle w:val="14"/>
        <w:numPr>
          <w:ilvl w:val="0"/>
          <w:numId w:val="11"/>
        </w:numPr>
      </w:pPr>
      <w:r w:rsidRPr="00FC0EF5">
        <w:t>контролем над ходом технологического</w:t>
      </w:r>
      <w:r w:rsidRPr="00FC0EF5">
        <w:rPr>
          <w:spacing w:val="-9"/>
        </w:rPr>
        <w:t xml:space="preserve"> </w:t>
      </w:r>
      <w:r w:rsidRPr="00FC0EF5">
        <w:t>процесса;</w:t>
      </w:r>
    </w:p>
    <w:p w:rsidR="00FC0EF5" w:rsidRPr="00FC0EF5" w:rsidRDefault="00FC0EF5" w:rsidP="0075413E">
      <w:pPr>
        <w:pStyle w:val="14"/>
        <w:numPr>
          <w:ilvl w:val="0"/>
          <w:numId w:val="11"/>
        </w:numPr>
      </w:pPr>
      <w:r w:rsidRPr="00FC0EF5">
        <w:t>регулярным мониторингом состояния вод, сбрасыва</w:t>
      </w:r>
      <w:r w:rsidRPr="00FC0EF5">
        <w:t>е</w:t>
      </w:r>
      <w:r w:rsidRPr="00FC0EF5">
        <w:t>мых в водоемы, с целью недопущения отклонений от установленных</w:t>
      </w:r>
      <w:r w:rsidRPr="00FC0EF5">
        <w:rPr>
          <w:spacing w:val="-6"/>
        </w:rPr>
        <w:t xml:space="preserve"> </w:t>
      </w:r>
      <w:r w:rsidRPr="00FC0EF5">
        <w:t>параметров;</w:t>
      </w:r>
    </w:p>
    <w:p w:rsidR="00FC0EF5" w:rsidRPr="00FC0EF5" w:rsidRDefault="00FC0EF5" w:rsidP="0075413E">
      <w:pPr>
        <w:pStyle w:val="14"/>
        <w:numPr>
          <w:ilvl w:val="0"/>
          <w:numId w:val="11"/>
        </w:numPr>
      </w:pPr>
      <w:r w:rsidRPr="00FC0EF5">
        <w:t>регулярным мониторингом существующих технологий очистки сточных</w:t>
      </w:r>
      <w:r w:rsidRPr="00FC0EF5">
        <w:rPr>
          <w:spacing w:val="-7"/>
        </w:rPr>
        <w:t xml:space="preserve"> </w:t>
      </w:r>
      <w:r w:rsidRPr="00FC0EF5">
        <w:t>вод;</w:t>
      </w:r>
    </w:p>
    <w:p w:rsidR="00FC0EF5" w:rsidRDefault="00FC0EF5" w:rsidP="0075413E">
      <w:pPr>
        <w:pStyle w:val="14"/>
        <w:numPr>
          <w:ilvl w:val="0"/>
          <w:numId w:val="11"/>
        </w:numPr>
      </w:pPr>
      <w:r w:rsidRPr="00FC0EF5">
        <w:lastRenderedPageBreak/>
        <w:t>внедрением рационализаторских и инновационных предл</w:t>
      </w:r>
      <w:r w:rsidR="000070FF">
        <w:t>ожений в части повышения эффек</w:t>
      </w:r>
      <w:r w:rsidRPr="00FC0EF5">
        <w:t>тивности очистки сточных вод, использования высушенного осадка сточных</w:t>
      </w:r>
      <w:r w:rsidRPr="00FC0EF5">
        <w:rPr>
          <w:spacing w:val="-13"/>
        </w:rPr>
        <w:t xml:space="preserve"> </w:t>
      </w:r>
      <w:r w:rsidRPr="00FC0EF5">
        <w:t>вод.</w:t>
      </w:r>
    </w:p>
    <w:p w:rsidR="00BB1573" w:rsidRDefault="00AF54DE" w:rsidP="00BB1573">
      <w:pPr>
        <w:pStyle w:val="1"/>
      </w:pPr>
      <w:bookmarkStart w:id="225" w:name="_Toc516316316"/>
      <w:r>
        <w:t>ж)</w:t>
      </w:r>
      <w:r w:rsidR="00BB1573">
        <w:t xml:space="preserve"> Оценка воздействия сбросов сточных вод через централ</w:t>
      </w:r>
      <w:r w:rsidR="00BB1573">
        <w:t>и</w:t>
      </w:r>
      <w:r w:rsidR="00BB1573">
        <w:t>зованную систему водоотведения на окружающую среду</w:t>
      </w:r>
      <w:bookmarkEnd w:id="225"/>
    </w:p>
    <w:p w:rsidR="005D5AD4" w:rsidRPr="00FF78E7" w:rsidRDefault="005D5AD4" w:rsidP="005D5AD4">
      <w:pPr>
        <w:ind w:left="-142" w:firstLine="720"/>
        <w:jc w:val="both"/>
        <w:rPr>
          <w:rFonts w:ascii="GOST type B" w:hAnsi="GOST type B"/>
          <w:i/>
          <w:sz w:val="28"/>
          <w:szCs w:val="28"/>
        </w:rPr>
      </w:pPr>
      <w:r w:rsidRPr="00FF78E7">
        <w:rPr>
          <w:rFonts w:ascii="GOST type B" w:hAnsi="GOST type B"/>
          <w:i/>
          <w:sz w:val="28"/>
          <w:szCs w:val="28"/>
        </w:rPr>
        <w:t>Сброс сточных вод приводит к загрязнению естественных водоемов. Наиболее интенсивному антропогенному воздействию подвергаются пресные поверхностные воды суши (реки, озера, болота и др.). Не только ядовитые химические и нефтяные загря</w:t>
      </w:r>
      <w:r w:rsidRPr="00FF78E7">
        <w:rPr>
          <w:rFonts w:ascii="GOST type B" w:hAnsi="GOST type B"/>
          <w:i/>
          <w:sz w:val="28"/>
          <w:szCs w:val="28"/>
        </w:rPr>
        <w:t>з</w:t>
      </w:r>
      <w:r w:rsidRPr="00FF78E7">
        <w:rPr>
          <w:rFonts w:ascii="GOST type B" w:hAnsi="GOST type B"/>
          <w:i/>
          <w:sz w:val="28"/>
          <w:szCs w:val="28"/>
        </w:rPr>
        <w:t>нения, избыток органических и минеральных веществ также опа</w:t>
      </w:r>
      <w:r w:rsidRPr="00FF78E7">
        <w:rPr>
          <w:rFonts w:ascii="GOST type B" w:hAnsi="GOST type B"/>
          <w:i/>
          <w:sz w:val="28"/>
          <w:szCs w:val="28"/>
        </w:rPr>
        <w:t>с</w:t>
      </w:r>
      <w:r w:rsidRPr="00FF78E7">
        <w:rPr>
          <w:rFonts w:ascii="GOST type B" w:hAnsi="GOST type B"/>
          <w:i/>
          <w:sz w:val="28"/>
          <w:szCs w:val="28"/>
        </w:rPr>
        <w:t xml:space="preserve">ны для водных экосистем. Очень важным аспектом загрязнения водного бассейна Земли является тепловое загрязнение, которое представляет собой сброс подогретой воды с промышленных предприятий. </w:t>
      </w:r>
    </w:p>
    <w:p w:rsidR="005D5AD4" w:rsidRPr="00FF78E7" w:rsidRDefault="005D5AD4" w:rsidP="005D5AD4">
      <w:pPr>
        <w:ind w:left="-142" w:firstLine="720"/>
        <w:jc w:val="both"/>
        <w:rPr>
          <w:rFonts w:ascii="GOST type B" w:hAnsi="GOST type B"/>
          <w:i/>
          <w:sz w:val="28"/>
          <w:szCs w:val="28"/>
        </w:rPr>
      </w:pPr>
      <w:r w:rsidRPr="00FF78E7">
        <w:rPr>
          <w:rFonts w:ascii="GOST type B" w:hAnsi="GOST type B"/>
          <w:i/>
          <w:sz w:val="28"/>
          <w:szCs w:val="28"/>
        </w:rPr>
        <w:t>Экологический аспект данной проблемы состоит в том, что загрязнение водоемов сточными водами приводит к изменению химического состава, нарушению круговорота веществ, разруш</w:t>
      </w:r>
      <w:r w:rsidRPr="00FF78E7">
        <w:rPr>
          <w:rFonts w:ascii="GOST type B" w:hAnsi="GOST type B"/>
          <w:i/>
          <w:sz w:val="28"/>
          <w:szCs w:val="28"/>
        </w:rPr>
        <w:t>е</w:t>
      </w:r>
      <w:r w:rsidRPr="00FF78E7">
        <w:rPr>
          <w:rFonts w:ascii="GOST type B" w:hAnsi="GOST type B"/>
          <w:i/>
          <w:sz w:val="28"/>
          <w:szCs w:val="28"/>
        </w:rPr>
        <w:t>нию естественных экосистем, исчезновению видов, генетическому ущербу.</w:t>
      </w:r>
    </w:p>
    <w:p w:rsidR="005D5AD4" w:rsidRPr="00FF78E7" w:rsidRDefault="005D5AD4" w:rsidP="005D5AD4">
      <w:pPr>
        <w:ind w:left="-142" w:firstLine="720"/>
        <w:jc w:val="both"/>
        <w:rPr>
          <w:rFonts w:ascii="GOST type B" w:hAnsi="GOST type B"/>
          <w:i/>
          <w:sz w:val="28"/>
          <w:szCs w:val="28"/>
        </w:rPr>
      </w:pPr>
      <w:r w:rsidRPr="00FF78E7">
        <w:rPr>
          <w:rFonts w:ascii="GOST type B" w:hAnsi="GOST type B"/>
          <w:i/>
          <w:sz w:val="28"/>
          <w:szCs w:val="28"/>
        </w:rPr>
        <w:t>Социальный аспект состоит в том, что загрязнение приро</w:t>
      </w:r>
      <w:r w:rsidRPr="00FF78E7">
        <w:rPr>
          <w:rFonts w:ascii="GOST type B" w:hAnsi="GOST type B"/>
          <w:i/>
          <w:sz w:val="28"/>
          <w:szCs w:val="28"/>
        </w:rPr>
        <w:t>д</w:t>
      </w:r>
      <w:r w:rsidRPr="00FF78E7">
        <w:rPr>
          <w:rFonts w:ascii="GOST type B" w:hAnsi="GOST type B"/>
          <w:i/>
          <w:sz w:val="28"/>
          <w:szCs w:val="28"/>
        </w:rPr>
        <w:t>ных вод приводит к нарушению качества питьевой воды, вызыв</w:t>
      </w:r>
      <w:r w:rsidRPr="00FF78E7">
        <w:rPr>
          <w:rFonts w:ascii="GOST type B" w:hAnsi="GOST type B"/>
          <w:i/>
          <w:sz w:val="28"/>
          <w:szCs w:val="28"/>
        </w:rPr>
        <w:t>а</w:t>
      </w:r>
      <w:r w:rsidRPr="00FF78E7">
        <w:rPr>
          <w:rFonts w:ascii="GOST type B" w:hAnsi="GOST type B"/>
          <w:i/>
          <w:sz w:val="28"/>
          <w:szCs w:val="28"/>
        </w:rPr>
        <w:t>ет различные заболевания, население не может использовать в</w:t>
      </w:r>
      <w:r w:rsidRPr="00FF78E7">
        <w:rPr>
          <w:rFonts w:ascii="GOST type B" w:hAnsi="GOST type B"/>
          <w:i/>
          <w:sz w:val="28"/>
          <w:szCs w:val="28"/>
        </w:rPr>
        <w:t>о</w:t>
      </w:r>
      <w:r w:rsidRPr="00FF78E7">
        <w:rPr>
          <w:rFonts w:ascii="GOST type B" w:hAnsi="GOST type B"/>
          <w:i/>
          <w:sz w:val="28"/>
          <w:szCs w:val="28"/>
        </w:rPr>
        <w:t>доемы в рекреационных целях.</w:t>
      </w:r>
    </w:p>
    <w:p w:rsidR="000070FF" w:rsidRPr="008A04B5" w:rsidRDefault="005D5AD4" w:rsidP="005D5AD4">
      <w:pPr>
        <w:pStyle w:val="14"/>
        <w:spacing w:after="0" w:line="360" w:lineRule="auto"/>
        <w:ind w:firstLine="708"/>
      </w:pPr>
      <w:r w:rsidRPr="008A04B5">
        <w:lastRenderedPageBreak/>
        <w:t>Сброс неочищенных сточных вод оказывает негативное во</w:t>
      </w:r>
      <w:r>
        <w:t>здействие на физические и хими</w:t>
      </w:r>
      <w:r w:rsidRPr="008A04B5">
        <w:t>ческие свойства воды на в</w:t>
      </w:r>
      <w:r w:rsidRPr="008A04B5">
        <w:t>о</w:t>
      </w:r>
      <w:r w:rsidRPr="008A04B5">
        <w:t>досборных площадях соответствую</w:t>
      </w:r>
      <w:r>
        <w:t>щих водных объектов. Увел</w:t>
      </w:r>
      <w:r>
        <w:t>и</w:t>
      </w:r>
      <w:r>
        <w:t>чива</w:t>
      </w:r>
      <w:r w:rsidRPr="008A04B5">
        <w:t>ется содержание вредных веществ органического и неорг</w:t>
      </w:r>
      <w:r w:rsidRPr="008A04B5">
        <w:t>а</w:t>
      </w:r>
      <w:r w:rsidRPr="008A04B5">
        <w:t>нического происхождения, токсичных веществ, болезнетворных бактерий и тяжелых металлов. А такж</w:t>
      </w:r>
      <w:r>
        <w:t>е является фактором во</w:t>
      </w:r>
      <w:r>
        <w:t>з</w:t>
      </w:r>
      <w:r>
        <w:t>никнове</w:t>
      </w:r>
      <w:r w:rsidRPr="008A04B5">
        <w:t>ния риска заболеваемости населения. Сброс неочище</w:t>
      </w:r>
      <w:r w:rsidRPr="008A04B5">
        <w:t>н</w:t>
      </w:r>
      <w:r w:rsidRPr="008A04B5">
        <w:t>ных стоков наносит вред животному и р</w:t>
      </w:r>
      <w:r>
        <w:t>ас</w:t>
      </w:r>
      <w:r w:rsidRPr="008A04B5">
        <w:t>тительному миру и приводит к одному из наиболее опасных ви</w:t>
      </w:r>
      <w:r>
        <w:t>дов деградации в</w:t>
      </w:r>
      <w:r>
        <w:t>о</w:t>
      </w:r>
      <w:r>
        <w:t>досборных пло</w:t>
      </w:r>
      <w:r w:rsidRPr="008A04B5">
        <w:t>щадей.</w:t>
      </w:r>
    </w:p>
    <w:p w:rsidR="00BB1573" w:rsidRDefault="00AF54DE" w:rsidP="00BB1573">
      <w:pPr>
        <w:pStyle w:val="1"/>
      </w:pPr>
      <w:bookmarkStart w:id="226" w:name="_Toc516316317"/>
      <w:bookmarkStart w:id="227" w:name="sub_2095"/>
      <w:bookmarkEnd w:id="221"/>
      <w:r>
        <w:t>з)</w:t>
      </w:r>
      <w:r w:rsidR="00BB1573">
        <w:t xml:space="preserve"> Описание территорий муниципального образования, не охваченных централизованной системой водоотведения</w:t>
      </w:r>
      <w:bookmarkEnd w:id="226"/>
    </w:p>
    <w:p w:rsidR="000070FF" w:rsidRPr="008A04B5" w:rsidRDefault="000070FF" w:rsidP="005D5AD4">
      <w:pPr>
        <w:pStyle w:val="14"/>
        <w:ind w:right="-142" w:firstLine="708"/>
      </w:pPr>
      <w:r w:rsidRPr="008A04B5">
        <w:t xml:space="preserve">На данный момент в </w:t>
      </w:r>
      <w:r>
        <w:t xml:space="preserve">городском поселении </w:t>
      </w:r>
      <w:r w:rsidR="005D5AD4">
        <w:t>«Город Киров»</w:t>
      </w:r>
      <w:r w:rsidRPr="008A04B5">
        <w:t xml:space="preserve"> </w:t>
      </w:r>
      <w:r>
        <w:t>ц</w:t>
      </w:r>
      <w:r w:rsidRPr="008A04B5">
        <w:t>ентрализ</w:t>
      </w:r>
      <w:r>
        <w:t>ованной си</w:t>
      </w:r>
      <w:r w:rsidR="005D5AD4">
        <w:t>стемой водоотведения не охвачено 50</w:t>
      </w:r>
      <w:r w:rsidR="005A505A">
        <w:t>% те</w:t>
      </w:r>
      <w:r w:rsidR="005A505A">
        <w:t>р</w:t>
      </w:r>
      <w:r w:rsidR="005A505A">
        <w:t>ритории</w:t>
      </w:r>
      <w:r>
        <w:t xml:space="preserve"> поселения. </w:t>
      </w:r>
      <w:r w:rsidRPr="008A04B5">
        <w:t>В перспек</w:t>
      </w:r>
      <w:r>
        <w:t>тиве планируется строитель</w:t>
      </w:r>
      <w:r w:rsidRPr="008A04B5">
        <w:t xml:space="preserve">ство напорных и безнапорных канализационных коллекторов, а </w:t>
      </w:r>
      <w:r w:rsidR="00627529" w:rsidRPr="008A04B5">
        <w:t>также</w:t>
      </w:r>
      <w:r w:rsidRPr="008A04B5">
        <w:t xml:space="preserve"> канализационных насосных станций.</w:t>
      </w:r>
    </w:p>
    <w:p w:rsidR="00BB1573" w:rsidRDefault="00AF54DE" w:rsidP="00BB1573">
      <w:pPr>
        <w:pStyle w:val="1"/>
      </w:pPr>
      <w:bookmarkStart w:id="228" w:name="_Toc516316318"/>
      <w:bookmarkStart w:id="229" w:name="sub_2096"/>
      <w:bookmarkEnd w:id="227"/>
      <w:r>
        <w:lastRenderedPageBreak/>
        <w:t>и)</w:t>
      </w:r>
      <w:r w:rsidR="00C83B71">
        <w:t xml:space="preserve"> О</w:t>
      </w:r>
      <w:r w:rsidR="00BB1573">
        <w:t>писание существующих технических и технологических проблем системы водоотведения поселения, городского округа</w:t>
      </w:r>
      <w:bookmarkEnd w:id="228"/>
    </w:p>
    <w:p w:rsidR="000070FF" w:rsidRPr="000070FF" w:rsidRDefault="000070FF" w:rsidP="000070FF">
      <w:pPr>
        <w:pStyle w:val="14"/>
        <w:ind w:firstLine="708"/>
        <w:rPr>
          <w:szCs w:val="28"/>
        </w:rPr>
      </w:pPr>
      <w:r w:rsidRPr="000070FF">
        <w:rPr>
          <w:szCs w:val="28"/>
        </w:rPr>
        <w:t>Технические и технологические проблемы систем водоотв</w:t>
      </w:r>
      <w:r w:rsidRPr="000070FF">
        <w:rPr>
          <w:szCs w:val="28"/>
        </w:rPr>
        <w:t>е</w:t>
      </w:r>
      <w:r w:rsidRPr="000070FF">
        <w:rPr>
          <w:szCs w:val="28"/>
        </w:rPr>
        <w:t xml:space="preserve">дения </w:t>
      </w:r>
      <w:r>
        <w:rPr>
          <w:szCs w:val="28"/>
        </w:rPr>
        <w:t xml:space="preserve">городского поселения </w:t>
      </w:r>
      <w:r w:rsidR="005D5AD4">
        <w:rPr>
          <w:szCs w:val="28"/>
        </w:rPr>
        <w:t>«Город Киров»</w:t>
      </w:r>
      <w:r w:rsidRPr="000070FF">
        <w:rPr>
          <w:szCs w:val="28"/>
        </w:rPr>
        <w:t>:</w:t>
      </w:r>
    </w:p>
    <w:p w:rsidR="000070FF" w:rsidRPr="000070FF" w:rsidRDefault="000070FF" w:rsidP="0075413E">
      <w:pPr>
        <w:pStyle w:val="14"/>
        <w:numPr>
          <w:ilvl w:val="0"/>
          <w:numId w:val="12"/>
        </w:numPr>
        <w:rPr>
          <w:szCs w:val="28"/>
        </w:rPr>
      </w:pPr>
      <w:r w:rsidRPr="000070FF">
        <w:rPr>
          <w:szCs w:val="28"/>
        </w:rPr>
        <w:t>очистные сооружения и канализационные сети ну</w:t>
      </w:r>
      <w:r>
        <w:rPr>
          <w:szCs w:val="28"/>
        </w:rPr>
        <w:t>ждаются в ремонте и реконструк</w:t>
      </w:r>
      <w:r w:rsidRPr="000070FF">
        <w:rPr>
          <w:szCs w:val="28"/>
        </w:rPr>
        <w:t>ции;</w:t>
      </w:r>
    </w:p>
    <w:p w:rsidR="000070FF" w:rsidRPr="000070FF" w:rsidRDefault="000070FF" w:rsidP="0075413E">
      <w:pPr>
        <w:pStyle w:val="14"/>
        <w:numPr>
          <w:ilvl w:val="0"/>
          <w:numId w:val="12"/>
        </w:numPr>
        <w:rPr>
          <w:szCs w:val="28"/>
        </w:rPr>
      </w:pPr>
      <w:r w:rsidRPr="000070FF">
        <w:rPr>
          <w:szCs w:val="28"/>
        </w:rPr>
        <w:t>преобладающее место в системе канализации отв</w:t>
      </w:r>
      <w:r>
        <w:rPr>
          <w:szCs w:val="28"/>
        </w:rPr>
        <w:t>едено уборным с выгребными яма</w:t>
      </w:r>
      <w:r w:rsidRPr="000070FF">
        <w:rPr>
          <w:szCs w:val="28"/>
        </w:rPr>
        <w:t>ми, частично септикам. В связи с этим возможно з</w:t>
      </w:r>
      <w:r>
        <w:rPr>
          <w:szCs w:val="28"/>
        </w:rPr>
        <w:t>агрязнение поверхностных и под</w:t>
      </w:r>
      <w:r w:rsidRPr="000070FF">
        <w:rPr>
          <w:szCs w:val="28"/>
        </w:rPr>
        <w:t xml:space="preserve">земных вод, почв, нет возможности организовать </w:t>
      </w:r>
      <w:r w:rsidRPr="000070FF">
        <w:rPr>
          <w:spacing w:val="-3"/>
          <w:szCs w:val="28"/>
        </w:rPr>
        <w:t xml:space="preserve">учет </w:t>
      </w:r>
      <w:r w:rsidRPr="000070FF">
        <w:rPr>
          <w:szCs w:val="28"/>
        </w:rPr>
        <w:t>количества</w:t>
      </w:r>
      <w:r w:rsidRPr="000070FF">
        <w:rPr>
          <w:spacing w:val="4"/>
          <w:szCs w:val="28"/>
        </w:rPr>
        <w:t xml:space="preserve"> </w:t>
      </w:r>
      <w:r w:rsidR="007C402E">
        <w:rPr>
          <w:szCs w:val="28"/>
        </w:rPr>
        <w:t>стоков;</w:t>
      </w:r>
    </w:p>
    <w:p w:rsidR="000070FF" w:rsidRDefault="007C402E" w:rsidP="0075413E">
      <w:pPr>
        <w:pStyle w:val="14"/>
        <w:numPr>
          <w:ilvl w:val="0"/>
          <w:numId w:val="12"/>
        </w:numPr>
        <w:rPr>
          <w:szCs w:val="28"/>
        </w:rPr>
      </w:pPr>
      <w:r>
        <w:rPr>
          <w:szCs w:val="28"/>
        </w:rPr>
        <w:t>п</w:t>
      </w:r>
      <w:r w:rsidRPr="007C402E">
        <w:rPr>
          <w:szCs w:val="28"/>
        </w:rPr>
        <w:t>ри строительстве очистных сооружений в 1980 г. не с</w:t>
      </w:r>
      <w:r w:rsidRPr="007C402E">
        <w:rPr>
          <w:szCs w:val="28"/>
        </w:rPr>
        <w:t>о</w:t>
      </w:r>
      <w:r w:rsidRPr="007C402E">
        <w:rPr>
          <w:szCs w:val="28"/>
        </w:rPr>
        <w:t>блюдены размеры подводящих и сборных лотков на пе</w:t>
      </w:r>
      <w:r w:rsidRPr="007C402E">
        <w:rPr>
          <w:szCs w:val="28"/>
        </w:rPr>
        <w:t>р</w:t>
      </w:r>
      <w:r w:rsidRPr="007C402E">
        <w:rPr>
          <w:szCs w:val="28"/>
        </w:rPr>
        <w:t>вичных отстойниках (вместо 700 мм</w:t>
      </w:r>
      <w:proofErr w:type="gramStart"/>
      <w:r w:rsidRPr="007C402E">
        <w:rPr>
          <w:szCs w:val="28"/>
        </w:rPr>
        <w:t>.</w:t>
      </w:r>
      <w:proofErr w:type="gramEnd"/>
      <w:r w:rsidRPr="007C402E">
        <w:rPr>
          <w:szCs w:val="28"/>
        </w:rPr>
        <w:t xml:space="preserve"> </w:t>
      </w:r>
      <w:proofErr w:type="gramStart"/>
      <w:r w:rsidRPr="007C402E">
        <w:rPr>
          <w:szCs w:val="28"/>
        </w:rPr>
        <w:t>п</w:t>
      </w:r>
      <w:proofErr w:type="gramEnd"/>
      <w:r w:rsidRPr="007C402E">
        <w:rPr>
          <w:szCs w:val="28"/>
        </w:rPr>
        <w:t>о проекту, сделаны 200 мм.), и построенные очистные не в состоянии достичь проектной мощности</w:t>
      </w:r>
      <w:r>
        <w:rPr>
          <w:szCs w:val="28"/>
        </w:rPr>
        <w:t>;</w:t>
      </w:r>
    </w:p>
    <w:p w:rsidR="007C402E" w:rsidRDefault="007C402E" w:rsidP="0075413E">
      <w:pPr>
        <w:pStyle w:val="14"/>
        <w:numPr>
          <w:ilvl w:val="0"/>
          <w:numId w:val="12"/>
        </w:numPr>
        <w:rPr>
          <w:szCs w:val="28"/>
        </w:rPr>
      </w:pPr>
      <w:r>
        <w:rPr>
          <w:szCs w:val="28"/>
        </w:rPr>
        <w:t>в</w:t>
      </w:r>
      <w:r w:rsidRPr="007C402E">
        <w:rPr>
          <w:szCs w:val="28"/>
        </w:rPr>
        <w:t>ся запорная арматура повреждена коррозией, необходима замена задвижек и шиберов</w:t>
      </w:r>
      <w:r>
        <w:rPr>
          <w:szCs w:val="28"/>
        </w:rPr>
        <w:t>;</w:t>
      </w:r>
    </w:p>
    <w:p w:rsidR="007C402E" w:rsidRPr="007C402E" w:rsidRDefault="007C402E" w:rsidP="0075413E">
      <w:pPr>
        <w:pStyle w:val="14"/>
        <w:numPr>
          <w:ilvl w:val="0"/>
          <w:numId w:val="12"/>
        </w:numPr>
        <w:rPr>
          <w:szCs w:val="28"/>
        </w:rPr>
      </w:pPr>
      <w:r w:rsidRPr="007C402E">
        <w:rPr>
          <w:szCs w:val="28"/>
        </w:rPr>
        <w:t>в аварийном состоянии находятся несущие конструкц</w:t>
      </w:r>
      <w:proofErr w:type="gramStart"/>
      <w:r w:rsidRPr="007C402E">
        <w:rPr>
          <w:szCs w:val="28"/>
        </w:rPr>
        <w:t>ии аэ</w:t>
      </w:r>
      <w:proofErr w:type="gramEnd"/>
      <w:r w:rsidRPr="007C402E">
        <w:rPr>
          <w:szCs w:val="28"/>
        </w:rPr>
        <w:t>рофильтров, через разрушенные местами решетки и практически разрушенные вентиляционные окна высыпае</w:t>
      </w:r>
      <w:r w:rsidRPr="007C402E">
        <w:rPr>
          <w:szCs w:val="28"/>
        </w:rPr>
        <w:t>т</w:t>
      </w:r>
      <w:r w:rsidRPr="007C402E">
        <w:rPr>
          <w:szCs w:val="28"/>
        </w:rPr>
        <w:t>ся рабочий материал. Повреждены коррозией реактивные оросители;</w:t>
      </w:r>
    </w:p>
    <w:p w:rsidR="000070FF" w:rsidRPr="000070FF" w:rsidRDefault="000070FF" w:rsidP="0075413E">
      <w:pPr>
        <w:pStyle w:val="14"/>
        <w:numPr>
          <w:ilvl w:val="0"/>
          <w:numId w:val="12"/>
        </w:numPr>
        <w:rPr>
          <w:szCs w:val="28"/>
        </w:rPr>
      </w:pPr>
      <w:r w:rsidRPr="000070FF">
        <w:rPr>
          <w:szCs w:val="28"/>
        </w:rPr>
        <w:lastRenderedPageBreak/>
        <w:t>отсутствие ливневой канализации, что существенно увел</w:t>
      </w:r>
      <w:r w:rsidRPr="000070FF">
        <w:rPr>
          <w:szCs w:val="28"/>
        </w:rPr>
        <w:t>и</w:t>
      </w:r>
      <w:r w:rsidRPr="000070FF">
        <w:rPr>
          <w:szCs w:val="28"/>
        </w:rPr>
        <w:t>чивает нагрузку на д</w:t>
      </w:r>
      <w:r>
        <w:rPr>
          <w:szCs w:val="28"/>
        </w:rPr>
        <w:t>ей</w:t>
      </w:r>
      <w:r w:rsidRPr="000070FF">
        <w:rPr>
          <w:szCs w:val="28"/>
        </w:rPr>
        <w:t>ствующие системы бытовой</w:t>
      </w:r>
      <w:r w:rsidRPr="000070FF">
        <w:rPr>
          <w:spacing w:val="1"/>
          <w:szCs w:val="28"/>
        </w:rPr>
        <w:t xml:space="preserve"> </w:t>
      </w:r>
      <w:r w:rsidRPr="000070FF">
        <w:rPr>
          <w:szCs w:val="28"/>
        </w:rPr>
        <w:t>канал</w:t>
      </w:r>
      <w:r w:rsidRPr="000070FF">
        <w:rPr>
          <w:szCs w:val="28"/>
        </w:rPr>
        <w:t>и</w:t>
      </w:r>
      <w:r w:rsidRPr="000070FF">
        <w:rPr>
          <w:szCs w:val="28"/>
        </w:rPr>
        <w:t>зации.</w:t>
      </w:r>
    </w:p>
    <w:p w:rsidR="000070FF" w:rsidRPr="000070FF" w:rsidRDefault="000070FF" w:rsidP="000070FF">
      <w:pPr>
        <w:ind w:firstLine="709"/>
        <w:jc w:val="both"/>
        <w:rPr>
          <w:rFonts w:ascii="GOST type B" w:hAnsi="GOST type B"/>
          <w:i/>
        </w:rPr>
      </w:pPr>
      <w:bookmarkStart w:id="230" w:name="3.3._Балансы_сточных_вод_в_системе_водоо"/>
      <w:bookmarkEnd w:id="230"/>
      <w:r w:rsidRPr="000070FF">
        <w:rPr>
          <w:rFonts w:ascii="GOST type B" w:hAnsi="GOST type B"/>
          <w:i/>
          <w:sz w:val="28"/>
        </w:rPr>
        <w:t xml:space="preserve">Существующее состояние системы водоотведения в </w:t>
      </w:r>
      <w:r w:rsidR="005D5AD4">
        <w:rPr>
          <w:rFonts w:ascii="GOST type B" w:hAnsi="GOST type B"/>
          <w:i/>
          <w:sz w:val="28"/>
        </w:rPr>
        <w:t>г. Киров</w:t>
      </w:r>
      <w:r w:rsidRPr="000070FF">
        <w:rPr>
          <w:rFonts w:ascii="GOST type B" w:hAnsi="GOST type B"/>
          <w:i/>
          <w:sz w:val="28"/>
        </w:rPr>
        <w:t xml:space="preserve"> неудовлетворительное, поэтому требуется реконструкция сетей водоотведения.</w:t>
      </w:r>
    </w:p>
    <w:bookmarkEnd w:id="229"/>
    <w:p w:rsidR="0070289E" w:rsidRPr="00B6113E" w:rsidRDefault="00BB1573" w:rsidP="00B6113E">
      <w:pPr>
        <w:pStyle w:val="1"/>
        <w:rPr>
          <w:b w:val="0"/>
          <w:i w:val="0"/>
        </w:rPr>
      </w:pPr>
      <w:r>
        <w:rPr>
          <w:rStyle w:val="10"/>
          <w:b/>
        </w:rPr>
        <w:br w:type="page"/>
      </w:r>
      <w:bookmarkStart w:id="231" w:name="_Toc361734868"/>
      <w:bookmarkStart w:id="232" w:name="_Toc360633089"/>
      <w:bookmarkStart w:id="233" w:name="_Toc360613188"/>
      <w:bookmarkStart w:id="234" w:name="_Toc360612770"/>
      <w:bookmarkStart w:id="235" w:name="_Toc360187472"/>
    </w:p>
    <w:p w:rsidR="006F69F2" w:rsidRPr="00A471F8" w:rsidRDefault="006F69F2" w:rsidP="00E061D3">
      <w:pPr>
        <w:pStyle w:val="1"/>
        <w:numPr>
          <w:ilvl w:val="0"/>
          <w:numId w:val="7"/>
        </w:numPr>
      </w:pPr>
      <w:bookmarkStart w:id="236" w:name="_Toc438022626"/>
      <w:bookmarkStart w:id="237" w:name="_Toc516316319"/>
      <w:bookmarkEnd w:id="231"/>
      <w:bookmarkEnd w:id="232"/>
      <w:bookmarkEnd w:id="233"/>
      <w:bookmarkEnd w:id="234"/>
      <w:r w:rsidRPr="00A471F8">
        <w:lastRenderedPageBreak/>
        <w:t>Балансы сточных вод в системе водоотведения</w:t>
      </w:r>
      <w:bookmarkEnd w:id="236"/>
      <w:bookmarkEnd w:id="237"/>
    </w:p>
    <w:p w:rsidR="00BB1573" w:rsidRDefault="00AF54DE" w:rsidP="00BB1573">
      <w:pPr>
        <w:pStyle w:val="1"/>
      </w:pPr>
      <w:bookmarkStart w:id="238" w:name="_Toc516316320"/>
      <w:bookmarkStart w:id="239" w:name="sub_2097"/>
      <w:bookmarkStart w:id="240" w:name="_Toc360541455"/>
      <w:bookmarkStart w:id="241" w:name="_Toc360541042"/>
      <w:bookmarkStart w:id="242" w:name="_Toc360540984"/>
      <w:bookmarkStart w:id="243" w:name="_Toc360540882"/>
      <w:bookmarkStart w:id="244" w:name="_Toc360540824"/>
      <w:bookmarkStart w:id="245" w:name="_Toc360187473"/>
      <w:bookmarkEnd w:id="235"/>
      <w:r>
        <w:t xml:space="preserve">а) </w:t>
      </w:r>
      <w:r w:rsidR="00BB1573">
        <w:t>Баланс поступления сточных вод в централизованную с</w:t>
      </w:r>
      <w:r w:rsidR="00BB1573">
        <w:t>и</w:t>
      </w:r>
      <w:r w:rsidR="00BB1573">
        <w:t>стему водоотведения и отведения стоков по технологическим зонам водоотведения</w:t>
      </w:r>
      <w:bookmarkEnd w:id="238"/>
    </w:p>
    <w:p w:rsidR="00A25D87" w:rsidRDefault="00A25D87" w:rsidP="00A25D87">
      <w:pPr>
        <w:pStyle w:val="14"/>
        <w:ind w:firstLine="709"/>
      </w:pPr>
      <w:r w:rsidRPr="008A04B5">
        <w:t>Баланс поступления сточных вод в централизованную с</w:t>
      </w:r>
      <w:r w:rsidRPr="008A04B5">
        <w:t>и</w:t>
      </w:r>
      <w:r w:rsidRPr="008A04B5">
        <w:t xml:space="preserve">стему водоотведения и отведения стоков по технологическим зонам водоотведения в </w:t>
      </w:r>
      <w:r>
        <w:t xml:space="preserve">городском поселении </w:t>
      </w:r>
      <w:r w:rsidR="007C402E">
        <w:t>«Город Киров»</w:t>
      </w:r>
      <w:r w:rsidRPr="008A04B5">
        <w:t xml:space="preserve"> представлен в таблице</w:t>
      </w:r>
      <w:r w:rsidR="00627529">
        <w:t xml:space="preserve"> 61</w:t>
      </w:r>
      <w:r>
        <w:t>.</w:t>
      </w:r>
    </w:p>
    <w:p w:rsidR="00A25D87" w:rsidRDefault="00627529" w:rsidP="00A25D87">
      <w:pPr>
        <w:pStyle w:val="14"/>
        <w:ind w:firstLine="709"/>
        <w:jc w:val="right"/>
      </w:pPr>
      <w:r>
        <w:t>Таблица 61</w:t>
      </w:r>
    </w:p>
    <w:p w:rsidR="00EF0194" w:rsidRPr="00AF54DE" w:rsidRDefault="00EF0194" w:rsidP="00EF0194">
      <w:pPr>
        <w:jc w:val="center"/>
        <w:rPr>
          <w:rStyle w:val="af8"/>
          <w:rFonts w:ascii="GOST type B" w:hAnsi="GOST type B"/>
          <w:b/>
          <w:sz w:val="28"/>
        </w:rPr>
      </w:pPr>
      <w:r w:rsidRPr="00AF54DE">
        <w:rPr>
          <w:rStyle w:val="af8"/>
          <w:rFonts w:ascii="GOST type B" w:hAnsi="GOST type B"/>
          <w:b/>
          <w:sz w:val="28"/>
        </w:rPr>
        <w:t xml:space="preserve">Таблица водоотведения </w:t>
      </w:r>
      <w:r w:rsidR="007C402E">
        <w:rPr>
          <w:rStyle w:val="af8"/>
          <w:rFonts w:ascii="GOST type B" w:hAnsi="GOST type B"/>
          <w:b/>
          <w:sz w:val="28"/>
        </w:rPr>
        <w:t>г. Киров за 2018</w:t>
      </w:r>
      <w:r w:rsidR="005E0720">
        <w:rPr>
          <w:rStyle w:val="af8"/>
          <w:rFonts w:ascii="GOST type B" w:hAnsi="GOST type B"/>
          <w:b/>
          <w:sz w:val="28"/>
        </w:rPr>
        <w:t xml:space="preserve"> </w:t>
      </w:r>
      <w:r w:rsidRPr="00AF54DE">
        <w:rPr>
          <w:rStyle w:val="af8"/>
          <w:rFonts w:ascii="GOST type B" w:hAnsi="GOST type B"/>
          <w:b/>
          <w:sz w:val="28"/>
        </w:rPr>
        <w:t>г</w:t>
      </w:r>
      <w:r w:rsidR="005E0720">
        <w:rPr>
          <w:rStyle w:val="af8"/>
          <w:rFonts w:ascii="GOST type B" w:hAnsi="GOST type B"/>
          <w:b/>
          <w:sz w:val="28"/>
        </w:rPr>
        <w:t>.</w:t>
      </w:r>
    </w:p>
    <w:tbl>
      <w:tblPr>
        <w:tblW w:w="4706" w:type="pct"/>
        <w:tblBorders>
          <w:top w:val="single" w:sz="2" w:space="0" w:color="000000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971"/>
        <w:gridCol w:w="1273"/>
        <w:gridCol w:w="3581"/>
      </w:tblGrid>
      <w:tr w:rsidR="007C402E" w:rsidRPr="007C402E" w:rsidTr="007C402E">
        <w:trPr>
          <w:trHeight w:val="341"/>
          <w:tblHeader/>
        </w:trPr>
        <w:tc>
          <w:tcPr>
            <w:tcW w:w="2250" w:type="pct"/>
            <w:tcBorders>
              <w:top w:val="single" w:sz="2" w:space="0" w:color="000000"/>
            </w:tcBorders>
            <w:vAlign w:val="center"/>
          </w:tcPr>
          <w:p w:rsidR="007C402E" w:rsidRPr="007C402E" w:rsidRDefault="007C402E" w:rsidP="00F77752">
            <w:pPr>
              <w:pStyle w:val="Style28"/>
              <w:snapToGrid w:val="0"/>
              <w:jc w:val="both"/>
              <w:rPr>
                <w:rStyle w:val="FontStyle162"/>
                <w:rFonts w:ascii="GOST type B" w:hAnsi="GOST type B"/>
                <w:bCs/>
                <w:i/>
                <w:sz w:val="28"/>
                <w:szCs w:val="28"/>
              </w:rPr>
            </w:pPr>
            <w:r w:rsidRPr="007C402E">
              <w:rPr>
                <w:rStyle w:val="FontStyle162"/>
                <w:rFonts w:ascii="GOST type B" w:hAnsi="GOST type B"/>
                <w:bCs/>
                <w:i/>
                <w:sz w:val="28"/>
                <w:szCs w:val="28"/>
              </w:rPr>
              <w:t>Потребители</w:t>
            </w:r>
          </w:p>
        </w:tc>
        <w:tc>
          <w:tcPr>
            <w:tcW w:w="721" w:type="pct"/>
            <w:tcBorders>
              <w:top w:val="single" w:sz="2" w:space="0" w:color="000000"/>
            </w:tcBorders>
            <w:vAlign w:val="center"/>
          </w:tcPr>
          <w:p w:rsidR="007C402E" w:rsidRPr="007C402E" w:rsidRDefault="007C402E" w:rsidP="007C402E">
            <w:pPr>
              <w:pStyle w:val="Style28"/>
              <w:snapToGrid w:val="0"/>
              <w:jc w:val="center"/>
              <w:rPr>
                <w:rStyle w:val="FontStyle162"/>
                <w:rFonts w:ascii="GOST type B" w:hAnsi="GOST type B"/>
                <w:bCs/>
                <w:i/>
                <w:sz w:val="28"/>
                <w:szCs w:val="28"/>
              </w:rPr>
            </w:pPr>
            <w:r w:rsidRPr="007C402E">
              <w:rPr>
                <w:rStyle w:val="FontStyle162"/>
                <w:rFonts w:ascii="GOST type B" w:hAnsi="GOST type B"/>
                <w:bCs/>
                <w:i/>
                <w:sz w:val="28"/>
                <w:szCs w:val="28"/>
              </w:rPr>
              <w:t>Ед. изм.</w:t>
            </w:r>
          </w:p>
        </w:tc>
        <w:tc>
          <w:tcPr>
            <w:tcW w:w="2029" w:type="pct"/>
            <w:tcBorders>
              <w:top w:val="single" w:sz="2" w:space="0" w:color="000000"/>
            </w:tcBorders>
            <w:vAlign w:val="center"/>
          </w:tcPr>
          <w:p w:rsidR="007C402E" w:rsidRPr="007C402E" w:rsidRDefault="007C402E" w:rsidP="007C402E">
            <w:pPr>
              <w:spacing w:after="0"/>
              <w:jc w:val="center"/>
              <w:rPr>
                <w:rFonts w:ascii="GOST type B" w:hAnsi="GOST type B"/>
                <w:b/>
                <w:i/>
                <w:sz w:val="28"/>
                <w:szCs w:val="28"/>
              </w:rPr>
            </w:pPr>
            <w:r w:rsidRPr="007C402E">
              <w:rPr>
                <w:rFonts w:ascii="GOST type B" w:hAnsi="GOST type B"/>
                <w:b/>
                <w:i/>
                <w:sz w:val="28"/>
                <w:szCs w:val="28"/>
              </w:rPr>
              <w:t>Показатель</w:t>
            </w:r>
          </w:p>
        </w:tc>
      </w:tr>
      <w:tr w:rsidR="007C402E" w:rsidRPr="007C402E" w:rsidTr="007C402E">
        <w:trPr>
          <w:trHeight w:val="341"/>
        </w:trPr>
        <w:tc>
          <w:tcPr>
            <w:tcW w:w="2250" w:type="pct"/>
            <w:vAlign w:val="center"/>
          </w:tcPr>
          <w:p w:rsidR="007C402E" w:rsidRPr="007C402E" w:rsidRDefault="007C402E" w:rsidP="00F77752">
            <w:pPr>
              <w:pStyle w:val="Style17"/>
              <w:snapToGrid w:val="0"/>
              <w:ind w:firstLine="127"/>
              <w:jc w:val="both"/>
              <w:rPr>
                <w:rStyle w:val="FontStyle163"/>
                <w:rFonts w:ascii="GOST type B" w:hAnsi="GOST type B"/>
                <w:i/>
                <w:sz w:val="28"/>
                <w:szCs w:val="28"/>
              </w:rPr>
            </w:pPr>
            <w:r w:rsidRPr="007C402E">
              <w:rPr>
                <w:rStyle w:val="FontStyle163"/>
                <w:rFonts w:ascii="GOST type B" w:hAnsi="GOST type B"/>
                <w:i/>
                <w:sz w:val="28"/>
                <w:szCs w:val="28"/>
              </w:rPr>
              <w:t>Население</w:t>
            </w:r>
          </w:p>
        </w:tc>
        <w:tc>
          <w:tcPr>
            <w:tcW w:w="721" w:type="pct"/>
            <w:vAlign w:val="center"/>
          </w:tcPr>
          <w:p w:rsidR="007C402E" w:rsidRPr="007C402E" w:rsidRDefault="007C402E" w:rsidP="007C402E">
            <w:pPr>
              <w:pStyle w:val="Style17"/>
              <w:snapToGrid w:val="0"/>
              <w:jc w:val="center"/>
              <w:rPr>
                <w:rStyle w:val="FontStyle163"/>
                <w:rFonts w:ascii="GOST type B" w:hAnsi="GOST type B"/>
                <w:i/>
                <w:sz w:val="28"/>
                <w:szCs w:val="28"/>
              </w:rPr>
            </w:pPr>
            <w:r w:rsidRPr="007C402E">
              <w:rPr>
                <w:rStyle w:val="FontStyle163"/>
                <w:rFonts w:ascii="GOST type B" w:hAnsi="GOST type B"/>
                <w:i/>
                <w:sz w:val="28"/>
                <w:szCs w:val="28"/>
              </w:rPr>
              <w:t>тыс</w:t>
            </w:r>
            <w:proofErr w:type="gramStart"/>
            <w:r w:rsidRPr="007C402E">
              <w:rPr>
                <w:rStyle w:val="FontStyle163"/>
                <w:rFonts w:ascii="GOST type B" w:hAnsi="GOST type B"/>
                <w:i/>
                <w:sz w:val="28"/>
                <w:szCs w:val="28"/>
              </w:rPr>
              <w:t>.м</w:t>
            </w:r>
            <w:proofErr w:type="gramEnd"/>
            <w:r w:rsidRPr="007C402E">
              <w:rPr>
                <w:rStyle w:val="FontStyle163"/>
                <w:rFonts w:ascii="GOST type B" w:hAnsi="GOST type B"/>
                <w:i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2029" w:type="pct"/>
            <w:tcBorders>
              <w:left w:val="nil"/>
            </w:tcBorders>
            <w:vAlign w:val="center"/>
          </w:tcPr>
          <w:p w:rsidR="007C402E" w:rsidRPr="007C402E" w:rsidRDefault="007C402E" w:rsidP="007C402E">
            <w:pPr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7C402E">
              <w:rPr>
                <w:rFonts w:ascii="GOST type B" w:hAnsi="GOST type B"/>
                <w:i/>
                <w:sz w:val="28"/>
                <w:szCs w:val="28"/>
              </w:rPr>
              <w:t>993</w:t>
            </w:r>
          </w:p>
        </w:tc>
      </w:tr>
      <w:tr w:rsidR="007C402E" w:rsidRPr="007C402E" w:rsidTr="007C402E">
        <w:trPr>
          <w:trHeight w:val="341"/>
        </w:trPr>
        <w:tc>
          <w:tcPr>
            <w:tcW w:w="2250" w:type="pct"/>
            <w:vAlign w:val="center"/>
          </w:tcPr>
          <w:p w:rsidR="007C402E" w:rsidRPr="007C402E" w:rsidRDefault="007C402E" w:rsidP="00F77752">
            <w:pPr>
              <w:pStyle w:val="Style17"/>
              <w:snapToGrid w:val="0"/>
              <w:ind w:firstLine="127"/>
              <w:jc w:val="both"/>
              <w:rPr>
                <w:rStyle w:val="FontStyle163"/>
                <w:rFonts w:ascii="GOST type B" w:hAnsi="GOST type B"/>
                <w:i/>
                <w:sz w:val="28"/>
                <w:szCs w:val="28"/>
              </w:rPr>
            </w:pPr>
            <w:r w:rsidRPr="007C402E">
              <w:rPr>
                <w:rStyle w:val="FontStyle163"/>
                <w:rFonts w:ascii="GOST type B" w:hAnsi="GOST type B"/>
                <w:i/>
                <w:sz w:val="28"/>
                <w:szCs w:val="28"/>
              </w:rPr>
              <w:t>Бюджетные организации</w:t>
            </w:r>
          </w:p>
        </w:tc>
        <w:tc>
          <w:tcPr>
            <w:tcW w:w="721" w:type="pct"/>
            <w:vAlign w:val="center"/>
          </w:tcPr>
          <w:p w:rsidR="007C402E" w:rsidRPr="007C402E" w:rsidRDefault="007C402E" w:rsidP="007C402E">
            <w:pPr>
              <w:pStyle w:val="Style17"/>
              <w:snapToGrid w:val="0"/>
              <w:jc w:val="center"/>
              <w:rPr>
                <w:rStyle w:val="FontStyle163"/>
                <w:rFonts w:ascii="GOST type B" w:hAnsi="GOST type B"/>
                <w:i/>
                <w:sz w:val="28"/>
                <w:szCs w:val="28"/>
              </w:rPr>
            </w:pPr>
            <w:r w:rsidRPr="007C402E">
              <w:rPr>
                <w:rStyle w:val="FontStyle163"/>
                <w:rFonts w:ascii="GOST type B" w:hAnsi="GOST type B"/>
                <w:i/>
                <w:sz w:val="28"/>
                <w:szCs w:val="28"/>
              </w:rPr>
              <w:t>тыс</w:t>
            </w:r>
            <w:proofErr w:type="gramStart"/>
            <w:r w:rsidRPr="007C402E">
              <w:rPr>
                <w:rStyle w:val="FontStyle163"/>
                <w:rFonts w:ascii="GOST type B" w:hAnsi="GOST type B"/>
                <w:i/>
                <w:sz w:val="28"/>
                <w:szCs w:val="28"/>
              </w:rPr>
              <w:t>.м</w:t>
            </w:r>
            <w:proofErr w:type="gramEnd"/>
            <w:r w:rsidRPr="007C402E">
              <w:rPr>
                <w:rStyle w:val="FontStyle163"/>
                <w:rFonts w:ascii="GOST type B" w:hAnsi="GOST type B"/>
                <w:i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2029" w:type="pct"/>
            <w:tcBorders>
              <w:left w:val="nil"/>
            </w:tcBorders>
            <w:vAlign w:val="center"/>
          </w:tcPr>
          <w:p w:rsidR="007C402E" w:rsidRPr="007C402E" w:rsidRDefault="007C402E" w:rsidP="007C402E">
            <w:pPr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7C402E">
              <w:rPr>
                <w:rFonts w:ascii="GOST type B" w:hAnsi="GOST type B"/>
                <w:i/>
                <w:sz w:val="28"/>
                <w:szCs w:val="28"/>
              </w:rPr>
              <w:t>85</w:t>
            </w:r>
          </w:p>
        </w:tc>
      </w:tr>
      <w:tr w:rsidR="007C402E" w:rsidRPr="007C402E" w:rsidTr="007C402E">
        <w:trPr>
          <w:trHeight w:val="341"/>
        </w:trPr>
        <w:tc>
          <w:tcPr>
            <w:tcW w:w="2250" w:type="pct"/>
            <w:vAlign w:val="center"/>
          </w:tcPr>
          <w:p w:rsidR="007C402E" w:rsidRPr="007C402E" w:rsidRDefault="007C402E" w:rsidP="00F77752">
            <w:pPr>
              <w:pStyle w:val="Style17"/>
              <w:snapToGrid w:val="0"/>
              <w:ind w:firstLine="127"/>
              <w:jc w:val="both"/>
              <w:rPr>
                <w:rStyle w:val="FontStyle163"/>
                <w:rFonts w:ascii="GOST type B" w:hAnsi="GOST type B"/>
                <w:i/>
                <w:sz w:val="28"/>
                <w:szCs w:val="28"/>
              </w:rPr>
            </w:pPr>
            <w:proofErr w:type="spellStart"/>
            <w:proofErr w:type="gramStart"/>
            <w:r w:rsidRPr="007C402E">
              <w:rPr>
                <w:rStyle w:val="FontStyle163"/>
                <w:rFonts w:ascii="GOST type B" w:hAnsi="GOST type B"/>
                <w:i/>
                <w:sz w:val="28"/>
                <w:szCs w:val="28"/>
              </w:rPr>
              <w:t>Пром</w:t>
            </w:r>
            <w:proofErr w:type="spellEnd"/>
            <w:r w:rsidRPr="007C402E">
              <w:rPr>
                <w:rStyle w:val="FontStyle163"/>
                <w:rFonts w:ascii="GOST type B" w:hAnsi="GOST type B"/>
                <w:i/>
                <w:sz w:val="28"/>
                <w:szCs w:val="28"/>
              </w:rPr>
              <w:t>. предприятия</w:t>
            </w:r>
            <w:proofErr w:type="gramEnd"/>
          </w:p>
        </w:tc>
        <w:tc>
          <w:tcPr>
            <w:tcW w:w="721" w:type="pct"/>
            <w:vAlign w:val="center"/>
          </w:tcPr>
          <w:p w:rsidR="007C402E" w:rsidRPr="007C402E" w:rsidRDefault="007C402E" w:rsidP="007C402E">
            <w:pPr>
              <w:pStyle w:val="Style17"/>
              <w:snapToGrid w:val="0"/>
              <w:jc w:val="center"/>
              <w:rPr>
                <w:rStyle w:val="FontStyle163"/>
                <w:rFonts w:ascii="GOST type B" w:hAnsi="GOST type B"/>
                <w:i/>
                <w:sz w:val="28"/>
                <w:szCs w:val="28"/>
              </w:rPr>
            </w:pPr>
            <w:r w:rsidRPr="007C402E">
              <w:rPr>
                <w:rStyle w:val="FontStyle163"/>
                <w:rFonts w:ascii="GOST type B" w:hAnsi="GOST type B"/>
                <w:i/>
                <w:sz w:val="28"/>
                <w:szCs w:val="28"/>
              </w:rPr>
              <w:t>тыс</w:t>
            </w:r>
            <w:proofErr w:type="gramStart"/>
            <w:r w:rsidRPr="007C402E">
              <w:rPr>
                <w:rStyle w:val="FontStyle163"/>
                <w:rFonts w:ascii="GOST type B" w:hAnsi="GOST type B"/>
                <w:i/>
                <w:sz w:val="28"/>
                <w:szCs w:val="28"/>
              </w:rPr>
              <w:t>.м</w:t>
            </w:r>
            <w:proofErr w:type="gramEnd"/>
            <w:r w:rsidRPr="007C402E">
              <w:rPr>
                <w:rStyle w:val="FontStyle163"/>
                <w:rFonts w:ascii="GOST type B" w:hAnsi="GOST type B"/>
                <w:i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2029" w:type="pct"/>
            <w:tcBorders>
              <w:left w:val="nil"/>
            </w:tcBorders>
            <w:vAlign w:val="center"/>
          </w:tcPr>
          <w:p w:rsidR="007C402E" w:rsidRPr="007C402E" w:rsidRDefault="007C402E" w:rsidP="007C402E">
            <w:pPr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7C402E">
              <w:rPr>
                <w:rFonts w:ascii="GOST type B" w:hAnsi="GOST type B"/>
                <w:i/>
                <w:sz w:val="28"/>
                <w:szCs w:val="28"/>
              </w:rPr>
              <w:t>178</w:t>
            </w:r>
          </w:p>
        </w:tc>
      </w:tr>
      <w:tr w:rsidR="007C402E" w:rsidRPr="007C402E" w:rsidTr="007C402E">
        <w:trPr>
          <w:trHeight w:val="341"/>
        </w:trPr>
        <w:tc>
          <w:tcPr>
            <w:tcW w:w="2250" w:type="pct"/>
            <w:vAlign w:val="center"/>
          </w:tcPr>
          <w:p w:rsidR="007C402E" w:rsidRPr="007C402E" w:rsidRDefault="007C402E" w:rsidP="00F77752">
            <w:pPr>
              <w:pStyle w:val="Style17"/>
              <w:snapToGrid w:val="0"/>
              <w:ind w:firstLine="127"/>
              <w:jc w:val="both"/>
              <w:rPr>
                <w:rStyle w:val="FontStyle163"/>
                <w:rFonts w:ascii="GOST type B" w:hAnsi="GOST type B"/>
                <w:i/>
                <w:sz w:val="28"/>
                <w:szCs w:val="28"/>
              </w:rPr>
            </w:pPr>
            <w:r w:rsidRPr="007C402E">
              <w:rPr>
                <w:rStyle w:val="FontStyle163"/>
                <w:rFonts w:ascii="GOST type B" w:hAnsi="GOST type B"/>
                <w:i/>
                <w:sz w:val="28"/>
                <w:szCs w:val="28"/>
              </w:rPr>
              <w:t>Прочие</w:t>
            </w:r>
          </w:p>
        </w:tc>
        <w:tc>
          <w:tcPr>
            <w:tcW w:w="721" w:type="pct"/>
            <w:vAlign w:val="center"/>
          </w:tcPr>
          <w:p w:rsidR="007C402E" w:rsidRPr="007C402E" w:rsidRDefault="007C402E" w:rsidP="007C402E">
            <w:pPr>
              <w:pStyle w:val="Style17"/>
              <w:snapToGrid w:val="0"/>
              <w:jc w:val="center"/>
              <w:rPr>
                <w:rStyle w:val="FontStyle163"/>
                <w:rFonts w:ascii="GOST type B" w:hAnsi="GOST type B"/>
                <w:i/>
                <w:sz w:val="28"/>
                <w:szCs w:val="28"/>
              </w:rPr>
            </w:pPr>
            <w:r w:rsidRPr="007C402E">
              <w:rPr>
                <w:rStyle w:val="FontStyle163"/>
                <w:rFonts w:ascii="GOST type B" w:hAnsi="GOST type B"/>
                <w:i/>
                <w:sz w:val="28"/>
                <w:szCs w:val="28"/>
              </w:rPr>
              <w:t>тыс</w:t>
            </w:r>
            <w:proofErr w:type="gramStart"/>
            <w:r w:rsidRPr="007C402E">
              <w:rPr>
                <w:rStyle w:val="FontStyle163"/>
                <w:rFonts w:ascii="GOST type B" w:hAnsi="GOST type B"/>
                <w:i/>
                <w:sz w:val="28"/>
                <w:szCs w:val="28"/>
              </w:rPr>
              <w:t>.м</w:t>
            </w:r>
            <w:proofErr w:type="gramEnd"/>
            <w:r w:rsidRPr="007C402E">
              <w:rPr>
                <w:rStyle w:val="FontStyle163"/>
                <w:rFonts w:ascii="GOST type B" w:hAnsi="GOST type B"/>
                <w:i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2029" w:type="pct"/>
            <w:tcBorders>
              <w:left w:val="nil"/>
            </w:tcBorders>
            <w:vAlign w:val="center"/>
          </w:tcPr>
          <w:p w:rsidR="007C402E" w:rsidRPr="007C402E" w:rsidRDefault="007C402E" w:rsidP="007C402E">
            <w:pPr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7C402E">
              <w:rPr>
                <w:rFonts w:ascii="GOST type B" w:hAnsi="GOST type B"/>
                <w:i/>
                <w:sz w:val="28"/>
                <w:szCs w:val="28"/>
              </w:rPr>
              <w:t>815</w:t>
            </w:r>
          </w:p>
        </w:tc>
      </w:tr>
      <w:tr w:rsidR="007C402E" w:rsidRPr="007C402E" w:rsidTr="007C402E">
        <w:trPr>
          <w:trHeight w:val="341"/>
        </w:trPr>
        <w:tc>
          <w:tcPr>
            <w:tcW w:w="2250" w:type="pct"/>
            <w:vAlign w:val="center"/>
          </w:tcPr>
          <w:p w:rsidR="007C402E" w:rsidRPr="007C402E" w:rsidRDefault="007C402E" w:rsidP="00F77752">
            <w:pPr>
              <w:pStyle w:val="Style17"/>
              <w:snapToGrid w:val="0"/>
              <w:ind w:firstLine="142"/>
              <w:jc w:val="both"/>
              <w:rPr>
                <w:rStyle w:val="FontStyle163"/>
                <w:rFonts w:ascii="GOST type B" w:hAnsi="GOST type B"/>
                <w:i/>
                <w:sz w:val="28"/>
                <w:szCs w:val="28"/>
              </w:rPr>
            </w:pPr>
            <w:r w:rsidRPr="007C402E">
              <w:rPr>
                <w:rStyle w:val="FontStyle163"/>
                <w:rFonts w:ascii="GOST type B" w:hAnsi="GOST type B"/>
                <w:i/>
                <w:sz w:val="28"/>
                <w:szCs w:val="28"/>
              </w:rPr>
              <w:t>Прием сточных вод всего</w:t>
            </w:r>
          </w:p>
        </w:tc>
        <w:tc>
          <w:tcPr>
            <w:tcW w:w="721" w:type="pct"/>
            <w:vAlign w:val="center"/>
          </w:tcPr>
          <w:p w:rsidR="007C402E" w:rsidRPr="007C402E" w:rsidRDefault="007C402E" w:rsidP="007C402E">
            <w:pPr>
              <w:pStyle w:val="Style17"/>
              <w:snapToGrid w:val="0"/>
              <w:jc w:val="center"/>
              <w:rPr>
                <w:rStyle w:val="FontStyle163"/>
                <w:rFonts w:ascii="GOST type B" w:hAnsi="GOST type B"/>
                <w:i/>
                <w:sz w:val="28"/>
                <w:szCs w:val="28"/>
                <w:vertAlign w:val="superscript"/>
              </w:rPr>
            </w:pPr>
            <w:r w:rsidRPr="007C402E">
              <w:rPr>
                <w:rStyle w:val="FontStyle163"/>
                <w:rFonts w:ascii="GOST type B" w:hAnsi="GOST type B"/>
                <w:i/>
                <w:sz w:val="28"/>
                <w:szCs w:val="28"/>
              </w:rPr>
              <w:t>тыс</w:t>
            </w:r>
            <w:proofErr w:type="gramStart"/>
            <w:r w:rsidRPr="007C402E">
              <w:rPr>
                <w:rStyle w:val="FontStyle163"/>
                <w:rFonts w:ascii="GOST type B" w:hAnsi="GOST type B"/>
                <w:i/>
                <w:sz w:val="28"/>
                <w:szCs w:val="28"/>
              </w:rPr>
              <w:t>.м</w:t>
            </w:r>
            <w:proofErr w:type="gramEnd"/>
            <w:r w:rsidRPr="007C402E">
              <w:rPr>
                <w:rStyle w:val="FontStyle163"/>
                <w:rFonts w:ascii="GOST type B" w:hAnsi="GOST type B"/>
                <w:i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2029" w:type="pct"/>
            <w:tcBorders>
              <w:left w:val="nil"/>
            </w:tcBorders>
            <w:vAlign w:val="center"/>
          </w:tcPr>
          <w:p w:rsidR="007C402E" w:rsidRPr="007C402E" w:rsidRDefault="007C402E" w:rsidP="007C402E">
            <w:pPr>
              <w:jc w:val="center"/>
              <w:rPr>
                <w:rFonts w:ascii="GOST type B" w:hAnsi="GOST type B"/>
                <w:i/>
                <w:sz w:val="28"/>
                <w:szCs w:val="28"/>
              </w:rPr>
            </w:pPr>
            <w:r w:rsidRPr="007C402E">
              <w:rPr>
                <w:rFonts w:ascii="GOST type B" w:hAnsi="GOST type B"/>
                <w:i/>
                <w:sz w:val="28"/>
                <w:szCs w:val="28"/>
              </w:rPr>
              <w:t>2071</w:t>
            </w:r>
          </w:p>
        </w:tc>
      </w:tr>
    </w:tbl>
    <w:p w:rsidR="00A25D87" w:rsidRPr="00A25D87" w:rsidRDefault="00A25D87" w:rsidP="00A25D87">
      <w:pPr>
        <w:pStyle w:val="14"/>
        <w:ind w:firstLine="709"/>
        <w:jc w:val="right"/>
      </w:pPr>
    </w:p>
    <w:p w:rsidR="00BB1573" w:rsidRDefault="00AF54DE" w:rsidP="00BB1573">
      <w:pPr>
        <w:pStyle w:val="1"/>
      </w:pPr>
      <w:bookmarkStart w:id="246" w:name="_Toc516316321"/>
      <w:bookmarkStart w:id="247" w:name="sub_2098"/>
      <w:bookmarkEnd w:id="239"/>
      <w:r>
        <w:lastRenderedPageBreak/>
        <w:t>б)</w:t>
      </w:r>
      <w:r w:rsidR="00BB1573">
        <w:t xml:space="preserve"> Оценку фактического притока неорганизованного стока (сточных вод, поступающих по поверхности рельефа местн</w:t>
      </w:r>
      <w:r w:rsidR="00BB1573">
        <w:t>о</w:t>
      </w:r>
      <w:r w:rsidR="00BB1573">
        <w:t>сти) по технологическим зонам водоотведения</w:t>
      </w:r>
      <w:bookmarkEnd w:id="246"/>
    </w:p>
    <w:p w:rsidR="00EF0194" w:rsidRPr="00EF0194" w:rsidRDefault="00EF0194" w:rsidP="00EF0194">
      <w:pPr>
        <w:pStyle w:val="14"/>
        <w:ind w:firstLine="708"/>
      </w:pPr>
      <w:r w:rsidRPr="008A04B5">
        <w:t>Централизованное водоотведение сточных вод, поступа</w:t>
      </w:r>
      <w:r w:rsidRPr="008A04B5">
        <w:t>ю</w:t>
      </w:r>
      <w:r w:rsidRPr="008A04B5">
        <w:t>щ</w:t>
      </w:r>
      <w:r>
        <w:t>их по поверхности рельефа мест</w:t>
      </w:r>
      <w:r w:rsidRPr="008A04B5">
        <w:t>ности на очистные сооруж</w:t>
      </w:r>
      <w:r w:rsidRPr="008A04B5">
        <w:t>е</w:t>
      </w:r>
      <w:r w:rsidRPr="008A04B5">
        <w:t xml:space="preserve">ния, на территории </w:t>
      </w:r>
      <w:r w:rsidR="007C402E">
        <w:t>городского поселения</w:t>
      </w:r>
      <w:r>
        <w:t xml:space="preserve"> </w:t>
      </w:r>
      <w:r w:rsidR="007C402E">
        <w:t>«Город Киров»</w:t>
      </w:r>
      <w:r w:rsidRPr="008A04B5">
        <w:t xml:space="preserve"> отсу</w:t>
      </w:r>
      <w:r w:rsidRPr="008A04B5">
        <w:t>т</w:t>
      </w:r>
      <w:r w:rsidRPr="008A04B5">
        <w:t>ствует</w:t>
      </w:r>
      <w:r>
        <w:t>.</w:t>
      </w:r>
    </w:p>
    <w:p w:rsidR="00BB1573" w:rsidRDefault="00AF54DE" w:rsidP="00BB1573">
      <w:pPr>
        <w:pStyle w:val="1"/>
      </w:pPr>
      <w:bookmarkStart w:id="248" w:name="_Toc516316322"/>
      <w:bookmarkStart w:id="249" w:name="sub_2099"/>
      <w:bookmarkEnd w:id="247"/>
      <w:r>
        <w:t>в)</w:t>
      </w:r>
      <w:r w:rsidR="00BB1573">
        <w:t xml:space="preserve"> Сведения об оснащенности зданий, строений, сооружений приборами учета принимаемых сточных вод и их примен</w:t>
      </w:r>
      <w:r w:rsidR="00BB1573">
        <w:t>е</w:t>
      </w:r>
      <w:r w:rsidR="00BB1573">
        <w:t>нии при осуществлении коммерческих расчетов</w:t>
      </w:r>
      <w:bookmarkEnd w:id="248"/>
    </w:p>
    <w:p w:rsidR="00C21FD3" w:rsidRPr="00C21FD3" w:rsidRDefault="00C21FD3" w:rsidP="00C21FD3">
      <w:pPr>
        <w:pStyle w:val="14"/>
        <w:ind w:firstLine="708"/>
      </w:pPr>
      <w:r>
        <w:t>Сведения об оснащенности зданий, строений, сооружений приборами учета принимаемых сточных вод</w:t>
      </w:r>
      <w:r w:rsidRPr="00C21FD3">
        <w:t xml:space="preserve"> </w:t>
      </w:r>
      <w:r>
        <w:t>отсутствуют.</w:t>
      </w:r>
    </w:p>
    <w:p w:rsidR="00BB1573" w:rsidRDefault="00B87ED6" w:rsidP="00BB1573">
      <w:pPr>
        <w:pStyle w:val="1"/>
      </w:pPr>
      <w:bookmarkStart w:id="250" w:name="_Toc516316323"/>
      <w:bookmarkStart w:id="251" w:name="sub_2100"/>
      <w:bookmarkEnd w:id="249"/>
      <w:r>
        <w:t>г)</w:t>
      </w:r>
      <w:r w:rsidR="00BB1573">
        <w:t xml:space="preserve"> Результаты ретроспективного анализа за последние 10 лет балансов поступления сточных вод в централизованную с</w:t>
      </w:r>
      <w:r w:rsidR="00BB1573">
        <w:t>и</w:t>
      </w:r>
      <w:r w:rsidR="00BB1573">
        <w:t>стему водоотведения по технологическим зонам водоотвед</w:t>
      </w:r>
      <w:r w:rsidR="00BB1573">
        <w:t>е</w:t>
      </w:r>
      <w:r w:rsidR="00BB1573">
        <w:t>ния и по поселениям, городским округам с выделением зон дефицитов и резервов производственных мощностей</w:t>
      </w:r>
      <w:bookmarkEnd w:id="250"/>
    </w:p>
    <w:p w:rsidR="00EF0194" w:rsidRPr="008A04B5" w:rsidRDefault="00EF0194" w:rsidP="005A505A">
      <w:pPr>
        <w:pStyle w:val="14"/>
        <w:ind w:left="-142" w:right="-142" w:firstLine="708"/>
      </w:pPr>
      <w:r w:rsidRPr="008A04B5">
        <w:t>Баланс поступления сточных вод в централизованную систему водоотведения и отведения стоков по технологическим зонам в</w:t>
      </w:r>
      <w:r w:rsidRPr="008A04B5">
        <w:t>о</w:t>
      </w:r>
      <w:r w:rsidRPr="008A04B5">
        <w:t xml:space="preserve">доотведения в </w:t>
      </w:r>
      <w:r>
        <w:t xml:space="preserve">городском поселении </w:t>
      </w:r>
      <w:r w:rsidR="007C402E">
        <w:t>«Город Киров»</w:t>
      </w:r>
      <w:r w:rsidRPr="008A04B5">
        <w:t xml:space="preserve"> </w:t>
      </w:r>
      <w:r w:rsidR="007C402E">
        <w:t>за 2018</w:t>
      </w:r>
      <w:r w:rsidR="005E0720">
        <w:t xml:space="preserve"> </w:t>
      </w:r>
      <w:r w:rsidR="007C402E">
        <w:t>г. пр</w:t>
      </w:r>
      <w:r w:rsidR="007C402E">
        <w:t>и</w:t>
      </w:r>
      <w:r w:rsidR="007C402E">
        <w:t>веден</w:t>
      </w:r>
      <w:r>
        <w:t xml:space="preserve"> </w:t>
      </w:r>
      <w:r w:rsidR="00627529" w:rsidRPr="00627529">
        <w:t>в табл.61</w:t>
      </w:r>
      <w:r w:rsidRPr="00627529">
        <w:t>.</w:t>
      </w:r>
      <w:r>
        <w:t xml:space="preserve"> Информация по объемам по</w:t>
      </w:r>
      <w:r w:rsidRPr="008A04B5">
        <w:t>ступления сточных вод в централизованные системы водоотведения за период 20</w:t>
      </w:r>
      <w:r w:rsidR="007C402E">
        <w:t>08</w:t>
      </w:r>
      <w:r w:rsidRPr="008A04B5">
        <w:t>-201</w:t>
      </w:r>
      <w:r w:rsidR="007C402E">
        <w:t>7</w:t>
      </w:r>
      <w:r w:rsidR="005E0720">
        <w:t xml:space="preserve"> гг.</w:t>
      </w:r>
      <w:r>
        <w:t xml:space="preserve"> отсут</w:t>
      </w:r>
      <w:r w:rsidRPr="008A04B5">
        <w:t>ствует.</w:t>
      </w:r>
    </w:p>
    <w:p w:rsidR="00BB1573" w:rsidRDefault="00B87ED6" w:rsidP="00B87ED6">
      <w:pPr>
        <w:pStyle w:val="1"/>
        <w:ind w:left="450"/>
        <w:jc w:val="left"/>
      </w:pPr>
      <w:bookmarkStart w:id="252" w:name="_Toc516316324"/>
      <w:bookmarkStart w:id="253" w:name="sub_2101"/>
      <w:bookmarkEnd w:id="251"/>
      <w:r>
        <w:lastRenderedPageBreak/>
        <w:t xml:space="preserve">д) </w:t>
      </w:r>
      <w:r w:rsidR="00BB1573">
        <w:t>Прогнозные балансы поступления сточных вод в це</w:t>
      </w:r>
      <w:r w:rsidR="00BB1573">
        <w:t>н</w:t>
      </w:r>
      <w:r w:rsidR="00BB1573">
        <w:t>трализованную систему водоотведения и отведения стоков по технологическим зонам водоотведения на срок не м</w:t>
      </w:r>
      <w:r w:rsidR="00BB1573">
        <w:t>е</w:t>
      </w:r>
      <w:r w:rsidR="00BB1573">
        <w:t>нее 10 лет с учетом различных сценариев развития пос</w:t>
      </w:r>
      <w:r w:rsidR="00BB1573">
        <w:t>е</w:t>
      </w:r>
      <w:r w:rsidR="00BB1573">
        <w:t>лений, городских округов</w:t>
      </w:r>
      <w:bookmarkEnd w:id="252"/>
    </w:p>
    <w:bookmarkEnd w:id="253"/>
    <w:p w:rsidR="00CE34EE" w:rsidRDefault="00CE34EE" w:rsidP="00CE34EE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GOST type B" w:hAnsi="GOST type B"/>
          <w:i/>
          <w:sz w:val="28"/>
          <w:szCs w:val="28"/>
        </w:rPr>
      </w:pPr>
    </w:p>
    <w:p w:rsidR="00F77752" w:rsidRPr="00F77752" w:rsidRDefault="00F77752" w:rsidP="00F77752">
      <w:pPr>
        <w:spacing w:line="357" w:lineRule="auto"/>
        <w:ind w:right="-142" w:firstLine="710"/>
        <w:jc w:val="both"/>
        <w:rPr>
          <w:rFonts w:ascii="GOST type B" w:hAnsi="GOST type B"/>
          <w:i/>
          <w:sz w:val="20"/>
          <w:szCs w:val="20"/>
        </w:rPr>
      </w:pPr>
      <w:r w:rsidRPr="00F77752">
        <w:rPr>
          <w:rFonts w:ascii="GOST type B" w:hAnsi="GOST type B"/>
          <w:i/>
          <w:sz w:val="28"/>
          <w:szCs w:val="28"/>
        </w:rPr>
        <w:t>Расходы сточных вод, поступающих в канализационную сеть, определяются раздельно для населения и промышленных пре</w:t>
      </w:r>
      <w:r w:rsidRPr="00F77752">
        <w:rPr>
          <w:rFonts w:ascii="GOST type B" w:hAnsi="GOST type B"/>
          <w:i/>
          <w:sz w:val="28"/>
          <w:szCs w:val="28"/>
        </w:rPr>
        <w:t>д</w:t>
      </w:r>
      <w:r w:rsidRPr="00F77752">
        <w:rPr>
          <w:rFonts w:ascii="GOST type B" w:hAnsi="GOST type B"/>
          <w:i/>
          <w:sz w:val="28"/>
          <w:szCs w:val="28"/>
        </w:rPr>
        <w:t>приятий. В свою очередь расходы для населения разбиваются на две группы: для населения, постоянно проживающего в городе, и населения, временно прибывающего в городе (гостиницы, вокз</w:t>
      </w:r>
      <w:r w:rsidRPr="00F77752">
        <w:rPr>
          <w:rFonts w:ascii="GOST type B" w:hAnsi="GOST type B"/>
          <w:i/>
          <w:sz w:val="28"/>
          <w:szCs w:val="28"/>
        </w:rPr>
        <w:t>а</w:t>
      </w:r>
      <w:r w:rsidRPr="00F77752">
        <w:rPr>
          <w:rFonts w:ascii="GOST type B" w:hAnsi="GOST type B"/>
          <w:i/>
          <w:sz w:val="28"/>
          <w:szCs w:val="28"/>
        </w:rPr>
        <w:t>лы).</w:t>
      </w:r>
    </w:p>
    <w:p w:rsidR="00F77752" w:rsidRDefault="00F77752" w:rsidP="00F77752">
      <w:pPr>
        <w:spacing w:line="351" w:lineRule="auto"/>
        <w:ind w:right="-142" w:firstLine="418"/>
        <w:rPr>
          <w:rFonts w:ascii="GOST type B" w:hAnsi="GOST type B"/>
          <w:i/>
          <w:sz w:val="28"/>
          <w:szCs w:val="28"/>
        </w:rPr>
      </w:pPr>
      <w:r w:rsidRPr="00F77752">
        <w:rPr>
          <w:rFonts w:ascii="GOST type B" w:hAnsi="GOST type B"/>
          <w:i/>
          <w:sz w:val="28"/>
          <w:szCs w:val="28"/>
        </w:rPr>
        <w:t>Суточный расход сточных вод от общественно-бытовых объе</w:t>
      </w:r>
      <w:r w:rsidRPr="00F77752">
        <w:rPr>
          <w:rFonts w:ascii="GOST type B" w:hAnsi="GOST type B"/>
          <w:i/>
          <w:sz w:val="28"/>
          <w:szCs w:val="28"/>
        </w:rPr>
        <w:t>к</w:t>
      </w:r>
      <w:r w:rsidRPr="00F77752">
        <w:rPr>
          <w:rFonts w:ascii="GOST type B" w:hAnsi="GOST type B"/>
          <w:i/>
          <w:sz w:val="28"/>
          <w:szCs w:val="28"/>
        </w:rPr>
        <w:t>тов определен по формуле:</w:t>
      </w:r>
    </w:p>
    <w:p w:rsidR="00F77752" w:rsidRDefault="00F77752" w:rsidP="00F77752">
      <w:pPr>
        <w:spacing w:line="351" w:lineRule="auto"/>
        <w:ind w:right="-142" w:firstLine="418"/>
        <w:jc w:val="center"/>
        <w:rPr>
          <w:rFonts w:ascii="GOST type B" w:hAnsi="GOST type B"/>
          <w:i/>
          <w:sz w:val="28"/>
          <w:szCs w:val="28"/>
        </w:rPr>
      </w:pPr>
      <w:proofErr w:type="spellStart"/>
      <w:proofErr w:type="gramStart"/>
      <w:r>
        <w:rPr>
          <w:rFonts w:ascii="GOST type B" w:hAnsi="GOST type B"/>
          <w:i/>
          <w:sz w:val="28"/>
          <w:szCs w:val="28"/>
        </w:rPr>
        <w:t>Q</w:t>
      </w:r>
      <w:proofErr w:type="gramEnd"/>
      <w:r>
        <w:rPr>
          <w:rFonts w:ascii="GOST type B" w:hAnsi="GOST type B"/>
          <w:i/>
          <w:sz w:val="28"/>
          <w:szCs w:val="28"/>
        </w:rPr>
        <w:t>сут</w:t>
      </w:r>
      <w:proofErr w:type="spellEnd"/>
      <w:r>
        <w:rPr>
          <w:rFonts w:ascii="GOST type B" w:hAnsi="GOST type B"/>
          <w:i/>
          <w:sz w:val="28"/>
          <w:szCs w:val="28"/>
        </w:rPr>
        <w:t xml:space="preserve"> = </w:t>
      </w:r>
      <w:r w:rsidRPr="00F77752">
        <w:rPr>
          <w:rFonts w:ascii="GOST type B" w:hAnsi="GOST type B"/>
          <w:i/>
          <w:sz w:val="28"/>
          <w:szCs w:val="28"/>
        </w:rPr>
        <w:t xml:space="preserve">n * </w:t>
      </w:r>
      <w:proofErr w:type="spellStart"/>
      <w:r w:rsidRPr="00F77752">
        <w:rPr>
          <w:rFonts w:ascii="GOST type B" w:hAnsi="GOST type B"/>
          <w:i/>
          <w:sz w:val="28"/>
          <w:szCs w:val="28"/>
        </w:rPr>
        <w:t>Nр</w:t>
      </w:r>
      <w:proofErr w:type="spellEnd"/>
      <w:r w:rsidRPr="00F77752">
        <w:rPr>
          <w:rFonts w:ascii="GOST type B" w:hAnsi="GOST type B"/>
          <w:i/>
          <w:sz w:val="28"/>
          <w:szCs w:val="28"/>
        </w:rPr>
        <w:t xml:space="preserve"> / 1000 м3/</w:t>
      </w:r>
      <w:proofErr w:type="spellStart"/>
      <w:r w:rsidRPr="00F77752">
        <w:rPr>
          <w:rFonts w:ascii="GOST type B" w:hAnsi="GOST type B"/>
          <w:i/>
          <w:sz w:val="28"/>
          <w:szCs w:val="28"/>
        </w:rPr>
        <w:t>сут</w:t>
      </w:r>
      <w:proofErr w:type="spellEnd"/>
      <w:r w:rsidRPr="00F77752">
        <w:rPr>
          <w:rFonts w:ascii="GOST type B" w:hAnsi="GOST type B"/>
          <w:i/>
          <w:sz w:val="28"/>
          <w:szCs w:val="28"/>
        </w:rPr>
        <w:t>,</w:t>
      </w:r>
    </w:p>
    <w:p w:rsidR="00F77752" w:rsidRPr="00F77752" w:rsidRDefault="00F77752" w:rsidP="00F77752">
      <w:pPr>
        <w:spacing w:after="0"/>
        <w:ind w:right="-142" w:firstLine="418"/>
        <w:jc w:val="both"/>
        <w:rPr>
          <w:rFonts w:ascii="GOST type B" w:hAnsi="GOST type B"/>
          <w:i/>
          <w:sz w:val="28"/>
          <w:szCs w:val="28"/>
        </w:rPr>
      </w:pPr>
      <w:r w:rsidRPr="00F77752">
        <w:rPr>
          <w:rFonts w:ascii="GOST type B" w:hAnsi="GOST type B"/>
          <w:i/>
          <w:sz w:val="28"/>
          <w:szCs w:val="28"/>
        </w:rPr>
        <w:t xml:space="preserve">где n - суточная норма водоотведения на единицу измерения, </w:t>
      </w:r>
      <w:proofErr w:type="gramStart"/>
      <w:r w:rsidRPr="00F77752">
        <w:rPr>
          <w:rFonts w:ascii="GOST type B" w:hAnsi="GOST type B"/>
          <w:i/>
          <w:sz w:val="28"/>
          <w:szCs w:val="28"/>
        </w:rPr>
        <w:t>л</w:t>
      </w:r>
      <w:proofErr w:type="gramEnd"/>
      <w:r w:rsidRPr="00F77752">
        <w:rPr>
          <w:rFonts w:ascii="GOST type B" w:hAnsi="GOST type B"/>
          <w:i/>
          <w:sz w:val="28"/>
          <w:szCs w:val="28"/>
        </w:rPr>
        <w:t>;</w:t>
      </w:r>
    </w:p>
    <w:p w:rsidR="00F77752" w:rsidRPr="00F77752" w:rsidRDefault="00F77752" w:rsidP="00F77752">
      <w:pPr>
        <w:spacing w:after="0"/>
        <w:ind w:right="-142" w:firstLine="418"/>
        <w:jc w:val="both"/>
        <w:rPr>
          <w:rFonts w:ascii="GOST type B" w:hAnsi="GOST type B"/>
          <w:i/>
          <w:sz w:val="28"/>
          <w:szCs w:val="28"/>
        </w:rPr>
      </w:pPr>
      <w:proofErr w:type="spellStart"/>
      <w:proofErr w:type="gramStart"/>
      <w:r w:rsidRPr="00F77752">
        <w:rPr>
          <w:rFonts w:ascii="GOST type B" w:hAnsi="GOST type B"/>
          <w:i/>
          <w:sz w:val="28"/>
          <w:szCs w:val="28"/>
        </w:rPr>
        <w:t>N</w:t>
      </w:r>
      <w:proofErr w:type="gramEnd"/>
      <w:r w:rsidRPr="00F77752">
        <w:rPr>
          <w:rFonts w:ascii="GOST type B" w:hAnsi="GOST type B"/>
          <w:i/>
          <w:sz w:val="28"/>
          <w:szCs w:val="28"/>
        </w:rPr>
        <w:t>р</w:t>
      </w:r>
      <w:proofErr w:type="spellEnd"/>
      <w:r w:rsidRPr="00F77752">
        <w:rPr>
          <w:rFonts w:ascii="GOST type B" w:hAnsi="GOST type B"/>
          <w:i/>
          <w:sz w:val="28"/>
          <w:szCs w:val="28"/>
        </w:rPr>
        <w:t xml:space="preserve"> - число единиц измерения.</w:t>
      </w:r>
    </w:p>
    <w:p w:rsidR="00F77752" w:rsidRPr="00F77752" w:rsidRDefault="00F77752" w:rsidP="00F77752">
      <w:pPr>
        <w:ind w:left="160"/>
        <w:rPr>
          <w:rFonts w:ascii="GOST type B" w:hAnsi="GOST type B"/>
          <w:i/>
          <w:sz w:val="20"/>
          <w:szCs w:val="20"/>
        </w:rPr>
      </w:pPr>
      <w:r w:rsidRPr="00F77752">
        <w:rPr>
          <w:rFonts w:ascii="GOST type B" w:hAnsi="GOST type B"/>
          <w:i/>
          <w:sz w:val="28"/>
          <w:szCs w:val="28"/>
        </w:rPr>
        <w:t>Максимальный секундный расход определен по формуле:</w:t>
      </w:r>
    </w:p>
    <w:p w:rsidR="00F77752" w:rsidRPr="00F77752" w:rsidRDefault="00F77752" w:rsidP="00F77752">
      <w:pPr>
        <w:tabs>
          <w:tab w:val="left" w:pos="4060"/>
          <w:tab w:val="left" w:pos="6240"/>
        </w:tabs>
        <w:ind w:left="3720"/>
        <w:rPr>
          <w:rFonts w:ascii="GOST type B" w:hAnsi="GOST type B"/>
          <w:i/>
          <w:sz w:val="20"/>
          <w:szCs w:val="20"/>
        </w:rPr>
      </w:pPr>
      <w:r w:rsidRPr="00F77752">
        <w:rPr>
          <w:rFonts w:ascii="GOST type B" w:hAnsi="GOST type B"/>
          <w:i/>
          <w:sz w:val="28"/>
          <w:szCs w:val="28"/>
        </w:rPr>
        <w:t>q</w:t>
      </w:r>
      <w:r w:rsidRPr="00F77752">
        <w:rPr>
          <w:rFonts w:ascii="GOST type B" w:hAnsi="GOST type B"/>
          <w:i/>
          <w:sz w:val="28"/>
          <w:szCs w:val="28"/>
        </w:rPr>
        <w:tab/>
        <w:t xml:space="preserve">= n1 * </w:t>
      </w:r>
      <w:proofErr w:type="spellStart"/>
      <w:r w:rsidRPr="00F77752">
        <w:rPr>
          <w:rFonts w:ascii="GOST type B" w:hAnsi="GOST type B"/>
          <w:i/>
          <w:sz w:val="28"/>
          <w:szCs w:val="28"/>
        </w:rPr>
        <w:t>Nр</w:t>
      </w:r>
      <w:proofErr w:type="spellEnd"/>
      <w:r w:rsidRPr="00F77752">
        <w:rPr>
          <w:rFonts w:ascii="GOST type B" w:hAnsi="GOST type B"/>
          <w:i/>
          <w:sz w:val="28"/>
          <w:szCs w:val="28"/>
        </w:rPr>
        <w:t xml:space="preserve"> / 3600</w:t>
      </w:r>
      <w:r w:rsidRPr="00F77752">
        <w:rPr>
          <w:rFonts w:ascii="GOST type B" w:hAnsi="GOST type B"/>
          <w:i/>
          <w:sz w:val="20"/>
          <w:szCs w:val="20"/>
        </w:rPr>
        <w:tab/>
      </w:r>
      <w:r w:rsidRPr="00F77752">
        <w:rPr>
          <w:rFonts w:ascii="GOST type B" w:hAnsi="GOST type B"/>
          <w:i/>
          <w:sz w:val="28"/>
          <w:szCs w:val="28"/>
        </w:rPr>
        <w:t>л/</w:t>
      </w:r>
      <w:proofErr w:type="gramStart"/>
      <w:r w:rsidRPr="00F77752">
        <w:rPr>
          <w:rFonts w:ascii="GOST type B" w:hAnsi="GOST type B"/>
          <w:i/>
          <w:sz w:val="28"/>
          <w:szCs w:val="28"/>
        </w:rPr>
        <w:t>с</w:t>
      </w:r>
      <w:proofErr w:type="gramEnd"/>
      <w:r w:rsidRPr="00F77752">
        <w:rPr>
          <w:rFonts w:ascii="GOST type B" w:hAnsi="GOST type B"/>
          <w:i/>
          <w:sz w:val="28"/>
          <w:szCs w:val="28"/>
        </w:rPr>
        <w:t>.</w:t>
      </w:r>
    </w:p>
    <w:p w:rsidR="00CE34EE" w:rsidRPr="00BD79EE" w:rsidRDefault="00F77752" w:rsidP="00F77752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GOST type B" w:hAnsi="GOST type B"/>
          <w:i/>
          <w:sz w:val="28"/>
          <w:szCs w:val="28"/>
        </w:rPr>
      </w:pPr>
      <w:r w:rsidRPr="00F77752">
        <w:rPr>
          <w:rFonts w:ascii="GOST type B" w:hAnsi="GOST type B"/>
          <w:i/>
          <w:sz w:val="28"/>
          <w:szCs w:val="28"/>
        </w:rPr>
        <w:lastRenderedPageBreak/>
        <w:t xml:space="preserve">где </w:t>
      </w:r>
      <w:proofErr w:type="spellStart"/>
      <w:proofErr w:type="gramStart"/>
      <w:r w:rsidRPr="00F77752">
        <w:rPr>
          <w:rFonts w:ascii="GOST type B" w:hAnsi="GOST type B"/>
          <w:i/>
          <w:sz w:val="28"/>
          <w:szCs w:val="28"/>
        </w:rPr>
        <w:t>N</w:t>
      </w:r>
      <w:proofErr w:type="gramEnd"/>
      <w:r w:rsidRPr="00F77752">
        <w:rPr>
          <w:rFonts w:ascii="GOST type B" w:hAnsi="GOST type B"/>
          <w:i/>
          <w:sz w:val="28"/>
          <w:szCs w:val="28"/>
        </w:rPr>
        <w:t>р</w:t>
      </w:r>
      <w:proofErr w:type="spellEnd"/>
      <w:r w:rsidRPr="00F77752">
        <w:rPr>
          <w:rFonts w:ascii="Arial" w:hAnsi="Arial" w:cs="Arial"/>
          <w:i/>
          <w:sz w:val="28"/>
          <w:szCs w:val="28"/>
        </w:rPr>
        <w:t>’</w:t>
      </w:r>
      <w:r w:rsidRPr="00F77752">
        <w:rPr>
          <w:rFonts w:ascii="GOST type B" w:hAnsi="GOST type B"/>
          <w:i/>
          <w:sz w:val="28"/>
          <w:szCs w:val="28"/>
        </w:rPr>
        <w:t xml:space="preserve"> - </w:t>
      </w:r>
      <w:r w:rsidRPr="00F77752">
        <w:rPr>
          <w:rFonts w:ascii="GOST type B" w:hAnsi="GOST type B" w:cs="GOST type B"/>
          <w:i/>
          <w:sz w:val="28"/>
          <w:szCs w:val="28"/>
        </w:rPr>
        <w:t>число</w:t>
      </w:r>
      <w:r w:rsidRPr="00F77752">
        <w:rPr>
          <w:rFonts w:ascii="GOST type B" w:hAnsi="GOST type B"/>
          <w:i/>
          <w:sz w:val="28"/>
          <w:szCs w:val="28"/>
        </w:rPr>
        <w:t xml:space="preserve"> </w:t>
      </w:r>
      <w:r w:rsidRPr="00F77752">
        <w:rPr>
          <w:rFonts w:ascii="GOST type B" w:hAnsi="GOST type B" w:cs="GOST type B"/>
          <w:i/>
          <w:sz w:val="28"/>
          <w:szCs w:val="28"/>
        </w:rPr>
        <w:t>единиц</w:t>
      </w:r>
      <w:r w:rsidRPr="00F77752">
        <w:rPr>
          <w:rFonts w:ascii="GOST type B" w:hAnsi="GOST type B"/>
          <w:i/>
          <w:sz w:val="28"/>
          <w:szCs w:val="28"/>
        </w:rPr>
        <w:t xml:space="preserve"> </w:t>
      </w:r>
      <w:r w:rsidRPr="00F77752">
        <w:rPr>
          <w:rFonts w:ascii="GOST type B" w:hAnsi="GOST type B" w:cs="GOST type B"/>
          <w:i/>
          <w:sz w:val="28"/>
          <w:szCs w:val="28"/>
        </w:rPr>
        <w:t>измерения</w:t>
      </w:r>
      <w:r w:rsidRPr="00F77752">
        <w:rPr>
          <w:rFonts w:ascii="GOST type B" w:hAnsi="GOST type B"/>
          <w:i/>
          <w:sz w:val="28"/>
          <w:szCs w:val="28"/>
        </w:rPr>
        <w:t xml:space="preserve"> </w:t>
      </w:r>
      <w:r w:rsidRPr="00F77752">
        <w:rPr>
          <w:rFonts w:ascii="GOST type B" w:hAnsi="GOST type B" w:cs="GOST type B"/>
          <w:i/>
          <w:sz w:val="28"/>
          <w:szCs w:val="28"/>
        </w:rPr>
        <w:t>в</w:t>
      </w:r>
      <w:r w:rsidRPr="00F77752">
        <w:rPr>
          <w:rFonts w:ascii="GOST type B" w:hAnsi="GOST type B"/>
          <w:i/>
          <w:sz w:val="28"/>
          <w:szCs w:val="28"/>
        </w:rPr>
        <w:t xml:space="preserve"> </w:t>
      </w:r>
      <w:r w:rsidRPr="00F77752">
        <w:rPr>
          <w:rFonts w:ascii="GOST type B" w:hAnsi="GOST type B" w:cs="GOST type B"/>
          <w:i/>
          <w:sz w:val="28"/>
          <w:szCs w:val="28"/>
        </w:rPr>
        <w:t>час</w:t>
      </w:r>
      <w:r w:rsidRPr="00F77752">
        <w:rPr>
          <w:rFonts w:ascii="GOST type B" w:hAnsi="GOST type B"/>
          <w:i/>
          <w:sz w:val="28"/>
          <w:szCs w:val="28"/>
        </w:rPr>
        <w:t xml:space="preserve"> </w:t>
      </w:r>
      <w:r w:rsidRPr="00F77752">
        <w:rPr>
          <w:rFonts w:ascii="GOST type B" w:hAnsi="GOST type B" w:cs="GOST type B"/>
          <w:i/>
          <w:sz w:val="28"/>
          <w:szCs w:val="28"/>
        </w:rPr>
        <w:t>максимального</w:t>
      </w:r>
      <w:r w:rsidRPr="00F77752">
        <w:rPr>
          <w:rFonts w:ascii="GOST type B" w:hAnsi="GOST type B"/>
          <w:i/>
          <w:sz w:val="28"/>
          <w:szCs w:val="28"/>
        </w:rPr>
        <w:t xml:space="preserve"> </w:t>
      </w:r>
      <w:r w:rsidRPr="00F77752">
        <w:rPr>
          <w:rFonts w:ascii="GOST type B" w:hAnsi="GOST type B" w:cs="GOST type B"/>
          <w:i/>
          <w:sz w:val="28"/>
          <w:szCs w:val="28"/>
        </w:rPr>
        <w:t>в</w:t>
      </w:r>
      <w:r w:rsidRPr="00F77752">
        <w:rPr>
          <w:rFonts w:ascii="GOST type B" w:hAnsi="GOST type B" w:cs="GOST type B"/>
          <w:i/>
          <w:sz w:val="28"/>
          <w:szCs w:val="28"/>
        </w:rPr>
        <w:t>о</w:t>
      </w:r>
      <w:r w:rsidRPr="00F77752">
        <w:rPr>
          <w:rFonts w:ascii="GOST type B" w:hAnsi="GOST type B" w:cs="GOST type B"/>
          <w:i/>
          <w:sz w:val="28"/>
          <w:szCs w:val="28"/>
        </w:rPr>
        <w:t>допотребления</w:t>
      </w:r>
      <w:r w:rsidRPr="00F77752">
        <w:rPr>
          <w:rFonts w:ascii="GOST type B" w:hAnsi="GOST type B"/>
          <w:i/>
          <w:sz w:val="28"/>
          <w:szCs w:val="28"/>
        </w:rPr>
        <w:t xml:space="preserve">. </w:t>
      </w:r>
      <w:r w:rsidRPr="00F77752">
        <w:rPr>
          <w:rFonts w:ascii="GOST type B" w:hAnsi="GOST type B" w:cs="GOST type B"/>
          <w:i/>
          <w:sz w:val="28"/>
          <w:szCs w:val="28"/>
        </w:rPr>
        <w:t>Расчетные</w:t>
      </w:r>
      <w:r w:rsidRPr="00F77752">
        <w:rPr>
          <w:rFonts w:ascii="GOST type B" w:hAnsi="GOST type B"/>
          <w:i/>
          <w:sz w:val="28"/>
          <w:szCs w:val="28"/>
        </w:rPr>
        <w:t xml:space="preserve"> </w:t>
      </w:r>
      <w:r w:rsidRPr="00F77752">
        <w:rPr>
          <w:rFonts w:ascii="GOST type B" w:hAnsi="GOST type B" w:cs="GOST type B"/>
          <w:i/>
          <w:sz w:val="28"/>
          <w:szCs w:val="28"/>
        </w:rPr>
        <w:t>расходы</w:t>
      </w:r>
      <w:r w:rsidRPr="00F77752">
        <w:rPr>
          <w:rFonts w:ascii="GOST type B" w:hAnsi="GOST type B"/>
          <w:i/>
          <w:sz w:val="28"/>
          <w:szCs w:val="28"/>
        </w:rPr>
        <w:t xml:space="preserve"> </w:t>
      </w:r>
      <w:r w:rsidRPr="00F77752">
        <w:rPr>
          <w:rFonts w:ascii="GOST type B" w:hAnsi="GOST type B" w:cs="GOST type B"/>
          <w:i/>
          <w:sz w:val="28"/>
          <w:szCs w:val="28"/>
        </w:rPr>
        <w:t>от</w:t>
      </w:r>
      <w:r w:rsidRPr="00F77752">
        <w:rPr>
          <w:rFonts w:ascii="GOST type B" w:hAnsi="GOST type B"/>
          <w:i/>
          <w:sz w:val="28"/>
          <w:szCs w:val="28"/>
        </w:rPr>
        <w:t xml:space="preserve"> </w:t>
      </w:r>
      <w:r w:rsidRPr="00F77752">
        <w:rPr>
          <w:rFonts w:ascii="GOST type B" w:hAnsi="GOST type B" w:cs="GOST type B"/>
          <w:i/>
          <w:sz w:val="28"/>
          <w:szCs w:val="28"/>
        </w:rPr>
        <w:t>объектов</w:t>
      </w:r>
      <w:r w:rsidRPr="00F77752">
        <w:rPr>
          <w:rFonts w:ascii="GOST type B" w:hAnsi="GOST type B"/>
          <w:i/>
          <w:sz w:val="28"/>
          <w:szCs w:val="28"/>
        </w:rPr>
        <w:t xml:space="preserve"> </w:t>
      </w:r>
      <w:r w:rsidRPr="00F77752">
        <w:rPr>
          <w:rFonts w:ascii="GOST type B" w:hAnsi="GOST type B" w:cs="GOST type B"/>
          <w:i/>
          <w:sz w:val="28"/>
          <w:szCs w:val="28"/>
        </w:rPr>
        <w:t>общественно</w:t>
      </w:r>
      <w:r w:rsidRPr="00F77752">
        <w:rPr>
          <w:rFonts w:ascii="GOST type B" w:hAnsi="GOST type B"/>
          <w:i/>
          <w:sz w:val="28"/>
          <w:szCs w:val="28"/>
        </w:rPr>
        <w:t>-</w:t>
      </w:r>
      <w:r w:rsidRPr="00F77752">
        <w:rPr>
          <w:rFonts w:ascii="GOST type B" w:hAnsi="GOST type B" w:cs="GOST type B"/>
          <w:i/>
          <w:sz w:val="28"/>
          <w:szCs w:val="28"/>
        </w:rPr>
        <w:t>бытового</w:t>
      </w:r>
      <w:r w:rsidRPr="00F77752">
        <w:rPr>
          <w:rFonts w:ascii="GOST type B" w:hAnsi="GOST type B"/>
          <w:i/>
          <w:sz w:val="28"/>
          <w:szCs w:val="28"/>
        </w:rPr>
        <w:t xml:space="preserve"> </w:t>
      </w:r>
      <w:r w:rsidRPr="00F77752">
        <w:rPr>
          <w:rFonts w:ascii="GOST type B" w:hAnsi="GOST type B" w:cs="GOST type B"/>
          <w:i/>
          <w:sz w:val="28"/>
          <w:szCs w:val="28"/>
        </w:rPr>
        <w:t>назначения</w:t>
      </w:r>
      <w:r w:rsidRPr="00F77752">
        <w:rPr>
          <w:rFonts w:ascii="GOST type B" w:hAnsi="GOST type B"/>
          <w:i/>
          <w:sz w:val="28"/>
          <w:szCs w:val="28"/>
        </w:rPr>
        <w:t xml:space="preserve">, </w:t>
      </w:r>
      <w:r w:rsidRPr="00F77752">
        <w:rPr>
          <w:rFonts w:ascii="GOST type B" w:hAnsi="GOST type B" w:cs="GOST type B"/>
          <w:i/>
          <w:sz w:val="28"/>
          <w:szCs w:val="28"/>
        </w:rPr>
        <w:t>входящие</w:t>
      </w:r>
      <w:r w:rsidRPr="00F77752">
        <w:rPr>
          <w:rFonts w:ascii="GOST type B" w:hAnsi="GOST type B"/>
          <w:i/>
          <w:sz w:val="28"/>
          <w:szCs w:val="28"/>
        </w:rPr>
        <w:t xml:space="preserve"> </w:t>
      </w:r>
      <w:r w:rsidRPr="00F77752">
        <w:rPr>
          <w:rFonts w:ascii="GOST type B" w:hAnsi="GOST type B" w:cs="GOST type B"/>
          <w:i/>
          <w:sz w:val="28"/>
          <w:szCs w:val="28"/>
        </w:rPr>
        <w:t>в</w:t>
      </w:r>
      <w:r w:rsidRPr="00F77752">
        <w:rPr>
          <w:rFonts w:ascii="GOST type B" w:hAnsi="GOST type B"/>
          <w:i/>
          <w:sz w:val="28"/>
          <w:szCs w:val="28"/>
        </w:rPr>
        <w:t xml:space="preserve"> </w:t>
      </w:r>
      <w:r w:rsidRPr="00F77752">
        <w:rPr>
          <w:rFonts w:ascii="GOST type B" w:hAnsi="GOST type B" w:cs="GOST type B"/>
          <w:i/>
          <w:sz w:val="28"/>
          <w:szCs w:val="28"/>
        </w:rPr>
        <w:t>удельное</w:t>
      </w:r>
      <w:r w:rsidRPr="00F77752">
        <w:rPr>
          <w:rFonts w:ascii="GOST type B" w:hAnsi="GOST type B"/>
          <w:i/>
          <w:sz w:val="28"/>
          <w:szCs w:val="28"/>
        </w:rPr>
        <w:t xml:space="preserve"> </w:t>
      </w:r>
      <w:r w:rsidRPr="00F77752">
        <w:rPr>
          <w:rFonts w:ascii="GOST type B" w:hAnsi="GOST type B" w:cs="GOST type B"/>
          <w:i/>
          <w:sz w:val="28"/>
          <w:szCs w:val="28"/>
        </w:rPr>
        <w:t>водоотведение</w:t>
      </w:r>
      <w:r w:rsidRPr="00F77752">
        <w:rPr>
          <w:rFonts w:ascii="GOST type B" w:hAnsi="GOST type B"/>
          <w:i/>
          <w:sz w:val="28"/>
          <w:szCs w:val="28"/>
        </w:rPr>
        <w:t xml:space="preserve"> </w:t>
      </w:r>
      <w:r w:rsidRPr="00F77752">
        <w:rPr>
          <w:rFonts w:ascii="GOST type B" w:hAnsi="GOST type B" w:cs="GOST type B"/>
          <w:i/>
          <w:sz w:val="28"/>
          <w:szCs w:val="28"/>
        </w:rPr>
        <w:t>на</w:t>
      </w:r>
      <w:r w:rsidRPr="00F77752">
        <w:rPr>
          <w:rFonts w:ascii="GOST type B" w:hAnsi="GOST type B"/>
          <w:i/>
          <w:sz w:val="28"/>
          <w:szCs w:val="28"/>
        </w:rPr>
        <w:t xml:space="preserve"> </w:t>
      </w:r>
      <w:r w:rsidRPr="00F77752">
        <w:rPr>
          <w:rFonts w:ascii="GOST type B" w:hAnsi="GOST type B" w:cs="GOST type B"/>
          <w:i/>
          <w:sz w:val="28"/>
          <w:szCs w:val="28"/>
        </w:rPr>
        <w:t>одного</w:t>
      </w:r>
      <w:r w:rsidRPr="00F77752">
        <w:rPr>
          <w:rFonts w:ascii="GOST type B" w:hAnsi="GOST type B"/>
          <w:i/>
          <w:sz w:val="28"/>
          <w:szCs w:val="28"/>
        </w:rPr>
        <w:t xml:space="preserve"> </w:t>
      </w:r>
      <w:r w:rsidRPr="00F77752">
        <w:rPr>
          <w:rFonts w:ascii="GOST type B" w:hAnsi="GOST type B" w:cs="GOST type B"/>
          <w:i/>
          <w:sz w:val="28"/>
          <w:szCs w:val="28"/>
        </w:rPr>
        <w:t>жителя</w:t>
      </w:r>
      <w:r w:rsidRPr="00F77752">
        <w:rPr>
          <w:rFonts w:ascii="GOST type B" w:hAnsi="GOST type B"/>
          <w:i/>
          <w:sz w:val="28"/>
          <w:szCs w:val="28"/>
        </w:rPr>
        <w:t xml:space="preserve"> </w:t>
      </w:r>
      <w:r w:rsidRPr="00F77752">
        <w:rPr>
          <w:rFonts w:ascii="GOST type B" w:hAnsi="GOST type B" w:cs="GOST type B"/>
          <w:i/>
          <w:sz w:val="28"/>
          <w:szCs w:val="28"/>
        </w:rPr>
        <w:t>сведены</w:t>
      </w:r>
      <w:r w:rsidRPr="00F77752">
        <w:rPr>
          <w:rFonts w:ascii="GOST type B" w:hAnsi="GOST type B"/>
          <w:i/>
          <w:sz w:val="28"/>
          <w:szCs w:val="28"/>
        </w:rPr>
        <w:t xml:space="preserve"> </w:t>
      </w:r>
      <w:r w:rsidRPr="00627529">
        <w:rPr>
          <w:rFonts w:ascii="GOST type B" w:hAnsi="GOST type B" w:cs="GOST type B"/>
          <w:i/>
          <w:sz w:val="28"/>
          <w:szCs w:val="28"/>
        </w:rPr>
        <w:t>в</w:t>
      </w:r>
      <w:r w:rsidRPr="00627529">
        <w:rPr>
          <w:rFonts w:ascii="GOST type B" w:hAnsi="GOST type B"/>
          <w:i/>
          <w:sz w:val="28"/>
          <w:szCs w:val="28"/>
        </w:rPr>
        <w:t xml:space="preserve"> </w:t>
      </w:r>
      <w:r w:rsidRPr="00627529">
        <w:rPr>
          <w:rFonts w:ascii="GOST type B" w:hAnsi="GOST type B" w:cs="GOST type B"/>
          <w:i/>
          <w:sz w:val="28"/>
          <w:szCs w:val="28"/>
        </w:rPr>
        <w:t>т</w:t>
      </w:r>
      <w:r w:rsidRPr="00627529">
        <w:rPr>
          <w:rFonts w:ascii="GOST type B" w:hAnsi="GOST type B"/>
          <w:i/>
          <w:sz w:val="28"/>
          <w:szCs w:val="28"/>
        </w:rPr>
        <w:t>аблицу</w:t>
      </w:r>
      <w:r w:rsidR="00627529">
        <w:rPr>
          <w:rFonts w:ascii="GOST type B" w:hAnsi="GOST type B"/>
          <w:i/>
          <w:sz w:val="28"/>
          <w:szCs w:val="28"/>
        </w:rPr>
        <w:t xml:space="preserve"> 62</w:t>
      </w:r>
      <w:r>
        <w:rPr>
          <w:rFonts w:ascii="GOST type B" w:hAnsi="GOST type B"/>
          <w:i/>
          <w:sz w:val="28"/>
          <w:szCs w:val="28"/>
        </w:rPr>
        <w:t>.</w:t>
      </w:r>
    </w:p>
    <w:p w:rsidR="00F77752" w:rsidRPr="00F77752" w:rsidRDefault="00F77752" w:rsidP="00F77752">
      <w:pPr>
        <w:spacing w:after="0" w:line="360" w:lineRule="auto"/>
        <w:ind w:firstLine="709"/>
        <w:jc w:val="both"/>
        <w:rPr>
          <w:rFonts w:ascii="GOST type B" w:hAnsi="GOST type B"/>
          <w:i/>
          <w:sz w:val="28"/>
          <w:szCs w:val="28"/>
        </w:rPr>
      </w:pPr>
      <w:r w:rsidRPr="00F77752">
        <w:rPr>
          <w:rFonts w:ascii="GOST type B" w:hAnsi="GOST type B"/>
          <w:i/>
          <w:sz w:val="28"/>
          <w:szCs w:val="28"/>
        </w:rPr>
        <w:t>Сосредоточенные расходы сточных вод от промышленных предприятий определяются как сумма расходов производстве</w:t>
      </w:r>
      <w:r w:rsidRPr="00F77752">
        <w:rPr>
          <w:rFonts w:ascii="GOST type B" w:hAnsi="GOST type B"/>
          <w:i/>
          <w:sz w:val="28"/>
          <w:szCs w:val="28"/>
        </w:rPr>
        <w:t>н</w:t>
      </w:r>
      <w:r w:rsidRPr="00F77752">
        <w:rPr>
          <w:rFonts w:ascii="GOST type B" w:hAnsi="GOST type B"/>
          <w:i/>
          <w:sz w:val="28"/>
          <w:szCs w:val="28"/>
        </w:rPr>
        <w:t>ных (технологических) и бытовых сточных вод для смен (и часа смен) с максимальным объемом выпуска продукции и наибол</w:t>
      </w:r>
      <w:r w:rsidRPr="00F77752">
        <w:rPr>
          <w:rFonts w:ascii="GOST type B" w:hAnsi="GOST type B"/>
          <w:i/>
          <w:sz w:val="28"/>
          <w:szCs w:val="28"/>
        </w:rPr>
        <w:t>ь</w:t>
      </w:r>
      <w:r w:rsidRPr="00F77752">
        <w:rPr>
          <w:rFonts w:ascii="GOST type B" w:hAnsi="GOST type B"/>
          <w:i/>
          <w:sz w:val="28"/>
          <w:szCs w:val="28"/>
        </w:rPr>
        <w:t>шим числом работающих.</w:t>
      </w:r>
    </w:p>
    <w:p w:rsidR="00CE34EE" w:rsidRDefault="00CE34EE" w:rsidP="00CE34EE">
      <w:pPr>
        <w:spacing w:after="0" w:line="360" w:lineRule="auto"/>
        <w:ind w:firstLine="709"/>
        <w:jc w:val="both"/>
        <w:rPr>
          <w:rFonts w:ascii="GOST type B" w:hAnsi="GOST type B"/>
          <w:i/>
          <w:sz w:val="28"/>
          <w:szCs w:val="28"/>
        </w:rPr>
      </w:pPr>
      <w:r w:rsidRPr="00BD79EE">
        <w:rPr>
          <w:rFonts w:ascii="GOST type B" w:hAnsi="GOST type B"/>
          <w:i/>
          <w:sz w:val="28"/>
          <w:szCs w:val="28"/>
        </w:rPr>
        <w:t xml:space="preserve">Результаты расчета суммарного расхода сточных вод </w:t>
      </w:r>
      <w:r>
        <w:rPr>
          <w:rFonts w:ascii="GOST type B" w:hAnsi="GOST type B"/>
          <w:i/>
          <w:sz w:val="28"/>
          <w:szCs w:val="28"/>
        </w:rPr>
        <w:t>горо</w:t>
      </w:r>
      <w:r>
        <w:rPr>
          <w:rFonts w:ascii="GOST type B" w:hAnsi="GOST type B"/>
          <w:i/>
          <w:sz w:val="28"/>
          <w:szCs w:val="28"/>
        </w:rPr>
        <w:t>д</w:t>
      </w:r>
      <w:r>
        <w:rPr>
          <w:rFonts w:ascii="GOST type B" w:hAnsi="GOST type B"/>
          <w:i/>
          <w:sz w:val="28"/>
          <w:szCs w:val="28"/>
        </w:rPr>
        <w:t xml:space="preserve">ского поселения </w:t>
      </w:r>
      <w:r w:rsidR="00F77752">
        <w:rPr>
          <w:rFonts w:ascii="GOST type B" w:hAnsi="GOST type B"/>
          <w:i/>
          <w:sz w:val="28"/>
          <w:szCs w:val="28"/>
        </w:rPr>
        <w:t>«Город Киров» на первую очередь</w:t>
      </w:r>
      <w:r w:rsidRPr="00BD79EE">
        <w:rPr>
          <w:rFonts w:ascii="GOST type B" w:hAnsi="GOST type B"/>
          <w:i/>
          <w:sz w:val="28"/>
          <w:szCs w:val="28"/>
        </w:rPr>
        <w:t xml:space="preserve"> приведены в таблице </w:t>
      </w:r>
      <w:r w:rsidR="00627529">
        <w:rPr>
          <w:rFonts w:ascii="GOST type B" w:hAnsi="GOST type B"/>
          <w:i/>
          <w:sz w:val="28"/>
          <w:szCs w:val="28"/>
        </w:rPr>
        <w:t>62</w:t>
      </w:r>
      <w:r w:rsidRPr="00BD79EE">
        <w:rPr>
          <w:rFonts w:ascii="GOST type B" w:hAnsi="GOST type B"/>
          <w:i/>
          <w:sz w:val="28"/>
          <w:szCs w:val="28"/>
        </w:rPr>
        <w:t>.</w:t>
      </w:r>
    </w:p>
    <w:p w:rsidR="00CE34EE" w:rsidRPr="00F77752" w:rsidRDefault="00CE34EE" w:rsidP="00CE34EE">
      <w:pPr>
        <w:spacing w:after="0" w:line="360" w:lineRule="auto"/>
        <w:ind w:firstLine="709"/>
        <w:jc w:val="right"/>
        <w:rPr>
          <w:rFonts w:ascii="GOST type B" w:hAnsi="GOST type B"/>
          <w:i/>
          <w:szCs w:val="24"/>
        </w:rPr>
      </w:pPr>
      <w:r w:rsidRPr="00A44DAA">
        <w:rPr>
          <w:rFonts w:ascii="GOST type B" w:hAnsi="GOST type B"/>
          <w:i/>
          <w:sz w:val="28"/>
          <w:szCs w:val="28"/>
        </w:rPr>
        <w:t xml:space="preserve">Таблица </w:t>
      </w:r>
      <w:r w:rsidR="00627529">
        <w:rPr>
          <w:rFonts w:ascii="GOST type B" w:hAnsi="GOST type B"/>
          <w:i/>
          <w:sz w:val="28"/>
          <w:szCs w:val="28"/>
        </w:rPr>
        <w:t>62</w:t>
      </w:r>
    </w:p>
    <w:p w:rsidR="00F77752" w:rsidRPr="00F77752" w:rsidRDefault="00F77752" w:rsidP="00F77752">
      <w:pPr>
        <w:tabs>
          <w:tab w:val="left" w:pos="5660"/>
          <w:tab w:val="left" w:pos="6880"/>
        </w:tabs>
        <w:jc w:val="center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 xml:space="preserve">Определение расходов </w:t>
      </w:r>
      <w:r w:rsidRPr="00F77752">
        <w:rPr>
          <w:rFonts w:ascii="GOST type B" w:hAnsi="GOST type B"/>
          <w:i/>
          <w:sz w:val="28"/>
          <w:szCs w:val="28"/>
        </w:rPr>
        <w:t>сточных</w:t>
      </w:r>
      <w:r>
        <w:rPr>
          <w:rFonts w:ascii="GOST type B" w:hAnsi="GOST type B"/>
          <w:i/>
          <w:sz w:val="28"/>
          <w:szCs w:val="28"/>
        </w:rPr>
        <w:t xml:space="preserve"> вод (1 очередь</w:t>
      </w:r>
      <w:r w:rsidRPr="00F77752">
        <w:rPr>
          <w:rFonts w:ascii="GOST type B" w:hAnsi="GOST type B"/>
          <w:i/>
          <w:sz w:val="28"/>
          <w:szCs w:val="28"/>
        </w:rPr>
        <w:t>)</w:t>
      </w:r>
    </w:p>
    <w:tbl>
      <w:tblPr>
        <w:tblW w:w="9660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95"/>
        <w:gridCol w:w="1674"/>
        <w:gridCol w:w="583"/>
        <w:gridCol w:w="712"/>
        <w:gridCol w:w="810"/>
        <w:gridCol w:w="729"/>
        <w:gridCol w:w="551"/>
        <w:gridCol w:w="30"/>
        <w:gridCol w:w="695"/>
        <w:gridCol w:w="1119"/>
        <w:gridCol w:w="565"/>
        <w:gridCol w:w="849"/>
        <w:gridCol w:w="718"/>
        <w:gridCol w:w="10"/>
        <w:gridCol w:w="20"/>
      </w:tblGrid>
      <w:tr w:rsidR="00970771" w:rsidRPr="00970771" w:rsidTr="00970771">
        <w:trPr>
          <w:gridAfter w:val="2"/>
          <w:wAfter w:w="30" w:type="dxa"/>
          <w:trHeight w:val="1607"/>
        </w:trPr>
        <w:tc>
          <w:tcPr>
            <w:tcW w:w="595" w:type="dxa"/>
            <w:vAlign w:val="center"/>
          </w:tcPr>
          <w:p w:rsidR="000F3D5D" w:rsidRPr="00970771" w:rsidRDefault="000F3D5D" w:rsidP="00E367D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№</w:t>
            </w:r>
          </w:p>
          <w:p w:rsidR="000F3D5D" w:rsidRPr="00A51BB9" w:rsidRDefault="000F3D5D" w:rsidP="00A51BB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gramStart"/>
            <w:r w:rsidRPr="00970771">
              <w:rPr>
                <w:rFonts w:ascii="GOST type B" w:hAnsi="GOST type B"/>
                <w:b/>
                <w:bCs/>
                <w:i/>
                <w:w w:val="97"/>
                <w:szCs w:val="24"/>
              </w:rPr>
              <w:t>п</w:t>
            </w:r>
            <w:proofErr w:type="gramEnd"/>
            <w:r w:rsidRPr="00970771">
              <w:rPr>
                <w:rFonts w:ascii="GOST type B" w:hAnsi="GOST type B"/>
                <w:b/>
                <w:bCs/>
                <w:i/>
                <w:w w:val="97"/>
                <w:szCs w:val="24"/>
              </w:rPr>
              <w:t>/</w:t>
            </w:r>
            <w:r w:rsidRPr="00970771">
              <w:rPr>
                <w:rFonts w:ascii="GOST type B" w:hAnsi="GOST type B"/>
                <w:b/>
                <w:bCs/>
                <w:i/>
                <w:w w:val="86"/>
                <w:szCs w:val="24"/>
              </w:rPr>
              <w:t>п</w:t>
            </w:r>
          </w:p>
        </w:tc>
        <w:tc>
          <w:tcPr>
            <w:tcW w:w="1674" w:type="dxa"/>
            <w:vAlign w:val="center"/>
          </w:tcPr>
          <w:p w:rsidR="000F3D5D" w:rsidRPr="00970771" w:rsidRDefault="000F3D5D" w:rsidP="005D3D5C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Наименов</w:t>
            </w:r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а</w:t>
            </w:r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ние</w:t>
            </w:r>
            <w:r w:rsidR="00E367DE" w:rsidRPr="00970771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proofErr w:type="spellStart"/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водоп</w:t>
            </w:r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о</w:t>
            </w:r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требителей</w:t>
            </w:r>
            <w:proofErr w:type="spellEnd"/>
          </w:p>
        </w:tc>
        <w:tc>
          <w:tcPr>
            <w:tcW w:w="583" w:type="dxa"/>
            <w:vAlign w:val="center"/>
          </w:tcPr>
          <w:p w:rsidR="000F3D5D" w:rsidRPr="00970771" w:rsidRDefault="000F3D5D" w:rsidP="005D3D5C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b/>
                <w:bCs/>
                <w:i/>
                <w:w w:val="97"/>
                <w:szCs w:val="24"/>
              </w:rPr>
              <w:t>ед.</w:t>
            </w:r>
          </w:p>
          <w:p w:rsidR="000F3D5D" w:rsidRPr="00970771" w:rsidRDefault="000F3D5D" w:rsidP="005D3D5C">
            <w:pPr>
              <w:jc w:val="center"/>
              <w:rPr>
                <w:rFonts w:ascii="GOST type B" w:hAnsi="GOST type B"/>
                <w:i/>
                <w:szCs w:val="24"/>
              </w:rPr>
            </w:pPr>
            <w:proofErr w:type="spellStart"/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изм</w:t>
            </w:r>
            <w:proofErr w:type="spellEnd"/>
          </w:p>
        </w:tc>
        <w:tc>
          <w:tcPr>
            <w:tcW w:w="712" w:type="dxa"/>
            <w:vAlign w:val="center"/>
          </w:tcPr>
          <w:p w:rsidR="000F3D5D" w:rsidRPr="00970771" w:rsidRDefault="000F3D5D" w:rsidP="005D3D5C">
            <w:pPr>
              <w:ind w:righ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кол-</w:t>
            </w:r>
          </w:p>
          <w:p w:rsidR="000F3D5D" w:rsidRPr="00970771" w:rsidRDefault="000F3D5D" w:rsidP="005D3D5C">
            <w:pPr>
              <w:ind w:right="40"/>
              <w:jc w:val="center"/>
              <w:rPr>
                <w:rFonts w:ascii="GOST type B" w:hAnsi="GOST type B"/>
                <w:i/>
                <w:szCs w:val="24"/>
              </w:rPr>
            </w:pPr>
            <w:r w:rsidRPr="00970771">
              <w:rPr>
                <w:rFonts w:ascii="GOST type B" w:hAnsi="GOST type B"/>
                <w:b/>
                <w:bCs/>
                <w:i/>
                <w:w w:val="95"/>
                <w:szCs w:val="24"/>
              </w:rPr>
              <w:t>во</w:t>
            </w:r>
          </w:p>
        </w:tc>
        <w:tc>
          <w:tcPr>
            <w:tcW w:w="810" w:type="dxa"/>
            <w:vAlign w:val="center"/>
          </w:tcPr>
          <w:p w:rsidR="000F3D5D" w:rsidRPr="00970771" w:rsidRDefault="000F3D5D" w:rsidP="00970771">
            <w:pPr>
              <w:spacing w:line="263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Но</w:t>
            </w:r>
            <w:r w:rsidRPr="00970771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р</w:t>
            </w:r>
            <w:r w:rsidR="00970771" w:rsidRPr="00970771">
              <w:rPr>
                <w:rFonts w:ascii="GOST type B" w:hAnsi="GOST type B"/>
                <w:b/>
                <w:bCs/>
                <w:i/>
                <w:w w:val="98"/>
                <w:szCs w:val="24"/>
              </w:rPr>
              <w:t xml:space="preserve">ма </w:t>
            </w:r>
            <w:proofErr w:type="spellStart"/>
            <w:proofErr w:type="gramStart"/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вод</w:t>
            </w:r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о</w:t>
            </w:r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пот-ре</w:t>
            </w:r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б</w:t>
            </w:r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ления</w:t>
            </w:r>
            <w:proofErr w:type="spellEnd"/>
            <w:proofErr w:type="gramEnd"/>
          </w:p>
        </w:tc>
        <w:tc>
          <w:tcPr>
            <w:tcW w:w="729" w:type="dxa"/>
            <w:vAlign w:val="center"/>
          </w:tcPr>
          <w:p w:rsidR="000F3D5D" w:rsidRPr="00970771" w:rsidRDefault="000F3D5D" w:rsidP="005D3D5C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proofErr w:type="gramStart"/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Q</w:t>
            </w:r>
            <w:proofErr w:type="gramEnd"/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ср</w:t>
            </w:r>
            <w:proofErr w:type="spellEnd"/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.</w:t>
            </w:r>
          </w:p>
          <w:p w:rsidR="000F3D5D" w:rsidRPr="00970771" w:rsidRDefault="000F3D5D" w:rsidP="005D3D5C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сут</w:t>
            </w:r>
            <w:proofErr w:type="spellEnd"/>
          </w:p>
          <w:p w:rsidR="000F3D5D" w:rsidRPr="00970771" w:rsidRDefault="000F3D5D" w:rsidP="005D3D5C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м3/</w:t>
            </w:r>
            <w:proofErr w:type="spellStart"/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сут</w:t>
            </w:r>
            <w:proofErr w:type="spellEnd"/>
          </w:p>
        </w:tc>
        <w:tc>
          <w:tcPr>
            <w:tcW w:w="551" w:type="dxa"/>
            <w:vAlign w:val="center"/>
          </w:tcPr>
          <w:p w:rsidR="000F3D5D" w:rsidRPr="00970771" w:rsidRDefault="000F3D5D" w:rsidP="005D3D5C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b/>
                <w:bCs/>
                <w:i/>
                <w:w w:val="91"/>
                <w:szCs w:val="24"/>
              </w:rPr>
              <w:t>К</w:t>
            </w:r>
          </w:p>
          <w:p w:rsidR="000F3D5D" w:rsidRPr="00970771" w:rsidRDefault="000F3D5D" w:rsidP="005D3D5C">
            <w:pPr>
              <w:jc w:val="center"/>
              <w:rPr>
                <w:rFonts w:ascii="GOST type B" w:hAnsi="GOST type B"/>
                <w:i/>
                <w:szCs w:val="24"/>
              </w:rPr>
            </w:pPr>
            <w:proofErr w:type="spellStart"/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сут</w:t>
            </w:r>
            <w:proofErr w:type="spellEnd"/>
          </w:p>
        </w:tc>
        <w:tc>
          <w:tcPr>
            <w:tcW w:w="725" w:type="dxa"/>
            <w:gridSpan w:val="2"/>
            <w:vAlign w:val="center"/>
          </w:tcPr>
          <w:p w:rsidR="000F3D5D" w:rsidRPr="00970771" w:rsidRDefault="000F3D5D" w:rsidP="005D3D5C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Q</w:t>
            </w:r>
            <w:r w:rsidR="00E367DE" w:rsidRPr="00970771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970771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мах</w:t>
            </w:r>
            <w:proofErr w:type="gramStart"/>
            <w:r w:rsidRPr="00970771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.</w:t>
            </w:r>
            <w:proofErr w:type="gramEnd"/>
            <w:r w:rsidR="00E367DE" w:rsidRPr="00970771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proofErr w:type="spellStart"/>
            <w:proofErr w:type="gramStart"/>
            <w:r w:rsidR="00E367DE" w:rsidRPr="00970771">
              <w:rPr>
                <w:rFonts w:ascii="GOST type B" w:hAnsi="GOST type B"/>
                <w:b/>
                <w:bCs/>
                <w:i/>
                <w:szCs w:val="24"/>
              </w:rPr>
              <w:t>с</w:t>
            </w:r>
            <w:proofErr w:type="gramEnd"/>
            <w:r w:rsidR="00E367DE" w:rsidRPr="00970771">
              <w:rPr>
                <w:rFonts w:ascii="GOST type B" w:hAnsi="GOST type B"/>
                <w:b/>
                <w:bCs/>
                <w:i/>
                <w:szCs w:val="24"/>
              </w:rPr>
              <w:t>ут</w:t>
            </w:r>
            <w:proofErr w:type="spellEnd"/>
            <w:r w:rsidR="00E367DE" w:rsidRPr="00970771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м3/</w:t>
            </w:r>
            <w:proofErr w:type="spellStart"/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сут</w:t>
            </w:r>
            <w:proofErr w:type="spellEnd"/>
          </w:p>
        </w:tc>
        <w:tc>
          <w:tcPr>
            <w:tcW w:w="1119" w:type="dxa"/>
            <w:vAlign w:val="center"/>
          </w:tcPr>
          <w:p w:rsidR="000F3D5D" w:rsidRPr="00970771" w:rsidRDefault="000F3D5D" w:rsidP="005D3D5C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proofErr w:type="gramStart"/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Q</w:t>
            </w:r>
            <w:proofErr w:type="gramEnd"/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ср</w:t>
            </w:r>
            <w:proofErr w:type="spellEnd"/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.</w:t>
            </w:r>
            <w:r w:rsidR="00E367DE" w:rsidRPr="00970771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="00E367DE" w:rsidRPr="00970771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час</w:t>
            </w:r>
            <w:r w:rsidR="00E367DE" w:rsidRPr="00970771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м3/</w:t>
            </w:r>
            <w:proofErr w:type="spellStart"/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сут</w:t>
            </w:r>
            <w:proofErr w:type="spellEnd"/>
          </w:p>
        </w:tc>
        <w:tc>
          <w:tcPr>
            <w:tcW w:w="565" w:type="dxa"/>
            <w:vAlign w:val="center"/>
          </w:tcPr>
          <w:p w:rsidR="000F3D5D" w:rsidRPr="00970771" w:rsidRDefault="000F3D5D" w:rsidP="005D3D5C">
            <w:pPr>
              <w:jc w:val="center"/>
              <w:rPr>
                <w:rFonts w:ascii="GOST type B" w:hAnsi="GOST type B"/>
                <w:i/>
                <w:szCs w:val="24"/>
              </w:rPr>
            </w:pPr>
            <w:proofErr w:type="spellStart"/>
            <w:r w:rsidRPr="00970771">
              <w:rPr>
                <w:rFonts w:ascii="GOST type B" w:hAnsi="GOST type B"/>
                <w:b/>
                <w:bCs/>
                <w:i/>
                <w:w w:val="96"/>
                <w:szCs w:val="24"/>
              </w:rPr>
              <w:t>Кч</w:t>
            </w:r>
            <w:proofErr w:type="spellEnd"/>
          </w:p>
        </w:tc>
        <w:tc>
          <w:tcPr>
            <w:tcW w:w="849" w:type="dxa"/>
            <w:vAlign w:val="center"/>
          </w:tcPr>
          <w:p w:rsidR="000F3D5D" w:rsidRPr="00970771" w:rsidRDefault="000F3D5D" w:rsidP="005D3D5C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Q</w:t>
            </w:r>
            <w:r w:rsidR="00E367DE" w:rsidRPr="00970771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970771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мах</w:t>
            </w:r>
          </w:p>
          <w:p w:rsidR="000F3D5D" w:rsidRPr="00970771" w:rsidRDefault="000F3D5D" w:rsidP="005D3D5C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b/>
                <w:bCs/>
                <w:i/>
                <w:w w:val="98"/>
                <w:szCs w:val="24"/>
              </w:rPr>
              <w:t>м3/ч</w:t>
            </w:r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ас</w:t>
            </w:r>
          </w:p>
        </w:tc>
        <w:tc>
          <w:tcPr>
            <w:tcW w:w="718" w:type="dxa"/>
            <w:vAlign w:val="center"/>
          </w:tcPr>
          <w:p w:rsidR="000F3D5D" w:rsidRPr="00970771" w:rsidRDefault="000F3D5D" w:rsidP="005D3D5C">
            <w:pPr>
              <w:jc w:val="center"/>
              <w:rPr>
                <w:rFonts w:ascii="GOST type B" w:hAnsi="GOST type B"/>
                <w:i/>
                <w:sz w:val="1"/>
                <w:szCs w:val="1"/>
              </w:rPr>
            </w:pPr>
            <w:proofErr w:type="spellStart"/>
            <w:proofErr w:type="gramStart"/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q</w:t>
            </w:r>
            <w:proofErr w:type="gramEnd"/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л</w:t>
            </w:r>
            <w:proofErr w:type="spellEnd"/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/с</w:t>
            </w:r>
          </w:p>
        </w:tc>
      </w:tr>
      <w:tr w:rsidR="008B2C1A" w:rsidRPr="00970771" w:rsidTr="00970771">
        <w:trPr>
          <w:gridAfter w:val="2"/>
          <w:wAfter w:w="30" w:type="dxa"/>
          <w:trHeight w:val="304"/>
        </w:trPr>
        <w:tc>
          <w:tcPr>
            <w:tcW w:w="595" w:type="dxa"/>
            <w:vAlign w:val="center"/>
          </w:tcPr>
          <w:p w:rsidR="000F3D5D" w:rsidRPr="00970771" w:rsidRDefault="000F3D5D" w:rsidP="00970771">
            <w:pPr>
              <w:ind w:left="1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eastAsia="Arial" w:hAnsi="GOST type B" w:cs="Arial"/>
                <w:i/>
                <w:szCs w:val="24"/>
              </w:rPr>
              <w:t>1</w:t>
            </w:r>
          </w:p>
        </w:tc>
        <w:tc>
          <w:tcPr>
            <w:tcW w:w="1674" w:type="dxa"/>
            <w:vAlign w:val="center"/>
          </w:tcPr>
          <w:p w:rsidR="000F3D5D" w:rsidRPr="00970771" w:rsidRDefault="000F3D5D" w:rsidP="00970771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2</w:t>
            </w:r>
          </w:p>
        </w:tc>
        <w:tc>
          <w:tcPr>
            <w:tcW w:w="583" w:type="dxa"/>
            <w:vAlign w:val="center"/>
          </w:tcPr>
          <w:p w:rsidR="000F3D5D" w:rsidRPr="00970771" w:rsidRDefault="000F3D5D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3</w:t>
            </w:r>
          </w:p>
        </w:tc>
        <w:tc>
          <w:tcPr>
            <w:tcW w:w="712" w:type="dxa"/>
            <w:vAlign w:val="center"/>
          </w:tcPr>
          <w:p w:rsidR="000F3D5D" w:rsidRPr="00970771" w:rsidRDefault="000F3D5D" w:rsidP="00970771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4</w:t>
            </w:r>
          </w:p>
        </w:tc>
        <w:tc>
          <w:tcPr>
            <w:tcW w:w="810" w:type="dxa"/>
            <w:vAlign w:val="center"/>
          </w:tcPr>
          <w:p w:rsidR="000F3D5D" w:rsidRPr="00970771" w:rsidRDefault="000F3D5D" w:rsidP="00970771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5</w:t>
            </w:r>
          </w:p>
        </w:tc>
        <w:tc>
          <w:tcPr>
            <w:tcW w:w="729" w:type="dxa"/>
            <w:vAlign w:val="center"/>
          </w:tcPr>
          <w:p w:rsidR="000F3D5D" w:rsidRPr="00970771" w:rsidRDefault="000F3D5D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6</w:t>
            </w:r>
          </w:p>
        </w:tc>
        <w:tc>
          <w:tcPr>
            <w:tcW w:w="551" w:type="dxa"/>
            <w:vAlign w:val="center"/>
          </w:tcPr>
          <w:p w:rsidR="000F3D5D" w:rsidRPr="00970771" w:rsidRDefault="000F3D5D" w:rsidP="00970771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7</w:t>
            </w:r>
          </w:p>
        </w:tc>
        <w:tc>
          <w:tcPr>
            <w:tcW w:w="725" w:type="dxa"/>
            <w:gridSpan w:val="2"/>
            <w:vAlign w:val="center"/>
          </w:tcPr>
          <w:p w:rsidR="000F3D5D" w:rsidRPr="00970771" w:rsidRDefault="000F3D5D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8</w:t>
            </w:r>
          </w:p>
        </w:tc>
        <w:tc>
          <w:tcPr>
            <w:tcW w:w="1119" w:type="dxa"/>
            <w:vAlign w:val="center"/>
          </w:tcPr>
          <w:p w:rsidR="000F3D5D" w:rsidRPr="00970771" w:rsidRDefault="000F3D5D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9</w:t>
            </w:r>
          </w:p>
        </w:tc>
        <w:tc>
          <w:tcPr>
            <w:tcW w:w="565" w:type="dxa"/>
            <w:vAlign w:val="center"/>
          </w:tcPr>
          <w:p w:rsidR="000F3D5D" w:rsidRPr="00970771" w:rsidRDefault="000F3D5D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10</w:t>
            </w:r>
          </w:p>
        </w:tc>
        <w:tc>
          <w:tcPr>
            <w:tcW w:w="849" w:type="dxa"/>
            <w:vAlign w:val="center"/>
          </w:tcPr>
          <w:p w:rsidR="000F3D5D" w:rsidRPr="00970771" w:rsidRDefault="000F3D5D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11</w:t>
            </w:r>
          </w:p>
        </w:tc>
        <w:tc>
          <w:tcPr>
            <w:tcW w:w="718" w:type="dxa"/>
            <w:vAlign w:val="center"/>
          </w:tcPr>
          <w:p w:rsidR="000F3D5D" w:rsidRPr="00970771" w:rsidRDefault="000F3D5D" w:rsidP="00970771">
            <w:pPr>
              <w:jc w:val="center"/>
              <w:rPr>
                <w:rFonts w:ascii="GOST type B" w:hAnsi="GOST type B"/>
                <w:i/>
                <w:sz w:val="1"/>
                <w:szCs w:val="1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</w:tr>
      <w:tr w:rsidR="000F3D5D" w:rsidRPr="00970771" w:rsidTr="008B2C1A">
        <w:trPr>
          <w:gridAfter w:val="2"/>
          <w:wAfter w:w="30" w:type="dxa"/>
          <w:trHeight w:val="312"/>
        </w:trPr>
        <w:tc>
          <w:tcPr>
            <w:tcW w:w="9630" w:type="dxa"/>
            <w:gridSpan w:val="13"/>
            <w:shd w:val="clear" w:color="auto" w:fill="DDD9C3"/>
            <w:vAlign w:val="center"/>
          </w:tcPr>
          <w:p w:rsidR="000F3D5D" w:rsidRPr="00970771" w:rsidRDefault="000F3D5D" w:rsidP="00E367DE">
            <w:pPr>
              <w:jc w:val="center"/>
              <w:rPr>
                <w:rFonts w:ascii="GOST type B" w:hAnsi="GOST type B"/>
                <w:i/>
                <w:sz w:val="1"/>
                <w:szCs w:val="1"/>
              </w:rPr>
            </w:pPr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Жилищно-коммунальный сектор</w:t>
            </w:r>
          </w:p>
        </w:tc>
      </w:tr>
      <w:tr w:rsidR="006518F9" w:rsidRPr="00970771" w:rsidTr="00970771">
        <w:trPr>
          <w:gridAfter w:val="2"/>
          <w:wAfter w:w="30" w:type="dxa"/>
          <w:trHeight w:val="2687"/>
        </w:trPr>
        <w:tc>
          <w:tcPr>
            <w:tcW w:w="595" w:type="dxa"/>
            <w:vAlign w:val="center"/>
          </w:tcPr>
          <w:p w:rsidR="006518F9" w:rsidRPr="00970771" w:rsidRDefault="006518F9" w:rsidP="00970771">
            <w:pPr>
              <w:ind w:left="200"/>
              <w:rPr>
                <w:rFonts w:ascii="GOST type B" w:hAnsi="GOST type B"/>
                <w:i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lastRenderedPageBreak/>
              <w:t>1</w:t>
            </w:r>
          </w:p>
        </w:tc>
        <w:tc>
          <w:tcPr>
            <w:tcW w:w="1674" w:type="dxa"/>
            <w:vAlign w:val="bottom"/>
          </w:tcPr>
          <w:p w:rsidR="006518F9" w:rsidRPr="00970771" w:rsidRDefault="006518F9" w:rsidP="00E367DE">
            <w:pPr>
              <w:spacing w:line="240" w:lineRule="auto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Количество</w:t>
            </w:r>
            <w:r w:rsidRPr="00970771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970771">
              <w:rPr>
                <w:rFonts w:ascii="GOST type B" w:hAnsi="GOST type B"/>
                <w:i/>
                <w:szCs w:val="24"/>
              </w:rPr>
              <w:t>прожива</w:t>
            </w:r>
            <w:r w:rsidRPr="00970771">
              <w:rPr>
                <w:rFonts w:ascii="GOST type B" w:hAnsi="GOST type B"/>
                <w:i/>
                <w:szCs w:val="24"/>
              </w:rPr>
              <w:t>ю</w:t>
            </w:r>
            <w:r w:rsidRPr="00970771">
              <w:rPr>
                <w:rFonts w:ascii="GOST type B" w:hAnsi="GOST type B"/>
                <w:i/>
                <w:szCs w:val="24"/>
              </w:rPr>
              <w:t>щих в</w:t>
            </w:r>
            <w:r w:rsidRPr="00970771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970771">
              <w:rPr>
                <w:rFonts w:ascii="GOST type B" w:hAnsi="GOST type B"/>
                <w:i/>
                <w:szCs w:val="24"/>
              </w:rPr>
              <w:t>жилых домах</w:t>
            </w:r>
            <w:r w:rsidRPr="00970771">
              <w:rPr>
                <w:rFonts w:ascii="GOST type B" w:hAnsi="GOST type B"/>
                <w:i/>
                <w:sz w:val="20"/>
                <w:szCs w:val="20"/>
              </w:rPr>
              <w:t xml:space="preserve">, </w:t>
            </w:r>
            <w:proofErr w:type="gramStart"/>
            <w:r w:rsidRPr="00970771">
              <w:rPr>
                <w:rFonts w:ascii="GOST type B" w:hAnsi="GOST type B"/>
                <w:i/>
                <w:szCs w:val="24"/>
              </w:rPr>
              <w:t>об</w:t>
            </w:r>
            <w:r w:rsidRPr="00970771">
              <w:rPr>
                <w:rFonts w:ascii="GOST type B" w:hAnsi="GOST type B"/>
                <w:i/>
                <w:szCs w:val="24"/>
              </w:rPr>
              <w:t>о</w:t>
            </w:r>
            <w:r w:rsidRPr="00970771">
              <w:rPr>
                <w:rFonts w:ascii="GOST type B" w:hAnsi="GOST type B"/>
                <w:i/>
                <w:szCs w:val="24"/>
              </w:rPr>
              <w:t>рудованные</w:t>
            </w:r>
            <w:proofErr w:type="gramEnd"/>
            <w:r w:rsidRPr="00970771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970771">
              <w:rPr>
                <w:rFonts w:ascii="GOST type B" w:hAnsi="GOST type B"/>
                <w:i/>
                <w:szCs w:val="24"/>
              </w:rPr>
              <w:t>водопров</w:t>
            </w:r>
            <w:r w:rsidRPr="00970771">
              <w:rPr>
                <w:rFonts w:ascii="GOST type B" w:hAnsi="GOST type B"/>
                <w:i/>
                <w:szCs w:val="24"/>
              </w:rPr>
              <w:t>о</w:t>
            </w:r>
            <w:r w:rsidRPr="00970771">
              <w:rPr>
                <w:rFonts w:ascii="GOST type B" w:hAnsi="GOST type B"/>
                <w:i/>
                <w:szCs w:val="24"/>
              </w:rPr>
              <w:t>дом,</w:t>
            </w:r>
            <w:r w:rsidRPr="00970771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970771">
              <w:rPr>
                <w:rFonts w:ascii="GOST type B" w:hAnsi="GOST type B"/>
                <w:i/>
                <w:szCs w:val="24"/>
              </w:rPr>
              <w:t>канал</w:t>
            </w:r>
            <w:r w:rsidRPr="00970771">
              <w:rPr>
                <w:rFonts w:ascii="GOST type B" w:hAnsi="GOST type B"/>
                <w:i/>
                <w:szCs w:val="24"/>
              </w:rPr>
              <w:t>и</w:t>
            </w:r>
            <w:r w:rsidRPr="00970771">
              <w:rPr>
                <w:rFonts w:ascii="GOST type B" w:hAnsi="GOST type B"/>
                <w:i/>
                <w:szCs w:val="24"/>
              </w:rPr>
              <w:t>зацией,</w:t>
            </w:r>
            <w:r w:rsidRPr="00970771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970771">
              <w:rPr>
                <w:rFonts w:ascii="GOST type B" w:hAnsi="GOST type B"/>
                <w:i/>
                <w:szCs w:val="24"/>
              </w:rPr>
              <w:t>г</w:t>
            </w:r>
            <w:r w:rsidRPr="00970771">
              <w:rPr>
                <w:rFonts w:ascii="GOST type B" w:hAnsi="GOST type B"/>
                <w:i/>
                <w:szCs w:val="24"/>
              </w:rPr>
              <w:t>а</w:t>
            </w:r>
            <w:r w:rsidRPr="00970771">
              <w:rPr>
                <w:rFonts w:ascii="GOST type B" w:hAnsi="GOST type B"/>
                <w:i/>
                <w:szCs w:val="24"/>
              </w:rPr>
              <w:t>зоснабж</w:t>
            </w:r>
            <w:r w:rsidRPr="00970771">
              <w:rPr>
                <w:rFonts w:ascii="GOST type B" w:hAnsi="GOST type B"/>
                <w:i/>
                <w:szCs w:val="24"/>
              </w:rPr>
              <w:t>е</w:t>
            </w:r>
            <w:r w:rsidRPr="00970771">
              <w:rPr>
                <w:rFonts w:ascii="GOST type B" w:hAnsi="GOST type B"/>
                <w:i/>
                <w:szCs w:val="24"/>
              </w:rPr>
              <w:t>нием</w:t>
            </w:r>
            <w:r w:rsidRPr="00970771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970771">
              <w:rPr>
                <w:rFonts w:ascii="GOST type B" w:hAnsi="GOST type B"/>
                <w:i/>
                <w:szCs w:val="24"/>
              </w:rPr>
              <w:t>и ва</w:t>
            </w:r>
            <w:r w:rsidRPr="00970771">
              <w:rPr>
                <w:rFonts w:ascii="GOST type B" w:hAnsi="GOST type B"/>
                <w:i/>
                <w:szCs w:val="24"/>
              </w:rPr>
              <w:t>н</w:t>
            </w:r>
            <w:r w:rsidRPr="00970771">
              <w:rPr>
                <w:rFonts w:ascii="GOST type B" w:hAnsi="GOST type B"/>
                <w:i/>
                <w:szCs w:val="24"/>
              </w:rPr>
              <w:t>нами</w:t>
            </w:r>
          </w:p>
        </w:tc>
        <w:tc>
          <w:tcPr>
            <w:tcW w:w="583" w:type="dxa"/>
            <w:vAlign w:val="center"/>
          </w:tcPr>
          <w:p w:rsidR="006518F9" w:rsidRPr="00970771" w:rsidRDefault="006518F9" w:rsidP="005D3D5C">
            <w:pPr>
              <w:jc w:val="center"/>
              <w:rPr>
                <w:rFonts w:ascii="GOST type B" w:hAnsi="GOST type B"/>
                <w:i/>
              </w:rPr>
            </w:pPr>
            <w:r w:rsidRPr="00970771">
              <w:rPr>
                <w:rFonts w:ascii="GOST type B" w:hAnsi="GOST type B"/>
                <w:i/>
                <w:w w:val="97"/>
                <w:szCs w:val="24"/>
              </w:rPr>
              <w:t>чел</w:t>
            </w:r>
          </w:p>
        </w:tc>
        <w:tc>
          <w:tcPr>
            <w:tcW w:w="712" w:type="dxa"/>
            <w:vAlign w:val="center"/>
          </w:tcPr>
          <w:p w:rsidR="006518F9" w:rsidRPr="00970771" w:rsidRDefault="006518F9" w:rsidP="005D3D5C">
            <w:pPr>
              <w:ind w:right="40"/>
              <w:jc w:val="center"/>
              <w:rPr>
                <w:rFonts w:ascii="GOST type B" w:hAnsi="GOST type B"/>
                <w:i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12850</w:t>
            </w:r>
          </w:p>
        </w:tc>
        <w:tc>
          <w:tcPr>
            <w:tcW w:w="810" w:type="dxa"/>
            <w:vAlign w:val="center"/>
          </w:tcPr>
          <w:p w:rsidR="006518F9" w:rsidRPr="00970771" w:rsidRDefault="006518F9" w:rsidP="005D3D5C">
            <w:pPr>
              <w:jc w:val="center"/>
              <w:rPr>
                <w:rFonts w:ascii="GOST type B" w:hAnsi="GOST type B"/>
                <w:i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230</w:t>
            </w:r>
          </w:p>
        </w:tc>
        <w:tc>
          <w:tcPr>
            <w:tcW w:w="729" w:type="dxa"/>
            <w:vAlign w:val="center"/>
          </w:tcPr>
          <w:p w:rsidR="006518F9" w:rsidRPr="00970771" w:rsidRDefault="006518F9" w:rsidP="005D3D5C">
            <w:pPr>
              <w:jc w:val="center"/>
              <w:rPr>
                <w:rFonts w:ascii="GOST type B" w:hAnsi="GOST type B"/>
                <w:i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2955,5</w:t>
            </w:r>
          </w:p>
        </w:tc>
        <w:tc>
          <w:tcPr>
            <w:tcW w:w="551" w:type="dxa"/>
            <w:vMerge w:val="restart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1,57</w:t>
            </w:r>
          </w:p>
        </w:tc>
        <w:tc>
          <w:tcPr>
            <w:tcW w:w="725" w:type="dxa"/>
            <w:gridSpan w:val="2"/>
            <w:vAlign w:val="center"/>
          </w:tcPr>
          <w:p w:rsidR="006518F9" w:rsidRPr="00970771" w:rsidRDefault="006518F9" w:rsidP="005D3D5C">
            <w:pPr>
              <w:spacing w:line="273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4640,14</w:t>
            </w:r>
          </w:p>
        </w:tc>
        <w:tc>
          <w:tcPr>
            <w:tcW w:w="1119" w:type="dxa"/>
            <w:vAlign w:val="center"/>
          </w:tcPr>
          <w:p w:rsidR="006518F9" w:rsidRPr="00970771" w:rsidRDefault="006518F9" w:rsidP="005D3D5C">
            <w:pPr>
              <w:spacing w:line="273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193,339</w:t>
            </w:r>
          </w:p>
        </w:tc>
        <w:tc>
          <w:tcPr>
            <w:tcW w:w="565" w:type="dxa"/>
            <w:vAlign w:val="center"/>
          </w:tcPr>
          <w:p w:rsidR="006518F9" w:rsidRPr="00970771" w:rsidRDefault="006518F9" w:rsidP="005D3D5C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849" w:type="dxa"/>
            <w:vAlign w:val="center"/>
          </w:tcPr>
          <w:p w:rsidR="006518F9" w:rsidRPr="00970771" w:rsidRDefault="006518F9" w:rsidP="005D3D5C">
            <w:pPr>
              <w:spacing w:line="273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280,34</w:t>
            </w:r>
          </w:p>
        </w:tc>
        <w:tc>
          <w:tcPr>
            <w:tcW w:w="718" w:type="dxa"/>
            <w:vAlign w:val="center"/>
          </w:tcPr>
          <w:p w:rsidR="006518F9" w:rsidRPr="00970771" w:rsidRDefault="006518F9" w:rsidP="005D3D5C">
            <w:pPr>
              <w:spacing w:line="273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77,87</w:t>
            </w:r>
          </w:p>
        </w:tc>
      </w:tr>
      <w:tr w:rsidR="006518F9" w:rsidRPr="00970771" w:rsidTr="00970771">
        <w:trPr>
          <w:gridAfter w:val="2"/>
          <w:wAfter w:w="30" w:type="dxa"/>
          <w:trHeight w:val="2310"/>
        </w:trPr>
        <w:tc>
          <w:tcPr>
            <w:tcW w:w="595" w:type="dxa"/>
            <w:vAlign w:val="center"/>
          </w:tcPr>
          <w:p w:rsidR="006518F9" w:rsidRPr="00970771" w:rsidRDefault="006518F9" w:rsidP="00D742AD">
            <w:pPr>
              <w:ind w:left="200"/>
              <w:jc w:val="center"/>
              <w:rPr>
                <w:rFonts w:ascii="GOST type B" w:hAnsi="GOST type B"/>
                <w:i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2</w:t>
            </w:r>
          </w:p>
        </w:tc>
        <w:tc>
          <w:tcPr>
            <w:tcW w:w="1674" w:type="dxa"/>
            <w:vAlign w:val="center"/>
          </w:tcPr>
          <w:p w:rsidR="006518F9" w:rsidRPr="00970771" w:rsidRDefault="006518F9" w:rsidP="00D742AD">
            <w:pPr>
              <w:spacing w:line="263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proofErr w:type="gramStart"/>
            <w:r w:rsidRPr="00970771">
              <w:rPr>
                <w:rFonts w:ascii="GOST type B" w:hAnsi="GOST type B"/>
                <w:i/>
                <w:szCs w:val="24"/>
              </w:rPr>
              <w:t>Количество</w:t>
            </w:r>
            <w:r w:rsidRPr="00970771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970771">
              <w:rPr>
                <w:rFonts w:ascii="GOST type B" w:hAnsi="GOST type B"/>
                <w:i/>
                <w:szCs w:val="24"/>
              </w:rPr>
              <w:t>прожива</w:t>
            </w:r>
            <w:r w:rsidRPr="00970771">
              <w:rPr>
                <w:rFonts w:ascii="GOST type B" w:hAnsi="GOST type B"/>
                <w:i/>
                <w:szCs w:val="24"/>
              </w:rPr>
              <w:t>ю</w:t>
            </w:r>
            <w:r w:rsidRPr="00970771">
              <w:rPr>
                <w:rFonts w:ascii="GOST type B" w:hAnsi="GOST type B"/>
                <w:i/>
                <w:szCs w:val="24"/>
              </w:rPr>
              <w:t>щих в</w:t>
            </w:r>
            <w:r w:rsidRPr="00970771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970771">
              <w:rPr>
                <w:rFonts w:ascii="GOST type B" w:hAnsi="GOST type B"/>
                <w:i/>
                <w:szCs w:val="24"/>
              </w:rPr>
              <w:t>жилых домах</w:t>
            </w:r>
            <w:r w:rsidRPr="00970771">
              <w:rPr>
                <w:rFonts w:ascii="GOST type B" w:hAnsi="GOST type B"/>
                <w:i/>
                <w:sz w:val="20"/>
                <w:szCs w:val="20"/>
              </w:rPr>
              <w:t xml:space="preserve">, </w:t>
            </w:r>
            <w:r w:rsidRPr="00970771">
              <w:rPr>
                <w:rFonts w:ascii="GOST type B" w:hAnsi="GOST type B"/>
                <w:i/>
                <w:szCs w:val="24"/>
              </w:rPr>
              <w:t>об</w:t>
            </w:r>
            <w:r w:rsidRPr="00970771">
              <w:rPr>
                <w:rFonts w:ascii="GOST type B" w:hAnsi="GOST type B"/>
                <w:i/>
                <w:szCs w:val="24"/>
              </w:rPr>
              <w:t>о</w:t>
            </w:r>
            <w:r w:rsidRPr="00970771">
              <w:rPr>
                <w:rFonts w:ascii="GOST type B" w:hAnsi="GOST type B"/>
                <w:i/>
                <w:szCs w:val="24"/>
              </w:rPr>
              <w:t>рудованных водопров</w:t>
            </w:r>
            <w:r w:rsidRPr="00970771">
              <w:rPr>
                <w:rFonts w:ascii="GOST type B" w:hAnsi="GOST type B"/>
                <w:i/>
                <w:szCs w:val="24"/>
              </w:rPr>
              <w:t>о</w:t>
            </w:r>
            <w:r w:rsidRPr="00970771">
              <w:rPr>
                <w:rFonts w:ascii="GOST type B" w:hAnsi="GOST type B"/>
                <w:i/>
                <w:szCs w:val="24"/>
              </w:rPr>
              <w:t>дом,</w:t>
            </w:r>
            <w:r w:rsidRPr="00970771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970771">
              <w:rPr>
                <w:rFonts w:ascii="GOST type B" w:hAnsi="GOST type B"/>
                <w:i/>
                <w:szCs w:val="24"/>
              </w:rPr>
              <w:t>канал</w:t>
            </w:r>
            <w:r w:rsidRPr="00970771">
              <w:rPr>
                <w:rFonts w:ascii="GOST type B" w:hAnsi="GOST type B"/>
                <w:i/>
                <w:szCs w:val="24"/>
              </w:rPr>
              <w:t>и</w:t>
            </w:r>
            <w:r w:rsidRPr="00970771">
              <w:rPr>
                <w:rFonts w:ascii="GOST type B" w:hAnsi="GOST type B"/>
                <w:i/>
                <w:szCs w:val="24"/>
              </w:rPr>
              <w:t>зацией,</w:t>
            </w:r>
            <w:r w:rsidRPr="00970771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970771">
              <w:rPr>
                <w:rFonts w:ascii="GOST type B" w:hAnsi="GOST type B"/>
                <w:i/>
                <w:szCs w:val="24"/>
              </w:rPr>
              <w:t>г</w:t>
            </w:r>
            <w:r w:rsidRPr="00970771">
              <w:rPr>
                <w:rFonts w:ascii="GOST type B" w:hAnsi="GOST type B"/>
                <w:i/>
                <w:szCs w:val="24"/>
              </w:rPr>
              <w:t>а</w:t>
            </w:r>
            <w:r w:rsidRPr="00970771">
              <w:rPr>
                <w:rFonts w:ascii="GOST type B" w:hAnsi="GOST type B"/>
                <w:i/>
                <w:szCs w:val="24"/>
              </w:rPr>
              <w:t>зоснабж</w:t>
            </w:r>
            <w:r w:rsidRPr="00970771">
              <w:rPr>
                <w:rFonts w:ascii="GOST type B" w:hAnsi="GOST type B"/>
                <w:i/>
                <w:szCs w:val="24"/>
              </w:rPr>
              <w:t>е</w:t>
            </w:r>
            <w:r w:rsidRPr="00970771">
              <w:rPr>
                <w:rFonts w:ascii="GOST type B" w:hAnsi="GOST type B"/>
                <w:i/>
                <w:szCs w:val="24"/>
              </w:rPr>
              <w:t>нием</w:t>
            </w:r>
            <w:r w:rsidRPr="00970771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970771">
              <w:rPr>
                <w:rFonts w:ascii="GOST type B" w:hAnsi="GOST type B"/>
                <w:i/>
                <w:szCs w:val="24"/>
              </w:rPr>
              <w:t>без ванн</w:t>
            </w:r>
            <w:proofErr w:type="gramEnd"/>
          </w:p>
        </w:tc>
        <w:tc>
          <w:tcPr>
            <w:tcW w:w="583" w:type="dxa"/>
            <w:vAlign w:val="center"/>
          </w:tcPr>
          <w:p w:rsidR="006518F9" w:rsidRPr="00970771" w:rsidRDefault="006518F9" w:rsidP="00D742AD">
            <w:pPr>
              <w:jc w:val="center"/>
              <w:rPr>
                <w:rFonts w:ascii="GOST type B" w:hAnsi="GOST type B"/>
                <w:i/>
              </w:rPr>
            </w:pPr>
            <w:r w:rsidRPr="00970771">
              <w:rPr>
                <w:rFonts w:ascii="GOST type B" w:hAnsi="GOST type B"/>
                <w:i/>
                <w:w w:val="97"/>
                <w:szCs w:val="24"/>
              </w:rPr>
              <w:t>чел</w:t>
            </w:r>
          </w:p>
        </w:tc>
        <w:tc>
          <w:tcPr>
            <w:tcW w:w="712" w:type="dxa"/>
            <w:vAlign w:val="center"/>
          </w:tcPr>
          <w:p w:rsidR="006518F9" w:rsidRPr="00970771" w:rsidRDefault="006518F9" w:rsidP="00D742AD">
            <w:pPr>
              <w:ind w:right="40"/>
              <w:jc w:val="center"/>
              <w:rPr>
                <w:rFonts w:ascii="GOST type B" w:hAnsi="GOST type B"/>
                <w:i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7660</w:t>
            </w:r>
          </w:p>
        </w:tc>
        <w:tc>
          <w:tcPr>
            <w:tcW w:w="810" w:type="dxa"/>
            <w:vAlign w:val="center"/>
          </w:tcPr>
          <w:p w:rsidR="006518F9" w:rsidRPr="00970771" w:rsidRDefault="006518F9" w:rsidP="00D742AD">
            <w:pPr>
              <w:jc w:val="center"/>
              <w:rPr>
                <w:rFonts w:ascii="GOST type B" w:hAnsi="GOST type B"/>
                <w:i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160</w:t>
            </w:r>
          </w:p>
        </w:tc>
        <w:tc>
          <w:tcPr>
            <w:tcW w:w="729" w:type="dxa"/>
            <w:vAlign w:val="center"/>
          </w:tcPr>
          <w:p w:rsidR="006518F9" w:rsidRPr="00970771" w:rsidRDefault="006518F9" w:rsidP="00D742AD">
            <w:pPr>
              <w:jc w:val="center"/>
              <w:rPr>
                <w:rFonts w:ascii="GOST type B" w:hAnsi="GOST type B"/>
                <w:i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1225,6</w:t>
            </w:r>
          </w:p>
        </w:tc>
        <w:tc>
          <w:tcPr>
            <w:tcW w:w="551" w:type="dxa"/>
            <w:vMerge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725" w:type="dxa"/>
            <w:gridSpan w:val="2"/>
            <w:vAlign w:val="center"/>
          </w:tcPr>
          <w:p w:rsidR="006518F9" w:rsidRPr="00970771" w:rsidRDefault="006518F9" w:rsidP="00D742AD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1924,19</w:t>
            </w:r>
          </w:p>
        </w:tc>
        <w:tc>
          <w:tcPr>
            <w:tcW w:w="1119" w:type="dxa"/>
            <w:vAlign w:val="center"/>
          </w:tcPr>
          <w:p w:rsidR="006518F9" w:rsidRPr="00970771" w:rsidRDefault="006518F9" w:rsidP="00D742AD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80,1747</w:t>
            </w:r>
          </w:p>
        </w:tc>
        <w:tc>
          <w:tcPr>
            <w:tcW w:w="565" w:type="dxa"/>
            <w:vAlign w:val="center"/>
          </w:tcPr>
          <w:p w:rsidR="006518F9" w:rsidRPr="00970771" w:rsidRDefault="006518F9" w:rsidP="00D742AD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849" w:type="dxa"/>
            <w:vAlign w:val="center"/>
          </w:tcPr>
          <w:p w:rsidR="006518F9" w:rsidRPr="00970771" w:rsidRDefault="006518F9" w:rsidP="00D742AD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116,25</w:t>
            </w:r>
          </w:p>
        </w:tc>
        <w:tc>
          <w:tcPr>
            <w:tcW w:w="718" w:type="dxa"/>
            <w:vAlign w:val="center"/>
          </w:tcPr>
          <w:p w:rsidR="006518F9" w:rsidRPr="00970771" w:rsidRDefault="006518F9" w:rsidP="00D742AD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32,29</w:t>
            </w:r>
          </w:p>
        </w:tc>
      </w:tr>
      <w:tr w:rsidR="006518F9" w:rsidRPr="00970771" w:rsidTr="00970771">
        <w:trPr>
          <w:gridAfter w:val="2"/>
          <w:wAfter w:w="30" w:type="dxa"/>
          <w:trHeight w:val="699"/>
        </w:trPr>
        <w:tc>
          <w:tcPr>
            <w:tcW w:w="595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1674" w:type="dxa"/>
            <w:vAlign w:val="center"/>
          </w:tcPr>
          <w:p w:rsidR="006518F9" w:rsidRPr="00970771" w:rsidRDefault="006518F9" w:rsidP="008B2C1A">
            <w:pPr>
              <w:spacing w:line="264" w:lineRule="exact"/>
              <w:ind w:left="100"/>
              <w:jc w:val="center"/>
              <w:rPr>
                <w:rFonts w:ascii="GOST type B" w:hAnsi="GOST type B"/>
                <w:b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b/>
                <w:i/>
                <w:szCs w:val="24"/>
              </w:rPr>
              <w:t>Итого на хоз</w:t>
            </w:r>
            <w:r w:rsidRPr="00970771">
              <w:rPr>
                <w:rFonts w:ascii="GOST type B" w:hAnsi="GOST type B"/>
                <w:b/>
                <w:i/>
                <w:sz w:val="20"/>
                <w:szCs w:val="20"/>
              </w:rPr>
              <w:t xml:space="preserve">. </w:t>
            </w:r>
            <w:r w:rsidRPr="00970771">
              <w:rPr>
                <w:rFonts w:ascii="GOST type B" w:hAnsi="GOST type B"/>
                <w:b/>
                <w:i/>
                <w:szCs w:val="24"/>
              </w:rPr>
              <w:t>пить</w:t>
            </w:r>
            <w:r w:rsidRPr="00970771">
              <w:rPr>
                <w:rFonts w:ascii="GOST type B" w:hAnsi="GOST type B"/>
                <w:b/>
                <w:i/>
                <w:szCs w:val="24"/>
              </w:rPr>
              <w:t>е</w:t>
            </w:r>
            <w:r w:rsidRPr="00970771">
              <w:rPr>
                <w:rFonts w:ascii="GOST type B" w:hAnsi="GOST type B"/>
                <w:b/>
                <w:i/>
                <w:szCs w:val="24"/>
              </w:rPr>
              <w:t>вые нужды</w:t>
            </w:r>
          </w:p>
        </w:tc>
        <w:tc>
          <w:tcPr>
            <w:tcW w:w="583" w:type="dxa"/>
            <w:vAlign w:val="center"/>
          </w:tcPr>
          <w:p w:rsidR="006518F9" w:rsidRPr="00970771" w:rsidRDefault="006518F9" w:rsidP="008B2C1A">
            <w:pPr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712" w:type="dxa"/>
            <w:vAlign w:val="center"/>
          </w:tcPr>
          <w:p w:rsidR="006518F9" w:rsidRPr="00970771" w:rsidRDefault="006518F9" w:rsidP="008B2C1A">
            <w:pPr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810" w:type="dxa"/>
            <w:vAlign w:val="center"/>
          </w:tcPr>
          <w:p w:rsidR="006518F9" w:rsidRPr="00970771" w:rsidRDefault="006518F9" w:rsidP="008B2C1A">
            <w:pPr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729" w:type="dxa"/>
            <w:vAlign w:val="center"/>
          </w:tcPr>
          <w:p w:rsidR="006518F9" w:rsidRPr="00970771" w:rsidRDefault="006518F9" w:rsidP="008B2C1A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4181,1</w:t>
            </w:r>
          </w:p>
        </w:tc>
        <w:tc>
          <w:tcPr>
            <w:tcW w:w="551" w:type="dxa"/>
            <w:vMerge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725" w:type="dxa"/>
            <w:gridSpan w:val="2"/>
            <w:vAlign w:val="center"/>
          </w:tcPr>
          <w:p w:rsidR="006518F9" w:rsidRPr="00970771" w:rsidRDefault="006518F9" w:rsidP="008B2C1A">
            <w:pPr>
              <w:spacing w:line="273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6564,327</w:t>
            </w:r>
          </w:p>
        </w:tc>
        <w:tc>
          <w:tcPr>
            <w:tcW w:w="1119" w:type="dxa"/>
            <w:vAlign w:val="center"/>
          </w:tcPr>
          <w:p w:rsidR="006518F9" w:rsidRPr="00970771" w:rsidRDefault="006518F9" w:rsidP="008B2C1A">
            <w:pPr>
              <w:spacing w:line="273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273,514</w:t>
            </w:r>
          </w:p>
        </w:tc>
        <w:tc>
          <w:tcPr>
            <w:tcW w:w="565" w:type="dxa"/>
            <w:vAlign w:val="center"/>
          </w:tcPr>
          <w:p w:rsidR="006518F9" w:rsidRPr="00970771" w:rsidRDefault="006518F9" w:rsidP="008B2C1A">
            <w:pPr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849" w:type="dxa"/>
            <w:vAlign w:val="center"/>
          </w:tcPr>
          <w:p w:rsidR="006518F9" w:rsidRPr="00970771" w:rsidRDefault="006518F9" w:rsidP="008B2C1A">
            <w:pPr>
              <w:spacing w:line="273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396,595</w:t>
            </w:r>
          </w:p>
        </w:tc>
        <w:tc>
          <w:tcPr>
            <w:tcW w:w="718" w:type="dxa"/>
            <w:vAlign w:val="center"/>
          </w:tcPr>
          <w:p w:rsidR="006518F9" w:rsidRPr="00970771" w:rsidRDefault="006518F9" w:rsidP="008B2C1A">
            <w:pPr>
              <w:spacing w:line="273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110,165</w:t>
            </w:r>
          </w:p>
        </w:tc>
      </w:tr>
      <w:tr w:rsidR="006518F9" w:rsidRPr="00970771" w:rsidTr="00970771">
        <w:trPr>
          <w:gridAfter w:val="2"/>
          <w:wAfter w:w="30" w:type="dxa"/>
          <w:trHeight w:val="1229"/>
        </w:trPr>
        <w:tc>
          <w:tcPr>
            <w:tcW w:w="595" w:type="dxa"/>
            <w:vAlign w:val="center"/>
          </w:tcPr>
          <w:p w:rsidR="006518F9" w:rsidRPr="00970771" w:rsidRDefault="006518F9" w:rsidP="00970771">
            <w:pPr>
              <w:ind w:left="80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3</w:t>
            </w:r>
          </w:p>
        </w:tc>
        <w:tc>
          <w:tcPr>
            <w:tcW w:w="1674" w:type="dxa"/>
            <w:vAlign w:val="center"/>
          </w:tcPr>
          <w:p w:rsidR="006518F9" w:rsidRPr="00970771" w:rsidRDefault="006518F9" w:rsidP="00512C44">
            <w:pPr>
              <w:spacing w:line="256" w:lineRule="exact"/>
              <w:ind w:left="1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 xml:space="preserve">ЖКХ, эл. газ, </w:t>
            </w:r>
            <w:proofErr w:type="spellStart"/>
            <w:r w:rsidRPr="00970771">
              <w:rPr>
                <w:rFonts w:ascii="GOST type B" w:hAnsi="GOST type B"/>
                <w:i/>
                <w:szCs w:val="24"/>
              </w:rPr>
              <w:t>водоснабж</w:t>
            </w:r>
            <w:proofErr w:type="spellEnd"/>
            <w:r w:rsidRPr="00970771">
              <w:rPr>
                <w:rFonts w:ascii="GOST type B" w:hAnsi="GOST type B"/>
                <w:i/>
                <w:szCs w:val="24"/>
              </w:rPr>
              <w:t>.</w:t>
            </w:r>
          </w:p>
        </w:tc>
        <w:tc>
          <w:tcPr>
            <w:tcW w:w="583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8"/>
                <w:szCs w:val="24"/>
              </w:rPr>
              <w:t>1раб</w:t>
            </w:r>
          </w:p>
        </w:tc>
        <w:tc>
          <w:tcPr>
            <w:tcW w:w="712" w:type="dxa"/>
            <w:vAlign w:val="center"/>
          </w:tcPr>
          <w:p w:rsidR="006518F9" w:rsidRPr="00970771" w:rsidRDefault="006518F9" w:rsidP="00512C44">
            <w:pPr>
              <w:ind w:righ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150</w:t>
            </w:r>
          </w:p>
        </w:tc>
        <w:tc>
          <w:tcPr>
            <w:tcW w:w="810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729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1,8</w:t>
            </w:r>
          </w:p>
        </w:tc>
        <w:tc>
          <w:tcPr>
            <w:tcW w:w="551" w:type="dxa"/>
            <w:vMerge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725" w:type="dxa"/>
            <w:gridSpan w:val="2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2,83</w:t>
            </w:r>
          </w:p>
        </w:tc>
        <w:tc>
          <w:tcPr>
            <w:tcW w:w="1119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0,12</w:t>
            </w:r>
          </w:p>
        </w:tc>
        <w:tc>
          <w:tcPr>
            <w:tcW w:w="565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849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0,17</w:t>
            </w:r>
          </w:p>
        </w:tc>
        <w:tc>
          <w:tcPr>
            <w:tcW w:w="718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1"/>
                <w:szCs w:val="1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0,05</w:t>
            </w:r>
          </w:p>
        </w:tc>
      </w:tr>
      <w:tr w:rsidR="006518F9" w:rsidRPr="00970771" w:rsidTr="00970771">
        <w:trPr>
          <w:gridAfter w:val="2"/>
          <w:wAfter w:w="30" w:type="dxa"/>
          <w:trHeight w:val="703"/>
        </w:trPr>
        <w:tc>
          <w:tcPr>
            <w:tcW w:w="595" w:type="dxa"/>
            <w:vAlign w:val="bottom"/>
          </w:tcPr>
          <w:p w:rsidR="006518F9" w:rsidRPr="00970771" w:rsidRDefault="006518F9" w:rsidP="00F77752">
            <w:pPr>
              <w:ind w:left="80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4</w:t>
            </w:r>
          </w:p>
        </w:tc>
        <w:tc>
          <w:tcPr>
            <w:tcW w:w="1674" w:type="dxa"/>
            <w:vAlign w:val="center"/>
          </w:tcPr>
          <w:p w:rsidR="006518F9" w:rsidRPr="00970771" w:rsidRDefault="006518F9" w:rsidP="00512C44">
            <w:pPr>
              <w:ind w:left="1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Магазин</w:t>
            </w:r>
          </w:p>
        </w:tc>
        <w:tc>
          <w:tcPr>
            <w:tcW w:w="583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9"/>
                <w:szCs w:val="9"/>
              </w:rPr>
            </w:pPr>
            <w:r w:rsidRPr="00970771">
              <w:rPr>
                <w:rFonts w:ascii="GOST type B" w:hAnsi="GOST type B"/>
                <w:i/>
                <w:w w:val="94"/>
                <w:szCs w:val="24"/>
              </w:rPr>
              <w:t>м</w:t>
            </w:r>
          </w:p>
        </w:tc>
        <w:tc>
          <w:tcPr>
            <w:tcW w:w="712" w:type="dxa"/>
            <w:vAlign w:val="center"/>
          </w:tcPr>
          <w:p w:rsidR="006518F9" w:rsidRPr="00970771" w:rsidRDefault="006518F9" w:rsidP="00512C44">
            <w:pPr>
              <w:ind w:righ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250</w:t>
            </w:r>
          </w:p>
        </w:tc>
        <w:tc>
          <w:tcPr>
            <w:tcW w:w="810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9"/>
                <w:szCs w:val="9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210</w:t>
            </w:r>
          </w:p>
        </w:tc>
        <w:tc>
          <w:tcPr>
            <w:tcW w:w="729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52,5</w:t>
            </w:r>
          </w:p>
        </w:tc>
        <w:tc>
          <w:tcPr>
            <w:tcW w:w="551" w:type="dxa"/>
            <w:vMerge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725" w:type="dxa"/>
            <w:gridSpan w:val="2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82,43</w:t>
            </w:r>
          </w:p>
        </w:tc>
        <w:tc>
          <w:tcPr>
            <w:tcW w:w="1119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3,43</w:t>
            </w:r>
          </w:p>
        </w:tc>
        <w:tc>
          <w:tcPr>
            <w:tcW w:w="565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9"/>
                <w:szCs w:val="9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1,45</w:t>
            </w:r>
          </w:p>
        </w:tc>
        <w:tc>
          <w:tcPr>
            <w:tcW w:w="849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4,98</w:t>
            </w:r>
          </w:p>
        </w:tc>
        <w:tc>
          <w:tcPr>
            <w:tcW w:w="718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1"/>
                <w:szCs w:val="1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  <w:highlight w:val="white"/>
              </w:rPr>
              <w:t>1,38</w:t>
            </w:r>
          </w:p>
        </w:tc>
      </w:tr>
      <w:tr w:rsidR="006518F9" w:rsidRPr="00970771" w:rsidTr="00970771">
        <w:trPr>
          <w:gridAfter w:val="2"/>
          <w:wAfter w:w="30" w:type="dxa"/>
          <w:trHeight w:val="699"/>
        </w:trPr>
        <w:tc>
          <w:tcPr>
            <w:tcW w:w="595" w:type="dxa"/>
            <w:vAlign w:val="bottom"/>
          </w:tcPr>
          <w:p w:rsidR="006518F9" w:rsidRPr="00970771" w:rsidRDefault="006518F9" w:rsidP="00F77752">
            <w:pPr>
              <w:ind w:left="80"/>
              <w:rPr>
                <w:rFonts w:ascii="GOST type B" w:hAnsi="GOST type B"/>
                <w:i/>
                <w:szCs w:val="24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5</w:t>
            </w:r>
          </w:p>
        </w:tc>
        <w:tc>
          <w:tcPr>
            <w:tcW w:w="1674" w:type="dxa"/>
            <w:vAlign w:val="center"/>
          </w:tcPr>
          <w:p w:rsidR="006518F9" w:rsidRPr="00970771" w:rsidRDefault="006518F9" w:rsidP="00512C44">
            <w:pPr>
              <w:ind w:left="100"/>
              <w:jc w:val="center"/>
              <w:rPr>
                <w:rFonts w:ascii="GOST type B" w:hAnsi="GOST type B"/>
                <w:i/>
                <w:szCs w:val="24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Админ</w:t>
            </w:r>
            <w:r w:rsidRPr="00970771">
              <w:rPr>
                <w:rFonts w:ascii="GOST type B" w:hAnsi="GOST type B"/>
                <w:i/>
                <w:szCs w:val="24"/>
              </w:rPr>
              <w:t>и</w:t>
            </w:r>
            <w:r w:rsidRPr="00970771">
              <w:rPr>
                <w:rFonts w:ascii="GOST type B" w:hAnsi="GOST type B"/>
                <w:i/>
                <w:szCs w:val="24"/>
              </w:rPr>
              <w:t>стративное здание</w:t>
            </w:r>
          </w:p>
        </w:tc>
        <w:tc>
          <w:tcPr>
            <w:tcW w:w="583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w w:val="94"/>
                <w:szCs w:val="24"/>
              </w:rPr>
            </w:pPr>
            <w:r w:rsidRPr="00970771">
              <w:rPr>
                <w:rFonts w:ascii="GOST type B" w:hAnsi="GOST type B"/>
                <w:i/>
                <w:w w:val="94"/>
                <w:szCs w:val="24"/>
              </w:rPr>
              <w:t>1 раб.</w:t>
            </w:r>
          </w:p>
        </w:tc>
        <w:tc>
          <w:tcPr>
            <w:tcW w:w="712" w:type="dxa"/>
            <w:vAlign w:val="center"/>
          </w:tcPr>
          <w:p w:rsidR="006518F9" w:rsidRPr="00970771" w:rsidRDefault="006518F9" w:rsidP="00512C44">
            <w:pPr>
              <w:ind w:right="40"/>
              <w:jc w:val="center"/>
              <w:rPr>
                <w:rFonts w:ascii="GOST type B" w:hAnsi="GOST type B"/>
                <w:i/>
                <w:w w:val="99"/>
                <w:szCs w:val="24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70</w:t>
            </w:r>
          </w:p>
        </w:tc>
        <w:tc>
          <w:tcPr>
            <w:tcW w:w="810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w w:val="99"/>
                <w:szCs w:val="24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729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w w:val="99"/>
                <w:szCs w:val="24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0,84</w:t>
            </w:r>
          </w:p>
        </w:tc>
        <w:tc>
          <w:tcPr>
            <w:tcW w:w="551" w:type="dxa"/>
            <w:vMerge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w w:val="99"/>
                <w:szCs w:val="24"/>
              </w:rPr>
            </w:pPr>
          </w:p>
        </w:tc>
        <w:tc>
          <w:tcPr>
            <w:tcW w:w="725" w:type="dxa"/>
            <w:gridSpan w:val="2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w w:val="99"/>
                <w:szCs w:val="24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1,32</w:t>
            </w:r>
          </w:p>
        </w:tc>
        <w:tc>
          <w:tcPr>
            <w:tcW w:w="1119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w w:val="99"/>
                <w:szCs w:val="24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0,05</w:t>
            </w:r>
          </w:p>
        </w:tc>
        <w:tc>
          <w:tcPr>
            <w:tcW w:w="565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w w:val="99"/>
                <w:szCs w:val="24"/>
              </w:rPr>
            </w:pPr>
          </w:p>
        </w:tc>
        <w:tc>
          <w:tcPr>
            <w:tcW w:w="849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w w:val="99"/>
                <w:szCs w:val="24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0,08</w:t>
            </w:r>
          </w:p>
        </w:tc>
        <w:tc>
          <w:tcPr>
            <w:tcW w:w="718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w w:val="99"/>
                <w:szCs w:val="24"/>
                <w:highlight w:val="white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  <w:highlight w:val="white"/>
              </w:rPr>
              <w:t>0,02</w:t>
            </w:r>
          </w:p>
        </w:tc>
      </w:tr>
      <w:tr w:rsidR="006518F9" w:rsidRPr="00970771" w:rsidTr="00970771">
        <w:trPr>
          <w:gridAfter w:val="2"/>
          <w:wAfter w:w="30" w:type="dxa"/>
          <w:trHeight w:val="289"/>
        </w:trPr>
        <w:tc>
          <w:tcPr>
            <w:tcW w:w="595" w:type="dxa"/>
            <w:vMerge w:val="restart"/>
            <w:vAlign w:val="center"/>
          </w:tcPr>
          <w:p w:rsidR="006518F9" w:rsidRPr="00970771" w:rsidRDefault="006518F9" w:rsidP="00615828">
            <w:pPr>
              <w:ind w:left="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6</w:t>
            </w:r>
          </w:p>
        </w:tc>
        <w:tc>
          <w:tcPr>
            <w:tcW w:w="1674" w:type="dxa"/>
            <w:vMerge w:val="restart"/>
            <w:vAlign w:val="center"/>
          </w:tcPr>
          <w:p w:rsidR="006518F9" w:rsidRPr="00970771" w:rsidRDefault="006518F9" w:rsidP="00512C44">
            <w:pPr>
              <w:ind w:left="1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Школа-интернат</w:t>
            </w:r>
          </w:p>
        </w:tc>
        <w:tc>
          <w:tcPr>
            <w:tcW w:w="583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7"/>
                <w:szCs w:val="24"/>
              </w:rPr>
              <w:t>1р</w:t>
            </w:r>
            <w:proofErr w:type="gramStart"/>
            <w:r w:rsidRPr="00970771">
              <w:rPr>
                <w:rFonts w:ascii="GOST type B" w:hAnsi="GOST type B"/>
                <w:i/>
                <w:w w:val="97"/>
                <w:szCs w:val="24"/>
              </w:rPr>
              <w:t>.м</w:t>
            </w:r>
            <w:proofErr w:type="gramEnd"/>
          </w:p>
        </w:tc>
        <w:tc>
          <w:tcPr>
            <w:tcW w:w="712" w:type="dxa"/>
            <w:vAlign w:val="center"/>
          </w:tcPr>
          <w:p w:rsidR="006518F9" w:rsidRPr="00970771" w:rsidRDefault="006518F9" w:rsidP="00512C44">
            <w:pPr>
              <w:ind w:righ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100</w:t>
            </w:r>
          </w:p>
        </w:tc>
        <w:tc>
          <w:tcPr>
            <w:tcW w:w="810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729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1,2</w:t>
            </w:r>
          </w:p>
        </w:tc>
        <w:tc>
          <w:tcPr>
            <w:tcW w:w="551" w:type="dxa"/>
            <w:vMerge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5" w:type="dxa"/>
            <w:gridSpan w:val="2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1,88</w:t>
            </w:r>
          </w:p>
        </w:tc>
        <w:tc>
          <w:tcPr>
            <w:tcW w:w="1119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0,08</w:t>
            </w:r>
          </w:p>
        </w:tc>
        <w:tc>
          <w:tcPr>
            <w:tcW w:w="565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49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0,11</w:t>
            </w:r>
          </w:p>
        </w:tc>
        <w:tc>
          <w:tcPr>
            <w:tcW w:w="718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1"/>
                <w:szCs w:val="1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0,03</w:t>
            </w:r>
          </w:p>
        </w:tc>
      </w:tr>
      <w:tr w:rsidR="006518F9" w:rsidRPr="00970771" w:rsidTr="00970771">
        <w:trPr>
          <w:gridAfter w:val="2"/>
          <w:wAfter w:w="30" w:type="dxa"/>
          <w:trHeight w:val="767"/>
        </w:trPr>
        <w:tc>
          <w:tcPr>
            <w:tcW w:w="595" w:type="dxa"/>
            <w:vMerge/>
            <w:vAlign w:val="center"/>
          </w:tcPr>
          <w:p w:rsidR="006518F9" w:rsidRPr="00970771" w:rsidRDefault="006518F9" w:rsidP="00615828">
            <w:pPr>
              <w:jc w:val="center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1674" w:type="dxa"/>
            <w:vMerge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583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3"/>
                <w:szCs w:val="3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1уч.</w:t>
            </w:r>
          </w:p>
        </w:tc>
        <w:tc>
          <w:tcPr>
            <w:tcW w:w="712" w:type="dxa"/>
            <w:vAlign w:val="center"/>
          </w:tcPr>
          <w:p w:rsidR="006518F9" w:rsidRPr="00970771" w:rsidRDefault="006518F9" w:rsidP="00512C44">
            <w:pPr>
              <w:ind w:right="40"/>
              <w:jc w:val="center"/>
              <w:rPr>
                <w:rFonts w:ascii="GOST type B" w:hAnsi="GOST type B"/>
                <w:i/>
                <w:sz w:val="3"/>
                <w:szCs w:val="3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108</w:t>
            </w:r>
          </w:p>
        </w:tc>
        <w:tc>
          <w:tcPr>
            <w:tcW w:w="810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3"/>
                <w:szCs w:val="3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180</w:t>
            </w:r>
          </w:p>
        </w:tc>
        <w:tc>
          <w:tcPr>
            <w:tcW w:w="729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3"/>
                <w:szCs w:val="3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19,44</w:t>
            </w:r>
          </w:p>
        </w:tc>
        <w:tc>
          <w:tcPr>
            <w:tcW w:w="551" w:type="dxa"/>
            <w:vMerge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725" w:type="dxa"/>
            <w:gridSpan w:val="2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3"/>
                <w:szCs w:val="3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30,52</w:t>
            </w:r>
          </w:p>
        </w:tc>
        <w:tc>
          <w:tcPr>
            <w:tcW w:w="1119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3"/>
                <w:szCs w:val="3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1,27</w:t>
            </w:r>
          </w:p>
        </w:tc>
        <w:tc>
          <w:tcPr>
            <w:tcW w:w="565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3"/>
                <w:szCs w:val="3"/>
              </w:rPr>
            </w:pPr>
          </w:p>
        </w:tc>
        <w:tc>
          <w:tcPr>
            <w:tcW w:w="849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3"/>
                <w:szCs w:val="3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1,84</w:t>
            </w:r>
          </w:p>
        </w:tc>
        <w:tc>
          <w:tcPr>
            <w:tcW w:w="718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1"/>
                <w:szCs w:val="1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0,51</w:t>
            </w:r>
          </w:p>
        </w:tc>
      </w:tr>
      <w:tr w:rsidR="006518F9" w:rsidRPr="00970771" w:rsidTr="00970771">
        <w:trPr>
          <w:gridAfter w:val="2"/>
          <w:wAfter w:w="30" w:type="dxa"/>
          <w:trHeight w:val="306"/>
        </w:trPr>
        <w:tc>
          <w:tcPr>
            <w:tcW w:w="595" w:type="dxa"/>
            <w:vAlign w:val="bottom"/>
          </w:tcPr>
          <w:p w:rsidR="006518F9" w:rsidRPr="00970771" w:rsidRDefault="006518F9" w:rsidP="00F77752">
            <w:pPr>
              <w:ind w:left="80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lastRenderedPageBreak/>
              <w:t>7</w:t>
            </w:r>
          </w:p>
        </w:tc>
        <w:tc>
          <w:tcPr>
            <w:tcW w:w="1674" w:type="dxa"/>
            <w:vAlign w:val="bottom"/>
          </w:tcPr>
          <w:p w:rsidR="006518F9" w:rsidRPr="00970771" w:rsidRDefault="006518F9" w:rsidP="00F77752">
            <w:pPr>
              <w:spacing w:line="264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Школа</w:t>
            </w:r>
          </w:p>
        </w:tc>
        <w:tc>
          <w:tcPr>
            <w:tcW w:w="583" w:type="dxa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 уч.</w:t>
            </w:r>
          </w:p>
        </w:tc>
        <w:tc>
          <w:tcPr>
            <w:tcW w:w="712" w:type="dxa"/>
            <w:vAlign w:val="bottom"/>
          </w:tcPr>
          <w:p w:rsidR="006518F9" w:rsidRPr="00970771" w:rsidRDefault="006518F9" w:rsidP="00F77752">
            <w:pPr>
              <w:ind w:righ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2640</w:t>
            </w:r>
          </w:p>
        </w:tc>
        <w:tc>
          <w:tcPr>
            <w:tcW w:w="810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Cs w:val="24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20</w:t>
            </w:r>
          </w:p>
        </w:tc>
        <w:tc>
          <w:tcPr>
            <w:tcW w:w="729" w:type="dxa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52,8</w:t>
            </w:r>
          </w:p>
        </w:tc>
        <w:tc>
          <w:tcPr>
            <w:tcW w:w="551" w:type="dxa"/>
            <w:vMerge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5" w:type="dxa"/>
            <w:gridSpan w:val="2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82,90</w:t>
            </w:r>
          </w:p>
        </w:tc>
        <w:tc>
          <w:tcPr>
            <w:tcW w:w="1119" w:type="dxa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3,45</w:t>
            </w:r>
          </w:p>
        </w:tc>
        <w:tc>
          <w:tcPr>
            <w:tcW w:w="565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49" w:type="dxa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5,01</w:t>
            </w:r>
          </w:p>
        </w:tc>
        <w:tc>
          <w:tcPr>
            <w:tcW w:w="718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 w:val="1"/>
                <w:szCs w:val="1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1,39</w:t>
            </w:r>
          </w:p>
        </w:tc>
      </w:tr>
      <w:tr w:rsidR="006518F9" w:rsidRPr="00970771" w:rsidTr="00970771">
        <w:trPr>
          <w:gridAfter w:val="2"/>
          <w:wAfter w:w="30" w:type="dxa"/>
          <w:trHeight w:val="580"/>
        </w:trPr>
        <w:tc>
          <w:tcPr>
            <w:tcW w:w="595" w:type="dxa"/>
            <w:vAlign w:val="bottom"/>
          </w:tcPr>
          <w:p w:rsidR="006518F9" w:rsidRPr="00970771" w:rsidRDefault="006518F9" w:rsidP="00F77752">
            <w:pPr>
              <w:ind w:left="80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8</w:t>
            </w:r>
          </w:p>
        </w:tc>
        <w:tc>
          <w:tcPr>
            <w:tcW w:w="1674" w:type="dxa"/>
            <w:vAlign w:val="bottom"/>
          </w:tcPr>
          <w:p w:rsidR="006518F9" w:rsidRPr="00970771" w:rsidRDefault="006518F9" w:rsidP="00F77752">
            <w:pPr>
              <w:spacing w:line="256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Детсад</w:t>
            </w:r>
          </w:p>
        </w:tc>
        <w:tc>
          <w:tcPr>
            <w:tcW w:w="583" w:type="dxa"/>
            <w:vAlign w:val="bottom"/>
          </w:tcPr>
          <w:p w:rsidR="006518F9" w:rsidRPr="00970771" w:rsidRDefault="006518F9" w:rsidP="00615828">
            <w:pPr>
              <w:spacing w:line="256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 xml:space="preserve">1 </w:t>
            </w:r>
            <w:proofErr w:type="spellStart"/>
            <w:r w:rsidRPr="00970771">
              <w:rPr>
                <w:rFonts w:ascii="GOST type B" w:hAnsi="GOST type B"/>
                <w:i/>
                <w:w w:val="97"/>
                <w:szCs w:val="24"/>
              </w:rPr>
              <w:t>реб</w:t>
            </w:r>
            <w:proofErr w:type="spellEnd"/>
            <w:r w:rsidRPr="00970771">
              <w:rPr>
                <w:rFonts w:ascii="GOST type B" w:hAnsi="GOST type B"/>
                <w:i/>
                <w:w w:val="97"/>
                <w:szCs w:val="24"/>
              </w:rPr>
              <w:t>.</w:t>
            </w:r>
          </w:p>
        </w:tc>
        <w:tc>
          <w:tcPr>
            <w:tcW w:w="712" w:type="dxa"/>
            <w:vAlign w:val="bottom"/>
          </w:tcPr>
          <w:p w:rsidR="006518F9" w:rsidRPr="00970771" w:rsidRDefault="006518F9" w:rsidP="00F77752">
            <w:pPr>
              <w:ind w:righ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2170</w:t>
            </w:r>
          </w:p>
        </w:tc>
        <w:tc>
          <w:tcPr>
            <w:tcW w:w="810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75</w:t>
            </w:r>
          </w:p>
        </w:tc>
        <w:tc>
          <w:tcPr>
            <w:tcW w:w="729" w:type="dxa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162,75</w:t>
            </w:r>
          </w:p>
        </w:tc>
        <w:tc>
          <w:tcPr>
            <w:tcW w:w="551" w:type="dxa"/>
            <w:vMerge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</w:rPr>
            </w:pPr>
          </w:p>
        </w:tc>
        <w:tc>
          <w:tcPr>
            <w:tcW w:w="725" w:type="dxa"/>
            <w:gridSpan w:val="2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255,5</w:t>
            </w:r>
          </w:p>
        </w:tc>
        <w:tc>
          <w:tcPr>
            <w:tcW w:w="1119" w:type="dxa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10,65</w:t>
            </w:r>
          </w:p>
        </w:tc>
        <w:tc>
          <w:tcPr>
            <w:tcW w:w="565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</w:rPr>
            </w:pPr>
          </w:p>
        </w:tc>
        <w:tc>
          <w:tcPr>
            <w:tcW w:w="849" w:type="dxa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15,4</w:t>
            </w:r>
          </w:p>
        </w:tc>
        <w:tc>
          <w:tcPr>
            <w:tcW w:w="718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 w:val="1"/>
                <w:szCs w:val="1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4,29</w:t>
            </w:r>
          </w:p>
        </w:tc>
      </w:tr>
      <w:tr w:rsidR="006518F9" w:rsidRPr="00970771" w:rsidTr="00970771">
        <w:trPr>
          <w:gridAfter w:val="2"/>
          <w:wAfter w:w="30" w:type="dxa"/>
          <w:trHeight w:val="311"/>
        </w:trPr>
        <w:tc>
          <w:tcPr>
            <w:tcW w:w="595" w:type="dxa"/>
            <w:vAlign w:val="bottom"/>
          </w:tcPr>
          <w:p w:rsidR="006518F9" w:rsidRPr="00970771" w:rsidRDefault="006518F9" w:rsidP="00F77752">
            <w:pPr>
              <w:ind w:left="80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9</w:t>
            </w:r>
          </w:p>
        </w:tc>
        <w:tc>
          <w:tcPr>
            <w:tcW w:w="1674" w:type="dxa"/>
            <w:vAlign w:val="bottom"/>
          </w:tcPr>
          <w:p w:rsidR="006518F9" w:rsidRPr="00970771" w:rsidRDefault="006518F9" w:rsidP="00F77752">
            <w:pPr>
              <w:spacing w:line="264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ДК</w:t>
            </w:r>
          </w:p>
        </w:tc>
        <w:tc>
          <w:tcPr>
            <w:tcW w:w="583" w:type="dxa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6"/>
                <w:szCs w:val="24"/>
              </w:rPr>
              <w:t>1 м</w:t>
            </w:r>
          </w:p>
        </w:tc>
        <w:tc>
          <w:tcPr>
            <w:tcW w:w="712" w:type="dxa"/>
            <w:vAlign w:val="bottom"/>
          </w:tcPr>
          <w:p w:rsidR="006518F9" w:rsidRPr="00970771" w:rsidRDefault="006518F9" w:rsidP="00F77752">
            <w:pPr>
              <w:ind w:righ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1000</w:t>
            </w:r>
          </w:p>
        </w:tc>
        <w:tc>
          <w:tcPr>
            <w:tcW w:w="810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Cs w:val="24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8,6</w:t>
            </w:r>
          </w:p>
        </w:tc>
        <w:tc>
          <w:tcPr>
            <w:tcW w:w="729" w:type="dxa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8,6</w:t>
            </w:r>
          </w:p>
        </w:tc>
        <w:tc>
          <w:tcPr>
            <w:tcW w:w="551" w:type="dxa"/>
            <w:vMerge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5" w:type="dxa"/>
            <w:gridSpan w:val="2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13,50</w:t>
            </w:r>
          </w:p>
        </w:tc>
        <w:tc>
          <w:tcPr>
            <w:tcW w:w="1119" w:type="dxa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0,56</w:t>
            </w:r>
          </w:p>
        </w:tc>
        <w:tc>
          <w:tcPr>
            <w:tcW w:w="565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49" w:type="dxa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0,82</w:t>
            </w:r>
          </w:p>
        </w:tc>
        <w:tc>
          <w:tcPr>
            <w:tcW w:w="718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 w:val="1"/>
                <w:szCs w:val="1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0,23</w:t>
            </w:r>
          </w:p>
        </w:tc>
      </w:tr>
      <w:tr w:rsidR="006518F9" w:rsidRPr="00970771" w:rsidTr="00970771">
        <w:trPr>
          <w:gridAfter w:val="2"/>
          <w:wAfter w:w="30" w:type="dxa"/>
          <w:trHeight w:val="307"/>
        </w:trPr>
        <w:tc>
          <w:tcPr>
            <w:tcW w:w="595" w:type="dxa"/>
            <w:vAlign w:val="bottom"/>
          </w:tcPr>
          <w:p w:rsidR="006518F9" w:rsidRPr="00970771" w:rsidRDefault="006518F9" w:rsidP="00F77752">
            <w:pPr>
              <w:ind w:left="80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10</w:t>
            </w:r>
          </w:p>
        </w:tc>
        <w:tc>
          <w:tcPr>
            <w:tcW w:w="1674" w:type="dxa"/>
            <w:vAlign w:val="bottom"/>
          </w:tcPr>
          <w:p w:rsidR="006518F9" w:rsidRPr="00970771" w:rsidRDefault="006518F9" w:rsidP="00F77752">
            <w:pPr>
              <w:spacing w:line="264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Больница</w:t>
            </w:r>
          </w:p>
        </w:tc>
        <w:tc>
          <w:tcPr>
            <w:tcW w:w="583" w:type="dxa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7"/>
                <w:szCs w:val="24"/>
              </w:rPr>
              <w:t>1к</w:t>
            </w:r>
            <w:proofErr w:type="gramStart"/>
            <w:r w:rsidRPr="00970771">
              <w:rPr>
                <w:rFonts w:ascii="GOST type B" w:hAnsi="GOST type B"/>
                <w:i/>
                <w:w w:val="97"/>
                <w:szCs w:val="24"/>
              </w:rPr>
              <w:t>.м</w:t>
            </w:r>
            <w:proofErr w:type="gramEnd"/>
          </w:p>
        </w:tc>
        <w:tc>
          <w:tcPr>
            <w:tcW w:w="712" w:type="dxa"/>
            <w:vAlign w:val="bottom"/>
          </w:tcPr>
          <w:p w:rsidR="006518F9" w:rsidRPr="00970771" w:rsidRDefault="006518F9" w:rsidP="00F77752">
            <w:pPr>
              <w:ind w:righ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368</w:t>
            </w:r>
          </w:p>
        </w:tc>
        <w:tc>
          <w:tcPr>
            <w:tcW w:w="810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Cs w:val="24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180</w:t>
            </w:r>
          </w:p>
        </w:tc>
        <w:tc>
          <w:tcPr>
            <w:tcW w:w="729" w:type="dxa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66,24</w:t>
            </w:r>
          </w:p>
        </w:tc>
        <w:tc>
          <w:tcPr>
            <w:tcW w:w="551" w:type="dxa"/>
            <w:vMerge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5" w:type="dxa"/>
            <w:gridSpan w:val="2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104,0</w:t>
            </w:r>
          </w:p>
        </w:tc>
        <w:tc>
          <w:tcPr>
            <w:tcW w:w="1119" w:type="dxa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4,33</w:t>
            </w:r>
          </w:p>
        </w:tc>
        <w:tc>
          <w:tcPr>
            <w:tcW w:w="565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49" w:type="dxa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6,28</w:t>
            </w:r>
          </w:p>
        </w:tc>
        <w:tc>
          <w:tcPr>
            <w:tcW w:w="718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 w:val="1"/>
                <w:szCs w:val="1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1,75</w:t>
            </w:r>
          </w:p>
        </w:tc>
      </w:tr>
      <w:tr w:rsidR="006518F9" w:rsidRPr="00970771" w:rsidTr="00970771">
        <w:trPr>
          <w:gridAfter w:val="2"/>
          <w:wAfter w:w="30" w:type="dxa"/>
          <w:trHeight w:val="873"/>
        </w:trPr>
        <w:tc>
          <w:tcPr>
            <w:tcW w:w="595" w:type="dxa"/>
            <w:vAlign w:val="bottom"/>
          </w:tcPr>
          <w:p w:rsidR="006518F9" w:rsidRPr="00970771" w:rsidRDefault="006518F9" w:rsidP="00F77752">
            <w:pPr>
              <w:ind w:left="80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11</w:t>
            </w:r>
          </w:p>
        </w:tc>
        <w:tc>
          <w:tcPr>
            <w:tcW w:w="1674" w:type="dxa"/>
            <w:vAlign w:val="bottom"/>
          </w:tcPr>
          <w:p w:rsidR="006518F9" w:rsidRPr="00970771" w:rsidRDefault="006518F9" w:rsidP="00615828">
            <w:pPr>
              <w:spacing w:line="256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Психоне</w:t>
            </w:r>
            <w:r w:rsidRPr="00970771">
              <w:rPr>
                <w:rFonts w:ascii="GOST type B" w:hAnsi="GOST type B"/>
                <w:i/>
                <w:szCs w:val="24"/>
              </w:rPr>
              <w:t>в</w:t>
            </w:r>
            <w:r w:rsidRPr="00970771">
              <w:rPr>
                <w:rFonts w:ascii="GOST type B" w:hAnsi="GOST type B"/>
                <w:i/>
                <w:szCs w:val="24"/>
              </w:rPr>
              <w:t>ролог</w:t>
            </w:r>
            <w:r w:rsidRPr="00970771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970771">
              <w:rPr>
                <w:rFonts w:ascii="GOST type B" w:hAnsi="GOST type B"/>
                <w:i/>
                <w:szCs w:val="24"/>
              </w:rPr>
              <w:t>ди</w:t>
            </w:r>
            <w:r w:rsidRPr="00970771">
              <w:rPr>
                <w:rFonts w:ascii="GOST type B" w:hAnsi="GOST type B"/>
                <w:i/>
                <w:szCs w:val="24"/>
              </w:rPr>
              <w:t>с</w:t>
            </w:r>
            <w:r w:rsidRPr="00970771">
              <w:rPr>
                <w:rFonts w:ascii="GOST type B" w:hAnsi="GOST type B"/>
                <w:i/>
                <w:szCs w:val="24"/>
              </w:rPr>
              <w:t>пансер</w:t>
            </w:r>
          </w:p>
        </w:tc>
        <w:tc>
          <w:tcPr>
            <w:tcW w:w="583" w:type="dxa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7"/>
                <w:szCs w:val="24"/>
              </w:rPr>
              <w:t>1к</w:t>
            </w:r>
            <w:proofErr w:type="gramStart"/>
            <w:r w:rsidRPr="00970771">
              <w:rPr>
                <w:rFonts w:ascii="GOST type B" w:hAnsi="GOST type B"/>
                <w:i/>
                <w:w w:val="97"/>
                <w:szCs w:val="24"/>
              </w:rPr>
              <w:t>.м</w:t>
            </w:r>
            <w:proofErr w:type="gramEnd"/>
          </w:p>
        </w:tc>
        <w:tc>
          <w:tcPr>
            <w:tcW w:w="712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35</w:t>
            </w:r>
          </w:p>
        </w:tc>
        <w:tc>
          <w:tcPr>
            <w:tcW w:w="810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165</w:t>
            </w:r>
          </w:p>
        </w:tc>
        <w:tc>
          <w:tcPr>
            <w:tcW w:w="729" w:type="dxa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5,775</w:t>
            </w:r>
          </w:p>
        </w:tc>
        <w:tc>
          <w:tcPr>
            <w:tcW w:w="551" w:type="dxa"/>
            <w:vMerge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</w:rPr>
            </w:pPr>
          </w:p>
        </w:tc>
        <w:tc>
          <w:tcPr>
            <w:tcW w:w="725" w:type="dxa"/>
            <w:gridSpan w:val="2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9,07</w:t>
            </w:r>
          </w:p>
        </w:tc>
        <w:tc>
          <w:tcPr>
            <w:tcW w:w="1119" w:type="dxa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0,38</w:t>
            </w:r>
          </w:p>
        </w:tc>
        <w:tc>
          <w:tcPr>
            <w:tcW w:w="565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</w:rPr>
            </w:pPr>
          </w:p>
        </w:tc>
        <w:tc>
          <w:tcPr>
            <w:tcW w:w="849" w:type="dxa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0,55</w:t>
            </w:r>
          </w:p>
        </w:tc>
        <w:tc>
          <w:tcPr>
            <w:tcW w:w="718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 w:val="1"/>
                <w:szCs w:val="1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0,15</w:t>
            </w:r>
          </w:p>
        </w:tc>
      </w:tr>
      <w:tr w:rsidR="006518F9" w:rsidRPr="00970771" w:rsidTr="00970771">
        <w:trPr>
          <w:gridAfter w:val="2"/>
          <w:wAfter w:w="30" w:type="dxa"/>
          <w:trHeight w:val="727"/>
        </w:trPr>
        <w:tc>
          <w:tcPr>
            <w:tcW w:w="595" w:type="dxa"/>
            <w:vAlign w:val="center"/>
          </w:tcPr>
          <w:p w:rsidR="006518F9" w:rsidRPr="00970771" w:rsidRDefault="006518F9" w:rsidP="00512C44">
            <w:pPr>
              <w:ind w:left="80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12</w:t>
            </w:r>
          </w:p>
        </w:tc>
        <w:tc>
          <w:tcPr>
            <w:tcW w:w="1674" w:type="dxa"/>
            <w:vAlign w:val="center"/>
          </w:tcPr>
          <w:p w:rsidR="006518F9" w:rsidRPr="00970771" w:rsidRDefault="006518F9" w:rsidP="00512C44">
            <w:pPr>
              <w:spacing w:line="260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Поликлин</w:t>
            </w:r>
            <w:r w:rsidRPr="00970771">
              <w:rPr>
                <w:rFonts w:ascii="GOST type B" w:hAnsi="GOST type B"/>
                <w:i/>
                <w:szCs w:val="24"/>
              </w:rPr>
              <w:t>и</w:t>
            </w:r>
            <w:r w:rsidRPr="00970771">
              <w:rPr>
                <w:rFonts w:ascii="GOST type B" w:hAnsi="GOST type B"/>
                <w:i/>
                <w:szCs w:val="24"/>
              </w:rPr>
              <w:t>ка</w:t>
            </w:r>
          </w:p>
        </w:tc>
        <w:tc>
          <w:tcPr>
            <w:tcW w:w="583" w:type="dxa"/>
            <w:vAlign w:val="center"/>
          </w:tcPr>
          <w:p w:rsidR="006518F9" w:rsidRPr="00970771" w:rsidRDefault="006518F9" w:rsidP="00512C44">
            <w:pPr>
              <w:spacing w:line="260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</w:t>
            </w:r>
            <w:r w:rsidRPr="00970771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proofErr w:type="spellStart"/>
            <w:r w:rsidRPr="00970771">
              <w:rPr>
                <w:rFonts w:ascii="GOST type B" w:hAnsi="GOST type B"/>
                <w:i/>
                <w:szCs w:val="24"/>
              </w:rPr>
              <w:t>р.</w:t>
            </w:r>
            <w:proofErr w:type="gramStart"/>
            <w:r w:rsidRPr="00970771">
              <w:rPr>
                <w:rFonts w:ascii="GOST type B" w:hAnsi="GOST type B"/>
                <w:i/>
                <w:szCs w:val="24"/>
              </w:rPr>
              <w:t>м</w:t>
            </w:r>
            <w:proofErr w:type="spellEnd"/>
            <w:proofErr w:type="gramEnd"/>
            <w:r w:rsidRPr="00970771">
              <w:rPr>
                <w:rFonts w:ascii="GOST type B" w:hAnsi="GOST type B"/>
                <w:i/>
                <w:szCs w:val="24"/>
              </w:rPr>
              <w:t>.</w:t>
            </w:r>
          </w:p>
        </w:tc>
        <w:tc>
          <w:tcPr>
            <w:tcW w:w="712" w:type="dxa"/>
            <w:vAlign w:val="center"/>
          </w:tcPr>
          <w:p w:rsidR="006518F9" w:rsidRPr="00970771" w:rsidRDefault="006518F9" w:rsidP="00512C44">
            <w:pPr>
              <w:ind w:righ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250</w:t>
            </w:r>
          </w:p>
        </w:tc>
        <w:tc>
          <w:tcPr>
            <w:tcW w:w="810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15</w:t>
            </w:r>
          </w:p>
        </w:tc>
        <w:tc>
          <w:tcPr>
            <w:tcW w:w="729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3,75</w:t>
            </w:r>
          </w:p>
        </w:tc>
        <w:tc>
          <w:tcPr>
            <w:tcW w:w="551" w:type="dxa"/>
            <w:vMerge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725" w:type="dxa"/>
            <w:gridSpan w:val="2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5,89</w:t>
            </w:r>
          </w:p>
        </w:tc>
        <w:tc>
          <w:tcPr>
            <w:tcW w:w="1119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0,25</w:t>
            </w:r>
          </w:p>
        </w:tc>
        <w:tc>
          <w:tcPr>
            <w:tcW w:w="565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849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0,36</w:t>
            </w:r>
          </w:p>
        </w:tc>
        <w:tc>
          <w:tcPr>
            <w:tcW w:w="718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1"/>
                <w:szCs w:val="1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0,10</w:t>
            </w:r>
          </w:p>
        </w:tc>
      </w:tr>
      <w:tr w:rsidR="006518F9" w:rsidRPr="00970771" w:rsidTr="00970771">
        <w:trPr>
          <w:gridAfter w:val="2"/>
          <w:wAfter w:w="30" w:type="dxa"/>
          <w:trHeight w:val="553"/>
        </w:trPr>
        <w:tc>
          <w:tcPr>
            <w:tcW w:w="595" w:type="dxa"/>
            <w:vAlign w:val="center"/>
          </w:tcPr>
          <w:p w:rsidR="006518F9" w:rsidRPr="00970771" w:rsidRDefault="006518F9" w:rsidP="00512C44">
            <w:pPr>
              <w:ind w:left="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13</w:t>
            </w:r>
          </w:p>
        </w:tc>
        <w:tc>
          <w:tcPr>
            <w:tcW w:w="1674" w:type="dxa"/>
            <w:vAlign w:val="center"/>
          </w:tcPr>
          <w:p w:rsidR="006518F9" w:rsidRPr="00970771" w:rsidRDefault="006518F9" w:rsidP="00512C44">
            <w:pPr>
              <w:spacing w:line="264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Парикм</w:t>
            </w:r>
            <w:r w:rsidRPr="00970771">
              <w:rPr>
                <w:rFonts w:ascii="GOST type B" w:hAnsi="GOST type B"/>
                <w:i/>
                <w:szCs w:val="24"/>
              </w:rPr>
              <w:t>а</w:t>
            </w:r>
            <w:r w:rsidRPr="00970771">
              <w:rPr>
                <w:rFonts w:ascii="GOST type B" w:hAnsi="GOST type B"/>
                <w:i/>
                <w:szCs w:val="24"/>
              </w:rPr>
              <w:t>херская</w:t>
            </w:r>
          </w:p>
        </w:tc>
        <w:tc>
          <w:tcPr>
            <w:tcW w:w="583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1пос</w:t>
            </w:r>
          </w:p>
        </w:tc>
        <w:tc>
          <w:tcPr>
            <w:tcW w:w="712" w:type="dxa"/>
            <w:vAlign w:val="center"/>
          </w:tcPr>
          <w:p w:rsidR="006518F9" w:rsidRPr="00970771" w:rsidRDefault="006518F9" w:rsidP="00512C44">
            <w:pPr>
              <w:ind w:left="121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75</w:t>
            </w:r>
          </w:p>
        </w:tc>
        <w:tc>
          <w:tcPr>
            <w:tcW w:w="810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56</w:t>
            </w:r>
          </w:p>
        </w:tc>
        <w:tc>
          <w:tcPr>
            <w:tcW w:w="729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4,2</w:t>
            </w:r>
          </w:p>
        </w:tc>
        <w:tc>
          <w:tcPr>
            <w:tcW w:w="551" w:type="dxa"/>
            <w:vMerge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5" w:type="dxa"/>
            <w:gridSpan w:val="2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6,59</w:t>
            </w:r>
          </w:p>
        </w:tc>
        <w:tc>
          <w:tcPr>
            <w:tcW w:w="1119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0,27</w:t>
            </w:r>
          </w:p>
        </w:tc>
        <w:tc>
          <w:tcPr>
            <w:tcW w:w="565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49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0,40</w:t>
            </w:r>
          </w:p>
        </w:tc>
        <w:tc>
          <w:tcPr>
            <w:tcW w:w="718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1"/>
                <w:szCs w:val="1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0,11</w:t>
            </w:r>
          </w:p>
        </w:tc>
      </w:tr>
      <w:tr w:rsidR="006518F9" w:rsidRPr="00970771" w:rsidTr="00970771">
        <w:trPr>
          <w:gridAfter w:val="2"/>
          <w:wAfter w:w="30" w:type="dxa"/>
          <w:trHeight w:val="973"/>
        </w:trPr>
        <w:tc>
          <w:tcPr>
            <w:tcW w:w="595" w:type="dxa"/>
            <w:vMerge w:val="restart"/>
            <w:vAlign w:val="center"/>
          </w:tcPr>
          <w:p w:rsidR="006518F9" w:rsidRPr="00970771" w:rsidRDefault="006518F9" w:rsidP="00512C44">
            <w:pPr>
              <w:ind w:left="8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14</w:t>
            </w:r>
          </w:p>
        </w:tc>
        <w:tc>
          <w:tcPr>
            <w:tcW w:w="1674" w:type="dxa"/>
            <w:vAlign w:val="center"/>
          </w:tcPr>
          <w:p w:rsidR="006518F9" w:rsidRPr="00970771" w:rsidRDefault="006518F9" w:rsidP="00970771">
            <w:pPr>
              <w:spacing w:line="256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Пожарная часть</w:t>
            </w:r>
          </w:p>
        </w:tc>
        <w:tc>
          <w:tcPr>
            <w:tcW w:w="583" w:type="dxa"/>
            <w:vAlign w:val="center"/>
          </w:tcPr>
          <w:p w:rsidR="006518F9" w:rsidRPr="00970771" w:rsidRDefault="006518F9" w:rsidP="00512C44">
            <w:pPr>
              <w:spacing w:line="256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</w:t>
            </w:r>
            <w:r w:rsidRPr="00970771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970771">
              <w:rPr>
                <w:rFonts w:ascii="GOST type B" w:hAnsi="GOST type B"/>
                <w:i/>
                <w:w w:val="97"/>
                <w:szCs w:val="24"/>
              </w:rPr>
              <w:t>раб</w:t>
            </w:r>
          </w:p>
        </w:tc>
        <w:tc>
          <w:tcPr>
            <w:tcW w:w="712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45</w:t>
            </w:r>
          </w:p>
        </w:tc>
        <w:tc>
          <w:tcPr>
            <w:tcW w:w="810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729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0,54</w:t>
            </w:r>
          </w:p>
        </w:tc>
        <w:tc>
          <w:tcPr>
            <w:tcW w:w="551" w:type="dxa"/>
            <w:vMerge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725" w:type="dxa"/>
            <w:gridSpan w:val="2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0,85</w:t>
            </w:r>
          </w:p>
        </w:tc>
        <w:tc>
          <w:tcPr>
            <w:tcW w:w="1119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0,04</w:t>
            </w:r>
          </w:p>
        </w:tc>
        <w:tc>
          <w:tcPr>
            <w:tcW w:w="565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849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0,05</w:t>
            </w:r>
          </w:p>
        </w:tc>
        <w:tc>
          <w:tcPr>
            <w:tcW w:w="718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1"/>
                <w:szCs w:val="1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0,01</w:t>
            </w:r>
          </w:p>
        </w:tc>
      </w:tr>
      <w:tr w:rsidR="006518F9" w:rsidRPr="00970771" w:rsidTr="00970771">
        <w:trPr>
          <w:trHeight w:val="304"/>
        </w:trPr>
        <w:tc>
          <w:tcPr>
            <w:tcW w:w="595" w:type="dxa"/>
            <w:vMerge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74" w:type="dxa"/>
            <w:vAlign w:val="center"/>
          </w:tcPr>
          <w:p w:rsidR="006518F9" w:rsidRPr="00970771" w:rsidRDefault="006518F9" w:rsidP="00970771">
            <w:pPr>
              <w:spacing w:line="264" w:lineRule="exact"/>
              <w:ind w:left="114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машин</w:t>
            </w:r>
          </w:p>
        </w:tc>
        <w:tc>
          <w:tcPr>
            <w:tcW w:w="583" w:type="dxa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proofErr w:type="gramStart"/>
            <w:r w:rsidRPr="00970771">
              <w:rPr>
                <w:rFonts w:ascii="GOST type B" w:hAnsi="GOST type B"/>
                <w:i/>
                <w:w w:val="96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712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20</w:t>
            </w:r>
          </w:p>
        </w:tc>
        <w:tc>
          <w:tcPr>
            <w:tcW w:w="810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600</w:t>
            </w:r>
          </w:p>
        </w:tc>
        <w:tc>
          <w:tcPr>
            <w:tcW w:w="729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551" w:type="dxa"/>
            <w:vMerge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5" w:type="dxa"/>
            <w:gridSpan w:val="2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18,84</w:t>
            </w:r>
          </w:p>
        </w:tc>
        <w:tc>
          <w:tcPr>
            <w:tcW w:w="1119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0,79</w:t>
            </w:r>
          </w:p>
        </w:tc>
        <w:tc>
          <w:tcPr>
            <w:tcW w:w="565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49" w:type="dxa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1,14</w:t>
            </w:r>
          </w:p>
        </w:tc>
        <w:tc>
          <w:tcPr>
            <w:tcW w:w="748" w:type="dxa"/>
            <w:gridSpan w:val="3"/>
            <w:vAlign w:val="center"/>
          </w:tcPr>
          <w:p w:rsidR="006518F9" w:rsidRPr="00970771" w:rsidRDefault="006518F9" w:rsidP="00512C44">
            <w:pPr>
              <w:jc w:val="center"/>
              <w:rPr>
                <w:rFonts w:ascii="GOST type B" w:hAnsi="GOST type B"/>
                <w:i/>
                <w:sz w:val="1"/>
                <w:szCs w:val="1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0,32</w:t>
            </w:r>
          </w:p>
        </w:tc>
      </w:tr>
      <w:tr w:rsidR="006518F9" w:rsidRPr="00970771" w:rsidTr="00970771">
        <w:trPr>
          <w:gridAfter w:val="1"/>
          <w:wAfter w:w="20" w:type="dxa"/>
          <w:trHeight w:val="258"/>
        </w:trPr>
        <w:tc>
          <w:tcPr>
            <w:tcW w:w="595" w:type="dxa"/>
            <w:vMerge w:val="restart"/>
            <w:vAlign w:val="bottom"/>
          </w:tcPr>
          <w:p w:rsidR="006518F9" w:rsidRPr="00970771" w:rsidRDefault="006518F9" w:rsidP="00F77752">
            <w:pPr>
              <w:ind w:left="80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15</w:t>
            </w:r>
          </w:p>
        </w:tc>
        <w:tc>
          <w:tcPr>
            <w:tcW w:w="1674" w:type="dxa"/>
            <w:vAlign w:val="bottom"/>
          </w:tcPr>
          <w:p w:rsidR="006518F9" w:rsidRPr="00970771" w:rsidRDefault="006518F9" w:rsidP="00F77752">
            <w:pPr>
              <w:spacing w:line="258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Почта, ба</w:t>
            </w:r>
            <w:r w:rsidRPr="00970771">
              <w:rPr>
                <w:rFonts w:ascii="GOST type B" w:hAnsi="GOST type B"/>
                <w:i/>
                <w:szCs w:val="24"/>
              </w:rPr>
              <w:t>н</w:t>
            </w:r>
            <w:r w:rsidRPr="00970771">
              <w:rPr>
                <w:rFonts w:ascii="GOST type B" w:hAnsi="GOST type B"/>
                <w:i/>
                <w:szCs w:val="24"/>
              </w:rPr>
              <w:t>ки,</w:t>
            </w:r>
          </w:p>
        </w:tc>
        <w:tc>
          <w:tcPr>
            <w:tcW w:w="583" w:type="dxa"/>
            <w:vMerge w:val="restart"/>
            <w:vAlign w:val="bottom"/>
          </w:tcPr>
          <w:p w:rsidR="006518F9" w:rsidRPr="00970771" w:rsidRDefault="006518F9" w:rsidP="00F77752">
            <w:pPr>
              <w:spacing w:line="258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</w:t>
            </w:r>
          </w:p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7"/>
                <w:szCs w:val="24"/>
              </w:rPr>
              <w:t>раб</w:t>
            </w:r>
          </w:p>
        </w:tc>
        <w:tc>
          <w:tcPr>
            <w:tcW w:w="712" w:type="dxa"/>
            <w:vMerge w:val="restart"/>
            <w:vAlign w:val="bottom"/>
          </w:tcPr>
          <w:p w:rsidR="006518F9" w:rsidRPr="00970771" w:rsidRDefault="006518F9" w:rsidP="00F77752">
            <w:pPr>
              <w:ind w:righ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115</w:t>
            </w:r>
          </w:p>
        </w:tc>
        <w:tc>
          <w:tcPr>
            <w:tcW w:w="810" w:type="dxa"/>
            <w:vMerge w:val="restart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729" w:type="dxa"/>
            <w:vMerge w:val="restart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1,38</w:t>
            </w:r>
          </w:p>
        </w:tc>
        <w:tc>
          <w:tcPr>
            <w:tcW w:w="551" w:type="dxa"/>
            <w:vMerge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</w:rPr>
            </w:pPr>
          </w:p>
        </w:tc>
        <w:tc>
          <w:tcPr>
            <w:tcW w:w="30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</w:rPr>
            </w:pPr>
          </w:p>
        </w:tc>
        <w:tc>
          <w:tcPr>
            <w:tcW w:w="695" w:type="dxa"/>
            <w:vMerge w:val="restart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2,17</w:t>
            </w:r>
          </w:p>
        </w:tc>
        <w:tc>
          <w:tcPr>
            <w:tcW w:w="1119" w:type="dxa"/>
            <w:vMerge w:val="restart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0,09</w:t>
            </w:r>
          </w:p>
        </w:tc>
        <w:tc>
          <w:tcPr>
            <w:tcW w:w="565" w:type="dxa"/>
            <w:vMerge w:val="restart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</w:rPr>
            </w:pPr>
          </w:p>
        </w:tc>
        <w:tc>
          <w:tcPr>
            <w:tcW w:w="849" w:type="dxa"/>
            <w:vMerge w:val="restart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0,13</w:t>
            </w:r>
          </w:p>
        </w:tc>
        <w:tc>
          <w:tcPr>
            <w:tcW w:w="728" w:type="dxa"/>
            <w:gridSpan w:val="2"/>
            <w:vMerge w:val="restart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 w:val="1"/>
                <w:szCs w:val="1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0,04</w:t>
            </w:r>
          </w:p>
        </w:tc>
      </w:tr>
      <w:tr w:rsidR="006518F9" w:rsidRPr="00970771" w:rsidTr="00970771">
        <w:trPr>
          <w:gridAfter w:val="1"/>
          <w:wAfter w:w="20" w:type="dxa"/>
          <w:trHeight w:val="137"/>
        </w:trPr>
        <w:tc>
          <w:tcPr>
            <w:tcW w:w="595" w:type="dxa"/>
            <w:vMerge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674" w:type="dxa"/>
            <w:vAlign w:val="bottom"/>
          </w:tcPr>
          <w:p w:rsidR="006518F9" w:rsidRPr="00970771" w:rsidRDefault="006518F9" w:rsidP="00F77752">
            <w:pPr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Аптеки</w:t>
            </w:r>
          </w:p>
        </w:tc>
        <w:tc>
          <w:tcPr>
            <w:tcW w:w="583" w:type="dxa"/>
            <w:vMerge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712" w:type="dxa"/>
            <w:vMerge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10" w:type="dxa"/>
            <w:vMerge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29" w:type="dxa"/>
            <w:vMerge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551" w:type="dxa"/>
            <w:vMerge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30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695" w:type="dxa"/>
            <w:vMerge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1119" w:type="dxa"/>
            <w:vMerge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565" w:type="dxa"/>
            <w:vMerge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849" w:type="dxa"/>
            <w:vMerge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28" w:type="dxa"/>
            <w:gridSpan w:val="2"/>
            <w:vMerge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 w:val="1"/>
                <w:szCs w:val="1"/>
              </w:rPr>
            </w:pPr>
          </w:p>
        </w:tc>
      </w:tr>
      <w:tr w:rsidR="006518F9" w:rsidRPr="00970771" w:rsidTr="00970771">
        <w:trPr>
          <w:gridAfter w:val="2"/>
          <w:wAfter w:w="30" w:type="dxa"/>
          <w:trHeight w:val="316"/>
        </w:trPr>
        <w:tc>
          <w:tcPr>
            <w:tcW w:w="595" w:type="dxa"/>
            <w:shd w:val="clear" w:color="auto" w:fill="auto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16</w:t>
            </w:r>
          </w:p>
        </w:tc>
        <w:tc>
          <w:tcPr>
            <w:tcW w:w="1674" w:type="dxa"/>
            <w:vAlign w:val="bottom"/>
          </w:tcPr>
          <w:p w:rsidR="006518F9" w:rsidRPr="00970771" w:rsidRDefault="006518F9" w:rsidP="00F77752">
            <w:pPr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Кафе, стол</w:t>
            </w:r>
            <w:r w:rsidRPr="00970771">
              <w:rPr>
                <w:rFonts w:ascii="GOST type B" w:hAnsi="GOST type B"/>
                <w:i/>
                <w:szCs w:val="24"/>
              </w:rPr>
              <w:t>о</w:t>
            </w:r>
            <w:r w:rsidRPr="00970771">
              <w:rPr>
                <w:rFonts w:ascii="GOST type B" w:hAnsi="GOST type B"/>
                <w:i/>
                <w:szCs w:val="24"/>
              </w:rPr>
              <w:t>вые</w:t>
            </w:r>
          </w:p>
        </w:tc>
        <w:tc>
          <w:tcPr>
            <w:tcW w:w="583" w:type="dxa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 xml:space="preserve">1 </w:t>
            </w:r>
            <w:proofErr w:type="spellStart"/>
            <w:r w:rsidRPr="00970771">
              <w:rPr>
                <w:rFonts w:ascii="GOST type B" w:hAnsi="GOST type B"/>
                <w:i/>
                <w:w w:val="99"/>
                <w:szCs w:val="24"/>
              </w:rPr>
              <w:t>бл</w:t>
            </w:r>
            <w:proofErr w:type="spellEnd"/>
          </w:p>
        </w:tc>
        <w:tc>
          <w:tcPr>
            <w:tcW w:w="712" w:type="dxa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3000</w:t>
            </w:r>
          </w:p>
        </w:tc>
        <w:tc>
          <w:tcPr>
            <w:tcW w:w="810" w:type="dxa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729" w:type="dxa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36</w:t>
            </w:r>
          </w:p>
        </w:tc>
        <w:tc>
          <w:tcPr>
            <w:tcW w:w="551" w:type="dxa"/>
            <w:vMerge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5" w:type="dxa"/>
            <w:gridSpan w:val="2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56,52</w:t>
            </w:r>
          </w:p>
        </w:tc>
        <w:tc>
          <w:tcPr>
            <w:tcW w:w="1119" w:type="dxa"/>
            <w:vAlign w:val="bottom"/>
          </w:tcPr>
          <w:p w:rsidR="006518F9" w:rsidRPr="00970771" w:rsidRDefault="006518F9" w:rsidP="00F77752">
            <w:pPr>
              <w:ind w:righ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2,36</w:t>
            </w:r>
          </w:p>
        </w:tc>
        <w:tc>
          <w:tcPr>
            <w:tcW w:w="565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49" w:type="dxa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3,41</w:t>
            </w:r>
          </w:p>
        </w:tc>
        <w:tc>
          <w:tcPr>
            <w:tcW w:w="718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 w:val="1"/>
                <w:szCs w:val="1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0,95</w:t>
            </w:r>
          </w:p>
        </w:tc>
      </w:tr>
      <w:tr w:rsidR="006518F9" w:rsidRPr="00970771" w:rsidTr="00970771">
        <w:trPr>
          <w:gridAfter w:val="2"/>
          <w:wAfter w:w="30" w:type="dxa"/>
          <w:trHeight w:val="378"/>
        </w:trPr>
        <w:tc>
          <w:tcPr>
            <w:tcW w:w="595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74" w:type="dxa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Итого</w:t>
            </w:r>
          </w:p>
        </w:tc>
        <w:tc>
          <w:tcPr>
            <w:tcW w:w="583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12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10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9" w:type="dxa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429,81</w:t>
            </w:r>
          </w:p>
        </w:tc>
        <w:tc>
          <w:tcPr>
            <w:tcW w:w="551" w:type="dxa"/>
            <w:vMerge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5" w:type="dxa"/>
            <w:gridSpan w:val="2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674,8</w:t>
            </w:r>
          </w:p>
        </w:tc>
        <w:tc>
          <w:tcPr>
            <w:tcW w:w="1119" w:type="dxa"/>
            <w:vAlign w:val="bottom"/>
          </w:tcPr>
          <w:p w:rsidR="006518F9" w:rsidRPr="00970771" w:rsidRDefault="006518F9" w:rsidP="00F77752">
            <w:pPr>
              <w:ind w:righ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28,12</w:t>
            </w:r>
          </w:p>
        </w:tc>
        <w:tc>
          <w:tcPr>
            <w:tcW w:w="565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49" w:type="dxa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40,8</w:t>
            </w:r>
          </w:p>
        </w:tc>
        <w:tc>
          <w:tcPr>
            <w:tcW w:w="718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 w:val="1"/>
                <w:szCs w:val="1"/>
              </w:rPr>
            </w:pPr>
            <w:r w:rsidRPr="00970771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11,3</w:t>
            </w:r>
          </w:p>
        </w:tc>
      </w:tr>
      <w:tr w:rsidR="008B2C1A" w:rsidRPr="00970771" w:rsidTr="008B2C1A">
        <w:trPr>
          <w:gridAfter w:val="2"/>
          <w:wAfter w:w="30" w:type="dxa"/>
          <w:trHeight w:val="367"/>
        </w:trPr>
        <w:tc>
          <w:tcPr>
            <w:tcW w:w="9630" w:type="dxa"/>
            <w:gridSpan w:val="13"/>
            <w:vAlign w:val="center"/>
          </w:tcPr>
          <w:p w:rsidR="008B2C1A" w:rsidRPr="00970771" w:rsidRDefault="008B2C1A" w:rsidP="008B2C1A">
            <w:pPr>
              <w:jc w:val="center"/>
              <w:rPr>
                <w:rFonts w:ascii="GOST type B" w:hAnsi="GOST type B"/>
                <w:i/>
                <w:sz w:val="1"/>
                <w:szCs w:val="1"/>
              </w:rPr>
            </w:pPr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Хозяйственно производственный сектор</w:t>
            </w:r>
          </w:p>
        </w:tc>
      </w:tr>
      <w:tr w:rsidR="006518F9" w:rsidRPr="00970771" w:rsidTr="00A51BB9">
        <w:trPr>
          <w:gridAfter w:val="2"/>
          <w:wAfter w:w="30" w:type="dxa"/>
          <w:trHeight w:val="812"/>
        </w:trPr>
        <w:tc>
          <w:tcPr>
            <w:tcW w:w="595" w:type="dxa"/>
            <w:vMerge w:val="restart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</w:t>
            </w:r>
          </w:p>
        </w:tc>
        <w:tc>
          <w:tcPr>
            <w:tcW w:w="1674" w:type="dxa"/>
            <w:vMerge w:val="restart"/>
            <w:vAlign w:val="center"/>
          </w:tcPr>
          <w:p w:rsidR="006518F9" w:rsidRPr="00970771" w:rsidRDefault="006518F9" w:rsidP="00970771">
            <w:pPr>
              <w:spacing w:line="256" w:lineRule="exact"/>
              <w:ind w:left="1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970771">
              <w:rPr>
                <w:rFonts w:ascii="GOST type B" w:hAnsi="GOST type B"/>
                <w:i/>
                <w:szCs w:val="24"/>
              </w:rPr>
              <w:t>Хлебоко</w:t>
            </w:r>
            <w:r w:rsidRPr="00970771">
              <w:rPr>
                <w:rFonts w:ascii="GOST type B" w:hAnsi="GOST type B"/>
                <w:i/>
                <w:szCs w:val="24"/>
              </w:rPr>
              <w:t>м</w:t>
            </w:r>
            <w:r w:rsidRPr="00970771">
              <w:rPr>
                <w:rFonts w:ascii="GOST type B" w:hAnsi="GOST type B"/>
                <w:i/>
                <w:szCs w:val="24"/>
              </w:rPr>
              <w:t>бинат</w:t>
            </w:r>
            <w:proofErr w:type="spellEnd"/>
          </w:p>
        </w:tc>
        <w:tc>
          <w:tcPr>
            <w:tcW w:w="583" w:type="dxa"/>
            <w:vAlign w:val="center"/>
          </w:tcPr>
          <w:p w:rsidR="006518F9" w:rsidRPr="00970771" w:rsidRDefault="006518F9" w:rsidP="00970771">
            <w:pPr>
              <w:spacing w:line="256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</w:t>
            </w:r>
            <w:r w:rsidRPr="00970771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proofErr w:type="spellStart"/>
            <w:r w:rsidRPr="00970771">
              <w:rPr>
                <w:rFonts w:ascii="GOST type B" w:hAnsi="GOST type B"/>
                <w:i/>
                <w:szCs w:val="24"/>
              </w:rPr>
              <w:t>р.</w:t>
            </w:r>
            <w:proofErr w:type="gramStart"/>
            <w:r w:rsidRPr="00970771">
              <w:rPr>
                <w:rFonts w:ascii="GOST type B" w:hAnsi="GOST type B"/>
                <w:i/>
                <w:szCs w:val="24"/>
              </w:rPr>
              <w:t>м</w:t>
            </w:r>
            <w:proofErr w:type="spellEnd"/>
            <w:proofErr w:type="gramEnd"/>
            <w:r w:rsidRPr="00970771">
              <w:rPr>
                <w:rFonts w:ascii="GOST type B" w:hAnsi="GOST type B"/>
                <w:i/>
                <w:szCs w:val="24"/>
              </w:rPr>
              <w:t>.</w:t>
            </w:r>
          </w:p>
        </w:tc>
        <w:tc>
          <w:tcPr>
            <w:tcW w:w="712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100</w:t>
            </w:r>
          </w:p>
        </w:tc>
        <w:tc>
          <w:tcPr>
            <w:tcW w:w="810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729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1,2</w:t>
            </w:r>
          </w:p>
        </w:tc>
        <w:tc>
          <w:tcPr>
            <w:tcW w:w="551" w:type="dxa"/>
            <w:vMerge w:val="restart"/>
            <w:vAlign w:val="center"/>
          </w:tcPr>
          <w:p w:rsidR="006518F9" w:rsidRPr="00970771" w:rsidRDefault="006518F9" w:rsidP="00970771">
            <w:pPr>
              <w:ind w:right="20"/>
              <w:jc w:val="center"/>
              <w:rPr>
                <w:rFonts w:ascii="GOST type B" w:hAnsi="GOST type B"/>
                <w:i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1,57</w:t>
            </w:r>
          </w:p>
        </w:tc>
        <w:tc>
          <w:tcPr>
            <w:tcW w:w="725" w:type="dxa"/>
            <w:gridSpan w:val="2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1,88</w:t>
            </w:r>
          </w:p>
        </w:tc>
        <w:tc>
          <w:tcPr>
            <w:tcW w:w="1119" w:type="dxa"/>
            <w:vAlign w:val="center"/>
          </w:tcPr>
          <w:p w:rsidR="006518F9" w:rsidRPr="00970771" w:rsidRDefault="006518F9" w:rsidP="00970771">
            <w:pPr>
              <w:ind w:righ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0,08</w:t>
            </w:r>
          </w:p>
        </w:tc>
        <w:tc>
          <w:tcPr>
            <w:tcW w:w="565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849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0,11</w:t>
            </w:r>
          </w:p>
        </w:tc>
        <w:tc>
          <w:tcPr>
            <w:tcW w:w="718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1"/>
                <w:szCs w:val="1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0,03</w:t>
            </w:r>
          </w:p>
        </w:tc>
      </w:tr>
      <w:tr w:rsidR="006518F9" w:rsidRPr="00970771" w:rsidTr="00970771">
        <w:trPr>
          <w:gridAfter w:val="2"/>
          <w:wAfter w:w="30" w:type="dxa"/>
          <w:trHeight w:val="415"/>
        </w:trPr>
        <w:tc>
          <w:tcPr>
            <w:tcW w:w="595" w:type="dxa"/>
            <w:vMerge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74" w:type="dxa"/>
            <w:vMerge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583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970771">
              <w:rPr>
                <w:rFonts w:ascii="GOST type B" w:hAnsi="GOST type B"/>
                <w:i/>
                <w:szCs w:val="24"/>
              </w:rPr>
              <w:t>тн</w:t>
            </w:r>
            <w:proofErr w:type="spellEnd"/>
          </w:p>
        </w:tc>
        <w:tc>
          <w:tcPr>
            <w:tcW w:w="712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100</w:t>
            </w:r>
          </w:p>
        </w:tc>
        <w:tc>
          <w:tcPr>
            <w:tcW w:w="810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60</w:t>
            </w:r>
          </w:p>
        </w:tc>
        <w:tc>
          <w:tcPr>
            <w:tcW w:w="729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6</w:t>
            </w:r>
          </w:p>
        </w:tc>
        <w:tc>
          <w:tcPr>
            <w:tcW w:w="551" w:type="dxa"/>
            <w:vMerge/>
            <w:vAlign w:val="center"/>
          </w:tcPr>
          <w:p w:rsidR="006518F9" w:rsidRPr="00970771" w:rsidRDefault="006518F9" w:rsidP="00970771">
            <w:pPr>
              <w:ind w:righ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725" w:type="dxa"/>
            <w:gridSpan w:val="2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9,42</w:t>
            </w:r>
          </w:p>
        </w:tc>
        <w:tc>
          <w:tcPr>
            <w:tcW w:w="1119" w:type="dxa"/>
            <w:vAlign w:val="center"/>
          </w:tcPr>
          <w:p w:rsidR="006518F9" w:rsidRPr="00970771" w:rsidRDefault="006518F9" w:rsidP="00970771">
            <w:pPr>
              <w:ind w:righ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0,39</w:t>
            </w:r>
          </w:p>
        </w:tc>
        <w:tc>
          <w:tcPr>
            <w:tcW w:w="565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1,45</w:t>
            </w:r>
          </w:p>
        </w:tc>
        <w:tc>
          <w:tcPr>
            <w:tcW w:w="849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0,57</w:t>
            </w:r>
          </w:p>
        </w:tc>
        <w:tc>
          <w:tcPr>
            <w:tcW w:w="718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1"/>
                <w:szCs w:val="1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0,16</w:t>
            </w:r>
          </w:p>
        </w:tc>
      </w:tr>
      <w:tr w:rsidR="006518F9" w:rsidRPr="00970771" w:rsidTr="00970771">
        <w:trPr>
          <w:gridAfter w:val="2"/>
          <w:wAfter w:w="30" w:type="dxa"/>
          <w:trHeight w:val="592"/>
        </w:trPr>
        <w:tc>
          <w:tcPr>
            <w:tcW w:w="595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2</w:t>
            </w:r>
          </w:p>
        </w:tc>
        <w:tc>
          <w:tcPr>
            <w:tcW w:w="1674" w:type="dxa"/>
            <w:vAlign w:val="center"/>
          </w:tcPr>
          <w:p w:rsidR="006518F9" w:rsidRPr="00970771" w:rsidRDefault="006518F9" w:rsidP="00970771">
            <w:pPr>
              <w:spacing w:line="264" w:lineRule="exact"/>
              <w:ind w:left="1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970771">
              <w:rPr>
                <w:rFonts w:ascii="GOST type B" w:hAnsi="GOST type B"/>
                <w:i/>
                <w:szCs w:val="24"/>
              </w:rPr>
              <w:t>Теплоэнерго</w:t>
            </w:r>
            <w:proofErr w:type="spellEnd"/>
          </w:p>
        </w:tc>
        <w:tc>
          <w:tcPr>
            <w:tcW w:w="583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6"/>
                <w:szCs w:val="24"/>
              </w:rPr>
              <w:t>шт.</w:t>
            </w:r>
          </w:p>
        </w:tc>
        <w:tc>
          <w:tcPr>
            <w:tcW w:w="712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350</w:t>
            </w:r>
          </w:p>
        </w:tc>
        <w:tc>
          <w:tcPr>
            <w:tcW w:w="810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</w:t>
            </w:r>
          </w:p>
        </w:tc>
        <w:tc>
          <w:tcPr>
            <w:tcW w:w="729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0,35</w:t>
            </w:r>
          </w:p>
        </w:tc>
        <w:tc>
          <w:tcPr>
            <w:tcW w:w="551" w:type="dxa"/>
            <w:vMerge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9"/>
                <w:szCs w:val="9"/>
              </w:rPr>
            </w:pPr>
          </w:p>
        </w:tc>
        <w:tc>
          <w:tcPr>
            <w:tcW w:w="725" w:type="dxa"/>
            <w:gridSpan w:val="2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0,55</w:t>
            </w:r>
          </w:p>
        </w:tc>
        <w:tc>
          <w:tcPr>
            <w:tcW w:w="1119" w:type="dxa"/>
            <w:vAlign w:val="center"/>
          </w:tcPr>
          <w:p w:rsidR="006518F9" w:rsidRPr="00970771" w:rsidRDefault="006518F9" w:rsidP="00970771">
            <w:pPr>
              <w:ind w:righ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0,02</w:t>
            </w:r>
          </w:p>
        </w:tc>
        <w:tc>
          <w:tcPr>
            <w:tcW w:w="565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9"/>
                <w:szCs w:val="9"/>
              </w:rPr>
            </w:pPr>
          </w:p>
        </w:tc>
        <w:tc>
          <w:tcPr>
            <w:tcW w:w="849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0,03</w:t>
            </w:r>
          </w:p>
        </w:tc>
        <w:tc>
          <w:tcPr>
            <w:tcW w:w="718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1"/>
                <w:szCs w:val="1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0,01</w:t>
            </w:r>
          </w:p>
        </w:tc>
      </w:tr>
      <w:tr w:rsidR="006518F9" w:rsidRPr="00970771" w:rsidTr="00970771">
        <w:trPr>
          <w:gridAfter w:val="2"/>
          <w:wAfter w:w="30" w:type="dxa"/>
          <w:trHeight w:val="700"/>
        </w:trPr>
        <w:tc>
          <w:tcPr>
            <w:tcW w:w="595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lastRenderedPageBreak/>
              <w:t>3</w:t>
            </w:r>
          </w:p>
        </w:tc>
        <w:tc>
          <w:tcPr>
            <w:tcW w:w="1674" w:type="dxa"/>
            <w:vAlign w:val="center"/>
          </w:tcPr>
          <w:p w:rsidR="006518F9" w:rsidRPr="00970771" w:rsidRDefault="006518F9" w:rsidP="00970771">
            <w:pPr>
              <w:spacing w:line="256" w:lineRule="exact"/>
              <w:ind w:left="10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Швейная</w:t>
            </w:r>
            <w:r w:rsidRPr="00970771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970771">
              <w:rPr>
                <w:rFonts w:ascii="GOST type B" w:hAnsi="GOST type B"/>
                <w:i/>
                <w:szCs w:val="24"/>
              </w:rPr>
              <w:t>фабрика</w:t>
            </w:r>
          </w:p>
        </w:tc>
        <w:tc>
          <w:tcPr>
            <w:tcW w:w="583" w:type="dxa"/>
            <w:vAlign w:val="center"/>
          </w:tcPr>
          <w:p w:rsidR="006518F9" w:rsidRPr="00970771" w:rsidRDefault="006518F9" w:rsidP="00970771">
            <w:pPr>
              <w:spacing w:line="256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</w:t>
            </w:r>
            <w:r w:rsidRPr="00970771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proofErr w:type="spellStart"/>
            <w:r w:rsidRPr="00970771">
              <w:rPr>
                <w:rFonts w:ascii="GOST type B" w:hAnsi="GOST type B"/>
                <w:i/>
                <w:szCs w:val="24"/>
              </w:rPr>
              <w:t>р.</w:t>
            </w:r>
            <w:proofErr w:type="gramStart"/>
            <w:r w:rsidRPr="00970771">
              <w:rPr>
                <w:rFonts w:ascii="GOST type B" w:hAnsi="GOST type B"/>
                <w:i/>
                <w:szCs w:val="24"/>
              </w:rPr>
              <w:t>м</w:t>
            </w:r>
            <w:proofErr w:type="spellEnd"/>
            <w:proofErr w:type="gramEnd"/>
            <w:r w:rsidRPr="00970771">
              <w:rPr>
                <w:rFonts w:ascii="GOST type B" w:hAnsi="GOST type B"/>
                <w:i/>
                <w:szCs w:val="24"/>
              </w:rPr>
              <w:t>.</w:t>
            </w:r>
          </w:p>
        </w:tc>
        <w:tc>
          <w:tcPr>
            <w:tcW w:w="712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160</w:t>
            </w:r>
          </w:p>
        </w:tc>
        <w:tc>
          <w:tcPr>
            <w:tcW w:w="810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729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1,92</w:t>
            </w:r>
          </w:p>
        </w:tc>
        <w:tc>
          <w:tcPr>
            <w:tcW w:w="551" w:type="dxa"/>
            <w:vMerge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725" w:type="dxa"/>
            <w:gridSpan w:val="2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3,01</w:t>
            </w:r>
          </w:p>
        </w:tc>
        <w:tc>
          <w:tcPr>
            <w:tcW w:w="1119" w:type="dxa"/>
            <w:vAlign w:val="center"/>
          </w:tcPr>
          <w:p w:rsidR="006518F9" w:rsidRPr="00970771" w:rsidRDefault="006518F9" w:rsidP="00970771">
            <w:pPr>
              <w:ind w:righ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0,13</w:t>
            </w:r>
          </w:p>
        </w:tc>
        <w:tc>
          <w:tcPr>
            <w:tcW w:w="565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849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0,18</w:t>
            </w:r>
          </w:p>
        </w:tc>
        <w:tc>
          <w:tcPr>
            <w:tcW w:w="718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1"/>
                <w:szCs w:val="1"/>
              </w:rPr>
            </w:pPr>
            <w:r w:rsidRPr="00970771">
              <w:rPr>
                <w:rFonts w:ascii="GOST type B" w:hAnsi="GOST type B"/>
                <w:i/>
                <w:w w:val="99"/>
                <w:szCs w:val="24"/>
              </w:rPr>
              <w:t>0,05</w:t>
            </w:r>
          </w:p>
        </w:tc>
      </w:tr>
      <w:tr w:rsidR="006518F9" w:rsidRPr="00970771" w:rsidTr="00970771">
        <w:trPr>
          <w:gridAfter w:val="2"/>
          <w:wAfter w:w="30" w:type="dxa"/>
          <w:trHeight w:val="412"/>
        </w:trPr>
        <w:tc>
          <w:tcPr>
            <w:tcW w:w="595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74" w:type="dxa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i/>
                <w:szCs w:val="24"/>
              </w:rPr>
              <w:t>Итого</w:t>
            </w:r>
          </w:p>
        </w:tc>
        <w:tc>
          <w:tcPr>
            <w:tcW w:w="583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12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10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9" w:type="dxa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7,55</w:t>
            </w:r>
          </w:p>
        </w:tc>
        <w:tc>
          <w:tcPr>
            <w:tcW w:w="551" w:type="dxa"/>
            <w:vMerge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5" w:type="dxa"/>
            <w:gridSpan w:val="2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14,87</w:t>
            </w:r>
          </w:p>
        </w:tc>
        <w:tc>
          <w:tcPr>
            <w:tcW w:w="1119" w:type="dxa"/>
            <w:vAlign w:val="bottom"/>
          </w:tcPr>
          <w:p w:rsidR="006518F9" w:rsidRPr="00970771" w:rsidRDefault="006518F9" w:rsidP="00F77752">
            <w:pPr>
              <w:ind w:righ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0,62</w:t>
            </w:r>
          </w:p>
        </w:tc>
        <w:tc>
          <w:tcPr>
            <w:tcW w:w="565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49" w:type="dxa"/>
            <w:vAlign w:val="bottom"/>
          </w:tcPr>
          <w:p w:rsidR="006518F9" w:rsidRPr="00970771" w:rsidRDefault="006518F9" w:rsidP="00F77752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0,90</w:t>
            </w:r>
          </w:p>
        </w:tc>
        <w:tc>
          <w:tcPr>
            <w:tcW w:w="718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 w:val="1"/>
                <w:szCs w:val="1"/>
              </w:rPr>
            </w:pPr>
            <w:r w:rsidRPr="00970771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0,25</w:t>
            </w:r>
          </w:p>
        </w:tc>
      </w:tr>
      <w:tr w:rsidR="006518F9" w:rsidRPr="00970771" w:rsidTr="00970771">
        <w:trPr>
          <w:gridAfter w:val="2"/>
          <w:wAfter w:w="30" w:type="dxa"/>
          <w:trHeight w:val="586"/>
        </w:trPr>
        <w:tc>
          <w:tcPr>
            <w:tcW w:w="595" w:type="dxa"/>
            <w:vAlign w:val="bottom"/>
          </w:tcPr>
          <w:p w:rsidR="006518F9" w:rsidRPr="00970771" w:rsidRDefault="006518F9" w:rsidP="00F77752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1674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b/>
                <w:bCs/>
                <w:i/>
                <w:szCs w:val="24"/>
              </w:rPr>
              <w:t>Итого по</w:t>
            </w:r>
            <w:r w:rsidRPr="00970771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970771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объекту</w:t>
            </w:r>
          </w:p>
        </w:tc>
        <w:tc>
          <w:tcPr>
            <w:tcW w:w="583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12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10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9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4600,5</w:t>
            </w:r>
          </w:p>
        </w:tc>
        <w:tc>
          <w:tcPr>
            <w:tcW w:w="551" w:type="dxa"/>
            <w:vMerge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25" w:type="dxa"/>
            <w:gridSpan w:val="2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7225,74</w:t>
            </w:r>
          </w:p>
        </w:tc>
        <w:tc>
          <w:tcPr>
            <w:tcW w:w="1119" w:type="dxa"/>
            <w:vAlign w:val="center"/>
          </w:tcPr>
          <w:p w:rsidR="006518F9" w:rsidRPr="00970771" w:rsidRDefault="006518F9" w:rsidP="00970771">
            <w:pPr>
              <w:ind w:right="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301,1</w:t>
            </w:r>
          </w:p>
        </w:tc>
        <w:tc>
          <w:tcPr>
            <w:tcW w:w="565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49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436,56</w:t>
            </w:r>
          </w:p>
        </w:tc>
        <w:tc>
          <w:tcPr>
            <w:tcW w:w="718" w:type="dxa"/>
            <w:vAlign w:val="center"/>
          </w:tcPr>
          <w:p w:rsidR="006518F9" w:rsidRPr="00970771" w:rsidRDefault="006518F9" w:rsidP="00970771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970771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121,27</w:t>
            </w:r>
          </w:p>
        </w:tc>
      </w:tr>
    </w:tbl>
    <w:p w:rsidR="00CE34EE" w:rsidRPr="00BE0EC4" w:rsidRDefault="00CE34EE" w:rsidP="00CE34EE">
      <w:pPr>
        <w:rPr>
          <w:rFonts w:ascii="GOST type B" w:hAnsi="GOST type B"/>
          <w:i/>
          <w:szCs w:val="24"/>
          <w:highlight w:val="yellow"/>
        </w:rPr>
      </w:pPr>
    </w:p>
    <w:tbl>
      <w:tblPr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63"/>
        <w:gridCol w:w="891"/>
        <w:gridCol w:w="895"/>
        <w:gridCol w:w="916"/>
        <w:gridCol w:w="717"/>
        <w:gridCol w:w="710"/>
        <w:gridCol w:w="705"/>
        <w:gridCol w:w="706"/>
        <w:gridCol w:w="707"/>
        <w:gridCol w:w="707"/>
        <w:gridCol w:w="717"/>
      </w:tblGrid>
      <w:tr w:rsidR="00970771" w:rsidRPr="00510423" w:rsidTr="00510423">
        <w:trPr>
          <w:trHeight w:val="322"/>
        </w:trPr>
        <w:tc>
          <w:tcPr>
            <w:tcW w:w="9634" w:type="dxa"/>
            <w:gridSpan w:val="11"/>
            <w:vAlign w:val="center"/>
          </w:tcPr>
          <w:p w:rsidR="00970771" w:rsidRPr="00510423" w:rsidRDefault="00970771" w:rsidP="00510423">
            <w:pPr>
              <w:ind w:left="72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 w:val="28"/>
                <w:szCs w:val="28"/>
              </w:rPr>
              <w:t>Определение расходов сточных вод (расчетный срок)</w:t>
            </w:r>
          </w:p>
        </w:tc>
      </w:tr>
      <w:tr w:rsidR="00510423" w:rsidRPr="00510423" w:rsidTr="00F317CE">
        <w:trPr>
          <w:trHeight w:val="304"/>
        </w:trPr>
        <w:tc>
          <w:tcPr>
            <w:tcW w:w="1963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Наименование</w:t>
            </w:r>
            <w:r w:rsidRPr="00510423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proofErr w:type="spellStart"/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водопотреб</w:t>
            </w:r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и</w:t>
            </w:r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телей</w:t>
            </w:r>
            <w:proofErr w:type="spellEnd"/>
          </w:p>
        </w:tc>
        <w:tc>
          <w:tcPr>
            <w:tcW w:w="891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b/>
                <w:bCs/>
                <w:i/>
                <w:w w:val="97"/>
                <w:szCs w:val="24"/>
              </w:rPr>
              <w:t>ед.</w:t>
            </w:r>
          </w:p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Cs w:val="24"/>
              </w:rPr>
            </w:pPr>
            <w:proofErr w:type="spellStart"/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изм</w:t>
            </w:r>
            <w:proofErr w:type="spellEnd"/>
          </w:p>
        </w:tc>
        <w:tc>
          <w:tcPr>
            <w:tcW w:w="895" w:type="dxa"/>
            <w:vAlign w:val="center"/>
          </w:tcPr>
          <w:p w:rsidR="00510423" w:rsidRPr="00510423" w:rsidRDefault="00510423" w:rsidP="00510423">
            <w:pPr>
              <w:ind w:righ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кол-</w:t>
            </w:r>
          </w:p>
          <w:p w:rsidR="00510423" w:rsidRPr="00510423" w:rsidRDefault="00510423" w:rsidP="00510423">
            <w:pPr>
              <w:ind w:right="40"/>
              <w:jc w:val="center"/>
              <w:rPr>
                <w:rFonts w:ascii="GOST type B" w:hAnsi="GOST type B"/>
                <w:i/>
                <w:szCs w:val="24"/>
              </w:rPr>
            </w:pPr>
            <w:r w:rsidRPr="00510423">
              <w:rPr>
                <w:rFonts w:ascii="GOST type B" w:hAnsi="GOST type B"/>
                <w:b/>
                <w:bCs/>
                <w:i/>
                <w:w w:val="95"/>
                <w:szCs w:val="24"/>
              </w:rPr>
              <w:t>во</w:t>
            </w:r>
          </w:p>
        </w:tc>
        <w:tc>
          <w:tcPr>
            <w:tcW w:w="916" w:type="dxa"/>
            <w:vAlign w:val="center"/>
          </w:tcPr>
          <w:p w:rsidR="00510423" w:rsidRPr="00510423" w:rsidRDefault="00510423" w:rsidP="00510423">
            <w:pPr>
              <w:spacing w:line="263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Нор</w:t>
            </w:r>
            <w:r w:rsidRPr="00510423">
              <w:rPr>
                <w:rFonts w:ascii="GOST type B" w:hAnsi="GOST type B"/>
                <w:b/>
                <w:bCs/>
                <w:i/>
                <w:w w:val="98"/>
                <w:szCs w:val="24"/>
              </w:rPr>
              <w:t xml:space="preserve">ма </w:t>
            </w:r>
            <w:proofErr w:type="spellStart"/>
            <w:proofErr w:type="gramStart"/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вод</w:t>
            </w:r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о</w:t>
            </w:r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пот-ре</w:t>
            </w:r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б</w:t>
            </w:r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ления</w:t>
            </w:r>
            <w:proofErr w:type="spellEnd"/>
            <w:proofErr w:type="gramEnd"/>
          </w:p>
        </w:tc>
        <w:tc>
          <w:tcPr>
            <w:tcW w:w="717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proofErr w:type="gramStart"/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Q</w:t>
            </w:r>
            <w:proofErr w:type="gramEnd"/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ср</w:t>
            </w:r>
            <w:proofErr w:type="spellEnd"/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.</w:t>
            </w:r>
          </w:p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сут</w:t>
            </w:r>
            <w:proofErr w:type="spellEnd"/>
          </w:p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м3/</w:t>
            </w:r>
            <w:proofErr w:type="spellStart"/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сут</w:t>
            </w:r>
            <w:proofErr w:type="spellEnd"/>
          </w:p>
        </w:tc>
        <w:tc>
          <w:tcPr>
            <w:tcW w:w="710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b/>
                <w:bCs/>
                <w:i/>
                <w:w w:val="91"/>
                <w:szCs w:val="24"/>
              </w:rPr>
              <w:t>К</w:t>
            </w:r>
          </w:p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Cs w:val="24"/>
              </w:rPr>
            </w:pPr>
            <w:proofErr w:type="spellStart"/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сут</w:t>
            </w:r>
            <w:proofErr w:type="spellEnd"/>
          </w:p>
        </w:tc>
        <w:tc>
          <w:tcPr>
            <w:tcW w:w="705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Q</w:t>
            </w:r>
            <w:r w:rsidRPr="00510423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510423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мах</w:t>
            </w:r>
            <w:proofErr w:type="gramStart"/>
            <w:r w:rsidRPr="00510423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.</w:t>
            </w:r>
            <w:proofErr w:type="gramEnd"/>
            <w:r w:rsidRPr="00510423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proofErr w:type="spellStart"/>
            <w:proofErr w:type="gramStart"/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с</w:t>
            </w:r>
            <w:proofErr w:type="gramEnd"/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ут</w:t>
            </w:r>
            <w:proofErr w:type="spellEnd"/>
            <w:r w:rsidRPr="00510423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м3/</w:t>
            </w:r>
            <w:proofErr w:type="spellStart"/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сут</w:t>
            </w:r>
            <w:proofErr w:type="spellEnd"/>
          </w:p>
        </w:tc>
        <w:tc>
          <w:tcPr>
            <w:tcW w:w="706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proofErr w:type="gramStart"/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Q</w:t>
            </w:r>
            <w:proofErr w:type="gramEnd"/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ср</w:t>
            </w:r>
            <w:proofErr w:type="spellEnd"/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.</w:t>
            </w:r>
            <w:r w:rsidRPr="00510423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510423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час</w:t>
            </w:r>
            <w:r w:rsidRPr="00510423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м3/</w:t>
            </w:r>
            <w:proofErr w:type="spellStart"/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сут</w:t>
            </w:r>
            <w:proofErr w:type="spellEnd"/>
          </w:p>
        </w:tc>
        <w:tc>
          <w:tcPr>
            <w:tcW w:w="707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Cs w:val="24"/>
              </w:rPr>
            </w:pPr>
            <w:proofErr w:type="spellStart"/>
            <w:r w:rsidRPr="00510423">
              <w:rPr>
                <w:rFonts w:ascii="GOST type B" w:hAnsi="GOST type B"/>
                <w:b/>
                <w:bCs/>
                <w:i/>
                <w:w w:val="96"/>
                <w:szCs w:val="24"/>
              </w:rPr>
              <w:t>Кч</w:t>
            </w:r>
            <w:proofErr w:type="spellEnd"/>
          </w:p>
        </w:tc>
        <w:tc>
          <w:tcPr>
            <w:tcW w:w="707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Q</w:t>
            </w:r>
            <w:r w:rsidRPr="00510423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510423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мах</w:t>
            </w:r>
          </w:p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b/>
                <w:bCs/>
                <w:i/>
                <w:w w:val="98"/>
                <w:szCs w:val="24"/>
              </w:rPr>
              <w:t>м3/ч</w:t>
            </w:r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ас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 w:val="1"/>
                <w:szCs w:val="1"/>
              </w:rPr>
            </w:pPr>
            <w:proofErr w:type="spellStart"/>
            <w:proofErr w:type="gramStart"/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q</w:t>
            </w:r>
            <w:proofErr w:type="gramEnd"/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л</w:t>
            </w:r>
            <w:proofErr w:type="spellEnd"/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/с</w:t>
            </w:r>
          </w:p>
        </w:tc>
      </w:tr>
      <w:tr w:rsidR="00510423" w:rsidRPr="00510423" w:rsidTr="00F317CE">
        <w:trPr>
          <w:trHeight w:val="304"/>
        </w:trPr>
        <w:tc>
          <w:tcPr>
            <w:tcW w:w="1963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b/>
                <w:bCs/>
                <w:i/>
                <w:szCs w:val="24"/>
              </w:rPr>
            </w:pPr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1</w:t>
            </w:r>
          </w:p>
        </w:tc>
        <w:tc>
          <w:tcPr>
            <w:tcW w:w="891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b/>
                <w:bCs/>
                <w:i/>
                <w:w w:val="97"/>
                <w:szCs w:val="24"/>
              </w:rPr>
            </w:pPr>
            <w:r w:rsidRPr="00510423">
              <w:rPr>
                <w:rFonts w:ascii="GOST type B" w:hAnsi="GOST type B"/>
                <w:b/>
                <w:bCs/>
                <w:i/>
                <w:w w:val="97"/>
                <w:szCs w:val="24"/>
              </w:rPr>
              <w:t>2</w:t>
            </w:r>
          </w:p>
        </w:tc>
        <w:tc>
          <w:tcPr>
            <w:tcW w:w="895" w:type="dxa"/>
            <w:vAlign w:val="center"/>
          </w:tcPr>
          <w:p w:rsidR="00510423" w:rsidRPr="00510423" w:rsidRDefault="00510423" w:rsidP="00510423">
            <w:pPr>
              <w:ind w:right="40"/>
              <w:jc w:val="center"/>
              <w:rPr>
                <w:rFonts w:ascii="GOST type B" w:hAnsi="GOST type B"/>
                <w:b/>
                <w:bCs/>
                <w:i/>
                <w:szCs w:val="24"/>
              </w:rPr>
            </w:pPr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3</w:t>
            </w:r>
          </w:p>
        </w:tc>
        <w:tc>
          <w:tcPr>
            <w:tcW w:w="916" w:type="dxa"/>
            <w:vAlign w:val="center"/>
          </w:tcPr>
          <w:p w:rsidR="00510423" w:rsidRPr="00510423" w:rsidRDefault="00510423" w:rsidP="00510423">
            <w:pPr>
              <w:spacing w:line="263" w:lineRule="exact"/>
              <w:jc w:val="center"/>
              <w:rPr>
                <w:rFonts w:ascii="GOST type B" w:hAnsi="GOST type B"/>
                <w:b/>
                <w:bCs/>
                <w:i/>
                <w:w w:val="99"/>
                <w:szCs w:val="24"/>
              </w:rPr>
            </w:pPr>
            <w:r w:rsidRPr="00510423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4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b/>
                <w:bCs/>
                <w:i/>
                <w:szCs w:val="24"/>
              </w:rPr>
            </w:pPr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5</w:t>
            </w:r>
          </w:p>
        </w:tc>
        <w:tc>
          <w:tcPr>
            <w:tcW w:w="710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b/>
                <w:bCs/>
                <w:i/>
                <w:w w:val="91"/>
                <w:szCs w:val="24"/>
              </w:rPr>
            </w:pPr>
            <w:r w:rsidRPr="00510423">
              <w:rPr>
                <w:rFonts w:ascii="GOST type B" w:hAnsi="GOST type B"/>
                <w:b/>
                <w:bCs/>
                <w:i/>
                <w:w w:val="91"/>
                <w:szCs w:val="24"/>
              </w:rPr>
              <w:t>6</w:t>
            </w:r>
          </w:p>
        </w:tc>
        <w:tc>
          <w:tcPr>
            <w:tcW w:w="705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b/>
                <w:bCs/>
                <w:i/>
                <w:szCs w:val="24"/>
              </w:rPr>
            </w:pPr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7</w:t>
            </w:r>
          </w:p>
        </w:tc>
        <w:tc>
          <w:tcPr>
            <w:tcW w:w="706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b/>
                <w:bCs/>
                <w:i/>
                <w:szCs w:val="24"/>
              </w:rPr>
            </w:pPr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8</w:t>
            </w:r>
          </w:p>
        </w:tc>
        <w:tc>
          <w:tcPr>
            <w:tcW w:w="707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b/>
                <w:bCs/>
                <w:i/>
                <w:w w:val="96"/>
                <w:szCs w:val="24"/>
              </w:rPr>
            </w:pPr>
            <w:r w:rsidRPr="00510423">
              <w:rPr>
                <w:rFonts w:ascii="GOST type B" w:hAnsi="GOST type B"/>
                <w:b/>
                <w:bCs/>
                <w:i/>
                <w:w w:val="96"/>
                <w:szCs w:val="24"/>
              </w:rPr>
              <w:t>9</w:t>
            </w:r>
          </w:p>
        </w:tc>
        <w:tc>
          <w:tcPr>
            <w:tcW w:w="707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b/>
                <w:bCs/>
                <w:i/>
                <w:szCs w:val="24"/>
              </w:rPr>
            </w:pPr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10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b/>
                <w:bCs/>
                <w:i/>
                <w:szCs w:val="24"/>
              </w:rPr>
            </w:pPr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11</w:t>
            </w:r>
          </w:p>
        </w:tc>
      </w:tr>
      <w:tr w:rsidR="00A51BB9" w:rsidRPr="00510423" w:rsidTr="00510423">
        <w:trPr>
          <w:trHeight w:val="309"/>
        </w:trPr>
        <w:tc>
          <w:tcPr>
            <w:tcW w:w="9634" w:type="dxa"/>
            <w:gridSpan w:val="11"/>
            <w:shd w:val="clear" w:color="auto" w:fill="DDD9C3"/>
            <w:vAlign w:val="center"/>
          </w:tcPr>
          <w:p w:rsidR="00A51BB9" w:rsidRPr="00510423" w:rsidRDefault="00A51BB9" w:rsidP="00510423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510423">
              <w:rPr>
                <w:rFonts w:ascii="GOST type B" w:hAnsi="GOST type B"/>
                <w:b/>
                <w:bCs/>
                <w:i/>
                <w:szCs w:val="24"/>
              </w:rPr>
              <w:t>Жилищно-коммунальный сектор</w:t>
            </w:r>
          </w:p>
        </w:tc>
      </w:tr>
      <w:tr w:rsidR="00510423" w:rsidRPr="00510423" w:rsidTr="00510423">
        <w:trPr>
          <w:trHeight w:val="2548"/>
        </w:trPr>
        <w:tc>
          <w:tcPr>
            <w:tcW w:w="1963" w:type="dxa"/>
            <w:vAlign w:val="center"/>
          </w:tcPr>
          <w:p w:rsidR="00510423" w:rsidRPr="00510423" w:rsidRDefault="00510423" w:rsidP="00A51BB9">
            <w:pPr>
              <w:spacing w:after="0"/>
              <w:rPr>
                <w:rFonts w:ascii="GOST type B" w:hAnsi="GOST type B"/>
                <w:i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Количество</w:t>
            </w:r>
          </w:p>
          <w:p w:rsidR="00510423" w:rsidRPr="00510423" w:rsidRDefault="00510423" w:rsidP="00A51BB9">
            <w:pPr>
              <w:spacing w:after="0"/>
              <w:rPr>
                <w:rFonts w:ascii="GOST type B" w:hAnsi="GOST type B"/>
                <w:i/>
                <w:szCs w:val="24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проживающих в</w:t>
            </w:r>
          </w:p>
          <w:p w:rsidR="00510423" w:rsidRPr="00510423" w:rsidRDefault="00510423" w:rsidP="00A51BB9">
            <w:pPr>
              <w:spacing w:after="0"/>
              <w:rPr>
                <w:rFonts w:ascii="GOST type B" w:hAnsi="GOST type B"/>
                <w:i/>
                <w:szCs w:val="24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 xml:space="preserve">жилых </w:t>
            </w:r>
            <w:proofErr w:type="gramStart"/>
            <w:r w:rsidRPr="00510423">
              <w:rPr>
                <w:rFonts w:ascii="GOST type B" w:hAnsi="GOST type B"/>
                <w:i/>
                <w:szCs w:val="24"/>
              </w:rPr>
              <w:t>домах</w:t>
            </w:r>
            <w:proofErr w:type="gramEnd"/>
          </w:p>
          <w:p w:rsidR="00510423" w:rsidRPr="00510423" w:rsidRDefault="00510423" w:rsidP="00A51BB9">
            <w:pPr>
              <w:spacing w:after="0"/>
              <w:rPr>
                <w:rFonts w:ascii="GOST type B" w:hAnsi="GOST type B"/>
                <w:i/>
                <w:szCs w:val="24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оборудованные</w:t>
            </w:r>
          </w:p>
          <w:p w:rsidR="00510423" w:rsidRPr="00510423" w:rsidRDefault="00510423" w:rsidP="00A51BB9">
            <w:pPr>
              <w:spacing w:after="0"/>
              <w:rPr>
                <w:rFonts w:ascii="GOST type B" w:hAnsi="GOST type B"/>
                <w:i/>
                <w:sz w:val="12"/>
                <w:szCs w:val="12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водопроводом,</w:t>
            </w:r>
          </w:p>
          <w:p w:rsidR="00510423" w:rsidRPr="00510423" w:rsidRDefault="00510423" w:rsidP="00A51BB9">
            <w:pPr>
              <w:spacing w:after="0"/>
              <w:rPr>
                <w:rFonts w:ascii="GOST type B" w:hAnsi="GOST type B"/>
                <w:i/>
                <w:szCs w:val="24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канализацией,</w:t>
            </w:r>
          </w:p>
          <w:p w:rsidR="00510423" w:rsidRPr="00510423" w:rsidRDefault="00510423" w:rsidP="00A51BB9">
            <w:pPr>
              <w:spacing w:after="0"/>
              <w:rPr>
                <w:rFonts w:ascii="GOST type B" w:hAnsi="GOST type B"/>
                <w:i/>
                <w:szCs w:val="24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газоснабжен</w:t>
            </w:r>
            <w:r w:rsidRPr="00510423">
              <w:rPr>
                <w:rFonts w:ascii="GOST type B" w:hAnsi="GOST type B"/>
                <w:i/>
                <w:szCs w:val="24"/>
              </w:rPr>
              <w:t>и</w:t>
            </w:r>
            <w:r w:rsidRPr="00510423">
              <w:rPr>
                <w:rFonts w:ascii="GOST type B" w:hAnsi="GOST type B"/>
                <w:i/>
                <w:szCs w:val="24"/>
              </w:rPr>
              <w:t>ем</w:t>
            </w:r>
          </w:p>
          <w:p w:rsidR="00510423" w:rsidRPr="00510423" w:rsidRDefault="00510423" w:rsidP="00A51BB9">
            <w:pPr>
              <w:spacing w:after="0"/>
              <w:rPr>
                <w:rFonts w:ascii="GOST type B" w:hAnsi="GOST type B"/>
                <w:i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и ваннами</w:t>
            </w:r>
          </w:p>
        </w:tc>
        <w:tc>
          <w:tcPr>
            <w:tcW w:w="891" w:type="dxa"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</w:rPr>
            </w:pPr>
            <w:r w:rsidRPr="00510423">
              <w:rPr>
                <w:rFonts w:ascii="GOST type B" w:hAnsi="GOST type B"/>
                <w:i/>
                <w:w w:val="97"/>
                <w:szCs w:val="24"/>
              </w:rPr>
              <w:t>чел</w:t>
            </w:r>
          </w:p>
        </w:tc>
        <w:tc>
          <w:tcPr>
            <w:tcW w:w="895" w:type="dxa"/>
            <w:vAlign w:val="center"/>
          </w:tcPr>
          <w:p w:rsidR="00510423" w:rsidRPr="00510423" w:rsidRDefault="00510423" w:rsidP="00A51BB9">
            <w:pPr>
              <w:ind w:right="40"/>
              <w:jc w:val="center"/>
              <w:rPr>
                <w:rFonts w:ascii="GOST type B" w:hAnsi="GOST type B"/>
                <w:i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15000</w:t>
            </w:r>
          </w:p>
        </w:tc>
        <w:tc>
          <w:tcPr>
            <w:tcW w:w="916" w:type="dxa"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230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3450</w:t>
            </w:r>
          </w:p>
        </w:tc>
        <w:tc>
          <w:tcPr>
            <w:tcW w:w="710" w:type="dxa"/>
            <w:vMerge w:val="restart"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1,57</w:t>
            </w:r>
          </w:p>
        </w:tc>
        <w:tc>
          <w:tcPr>
            <w:tcW w:w="705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5416,5</w:t>
            </w:r>
          </w:p>
        </w:tc>
        <w:tc>
          <w:tcPr>
            <w:tcW w:w="706" w:type="dxa"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225,7</w:t>
            </w:r>
          </w:p>
        </w:tc>
        <w:tc>
          <w:tcPr>
            <w:tcW w:w="707" w:type="dxa"/>
            <w:vMerge w:val="restart"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1,45</w:t>
            </w:r>
          </w:p>
        </w:tc>
        <w:tc>
          <w:tcPr>
            <w:tcW w:w="707" w:type="dxa"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327,3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90,9</w:t>
            </w:r>
          </w:p>
        </w:tc>
      </w:tr>
      <w:tr w:rsidR="00510423" w:rsidRPr="00510423" w:rsidTr="00510423">
        <w:trPr>
          <w:trHeight w:val="1922"/>
        </w:trPr>
        <w:tc>
          <w:tcPr>
            <w:tcW w:w="1963" w:type="dxa"/>
            <w:vAlign w:val="center"/>
          </w:tcPr>
          <w:p w:rsidR="00510423" w:rsidRPr="00510423" w:rsidRDefault="00510423" w:rsidP="00A51BB9">
            <w:pPr>
              <w:spacing w:after="0" w:line="263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lastRenderedPageBreak/>
              <w:t>Количество</w:t>
            </w:r>
          </w:p>
          <w:p w:rsidR="00510423" w:rsidRPr="00510423" w:rsidRDefault="00510423" w:rsidP="00A51BB9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проживающих в</w:t>
            </w:r>
          </w:p>
          <w:p w:rsidR="00510423" w:rsidRPr="00510423" w:rsidRDefault="00510423" w:rsidP="00A51BB9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 xml:space="preserve">жилых </w:t>
            </w:r>
            <w:proofErr w:type="gramStart"/>
            <w:r w:rsidRPr="00510423">
              <w:rPr>
                <w:rFonts w:ascii="GOST type B" w:hAnsi="GOST type B"/>
                <w:i/>
                <w:szCs w:val="24"/>
              </w:rPr>
              <w:t>домах</w:t>
            </w:r>
            <w:proofErr w:type="gramEnd"/>
          </w:p>
          <w:p w:rsidR="00510423" w:rsidRPr="00510423" w:rsidRDefault="00510423" w:rsidP="00A51BB9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оборудова</w:t>
            </w:r>
            <w:r w:rsidRPr="00510423">
              <w:rPr>
                <w:rFonts w:ascii="GOST type B" w:hAnsi="GOST type B"/>
                <w:i/>
                <w:szCs w:val="24"/>
              </w:rPr>
              <w:t>н</w:t>
            </w:r>
            <w:r w:rsidRPr="00510423">
              <w:rPr>
                <w:rFonts w:ascii="GOST type B" w:hAnsi="GOST type B"/>
                <w:i/>
                <w:szCs w:val="24"/>
              </w:rPr>
              <w:t>ные</w:t>
            </w:r>
          </w:p>
          <w:p w:rsidR="00510423" w:rsidRPr="00510423" w:rsidRDefault="00510423" w:rsidP="00A51BB9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водопров</w:t>
            </w:r>
            <w:r w:rsidRPr="00510423">
              <w:rPr>
                <w:rFonts w:ascii="GOST type B" w:hAnsi="GOST type B"/>
                <w:i/>
                <w:szCs w:val="24"/>
              </w:rPr>
              <w:t>о</w:t>
            </w:r>
            <w:r w:rsidRPr="00510423">
              <w:rPr>
                <w:rFonts w:ascii="GOST type B" w:hAnsi="GOST type B"/>
                <w:i/>
                <w:szCs w:val="24"/>
              </w:rPr>
              <w:t>дом,</w:t>
            </w:r>
          </w:p>
          <w:p w:rsidR="00510423" w:rsidRPr="00510423" w:rsidRDefault="00510423" w:rsidP="00A51BB9">
            <w:pPr>
              <w:spacing w:after="0" w:line="273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канализацией,</w:t>
            </w:r>
          </w:p>
          <w:p w:rsidR="00510423" w:rsidRPr="00510423" w:rsidRDefault="00510423" w:rsidP="00A51BB9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газоснабжен</w:t>
            </w:r>
            <w:r w:rsidRPr="00510423">
              <w:rPr>
                <w:rFonts w:ascii="GOST type B" w:hAnsi="GOST type B"/>
                <w:i/>
                <w:szCs w:val="24"/>
              </w:rPr>
              <w:t>и</w:t>
            </w:r>
            <w:r w:rsidRPr="00510423">
              <w:rPr>
                <w:rFonts w:ascii="GOST type B" w:hAnsi="GOST type B"/>
                <w:i/>
                <w:szCs w:val="24"/>
              </w:rPr>
              <w:t>ем</w:t>
            </w:r>
            <w:r w:rsidRPr="00510423">
              <w:rPr>
                <w:rFonts w:ascii="GOST type B" w:hAnsi="GOST type B"/>
                <w:i/>
                <w:sz w:val="20"/>
                <w:szCs w:val="20"/>
              </w:rPr>
              <w:t xml:space="preserve">, </w:t>
            </w:r>
            <w:r w:rsidRPr="00510423">
              <w:rPr>
                <w:rFonts w:ascii="GOST type B" w:hAnsi="GOST type B"/>
                <w:i/>
                <w:szCs w:val="24"/>
              </w:rPr>
              <w:t>без  ванн</w:t>
            </w:r>
          </w:p>
        </w:tc>
        <w:tc>
          <w:tcPr>
            <w:tcW w:w="891" w:type="dxa"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</w:rPr>
            </w:pPr>
            <w:r w:rsidRPr="00510423">
              <w:rPr>
                <w:rFonts w:ascii="GOST type B" w:hAnsi="GOST type B"/>
                <w:i/>
                <w:w w:val="97"/>
                <w:szCs w:val="24"/>
              </w:rPr>
              <w:t>чел</w:t>
            </w:r>
          </w:p>
        </w:tc>
        <w:tc>
          <w:tcPr>
            <w:tcW w:w="895" w:type="dxa"/>
            <w:vAlign w:val="center"/>
          </w:tcPr>
          <w:p w:rsidR="00510423" w:rsidRPr="00510423" w:rsidRDefault="00510423" w:rsidP="00A51BB9">
            <w:pPr>
              <w:ind w:right="40"/>
              <w:jc w:val="center"/>
              <w:rPr>
                <w:rFonts w:ascii="GOST type B" w:hAnsi="GOST type B"/>
                <w:i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8000</w:t>
            </w:r>
          </w:p>
        </w:tc>
        <w:tc>
          <w:tcPr>
            <w:tcW w:w="916" w:type="dxa"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160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1280</w:t>
            </w:r>
          </w:p>
        </w:tc>
        <w:tc>
          <w:tcPr>
            <w:tcW w:w="710" w:type="dxa"/>
            <w:vMerge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705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2009,6</w:t>
            </w:r>
          </w:p>
        </w:tc>
        <w:tc>
          <w:tcPr>
            <w:tcW w:w="706" w:type="dxa"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83,73</w:t>
            </w:r>
          </w:p>
        </w:tc>
        <w:tc>
          <w:tcPr>
            <w:tcW w:w="707" w:type="dxa"/>
            <w:vMerge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707" w:type="dxa"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121,4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33,7</w:t>
            </w:r>
          </w:p>
        </w:tc>
      </w:tr>
      <w:tr w:rsidR="00510423" w:rsidRPr="00510423" w:rsidTr="00510423">
        <w:trPr>
          <w:trHeight w:val="463"/>
        </w:trPr>
        <w:tc>
          <w:tcPr>
            <w:tcW w:w="1963" w:type="dxa"/>
            <w:vAlign w:val="center"/>
          </w:tcPr>
          <w:p w:rsidR="00510423" w:rsidRPr="00510423" w:rsidRDefault="00510423" w:rsidP="00510423">
            <w:pPr>
              <w:spacing w:after="0" w:line="264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 xml:space="preserve">Итого на </w:t>
            </w:r>
            <w:proofErr w:type="spellStart"/>
            <w:r w:rsidRPr="00510423">
              <w:rPr>
                <w:rFonts w:ascii="GOST type B" w:hAnsi="GOST type B"/>
                <w:i/>
                <w:szCs w:val="24"/>
              </w:rPr>
              <w:t>хоз</w:t>
            </w:r>
            <w:proofErr w:type="spellEnd"/>
          </w:p>
          <w:p w:rsidR="00510423" w:rsidRPr="00510423" w:rsidRDefault="00510423" w:rsidP="00510423">
            <w:pPr>
              <w:spacing w:after="0"/>
              <w:rPr>
                <w:rFonts w:ascii="GOST type B" w:hAnsi="GOST type B"/>
                <w:i/>
                <w:sz w:val="23"/>
                <w:szCs w:val="23"/>
              </w:rPr>
            </w:pPr>
            <w:r w:rsidRPr="00510423">
              <w:rPr>
                <w:rFonts w:ascii="GOST type B" w:hAnsi="GOST type B"/>
                <w:i/>
                <w:w w:val="97"/>
                <w:szCs w:val="24"/>
              </w:rPr>
              <w:t>питьевые ну</w:t>
            </w:r>
            <w:r w:rsidRPr="00510423">
              <w:rPr>
                <w:rFonts w:ascii="GOST type B" w:hAnsi="GOST type B"/>
                <w:i/>
                <w:w w:val="97"/>
                <w:szCs w:val="24"/>
              </w:rPr>
              <w:t>ж</w:t>
            </w:r>
            <w:r w:rsidRPr="00510423">
              <w:rPr>
                <w:rFonts w:ascii="GOST type B" w:hAnsi="GOST type B"/>
                <w:i/>
                <w:w w:val="97"/>
                <w:szCs w:val="24"/>
              </w:rPr>
              <w:t>ды</w:t>
            </w:r>
          </w:p>
        </w:tc>
        <w:tc>
          <w:tcPr>
            <w:tcW w:w="891" w:type="dxa"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895" w:type="dxa"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916" w:type="dxa"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717" w:type="dxa"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4730</w:t>
            </w:r>
          </w:p>
        </w:tc>
        <w:tc>
          <w:tcPr>
            <w:tcW w:w="710" w:type="dxa"/>
            <w:vMerge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705" w:type="dxa"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7426</w:t>
            </w:r>
          </w:p>
        </w:tc>
        <w:tc>
          <w:tcPr>
            <w:tcW w:w="706" w:type="dxa"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309,4</w:t>
            </w:r>
          </w:p>
        </w:tc>
        <w:tc>
          <w:tcPr>
            <w:tcW w:w="707" w:type="dxa"/>
            <w:vMerge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707" w:type="dxa"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448,7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124,628</w:t>
            </w:r>
          </w:p>
        </w:tc>
      </w:tr>
      <w:tr w:rsidR="00510423" w:rsidRPr="00510423" w:rsidTr="00510423">
        <w:trPr>
          <w:trHeight w:val="644"/>
        </w:trPr>
        <w:tc>
          <w:tcPr>
            <w:tcW w:w="1963" w:type="dxa"/>
            <w:vAlign w:val="center"/>
          </w:tcPr>
          <w:p w:rsidR="00510423" w:rsidRPr="00510423" w:rsidRDefault="00510423" w:rsidP="00510423">
            <w:pPr>
              <w:spacing w:line="256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 xml:space="preserve">ЖКХ, эл. газ, </w:t>
            </w:r>
            <w:proofErr w:type="spellStart"/>
            <w:r w:rsidRPr="00510423">
              <w:rPr>
                <w:rFonts w:ascii="GOST type B" w:hAnsi="GOST type B"/>
                <w:i/>
                <w:szCs w:val="24"/>
              </w:rPr>
              <w:t>водоснабж</w:t>
            </w:r>
            <w:proofErr w:type="spellEnd"/>
            <w:r w:rsidRPr="00510423">
              <w:rPr>
                <w:rFonts w:ascii="GOST type B" w:hAnsi="GOST type B"/>
                <w:i/>
                <w:szCs w:val="24"/>
              </w:rPr>
              <w:t>.</w:t>
            </w:r>
          </w:p>
        </w:tc>
        <w:tc>
          <w:tcPr>
            <w:tcW w:w="891" w:type="dxa"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</w:rPr>
            </w:pPr>
            <w:r w:rsidRPr="00510423">
              <w:rPr>
                <w:rFonts w:ascii="GOST type B" w:hAnsi="GOST type B"/>
                <w:i/>
                <w:w w:val="98"/>
                <w:szCs w:val="24"/>
              </w:rPr>
              <w:t>1раб</w:t>
            </w:r>
          </w:p>
        </w:tc>
        <w:tc>
          <w:tcPr>
            <w:tcW w:w="895" w:type="dxa"/>
            <w:vAlign w:val="center"/>
          </w:tcPr>
          <w:p w:rsidR="00510423" w:rsidRPr="00510423" w:rsidRDefault="00510423" w:rsidP="00A51BB9">
            <w:pPr>
              <w:ind w:righ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150</w:t>
            </w:r>
          </w:p>
        </w:tc>
        <w:tc>
          <w:tcPr>
            <w:tcW w:w="916" w:type="dxa"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1,8</w:t>
            </w:r>
          </w:p>
        </w:tc>
        <w:tc>
          <w:tcPr>
            <w:tcW w:w="710" w:type="dxa"/>
            <w:vMerge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705" w:type="dxa"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2,83</w:t>
            </w:r>
          </w:p>
        </w:tc>
        <w:tc>
          <w:tcPr>
            <w:tcW w:w="706" w:type="dxa"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0,12</w:t>
            </w:r>
          </w:p>
        </w:tc>
        <w:tc>
          <w:tcPr>
            <w:tcW w:w="707" w:type="dxa"/>
            <w:vMerge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707" w:type="dxa"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0,17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0,05</w:t>
            </w:r>
          </w:p>
        </w:tc>
      </w:tr>
      <w:tr w:rsidR="00510423" w:rsidRPr="00510423" w:rsidTr="00510423">
        <w:trPr>
          <w:trHeight w:val="276"/>
        </w:trPr>
        <w:tc>
          <w:tcPr>
            <w:tcW w:w="1963" w:type="dxa"/>
            <w:vAlign w:val="center"/>
          </w:tcPr>
          <w:p w:rsidR="00510423" w:rsidRPr="00510423" w:rsidRDefault="00510423" w:rsidP="00510423">
            <w:pPr>
              <w:rPr>
                <w:rFonts w:ascii="GOST type B" w:hAnsi="GOST type B"/>
                <w:i/>
                <w:szCs w:val="24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Магазин</w:t>
            </w:r>
          </w:p>
        </w:tc>
        <w:tc>
          <w:tcPr>
            <w:tcW w:w="891" w:type="dxa"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1р</w:t>
            </w:r>
            <w:proofErr w:type="gramStart"/>
            <w:r w:rsidRPr="00510423">
              <w:rPr>
                <w:rFonts w:ascii="GOST type B" w:hAnsi="GOST type B"/>
                <w:i/>
                <w:szCs w:val="24"/>
              </w:rPr>
              <w:t>.м</w:t>
            </w:r>
            <w:proofErr w:type="gramEnd"/>
          </w:p>
        </w:tc>
        <w:tc>
          <w:tcPr>
            <w:tcW w:w="895" w:type="dxa"/>
            <w:vAlign w:val="center"/>
          </w:tcPr>
          <w:p w:rsidR="00510423" w:rsidRPr="00510423" w:rsidRDefault="00510423" w:rsidP="00A51BB9">
            <w:pPr>
              <w:spacing w:line="266" w:lineRule="exact"/>
              <w:ind w:righ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250</w:t>
            </w:r>
          </w:p>
        </w:tc>
        <w:tc>
          <w:tcPr>
            <w:tcW w:w="916" w:type="dxa"/>
            <w:vAlign w:val="center"/>
          </w:tcPr>
          <w:p w:rsidR="00510423" w:rsidRPr="00510423" w:rsidRDefault="00510423" w:rsidP="00A51BB9">
            <w:pPr>
              <w:spacing w:line="266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210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A51BB9">
            <w:pPr>
              <w:spacing w:line="266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52,5</w:t>
            </w:r>
          </w:p>
        </w:tc>
        <w:tc>
          <w:tcPr>
            <w:tcW w:w="710" w:type="dxa"/>
            <w:vMerge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5" w:type="dxa"/>
            <w:vAlign w:val="center"/>
          </w:tcPr>
          <w:p w:rsidR="00510423" w:rsidRPr="00510423" w:rsidRDefault="00510423" w:rsidP="00A51BB9">
            <w:pPr>
              <w:spacing w:line="266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82,4</w:t>
            </w:r>
          </w:p>
        </w:tc>
        <w:tc>
          <w:tcPr>
            <w:tcW w:w="706" w:type="dxa"/>
            <w:vAlign w:val="center"/>
          </w:tcPr>
          <w:p w:rsidR="00510423" w:rsidRPr="00510423" w:rsidRDefault="00510423" w:rsidP="00A51BB9">
            <w:pPr>
              <w:spacing w:line="266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3,43</w:t>
            </w:r>
          </w:p>
        </w:tc>
        <w:tc>
          <w:tcPr>
            <w:tcW w:w="707" w:type="dxa"/>
            <w:vMerge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7" w:type="dxa"/>
            <w:vAlign w:val="center"/>
          </w:tcPr>
          <w:p w:rsidR="00510423" w:rsidRPr="00510423" w:rsidRDefault="00510423" w:rsidP="00A51BB9">
            <w:pPr>
              <w:spacing w:line="266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4,98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A51BB9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  <w:highlight w:val="white"/>
              </w:rPr>
              <w:t>1,38</w:t>
            </w:r>
          </w:p>
        </w:tc>
      </w:tr>
      <w:tr w:rsidR="00510423" w:rsidRPr="00510423" w:rsidTr="00510423">
        <w:trPr>
          <w:trHeight w:val="691"/>
        </w:trPr>
        <w:tc>
          <w:tcPr>
            <w:tcW w:w="1963" w:type="dxa"/>
            <w:vAlign w:val="center"/>
          </w:tcPr>
          <w:p w:rsidR="00510423" w:rsidRPr="00510423" w:rsidRDefault="00510423" w:rsidP="00510423">
            <w:pPr>
              <w:spacing w:line="256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Администр</w:t>
            </w:r>
            <w:r w:rsidRPr="00510423">
              <w:rPr>
                <w:rFonts w:ascii="GOST type B" w:hAnsi="GOST type B"/>
                <w:i/>
                <w:szCs w:val="24"/>
              </w:rPr>
              <w:t>а</w:t>
            </w:r>
            <w:r w:rsidRPr="00510423">
              <w:rPr>
                <w:rFonts w:ascii="GOST type B" w:hAnsi="GOST type B"/>
                <w:i/>
                <w:szCs w:val="24"/>
              </w:rPr>
              <w:t>тивное здание</w:t>
            </w:r>
          </w:p>
        </w:tc>
        <w:tc>
          <w:tcPr>
            <w:tcW w:w="891" w:type="dxa"/>
            <w:vAlign w:val="center"/>
          </w:tcPr>
          <w:p w:rsidR="00510423" w:rsidRPr="00510423" w:rsidRDefault="00510423" w:rsidP="00A51BB9">
            <w:pPr>
              <w:spacing w:line="256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1р.</w:t>
            </w:r>
            <w:r w:rsidRPr="00510423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510423">
              <w:rPr>
                <w:rFonts w:ascii="GOST type B" w:hAnsi="GOST type B"/>
                <w:i/>
                <w:szCs w:val="24"/>
              </w:rPr>
              <w:t>м.</w:t>
            </w:r>
          </w:p>
        </w:tc>
        <w:tc>
          <w:tcPr>
            <w:tcW w:w="895" w:type="dxa"/>
            <w:vAlign w:val="bottom"/>
          </w:tcPr>
          <w:p w:rsidR="00510423" w:rsidRPr="00510423" w:rsidRDefault="00510423" w:rsidP="00F317CE">
            <w:pPr>
              <w:ind w:righ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70</w:t>
            </w:r>
          </w:p>
        </w:tc>
        <w:tc>
          <w:tcPr>
            <w:tcW w:w="916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717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0,84</w:t>
            </w:r>
          </w:p>
        </w:tc>
        <w:tc>
          <w:tcPr>
            <w:tcW w:w="710" w:type="dxa"/>
            <w:vMerge/>
            <w:vAlign w:val="bottom"/>
          </w:tcPr>
          <w:p w:rsidR="00510423" w:rsidRPr="00510423" w:rsidRDefault="00510423" w:rsidP="00F317CE">
            <w:pPr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05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1,32</w:t>
            </w:r>
          </w:p>
        </w:tc>
        <w:tc>
          <w:tcPr>
            <w:tcW w:w="706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0,05</w:t>
            </w:r>
          </w:p>
        </w:tc>
        <w:tc>
          <w:tcPr>
            <w:tcW w:w="707" w:type="dxa"/>
            <w:vMerge/>
            <w:vAlign w:val="bottom"/>
          </w:tcPr>
          <w:p w:rsidR="00510423" w:rsidRPr="00510423" w:rsidRDefault="00510423" w:rsidP="00F317CE">
            <w:pPr>
              <w:rPr>
                <w:rFonts w:ascii="GOST type B" w:hAnsi="GOST type B"/>
                <w:i/>
                <w:sz w:val="11"/>
                <w:szCs w:val="11"/>
              </w:rPr>
            </w:pPr>
          </w:p>
        </w:tc>
        <w:tc>
          <w:tcPr>
            <w:tcW w:w="707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0,08</w:t>
            </w:r>
          </w:p>
        </w:tc>
        <w:tc>
          <w:tcPr>
            <w:tcW w:w="717" w:type="dxa"/>
            <w:vAlign w:val="bottom"/>
          </w:tcPr>
          <w:p w:rsidR="00510423" w:rsidRPr="00510423" w:rsidRDefault="00510423" w:rsidP="00F317CE">
            <w:pPr>
              <w:rPr>
                <w:rFonts w:ascii="GOST type B" w:hAnsi="GOST type B"/>
                <w:i/>
                <w:sz w:val="11"/>
                <w:szCs w:val="11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  <w:highlight w:val="white"/>
              </w:rPr>
              <w:t>0,02</w:t>
            </w:r>
          </w:p>
        </w:tc>
      </w:tr>
      <w:tr w:rsidR="00510423" w:rsidRPr="00510423" w:rsidTr="00510423">
        <w:trPr>
          <w:trHeight w:val="295"/>
        </w:trPr>
        <w:tc>
          <w:tcPr>
            <w:tcW w:w="1963" w:type="dxa"/>
            <w:vMerge w:val="restart"/>
            <w:vAlign w:val="center"/>
          </w:tcPr>
          <w:p w:rsidR="00510423" w:rsidRPr="00510423" w:rsidRDefault="00510423" w:rsidP="00510423">
            <w:pPr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Школа-интернат</w:t>
            </w:r>
          </w:p>
        </w:tc>
        <w:tc>
          <w:tcPr>
            <w:tcW w:w="891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1р</w:t>
            </w:r>
            <w:proofErr w:type="gramStart"/>
            <w:r w:rsidRPr="00510423">
              <w:rPr>
                <w:rFonts w:ascii="GOST type B" w:hAnsi="GOST type B"/>
                <w:i/>
                <w:szCs w:val="24"/>
              </w:rPr>
              <w:t>.м</w:t>
            </w:r>
            <w:proofErr w:type="gramEnd"/>
          </w:p>
        </w:tc>
        <w:tc>
          <w:tcPr>
            <w:tcW w:w="895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100</w:t>
            </w:r>
          </w:p>
        </w:tc>
        <w:tc>
          <w:tcPr>
            <w:tcW w:w="916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717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1,2</w:t>
            </w:r>
          </w:p>
        </w:tc>
        <w:tc>
          <w:tcPr>
            <w:tcW w:w="710" w:type="dxa"/>
            <w:vMerge/>
            <w:vAlign w:val="bottom"/>
          </w:tcPr>
          <w:p w:rsidR="00510423" w:rsidRPr="00510423" w:rsidRDefault="00510423" w:rsidP="00F317CE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5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1,88</w:t>
            </w:r>
          </w:p>
        </w:tc>
        <w:tc>
          <w:tcPr>
            <w:tcW w:w="706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0,08</w:t>
            </w:r>
          </w:p>
        </w:tc>
        <w:tc>
          <w:tcPr>
            <w:tcW w:w="707" w:type="dxa"/>
            <w:vMerge/>
            <w:vAlign w:val="bottom"/>
          </w:tcPr>
          <w:p w:rsidR="00510423" w:rsidRPr="00510423" w:rsidRDefault="00510423" w:rsidP="00F317CE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7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0,11</w:t>
            </w:r>
          </w:p>
        </w:tc>
        <w:tc>
          <w:tcPr>
            <w:tcW w:w="717" w:type="dxa"/>
            <w:vAlign w:val="bottom"/>
          </w:tcPr>
          <w:p w:rsidR="00510423" w:rsidRPr="00510423" w:rsidRDefault="00510423" w:rsidP="00F317CE">
            <w:pPr>
              <w:rPr>
                <w:rFonts w:ascii="GOST type B" w:hAnsi="GOST type B"/>
                <w:i/>
                <w:szCs w:val="24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0,03</w:t>
            </w:r>
          </w:p>
        </w:tc>
      </w:tr>
      <w:tr w:rsidR="00510423" w:rsidRPr="00510423" w:rsidTr="00510423">
        <w:trPr>
          <w:trHeight w:val="306"/>
        </w:trPr>
        <w:tc>
          <w:tcPr>
            <w:tcW w:w="1963" w:type="dxa"/>
            <w:vMerge/>
            <w:vAlign w:val="center"/>
          </w:tcPr>
          <w:p w:rsidR="00510423" w:rsidRPr="00510423" w:rsidRDefault="00510423" w:rsidP="00510423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91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1уч.</w:t>
            </w:r>
          </w:p>
        </w:tc>
        <w:tc>
          <w:tcPr>
            <w:tcW w:w="895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108</w:t>
            </w:r>
          </w:p>
        </w:tc>
        <w:tc>
          <w:tcPr>
            <w:tcW w:w="916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180</w:t>
            </w:r>
          </w:p>
        </w:tc>
        <w:tc>
          <w:tcPr>
            <w:tcW w:w="717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19,44</w:t>
            </w:r>
          </w:p>
        </w:tc>
        <w:tc>
          <w:tcPr>
            <w:tcW w:w="710" w:type="dxa"/>
            <w:vMerge/>
            <w:vAlign w:val="bottom"/>
          </w:tcPr>
          <w:p w:rsidR="00510423" w:rsidRPr="00510423" w:rsidRDefault="00510423" w:rsidP="00F317CE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5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30,5</w:t>
            </w:r>
          </w:p>
        </w:tc>
        <w:tc>
          <w:tcPr>
            <w:tcW w:w="706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1,27</w:t>
            </w:r>
          </w:p>
        </w:tc>
        <w:tc>
          <w:tcPr>
            <w:tcW w:w="707" w:type="dxa"/>
            <w:vMerge/>
            <w:vAlign w:val="bottom"/>
          </w:tcPr>
          <w:p w:rsidR="00510423" w:rsidRPr="00510423" w:rsidRDefault="00510423" w:rsidP="00F317CE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7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1,84</w:t>
            </w:r>
          </w:p>
        </w:tc>
        <w:tc>
          <w:tcPr>
            <w:tcW w:w="717" w:type="dxa"/>
            <w:vAlign w:val="bottom"/>
          </w:tcPr>
          <w:p w:rsidR="00510423" w:rsidRPr="00510423" w:rsidRDefault="00510423" w:rsidP="00F317CE">
            <w:pPr>
              <w:rPr>
                <w:rFonts w:ascii="GOST type B" w:hAnsi="GOST type B"/>
                <w:i/>
                <w:szCs w:val="24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0,51</w:t>
            </w:r>
          </w:p>
        </w:tc>
      </w:tr>
      <w:tr w:rsidR="00510423" w:rsidRPr="00510423" w:rsidTr="00510423">
        <w:trPr>
          <w:trHeight w:val="306"/>
        </w:trPr>
        <w:tc>
          <w:tcPr>
            <w:tcW w:w="1963" w:type="dxa"/>
            <w:vAlign w:val="center"/>
          </w:tcPr>
          <w:p w:rsidR="00510423" w:rsidRPr="00510423" w:rsidRDefault="00510423" w:rsidP="00510423">
            <w:pPr>
              <w:spacing w:line="264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Школа</w:t>
            </w:r>
          </w:p>
        </w:tc>
        <w:tc>
          <w:tcPr>
            <w:tcW w:w="891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 xml:space="preserve">1 </w:t>
            </w:r>
            <w:proofErr w:type="spellStart"/>
            <w:r w:rsidRPr="00510423">
              <w:rPr>
                <w:rFonts w:ascii="GOST type B" w:hAnsi="GOST type B"/>
                <w:i/>
                <w:w w:val="99"/>
                <w:szCs w:val="24"/>
              </w:rPr>
              <w:t>уч</w:t>
            </w:r>
            <w:proofErr w:type="spellEnd"/>
          </w:p>
        </w:tc>
        <w:tc>
          <w:tcPr>
            <w:tcW w:w="895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2640</w:t>
            </w:r>
          </w:p>
        </w:tc>
        <w:tc>
          <w:tcPr>
            <w:tcW w:w="916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20</w:t>
            </w:r>
          </w:p>
        </w:tc>
        <w:tc>
          <w:tcPr>
            <w:tcW w:w="717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52,8</w:t>
            </w:r>
          </w:p>
        </w:tc>
        <w:tc>
          <w:tcPr>
            <w:tcW w:w="710" w:type="dxa"/>
            <w:vMerge/>
            <w:vAlign w:val="bottom"/>
          </w:tcPr>
          <w:p w:rsidR="00510423" w:rsidRPr="00510423" w:rsidRDefault="00510423" w:rsidP="00F317CE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5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82,9</w:t>
            </w:r>
          </w:p>
        </w:tc>
        <w:tc>
          <w:tcPr>
            <w:tcW w:w="706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3,45</w:t>
            </w:r>
          </w:p>
        </w:tc>
        <w:tc>
          <w:tcPr>
            <w:tcW w:w="707" w:type="dxa"/>
            <w:vMerge/>
            <w:vAlign w:val="bottom"/>
          </w:tcPr>
          <w:p w:rsidR="00510423" w:rsidRPr="00510423" w:rsidRDefault="00510423" w:rsidP="00F317CE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7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5,01</w:t>
            </w:r>
          </w:p>
        </w:tc>
        <w:tc>
          <w:tcPr>
            <w:tcW w:w="717" w:type="dxa"/>
            <w:vAlign w:val="bottom"/>
          </w:tcPr>
          <w:p w:rsidR="00510423" w:rsidRPr="00510423" w:rsidRDefault="00510423" w:rsidP="00F317CE">
            <w:pPr>
              <w:rPr>
                <w:rFonts w:ascii="GOST type B" w:hAnsi="GOST type B"/>
                <w:i/>
                <w:szCs w:val="24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1,39</w:t>
            </w:r>
          </w:p>
        </w:tc>
      </w:tr>
      <w:tr w:rsidR="00510423" w:rsidRPr="00510423" w:rsidTr="00510423">
        <w:trPr>
          <w:trHeight w:val="703"/>
        </w:trPr>
        <w:tc>
          <w:tcPr>
            <w:tcW w:w="1963" w:type="dxa"/>
            <w:vAlign w:val="center"/>
          </w:tcPr>
          <w:p w:rsidR="00510423" w:rsidRPr="00510423" w:rsidRDefault="00510423" w:rsidP="006518F9">
            <w:pPr>
              <w:spacing w:line="256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Детсад</w:t>
            </w:r>
          </w:p>
        </w:tc>
        <w:tc>
          <w:tcPr>
            <w:tcW w:w="891" w:type="dxa"/>
            <w:vAlign w:val="center"/>
          </w:tcPr>
          <w:p w:rsidR="00510423" w:rsidRPr="00510423" w:rsidRDefault="00510423" w:rsidP="006518F9">
            <w:pPr>
              <w:spacing w:line="256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</w:t>
            </w:r>
            <w:r w:rsidRPr="00510423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proofErr w:type="spellStart"/>
            <w:r w:rsidRPr="00510423">
              <w:rPr>
                <w:rFonts w:ascii="GOST type B" w:hAnsi="GOST type B"/>
                <w:i/>
                <w:szCs w:val="24"/>
              </w:rPr>
              <w:t>реб</w:t>
            </w:r>
            <w:proofErr w:type="spellEnd"/>
            <w:r w:rsidRPr="00510423">
              <w:rPr>
                <w:rFonts w:ascii="GOST type B" w:hAnsi="GOST type B"/>
                <w:i/>
                <w:szCs w:val="24"/>
              </w:rPr>
              <w:t>.</w:t>
            </w:r>
          </w:p>
        </w:tc>
        <w:tc>
          <w:tcPr>
            <w:tcW w:w="895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2170</w:t>
            </w:r>
          </w:p>
        </w:tc>
        <w:tc>
          <w:tcPr>
            <w:tcW w:w="916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75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162,75</w:t>
            </w:r>
          </w:p>
        </w:tc>
        <w:tc>
          <w:tcPr>
            <w:tcW w:w="710" w:type="dxa"/>
            <w:vMerge w:val="restart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705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255</w:t>
            </w:r>
          </w:p>
        </w:tc>
        <w:tc>
          <w:tcPr>
            <w:tcW w:w="706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10,65</w:t>
            </w:r>
          </w:p>
        </w:tc>
        <w:tc>
          <w:tcPr>
            <w:tcW w:w="707" w:type="dxa"/>
            <w:vMerge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707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15,44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4,29</w:t>
            </w:r>
          </w:p>
        </w:tc>
      </w:tr>
      <w:tr w:rsidR="00510423" w:rsidRPr="00510423" w:rsidTr="00510423">
        <w:trPr>
          <w:trHeight w:val="311"/>
        </w:trPr>
        <w:tc>
          <w:tcPr>
            <w:tcW w:w="1963" w:type="dxa"/>
            <w:vAlign w:val="bottom"/>
          </w:tcPr>
          <w:p w:rsidR="00510423" w:rsidRPr="00510423" w:rsidRDefault="00510423" w:rsidP="00F317CE">
            <w:pPr>
              <w:spacing w:line="264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ДК</w:t>
            </w:r>
          </w:p>
        </w:tc>
        <w:tc>
          <w:tcPr>
            <w:tcW w:w="891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1 м</w:t>
            </w:r>
          </w:p>
        </w:tc>
        <w:tc>
          <w:tcPr>
            <w:tcW w:w="895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1000</w:t>
            </w:r>
          </w:p>
        </w:tc>
        <w:tc>
          <w:tcPr>
            <w:tcW w:w="916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8,6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8,6</w:t>
            </w:r>
          </w:p>
        </w:tc>
        <w:tc>
          <w:tcPr>
            <w:tcW w:w="710" w:type="dxa"/>
            <w:vMerge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5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13,5</w:t>
            </w:r>
          </w:p>
        </w:tc>
        <w:tc>
          <w:tcPr>
            <w:tcW w:w="706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0,56</w:t>
            </w:r>
          </w:p>
        </w:tc>
        <w:tc>
          <w:tcPr>
            <w:tcW w:w="707" w:type="dxa"/>
            <w:vMerge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7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0,82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0,23</w:t>
            </w:r>
          </w:p>
        </w:tc>
      </w:tr>
      <w:tr w:rsidR="00510423" w:rsidRPr="00510423" w:rsidTr="00510423">
        <w:trPr>
          <w:trHeight w:val="286"/>
        </w:trPr>
        <w:tc>
          <w:tcPr>
            <w:tcW w:w="1963" w:type="dxa"/>
            <w:vAlign w:val="bottom"/>
          </w:tcPr>
          <w:p w:rsidR="00510423" w:rsidRPr="00510423" w:rsidRDefault="00510423" w:rsidP="00F317CE">
            <w:pPr>
              <w:spacing w:line="243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Больница</w:t>
            </w:r>
          </w:p>
        </w:tc>
        <w:tc>
          <w:tcPr>
            <w:tcW w:w="891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1к</w:t>
            </w:r>
            <w:proofErr w:type="gramStart"/>
            <w:r w:rsidRPr="00510423">
              <w:rPr>
                <w:rFonts w:ascii="GOST type B" w:hAnsi="GOST type B"/>
                <w:i/>
                <w:szCs w:val="24"/>
              </w:rPr>
              <w:t>.м</w:t>
            </w:r>
            <w:proofErr w:type="gramEnd"/>
          </w:p>
        </w:tc>
        <w:tc>
          <w:tcPr>
            <w:tcW w:w="895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368</w:t>
            </w:r>
          </w:p>
        </w:tc>
        <w:tc>
          <w:tcPr>
            <w:tcW w:w="916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180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66,24</w:t>
            </w:r>
          </w:p>
        </w:tc>
        <w:tc>
          <w:tcPr>
            <w:tcW w:w="710" w:type="dxa"/>
            <w:vMerge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5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104</w:t>
            </w:r>
          </w:p>
        </w:tc>
        <w:tc>
          <w:tcPr>
            <w:tcW w:w="706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4,33</w:t>
            </w:r>
          </w:p>
        </w:tc>
        <w:tc>
          <w:tcPr>
            <w:tcW w:w="707" w:type="dxa"/>
            <w:vMerge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7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6,28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1,75</w:t>
            </w:r>
          </w:p>
        </w:tc>
      </w:tr>
      <w:tr w:rsidR="00510423" w:rsidRPr="00510423" w:rsidTr="00510423">
        <w:trPr>
          <w:trHeight w:val="358"/>
        </w:trPr>
        <w:tc>
          <w:tcPr>
            <w:tcW w:w="1963" w:type="dxa"/>
            <w:vAlign w:val="bottom"/>
          </w:tcPr>
          <w:p w:rsidR="00510423" w:rsidRPr="00510423" w:rsidRDefault="00510423" w:rsidP="006518F9">
            <w:pPr>
              <w:spacing w:after="0" w:line="256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Психоневр</w:t>
            </w:r>
            <w:r w:rsidRPr="00510423">
              <w:rPr>
                <w:rFonts w:ascii="GOST type B" w:hAnsi="GOST type B"/>
                <w:i/>
                <w:szCs w:val="24"/>
              </w:rPr>
              <w:t>о</w:t>
            </w:r>
            <w:r w:rsidRPr="00510423">
              <w:rPr>
                <w:rFonts w:ascii="GOST type B" w:hAnsi="GOST type B"/>
                <w:i/>
                <w:szCs w:val="24"/>
              </w:rPr>
              <w:t>лог.</w:t>
            </w:r>
          </w:p>
          <w:p w:rsidR="00510423" w:rsidRPr="00510423" w:rsidRDefault="00510423" w:rsidP="006518F9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диспансер</w:t>
            </w:r>
          </w:p>
        </w:tc>
        <w:tc>
          <w:tcPr>
            <w:tcW w:w="891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1к</w:t>
            </w:r>
            <w:proofErr w:type="gramStart"/>
            <w:r w:rsidRPr="00510423">
              <w:rPr>
                <w:rFonts w:ascii="GOST type B" w:hAnsi="GOST type B"/>
                <w:i/>
                <w:szCs w:val="24"/>
              </w:rPr>
              <w:t>.м</w:t>
            </w:r>
            <w:proofErr w:type="gramEnd"/>
          </w:p>
        </w:tc>
        <w:tc>
          <w:tcPr>
            <w:tcW w:w="895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35</w:t>
            </w:r>
          </w:p>
        </w:tc>
        <w:tc>
          <w:tcPr>
            <w:tcW w:w="916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165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5,775</w:t>
            </w:r>
          </w:p>
        </w:tc>
        <w:tc>
          <w:tcPr>
            <w:tcW w:w="710" w:type="dxa"/>
            <w:vMerge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705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9,07</w:t>
            </w:r>
          </w:p>
        </w:tc>
        <w:tc>
          <w:tcPr>
            <w:tcW w:w="706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0,38</w:t>
            </w:r>
          </w:p>
        </w:tc>
        <w:tc>
          <w:tcPr>
            <w:tcW w:w="707" w:type="dxa"/>
            <w:vMerge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707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0,55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0,15</w:t>
            </w:r>
          </w:p>
        </w:tc>
      </w:tr>
      <w:tr w:rsidR="00510423" w:rsidRPr="00510423" w:rsidTr="00510423">
        <w:trPr>
          <w:trHeight w:val="622"/>
        </w:trPr>
        <w:tc>
          <w:tcPr>
            <w:tcW w:w="1963" w:type="dxa"/>
            <w:vAlign w:val="center"/>
          </w:tcPr>
          <w:p w:rsidR="00510423" w:rsidRPr="00510423" w:rsidRDefault="00510423" w:rsidP="006518F9">
            <w:pPr>
              <w:spacing w:line="260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Поликлиника</w:t>
            </w:r>
          </w:p>
        </w:tc>
        <w:tc>
          <w:tcPr>
            <w:tcW w:w="891" w:type="dxa"/>
            <w:vAlign w:val="center"/>
          </w:tcPr>
          <w:p w:rsidR="00510423" w:rsidRPr="00510423" w:rsidRDefault="00510423" w:rsidP="006518F9">
            <w:pPr>
              <w:spacing w:line="260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</w:t>
            </w:r>
            <w:r w:rsidRPr="00510423">
              <w:rPr>
                <w:rFonts w:ascii="GOST type B" w:hAnsi="GOST type B"/>
                <w:i/>
                <w:w w:val="96"/>
                <w:szCs w:val="24"/>
              </w:rPr>
              <w:t>р.м.</w:t>
            </w:r>
          </w:p>
        </w:tc>
        <w:tc>
          <w:tcPr>
            <w:tcW w:w="895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250</w:t>
            </w:r>
          </w:p>
        </w:tc>
        <w:tc>
          <w:tcPr>
            <w:tcW w:w="916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15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3,75</w:t>
            </w:r>
          </w:p>
        </w:tc>
        <w:tc>
          <w:tcPr>
            <w:tcW w:w="710" w:type="dxa"/>
            <w:vMerge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705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5,89</w:t>
            </w:r>
          </w:p>
        </w:tc>
        <w:tc>
          <w:tcPr>
            <w:tcW w:w="706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0,25</w:t>
            </w:r>
          </w:p>
        </w:tc>
        <w:tc>
          <w:tcPr>
            <w:tcW w:w="707" w:type="dxa"/>
            <w:vMerge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707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0,36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0,10</w:t>
            </w:r>
          </w:p>
        </w:tc>
      </w:tr>
      <w:tr w:rsidR="00510423" w:rsidRPr="00510423" w:rsidTr="00510423">
        <w:trPr>
          <w:trHeight w:val="304"/>
        </w:trPr>
        <w:tc>
          <w:tcPr>
            <w:tcW w:w="1963" w:type="dxa"/>
            <w:vAlign w:val="bottom"/>
          </w:tcPr>
          <w:p w:rsidR="00510423" w:rsidRPr="00510423" w:rsidRDefault="00510423" w:rsidP="00F317CE">
            <w:pPr>
              <w:spacing w:line="264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lastRenderedPageBreak/>
              <w:t>Парикмахе</w:t>
            </w:r>
            <w:r w:rsidRPr="00510423">
              <w:rPr>
                <w:rFonts w:ascii="GOST type B" w:hAnsi="GOST type B"/>
                <w:i/>
                <w:szCs w:val="24"/>
              </w:rPr>
              <w:t>р</w:t>
            </w:r>
            <w:r w:rsidRPr="00510423">
              <w:rPr>
                <w:rFonts w:ascii="GOST type B" w:hAnsi="GOST type B"/>
                <w:i/>
                <w:szCs w:val="24"/>
              </w:rPr>
              <w:t>ская</w:t>
            </w:r>
          </w:p>
        </w:tc>
        <w:tc>
          <w:tcPr>
            <w:tcW w:w="891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1пос</w:t>
            </w:r>
          </w:p>
        </w:tc>
        <w:tc>
          <w:tcPr>
            <w:tcW w:w="895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75</w:t>
            </w:r>
          </w:p>
        </w:tc>
        <w:tc>
          <w:tcPr>
            <w:tcW w:w="916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56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4,2</w:t>
            </w:r>
          </w:p>
        </w:tc>
        <w:tc>
          <w:tcPr>
            <w:tcW w:w="710" w:type="dxa"/>
            <w:vMerge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5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6,59</w:t>
            </w:r>
          </w:p>
        </w:tc>
        <w:tc>
          <w:tcPr>
            <w:tcW w:w="706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0,27</w:t>
            </w:r>
          </w:p>
        </w:tc>
        <w:tc>
          <w:tcPr>
            <w:tcW w:w="707" w:type="dxa"/>
            <w:vMerge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7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0,40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0,11</w:t>
            </w:r>
          </w:p>
        </w:tc>
      </w:tr>
      <w:tr w:rsidR="00510423" w:rsidRPr="00510423" w:rsidTr="00510423">
        <w:trPr>
          <w:trHeight w:val="596"/>
        </w:trPr>
        <w:tc>
          <w:tcPr>
            <w:tcW w:w="1963" w:type="dxa"/>
            <w:vAlign w:val="bottom"/>
          </w:tcPr>
          <w:p w:rsidR="00510423" w:rsidRPr="00510423" w:rsidRDefault="00510423" w:rsidP="00F317CE">
            <w:pPr>
              <w:spacing w:line="256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Пожарная часть</w:t>
            </w:r>
          </w:p>
        </w:tc>
        <w:tc>
          <w:tcPr>
            <w:tcW w:w="891" w:type="dxa"/>
            <w:vAlign w:val="center"/>
          </w:tcPr>
          <w:p w:rsidR="00510423" w:rsidRPr="00510423" w:rsidRDefault="00510423" w:rsidP="006518F9">
            <w:pPr>
              <w:spacing w:line="256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</w:t>
            </w:r>
            <w:r w:rsidRPr="00510423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510423">
              <w:rPr>
                <w:rFonts w:ascii="GOST type B" w:hAnsi="GOST type B"/>
                <w:i/>
                <w:w w:val="97"/>
                <w:szCs w:val="24"/>
              </w:rPr>
              <w:t>раб</w:t>
            </w:r>
          </w:p>
        </w:tc>
        <w:tc>
          <w:tcPr>
            <w:tcW w:w="895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45</w:t>
            </w:r>
          </w:p>
        </w:tc>
        <w:tc>
          <w:tcPr>
            <w:tcW w:w="916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0,54</w:t>
            </w:r>
          </w:p>
        </w:tc>
        <w:tc>
          <w:tcPr>
            <w:tcW w:w="710" w:type="dxa"/>
            <w:vMerge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705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0,85</w:t>
            </w:r>
          </w:p>
        </w:tc>
        <w:tc>
          <w:tcPr>
            <w:tcW w:w="706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0,04</w:t>
            </w:r>
          </w:p>
        </w:tc>
        <w:tc>
          <w:tcPr>
            <w:tcW w:w="707" w:type="dxa"/>
            <w:vMerge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707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0,05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0,01</w:t>
            </w:r>
          </w:p>
        </w:tc>
      </w:tr>
      <w:tr w:rsidR="00510423" w:rsidRPr="00510423" w:rsidTr="00510423">
        <w:trPr>
          <w:trHeight w:val="304"/>
        </w:trPr>
        <w:tc>
          <w:tcPr>
            <w:tcW w:w="1963" w:type="dxa"/>
            <w:vAlign w:val="bottom"/>
          </w:tcPr>
          <w:p w:rsidR="00510423" w:rsidRPr="00510423" w:rsidRDefault="00510423" w:rsidP="00F317CE">
            <w:pPr>
              <w:spacing w:line="264" w:lineRule="exact"/>
              <w:ind w:left="1160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м</w:t>
            </w:r>
            <w:r w:rsidRPr="00510423">
              <w:rPr>
                <w:rFonts w:ascii="GOST type B" w:hAnsi="GOST type B"/>
                <w:i/>
                <w:szCs w:val="24"/>
              </w:rPr>
              <w:t>а</w:t>
            </w:r>
            <w:r w:rsidRPr="00510423">
              <w:rPr>
                <w:rFonts w:ascii="GOST type B" w:hAnsi="GOST type B"/>
                <w:i/>
                <w:szCs w:val="24"/>
              </w:rPr>
              <w:t>шин</w:t>
            </w:r>
          </w:p>
        </w:tc>
        <w:tc>
          <w:tcPr>
            <w:tcW w:w="891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proofErr w:type="gramStart"/>
            <w:r w:rsidRPr="00510423">
              <w:rPr>
                <w:rFonts w:ascii="GOST type B" w:hAnsi="GOST type B"/>
                <w:i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895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20</w:t>
            </w:r>
          </w:p>
        </w:tc>
        <w:tc>
          <w:tcPr>
            <w:tcW w:w="916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600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710" w:type="dxa"/>
            <w:vMerge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5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18,8</w:t>
            </w:r>
          </w:p>
        </w:tc>
        <w:tc>
          <w:tcPr>
            <w:tcW w:w="706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0,79</w:t>
            </w:r>
          </w:p>
        </w:tc>
        <w:tc>
          <w:tcPr>
            <w:tcW w:w="707" w:type="dxa"/>
            <w:vMerge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7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1,14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0,32</w:t>
            </w:r>
          </w:p>
        </w:tc>
      </w:tr>
      <w:tr w:rsidR="00510423" w:rsidRPr="00510423" w:rsidTr="00510423">
        <w:trPr>
          <w:trHeight w:val="598"/>
        </w:trPr>
        <w:tc>
          <w:tcPr>
            <w:tcW w:w="1963" w:type="dxa"/>
            <w:vAlign w:val="center"/>
          </w:tcPr>
          <w:p w:rsidR="00510423" w:rsidRPr="00510423" w:rsidRDefault="00510423" w:rsidP="006518F9">
            <w:pPr>
              <w:spacing w:after="0" w:line="256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Почта, банки,</w:t>
            </w:r>
          </w:p>
          <w:p w:rsidR="00510423" w:rsidRPr="00510423" w:rsidRDefault="00510423" w:rsidP="006518F9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аптеки</w:t>
            </w:r>
          </w:p>
        </w:tc>
        <w:tc>
          <w:tcPr>
            <w:tcW w:w="891" w:type="dxa"/>
            <w:vAlign w:val="center"/>
          </w:tcPr>
          <w:p w:rsidR="00510423" w:rsidRPr="00510423" w:rsidRDefault="00510423" w:rsidP="006518F9">
            <w:pPr>
              <w:spacing w:line="256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</w:t>
            </w:r>
            <w:r w:rsidRPr="00510423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510423">
              <w:rPr>
                <w:rFonts w:ascii="GOST type B" w:hAnsi="GOST type B"/>
                <w:i/>
                <w:w w:val="97"/>
                <w:szCs w:val="24"/>
              </w:rPr>
              <w:t>раб</w:t>
            </w:r>
          </w:p>
        </w:tc>
        <w:tc>
          <w:tcPr>
            <w:tcW w:w="895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115</w:t>
            </w:r>
          </w:p>
        </w:tc>
        <w:tc>
          <w:tcPr>
            <w:tcW w:w="916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1,38</w:t>
            </w:r>
          </w:p>
        </w:tc>
        <w:tc>
          <w:tcPr>
            <w:tcW w:w="710" w:type="dxa"/>
            <w:vMerge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705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2,17</w:t>
            </w:r>
          </w:p>
        </w:tc>
        <w:tc>
          <w:tcPr>
            <w:tcW w:w="706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0,09</w:t>
            </w:r>
          </w:p>
        </w:tc>
        <w:tc>
          <w:tcPr>
            <w:tcW w:w="707" w:type="dxa"/>
            <w:vMerge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707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0,13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0,04</w:t>
            </w:r>
          </w:p>
        </w:tc>
      </w:tr>
      <w:tr w:rsidR="00510423" w:rsidRPr="00510423" w:rsidTr="00510423">
        <w:trPr>
          <w:trHeight w:val="309"/>
        </w:trPr>
        <w:tc>
          <w:tcPr>
            <w:tcW w:w="1963" w:type="dxa"/>
            <w:vAlign w:val="bottom"/>
          </w:tcPr>
          <w:p w:rsidR="00510423" w:rsidRPr="00510423" w:rsidRDefault="00510423" w:rsidP="00F317CE">
            <w:pPr>
              <w:spacing w:line="264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Кафе, стол</w:t>
            </w:r>
            <w:r w:rsidRPr="00510423">
              <w:rPr>
                <w:rFonts w:ascii="GOST type B" w:hAnsi="GOST type B"/>
                <w:i/>
                <w:szCs w:val="24"/>
              </w:rPr>
              <w:t>о</w:t>
            </w:r>
            <w:r w:rsidRPr="00510423">
              <w:rPr>
                <w:rFonts w:ascii="GOST type B" w:hAnsi="GOST type B"/>
                <w:i/>
                <w:szCs w:val="24"/>
              </w:rPr>
              <w:t>вые</w:t>
            </w:r>
          </w:p>
        </w:tc>
        <w:tc>
          <w:tcPr>
            <w:tcW w:w="891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 xml:space="preserve">1 </w:t>
            </w:r>
            <w:proofErr w:type="spellStart"/>
            <w:r w:rsidRPr="00510423">
              <w:rPr>
                <w:rFonts w:ascii="GOST type B" w:hAnsi="GOST type B"/>
                <w:i/>
                <w:w w:val="99"/>
                <w:szCs w:val="24"/>
              </w:rPr>
              <w:t>бл</w:t>
            </w:r>
            <w:proofErr w:type="spellEnd"/>
          </w:p>
        </w:tc>
        <w:tc>
          <w:tcPr>
            <w:tcW w:w="895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3000</w:t>
            </w:r>
          </w:p>
        </w:tc>
        <w:tc>
          <w:tcPr>
            <w:tcW w:w="916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717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36</w:t>
            </w:r>
          </w:p>
        </w:tc>
        <w:tc>
          <w:tcPr>
            <w:tcW w:w="710" w:type="dxa"/>
            <w:vMerge/>
            <w:vAlign w:val="bottom"/>
          </w:tcPr>
          <w:p w:rsidR="00510423" w:rsidRPr="00510423" w:rsidRDefault="00510423" w:rsidP="00F317CE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5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56,5</w:t>
            </w:r>
          </w:p>
        </w:tc>
        <w:tc>
          <w:tcPr>
            <w:tcW w:w="706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2,36</w:t>
            </w:r>
          </w:p>
        </w:tc>
        <w:tc>
          <w:tcPr>
            <w:tcW w:w="707" w:type="dxa"/>
            <w:vMerge/>
            <w:vAlign w:val="bottom"/>
          </w:tcPr>
          <w:p w:rsidR="00510423" w:rsidRPr="00510423" w:rsidRDefault="00510423" w:rsidP="00F317CE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7" w:type="dxa"/>
            <w:vAlign w:val="bottom"/>
          </w:tcPr>
          <w:p w:rsidR="00510423" w:rsidRPr="00510423" w:rsidRDefault="00510423" w:rsidP="00F317CE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3,41</w:t>
            </w:r>
          </w:p>
        </w:tc>
        <w:tc>
          <w:tcPr>
            <w:tcW w:w="717" w:type="dxa"/>
            <w:vAlign w:val="bottom"/>
          </w:tcPr>
          <w:p w:rsidR="00510423" w:rsidRPr="00510423" w:rsidRDefault="00510423" w:rsidP="00F317CE">
            <w:pPr>
              <w:rPr>
                <w:rFonts w:ascii="GOST type B" w:hAnsi="GOST type B"/>
                <w:i/>
                <w:szCs w:val="24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0,95</w:t>
            </w:r>
          </w:p>
        </w:tc>
      </w:tr>
      <w:tr w:rsidR="00510423" w:rsidRPr="00510423" w:rsidTr="00510423">
        <w:trPr>
          <w:trHeight w:val="444"/>
        </w:trPr>
        <w:tc>
          <w:tcPr>
            <w:tcW w:w="1963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Итого</w:t>
            </w:r>
          </w:p>
        </w:tc>
        <w:tc>
          <w:tcPr>
            <w:tcW w:w="891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895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916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717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429,81</w:t>
            </w:r>
          </w:p>
        </w:tc>
        <w:tc>
          <w:tcPr>
            <w:tcW w:w="710" w:type="dxa"/>
            <w:vMerge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705" w:type="dxa"/>
            <w:vAlign w:val="center"/>
          </w:tcPr>
          <w:p w:rsidR="00510423" w:rsidRPr="00510423" w:rsidRDefault="00510423" w:rsidP="006518F9">
            <w:pPr>
              <w:spacing w:line="260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674,81</w:t>
            </w:r>
          </w:p>
        </w:tc>
        <w:tc>
          <w:tcPr>
            <w:tcW w:w="706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28,12</w:t>
            </w:r>
          </w:p>
        </w:tc>
        <w:tc>
          <w:tcPr>
            <w:tcW w:w="707" w:type="dxa"/>
            <w:vMerge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707" w:type="dxa"/>
            <w:vAlign w:val="center"/>
          </w:tcPr>
          <w:p w:rsidR="00510423" w:rsidRPr="00510423" w:rsidRDefault="00510423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40,77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6518F9">
            <w:pPr>
              <w:spacing w:line="260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11,32</w:t>
            </w:r>
          </w:p>
        </w:tc>
      </w:tr>
      <w:tr w:rsidR="006518F9" w:rsidRPr="00510423" w:rsidTr="00510423">
        <w:trPr>
          <w:trHeight w:val="369"/>
        </w:trPr>
        <w:tc>
          <w:tcPr>
            <w:tcW w:w="9634" w:type="dxa"/>
            <w:gridSpan w:val="11"/>
            <w:shd w:val="clear" w:color="auto" w:fill="DDD9C3"/>
            <w:vAlign w:val="bottom"/>
          </w:tcPr>
          <w:p w:rsidR="006518F9" w:rsidRPr="00510423" w:rsidRDefault="006518F9" w:rsidP="00510423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510423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Хозяйственно производственный сектор</w:t>
            </w:r>
          </w:p>
        </w:tc>
      </w:tr>
      <w:tr w:rsidR="006518F9" w:rsidRPr="00510423" w:rsidTr="00510423">
        <w:trPr>
          <w:trHeight w:val="672"/>
        </w:trPr>
        <w:tc>
          <w:tcPr>
            <w:tcW w:w="1963" w:type="dxa"/>
            <w:vMerge w:val="restart"/>
            <w:vAlign w:val="center"/>
          </w:tcPr>
          <w:p w:rsidR="006518F9" w:rsidRPr="00510423" w:rsidRDefault="006518F9" w:rsidP="006518F9">
            <w:pPr>
              <w:spacing w:line="256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510423">
              <w:rPr>
                <w:rFonts w:ascii="GOST type B" w:hAnsi="GOST type B"/>
                <w:i/>
                <w:szCs w:val="24"/>
              </w:rPr>
              <w:t>Хлебокомб</w:t>
            </w:r>
            <w:r w:rsidRPr="00510423">
              <w:rPr>
                <w:rFonts w:ascii="GOST type B" w:hAnsi="GOST type B"/>
                <w:i/>
                <w:szCs w:val="24"/>
              </w:rPr>
              <w:t>и</w:t>
            </w:r>
            <w:r w:rsidRPr="00510423">
              <w:rPr>
                <w:rFonts w:ascii="GOST type B" w:hAnsi="GOST type B"/>
                <w:i/>
                <w:szCs w:val="24"/>
              </w:rPr>
              <w:t>нат</w:t>
            </w:r>
            <w:proofErr w:type="spellEnd"/>
          </w:p>
        </w:tc>
        <w:tc>
          <w:tcPr>
            <w:tcW w:w="891" w:type="dxa"/>
            <w:vAlign w:val="center"/>
          </w:tcPr>
          <w:p w:rsidR="006518F9" w:rsidRPr="00510423" w:rsidRDefault="006518F9" w:rsidP="006518F9">
            <w:pPr>
              <w:spacing w:line="256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</w:t>
            </w:r>
            <w:r w:rsidRPr="00510423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proofErr w:type="spellStart"/>
            <w:r w:rsidRPr="00510423">
              <w:rPr>
                <w:rFonts w:ascii="GOST type B" w:hAnsi="GOST type B"/>
                <w:i/>
                <w:w w:val="96"/>
                <w:szCs w:val="24"/>
              </w:rPr>
              <w:t>р.</w:t>
            </w:r>
            <w:proofErr w:type="gramStart"/>
            <w:r w:rsidRPr="00510423">
              <w:rPr>
                <w:rFonts w:ascii="GOST type B" w:hAnsi="GOST type B"/>
                <w:i/>
                <w:w w:val="96"/>
                <w:szCs w:val="24"/>
              </w:rPr>
              <w:t>м</w:t>
            </w:r>
            <w:proofErr w:type="spellEnd"/>
            <w:proofErr w:type="gramEnd"/>
            <w:r w:rsidRPr="00510423">
              <w:rPr>
                <w:rFonts w:ascii="GOST type B" w:hAnsi="GOST type B"/>
                <w:i/>
                <w:w w:val="96"/>
                <w:szCs w:val="24"/>
              </w:rPr>
              <w:t>.</w:t>
            </w:r>
          </w:p>
        </w:tc>
        <w:tc>
          <w:tcPr>
            <w:tcW w:w="895" w:type="dxa"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100</w:t>
            </w:r>
          </w:p>
        </w:tc>
        <w:tc>
          <w:tcPr>
            <w:tcW w:w="916" w:type="dxa"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717" w:type="dxa"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1,2</w:t>
            </w:r>
          </w:p>
        </w:tc>
        <w:tc>
          <w:tcPr>
            <w:tcW w:w="710" w:type="dxa"/>
            <w:vMerge w:val="restart"/>
            <w:vAlign w:val="center"/>
          </w:tcPr>
          <w:p w:rsidR="006518F9" w:rsidRPr="00510423" w:rsidRDefault="006518F9" w:rsidP="006518F9">
            <w:pPr>
              <w:ind w:right="40"/>
              <w:jc w:val="center"/>
              <w:rPr>
                <w:rFonts w:ascii="GOST type B" w:hAnsi="GOST type B"/>
                <w:i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1,57</w:t>
            </w:r>
          </w:p>
        </w:tc>
        <w:tc>
          <w:tcPr>
            <w:tcW w:w="705" w:type="dxa"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1,88</w:t>
            </w:r>
          </w:p>
        </w:tc>
        <w:tc>
          <w:tcPr>
            <w:tcW w:w="706" w:type="dxa"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0,08</w:t>
            </w:r>
          </w:p>
        </w:tc>
        <w:tc>
          <w:tcPr>
            <w:tcW w:w="707" w:type="dxa"/>
            <w:vMerge w:val="restart"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1,45</w:t>
            </w:r>
          </w:p>
        </w:tc>
        <w:tc>
          <w:tcPr>
            <w:tcW w:w="707" w:type="dxa"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0,11</w:t>
            </w:r>
          </w:p>
        </w:tc>
        <w:tc>
          <w:tcPr>
            <w:tcW w:w="717" w:type="dxa"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0,03</w:t>
            </w:r>
          </w:p>
        </w:tc>
      </w:tr>
      <w:tr w:rsidR="006518F9" w:rsidRPr="00510423" w:rsidTr="00510423">
        <w:trPr>
          <w:trHeight w:val="412"/>
        </w:trPr>
        <w:tc>
          <w:tcPr>
            <w:tcW w:w="1963" w:type="dxa"/>
            <w:vMerge/>
            <w:vAlign w:val="center"/>
          </w:tcPr>
          <w:p w:rsidR="006518F9" w:rsidRPr="00510423" w:rsidRDefault="006518F9" w:rsidP="006518F9">
            <w:pPr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91" w:type="dxa"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510423">
              <w:rPr>
                <w:rFonts w:ascii="GOST type B" w:hAnsi="GOST type B"/>
                <w:i/>
                <w:w w:val="94"/>
                <w:szCs w:val="24"/>
              </w:rPr>
              <w:t>тн</w:t>
            </w:r>
            <w:proofErr w:type="spellEnd"/>
          </w:p>
        </w:tc>
        <w:tc>
          <w:tcPr>
            <w:tcW w:w="895" w:type="dxa"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100</w:t>
            </w:r>
          </w:p>
        </w:tc>
        <w:tc>
          <w:tcPr>
            <w:tcW w:w="916" w:type="dxa"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60</w:t>
            </w:r>
          </w:p>
        </w:tc>
        <w:tc>
          <w:tcPr>
            <w:tcW w:w="717" w:type="dxa"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6</w:t>
            </w:r>
          </w:p>
        </w:tc>
        <w:tc>
          <w:tcPr>
            <w:tcW w:w="710" w:type="dxa"/>
            <w:vMerge/>
            <w:vAlign w:val="center"/>
          </w:tcPr>
          <w:p w:rsidR="006518F9" w:rsidRPr="00510423" w:rsidRDefault="006518F9" w:rsidP="006518F9">
            <w:pPr>
              <w:ind w:right="40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705" w:type="dxa"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9,42</w:t>
            </w:r>
          </w:p>
        </w:tc>
        <w:tc>
          <w:tcPr>
            <w:tcW w:w="706" w:type="dxa"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0,39</w:t>
            </w:r>
          </w:p>
        </w:tc>
        <w:tc>
          <w:tcPr>
            <w:tcW w:w="707" w:type="dxa"/>
            <w:vMerge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</w:p>
        </w:tc>
        <w:tc>
          <w:tcPr>
            <w:tcW w:w="707" w:type="dxa"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0,57</w:t>
            </w:r>
          </w:p>
        </w:tc>
        <w:tc>
          <w:tcPr>
            <w:tcW w:w="717" w:type="dxa"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0,16</w:t>
            </w:r>
          </w:p>
        </w:tc>
      </w:tr>
      <w:tr w:rsidR="006518F9" w:rsidRPr="00510423" w:rsidTr="00510423">
        <w:trPr>
          <w:trHeight w:val="604"/>
        </w:trPr>
        <w:tc>
          <w:tcPr>
            <w:tcW w:w="1963" w:type="dxa"/>
            <w:vAlign w:val="center"/>
          </w:tcPr>
          <w:p w:rsidR="006518F9" w:rsidRPr="00510423" w:rsidRDefault="006518F9" w:rsidP="006518F9">
            <w:pPr>
              <w:spacing w:line="243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r w:rsidRPr="00510423">
              <w:rPr>
                <w:rFonts w:ascii="GOST type B" w:hAnsi="GOST type B"/>
                <w:i/>
                <w:szCs w:val="24"/>
              </w:rPr>
              <w:t>Теплоэнерго</w:t>
            </w:r>
            <w:proofErr w:type="spellEnd"/>
          </w:p>
        </w:tc>
        <w:tc>
          <w:tcPr>
            <w:tcW w:w="891" w:type="dxa"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proofErr w:type="spellStart"/>
            <w:proofErr w:type="gramStart"/>
            <w:r w:rsidRPr="00510423">
              <w:rPr>
                <w:rFonts w:ascii="GOST type B" w:hAnsi="GOST type B"/>
                <w:i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895" w:type="dxa"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350</w:t>
            </w:r>
          </w:p>
        </w:tc>
        <w:tc>
          <w:tcPr>
            <w:tcW w:w="916" w:type="dxa"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</w:t>
            </w:r>
          </w:p>
        </w:tc>
        <w:tc>
          <w:tcPr>
            <w:tcW w:w="717" w:type="dxa"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0,35</w:t>
            </w:r>
          </w:p>
        </w:tc>
        <w:tc>
          <w:tcPr>
            <w:tcW w:w="710" w:type="dxa"/>
            <w:vMerge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  <w:sz w:val="8"/>
                <w:szCs w:val="8"/>
              </w:rPr>
            </w:pPr>
          </w:p>
        </w:tc>
        <w:tc>
          <w:tcPr>
            <w:tcW w:w="705" w:type="dxa"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0,55</w:t>
            </w:r>
          </w:p>
        </w:tc>
        <w:tc>
          <w:tcPr>
            <w:tcW w:w="706" w:type="dxa"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0,02</w:t>
            </w:r>
          </w:p>
        </w:tc>
        <w:tc>
          <w:tcPr>
            <w:tcW w:w="707" w:type="dxa"/>
            <w:vMerge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  <w:sz w:val="8"/>
                <w:szCs w:val="8"/>
              </w:rPr>
            </w:pPr>
          </w:p>
        </w:tc>
        <w:tc>
          <w:tcPr>
            <w:tcW w:w="707" w:type="dxa"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0,03</w:t>
            </w:r>
          </w:p>
        </w:tc>
        <w:tc>
          <w:tcPr>
            <w:tcW w:w="717" w:type="dxa"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  <w:sz w:val="8"/>
                <w:szCs w:val="8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0,01</w:t>
            </w:r>
          </w:p>
        </w:tc>
      </w:tr>
      <w:tr w:rsidR="006518F9" w:rsidRPr="00510423" w:rsidTr="00510423">
        <w:trPr>
          <w:trHeight w:val="422"/>
        </w:trPr>
        <w:tc>
          <w:tcPr>
            <w:tcW w:w="1963" w:type="dxa"/>
            <w:vAlign w:val="center"/>
          </w:tcPr>
          <w:p w:rsidR="006518F9" w:rsidRPr="00510423" w:rsidRDefault="006518F9" w:rsidP="006518F9">
            <w:pPr>
              <w:spacing w:after="0" w:line="256" w:lineRule="exact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Швейная</w:t>
            </w:r>
          </w:p>
          <w:p w:rsidR="006518F9" w:rsidRPr="00510423" w:rsidRDefault="006518F9" w:rsidP="006518F9">
            <w:pPr>
              <w:spacing w:after="0"/>
              <w:ind w:left="100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фабрика</w:t>
            </w:r>
          </w:p>
        </w:tc>
        <w:tc>
          <w:tcPr>
            <w:tcW w:w="891" w:type="dxa"/>
            <w:vAlign w:val="center"/>
          </w:tcPr>
          <w:p w:rsidR="006518F9" w:rsidRPr="00510423" w:rsidRDefault="006518F9" w:rsidP="006518F9">
            <w:pPr>
              <w:spacing w:line="256" w:lineRule="exact"/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</w:t>
            </w:r>
            <w:r w:rsidRPr="00510423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proofErr w:type="spellStart"/>
            <w:r w:rsidRPr="00510423">
              <w:rPr>
                <w:rFonts w:ascii="GOST type B" w:hAnsi="GOST type B"/>
                <w:i/>
                <w:w w:val="96"/>
                <w:szCs w:val="24"/>
              </w:rPr>
              <w:t>р.</w:t>
            </w:r>
            <w:proofErr w:type="gramStart"/>
            <w:r w:rsidRPr="00510423">
              <w:rPr>
                <w:rFonts w:ascii="GOST type B" w:hAnsi="GOST type B"/>
                <w:i/>
                <w:w w:val="96"/>
                <w:szCs w:val="24"/>
              </w:rPr>
              <w:t>м</w:t>
            </w:r>
            <w:proofErr w:type="spellEnd"/>
            <w:proofErr w:type="gramEnd"/>
            <w:r w:rsidRPr="00510423">
              <w:rPr>
                <w:rFonts w:ascii="GOST type B" w:hAnsi="GOST type B"/>
                <w:i/>
                <w:w w:val="96"/>
                <w:szCs w:val="24"/>
              </w:rPr>
              <w:t>.</w:t>
            </w:r>
          </w:p>
        </w:tc>
        <w:tc>
          <w:tcPr>
            <w:tcW w:w="895" w:type="dxa"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160</w:t>
            </w:r>
          </w:p>
        </w:tc>
        <w:tc>
          <w:tcPr>
            <w:tcW w:w="916" w:type="dxa"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12</w:t>
            </w:r>
          </w:p>
        </w:tc>
        <w:tc>
          <w:tcPr>
            <w:tcW w:w="717" w:type="dxa"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1,92</w:t>
            </w:r>
          </w:p>
        </w:tc>
        <w:tc>
          <w:tcPr>
            <w:tcW w:w="710" w:type="dxa"/>
            <w:vMerge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705" w:type="dxa"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3,01</w:t>
            </w:r>
          </w:p>
        </w:tc>
        <w:tc>
          <w:tcPr>
            <w:tcW w:w="706" w:type="dxa"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0,13</w:t>
            </w:r>
          </w:p>
        </w:tc>
        <w:tc>
          <w:tcPr>
            <w:tcW w:w="707" w:type="dxa"/>
            <w:vMerge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</w:rPr>
            </w:pPr>
          </w:p>
        </w:tc>
        <w:tc>
          <w:tcPr>
            <w:tcW w:w="707" w:type="dxa"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0,18</w:t>
            </w:r>
          </w:p>
        </w:tc>
        <w:tc>
          <w:tcPr>
            <w:tcW w:w="717" w:type="dxa"/>
            <w:vAlign w:val="center"/>
          </w:tcPr>
          <w:p w:rsidR="006518F9" w:rsidRPr="00510423" w:rsidRDefault="006518F9" w:rsidP="006518F9">
            <w:pPr>
              <w:jc w:val="center"/>
              <w:rPr>
                <w:rFonts w:ascii="GOST type B" w:hAnsi="GOST type B"/>
                <w:i/>
              </w:rPr>
            </w:pPr>
            <w:r w:rsidRPr="00510423">
              <w:rPr>
                <w:rFonts w:ascii="GOST type B" w:hAnsi="GOST type B"/>
                <w:i/>
                <w:w w:val="99"/>
                <w:szCs w:val="24"/>
              </w:rPr>
              <w:t>0,05</w:t>
            </w:r>
          </w:p>
        </w:tc>
      </w:tr>
      <w:tr w:rsidR="00510423" w:rsidRPr="00510423" w:rsidTr="00510423">
        <w:trPr>
          <w:trHeight w:val="395"/>
        </w:trPr>
        <w:tc>
          <w:tcPr>
            <w:tcW w:w="1963" w:type="dxa"/>
            <w:vAlign w:val="center"/>
          </w:tcPr>
          <w:p w:rsidR="00510423" w:rsidRPr="00510423" w:rsidRDefault="00510423" w:rsidP="006518F9">
            <w:pPr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i/>
                <w:szCs w:val="24"/>
              </w:rPr>
              <w:t>Итого</w:t>
            </w:r>
          </w:p>
        </w:tc>
        <w:tc>
          <w:tcPr>
            <w:tcW w:w="891" w:type="dxa"/>
            <w:vAlign w:val="bottom"/>
          </w:tcPr>
          <w:p w:rsidR="00510423" w:rsidRPr="00510423" w:rsidRDefault="00510423" w:rsidP="00F317CE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895" w:type="dxa"/>
            <w:vAlign w:val="bottom"/>
          </w:tcPr>
          <w:p w:rsidR="00510423" w:rsidRPr="00510423" w:rsidRDefault="00510423" w:rsidP="00F317CE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916" w:type="dxa"/>
            <w:vAlign w:val="bottom"/>
          </w:tcPr>
          <w:p w:rsidR="00510423" w:rsidRPr="00510423" w:rsidRDefault="00510423" w:rsidP="00F317CE">
            <w:pPr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717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7,55</w:t>
            </w:r>
          </w:p>
        </w:tc>
        <w:tc>
          <w:tcPr>
            <w:tcW w:w="710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705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14,87</w:t>
            </w:r>
          </w:p>
        </w:tc>
        <w:tc>
          <w:tcPr>
            <w:tcW w:w="706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0,62</w:t>
            </w:r>
          </w:p>
        </w:tc>
        <w:tc>
          <w:tcPr>
            <w:tcW w:w="707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</w:p>
        </w:tc>
        <w:tc>
          <w:tcPr>
            <w:tcW w:w="707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0,90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 w:val="23"/>
                <w:szCs w:val="23"/>
              </w:rPr>
            </w:pPr>
            <w:r w:rsidRPr="00510423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0,25</w:t>
            </w:r>
          </w:p>
        </w:tc>
      </w:tr>
      <w:tr w:rsidR="00510423" w:rsidRPr="00510423" w:rsidTr="00510423">
        <w:trPr>
          <w:trHeight w:val="572"/>
        </w:trPr>
        <w:tc>
          <w:tcPr>
            <w:tcW w:w="1963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b/>
                <w:bCs/>
                <w:i/>
                <w:w w:val="98"/>
                <w:szCs w:val="24"/>
              </w:rPr>
              <w:t>Итого по</w:t>
            </w:r>
            <w:r w:rsidRPr="00510423">
              <w:rPr>
                <w:rFonts w:ascii="GOST type B" w:hAnsi="GOST type B"/>
                <w:i/>
                <w:sz w:val="20"/>
                <w:szCs w:val="20"/>
              </w:rPr>
              <w:t xml:space="preserve"> </w:t>
            </w:r>
            <w:r w:rsidRPr="00510423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об</w:t>
            </w:r>
            <w:r w:rsidRPr="00510423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ъ</w:t>
            </w:r>
            <w:r w:rsidRPr="00510423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екту</w:t>
            </w:r>
          </w:p>
        </w:tc>
        <w:tc>
          <w:tcPr>
            <w:tcW w:w="891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895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916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17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5167,4</w:t>
            </w:r>
          </w:p>
        </w:tc>
        <w:tc>
          <w:tcPr>
            <w:tcW w:w="710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5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8115,78</w:t>
            </w:r>
          </w:p>
        </w:tc>
        <w:tc>
          <w:tcPr>
            <w:tcW w:w="706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338,2</w:t>
            </w:r>
          </w:p>
        </w:tc>
        <w:tc>
          <w:tcPr>
            <w:tcW w:w="707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Cs w:val="24"/>
              </w:rPr>
            </w:pPr>
          </w:p>
        </w:tc>
        <w:tc>
          <w:tcPr>
            <w:tcW w:w="707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490,3</w:t>
            </w:r>
          </w:p>
        </w:tc>
        <w:tc>
          <w:tcPr>
            <w:tcW w:w="717" w:type="dxa"/>
            <w:vAlign w:val="center"/>
          </w:tcPr>
          <w:p w:rsidR="00510423" w:rsidRPr="00510423" w:rsidRDefault="00510423" w:rsidP="00510423">
            <w:pPr>
              <w:jc w:val="center"/>
              <w:rPr>
                <w:rFonts w:ascii="GOST type B" w:hAnsi="GOST type B"/>
                <w:i/>
                <w:sz w:val="20"/>
                <w:szCs w:val="20"/>
              </w:rPr>
            </w:pPr>
            <w:r w:rsidRPr="00510423">
              <w:rPr>
                <w:rFonts w:ascii="GOST type B" w:hAnsi="GOST type B"/>
                <w:b/>
                <w:bCs/>
                <w:i/>
                <w:w w:val="99"/>
                <w:szCs w:val="24"/>
              </w:rPr>
              <w:t>136,20</w:t>
            </w:r>
          </w:p>
        </w:tc>
      </w:tr>
    </w:tbl>
    <w:p w:rsidR="00970771" w:rsidRDefault="00970771" w:rsidP="00CE34EE">
      <w:pPr>
        <w:pStyle w:val="14"/>
        <w:ind w:firstLine="708"/>
      </w:pPr>
    </w:p>
    <w:p w:rsidR="00CE34EE" w:rsidRDefault="00CE34EE" w:rsidP="00CE34EE">
      <w:pPr>
        <w:pStyle w:val="14"/>
        <w:ind w:firstLine="708"/>
        <w:rPr>
          <w:szCs w:val="28"/>
        </w:rPr>
      </w:pPr>
      <w:r w:rsidRPr="008A04B5">
        <w:t>Увеличение объема сточных вод связано с повышением д</w:t>
      </w:r>
      <w:r w:rsidRPr="008A04B5">
        <w:t>о</w:t>
      </w:r>
      <w:r w:rsidRPr="008A04B5">
        <w:t>ли населения, проживающего в домах оборудованных внутре</w:t>
      </w:r>
      <w:r w:rsidRPr="008A04B5">
        <w:t>н</w:t>
      </w:r>
      <w:r w:rsidRPr="008A04B5">
        <w:t>ней канализацией, строительств</w:t>
      </w:r>
      <w:r>
        <w:t>ом нового жилищного фонда, раз</w:t>
      </w:r>
      <w:r w:rsidRPr="008A04B5">
        <w:t>витием системы культурно-бытового обслуживания.</w:t>
      </w:r>
    </w:p>
    <w:p w:rsidR="006F69F2" w:rsidRDefault="006F69F2" w:rsidP="00E061D3">
      <w:pPr>
        <w:pStyle w:val="1"/>
        <w:numPr>
          <w:ilvl w:val="0"/>
          <w:numId w:val="7"/>
        </w:numPr>
        <w:rPr>
          <w:rStyle w:val="10"/>
          <w:b/>
          <w:bCs/>
          <w:i/>
        </w:rPr>
      </w:pPr>
      <w:bookmarkStart w:id="254" w:name="_Toc438022627"/>
      <w:bookmarkStart w:id="255" w:name="_Toc516316325"/>
      <w:r w:rsidRPr="00261394">
        <w:rPr>
          <w:rStyle w:val="10"/>
          <w:b/>
          <w:bCs/>
          <w:i/>
        </w:rPr>
        <w:lastRenderedPageBreak/>
        <w:t>Прогноз объема сточных вод</w:t>
      </w:r>
      <w:bookmarkEnd w:id="254"/>
      <w:bookmarkEnd w:id="255"/>
    </w:p>
    <w:p w:rsidR="00BB1573" w:rsidRDefault="00A24344" w:rsidP="00BB1573">
      <w:pPr>
        <w:pStyle w:val="1"/>
      </w:pPr>
      <w:bookmarkStart w:id="256" w:name="_Toc516316326"/>
      <w:r>
        <w:t>а)</w:t>
      </w:r>
      <w:r w:rsidR="00BB1573">
        <w:t xml:space="preserve"> Сведения о фактическом и ожидаемом поступлении сто</w:t>
      </w:r>
      <w:r w:rsidR="00BB1573">
        <w:t>ч</w:t>
      </w:r>
      <w:r w:rsidR="00BB1573">
        <w:t>ных вод в централизованную систему водоотведения</w:t>
      </w:r>
      <w:bookmarkEnd w:id="256"/>
    </w:p>
    <w:p w:rsidR="00CE34EE" w:rsidRDefault="00CE34EE" w:rsidP="00CE34EE">
      <w:pPr>
        <w:pStyle w:val="14"/>
        <w:ind w:firstLine="708"/>
      </w:pPr>
    </w:p>
    <w:p w:rsidR="00CE34EE" w:rsidRPr="00CE34EE" w:rsidRDefault="00CE34EE" w:rsidP="00CE34EE">
      <w:pPr>
        <w:pStyle w:val="14"/>
        <w:ind w:firstLine="708"/>
      </w:pPr>
      <w:r w:rsidRPr="008A04B5">
        <w:t>Сведения о фактическом и ожидаемом поступлении сто</w:t>
      </w:r>
      <w:r w:rsidRPr="008A04B5">
        <w:t>ч</w:t>
      </w:r>
      <w:r w:rsidRPr="008A04B5">
        <w:t>ны</w:t>
      </w:r>
      <w:r>
        <w:t>х вод в централизованные систе</w:t>
      </w:r>
      <w:r w:rsidRPr="008A04B5">
        <w:t>мы водоотведения, м</w:t>
      </w:r>
      <w:r w:rsidRPr="008A04B5">
        <w:rPr>
          <w:vertAlign w:val="superscript"/>
        </w:rPr>
        <w:t>3</w:t>
      </w:r>
      <w:r w:rsidRPr="008A04B5">
        <w:t>/</w:t>
      </w:r>
      <w:proofErr w:type="spellStart"/>
      <w:r w:rsidRPr="008A04B5">
        <w:t>сут</w:t>
      </w:r>
      <w:proofErr w:type="spellEnd"/>
      <w:r w:rsidRPr="008A04B5">
        <w:t xml:space="preserve"> представлены в таблице</w:t>
      </w:r>
      <w:r w:rsidRPr="00CE34EE">
        <w:t xml:space="preserve"> </w:t>
      </w:r>
      <w:r w:rsidR="00627529">
        <w:t>63</w:t>
      </w:r>
      <w:r>
        <w:t>.</w:t>
      </w:r>
    </w:p>
    <w:p w:rsidR="00CE34EE" w:rsidRDefault="00CE34EE" w:rsidP="00CE34EE">
      <w:pPr>
        <w:pStyle w:val="14"/>
        <w:ind w:firstLine="708"/>
        <w:jc w:val="right"/>
      </w:pPr>
      <w:r>
        <w:t>Табли</w:t>
      </w:r>
      <w:r w:rsidR="00627529">
        <w:t>ца 63</w:t>
      </w:r>
    </w:p>
    <w:tbl>
      <w:tblPr>
        <w:tblStyle w:val="TableNormal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828"/>
        <w:gridCol w:w="1575"/>
        <w:gridCol w:w="1809"/>
        <w:gridCol w:w="1576"/>
        <w:gridCol w:w="1578"/>
      </w:tblGrid>
      <w:tr w:rsidR="00CE34EE" w:rsidTr="00D06EF9">
        <w:trPr>
          <w:trHeight w:val="460"/>
        </w:trPr>
        <w:tc>
          <w:tcPr>
            <w:tcW w:w="1535" w:type="pct"/>
          </w:tcPr>
          <w:p w:rsidR="00CE34EE" w:rsidRPr="004757A5" w:rsidRDefault="00CE34EE" w:rsidP="00D06EF9">
            <w:pPr>
              <w:pStyle w:val="14"/>
              <w:rPr>
                <w:b/>
              </w:rPr>
            </w:pPr>
            <w:proofErr w:type="spellStart"/>
            <w:r w:rsidRPr="004757A5">
              <w:rPr>
                <w:b/>
              </w:rPr>
              <w:t>Городское</w:t>
            </w:r>
            <w:proofErr w:type="spellEnd"/>
            <w:r w:rsidRPr="004757A5">
              <w:rPr>
                <w:b/>
              </w:rPr>
              <w:t xml:space="preserve"> </w:t>
            </w:r>
            <w:proofErr w:type="spellStart"/>
            <w:r w:rsidRPr="004757A5">
              <w:rPr>
                <w:b/>
              </w:rPr>
              <w:t>поселение</w:t>
            </w:r>
            <w:proofErr w:type="spellEnd"/>
          </w:p>
        </w:tc>
        <w:tc>
          <w:tcPr>
            <w:tcW w:w="866" w:type="pct"/>
          </w:tcPr>
          <w:p w:rsidR="00CE34EE" w:rsidRPr="004757A5" w:rsidRDefault="00510423" w:rsidP="00D06EF9">
            <w:pPr>
              <w:pStyle w:val="14"/>
              <w:rPr>
                <w:b/>
              </w:rPr>
            </w:pPr>
            <w:r>
              <w:rPr>
                <w:b/>
              </w:rPr>
              <w:t>2018</w:t>
            </w:r>
            <w:r w:rsidR="00CE34EE" w:rsidRPr="004757A5">
              <w:rPr>
                <w:b/>
              </w:rPr>
              <w:t xml:space="preserve"> г.</w:t>
            </w:r>
          </w:p>
          <w:p w:rsidR="00CE34EE" w:rsidRPr="004757A5" w:rsidRDefault="00CE34EE" w:rsidP="00D06EF9">
            <w:pPr>
              <w:pStyle w:val="14"/>
              <w:rPr>
                <w:b/>
              </w:rPr>
            </w:pPr>
            <w:r w:rsidRPr="004757A5">
              <w:rPr>
                <w:b/>
              </w:rPr>
              <w:t xml:space="preserve"> </w:t>
            </w:r>
            <w:proofErr w:type="spellStart"/>
            <w:r w:rsidRPr="004757A5">
              <w:rPr>
                <w:b/>
              </w:rPr>
              <w:t>факт</w:t>
            </w:r>
            <w:proofErr w:type="spellEnd"/>
          </w:p>
        </w:tc>
        <w:tc>
          <w:tcPr>
            <w:tcW w:w="866" w:type="pct"/>
          </w:tcPr>
          <w:p w:rsidR="00CE34EE" w:rsidRPr="004757A5" w:rsidRDefault="00510423" w:rsidP="00D06EF9">
            <w:pPr>
              <w:pStyle w:val="14"/>
              <w:rPr>
                <w:b/>
              </w:rPr>
            </w:pPr>
            <w:r>
              <w:rPr>
                <w:b/>
              </w:rPr>
              <w:t>2019</w:t>
            </w:r>
            <w:r w:rsidR="00CE34EE" w:rsidRPr="004757A5">
              <w:rPr>
                <w:b/>
              </w:rPr>
              <w:t xml:space="preserve"> г.</w:t>
            </w:r>
          </w:p>
          <w:p w:rsidR="00CE34EE" w:rsidRPr="004757A5" w:rsidRDefault="00CE34EE" w:rsidP="00D06EF9">
            <w:pPr>
              <w:pStyle w:val="14"/>
              <w:rPr>
                <w:b/>
              </w:rPr>
            </w:pPr>
            <w:proofErr w:type="spellStart"/>
            <w:r w:rsidRPr="004757A5">
              <w:rPr>
                <w:b/>
              </w:rPr>
              <w:t>ожидаемый</w:t>
            </w:r>
            <w:proofErr w:type="spellEnd"/>
          </w:p>
        </w:tc>
        <w:tc>
          <w:tcPr>
            <w:tcW w:w="866" w:type="pct"/>
          </w:tcPr>
          <w:p w:rsidR="00CE34EE" w:rsidRPr="004757A5" w:rsidRDefault="00510423" w:rsidP="00D06EF9">
            <w:pPr>
              <w:pStyle w:val="14"/>
              <w:rPr>
                <w:b/>
              </w:rPr>
            </w:pPr>
            <w:r>
              <w:rPr>
                <w:b/>
              </w:rPr>
              <w:t>2022</w:t>
            </w:r>
            <w:r w:rsidR="00CE34EE" w:rsidRPr="004757A5">
              <w:rPr>
                <w:b/>
              </w:rPr>
              <w:t xml:space="preserve"> г.</w:t>
            </w:r>
          </w:p>
          <w:p w:rsidR="00CE34EE" w:rsidRPr="004757A5" w:rsidRDefault="00CE34EE" w:rsidP="00D06EF9">
            <w:pPr>
              <w:pStyle w:val="14"/>
              <w:rPr>
                <w:b/>
              </w:rPr>
            </w:pPr>
            <w:proofErr w:type="spellStart"/>
            <w:r w:rsidRPr="004757A5">
              <w:rPr>
                <w:b/>
              </w:rPr>
              <w:t>план</w:t>
            </w:r>
            <w:proofErr w:type="spellEnd"/>
          </w:p>
        </w:tc>
        <w:tc>
          <w:tcPr>
            <w:tcW w:w="867" w:type="pct"/>
          </w:tcPr>
          <w:p w:rsidR="00CE34EE" w:rsidRPr="004757A5" w:rsidRDefault="00CE34EE" w:rsidP="00D06EF9">
            <w:pPr>
              <w:pStyle w:val="14"/>
              <w:rPr>
                <w:b/>
              </w:rPr>
            </w:pPr>
            <w:r w:rsidRPr="004757A5">
              <w:rPr>
                <w:b/>
              </w:rPr>
              <w:t>202</w:t>
            </w:r>
            <w:r w:rsidR="00510423">
              <w:rPr>
                <w:b/>
                <w:lang w:val="ru-RU"/>
              </w:rPr>
              <w:t>5</w:t>
            </w:r>
            <w:r w:rsidRPr="004757A5">
              <w:rPr>
                <w:b/>
                <w:lang w:val="ru-RU"/>
              </w:rPr>
              <w:t xml:space="preserve"> </w:t>
            </w:r>
            <w:r w:rsidRPr="004757A5">
              <w:rPr>
                <w:b/>
              </w:rPr>
              <w:t>г.</w:t>
            </w:r>
          </w:p>
          <w:p w:rsidR="00CE34EE" w:rsidRPr="004757A5" w:rsidRDefault="00CE34EE" w:rsidP="00D06EF9">
            <w:pPr>
              <w:pStyle w:val="14"/>
              <w:rPr>
                <w:b/>
              </w:rPr>
            </w:pPr>
            <w:proofErr w:type="spellStart"/>
            <w:r w:rsidRPr="004757A5">
              <w:rPr>
                <w:b/>
              </w:rPr>
              <w:t>план</w:t>
            </w:r>
            <w:proofErr w:type="spellEnd"/>
          </w:p>
        </w:tc>
      </w:tr>
      <w:tr w:rsidR="00CE34EE" w:rsidTr="00510423">
        <w:trPr>
          <w:trHeight w:val="480"/>
        </w:trPr>
        <w:tc>
          <w:tcPr>
            <w:tcW w:w="1535" w:type="pct"/>
          </w:tcPr>
          <w:p w:rsidR="00CE34EE" w:rsidRPr="00510423" w:rsidRDefault="00510423" w:rsidP="00D06EF9">
            <w:pPr>
              <w:pStyle w:val="14"/>
              <w:rPr>
                <w:lang w:val="ru-RU"/>
              </w:rPr>
            </w:pPr>
            <w:r>
              <w:rPr>
                <w:lang w:val="ru-RU"/>
              </w:rPr>
              <w:t>Город Киров</w:t>
            </w:r>
          </w:p>
        </w:tc>
        <w:tc>
          <w:tcPr>
            <w:tcW w:w="866" w:type="pct"/>
          </w:tcPr>
          <w:p w:rsidR="00CE34EE" w:rsidRPr="00C21FD3" w:rsidRDefault="00510423" w:rsidP="00C21FD3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5673,97</w:t>
            </w:r>
          </w:p>
        </w:tc>
        <w:tc>
          <w:tcPr>
            <w:tcW w:w="866" w:type="pct"/>
          </w:tcPr>
          <w:p w:rsidR="00CE34EE" w:rsidRPr="00C21FD3" w:rsidRDefault="005A505A" w:rsidP="00C21FD3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5673,97</w:t>
            </w:r>
          </w:p>
        </w:tc>
        <w:tc>
          <w:tcPr>
            <w:tcW w:w="866" w:type="pct"/>
            <w:vAlign w:val="center"/>
          </w:tcPr>
          <w:p w:rsidR="00CE34EE" w:rsidRPr="00510423" w:rsidRDefault="005A505A" w:rsidP="00510423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4600,5</w:t>
            </w:r>
          </w:p>
        </w:tc>
        <w:tc>
          <w:tcPr>
            <w:tcW w:w="867" w:type="pct"/>
            <w:vAlign w:val="center"/>
          </w:tcPr>
          <w:p w:rsidR="00CE34EE" w:rsidRPr="00510423" w:rsidRDefault="005A505A" w:rsidP="00510423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5167,4</w:t>
            </w:r>
          </w:p>
        </w:tc>
      </w:tr>
    </w:tbl>
    <w:p w:rsidR="00CE34EE" w:rsidRPr="00CE34EE" w:rsidRDefault="00CE34EE" w:rsidP="00CE34EE"/>
    <w:p w:rsidR="00BB1573" w:rsidRDefault="00A24344" w:rsidP="00BB1573">
      <w:pPr>
        <w:pStyle w:val="1"/>
      </w:pPr>
      <w:bookmarkStart w:id="257" w:name="_Toc516316327"/>
      <w:bookmarkStart w:id="258" w:name="sub_2103"/>
      <w:r>
        <w:t xml:space="preserve">б) </w:t>
      </w:r>
      <w:r w:rsidR="00BB1573">
        <w:t>Описание структуры централизованной системы водоотв</w:t>
      </w:r>
      <w:r w:rsidR="00BB1573">
        <w:t>е</w:t>
      </w:r>
      <w:r w:rsidR="00BB1573">
        <w:t>дения (эксплуатационные и технологические зоны)</w:t>
      </w:r>
      <w:bookmarkEnd w:id="257"/>
    </w:p>
    <w:p w:rsidR="00CE34EE" w:rsidRDefault="00CE34EE" w:rsidP="00CE34EE">
      <w:pPr>
        <w:pStyle w:val="14"/>
        <w:ind w:firstLine="708"/>
      </w:pPr>
    </w:p>
    <w:p w:rsidR="00CE34EE" w:rsidRPr="008A04B5" w:rsidRDefault="00CE34EE" w:rsidP="00CE34EE">
      <w:pPr>
        <w:pStyle w:val="14"/>
        <w:ind w:firstLine="708"/>
      </w:pPr>
      <w:r w:rsidRPr="008A04B5">
        <w:t>Системы</w:t>
      </w:r>
      <w:r w:rsidRPr="008A04B5">
        <w:rPr>
          <w:spacing w:val="6"/>
        </w:rPr>
        <w:t xml:space="preserve"> </w:t>
      </w:r>
      <w:r>
        <w:t xml:space="preserve">водоотведения городского поселения </w:t>
      </w:r>
      <w:r w:rsidR="005A505A">
        <w:t>«Город К</w:t>
      </w:r>
      <w:r w:rsidR="005A505A">
        <w:t>и</w:t>
      </w:r>
      <w:r w:rsidR="005A505A">
        <w:t>ров»</w:t>
      </w:r>
      <w:r>
        <w:t xml:space="preserve"> осуществляют сбор, транспор</w:t>
      </w:r>
      <w:r w:rsidRPr="008A04B5">
        <w:t xml:space="preserve">тировку и </w:t>
      </w:r>
      <w:r w:rsidR="005A505A" w:rsidRPr="008A04B5">
        <w:t>очистку поступа</w:t>
      </w:r>
      <w:r w:rsidR="005A505A" w:rsidRPr="008A04B5">
        <w:t>ю</w:t>
      </w:r>
      <w:r w:rsidR="005A505A" w:rsidRPr="008A04B5">
        <w:t>щих сточных вод,</w:t>
      </w:r>
      <w:r w:rsidRPr="008A04B5">
        <w:t xml:space="preserve"> и выпуск очищенных стоков на</w:t>
      </w:r>
      <w:r w:rsidRPr="008A04B5">
        <w:rPr>
          <w:spacing w:val="-31"/>
        </w:rPr>
        <w:t xml:space="preserve"> </w:t>
      </w:r>
      <w:r w:rsidRPr="008A04B5">
        <w:t>грунт.</w:t>
      </w:r>
    </w:p>
    <w:p w:rsidR="00CE34EE" w:rsidRPr="008A04B5" w:rsidRDefault="00CE34EE" w:rsidP="00CE34EE">
      <w:pPr>
        <w:pStyle w:val="14"/>
      </w:pPr>
      <w:r w:rsidRPr="008A04B5">
        <w:t>В со</w:t>
      </w:r>
      <w:bookmarkStart w:id="259" w:name="3.4.3._Расчет_требуемой_мощности_очистны"/>
      <w:bookmarkStart w:id="260" w:name="3.4.4._Результаты_анализа_гидравлических"/>
      <w:bookmarkStart w:id="261" w:name="3.4.5._Анализ_резервов_производственных_"/>
      <w:bookmarkEnd w:id="259"/>
      <w:bookmarkEnd w:id="260"/>
      <w:bookmarkEnd w:id="261"/>
      <w:r w:rsidRPr="008A04B5">
        <w:t>став систем водоотведения входят:</w:t>
      </w:r>
    </w:p>
    <w:p w:rsidR="00CE34EE" w:rsidRDefault="00CE34EE" w:rsidP="0075413E">
      <w:pPr>
        <w:pStyle w:val="14"/>
        <w:numPr>
          <w:ilvl w:val="0"/>
          <w:numId w:val="13"/>
        </w:numPr>
      </w:pPr>
      <w:r w:rsidRPr="00CE34EE">
        <w:t xml:space="preserve">Самотечные канализационные сети общей протяженностью – </w:t>
      </w:r>
      <w:r w:rsidR="005A505A">
        <w:t>31770</w:t>
      </w:r>
      <w:r w:rsidRPr="00CE34EE">
        <w:t xml:space="preserve"> </w:t>
      </w:r>
      <w:proofErr w:type="spellStart"/>
      <w:r w:rsidRPr="00CE34EE">
        <w:t>п.</w:t>
      </w:r>
      <w:proofErr w:type="gramStart"/>
      <w:r w:rsidRPr="00CE34EE">
        <w:t>м</w:t>
      </w:r>
      <w:proofErr w:type="spellEnd"/>
      <w:proofErr w:type="gramEnd"/>
      <w:r w:rsidRPr="00CE34EE">
        <w:t>.</w:t>
      </w:r>
    </w:p>
    <w:p w:rsidR="00CE34EE" w:rsidRPr="00CE34EE" w:rsidRDefault="00CE34EE" w:rsidP="0075413E">
      <w:pPr>
        <w:pStyle w:val="14"/>
        <w:numPr>
          <w:ilvl w:val="0"/>
          <w:numId w:val="13"/>
        </w:numPr>
      </w:pPr>
      <w:r>
        <w:lastRenderedPageBreak/>
        <w:t xml:space="preserve">Напорные </w:t>
      </w:r>
      <w:r w:rsidRPr="00CE34EE">
        <w:t xml:space="preserve">канализационные сети общей протяженностью – </w:t>
      </w:r>
      <w:r w:rsidR="005A505A">
        <w:t>51320</w:t>
      </w:r>
      <w:r w:rsidRPr="00CE34EE">
        <w:t xml:space="preserve"> </w:t>
      </w:r>
      <w:proofErr w:type="spellStart"/>
      <w:r w:rsidRPr="00CE34EE">
        <w:t>п.</w:t>
      </w:r>
      <w:proofErr w:type="gramStart"/>
      <w:r w:rsidRPr="00CE34EE">
        <w:t>м</w:t>
      </w:r>
      <w:proofErr w:type="spellEnd"/>
      <w:proofErr w:type="gramEnd"/>
      <w:r w:rsidRPr="00CE34EE">
        <w:t>.</w:t>
      </w:r>
    </w:p>
    <w:p w:rsidR="00CE34EE" w:rsidRPr="00CE34EE" w:rsidRDefault="005A505A" w:rsidP="0075413E">
      <w:pPr>
        <w:pStyle w:val="14"/>
        <w:numPr>
          <w:ilvl w:val="0"/>
          <w:numId w:val="13"/>
        </w:numPr>
      </w:pPr>
      <w:r>
        <w:t>Пятнадцать канализационных</w:t>
      </w:r>
      <w:r w:rsidR="00CE34EE" w:rsidRPr="00CE34EE">
        <w:t xml:space="preserve"> насосн</w:t>
      </w:r>
      <w:r>
        <w:t>ых</w:t>
      </w:r>
      <w:r w:rsidR="00CE34EE" w:rsidRPr="00CE34EE">
        <w:t xml:space="preserve"> станци</w:t>
      </w:r>
      <w:r>
        <w:t>й</w:t>
      </w:r>
      <w:r w:rsidR="00CE34EE" w:rsidRPr="00CE34EE">
        <w:t>;</w:t>
      </w:r>
    </w:p>
    <w:p w:rsidR="00CE34EE" w:rsidRPr="00CE34EE" w:rsidRDefault="00CE34EE" w:rsidP="0075413E">
      <w:pPr>
        <w:pStyle w:val="14"/>
        <w:numPr>
          <w:ilvl w:val="0"/>
          <w:numId w:val="13"/>
        </w:numPr>
      </w:pPr>
      <w:r w:rsidRPr="00CE34EE">
        <w:t>Очистные сооружения канализации</w:t>
      </w:r>
      <w:r w:rsidR="005A505A">
        <w:t>.</w:t>
      </w:r>
    </w:p>
    <w:p w:rsidR="00CE34EE" w:rsidRPr="008A04B5" w:rsidRDefault="00CE34EE" w:rsidP="00AC4EC3">
      <w:pPr>
        <w:pStyle w:val="14"/>
        <w:ind w:firstLine="360"/>
      </w:pPr>
      <w:r w:rsidRPr="008A04B5">
        <w:t>В 201</w:t>
      </w:r>
      <w:r w:rsidR="005A505A">
        <w:t>8</w:t>
      </w:r>
      <w:r>
        <w:t xml:space="preserve"> </w:t>
      </w:r>
      <w:r w:rsidRPr="008A04B5">
        <w:t xml:space="preserve">году объем </w:t>
      </w:r>
      <w:proofErr w:type="gramStart"/>
      <w:r w:rsidRPr="008A04B5">
        <w:t xml:space="preserve">сточных вод, пропущенных через очистные сооружения </w:t>
      </w:r>
      <w:r>
        <w:t>соста</w:t>
      </w:r>
      <w:r w:rsidRPr="008A04B5">
        <w:t>вил</w:t>
      </w:r>
      <w:proofErr w:type="gramEnd"/>
      <w:r w:rsidRPr="008A04B5">
        <w:t xml:space="preserve"> </w:t>
      </w:r>
      <w:r w:rsidR="005A505A">
        <w:t>2071000</w:t>
      </w:r>
      <w:r w:rsidRPr="008A04B5">
        <w:t xml:space="preserve"> м</w:t>
      </w:r>
      <w:r w:rsidRPr="008A04B5">
        <w:rPr>
          <w:vertAlign w:val="superscript"/>
        </w:rPr>
        <w:t>3</w:t>
      </w:r>
      <w:r w:rsidRPr="008A04B5">
        <w:t>.</w:t>
      </w:r>
    </w:p>
    <w:p w:rsidR="00BB1573" w:rsidRDefault="00A24344" w:rsidP="00BB1573">
      <w:pPr>
        <w:pStyle w:val="1"/>
      </w:pPr>
      <w:bookmarkStart w:id="262" w:name="_Toc516316328"/>
      <w:bookmarkStart w:id="263" w:name="sub_2104"/>
      <w:bookmarkEnd w:id="258"/>
      <w:r>
        <w:t xml:space="preserve">в) </w:t>
      </w:r>
      <w:r w:rsidR="00BB1573">
        <w:t>Расчет требуемой мощности очистных сооружений исходя из данных о расчетном расходе сточных вод, дефицита (р</w:t>
      </w:r>
      <w:r w:rsidR="00BB1573">
        <w:t>е</w:t>
      </w:r>
      <w:r w:rsidR="00BB1573">
        <w:t>зерва) мощностей по технологическим зонам сооружений водоотведения с разбивкой по годам</w:t>
      </w:r>
      <w:bookmarkEnd w:id="262"/>
    </w:p>
    <w:p w:rsidR="00AC4EC3" w:rsidRDefault="00AC4EC3" w:rsidP="00AC4EC3">
      <w:pPr>
        <w:pStyle w:val="14"/>
        <w:ind w:firstLine="708"/>
      </w:pPr>
      <w:r w:rsidRPr="008A04B5">
        <w:t>Результаты расчета требуемой мощности очистных соор</w:t>
      </w:r>
      <w:r w:rsidRPr="008A04B5">
        <w:t>у</w:t>
      </w:r>
      <w:r w:rsidRPr="008A04B5">
        <w:t>жений по технологическим зонам сооружений водоотведения представлены в таблице</w:t>
      </w:r>
      <w:r w:rsidR="00627529">
        <w:t xml:space="preserve"> 64</w:t>
      </w:r>
      <w:r>
        <w:t>.</w:t>
      </w:r>
    </w:p>
    <w:p w:rsidR="00AC4EC3" w:rsidRDefault="00627529" w:rsidP="00AC4EC3">
      <w:pPr>
        <w:pStyle w:val="14"/>
        <w:ind w:firstLine="708"/>
        <w:jc w:val="right"/>
      </w:pPr>
      <w:r>
        <w:t>Таблица 64</w:t>
      </w:r>
    </w:p>
    <w:tbl>
      <w:tblPr>
        <w:tblStyle w:val="TableNormal"/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7092"/>
        <w:gridCol w:w="2274"/>
      </w:tblGrid>
      <w:tr w:rsidR="00AC4EC3" w:rsidTr="00AC4EC3">
        <w:trPr>
          <w:trHeight w:val="479"/>
          <w:jc w:val="center"/>
        </w:trPr>
        <w:tc>
          <w:tcPr>
            <w:tcW w:w="3786" w:type="pct"/>
            <w:vAlign w:val="center"/>
          </w:tcPr>
          <w:p w:rsidR="00AC4EC3" w:rsidRPr="004757A5" w:rsidRDefault="00AC4EC3" w:rsidP="00AC4EC3">
            <w:pPr>
              <w:pStyle w:val="14"/>
              <w:jc w:val="center"/>
              <w:rPr>
                <w:b/>
              </w:rPr>
            </w:pPr>
            <w:proofErr w:type="spellStart"/>
            <w:r w:rsidRPr="004757A5">
              <w:rPr>
                <w:b/>
              </w:rPr>
              <w:t>Канализационные</w:t>
            </w:r>
            <w:proofErr w:type="spellEnd"/>
            <w:r w:rsidRPr="004757A5">
              <w:rPr>
                <w:b/>
              </w:rPr>
              <w:t xml:space="preserve"> </w:t>
            </w:r>
            <w:proofErr w:type="spellStart"/>
            <w:r w:rsidRPr="004757A5">
              <w:rPr>
                <w:b/>
              </w:rPr>
              <w:t>очистные</w:t>
            </w:r>
            <w:proofErr w:type="spellEnd"/>
            <w:r w:rsidRPr="004757A5">
              <w:rPr>
                <w:b/>
              </w:rPr>
              <w:t xml:space="preserve"> </w:t>
            </w:r>
            <w:proofErr w:type="spellStart"/>
            <w:r w:rsidRPr="004757A5">
              <w:rPr>
                <w:b/>
              </w:rPr>
              <w:t>сооружения</w:t>
            </w:r>
            <w:proofErr w:type="spellEnd"/>
          </w:p>
        </w:tc>
        <w:tc>
          <w:tcPr>
            <w:tcW w:w="1214" w:type="pct"/>
            <w:vAlign w:val="center"/>
          </w:tcPr>
          <w:p w:rsidR="00AC4EC3" w:rsidRPr="004757A5" w:rsidRDefault="00AC4EC3" w:rsidP="005A505A">
            <w:pPr>
              <w:pStyle w:val="14"/>
              <w:jc w:val="center"/>
              <w:rPr>
                <w:b/>
                <w:lang w:val="ru-RU"/>
              </w:rPr>
            </w:pPr>
            <w:r w:rsidRPr="005A505A">
              <w:rPr>
                <w:b/>
                <w:lang w:val="ru-RU"/>
              </w:rPr>
              <w:t>КОС</w:t>
            </w:r>
            <w:r w:rsidRPr="004757A5">
              <w:rPr>
                <w:b/>
                <w:lang w:val="ru-RU"/>
              </w:rPr>
              <w:t xml:space="preserve"> </w:t>
            </w:r>
            <w:r w:rsidR="005A505A">
              <w:rPr>
                <w:b/>
                <w:lang w:val="ru-RU"/>
              </w:rPr>
              <w:t>г. Киров</w:t>
            </w:r>
          </w:p>
        </w:tc>
      </w:tr>
      <w:tr w:rsidR="00AC4EC3" w:rsidTr="00AC4EC3">
        <w:trPr>
          <w:trHeight w:val="253"/>
          <w:jc w:val="center"/>
        </w:trPr>
        <w:tc>
          <w:tcPr>
            <w:tcW w:w="3786" w:type="pct"/>
            <w:vAlign w:val="center"/>
          </w:tcPr>
          <w:p w:rsidR="00AC4EC3" w:rsidRPr="008A04B5" w:rsidRDefault="00AC4EC3" w:rsidP="00AC4EC3">
            <w:pPr>
              <w:pStyle w:val="14"/>
              <w:jc w:val="center"/>
              <w:rPr>
                <w:lang w:val="ru-RU"/>
              </w:rPr>
            </w:pPr>
            <w:r w:rsidRPr="008A04B5">
              <w:rPr>
                <w:lang w:val="ru-RU"/>
              </w:rPr>
              <w:t>Расчетный среднесуточный расход сточных вод 202</w:t>
            </w:r>
            <w:r w:rsidR="005A505A">
              <w:rPr>
                <w:lang w:val="ru-RU"/>
              </w:rPr>
              <w:t>5</w:t>
            </w:r>
            <w:r w:rsidRPr="008A04B5">
              <w:rPr>
                <w:lang w:val="ru-RU"/>
              </w:rPr>
              <w:t xml:space="preserve"> г., м</w:t>
            </w:r>
            <w:r w:rsidRPr="008A04B5">
              <w:rPr>
                <w:vertAlign w:val="superscript"/>
                <w:lang w:val="ru-RU"/>
              </w:rPr>
              <w:t>3</w:t>
            </w:r>
            <w:r w:rsidRPr="008A04B5">
              <w:rPr>
                <w:lang w:val="ru-RU"/>
              </w:rPr>
              <w:t>/</w:t>
            </w:r>
            <w:proofErr w:type="spellStart"/>
            <w:r w:rsidRPr="008A04B5">
              <w:rPr>
                <w:lang w:val="ru-RU"/>
              </w:rPr>
              <w:t>сут</w:t>
            </w:r>
            <w:proofErr w:type="spellEnd"/>
          </w:p>
        </w:tc>
        <w:tc>
          <w:tcPr>
            <w:tcW w:w="1214" w:type="pct"/>
            <w:vAlign w:val="center"/>
          </w:tcPr>
          <w:p w:rsidR="00AC4EC3" w:rsidRPr="00337553" w:rsidRDefault="005A505A" w:rsidP="00AC4EC3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5167,4</w:t>
            </w:r>
          </w:p>
        </w:tc>
      </w:tr>
      <w:tr w:rsidR="00AC4EC3" w:rsidTr="00AC4EC3">
        <w:trPr>
          <w:trHeight w:val="249"/>
          <w:jc w:val="center"/>
        </w:trPr>
        <w:tc>
          <w:tcPr>
            <w:tcW w:w="3786" w:type="pct"/>
            <w:vAlign w:val="center"/>
          </w:tcPr>
          <w:p w:rsidR="00AC4EC3" w:rsidRPr="008A04B5" w:rsidRDefault="00AC4EC3" w:rsidP="00AC4EC3">
            <w:pPr>
              <w:pStyle w:val="14"/>
              <w:jc w:val="center"/>
              <w:rPr>
                <w:lang w:val="ru-RU"/>
              </w:rPr>
            </w:pPr>
            <w:r w:rsidRPr="008A04B5">
              <w:rPr>
                <w:lang w:val="ru-RU"/>
              </w:rPr>
              <w:t>Максимальное суточное отведение сточных вод (К=1,1) 202</w:t>
            </w:r>
            <w:r w:rsidR="005A505A">
              <w:rPr>
                <w:lang w:val="ru-RU"/>
              </w:rPr>
              <w:t>5</w:t>
            </w:r>
            <w:r w:rsidRPr="008A04B5">
              <w:rPr>
                <w:lang w:val="ru-RU"/>
              </w:rPr>
              <w:t xml:space="preserve"> г., м</w:t>
            </w:r>
            <w:r w:rsidRPr="008A04B5">
              <w:rPr>
                <w:vertAlign w:val="superscript"/>
                <w:lang w:val="ru-RU"/>
              </w:rPr>
              <w:t>3</w:t>
            </w:r>
            <w:r w:rsidRPr="008A04B5">
              <w:rPr>
                <w:lang w:val="ru-RU"/>
              </w:rPr>
              <w:t>/</w:t>
            </w:r>
            <w:proofErr w:type="spellStart"/>
            <w:r w:rsidRPr="008A04B5">
              <w:rPr>
                <w:lang w:val="ru-RU"/>
              </w:rPr>
              <w:t>сут</w:t>
            </w:r>
            <w:proofErr w:type="spellEnd"/>
          </w:p>
        </w:tc>
        <w:tc>
          <w:tcPr>
            <w:tcW w:w="1214" w:type="pct"/>
            <w:vAlign w:val="center"/>
          </w:tcPr>
          <w:p w:rsidR="00AC4EC3" w:rsidRPr="00337553" w:rsidRDefault="001F28E1" w:rsidP="00AC4EC3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8115,78</w:t>
            </w:r>
          </w:p>
        </w:tc>
      </w:tr>
      <w:tr w:rsidR="00AC4EC3" w:rsidTr="00AC4EC3">
        <w:trPr>
          <w:trHeight w:val="254"/>
          <w:jc w:val="center"/>
        </w:trPr>
        <w:tc>
          <w:tcPr>
            <w:tcW w:w="3786" w:type="pct"/>
            <w:vAlign w:val="center"/>
          </w:tcPr>
          <w:p w:rsidR="00AC4EC3" w:rsidRPr="005A505A" w:rsidRDefault="00AC4EC3" w:rsidP="00AC4EC3">
            <w:pPr>
              <w:pStyle w:val="14"/>
              <w:jc w:val="center"/>
              <w:rPr>
                <w:lang w:val="ru-RU"/>
              </w:rPr>
            </w:pPr>
            <w:r w:rsidRPr="005A505A">
              <w:rPr>
                <w:lang w:val="ru-RU"/>
              </w:rPr>
              <w:t>Требуемая мощность, м</w:t>
            </w:r>
            <w:r w:rsidRPr="005A505A">
              <w:rPr>
                <w:vertAlign w:val="superscript"/>
                <w:lang w:val="ru-RU"/>
              </w:rPr>
              <w:t>3</w:t>
            </w:r>
            <w:r w:rsidRPr="005A505A">
              <w:rPr>
                <w:lang w:val="ru-RU"/>
              </w:rPr>
              <w:t>/</w:t>
            </w:r>
            <w:proofErr w:type="spellStart"/>
            <w:r w:rsidRPr="005A505A">
              <w:rPr>
                <w:lang w:val="ru-RU"/>
              </w:rPr>
              <w:t>сут</w:t>
            </w:r>
            <w:proofErr w:type="spellEnd"/>
          </w:p>
        </w:tc>
        <w:tc>
          <w:tcPr>
            <w:tcW w:w="1214" w:type="pct"/>
            <w:vAlign w:val="center"/>
          </w:tcPr>
          <w:p w:rsidR="00AC4EC3" w:rsidRPr="005A505A" w:rsidRDefault="001F28E1" w:rsidP="00AC4EC3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10000</w:t>
            </w:r>
          </w:p>
        </w:tc>
      </w:tr>
      <w:tr w:rsidR="001F28E1" w:rsidTr="00AC4EC3">
        <w:trPr>
          <w:trHeight w:val="254"/>
          <w:jc w:val="center"/>
        </w:trPr>
        <w:tc>
          <w:tcPr>
            <w:tcW w:w="3786" w:type="pct"/>
            <w:vAlign w:val="center"/>
          </w:tcPr>
          <w:p w:rsidR="001F28E1" w:rsidRPr="001F28E1" w:rsidRDefault="001F28E1" w:rsidP="00AC4EC3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 xml:space="preserve">Существующая мощность, </w:t>
            </w:r>
            <w:r w:rsidRPr="005A505A">
              <w:rPr>
                <w:lang w:val="ru-RU"/>
              </w:rPr>
              <w:t>м</w:t>
            </w:r>
            <w:r w:rsidRPr="005A505A">
              <w:rPr>
                <w:vertAlign w:val="superscript"/>
                <w:lang w:val="ru-RU"/>
              </w:rPr>
              <w:t>3</w:t>
            </w:r>
            <w:r w:rsidRPr="005A505A">
              <w:rPr>
                <w:lang w:val="ru-RU"/>
              </w:rPr>
              <w:t>/</w:t>
            </w:r>
            <w:proofErr w:type="spellStart"/>
            <w:r w:rsidRPr="005A505A">
              <w:rPr>
                <w:lang w:val="ru-RU"/>
              </w:rPr>
              <w:t>сут</w:t>
            </w:r>
            <w:proofErr w:type="spellEnd"/>
          </w:p>
        </w:tc>
        <w:tc>
          <w:tcPr>
            <w:tcW w:w="1214" w:type="pct"/>
            <w:vAlign w:val="center"/>
          </w:tcPr>
          <w:p w:rsidR="001F28E1" w:rsidRPr="001F28E1" w:rsidRDefault="001F28E1" w:rsidP="00AC4EC3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22000</w:t>
            </w:r>
          </w:p>
        </w:tc>
      </w:tr>
    </w:tbl>
    <w:p w:rsidR="00AC4EC3" w:rsidRPr="00AC4EC3" w:rsidRDefault="001F28E1" w:rsidP="001F28E1">
      <w:pPr>
        <w:pStyle w:val="14"/>
        <w:ind w:firstLine="708"/>
      </w:pPr>
      <w:r>
        <w:t xml:space="preserve">Из </w:t>
      </w:r>
      <w:r w:rsidRPr="00627529">
        <w:t>таблицы</w:t>
      </w:r>
      <w:r w:rsidR="00627529">
        <w:t xml:space="preserve"> 64</w:t>
      </w:r>
      <w:r>
        <w:t xml:space="preserve"> видно, что дефицит мощности КОС отсутств</w:t>
      </w:r>
      <w:r>
        <w:t>у</w:t>
      </w:r>
      <w:r>
        <w:t>ет.</w:t>
      </w:r>
    </w:p>
    <w:p w:rsidR="00BB1573" w:rsidRPr="001F28E1" w:rsidRDefault="00A24344" w:rsidP="00BB1573">
      <w:pPr>
        <w:pStyle w:val="1"/>
        <w:rPr>
          <w:highlight w:val="yellow"/>
        </w:rPr>
      </w:pPr>
      <w:bookmarkStart w:id="264" w:name="_Toc516316329"/>
      <w:bookmarkStart w:id="265" w:name="sub_2105"/>
      <w:bookmarkEnd w:id="263"/>
      <w:r>
        <w:lastRenderedPageBreak/>
        <w:t>г</w:t>
      </w:r>
      <w:r w:rsidRPr="00111786">
        <w:t xml:space="preserve">) </w:t>
      </w:r>
      <w:r w:rsidR="00BB1573" w:rsidRPr="00111786">
        <w:t>Результаты анализа гидравлических режимов и режимов работы элементов централизованной системы водоотведения</w:t>
      </w:r>
      <w:bookmarkEnd w:id="264"/>
    </w:p>
    <w:p w:rsidR="00111786" w:rsidRDefault="00111786" w:rsidP="00AC4EC3">
      <w:pPr>
        <w:pStyle w:val="14"/>
        <w:ind w:firstLine="708"/>
        <w:rPr>
          <w:highlight w:val="yellow"/>
        </w:rPr>
      </w:pPr>
    </w:p>
    <w:p w:rsidR="00111786" w:rsidRPr="00111786" w:rsidRDefault="00111786" w:rsidP="00AC4EC3">
      <w:pPr>
        <w:pStyle w:val="14"/>
        <w:ind w:firstLine="708"/>
        <w:rPr>
          <w:szCs w:val="28"/>
        </w:rPr>
      </w:pPr>
      <w:r w:rsidRPr="00111786">
        <w:rPr>
          <w:szCs w:val="28"/>
        </w:rPr>
        <w:t>После трассировки сети ее разбивают на расчетные участки для последующего расчета.</w:t>
      </w:r>
    </w:p>
    <w:p w:rsidR="00111786" w:rsidRPr="00111786" w:rsidRDefault="00111786" w:rsidP="0075413E">
      <w:pPr>
        <w:numPr>
          <w:ilvl w:val="0"/>
          <w:numId w:val="48"/>
        </w:numPr>
        <w:tabs>
          <w:tab w:val="left" w:pos="740"/>
        </w:tabs>
        <w:spacing w:after="0" w:line="354" w:lineRule="auto"/>
        <w:ind w:left="740" w:right="-142" w:hanging="367"/>
        <w:jc w:val="both"/>
        <w:rPr>
          <w:rFonts w:ascii="GOST type B" w:hAnsi="GOST type B"/>
          <w:i/>
          <w:sz w:val="28"/>
          <w:szCs w:val="28"/>
        </w:rPr>
      </w:pPr>
      <w:r w:rsidRPr="00111786">
        <w:rPr>
          <w:rFonts w:ascii="GOST type B" w:hAnsi="GOST type B"/>
          <w:b/>
          <w:bCs/>
          <w:i/>
          <w:sz w:val="28"/>
          <w:szCs w:val="28"/>
        </w:rPr>
        <w:t xml:space="preserve">Расчетный участок </w:t>
      </w:r>
      <w:r w:rsidRPr="00111786">
        <w:rPr>
          <w:rFonts w:ascii="Arial" w:hAnsi="Arial" w:cs="Arial"/>
          <w:i/>
          <w:sz w:val="28"/>
          <w:szCs w:val="28"/>
        </w:rPr>
        <w:t>–</w:t>
      </w:r>
      <w:r w:rsidRPr="00111786">
        <w:rPr>
          <w:rFonts w:ascii="GOST type B" w:hAnsi="GOST type B"/>
          <w:b/>
          <w:bCs/>
          <w:i/>
          <w:sz w:val="28"/>
          <w:szCs w:val="28"/>
        </w:rPr>
        <w:t xml:space="preserve"> </w:t>
      </w:r>
      <w:r w:rsidRPr="00111786">
        <w:rPr>
          <w:rFonts w:ascii="GOST type B" w:hAnsi="GOST type B"/>
          <w:i/>
          <w:sz w:val="28"/>
          <w:szCs w:val="28"/>
        </w:rPr>
        <w:t xml:space="preserve">это участок водоотводящей сети между двумя точками (колодцами), на </w:t>
      </w:r>
      <w:proofErr w:type="gramStart"/>
      <w:r w:rsidRPr="00111786">
        <w:rPr>
          <w:rFonts w:ascii="GOST type B" w:hAnsi="GOST type B"/>
          <w:i/>
          <w:sz w:val="28"/>
          <w:szCs w:val="28"/>
        </w:rPr>
        <w:t>котором</w:t>
      </w:r>
      <w:proofErr w:type="gramEnd"/>
      <w:r w:rsidRPr="00111786">
        <w:rPr>
          <w:rFonts w:ascii="GOST type B" w:hAnsi="GOST type B"/>
          <w:i/>
          <w:sz w:val="28"/>
          <w:szCs w:val="28"/>
        </w:rPr>
        <w:t xml:space="preserve"> расход сточных вод постоянен. Длину расчетного участка принимают равной длине квартала или от одного бокового присоединения до другого. Полный расход на расчетном участке складывается из следующих расходов: </w:t>
      </w:r>
      <w:r w:rsidRPr="00111786">
        <w:rPr>
          <w:rFonts w:ascii="GOST type B" w:hAnsi="GOST type B"/>
          <w:i/>
          <w:iCs/>
          <w:sz w:val="28"/>
          <w:szCs w:val="28"/>
        </w:rPr>
        <w:t xml:space="preserve">Попутный </w:t>
      </w:r>
      <w:r w:rsidRPr="00111786">
        <w:rPr>
          <w:rFonts w:ascii="GOST type B" w:hAnsi="GOST type B"/>
          <w:i/>
          <w:sz w:val="28"/>
          <w:szCs w:val="28"/>
        </w:rPr>
        <w:t>или</w:t>
      </w:r>
      <w:r w:rsidRPr="00111786">
        <w:rPr>
          <w:rFonts w:ascii="GOST type B" w:hAnsi="GOST type B"/>
          <w:i/>
          <w:iCs/>
          <w:sz w:val="28"/>
          <w:szCs w:val="28"/>
        </w:rPr>
        <w:t xml:space="preserve"> путевой </w:t>
      </w:r>
      <w:r w:rsidRPr="00111786">
        <w:rPr>
          <w:rFonts w:ascii="GOST type B" w:hAnsi="GOST type B"/>
          <w:i/>
          <w:sz w:val="28"/>
          <w:szCs w:val="28"/>
        </w:rPr>
        <w:t>расход</w:t>
      </w:r>
      <w:r w:rsidRPr="00111786">
        <w:rPr>
          <w:rFonts w:ascii="GOST type B" w:hAnsi="GOST type B"/>
          <w:i/>
          <w:iCs/>
          <w:sz w:val="28"/>
          <w:szCs w:val="28"/>
        </w:rPr>
        <w:t xml:space="preserve"> </w:t>
      </w:r>
      <w:proofErr w:type="spellStart"/>
      <w:proofErr w:type="gramStart"/>
      <w:r w:rsidRPr="00111786">
        <w:rPr>
          <w:rFonts w:ascii="GOST type B" w:hAnsi="GOST type B"/>
          <w:i/>
          <w:iCs/>
          <w:sz w:val="28"/>
          <w:szCs w:val="28"/>
        </w:rPr>
        <w:t>q</w:t>
      </w:r>
      <w:proofErr w:type="gramEnd"/>
      <w:r w:rsidRPr="00111786">
        <w:rPr>
          <w:rFonts w:ascii="GOST type B" w:hAnsi="GOST type B"/>
          <w:i/>
          <w:iCs/>
          <w:sz w:val="36"/>
          <w:szCs w:val="36"/>
          <w:vertAlign w:val="subscript"/>
        </w:rPr>
        <w:t>поп</w:t>
      </w:r>
      <w:proofErr w:type="spellEnd"/>
      <w:r w:rsidRPr="00111786">
        <w:rPr>
          <w:rFonts w:ascii="GOST type B" w:hAnsi="GOST type B"/>
          <w:i/>
          <w:iCs/>
          <w:sz w:val="28"/>
          <w:szCs w:val="28"/>
        </w:rPr>
        <w:t xml:space="preserve"> </w:t>
      </w:r>
      <w:r w:rsidRPr="00111786">
        <w:rPr>
          <w:rFonts w:ascii="Arial" w:hAnsi="Arial" w:cs="Arial"/>
          <w:i/>
          <w:sz w:val="28"/>
          <w:szCs w:val="28"/>
        </w:rPr>
        <w:t>–</w:t>
      </w:r>
      <w:r w:rsidRPr="00111786">
        <w:rPr>
          <w:rFonts w:ascii="GOST type B" w:hAnsi="GOST type B"/>
          <w:i/>
          <w:iCs/>
          <w:sz w:val="28"/>
          <w:szCs w:val="28"/>
        </w:rPr>
        <w:t xml:space="preserve"> </w:t>
      </w:r>
      <w:r w:rsidRPr="00111786">
        <w:rPr>
          <w:rFonts w:ascii="GOST type B" w:hAnsi="GOST type B"/>
          <w:i/>
          <w:sz w:val="28"/>
          <w:szCs w:val="28"/>
        </w:rPr>
        <w:t>расход,</w:t>
      </w:r>
      <w:r w:rsidRPr="00111786">
        <w:rPr>
          <w:rFonts w:ascii="GOST type B" w:hAnsi="GOST type B"/>
          <w:i/>
          <w:iCs/>
          <w:sz w:val="28"/>
          <w:szCs w:val="28"/>
        </w:rPr>
        <w:t xml:space="preserve"> </w:t>
      </w:r>
      <w:r w:rsidRPr="00111786">
        <w:rPr>
          <w:rFonts w:ascii="GOST type B" w:hAnsi="GOST type B"/>
          <w:i/>
          <w:sz w:val="28"/>
          <w:szCs w:val="28"/>
        </w:rPr>
        <w:t>поступающий в участок от</w:t>
      </w:r>
      <w:r w:rsidRPr="00111786">
        <w:rPr>
          <w:rFonts w:ascii="GOST type B" w:hAnsi="GOST type B"/>
          <w:i/>
          <w:iCs/>
          <w:sz w:val="28"/>
          <w:szCs w:val="28"/>
        </w:rPr>
        <w:t xml:space="preserve"> </w:t>
      </w:r>
      <w:r w:rsidRPr="00111786">
        <w:rPr>
          <w:rFonts w:ascii="GOST type B" w:hAnsi="GOST type B"/>
          <w:i/>
          <w:sz w:val="28"/>
          <w:szCs w:val="28"/>
        </w:rPr>
        <w:t>жилой застройки, прим</w:t>
      </w:r>
      <w:r w:rsidRPr="00111786">
        <w:rPr>
          <w:rFonts w:ascii="GOST type B" w:hAnsi="GOST type B"/>
          <w:i/>
          <w:sz w:val="28"/>
          <w:szCs w:val="28"/>
        </w:rPr>
        <w:t>ы</w:t>
      </w:r>
      <w:r w:rsidRPr="00111786">
        <w:rPr>
          <w:rFonts w:ascii="GOST type B" w:hAnsi="GOST type B"/>
          <w:i/>
          <w:sz w:val="28"/>
          <w:szCs w:val="28"/>
        </w:rPr>
        <w:t>кающей к участку.</w:t>
      </w:r>
    </w:p>
    <w:p w:rsidR="00111786" w:rsidRDefault="00111786" w:rsidP="00111786">
      <w:pPr>
        <w:spacing w:line="80" w:lineRule="exact"/>
        <w:rPr>
          <w:sz w:val="28"/>
          <w:szCs w:val="28"/>
        </w:rPr>
      </w:pPr>
    </w:p>
    <w:p w:rsidR="00111786" w:rsidRPr="00111786" w:rsidRDefault="00111786" w:rsidP="0075413E">
      <w:pPr>
        <w:numPr>
          <w:ilvl w:val="0"/>
          <w:numId w:val="48"/>
        </w:numPr>
        <w:tabs>
          <w:tab w:val="left" w:pos="740"/>
        </w:tabs>
        <w:spacing w:after="0" w:line="354" w:lineRule="auto"/>
        <w:ind w:left="740" w:right="-142" w:hanging="367"/>
        <w:rPr>
          <w:rFonts w:ascii="GOST type B" w:hAnsi="GOST type B"/>
          <w:i/>
          <w:sz w:val="28"/>
          <w:szCs w:val="28"/>
        </w:rPr>
      </w:pPr>
      <w:r w:rsidRPr="00111786">
        <w:rPr>
          <w:rFonts w:ascii="GOST type B" w:hAnsi="GOST type B"/>
          <w:i/>
          <w:iCs/>
          <w:sz w:val="28"/>
          <w:szCs w:val="28"/>
        </w:rPr>
        <w:t xml:space="preserve">Боковой </w:t>
      </w:r>
      <w:r w:rsidRPr="00111786">
        <w:rPr>
          <w:rFonts w:ascii="GOST type B" w:hAnsi="GOST type B"/>
          <w:i/>
          <w:sz w:val="28"/>
          <w:szCs w:val="28"/>
        </w:rPr>
        <w:t>расход</w:t>
      </w:r>
      <w:r w:rsidRPr="00111786">
        <w:rPr>
          <w:rFonts w:ascii="GOST type B" w:hAnsi="GOST type B"/>
          <w:i/>
          <w:iCs/>
          <w:sz w:val="28"/>
          <w:szCs w:val="28"/>
        </w:rPr>
        <w:t xml:space="preserve"> </w:t>
      </w:r>
      <w:proofErr w:type="spellStart"/>
      <w:proofErr w:type="gramStart"/>
      <w:r w:rsidRPr="00111786">
        <w:rPr>
          <w:rFonts w:ascii="GOST type B" w:hAnsi="GOST type B"/>
          <w:i/>
          <w:iCs/>
          <w:sz w:val="28"/>
          <w:szCs w:val="28"/>
        </w:rPr>
        <w:t>q</w:t>
      </w:r>
      <w:proofErr w:type="gramEnd"/>
      <w:r w:rsidRPr="00111786">
        <w:rPr>
          <w:rFonts w:ascii="GOST type B" w:hAnsi="GOST type B"/>
          <w:i/>
          <w:iCs/>
          <w:sz w:val="36"/>
          <w:szCs w:val="36"/>
          <w:vertAlign w:val="subscript"/>
        </w:rPr>
        <w:t>бок</w:t>
      </w:r>
      <w:proofErr w:type="spellEnd"/>
      <w:r w:rsidRPr="00111786">
        <w:rPr>
          <w:rFonts w:ascii="GOST type B" w:hAnsi="GOST type B"/>
          <w:i/>
          <w:iCs/>
          <w:sz w:val="28"/>
          <w:szCs w:val="28"/>
        </w:rPr>
        <w:t xml:space="preserve"> </w:t>
      </w:r>
      <w:r w:rsidRPr="00111786">
        <w:rPr>
          <w:rFonts w:ascii="Arial" w:hAnsi="Arial" w:cs="Arial"/>
          <w:i/>
          <w:sz w:val="28"/>
          <w:szCs w:val="28"/>
        </w:rPr>
        <w:t>–</w:t>
      </w:r>
      <w:r w:rsidRPr="00111786">
        <w:rPr>
          <w:rFonts w:ascii="GOST type B" w:hAnsi="GOST type B"/>
          <w:i/>
          <w:iCs/>
          <w:sz w:val="28"/>
          <w:szCs w:val="28"/>
        </w:rPr>
        <w:t xml:space="preserve"> </w:t>
      </w:r>
      <w:r w:rsidRPr="00111786">
        <w:rPr>
          <w:rFonts w:ascii="GOST type B" w:hAnsi="GOST type B"/>
          <w:i/>
          <w:sz w:val="28"/>
          <w:szCs w:val="28"/>
        </w:rPr>
        <w:t>расход сточных вод,</w:t>
      </w:r>
      <w:r w:rsidRPr="00111786">
        <w:rPr>
          <w:rFonts w:ascii="GOST type B" w:hAnsi="GOST type B"/>
          <w:i/>
          <w:iCs/>
          <w:sz w:val="28"/>
          <w:szCs w:val="28"/>
        </w:rPr>
        <w:t xml:space="preserve"> </w:t>
      </w:r>
      <w:r w:rsidRPr="00111786">
        <w:rPr>
          <w:rFonts w:ascii="GOST type B" w:hAnsi="GOST type B"/>
          <w:i/>
          <w:sz w:val="28"/>
          <w:szCs w:val="28"/>
        </w:rPr>
        <w:t>поступающих в участок от боковых</w:t>
      </w:r>
      <w:r w:rsidRPr="00111786">
        <w:rPr>
          <w:rFonts w:ascii="GOST type B" w:hAnsi="GOST type B"/>
          <w:i/>
          <w:iCs/>
          <w:sz w:val="28"/>
          <w:szCs w:val="28"/>
        </w:rPr>
        <w:t xml:space="preserve"> </w:t>
      </w:r>
      <w:r w:rsidRPr="00111786">
        <w:rPr>
          <w:rFonts w:ascii="GOST type B" w:hAnsi="GOST type B"/>
          <w:i/>
          <w:sz w:val="28"/>
          <w:szCs w:val="28"/>
        </w:rPr>
        <w:t>присоединений.</w:t>
      </w:r>
    </w:p>
    <w:p w:rsidR="00111786" w:rsidRPr="00111786" w:rsidRDefault="00111786" w:rsidP="00111786">
      <w:pPr>
        <w:spacing w:line="81" w:lineRule="exact"/>
        <w:ind w:right="-142"/>
        <w:rPr>
          <w:rFonts w:ascii="GOST type B" w:hAnsi="GOST type B"/>
          <w:i/>
          <w:sz w:val="28"/>
          <w:szCs w:val="28"/>
        </w:rPr>
      </w:pPr>
    </w:p>
    <w:p w:rsidR="00111786" w:rsidRPr="00111786" w:rsidRDefault="00111786" w:rsidP="0075413E">
      <w:pPr>
        <w:numPr>
          <w:ilvl w:val="0"/>
          <w:numId w:val="48"/>
        </w:numPr>
        <w:tabs>
          <w:tab w:val="left" w:pos="740"/>
        </w:tabs>
        <w:spacing w:after="0" w:line="352" w:lineRule="auto"/>
        <w:ind w:left="740" w:right="-142" w:hanging="367"/>
        <w:rPr>
          <w:rFonts w:ascii="GOST type B" w:hAnsi="GOST type B"/>
          <w:i/>
          <w:sz w:val="28"/>
          <w:szCs w:val="28"/>
        </w:rPr>
      </w:pPr>
      <w:r w:rsidRPr="00111786">
        <w:rPr>
          <w:rFonts w:ascii="GOST type B" w:hAnsi="GOST type B"/>
          <w:i/>
          <w:iCs/>
          <w:sz w:val="28"/>
          <w:szCs w:val="28"/>
        </w:rPr>
        <w:t xml:space="preserve">Транзитный </w:t>
      </w:r>
      <w:r w:rsidRPr="00111786">
        <w:rPr>
          <w:rFonts w:ascii="GOST type B" w:hAnsi="GOST type B"/>
          <w:i/>
          <w:sz w:val="28"/>
          <w:szCs w:val="28"/>
        </w:rPr>
        <w:t>расход</w:t>
      </w:r>
      <w:r w:rsidRPr="00111786">
        <w:rPr>
          <w:rFonts w:ascii="GOST type B" w:hAnsi="GOST type B"/>
          <w:i/>
          <w:iCs/>
          <w:sz w:val="28"/>
          <w:szCs w:val="28"/>
        </w:rPr>
        <w:t xml:space="preserve"> </w:t>
      </w:r>
      <w:proofErr w:type="spellStart"/>
      <w:proofErr w:type="gramStart"/>
      <w:r w:rsidRPr="00111786">
        <w:rPr>
          <w:rFonts w:ascii="GOST type B" w:hAnsi="GOST type B"/>
          <w:i/>
          <w:iCs/>
          <w:sz w:val="28"/>
          <w:szCs w:val="28"/>
        </w:rPr>
        <w:t>q</w:t>
      </w:r>
      <w:proofErr w:type="gramEnd"/>
      <w:r w:rsidRPr="00111786">
        <w:rPr>
          <w:rFonts w:ascii="GOST type B" w:hAnsi="GOST type B"/>
          <w:i/>
          <w:iCs/>
          <w:sz w:val="36"/>
          <w:szCs w:val="36"/>
          <w:vertAlign w:val="subscript"/>
        </w:rPr>
        <w:t>тр</w:t>
      </w:r>
      <w:proofErr w:type="spellEnd"/>
      <w:r w:rsidRPr="00111786">
        <w:rPr>
          <w:rFonts w:ascii="GOST type B" w:hAnsi="GOST type B"/>
          <w:i/>
          <w:iCs/>
          <w:sz w:val="28"/>
          <w:szCs w:val="28"/>
        </w:rPr>
        <w:t xml:space="preserve"> </w:t>
      </w:r>
      <w:r w:rsidRPr="00111786">
        <w:rPr>
          <w:rFonts w:ascii="Arial" w:hAnsi="Arial" w:cs="Arial"/>
          <w:i/>
          <w:sz w:val="28"/>
          <w:szCs w:val="28"/>
        </w:rPr>
        <w:t>–</w:t>
      </w:r>
      <w:r w:rsidRPr="00111786">
        <w:rPr>
          <w:rFonts w:ascii="GOST type B" w:hAnsi="GOST type B"/>
          <w:i/>
          <w:iCs/>
          <w:sz w:val="28"/>
          <w:szCs w:val="28"/>
        </w:rPr>
        <w:t xml:space="preserve"> </w:t>
      </w:r>
      <w:r w:rsidRPr="00111786">
        <w:rPr>
          <w:rFonts w:ascii="GOST type B" w:hAnsi="GOST type B"/>
          <w:i/>
          <w:sz w:val="28"/>
          <w:szCs w:val="28"/>
        </w:rPr>
        <w:t>расход,</w:t>
      </w:r>
      <w:r w:rsidRPr="00111786">
        <w:rPr>
          <w:rFonts w:ascii="GOST type B" w:hAnsi="GOST type B"/>
          <w:i/>
          <w:iCs/>
          <w:sz w:val="28"/>
          <w:szCs w:val="28"/>
        </w:rPr>
        <w:t xml:space="preserve"> </w:t>
      </w:r>
      <w:r w:rsidRPr="00111786">
        <w:rPr>
          <w:rFonts w:ascii="GOST type B" w:hAnsi="GOST type B"/>
          <w:i/>
          <w:sz w:val="28"/>
          <w:szCs w:val="28"/>
        </w:rPr>
        <w:t>поступающий в участок от выше</w:t>
      </w:r>
      <w:r w:rsidRPr="00111786">
        <w:rPr>
          <w:rFonts w:ascii="GOST type B" w:hAnsi="GOST type B"/>
          <w:i/>
          <w:iCs/>
          <w:sz w:val="28"/>
          <w:szCs w:val="28"/>
        </w:rPr>
        <w:t xml:space="preserve"> </w:t>
      </w:r>
      <w:r w:rsidRPr="00111786">
        <w:rPr>
          <w:rFonts w:ascii="GOST type B" w:hAnsi="GOST type B"/>
          <w:i/>
          <w:sz w:val="28"/>
          <w:szCs w:val="28"/>
        </w:rPr>
        <w:t>расположенных участков.</w:t>
      </w:r>
    </w:p>
    <w:p w:rsidR="00111786" w:rsidRDefault="00111786" w:rsidP="00111786">
      <w:pPr>
        <w:spacing w:line="84" w:lineRule="exact"/>
        <w:rPr>
          <w:sz w:val="28"/>
          <w:szCs w:val="28"/>
        </w:rPr>
      </w:pPr>
    </w:p>
    <w:p w:rsidR="00111786" w:rsidRPr="00111786" w:rsidRDefault="00111786" w:rsidP="00111786">
      <w:pPr>
        <w:ind w:left="-142" w:right="-283" w:firstLine="709"/>
        <w:jc w:val="both"/>
        <w:rPr>
          <w:rFonts w:ascii="GOST type B" w:hAnsi="GOST type B"/>
          <w:i/>
          <w:sz w:val="28"/>
          <w:szCs w:val="28"/>
        </w:rPr>
      </w:pPr>
      <w:r w:rsidRPr="00111786">
        <w:rPr>
          <w:rFonts w:ascii="GOST type B" w:hAnsi="GOST type B"/>
          <w:i/>
          <w:iCs/>
          <w:sz w:val="28"/>
          <w:szCs w:val="28"/>
        </w:rPr>
        <w:lastRenderedPageBreak/>
        <w:t xml:space="preserve">Сосредоточенный </w:t>
      </w:r>
      <w:r w:rsidRPr="00111786">
        <w:rPr>
          <w:rFonts w:ascii="GOST type B" w:hAnsi="GOST type B"/>
          <w:i/>
          <w:sz w:val="28"/>
          <w:szCs w:val="28"/>
        </w:rPr>
        <w:t>расход</w:t>
      </w:r>
      <w:r w:rsidRPr="00111786">
        <w:rPr>
          <w:rFonts w:ascii="GOST type B" w:hAnsi="GOST type B"/>
          <w:i/>
          <w:iCs/>
          <w:sz w:val="28"/>
          <w:szCs w:val="28"/>
        </w:rPr>
        <w:t xml:space="preserve"> </w:t>
      </w:r>
      <w:proofErr w:type="spellStart"/>
      <w:proofErr w:type="gramStart"/>
      <w:r w:rsidRPr="00111786">
        <w:rPr>
          <w:rFonts w:ascii="GOST type B" w:hAnsi="GOST type B"/>
          <w:i/>
          <w:iCs/>
          <w:sz w:val="28"/>
          <w:szCs w:val="28"/>
        </w:rPr>
        <w:t>q</w:t>
      </w:r>
      <w:proofErr w:type="gramEnd"/>
      <w:r w:rsidRPr="00111786">
        <w:rPr>
          <w:rFonts w:ascii="GOST type B" w:hAnsi="GOST type B"/>
          <w:i/>
          <w:iCs/>
          <w:sz w:val="36"/>
          <w:szCs w:val="36"/>
          <w:vertAlign w:val="subscript"/>
        </w:rPr>
        <w:t>соср</w:t>
      </w:r>
      <w:proofErr w:type="spellEnd"/>
      <w:r w:rsidRPr="00111786">
        <w:rPr>
          <w:rFonts w:ascii="GOST type B" w:hAnsi="GOST type B"/>
          <w:i/>
          <w:iCs/>
          <w:sz w:val="28"/>
          <w:szCs w:val="28"/>
        </w:rPr>
        <w:t xml:space="preserve"> </w:t>
      </w:r>
      <w:r w:rsidRPr="00111786">
        <w:rPr>
          <w:rFonts w:ascii="GOST type B" w:hAnsi="GOST type B"/>
          <w:i/>
          <w:sz w:val="28"/>
          <w:szCs w:val="28"/>
        </w:rPr>
        <w:t>-</w:t>
      </w:r>
      <w:r w:rsidRPr="00111786">
        <w:rPr>
          <w:rFonts w:ascii="GOST type B" w:hAnsi="GOST type B"/>
          <w:i/>
          <w:iCs/>
          <w:sz w:val="28"/>
          <w:szCs w:val="28"/>
        </w:rPr>
        <w:t xml:space="preserve"> </w:t>
      </w:r>
      <w:r w:rsidRPr="00111786">
        <w:rPr>
          <w:rFonts w:ascii="GOST type B" w:hAnsi="GOST type B"/>
          <w:i/>
          <w:sz w:val="28"/>
          <w:szCs w:val="28"/>
        </w:rPr>
        <w:t>расход,</w:t>
      </w:r>
      <w:r w:rsidRPr="00111786">
        <w:rPr>
          <w:rFonts w:ascii="GOST type B" w:hAnsi="GOST type B"/>
          <w:i/>
          <w:iCs/>
          <w:sz w:val="28"/>
          <w:szCs w:val="28"/>
        </w:rPr>
        <w:t xml:space="preserve"> </w:t>
      </w:r>
      <w:r w:rsidRPr="00111786">
        <w:rPr>
          <w:rFonts w:ascii="GOST type B" w:hAnsi="GOST type B"/>
          <w:i/>
          <w:sz w:val="28"/>
          <w:szCs w:val="28"/>
        </w:rPr>
        <w:t>поступающий в уч</w:t>
      </w:r>
      <w:r w:rsidRPr="00111786">
        <w:rPr>
          <w:rFonts w:ascii="GOST type B" w:hAnsi="GOST type B"/>
          <w:i/>
          <w:sz w:val="28"/>
          <w:szCs w:val="28"/>
        </w:rPr>
        <w:t>а</w:t>
      </w:r>
      <w:r w:rsidRPr="00111786">
        <w:rPr>
          <w:rFonts w:ascii="GOST type B" w:hAnsi="GOST type B"/>
          <w:i/>
          <w:sz w:val="28"/>
          <w:szCs w:val="28"/>
        </w:rPr>
        <w:t>сток от крупных</w:t>
      </w:r>
      <w:r w:rsidRPr="00111786">
        <w:rPr>
          <w:rFonts w:ascii="GOST type B" w:hAnsi="GOST type B"/>
          <w:i/>
          <w:iCs/>
          <w:sz w:val="28"/>
          <w:szCs w:val="28"/>
        </w:rPr>
        <w:t xml:space="preserve"> </w:t>
      </w:r>
      <w:r w:rsidRPr="00111786">
        <w:rPr>
          <w:rFonts w:ascii="GOST type B" w:hAnsi="GOST type B"/>
          <w:i/>
          <w:sz w:val="28"/>
          <w:szCs w:val="28"/>
        </w:rPr>
        <w:t>потребителей воды (например, от коммунально-бытовых предприятий, промышленных предприятий и т.д.)</w:t>
      </w:r>
      <w:r>
        <w:rPr>
          <w:rFonts w:ascii="GOST type B" w:hAnsi="GOST type B"/>
          <w:i/>
          <w:sz w:val="28"/>
          <w:szCs w:val="28"/>
        </w:rPr>
        <w:t>.</w:t>
      </w:r>
    </w:p>
    <w:p w:rsidR="00111786" w:rsidRDefault="00111786" w:rsidP="00111786">
      <w:pPr>
        <w:ind w:left="-142" w:right="-283" w:firstLine="709"/>
        <w:jc w:val="both"/>
        <w:rPr>
          <w:sz w:val="28"/>
          <w:szCs w:val="28"/>
        </w:rPr>
      </w:pPr>
      <w:r w:rsidRPr="00111786">
        <w:rPr>
          <w:rFonts w:ascii="GOST type B" w:hAnsi="GOST type B"/>
          <w:i/>
          <w:sz w:val="28"/>
          <w:szCs w:val="28"/>
        </w:rPr>
        <w:t xml:space="preserve">Тогда суммарный расход </w:t>
      </w:r>
      <w:proofErr w:type="spellStart"/>
      <w:proofErr w:type="gramStart"/>
      <w:r w:rsidRPr="00111786">
        <w:rPr>
          <w:rFonts w:ascii="GOST type B" w:hAnsi="GOST type B"/>
          <w:i/>
          <w:iCs/>
          <w:sz w:val="28"/>
          <w:szCs w:val="28"/>
        </w:rPr>
        <w:t>q</w:t>
      </w:r>
      <w:proofErr w:type="gramEnd"/>
      <w:r w:rsidRPr="00111786">
        <w:rPr>
          <w:rFonts w:ascii="GOST type B" w:hAnsi="GOST type B"/>
          <w:i/>
          <w:iCs/>
          <w:sz w:val="36"/>
          <w:szCs w:val="36"/>
          <w:vertAlign w:val="subscript"/>
        </w:rPr>
        <w:t>расч</w:t>
      </w:r>
      <w:proofErr w:type="spellEnd"/>
      <w:r w:rsidRPr="00111786">
        <w:rPr>
          <w:rFonts w:ascii="GOST type B" w:hAnsi="GOST type B"/>
          <w:i/>
          <w:sz w:val="28"/>
          <w:szCs w:val="28"/>
        </w:rPr>
        <w:t xml:space="preserve"> на участке выразится следу</w:t>
      </w:r>
      <w:r w:rsidRPr="00111786">
        <w:rPr>
          <w:rFonts w:ascii="GOST type B" w:hAnsi="GOST type B"/>
          <w:i/>
          <w:sz w:val="28"/>
          <w:szCs w:val="28"/>
        </w:rPr>
        <w:t>ю</w:t>
      </w:r>
      <w:r w:rsidRPr="00111786">
        <w:rPr>
          <w:rFonts w:ascii="GOST type B" w:hAnsi="GOST type B"/>
          <w:i/>
          <w:sz w:val="28"/>
          <w:szCs w:val="28"/>
        </w:rPr>
        <w:t>щей формулой:</w:t>
      </w:r>
    </w:p>
    <w:p w:rsidR="00111786" w:rsidRDefault="00111786" w:rsidP="00111786">
      <w:pPr>
        <w:ind w:left="120"/>
        <w:jc w:val="center"/>
        <w:rPr>
          <w:sz w:val="20"/>
          <w:szCs w:val="20"/>
        </w:rPr>
      </w:pPr>
      <w:r>
        <w:rPr>
          <w:noProof/>
        </w:rPr>
        <w:drawing>
          <wp:inline distT="0" distB="0" distL="0" distR="0" wp14:anchorId="4A76446B" wp14:editId="362B95F6">
            <wp:extent cx="2257425" cy="323850"/>
            <wp:effectExtent l="0" t="0" r="952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257425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786" w:rsidRPr="00111786" w:rsidRDefault="00111786" w:rsidP="00111786">
      <w:pPr>
        <w:ind w:left="-142" w:right="-283" w:firstLine="709"/>
        <w:jc w:val="both"/>
        <w:rPr>
          <w:rFonts w:ascii="GOST type B" w:hAnsi="GOST type B"/>
          <w:i/>
          <w:sz w:val="28"/>
          <w:szCs w:val="28"/>
        </w:rPr>
      </w:pPr>
      <w:r w:rsidRPr="00111786">
        <w:rPr>
          <w:rFonts w:ascii="GOST type B" w:hAnsi="GOST type B"/>
          <w:i/>
          <w:sz w:val="28"/>
          <w:szCs w:val="28"/>
        </w:rPr>
        <w:t>Попутный расход является переменным по длине расчетного участка. Поэтому для упрощения расчетов условно считают, что п</w:t>
      </w:r>
      <w:r w:rsidRPr="00111786">
        <w:rPr>
          <w:rFonts w:ascii="GOST type B" w:hAnsi="GOST type B"/>
          <w:i/>
          <w:sz w:val="28"/>
          <w:szCs w:val="28"/>
        </w:rPr>
        <w:t>о</w:t>
      </w:r>
      <w:r w:rsidRPr="00111786">
        <w:rPr>
          <w:rFonts w:ascii="GOST type B" w:hAnsi="GOST type B"/>
          <w:i/>
          <w:sz w:val="28"/>
          <w:szCs w:val="28"/>
        </w:rPr>
        <w:t>путный расход от жилых кварталов поступает в начало участка:</w:t>
      </w:r>
    </w:p>
    <w:p w:rsidR="00111786" w:rsidRDefault="00111786" w:rsidP="00111786">
      <w:pPr>
        <w:ind w:left="120"/>
        <w:jc w:val="center"/>
        <w:rPr>
          <w:sz w:val="20"/>
          <w:szCs w:val="20"/>
        </w:rPr>
      </w:pPr>
      <w:r>
        <w:rPr>
          <w:noProof/>
        </w:rPr>
        <w:drawing>
          <wp:inline distT="0" distB="0" distL="0" distR="0" wp14:anchorId="4124D715" wp14:editId="3D5C1CDE">
            <wp:extent cx="5648325" cy="1866900"/>
            <wp:effectExtent l="0" t="0" r="952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648325" cy="186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786" w:rsidRPr="00111786" w:rsidRDefault="00111786" w:rsidP="00111786">
      <w:pPr>
        <w:spacing w:line="349" w:lineRule="auto"/>
        <w:ind w:left="-142" w:right="-142" w:firstLine="709"/>
        <w:rPr>
          <w:rFonts w:ascii="GOST type B" w:hAnsi="GOST type B"/>
          <w:i/>
          <w:sz w:val="20"/>
          <w:szCs w:val="20"/>
        </w:rPr>
      </w:pPr>
      <w:r w:rsidRPr="00111786">
        <w:rPr>
          <w:rFonts w:ascii="GOST type B" w:hAnsi="GOST type B"/>
          <w:i/>
          <w:sz w:val="28"/>
          <w:szCs w:val="28"/>
        </w:rPr>
        <w:t>Остальные виды расходов постоянны. Все составляющие ра</w:t>
      </w:r>
      <w:r w:rsidRPr="00111786">
        <w:rPr>
          <w:rFonts w:ascii="GOST type B" w:hAnsi="GOST type B"/>
          <w:i/>
          <w:sz w:val="28"/>
          <w:szCs w:val="28"/>
        </w:rPr>
        <w:t>с</w:t>
      </w:r>
      <w:r w:rsidRPr="00111786">
        <w:rPr>
          <w:rFonts w:ascii="GOST type B" w:hAnsi="GOST type B"/>
          <w:i/>
          <w:sz w:val="28"/>
          <w:szCs w:val="28"/>
        </w:rPr>
        <w:t>хода на расчетном участке 2-3 показаны на этом рисунке:</w:t>
      </w:r>
    </w:p>
    <w:p w:rsidR="00111786" w:rsidRDefault="00111786" w:rsidP="00111786">
      <w:pPr>
        <w:ind w:left="120"/>
        <w:jc w:val="center"/>
        <w:rPr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11CC3B21" wp14:editId="63052998">
            <wp:extent cx="5381625" cy="2381250"/>
            <wp:effectExtent l="0" t="0" r="952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381625" cy="238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786" w:rsidRPr="00111786" w:rsidRDefault="00111786" w:rsidP="00111786">
      <w:pPr>
        <w:ind w:left="-142" w:right="-283" w:firstLine="709"/>
        <w:jc w:val="both"/>
        <w:rPr>
          <w:rFonts w:ascii="GOST type B" w:hAnsi="GOST type B"/>
          <w:i/>
          <w:sz w:val="28"/>
          <w:szCs w:val="28"/>
        </w:rPr>
      </w:pPr>
      <w:r w:rsidRPr="00111786">
        <w:rPr>
          <w:rFonts w:ascii="GOST type B" w:hAnsi="GOST type B"/>
          <w:i/>
          <w:sz w:val="28"/>
          <w:szCs w:val="28"/>
        </w:rPr>
        <w:t>В зависимости от вида начертания сети, площади кварталов, примыкающих к участкам водоотводящей сети, разбивают по-разному:</w:t>
      </w:r>
    </w:p>
    <w:p w:rsidR="00111786" w:rsidRPr="00111786" w:rsidRDefault="00111786" w:rsidP="0075413E">
      <w:pPr>
        <w:numPr>
          <w:ilvl w:val="1"/>
          <w:numId w:val="49"/>
        </w:numPr>
        <w:tabs>
          <w:tab w:val="left" w:pos="740"/>
        </w:tabs>
        <w:spacing w:after="0" w:line="354" w:lineRule="auto"/>
        <w:ind w:left="740" w:hanging="367"/>
        <w:jc w:val="both"/>
        <w:rPr>
          <w:rFonts w:ascii="GOST type B" w:hAnsi="GOST type B"/>
          <w:i/>
          <w:sz w:val="28"/>
          <w:szCs w:val="28"/>
        </w:rPr>
      </w:pPr>
      <w:r w:rsidRPr="00111786">
        <w:rPr>
          <w:rFonts w:ascii="GOST type B" w:hAnsi="GOST type B"/>
          <w:i/>
          <w:sz w:val="28"/>
          <w:szCs w:val="28"/>
        </w:rPr>
        <w:t xml:space="preserve">При </w:t>
      </w:r>
      <w:r w:rsidRPr="00111786">
        <w:rPr>
          <w:rFonts w:ascii="GOST type B" w:hAnsi="GOST type B"/>
          <w:i/>
          <w:iCs/>
          <w:sz w:val="28"/>
          <w:szCs w:val="28"/>
        </w:rPr>
        <w:t>объемлющей схеме</w:t>
      </w:r>
      <w:r w:rsidRPr="00111786">
        <w:rPr>
          <w:rFonts w:ascii="GOST type B" w:hAnsi="GOST type B"/>
          <w:i/>
          <w:sz w:val="28"/>
          <w:szCs w:val="28"/>
        </w:rPr>
        <w:t xml:space="preserve"> в расчетный участок стоки пост</w:t>
      </w:r>
      <w:r w:rsidRPr="00111786">
        <w:rPr>
          <w:rFonts w:ascii="GOST type B" w:hAnsi="GOST type B"/>
          <w:i/>
          <w:sz w:val="28"/>
          <w:szCs w:val="28"/>
        </w:rPr>
        <w:t>у</w:t>
      </w:r>
      <w:r w:rsidRPr="00111786">
        <w:rPr>
          <w:rFonts w:ascii="GOST type B" w:hAnsi="GOST type B"/>
          <w:i/>
          <w:sz w:val="28"/>
          <w:szCs w:val="28"/>
        </w:rPr>
        <w:t>пают только с части площади квартала, которая примыкает к участку.</w:t>
      </w:r>
    </w:p>
    <w:p w:rsidR="00111786" w:rsidRPr="00111786" w:rsidRDefault="00111786" w:rsidP="00111786">
      <w:pPr>
        <w:ind w:left="120"/>
        <w:jc w:val="both"/>
        <w:rPr>
          <w:rFonts w:ascii="GOST type B" w:hAnsi="GOST type B"/>
          <w:i/>
          <w:sz w:val="28"/>
          <w:szCs w:val="28"/>
        </w:rPr>
      </w:pPr>
      <w:r w:rsidRPr="00111786">
        <w:rPr>
          <w:rFonts w:ascii="GOST type B" w:hAnsi="GOST type B"/>
          <w:i/>
          <w:sz w:val="28"/>
          <w:szCs w:val="28"/>
        </w:rPr>
        <w:t>Площади разбивают или биссектрисами или диагоналями из у</w:t>
      </w:r>
      <w:r w:rsidRPr="00111786">
        <w:rPr>
          <w:rFonts w:ascii="GOST type B" w:hAnsi="GOST type B"/>
          <w:i/>
          <w:sz w:val="28"/>
          <w:szCs w:val="28"/>
        </w:rPr>
        <w:t>г</w:t>
      </w:r>
      <w:r w:rsidRPr="00111786">
        <w:rPr>
          <w:rFonts w:ascii="GOST type B" w:hAnsi="GOST type B"/>
          <w:i/>
          <w:sz w:val="28"/>
          <w:szCs w:val="28"/>
        </w:rPr>
        <w:t>лов квартала</w:t>
      </w:r>
      <w:r>
        <w:rPr>
          <w:rFonts w:ascii="GOST type B" w:hAnsi="GOST type B"/>
          <w:i/>
          <w:sz w:val="28"/>
          <w:szCs w:val="28"/>
        </w:rPr>
        <w:t>:</w:t>
      </w:r>
    </w:p>
    <w:p w:rsidR="00111786" w:rsidRDefault="00111786" w:rsidP="00111786">
      <w:pPr>
        <w:ind w:left="120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5819866E" wp14:editId="66471E79">
            <wp:extent cx="2105025" cy="1676400"/>
            <wp:effectExtent l="0" t="0" r="952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105025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786" w:rsidRPr="00111786" w:rsidRDefault="00111786" w:rsidP="0075413E">
      <w:pPr>
        <w:pStyle w:val="ab"/>
        <w:numPr>
          <w:ilvl w:val="1"/>
          <w:numId w:val="49"/>
        </w:numPr>
        <w:spacing w:after="0" w:line="240" w:lineRule="auto"/>
        <w:ind w:left="142" w:right="-283" w:firstLine="851"/>
        <w:rPr>
          <w:rFonts w:ascii="GOST type B" w:hAnsi="GOST type B"/>
          <w:i/>
          <w:sz w:val="28"/>
          <w:szCs w:val="28"/>
        </w:rPr>
      </w:pPr>
      <w:r w:rsidRPr="00111786">
        <w:rPr>
          <w:rFonts w:ascii="GOST type B" w:hAnsi="GOST type B"/>
          <w:i/>
          <w:sz w:val="28"/>
          <w:szCs w:val="28"/>
        </w:rPr>
        <w:t xml:space="preserve">При начертании по </w:t>
      </w:r>
      <w:r w:rsidRPr="00111786">
        <w:rPr>
          <w:rFonts w:ascii="GOST type B" w:hAnsi="GOST type B"/>
          <w:i/>
          <w:iCs/>
          <w:sz w:val="28"/>
          <w:szCs w:val="28"/>
        </w:rPr>
        <w:t>пониженной грани</w:t>
      </w:r>
      <w:r w:rsidRPr="00111786">
        <w:rPr>
          <w:rFonts w:ascii="GOST type B" w:hAnsi="GOST type B"/>
          <w:i/>
          <w:sz w:val="28"/>
          <w:szCs w:val="28"/>
        </w:rPr>
        <w:t xml:space="preserve"> или по </w:t>
      </w:r>
      <w:r w:rsidRPr="00111786">
        <w:rPr>
          <w:rFonts w:ascii="GOST type B" w:hAnsi="GOST type B"/>
          <w:i/>
          <w:iCs/>
          <w:sz w:val="28"/>
          <w:szCs w:val="28"/>
        </w:rPr>
        <w:t>вну</w:t>
      </w:r>
      <w:r w:rsidRPr="00111786">
        <w:rPr>
          <w:rFonts w:ascii="GOST type B" w:hAnsi="GOST type B"/>
          <w:i/>
          <w:iCs/>
          <w:sz w:val="28"/>
          <w:szCs w:val="28"/>
        </w:rPr>
        <w:t>т</w:t>
      </w:r>
      <w:r w:rsidRPr="00111786">
        <w:rPr>
          <w:rFonts w:ascii="GOST type B" w:hAnsi="GOST type B"/>
          <w:i/>
          <w:iCs/>
          <w:sz w:val="28"/>
          <w:szCs w:val="28"/>
        </w:rPr>
        <w:t>риквартальной схеме</w:t>
      </w:r>
      <w:r w:rsidRPr="00111786">
        <w:rPr>
          <w:rFonts w:ascii="GOST type B" w:hAnsi="GOST type B"/>
          <w:i/>
          <w:sz w:val="28"/>
          <w:szCs w:val="28"/>
        </w:rPr>
        <w:t>, стоки поступают со всей площади квартала, поэтому дополнительная разбивка часто не нужна.</w:t>
      </w:r>
    </w:p>
    <w:p w:rsidR="00111786" w:rsidRDefault="00111786" w:rsidP="00111786">
      <w:pPr>
        <w:tabs>
          <w:tab w:val="left" w:pos="740"/>
        </w:tabs>
        <w:spacing w:after="0" w:line="240" w:lineRule="auto"/>
        <w:ind w:left="720"/>
        <w:jc w:val="center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168F31B" wp14:editId="424322E8">
            <wp:extent cx="3714750" cy="160020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714750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786" w:rsidRPr="00111786" w:rsidRDefault="00111786" w:rsidP="00111786">
      <w:pPr>
        <w:ind w:left="120"/>
        <w:jc w:val="both"/>
        <w:rPr>
          <w:rFonts w:ascii="GOST type B" w:hAnsi="GOST type B"/>
          <w:i/>
          <w:sz w:val="20"/>
          <w:szCs w:val="20"/>
        </w:rPr>
      </w:pPr>
      <w:r w:rsidRPr="00111786">
        <w:rPr>
          <w:rFonts w:ascii="GOST type B" w:hAnsi="GOST type B"/>
          <w:i/>
          <w:sz w:val="28"/>
          <w:szCs w:val="28"/>
        </w:rPr>
        <w:t>Попутный расход можно определить:</w:t>
      </w:r>
    </w:p>
    <w:p w:rsidR="00111786" w:rsidRPr="00111786" w:rsidRDefault="00111786" w:rsidP="00111786">
      <w:pPr>
        <w:jc w:val="both"/>
        <w:rPr>
          <w:rFonts w:ascii="GOST type B" w:hAnsi="GOST type B"/>
          <w:i/>
          <w:sz w:val="20"/>
          <w:szCs w:val="20"/>
        </w:rPr>
      </w:pPr>
      <w:r w:rsidRPr="00111786">
        <w:rPr>
          <w:rFonts w:ascii="GOST type B" w:hAnsi="GOST type B"/>
          <w:i/>
          <w:sz w:val="28"/>
          <w:szCs w:val="28"/>
        </w:rPr>
        <w:t>По удельному расходу на единицу длины трубопровода.</w:t>
      </w:r>
    </w:p>
    <w:p w:rsidR="00111786" w:rsidRDefault="00111786" w:rsidP="00111786">
      <w:pPr>
        <w:ind w:left="120"/>
        <w:jc w:val="both"/>
        <w:rPr>
          <w:sz w:val="20"/>
          <w:szCs w:val="20"/>
        </w:rPr>
      </w:pPr>
      <w:r w:rsidRPr="00111786">
        <w:rPr>
          <w:rFonts w:ascii="GOST type B" w:hAnsi="GOST type B"/>
          <w:i/>
          <w:sz w:val="28"/>
          <w:szCs w:val="28"/>
        </w:rPr>
        <w:t xml:space="preserve">Определяется </w:t>
      </w:r>
      <w:r w:rsidRPr="00111786">
        <w:rPr>
          <w:rFonts w:ascii="GOST type B" w:hAnsi="GOST type B"/>
          <w:b/>
          <w:bCs/>
          <w:i/>
          <w:sz w:val="28"/>
          <w:szCs w:val="28"/>
        </w:rPr>
        <w:t>удельный расход на единицу длины сети</w:t>
      </w:r>
      <w:r w:rsidRPr="00111786">
        <w:rPr>
          <w:rFonts w:ascii="GOST type B" w:hAnsi="GOST type B"/>
          <w:i/>
          <w:sz w:val="28"/>
          <w:szCs w:val="28"/>
        </w:rPr>
        <w:t>:</w:t>
      </w:r>
    </w:p>
    <w:p w:rsidR="00111786" w:rsidRDefault="00111786" w:rsidP="00111786">
      <w:pPr>
        <w:tabs>
          <w:tab w:val="left" w:pos="740"/>
        </w:tabs>
        <w:spacing w:after="0" w:line="240" w:lineRule="auto"/>
        <w:ind w:left="720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19281D48" wp14:editId="0E8192C6">
            <wp:extent cx="1266825" cy="523875"/>
            <wp:effectExtent l="0" t="0" r="9525" b="952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786" w:rsidRPr="00111786" w:rsidRDefault="00111786" w:rsidP="00111786">
      <w:pPr>
        <w:spacing w:line="314" w:lineRule="auto"/>
        <w:ind w:left="120" w:right="-142" w:firstLine="720"/>
        <w:rPr>
          <w:rFonts w:ascii="GOST type B" w:hAnsi="GOST type B"/>
          <w:i/>
          <w:sz w:val="20"/>
          <w:szCs w:val="20"/>
        </w:rPr>
      </w:pPr>
      <w:r w:rsidRPr="00111786">
        <w:rPr>
          <w:rFonts w:ascii="GOST type B" w:hAnsi="GOST type B"/>
          <w:i/>
          <w:sz w:val="28"/>
          <w:szCs w:val="28"/>
        </w:rPr>
        <w:t xml:space="preserve">где </w:t>
      </w:r>
      <w:proofErr w:type="spellStart"/>
      <w:r w:rsidRPr="00111786">
        <w:rPr>
          <w:rFonts w:ascii="GOST type B" w:hAnsi="GOST type B"/>
          <w:i/>
          <w:iCs/>
          <w:sz w:val="28"/>
          <w:szCs w:val="28"/>
        </w:rPr>
        <w:t>q</w:t>
      </w:r>
      <w:r w:rsidRPr="00111786">
        <w:rPr>
          <w:rFonts w:ascii="GOST type B" w:hAnsi="GOST type B"/>
          <w:i/>
          <w:iCs/>
          <w:sz w:val="36"/>
          <w:szCs w:val="36"/>
          <w:vertAlign w:val="subscript"/>
        </w:rPr>
        <w:t>mid.s</w:t>
      </w:r>
      <w:proofErr w:type="spellEnd"/>
      <w:r w:rsidRPr="00111786">
        <w:rPr>
          <w:rFonts w:ascii="GOST type B" w:hAnsi="GOST type B"/>
          <w:i/>
          <w:sz w:val="28"/>
          <w:szCs w:val="28"/>
        </w:rPr>
        <w:t xml:space="preserve"> - средний секундный расход, определяемый по норме водоотведения,</w:t>
      </w:r>
      <w:r>
        <w:rPr>
          <w:rFonts w:ascii="GOST type B" w:hAnsi="GOST type B"/>
          <w:i/>
          <w:sz w:val="20"/>
          <w:szCs w:val="20"/>
        </w:rPr>
        <w:t xml:space="preserve"> </w:t>
      </w:r>
      <w:r w:rsidRPr="00111786">
        <w:rPr>
          <w:rFonts w:ascii="Calibri" w:hAnsi="Calibri" w:cs="Calibri"/>
          <w:i/>
          <w:sz w:val="28"/>
          <w:szCs w:val="28"/>
        </w:rPr>
        <w:t>Σ</w:t>
      </w:r>
      <w:r w:rsidRPr="00111786">
        <w:rPr>
          <w:rFonts w:ascii="GOST type B" w:hAnsi="GOST type B"/>
          <w:i/>
          <w:iCs/>
          <w:sz w:val="36"/>
          <w:szCs w:val="36"/>
          <w:vertAlign w:val="subscript"/>
        </w:rPr>
        <w:t>L</w:t>
      </w:r>
      <w:r w:rsidRPr="00111786">
        <w:rPr>
          <w:rFonts w:ascii="GOST type B" w:hAnsi="GOST type B"/>
          <w:i/>
          <w:sz w:val="28"/>
          <w:szCs w:val="28"/>
        </w:rPr>
        <w:t xml:space="preserve"> - суммарная длина сети.</w:t>
      </w:r>
    </w:p>
    <w:p w:rsidR="00111786" w:rsidRDefault="00111786" w:rsidP="00111786">
      <w:pPr>
        <w:ind w:left="120"/>
        <w:rPr>
          <w:sz w:val="20"/>
          <w:szCs w:val="20"/>
        </w:rPr>
      </w:pPr>
      <w:r w:rsidRPr="00111786">
        <w:rPr>
          <w:rFonts w:ascii="GOST type B" w:hAnsi="GOST type B"/>
          <w:i/>
          <w:sz w:val="28"/>
          <w:szCs w:val="28"/>
        </w:rPr>
        <w:t>Затем определяется сумма бокового, транзитного и попутного расходов:</w:t>
      </w:r>
    </w:p>
    <w:p w:rsidR="00111786" w:rsidRDefault="00111786" w:rsidP="00111786">
      <w:pPr>
        <w:spacing w:line="280" w:lineRule="exact"/>
        <w:rPr>
          <w:sz w:val="20"/>
          <w:szCs w:val="20"/>
        </w:rPr>
      </w:pPr>
    </w:p>
    <w:p w:rsidR="00111786" w:rsidRDefault="00111786" w:rsidP="00111786">
      <w:pPr>
        <w:ind w:left="4480"/>
        <w:rPr>
          <w:sz w:val="20"/>
          <w:szCs w:val="20"/>
        </w:rPr>
      </w:pPr>
      <w:r>
        <w:rPr>
          <w:noProof/>
          <w:sz w:val="1"/>
          <w:szCs w:val="1"/>
        </w:rPr>
        <w:drawing>
          <wp:inline distT="0" distB="0" distL="0" distR="0" wp14:anchorId="5AF4F630" wp14:editId="02957079">
            <wp:extent cx="1285875" cy="238125"/>
            <wp:effectExtent l="0" t="0" r="0" b="0"/>
            <wp:docPr id="1460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>,</w:t>
      </w:r>
    </w:p>
    <w:p w:rsidR="00111786" w:rsidRDefault="00111786" w:rsidP="00111786">
      <w:pPr>
        <w:spacing w:line="78" w:lineRule="exact"/>
        <w:rPr>
          <w:sz w:val="20"/>
          <w:szCs w:val="20"/>
        </w:rPr>
      </w:pPr>
    </w:p>
    <w:p w:rsidR="00111786" w:rsidRDefault="00111786" w:rsidP="00111786">
      <w:pPr>
        <w:spacing w:line="354" w:lineRule="auto"/>
        <w:ind w:left="-284" w:right="-283" w:firstLine="720"/>
        <w:rPr>
          <w:rFonts w:ascii="GOST type B" w:hAnsi="GOST type B"/>
          <w:i/>
          <w:sz w:val="28"/>
          <w:szCs w:val="28"/>
        </w:rPr>
      </w:pPr>
      <w:r w:rsidRPr="00111786">
        <w:rPr>
          <w:rFonts w:ascii="GOST type B" w:hAnsi="GOST type B"/>
          <w:i/>
          <w:sz w:val="28"/>
          <w:szCs w:val="28"/>
        </w:rPr>
        <w:t xml:space="preserve">здесь </w:t>
      </w:r>
      <w:proofErr w:type="spellStart"/>
      <w:r w:rsidRPr="00111786">
        <w:rPr>
          <w:rFonts w:ascii="Calibri" w:hAnsi="Calibri" w:cs="Calibri"/>
          <w:i/>
          <w:sz w:val="28"/>
          <w:szCs w:val="28"/>
        </w:rPr>
        <w:t>Σ</w:t>
      </w:r>
      <w:r w:rsidRPr="00111786">
        <w:rPr>
          <w:rFonts w:ascii="GOST type B" w:hAnsi="GOST type B"/>
          <w:i/>
          <w:iCs/>
          <w:sz w:val="36"/>
          <w:szCs w:val="36"/>
          <w:vertAlign w:val="subscript"/>
        </w:rPr>
        <w:t>l</w:t>
      </w:r>
      <w:proofErr w:type="spellEnd"/>
      <w:r w:rsidRPr="00111786">
        <w:rPr>
          <w:rFonts w:ascii="GOST type B" w:hAnsi="GOST type B"/>
          <w:i/>
          <w:sz w:val="28"/>
          <w:szCs w:val="28"/>
        </w:rPr>
        <w:t xml:space="preserve"> - суммарная длина всех вышележащих участков, вкл</w:t>
      </w:r>
      <w:r w:rsidRPr="00111786">
        <w:rPr>
          <w:rFonts w:ascii="GOST type B" w:hAnsi="GOST type B"/>
          <w:i/>
          <w:sz w:val="28"/>
          <w:szCs w:val="28"/>
        </w:rPr>
        <w:t>ю</w:t>
      </w:r>
      <w:r w:rsidRPr="00111786">
        <w:rPr>
          <w:rFonts w:ascii="GOST type B" w:hAnsi="GOST type B"/>
          <w:i/>
          <w:sz w:val="28"/>
          <w:szCs w:val="28"/>
        </w:rPr>
        <w:t xml:space="preserve">чая и </w:t>
      </w:r>
      <w:proofErr w:type="gramStart"/>
      <w:r w:rsidRPr="00111786">
        <w:rPr>
          <w:rFonts w:ascii="GOST type B" w:hAnsi="GOST type B"/>
          <w:i/>
          <w:sz w:val="28"/>
          <w:szCs w:val="28"/>
        </w:rPr>
        <w:t>расчетный</w:t>
      </w:r>
      <w:proofErr w:type="gramEnd"/>
      <w:r w:rsidRPr="00111786">
        <w:rPr>
          <w:rFonts w:ascii="GOST type B" w:hAnsi="GOST type B"/>
          <w:i/>
          <w:sz w:val="28"/>
          <w:szCs w:val="28"/>
        </w:rPr>
        <w:t>.</w:t>
      </w:r>
    </w:p>
    <w:p w:rsidR="00111786" w:rsidRDefault="00111786" w:rsidP="00111786">
      <w:pPr>
        <w:spacing w:line="354" w:lineRule="auto"/>
        <w:ind w:left="-284" w:right="-283" w:firstLine="720"/>
        <w:jc w:val="both"/>
        <w:rPr>
          <w:rFonts w:ascii="GOST type B" w:hAnsi="GOST type B"/>
          <w:i/>
          <w:sz w:val="28"/>
          <w:szCs w:val="28"/>
        </w:rPr>
      </w:pPr>
      <w:r w:rsidRPr="00111786">
        <w:rPr>
          <w:rFonts w:ascii="GOST type B" w:hAnsi="GOST type B"/>
          <w:i/>
          <w:sz w:val="28"/>
          <w:szCs w:val="28"/>
        </w:rPr>
        <w:t>Максимальный секундный расход на расчетном участке опред</w:t>
      </w:r>
      <w:r w:rsidRPr="00111786">
        <w:rPr>
          <w:rFonts w:ascii="GOST type B" w:hAnsi="GOST type B"/>
          <w:i/>
          <w:sz w:val="28"/>
          <w:szCs w:val="28"/>
        </w:rPr>
        <w:t>е</w:t>
      </w:r>
      <w:r w:rsidRPr="00111786">
        <w:rPr>
          <w:rFonts w:ascii="GOST type B" w:hAnsi="GOST type B"/>
          <w:i/>
          <w:sz w:val="28"/>
          <w:szCs w:val="28"/>
        </w:rPr>
        <w:t>ляют по формуле:</w:t>
      </w:r>
    </w:p>
    <w:p w:rsidR="00111786" w:rsidRDefault="00111786" w:rsidP="00111786">
      <w:pPr>
        <w:spacing w:line="354" w:lineRule="auto"/>
        <w:ind w:left="-284" w:right="-283" w:firstLine="720"/>
        <w:jc w:val="center"/>
        <w:rPr>
          <w:rFonts w:ascii="GOST type B" w:hAnsi="GOST type B"/>
          <w:i/>
          <w:sz w:val="20"/>
          <w:szCs w:val="20"/>
        </w:rPr>
      </w:pPr>
      <w:r>
        <w:rPr>
          <w:noProof/>
        </w:rPr>
        <w:drawing>
          <wp:inline distT="0" distB="0" distL="0" distR="0" wp14:anchorId="6BA8940B" wp14:editId="22BC1A62">
            <wp:extent cx="2286000" cy="333375"/>
            <wp:effectExtent l="0" t="0" r="0" b="952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786" w:rsidRDefault="00111786" w:rsidP="00111786">
      <w:pPr>
        <w:spacing w:line="354" w:lineRule="auto"/>
        <w:ind w:left="-284" w:right="-283" w:firstLine="720"/>
        <w:jc w:val="both"/>
        <w:rPr>
          <w:rFonts w:ascii="GOST type B" w:hAnsi="GOST type B"/>
          <w:i/>
          <w:sz w:val="28"/>
          <w:szCs w:val="28"/>
        </w:rPr>
      </w:pPr>
      <w:r w:rsidRPr="00111786">
        <w:rPr>
          <w:rFonts w:ascii="GOST type B" w:hAnsi="GOST type B"/>
          <w:i/>
          <w:sz w:val="28"/>
          <w:szCs w:val="28"/>
        </w:rPr>
        <w:lastRenderedPageBreak/>
        <w:t xml:space="preserve">где </w:t>
      </w:r>
      <w:proofErr w:type="spellStart"/>
      <w:proofErr w:type="gramStart"/>
      <w:r w:rsidRPr="00111786">
        <w:rPr>
          <w:rFonts w:ascii="GOST type B" w:hAnsi="GOST type B"/>
          <w:i/>
          <w:iCs/>
          <w:sz w:val="28"/>
          <w:szCs w:val="28"/>
        </w:rPr>
        <w:t>q</w:t>
      </w:r>
      <w:proofErr w:type="gramEnd"/>
      <w:r w:rsidRPr="00111786">
        <w:rPr>
          <w:rFonts w:ascii="GOST type B" w:hAnsi="GOST type B"/>
          <w:i/>
          <w:iCs/>
          <w:sz w:val="36"/>
          <w:szCs w:val="36"/>
          <w:vertAlign w:val="subscript"/>
        </w:rPr>
        <w:t>соср</w:t>
      </w:r>
      <w:proofErr w:type="spellEnd"/>
      <w:r w:rsidRPr="00111786">
        <w:rPr>
          <w:rFonts w:ascii="GOST type B" w:hAnsi="GOST type B"/>
          <w:i/>
          <w:sz w:val="28"/>
          <w:szCs w:val="28"/>
        </w:rPr>
        <w:t xml:space="preserve"> </w:t>
      </w:r>
      <w:r w:rsidRPr="00111786">
        <w:rPr>
          <w:rFonts w:ascii="Arial" w:hAnsi="Arial" w:cs="Arial"/>
          <w:i/>
          <w:sz w:val="28"/>
          <w:szCs w:val="28"/>
        </w:rPr>
        <w:t>–</w:t>
      </w:r>
      <w:r w:rsidRPr="00111786">
        <w:rPr>
          <w:rFonts w:ascii="GOST type B" w:hAnsi="GOST type B"/>
          <w:i/>
          <w:sz w:val="28"/>
          <w:szCs w:val="28"/>
        </w:rPr>
        <w:t xml:space="preserve"> </w:t>
      </w:r>
      <w:r w:rsidRPr="00111786">
        <w:rPr>
          <w:rFonts w:ascii="GOST type B" w:hAnsi="GOST type B" w:cs="GOST type B"/>
          <w:i/>
          <w:sz w:val="28"/>
          <w:szCs w:val="28"/>
        </w:rPr>
        <w:t>в</w:t>
      </w:r>
      <w:r w:rsidRPr="00111786">
        <w:rPr>
          <w:rFonts w:ascii="GOST type B" w:hAnsi="GOST type B"/>
          <w:i/>
          <w:sz w:val="28"/>
          <w:szCs w:val="28"/>
        </w:rPr>
        <w:t xml:space="preserve"> </w:t>
      </w:r>
      <w:r w:rsidRPr="00111786">
        <w:rPr>
          <w:rFonts w:ascii="GOST type B" w:hAnsi="GOST type B" w:cs="GOST type B"/>
          <w:i/>
          <w:sz w:val="28"/>
          <w:szCs w:val="28"/>
        </w:rPr>
        <w:t>данном</w:t>
      </w:r>
      <w:r w:rsidRPr="00111786">
        <w:rPr>
          <w:rFonts w:ascii="GOST type B" w:hAnsi="GOST type B"/>
          <w:i/>
          <w:sz w:val="28"/>
          <w:szCs w:val="28"/>
        </w:rPr>
        <w:t xml:space="preserve"> </w:t>
      </w:r>
      <w:r w:rsidRPr="00111786">
        <w:rPr>
          <w:rFonts w:ascii="GOST type B" w:hAnsi="GOST type B" w:cs="GOST type B"/>
          <w:i/>
          <w:sz w:val="28"/>
          <w:szCs w:val="28"/>
        </w:rPr>
        <w:t>случае</w:t>
      </w:r>
      <w:r w:rsidRPr="00111786">
        <w:rPr>
          <w:rFonts w:ascii="GOST type B" w:hAnsi="GOST type B"/>
          <w:i/>
          <w:sz w:val="28"/>
          <w:szCs w:val="28"/>
        </w:rPr>
        <w:t xml:space="preserve"> </w:t>
      </w:r>
      <w:r w:rsidRPr="00111786">
        <w:rPr>
          <w:rFonts w:ascii="GOST type B" w:hAnsi="GOST type B" w:cs="GOST type B"/>
          <w:i/>
          <w:sz w:val="28"/>
          <w:szCs w:val="28"/>
        </w:rPr>
        <w:t>это</w:t>
      </w:r>
      <w:r w:rsidRPr="00111786">
        <w:rPr>
          <w:rFonts w:ascii="GOST type B" w:hAnsi="GOST type B"/>
          <w:i/>
          <w:sz w:val="28"/>
          <w:szCs w:val="28"/>
        </w:rPr>
        <w:t xml:space="preserve"> </w:t>
      </w:r>
      <w:r w:rsidRPr="00111786">
        <w:rPr>
          <w:rFonts w:ascii="GOST type B" w:hAnsi="GOST type B" w:cs="GOST type B"/>
          <w:i/>
          <w:sz w:val="28"/>
          <w:szCs w:val="28"/>
        </w:rPr>
        <w:t>расходы</w:t>
      </w:r>
      <w:r w:rsidRPr="00111786">
        <w:rPr>
          <w:rFonts w:ascii="GOST type B" w:hAnsi="GOST type B"/>
          <w:i/>
          <w:sz w:val="28"/>
          <w:szCs w:val="28"/>
        </w:rPr>
        <w:t>, не входящие в общую норму водоотведения.</w:t>
      </w:r>
    </w:p>
    <w:p w:rsidR="00627529" w:rsidRDefault="00627529" w:rsidP="00627529">
      <w:pPr>
        <w:spacing w:line="354" w:lineRule="auto"/>
        <w:ind w:left="-284" w:right="-283" w:firstLine="720"/>
        <w:jc w:val="right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Таблица 65</w:t>
      </w:r>
    </w:p>
    <w:p w:rsidR="00111786" w:rsidRDefault="00111786" w:rsidP="00111786">
      <w:pPr>
        <w:spacing w:line="354" w:lineRule="auto"/>
        <w:ind w:left="-284" w:right="-283"/>
        <w:jc w:val="center"/>
        <w:rPr>
          <w:rFonts w:ascii="GOST type B" w:hAnsi="GOST type B"/>
          <w:i/>
          <w:sz w:val="20"/>
          <w:szCs w:val="20"/>
        </w:rPr>
      </w:pPr>
      <w:r>
        <w:rPr>
          <w:noProof/>
        </w:rPr>
        <w:drawing>
          <wp:inline distT="0" distB="0" distL="0" distR="0" wp14:anchorId="7F1560AF" wp14:editId="2FDBCA65">
            <wp:extent cx="5941060" cy="4432300"/>
            <wp:effectExtent l="0" t="0" r="2540" b="635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443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786" w:rsidRDefault="00111786" w:rsidP="00111786">
      <w:pPr>
        <w:spacing w:line="354" w:lineRule="auto"/>
        <w:ind w:left="-284" w:right="-283"/>
        <w:jc w:val="center"/>
        <w:rPr>
          <w:rFonts w:ascii="GOST type B" w:hAnsi="GOST type B"/>
          <w:i/>
          <w:sz w:val="20"/>
          <w:szCs w:val="20"/>
        </w:rPr>
      </w:pPr>
      <w:r>
        <w:rPr>
          <w:noProof/>
        </w:rPr>
        <w:drawing>
          <wp:inline distT="0" distB="0" distL="0" distR="0" wp14:anchorId="26CE5AB5" wp14:editId="00A24886">
            <wp:extent cx="5941060" cy="2409190"/>
            <wp:effectExtent l="0" t="0" r="2540" b="0"/>
            <wp:docPr id="1570" name="Рисунок 15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2409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786" w:rsidRDefault="00394029" w:rsidP="00111786">
      <w:pPr>
        <w:spacing w:line="354" w:lineRule="auto"/>
        <w:ind w:left="-284" w:right="-283"/>
        <w:jc w:val="center"/>
        <w:rPr>
          <w:rFonts w:ascii="GOST type B" w:hAnsi="GOST type B"/>
          <w:i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79FFD628" wp14:editId="66C7A714">
            <wp:extent cx="5941060" cy="1786890"/>
            <wp:effectExtent l="0" t="0" r="2540" b="3810"/>
            <wp:docPr id="1574" name="Рисунок 15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1786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11786">
        <w:rPr>
          <w:noProof/>
        </w:rPr>
        <w:drawing>
          <wp:inline distT="0" distB="0" distL="0" distR="0" wp14:anchorId="06DA8707" wp14:editId="087AC5B4">
            <wp:extent cx="5941060" cy="3872230"/>
            <wp:effectExtent l="0" t="0" r="2540" b="0"/>
            <wp:docPr id="1572" name="Рисунок 15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3872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786" w:rsidRDefault="00394029" w:rsidP="00111786">
      <w:pPr>
        <w:spacing w:line="354" w:lineRule="auto"/>
        <w:ind w:left="-284" w:right="-283"/>
        <w:jc w:val="center"/>
        <w:rPr>
          <w:rFonts w:ascii="GOST type B" w:hAnsi="GOST type B"/>
          <w:i/>
          <w:sz w:val="20"/>
          <w:szCs w:val="20"/>
        </w:rPr>
      </w:pPr>
      <w:r>
        <w:rPr>
          <w:noProof/>
        </w:rPr>
        <w:drawing>
          <wp:inline distT="0" distB="0" distL="0" distR="0" wp14:anchorId="456BB7AC" wp14:editId="50722776">
            <wp:extent cx="5941060" cy="2214880"/>
            <wp:effectExtent l="0" t="0" r="2540" b="0"/>
            <wp:docPr id="1573" name="Рисунок 15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2214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4029" w:rsidRDefault="00394029" w:rsidP="00111786">
      <w:pPr>
        <w:spacing w:line="354" w:lineRule="auto"/>
        <w:ind w:left="-284" w:right="-283"/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232BBE83" wp14:editId="7044A76E">
            <wp:extent cx="5941060" cy="4790440"/>
            <wp:effectExtent l="0" t="0" r="2540" b="0"/>
            <wp:docPr id="1576" name="Рисунок 15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4790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94029">
        <w:rPr>
          <w:noProof/>
        </w:rPr>
        <w:t xml:space="preserve"> </w:t>
      </w:r>
      <w:r>
        <w:rPr>
          <w:noProof/>
        </w:rPr>
        <w:drawing>
          <wp:inline distT="0" distB="0" distL="0" distR="0" wp14:anchorId="2796DB0A" wp14:editId="702EAC9C">
            <wp:extent cx="5941060" cy="3643630"/>
            <wp:effectExtent l="0" t="0" r="2540" b="0"/>
            <wp:docPr id="1577" name="Рисунок 15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364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4029" w:rsidRDefault="00394029" w:rsidP="00111786">
      <w:pPr>
        <w:spacing w:line="354" w:lineRule="auto"/>
        <w:ind w:left="-284" w:right="-283"/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462EC8B6" wp14:editId="7D7A4015">
            <wp:extent cx="5941060" cy="3809365"/>
            <wp:effectExtent l="0" t="0" r="2540" b="635"/>
            <wp:docPr id="1578" name="Рисунок 1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3809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94029">
        <w:rPr>
          <w:noProof/>
        </w:rPr>
        <w:t xml:space="preserve"> </w:t>
      </w:r>
      <w:r>
        <w:rPr>
          <w:noProof/>
        </w:rPr>
        <w:drawing>
          <wp:inline distT="0" distB="0" distL="0" distR="0" wp14:anchorId="63D87295" wp14:editId="0C2BBE65">
            <wp:extent cx="5941060" cy="4540885"/>
            <wp:effectExtent l="0" t="0" r="2540" b="0"/>
            <wp:docPr id="1579" name="Рисунок 15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454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4029" w:rsidRDefault="00394029" w:rsidP="00111786">
      <w:pPr>
        <w:spacing w:line="354" w:lineRule="auto"/>
        <w:ind w:left="-284" w:right="-283"/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068E1933" wp14:editId="2FF1477A">
            <wp:extent cx="5941060" cy="4552315"/>
            <wp:effectExtent l="0" t="0" r="2540" b="635"/>
            <wp:docPr id="1580" name="Рисунок 15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4552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94029">
        <w:rPr>
          <w:noProof/>
        </w:rPr>
        <w:t xml:space="preserve"> </w:t>
      </w:r>
      <w:r>
        <w:rPr>
          <w:noProof/>
        </w:rPr>
        <w:drawing>
          <wp:inline distT="0" distB="0" distL="0" distR="0" wp14:anchorId="7D6B3F55" wp14:editId="0DC11C19">
            <wp:extent cx="5941060" cy="3937635"/>
            <wp:effectExtent l="0" t="0" r="2540" b="5715"/>
            <wp:docPr id="1581" name="Рисунок 15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3937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4029" w:rsidRDefault="00394029" w:rsidP="00111786">
      <w:pPr>
        <w:spacing w:line="354" w:lineRule="auto"/>
        <w:ind w:left="-284" w:right="-283"/>
        <w:jc w:val="center"/>
        <w:rPr>
          <w:rFonts w:ascii="GOST type B" w:hAnsi="GOST type B"/>
          <w:i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31DED2E7" wp14:editId="32024A9A">
            <wp:extent cx="5941060" cy="2183130"/>
            <wp:effectExtent l="0" t="0" r="2540" b="7620"/>
            <wp:docPr id="1584" name="Рисунок 1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2183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4029" w:rsidRPr="00394029" w:rsidRDefault="00394029" w:rsidP="00394029">
      <w:pPr>
        <w:ind w:right="140"/>
        <w:jc w:val="center"/>
        <w:rPr>
          <w:rFonts w:ascii="GOST type B" w:hAnsi="GOST type B"/>
          <w:i/>
          <w:sz w:val="20"/>
          <w:szCs w:val="20"/>
        </w:rPr>
      </w:pPr>
      <w:r w:rsidRPr="00394029">
        <w:rPr>
          <w:rFonts w:ascii="GOST type B" w:hAnsi="GOST type B"/>
          <w:i/>
          <w:sz w:val="28"/>
          <w:szCs w:val="28"/>
          <w:u w:val="single"/>
        </w:rPr>
        <w:t>ГИДРАВЛИЧЕСКИЙ</w:t>
      </w:r>
      <w:r>
        <w:rPr>
          <w:rFonts w:ascii="GOST type B" w:hAnsi="GOST type B"/>
          <w:i/>
          <w:sz w:val="20"/>
          <w:szCs w:val="20"/>
        </w:rPr>
        <w:t xml:space="preserve"> </w:t>
      </w:r>
      <w:r w:rsidRPr="00394029">
        <w:rPr>
          <w:rFonts w:ascii="GOST type B" w:hAnsi="GOST type B"/>
          <w:i/>
          <w:sz w:val="28"/>
          <w:szCs w:val="28"/>
          <w:u w:val="single"/>
        </w:rPr>
        <w:t>РАСЧЕТ ПРОИЗВОДСТВЕННОБЫТОВОЙ СЕТИ</w:t>
      </w:r>
    </w:p>
    <w:p w:rsidR="00394029" w:rsidRPr="00394029" w:rsidRDefault="00394029" w:rsidP="00394029">
      <w:pPr>
        <w:ind w:left="-142" w:right="-283" w:firstLine="709"/>
        <w:jc w:val="both"/>
        <w:rPr>
          <w:rFonts w:ascii="GOST type B" w:hAnsi="GOST type B"/>
          <w:i/>
          <w:sz w:val="20"/>
          <w:szCs w:val="20"/>
        </w:rPr>
      </w:pPr>
      <w:r w:rsidRPr="00394029">
        <w:rPr>
          <w:rFonts w:ascii="GOST type B" w:hAnsi="GOST type B"/>
          <w:i/>
          <w:sz w:val="28"/>
          <w:szCs w:val="28"/>
        </w:rPr>
        <w:t>Целью гидравлического расчета канализационной сети являе</w:t>
      </w:r>
      <w:r w:rsidRPr="00394029">
        <w:rPr>
          <w:rFonts w:ascii="GOST type B" w:hAnsi="GOST type B"/>
          <w:i/>
          <w:sz w:val="28"/>
          <w:szCs w:val="28"/>
        </w:rPr>
        <w:t>т</w:t>
      </w:r>
      <w:r w:rsidRPr="00394029">
        <w:rPr>
          <w:rFonts w:ascii="GOST type B" w:hAnsi="GOST type B"/>
          <w:i/>
          <w:sz w:val="28"/>
          <w:szCs w:val="28"/>
        </w:rPr>
        <w:t>ся определение</w:t>
      </w:r>
      <w:r>
        <w:rPr>
          <w:rFonts w:ascii="GOST type B" w:hAnsi="GOST type B"/>
          <w:i/>
          <w:sz w:val="20"/>
          <w:szCs w:val="20"/>
        </w:rPr>
        <w:t xml:space="preserve"> </w:t>
      </w:r>
      <w:r w:rsidRPr="00394029">
        <w:rPr>
          <w:rFonts w:ascii="GOST type B" w:hAnsi="GOST type B"/>
          <w:i/>
          <w:sz w:val="28"/>
          <w:szCs w:val="28"/>
        </w:rPr>
        <w:t>диаметров и уклонов прокладки трубопроводов, обеспечивающих самотечное</w:t>
      </w:r>
      <w:r>
        <w:rPr>
          <w:rFonts w:ascii="GOST type B" w:hAnsi="GOST type B"/>
          <w:i/>
          <w:sz w:val="20"/>
          <w:szCs w:val="20"/>
        </w:rPr>
        <w:t xml:space="preserve"> </w:t>
      </w:r>
      <w:r w:rsidRPr="00394029">
        <w:rPr>
          <w:rFonts w:ascii="GOST type B" w:hAnsi="GOST type B"/>
          <w:i/>
          <w:sz w:val="28"/>
          <w:szCs w:val="28"/>
        </w:rPr>
        <w:t>движение сточных вод с не заилив</w:t>
      </w:r>
      <w:r w:rsidRPr="00394029">
        <w:rPr>
          <w:rFonts w:ascii="GOST type B" w:hAnsi="GOST type B"/>
          <w:i/>
          <w:sz w:val="28"/>
          <w:szCs w:val="28"/>
        </w:rPr>
        <w:t>а</w:t>
      </w:r>
      <w:r w:rsidRPr="00394029">
        <w:rPr>
          <w:rFonts w:ascii="GOST type B" w:hAnsi="GOST type B"/>
          <w:i/>
          <w:sz w:val="28"/>
          <w:szCs w:val="28"/>
        </w:rPr>
        <w:t>ющими скоростями на всех участках сети.</w:t>
      </w:r>
    </w:p>
    <w:p w:rsidR="00394029" w:rsidRDefault="00394029" w:rsidP="00394029">
      <w:pPr>
        <w:ind w:left="-142" w:right="-283" w:firstLine="709"/>
        <w:jc w:val="both"/>
        <w:rPr>
          <w:rFonts w:ascii="GOST type B" w:hAnsi="GOST type B"/>
          <w:i/>
          <w:sz w:val="28"/>
          <w:szCs w:val="28"/>
        </w:rPr>
      </w:pPr>
      <w:r w:rsidRPr="00394029">
        <w:rPr>
          <w:rFonts w:ascii="GOST type B" w:hAnsi="GOST type B"/>
          <w:i/>
          <w:sz w:val="28"/>
          <w:szCs w:val="28"/>
        </w:rPr>
        <w:t>Гидравлический расчет канализационных сетей производится с использованием</w:t>
      </w:r>
      <w:r>
        <w:rPr>
          <w:rFonts w:ascii="GOST type B" w:hAnsi="GOST type B"/>
          <w:i/>
          <w:sz w:val="20"/>
          <w:szCs w:val="20"/>
        </w:rPr>
        <w:t xml:space="preserve"> </w:t>
      </w:r>
      <w:r w:rsidRPr="00394029">
        <w:rPr>
          <w:rFonts w:ascii="GOST type B" w:hAnsi="GOST type B"/>
          <w:i/>
          <w:sz w:val="28"/>
          <w:szCs w:val="28"/>
        </w:rPr>
        <w:t>следующих основных зависимостей:</w:t>
      </w:r>
    </w:p>
    <w:p w:rsidR="00394029" w:rsidRDefault="00394029" w:rsidP="00394029">
      <w:pPr>
        <w:ind w:left="-142" w:right="-283" w:firstLine="709"/>
        <w:jc w:val="center"/>
        <w:rPr>
          <w:rFonts w:ascii="GOST type B" w:hAnsi="GOST type B"/>
          <w:i/>
          <w:sz w:val="20"/>
          <w:szCs w:val="20"/>
        </w:rPr>
      </w:pPr>
      <w:r>
        <w:rPr>
          <w:noProof/>
        </w:rPr>
        <w:drawing>
          <wp:inline distT="0" distB="0" distL="0" distR="0" wp14:anchorId="337BE73C" wp14:editId="12AC875A">
            <wp:extent cx="1362075" cy="314325"/>
            <wp:effectExtent l="0" t="0" r="9525" b="9525"/>
            <wp:docPr id="1585" name="Рисунок 1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4029" w:rsidRDefault="00394029" w:rsidP="00394029">
      <w:pPr>
        <w:ind w:left="-142" w:right="-283"/>
        <w:jc w:val="center"/>
        <w:rPr>
          <w:rFonts w:ascii="GOST type B" w:hAnsi="GOST type B"/>
          <w:i/>
          <w:sz w:val="20"/>
          <w:szCs w:val="20"/>
        </w:rPr>
      </w:pPr>
      <w:r>
        <w:rPr>
          <w:noProof/>
        </w:rPr>
        <w:drawing>
          <wp:inline distT="0" distB="0" distL="0" distR="0" wp14:anchorId="079FB1A8" wp14:editId="0FA5E4A3">
            <wp:extent cx="5941060" cy="3218815"/>
            <wp:effectExtent l="0" t="0" r="2540" b="635"/>
            <wp:docPr id="1586" name="Рисунок 1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3218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4029" w:rsidRDefault="00394029" w:rsidP="00394029">
      <w:pPr>
        <w:ind w:left="-142" w:right="-283"/>
        <w:jc w:val="center"/>
        <w:rPr>
          <w:rFonts w:ascii="GOST type B" w:hAnsi="GOST type B"/>
          <w:i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7D97A0EA" wp14:editId="0C8567A0">
            <wp:extent cx="1200150" cy="742950"/>
            <wp:effectExtent l="0" t="0" r="0" b="0"/>
            <wp:docPr id="1587" name="Рисунок 15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4029" w:rsidRDefault="00394029" w:rsidP="00394029">
      <w:pPr>
        <w:ind w:left="-142" w:right="-283"/>
        <w:jc w:val="center"/>
        <w:rPr>
          <w:rFonts w:ascii="GOST type B" w:hAnsi="GOST type B"/>
          <w:i/>
          <w:sz w:val="20"/>
          <w:szCs w:val="20"/>
        </w:rPr>
      </w:pPr>
      <w:r>
        <w:rPr>
          <w:noProof/>
        </w:rPr>
        <w:drawing>
          <wp:inline distT="0" distB="0" distL="0" distR="0" wp14:anchorId="182FAE93" wp14:editId="7355A2F1">
            <wp:extent cx="5941060" cy="4648200"/>
            <wp:effectExtent l="0" t="0" r="2540" b="0"/>
            <wp:docPr id="1588" name="Рисунок 15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464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38D9" w:rsidRPr="00D338D9" w:rsidRDefault="00394029" w:rsidP="00D338D9">
      <w:pPr>
        <w:tabs>
          <w:tab w:val="left" w:pos="8222"/>
        </w:tabs>
        <w:spacing w:line="351" w:lineRule="auto"/>
        <w:ind w:right="-283" w:firstLine="567"/>
        <w:jc w:val="both"/>
        <w:rPr>
          <w:rFonts w:ascii="GOST type B" w:hAnsi="GOST type B"/>
          <w:i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4DB1F5C3" wp14:editId="7B9745F1">
            <wp:extent cx="5941060" cy="3778885"/>
            <wp:effectExtent l="0" t="0" r="2540" b="0"/>
            <wp:docPr id="1589" name="Рисунок 1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377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94029">
        <w:rPr>
          <w:noProof/>
        </w:rPr>
        <w:t xml:space="preserve"> </w:t>
      </w:r>
      <w:r>
        <w:rPr>
          <w:noProof/>
        </w:rPr>
        <w:drawing>
          <wp:inline distT="0" distB="0" distL="0" distR="0" wp14:anchorId="38DD6E7A" wp14:editId="73E2A346">
            <wp:extent cx="5941060" cy="4717415"/>
            <wp:effectExtent l="0" t="0" r="2540" b="6985"/>
            <wp:docPr id="1590" name="Рисунок 1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4717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94029"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55663E03" wp14:editId="5773C14F">
            <wp:extent cx="5941060" cy="4765040"/>
            <wp:effectExtent l="0" t="0" r="2540" b="0"/>
            <wp:docPr id="1591" name="Рисунок 15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4765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338D9" w:rsidRPr="00D338D9">
        <w:rPr>
          <w:sz w:val="28"/>
          <w:szCs w:val="28"/>
        </w:rPr>
        <w:t xml:space="preserve"> </w:t>
      </w:r>
      <w:r w:rsidR="00D338D9">
        <w:rPr>
          <w:sz w:val="28"/>
          <w:szCs w:val="28"/>
        </w:rPr>
        <w:t xml:space="preserve">    </w:t>
      </w:r>
      <w:proofErr w:type="gramStart"/>
      <w:r w:rsidR="00D338D9" w:rsidRPr="00D338D9">
        <w:rPr>
          <w:rFonts w:ascii="GOST type B" w:hAnsi="GOST type B"/>
          <w:i/>
          <w:sz w:val="28"/>
          <w:szCs w:val="28"/>
        </w:rPr>
        <w:t>Входе</w:t>
      </w:r>
      <w:proofErr w:type="gramEnd"/>
      <w:r w:rsidR="00D338D9" w:rsidRPr="00D338D9">
        <w:rPr>
          <w:rFonts w:ascii="GOST type B" w:hAnsi="GOST type B"/>
          <w:i/>
          <w:sz w:val="28"/>
          <w:szCs w:val="28"/>
        </w:rPr>
        <w:t xml:space="preserve"> расчета нужно следить, чтобы глубины заложения в коне</w:t>
      </w:r>
      <w:r w:rsidR="00D338D9" w:rsidRPr="00D338D9">
        <w:rPr>
          <w:rFonts w:ascii="GOST type B" w:hAnsi="GOST type B"/>
          <w:i/>
          <w:sz w:val="28"/>
          <w:szCs w:val="28"/>
        </w:rPr>
        <w:t>ч</w:t>
      </w:r>
      <w:r w:rsidR="00D338D9" w:rsidRPr="00D338D9">
        <w:rPr>
          <w:rFonts w:ascii="GOST type B" w:hAnsi="GOST type B"/>
          <w:i/>
          <w:sz w:val="28"/>
          <w:szCs w:val="28"/>
        </w:rPr>
        <w:t>ных точках участков не превышали 5,5-6 м.</w:t>
      </w:r>
    </w:p>
    <w:p w:rsidR="00D338D9" w:rsidRPr="00D338D9" w:rsidRDefault="00D338D9" w:rsidP="00D338D9">
      <w:pPr>
        <w:spacing w:line="26" w:lineRule="exact"/>
        <w:jc w:val="both"/>
        <w:rPr>
          <w:rFonts w:ascii="GOST type B" w:hAnsi="GOST type B"/>
          <w:i/>
          <w:sz w:val="20"/>
          <w:szCs w:val="20"/>
        </w:rPr>
      </w:pPr>
    </w:p>
    <w:p w:rsidR="00D338D9" w:rsidRPr="00D338D9" w:rsidRDefault="00D338D9" w:rsidP="00D338D9">
      <w:pPr>
        <w:spacing w:line="349" w:lineRule="auto"/>
        <w:ind w:right="-142" w:firstLine="709"/>
        <w:jc w:val="both"/>
        <w:rPr>
          <w:rFonts w:ascii="GOST type B" w:hAnsi="GOST type B"/>
          <w:i/>
          <w:sz w:val="20"/>
          <w:szCs w:val="20"/>
        </w:rPr>
      </w:pPr>
      <w:r w:rsidRPr="00D338D9">
        <w:rPr>
          <w:rFonts w:ascii="GOST type B" w:hAnsi="GOST type B"/>
          <w:i/>
          <w:sz w:val="28"/>
          <w:szCs w:val="28"/>
        </w:rPr>
        <w:t>По результатам гидравлического расчета вычерчивается профиль главного коллектора.</w:t>
      </w:r>
    </w:p>
    <w:p w:rsidR="00D338D9" w:rsidRPr="00D338D9" w:rsidRDefault="00D338D9" w:rsidP="00D338D9">
      <w:pPr>
        <w:tabs>
          <w:tab w:val="left" w:pos="437"/>
        </w:tabs>
        <w:spacing w:after="0" w:line="355" w:lineRule="auto"/>
        <w:ind w:right="-142" w:firstLine="567"/>
        <w:jc w:val="both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 xml:space="preserve">В </w:t>
      </w:r>
      <w:r w:rsidRPr="00D338D9">
        <w:rPr>
          <w:rFonts w:ascii="GOST type B" w:hAnsi="GOST type B"/>
          <w:i/>
          <w:sz w:val="28"/>
          <w:szCs w:val="28"/>
        </w:rPr>
        <w:t>процессе вычерчивания профиля могут обнаружиться ко</w:t>
      </w:r>
      <w:r w:rsidRPr="00D338D9">
        <w:rPr>
          <w:rFonts w:ascii="GOST type B" w:hAnsi="GOST type B"/>
          <w:i/>
          <w:sz w:val="28"/>
          <w:szCs w:val="28"/>
        </w:rPr>
        <w:t>н</w:t>
      </w:r>
      <w:r w:rsidRPr="00D338D9">
        <w:rPr>
          <w:rFonts w:ascii="GOST type B" w:hAnsi="GOST type B"/>
          <w:i/>
          <w:sz w:val="28"/>
          <w:szCs w:val="28"/>
        </w:rPr>
        <w:t xml:space="preserve">структивные недостатки, неучтенные в процессе трассировки и расчета сети, что потребует внесения </w:t>
      </w:r>
      <w:proofErr w:type="gramStart"/>
      <w:r w:rsidRPr="00D338D9">
        <w:rPr>
          <w:rFonts w:ascii="GOST type B" w:hAnsi="GOST type B"/>
          <w:i/>
          <w:sz w:val="28"/>
          <w:szCs w:val="28"/>
        </w:rPr>
        <w:t>соответствующих</w:t>
      </w:r>
      <w:proofErr w:type="gramEnd"/>
      <w:r w:rsidRPr="00D338D9">
        <w:rPr>
          <w:rFonts w:ascii="GOST type B" w:hAnsi="GOST type B"/>
          <w:i/>
          <w:sz w:val="28"/>
          <w:szCs w:val="28"/>
        </w:rPr>
        <w:t xml:space="preserve"> корректив.</w:t>
      </w:r>
    </w:p>
    <w:p w:rsidR="00D338D9" w:rsidRPr="00D338D9" w:rsidRDefault="00D338D9" w:rsidP="00D338D9">
      <w:pPr>
        <w:spacing w:line="21" w:lineRule="exact"/>
        <w:jc w:val="both"/>
        <w:rPr>
          <w:rFonts w:ascii="GOST type B" w:hAnsi="GOST type B"/>
          <w:i/>
          <w:sz w:val="20"/>
          <w:szCs w:val="20"/>
        </w:rPr>
      </w:pPr>
    </w:p>
    <w:p w:rsidR="00D338D9" w:rsidRPr="00D338D9" w:rsidRDefault="00D338D9" w:rsidP="00D338D9">
      <w:pPr>
        <w:spacing w:line="357" w:lineRule="auto"/>
        <w:ind w:left="-142" w:right="-142" w:firstLine="709"/>
        <w:jc w:val="both"/>
        <w:rPr>
          <w:rFonts w:ascii="GOST type B" w:hAnsi="GOST type B"/>
          <w:i/>
          <w:sz w:val="20"/>
          <w:szCs w:val="20"/>
        </w:rPr>
      </w:pPr>
      <w:r w:rsidRPr="00D338D9">
        <w:rPr>
          <w:rFonts w:ascii="GOST type B" w:hAnsi="GOST type B"/>
          <w:i/>
          <w:sz w:val="28"/>
          <w:szCs w:val="28"/>
        </w:rPr>
        <w:lastRenderedPageBreak/>
        <w:t>Основным недостатком может оказаться недооценка так называемых диктующих точек на всех боковых притоках к главн</w:t>
      </w:r>
      <w:r w:rsidRPr="00D338D9">
        <w:rPr>
          <w:rFonts w:ascii="GOST type B" w:hAnsi="GOST type B"/>
          <w:i/>
          <w:sz w:val="28"/>
          <w:szCs w:val="28"/>
        </w:rPr>
        <w:t>о</w:t>
      </w:r>
      <w:r w:rsidRPr="00D338D9">
        <w:rPr>
          <w:rFonts w:ascii="GOST type B" w:hAnsi="GOST type B"/>
          <w:i/>
          <w:sz w:val="28"/>
          <w:szCs w:val="28"/>
        </w:rPr>
        <w:t>му коллектору. В результате отметки поверхностей воды в одном или двух притоках в точках присоединения к главному коллектору оказываются ниже, чем в основном коллекторе. В таких случаях может быть принято одно из следующих решений.</w:t>
      </w:r>
    </w:p>
    <w:p w:rsidR="00D338D9" w:rsidRPr="00D338D9" w:rsidRDefault="00D338D9" w:rsidP="00D338D9">
      <w:pPr>
        <w:spacing w:line="40" w:lineRule="exact"/>
        <w:jc w:val="both"/>
        <w:rPr>
          <w:rFonts w:ascii="GOST type B" w:hAnsi="GOST type B"/>
          <w:i/>
          <w:sz w:val="20"/>
          <w:szCs w:val="20"/>
        </w:rPr>
      </w:pPr>
    </w:p>
    <w:p w:rsidR="00D338D9" w:rsidRPr="00D338D9" w:rsidRDefault="00D338D9" w:rsidP="0075413E">
      <w:pPr>
        <w:pStyle w:val="ab"/>
        <w:numPr>
          <w:ilvl w:val="0"/>
          <w:numId w:val="50"/>
        </w:numPr>
        <w:tabs>
          <w:tab w:val="left" w:pos="730"/>
        </w:tabs>
        <w:spacing w:after="0" w:line="344" w:lineRule="auto"/>
        <w:jc w:val="both"/>
        <w:rPr>
          <w:rFonts w:ascii="GOST type B" w:eastAsia="Symbol" w:hAnsi="GOST type B" w:cs="Symbol"/>
          <w:i/>
          <w:sz w:val="28"/>
          <w:szCs w:val="28"/>
        </w:rPr>
      </w:pPr>
      <w:r w:rsidRPr="00D338D9">
        <w:rPr>
          <w:rFonts w:ascii="GOST type B" w:hAnsi="GOST type B"/>
          <w:i/>
          <w:sz w:val="28"/>
          <w:szCs w:val="28"/>
        </w:rPr>
        <w:t>Пересмотреть уклоны на трассе бокового присоединения и принять минимально допустимые с учетом сохранения не заиливающих скоростей движения воды;</w:t>
      </w:r>
    </w:p>
    <w:p w:rsidR="00D338D9" w:rsidRPr="00D338D9" w:rsidRDefault="00D338D9" w:rsidP="00D338D9">
      <w:pPr>
        <w:spacing w:line="19" w:lineRule="exact"/>
        <w:jc w:val="both"/>
        <w:rPr>
          <w:rFonts w:ascii="GOST type B" w:eastAsia="Symbol" w:hAnsi="GOST type B" w:cs="Symbol"/>
          <w:i/>
          <w:sz w:val="28"/>
          <w:szCs w:val="28"/>
        </w:rPr>
      </w:pPr>
    </w:p>
    <w:p w:rsidR="00D338D9" w:rsidRPr="00D338D9" w:rsidRDefault="00D338D9" w:rsidP="0075413E">
      <w:pPr>
        <w:pStyle w:val="ab"/>
        <w:numPr>
          <w:ilvl w:val="0"/>
          <w:numId w:val="50"/>
        </w:numPr>
        <w:tabs>
          <w:tab w:val="left" w:pos="740"/>
        </w:tabs>
        <w:spacing w:after="0" w:line="240" w:lineRule="auto"/>
        <w:jc w:val="both"/>
        <w:rPr>
          <w:rFonts w:ascii="GOST type B" w:eastAsia="Symbol" w:hAnsi="GOST type B" w:cs="Symbol"/>
          <w:i/>
          <w:sz w:val="28"/>
          <w:szCs w:val="28"/>
        </w:rPr>
      </w:pPr>
      <w:r w:rsidRPr="00D338D9">
        <w:rPr>
          <w:rFonts w:ascii="GOST type B" w:hAnsi="GOST type B"/>
          <w:i/>
          <w:sz w:val="28"/>
          <w:szCs w:val="28"/>
        </w:rPr>
        <w:t>Уменьшить глубины заложения начальной диктующей то</w:t>
      </w:r>
      <w:r w:rsidRPr="00D338D9">
        <w:rPr>
          <w:rFonts w:ascii="GOST type B" w:hAnsi="GOST type B"/>
          <w:i/>
          <w:sz w:val="28"/>
          <w:szCs w:val="28"/>
        </w:rPr>
        <w:t>ч</w:t>
      </w:r>
      <w:r w:rsidRPr="00D338D9">
        <w:rPr>
          <w:rFonts w:ascii="GOST type B" w:hAnsi="GOST type B"/>
          <w:i/>
          <w:sz w:val="28"/>
          <w:szCs w:val="28"/>
        </w:rPr>
        <w:t>ки;</w:t>
      </w:r>
    </w:p>
    <w:p w:rsidR="00D338D9" w:rsidRPr="00D338D9" w:rsidRDefault="00D338D9" w:rsidP="00D338D9">
      <w:pPr>
        <w:spacing w:line="161" w:lineRule="exact"/>
        <w:jc w:val="both"/>
        <w:rPr>
          <w:rFonts w:ascii="GOST type B" w:eastAsia="Symbol" w:hAnsi="GOST type B" w:cs="Symbol"/>
          <w:i/>
          <w:sz w:val="28"/>
          <w:szCs w:val="28"/>
        </w:rPr>
      </w:pPr>
    </w:p>
    <w:p w:rsidR="00D338D9" w:rsidRPr="00D338D9" w:rsidRDefault="00D338D9" w:rsidP="0075413E">
      <w:pPr>
        <w:pStyle w:val="ab"/>
        <w:numPr>
          <w:ilvl w:val="0"/>
          <w:numId w:val="50"/>
        </w:numPr>
        <w:tabs>
          <w:tab w:val="left" w:pos="740"/>
        </w:tabs>
        <w:spacing w:after="0" w:line="240" w:lineRule="auto"/>
        <w:jc w:val="both"/>
        <w:rPr>
          <w:rFonts w:ascii="GOST type B" w:eastAsia="Symbol" w:hAnsi="GOST type B" w:cs="Symbol"/>
          <w:i/>
          <w:sz w:val="28"/>
          <w:szCs w:val="28"/>
        </w:rPr>
      </w:pPr>
      <w:r w:rsidRPr="00D338D9">
        <w:rPr>
          <w:rFonts w:ascii="GOST type B" w:hAnsi="GOST type B"/>
          <w:i/>
          <w:sz w:val="28"/>
          <w:szCs w:val="28"/>
        </w:rPr>
        <w:t>Изменить трассировку сети на отдельных участках;</w:t>
      </w:r>
    </w:p>
    <w:p w:rsidR="00D338D9" w:rsidRPr="00D338D9" w:rsidRDefault="00D338D9" w:rsidP="00D338D9">
      <w:pPr>
        <w:spacing w:line="160" w:lineRule="exact"/>
        <w:jc w:val="both"/>
        <w:rPr>
          <w:rFonts w:ascii="GOST type B" w:eastAsia="Symbol" w:hAnsi="GOST type B" w:cs="Symbol"/>
          <w:i/>
          <w:sz w:val="28"/>
          <w:szCs w:val="28"/>
        </w:rPr>
      </w:pPr>
    </w:p>
    <w:p w:rsidR="00394029" w:rsidRPr="00D338D9" w:rsidRDefault="00D338D9" w:rsidP="0075413E">
      <w:pPr>
        <w:pStyle w:val="ab"/>
        <w:numPr>
          <w:ilvl w:val="0"/>
          <w:numId w:val="50"/>
        </w:numPr>
        <w:jc w:val="both"/>
        <w:rPr>
          <w:rFonts w:ascii="GOST type B" w:hAnsi="GOST type B"/>
          <w:i/>
          <w:sz w:val="20"/>
          <w:szCs w:val="20"/>
        </w:rPr>
      </w:pPr>
      <w:r w:rsidRPr="00D338D9">
        <w:rPr>
          <w:rFonts w:ascii="GOST type B" w:hAnsi="GOST type B"/>
          <w:i/>
          <w:sz w:val="28"/>
          <w:szCs w:val="28"/>
        </w:rPr>
        <w:t>Предусмотреть устройств о насосной станции перекачки</w:t>
      </w:r>
      <w:r w:rsidRPr="00D338D9">
        <w:rPr>
          <w:rFonts w:ascii="GOST type B" w:eastAsia="Bookman Old Style" w:hAnsi="GOST type B" w:cs="Bookman Old Style"/>
          <w:i/>
          <w:szCs w:val="24"/>
        </w:rPr>
        <w:t>.</w:t>
      </w:r>
    </w:p>
    <w:p w:rsidR="00D338D9" w:rsidRDefault="00D338D9" w:rsidP="00D338D9">
      <w:pPr>
        <w:tabs>
          <w:tab w:val="left" w:pos="8222"/>
        </w:tabs>
        <w:spacing w:line="239" w:lineRule="auto"/>
        <w:jc w:val="center"/>
        <w:rPr>
          <w:rFonts w:ascii="GOST type B" w:eastAsia="Bookman Old Style" w:hAnsi="GOST type B" w:cs="Bookman Old Style"/>
          <w:b/>
          <w:i/>
          <w:iCs/>
          <w:sz w:val="28"/>
          <w:szCs w:val="24"/>
        </w:rPr>
      </w:pPr>
      <w:r w:rsidRPr="00D338D9">
        <w:rPr>
          <w:rFonts w:ascii="GOST type B" w:eastAsia="Bookman Old Style" w:hAnsi="GOST type B" w:cs="Bookman Old Style"/>
          <w:b/>
          <w:i/>
          <w:iCs/>
          <w:sz w:val="28"/>
          <w:szCs w:val="24"/>
        </w:rPr>
        <w:t>Ведомость гидравлического расчета производственно-бытовой канализационной сети</w:t>
      </w:r>
    </w:p>
    <w:p w:rsidR="00627529" w:rsidRPr="00627529" w:rsidRDefault="00627529" w:rsidP="00627529">
      <w:pPr>
        <w:tabs>
          <w:tab w:val="left" w:pos="8222"/>
        </w:tabs>
        <w:spacing w:line="239" w:lineRule="auto"/>
        <w:jc w:val="right"/>
        <w:rPr>
          <w:rFonts w:ascii="GOST type B" w:eastAsia="Bookman Old Style" w:hAnsi="GOST type B" w:cs="Bookman Old Style"/>
          <w:i/>
          <w:iCs/>
          <w:sz w:val="28"/>
          <w:szCs w:val="24"/>
        </w:rPr>
      </w:pPr>
      <w:r w:rsidRPr="00627529">
        <w:rPr>
          <w:rFonts w:ascii="GOST type B" w:eastAsia="Bookman Old Style" w:hAnsi="GOST type B" w:cs="Bookman Old Style"/>
          <w:i/>
          <w:iCs/>
          <w:sz w:val="28"/>
          <w:szCs w:val="24"/>
        </w:rPr>
        <w:t>Таблица 66</w:t>
      </w:r>
    </w:p>
    <w:p w:rsidR="00D338D9" w:rsidRDefault="00D338D9" w:rsidP="00D338D9">
      <w:pPr>
        <w:tabs>
          <w:tab w:val="left" w:pos="8222"/>
        </w:tabs>
        <w:spacing w:line="239" w:lineRule="auto"/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2F071B8E" wp14:editId="3713941C">
            <wp:extent cx="5941060" cy="2555240"/>
            <wp:effectExtent l="0" t="0" r="2540" b="0"/>
            <wp:docPr id="1592" name="Рисунок 15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255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338D9">
        <w:rPr>
          <w:noProof/>
        </w:rPr>
        <w:t xml:space="preserve"> </w:t>
      </w:r>
      <w:r>
        <w:rPr>
          <w:noProof/>
        </w:rPr>
        <w:drawing>
          <wp:inline distT="0" distB="0" distL="0" distR="0" wp14:anchorId="1920F29A" wp14:editId="71899467">
            <wp:extent cx="5941060" cy="3134360"/>
            <wp:effectExtent l="0" t="0" r="2540" b="8890"/>
            <wp:docPr id="1595" name="Рисунок 15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3134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338D9"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4A6F543E" wp14:editId="204466E9">
            <wp:extent cx="5941060" cy="4545965"/>
            <wp:effectExtent l="0" t="0" r="2540" b="6985"/>
            <wp:docPr id="1596" name="Рисунок 1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4545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338D9">
        <w:rPr>
          <w:noProof/>
        </w:rPr>
        <w:t xml:space="preserve"> </w:t>
      </w:r>
      <w:r>
        <w:rPr>
          <w:noProof/>
        </w:rPr>
        <w:drawing>
          <wp:inline distT="0" distB="0" distL="0" distR="0" wp14:anchorId="62949571" wp14:editId="76044F5F">
            <wp:extent cx="5941060" cy="1007745"/>
            <wp:effectExtent l="0" t="0" r="2540" b="1905"/>
            <wp:docPr id="1597" name="Рисунок 15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1007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338D9"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49C8DDE8" wp14:editId="403E81CE">
            <wp:extent cx="5941060" cy="4671060"/>
            <wp:effectExtent l="0" t="0" r="2540" b="0"/>
            <wp:docPr id="1598" name="Рисунок 15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4671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338D9">
        <w:rPr>
          <w:noProof/>
        </w:rPr>
        <w:t xml:space="preserve"> </w:t>
      </w:r>
      <w:r>
        <w:rPr>
          <w:noProof/>
        </w:rPr>
        <w:drawing>
          <wp:inline distT="0" distB="0" distL="0" distR="0" wp14:anchorId="43ED3AEE" wp14:editId="70795184">
            <wp:extent cx="5941060" cy="2761615"/>
            <wp:effectExtent l="0" t="0" r="2540" b="635"/>
            <wp:docPr id="1599" name="Рисунок 15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2761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38D9" w:rsidRPr="00D338D9" w:rsidRDefault="00D338D9" w:rsidP="00D338D9">
      <w:pPr>
        <w:spacing w:line="259" w:lineRule="auto"/>
        <w:ind w:left="1360"/>
        <w:jc w:val="center"/>
        <w:rPr>
          <w:rFonts w:ascii="GOST type B" w:hAnsi="GOST type B"/>
          <w:i/>
          <w:sz w:val="20"/>
          <w:szCs w:val="20"/>
        </w:rPr>
      </w:pPr>
      <w:r w:rsidRPr="00D338D9">
        <w:rPr>
          <w:rFonts w:ascii="GOST type B" w:hAnsi="GOST type B"/>
          <w:b/>
          <w:bCs/>
          <w:i/>
          <w:sz w:val="28"/>
          <w:szCs w:val="28"/>
        </w:rPr>
        <w:t>ОПРЕДЕЛЕНИЕ ПРИТОКА СТОЧНЫХ ВОД НА ОЧИС</w:t>
      </w:r>
      <w:r w:rsidRPr="00D338D9">
        <w:rPr>
          <w:rFonts w:ascii="GOST type B" w:hAnsi="GOST type B"/>
          <w:b/>
          <w:bCs/>
          <w:i/>
          <w:sz w:val="28"/>
          <w:szCs w:val="28"/>
        </w:rPr>
        <w:t>Т</w:t>
      </w:r>
      <w:r w:rsidRPr="00D338D9">
        <w:rPr>
          <w:rFonts w:ascii="GOST type B" w:hAnsi="GOST type B"/>
          <w:b/>
          <w:bCs/>
          <w:i/>
          <w:sz w:val="28"/>
          <w:szCs w:val="28"/>
        </w:rPr>
        <w:t>НЫЕ</w:t>
      </w:r>
      <w:r w:rsidRPr="00D338D9">
        <w:rPr>
          <w:rFonts w:ascii="GOST type B" w:hAnsi="GOST type B"/>
          <w:i/>
          <w:sz w:val="20"/>
          <w:szCs w:val="20"/>
        </w:rPr>
        <w:t xml:space="preserve"> </w:t>
      </w:r>
      <w:r w:rsidRPr="00D338D9">
        <w:rPr>
          <w:rFonts w:ascii="GOST type B" w:hAnsi="GOST type B"/>
          <w:b/>
          <w:bCs/>
          <w:i/>
          <w:sz w:val="28"/>
          <w:szCs w:val="28"/>
        </w:rPr>
        <w:t>СООРУЖЕНИЯ</w:t>
      </w:r>
    </w:p>
    <w:p w:rsidR="00D338D9" w:rsidRDefault="00D338D9" w:rsidP="00D338D9">
      <w:pPr>
        <w:spacing w:line="349" w:lineRule="auto"/>
        <w:ind w:left="-142" w:right="-283" w:firstLine="1012"/>
        <w:rPr>
          <w:rFonts w:ascii="GOST type B" w:hAnsi="GOST type B"/>
          <w:i/>
          <w:sz w:val="28"/>
          <w:szCs w:val="28"/>
        </w:rPr>
      </w:pPr>
      <w:r w:rsidRPr="00D338D9">
        <w:rPr>
          <w:rFonts w:ascii="GOST type B" w:hAnsi="GOST type B"/>
          <w:i/>
          <w:sz w:val="28"/>
          <w:szCs w:val="28"/>
        </w:rPr>
        <w:lastRenderedPageBreak/>
        <w:t xml:space="preserve">Сточные воды от различных категорий </w:t>
      </w:r>
      <w:proofErr w:type="spellStart"/>
      <w:r w:rsidRPr="00D338D9">
        <w:rPr>
          <w:rFonts w:ascii="GOST type B" w:hAnsi="GOST type B"/>
          <w:i/>
          <w:sz w:val="28"/>
          <w:szCs w:val="28"/>
        </w:rPr>
        <w:t>водопотребителей</w:t>
      </w:r>
      <w:proofErr w:type="spellEnd"/>
      <w:r w:rsidRPr="00D338D9">
        <w:rPr>
          <w:rFonts w:ascii="GOST type B" w:hAnsi="GOST type B"/>
          <w:i/>
          <w:sz w:val="28"/>
          <w:szCs w:val="28"/>
        </w:rPr>
        <w:t xml:space="preserve"> поступают в канализационную сеть, а, следовательно. И на очистные сооружения неравномерно в</w:t>
      </w:r>
      <w:r w:rsidRPr="00D338D9">
        <w:rPr>
          <w:rFonts w:ascii="GOST type B" w:hAnsi="GOST type B"/>
          <w:i/>
          <w:sz w:val="20"/>
          <w:szCs w:val="20"/>
        </w:rPr>
        <w:t xml:space="preserve"> </w:t>
      </w:r>
      <w:r w:rsidRPr="00D338D9">
        <w:rPr>
          <w:rFonts w:ascii="GOST type B" w:hAnsi="GOST type B"/>
          <w:i/>
          <w:sz w:val="28"/>
          <w:szCs w:val="28"/>
        </w:rPr>
        <w:t>течение суток. Простое суммирование максимальных часовых или секундных расходов сточных вод всех категорий дает завышенные результаты, так как приток их не совп</w:t>
      </w:r>
      <w:r w:rsidRPr="00D338D9">
        <w:rPr>
          <w:rFonts w:ascii="GOST type B" w:hAnsi="GOST type B"/>
          <w:i/>
          <w:sz w:val="28"/>
          <w:szCs w:val="28"/>
        </w:rPr>
        <w:t>а</w:t>
      </w:r>
      <w:r w:rsidRPr="00D338D9">
        <w:rPr>
          <w:rFonts w:ascii="GOST type B" w:hAnsi="GOST type B"/>
          <w:i/>
          <w:sz w:val="28"/>
          <w:szCs w:val="28"/>
        </w:rPr>
        <w:t>дает во времени. Для определения действительного суммарного</w:t>
      </w:r>
      <w:r w:rsidRPr="00D338D9">
        <w:rPr>
          <w:rFonts w:ascii="GOST type B" w:hAnsi="GOST type B"/>
          <w:i/>
          <w:sz w:val="20"/>
          <w:szCs w:val="20"/>
        </w:rPr>
        <w:t xml:space="preserve"> </w:t>
      </w:r>
      <w:r w:rsidRPr="00D338D9">
        <w:rPr>
          <w:rFonts w:ascii="GOST type B" w:hAnsi="GOST type B"/>
          <w:i/>
          <w:sz w:val="28"/>
          <w:szCs w:val="28"/>
        </w:rPr>
        <w:t xml:space="preserve">(максимального) расхода составляется таблица притока сточных вод по часам суток </w:t>
      </w:r>
      <w:r w:rsidRPr="00D338D9">
        <w:rPr>
          <w:rFonts w:ascii="Arial" w:hAnsi="Arial" w:cs="Arial"/>
          <w:i/>
          <w:sz w:val="28"/>
          <w:szCs w:val="28"/>
        </w:rPr>
        <w:t>–</w:t>
      </w:r>
      <w:r w:rsidRPr="00D338D9">
        <w:rPr>
          <w:rFonts w:ascii="GOST type B" w:hAnsi="GOST type B"/>
          <w:i/>
          <w:sz w:val="28"/>
          <w:szCs w:val="28"/>
        </w:rPr>
        <w:t xml:space="preserve"> </w:t>
      </w:r>
      <w:r w:rsidRPr="00D338D9">
        <w:rPr>
          <w:rFonts w:ascii="GOST type B" w:hAnsi="GOST type B" w:cs="GOST type B"/>
          <w:i/>
          <w:sz w:val="28"/>
          <w:szCs w:val="28"/>
        </w:rPr>
        <w:t>таб</w:t>
      </w:r>
      <w:r>
        <w:rPr>
          <w:rFonts w:ascii="GOST type B" w:hAnsi="GOST type B"/>
          <w:i/>
          <w:sz w:val="28"/>
          <w:szCs w:val="28"/>
        </w:rPr>
        <w:t>лица</w:t>
      </w:r>
      <w:r w:rsidRPr="00D338D9">
        <w:rPr>
          <w:rFonts w:ascii="GOST type B" w:hAnsi="GOST type B"/>
          <w:i/>
          <w:sz w:val="28"/>
          <w:szCs w:val="28"/>
        </w:rPr>
        <w:t>.</w:t>
      </w:r>
    </w:p>
    <w:p w:rsidR="00D338D9" w:rsidRDefault="00D338D9" w:rsidP="00D338D9">
      <w:pPr>
        <w:spacing w:line="349" w:lineRule="auto"/>
        <w:ind w:left="-142" w:right="-283" w:firstLine="709"/>
        <w:jc w:val="both"/>
        <w:rPr>
          <w:rFonts w:ascii="GOST type B" w:eastAsia="Cambria Math" w:hAnsi="GOST type B" w:cs="Cambria Math"/>
          <w:i/>
          <w:sz w:val="28"/>
          <w:szCs w:val="28"/>
          <w:vertAlign w:val="subscript"/>
        </w:rPr>
      </w:pPr>
      <w:r w:rsidRPr="00D338D9">
        <w:rPr>
          <w:rFonts w:ascii="GOST type B" w:hAnsi="GOST type B"/>
          <w:i/>
          <w:sz w:val="28"/>
          <w:szCs w:val="28"/>
        </w:rPr>
        <w:t>Процентное распределение сточных вод от населения города (графа 2) определяется с учетом эксплуатации канализации в да</w:t>
      </w:r>
      <w:r w:rsidRPr="00D338D9">
        <w:rPr>
          <w:rFonts w:ascii="GOST type B" w:hAnsi="GOST type B"/>
          <w:i/>
          <w:sz w:val="28"/>
          <w:szCs w:val="28"/>
        </w:rPr>
        <w:t>н</w:t>
      </w:r>
      <w:r w:rsidRPr="00D338D9">
        <w:rPr>
          <w:rFonts w:ascii="GOST type B" w:hAnsi="GOST type B"/>
          <w:i/>
          <w:sz w:val="28"/>
          <w:szCs w:val="28"/>
        </w:rPr>
        <w:t>ном районе или по данным таблиц в зависимости от общих коэ</w:t>
      </w:r>
      <w:r w:rsidRPr="00D338D9">
        <w:rPr>
          <w:rFonts w:ascii="GOST type B" w:hAnsi="GOST type B"/>
          <w:i/>
          <w:sz w:val="28"/>
          <w:szCs w:val="28"/>
        </w:rPr>
        <w:t>ф</w:t>
      </w:r>
      <w:r w:rsidRPr="00D338D9">
        <w:rPr>
          <w:rFonts w:ascii="GOST type B" w:hAnsi="GOST type B"/>
          <w:i/>
          <w:sz w:val="28"/>
          <w:szCs w:val="28"/>
        </w:rPr>
        <w:t xml:space="preserve">фициентов максимальной и минимальной неравномерности. При этом процент водоотведения максимального часа определяется как </w:t>
      </w:r>
      <w:r w:rsidRPr="00D338D9">
        <w:rPr>
          <w:rFonts w:ascii="GOST type B" w:eastAsia="Cambria Math" w:hAnsi="GOST type B" w:cs="Cambria Math"/>
          <w:i/>
          <w:sz w:val="28"/>
          <w:szCs w:val="28"/>
        </w:rPr>
        <w:t>4.166</w:t>
      </w:r>
      <w:r w:rsidRPr="00D338D9">
        <w:rPr>
          <w:rFonts w:ascii="GOST type B" w:hAnsi="GOST type B"/>
          <w:i/>
          <w:sz w:val="28"/>
          <w:szCs w:val="28"/>
        </w:rPr>
        <w:t xml:space="preserve"> </w:t>
      </w:r>
      <w:proofErr w:type="spellStart"/>
      <w:r w:rsidRPr="00D338D9">
        <w:rPr>
          <w:rFonts w:ascii="GOST type B" w:hAnsi="GOST type B"/>
          <w:i/>
          <w:iCs/>
          <w:sz w:val="28"/>
          <w:szCs w:val="28"/>
          <w:vertAlign w:val="subscript"/>
        </w:rPr>
        <w:t>деп</w:t>
      </w:r>
      <w:proofErr w:type="spellEnd"/>
      <w:r w:rsidRPr="00D338D9">
        <w:rPr>
          <w:rFonts w:ascii="GOST type B" w:eastAsia="Cambria Math" w:hAnsi="GOST type B" w:cs="Cambria Math"/>
          <w:i/>
          <w:sz w:val="28"/>
          <w:szCs w:val="28"/>
          <w:vertAlign w:val="subscript"/>
        </w:rPr>
        <w:t>.</w:t>
      </w:r>
      <w:r w:rsidRPr="00D338D9">
        <w:rPr>
          <w:rFonts w:ascii="GOST type B" w:hAnsi="GOST type B"/>
          <w:i/>
          <w:sz w:val="28"/>
          <w:szCs w:val="28"/>
        </w:rPr>
        <w:t xml:space="preserve">, а минимального - </w:t>
      </w:r>
      <w:r w:rsidRPr="00D338D9">
        <w:rPr>
          <w:rFonts w:ascii="GOST type B" w:eastAsia="Cambria Math" w:hAnsi="GOST type B" w:cs="Cambria Math"/>
          <w:i/>
          <w:sz w:val="28"/>
          <w:szCs w:val="28"/>
        </w:rPr>
        <w:t>4.166</w:t>
      </w:r>
      <w:r w:rsidRPr="00D338D9">
        <w:rPr>
          <w:rFonts w:ascii="GOST type B" w:hAnsi="GOST type B"/>
          <w:i/>
          <w:sz w:val="28"/>
          <w:szCs w:val="28"/>
        </w:rPr>
        <w:t xml:space="preserve"> </w:t>
      </w:r>
      <w:proofErr w:type="spellStart"/>
      <w:r w:rsidRPr="00D338D9">
        <w:rPr>
          <w:rFonts w:ascii="GOST type B" w:hAnsi="GOST type B"/>
          <w:i/>
          <w:iCs/>
          <w:sz w:val="28"/>
          <w:szCs w:val="28"/>
          <w:vertAlign w:val="subscript"/>
        </w:rPr>
        <w:t>деп</w:t>
      </w:r>
      <w:proofErr w:type="spellEnd"/>
      <w:r w:rsidRPr="00D338D9">
        <w:rPr>
          <w:rFonts w:ascii="GOST type B" w:eastAsia="Cambria Math" w:hAnsi="GOST type B" w:cs="Cambria Math"/>
          <w:i/>
          <w:sz w:val="28"/>
          <w:szCs w:val="28"/>
          <w:vertAlign w:val="subscript"/>
        </w:rPr>
        <w:t>.</w:t>
      </w:r>
      <w:r>
        <w:rPr>
          <w:rFonts w:ascii="GOST type B" w:eastAsia="Cambria Math" w:hAnsi="GOST type B" w:cs="Cambria Math"/>
          <w:i/>
          <w:sz w:val="28"/>
          <w:szCs w:val="28"/>
          <w:vertAlign w:val="subscript"/>
        </w:rPr>
        <w:t>,</w:t>
      </w:r>
    </w:p>
    <w:p w:rsidR="00D338D9" w:rsidRDefault="00D338D9" w:rsidP="00D338D9">
      <w:pPr>
        <w:spacing w:line="349" w:lineRule="auto"/>
        <w:ind w:left="-284" w:right="-283" w:firstLine="709"/>
        <w:jc w:val="both"/>
        <w:rPr>
          <w:rFonts w:ascii="GOST type B" w:hAnsi="GOST type B"/>
          <w:i/>
          <w:sz w:val="28"/>
          <w:szCs w:val="28"/>
        </w:rPr>
      </w:pPr>
      <w:r w:rsidRPr="00D338D9">
        <w:rPr>
          <w:rFonts w:ascii="GOST type B" w:hAnsi="GOST type B"/>
          <w:i/>
          <w:sz w:val="28"/>
          <w:szCs w:val="28"/>
        </w:rPr>
        <w:t xml:space="preserve">Суммарный суточный расход населения города (произведение числа жителей на остаточную норму водоотведения) записывается в итог графы 3 и распределяется по часам суток в соответствии с </w:t>
      </w:r>
      <w:proofErr w:type="gramStart"/>
      <w:r w:rsidRPr="00D338D9">
        <w:rPr>
          <w:rFonts w:ascii="GOST type B" w:hAnsi="GOST type B"/>
          <w:i/>
          <w:sz w:val="28"/>
          <w:szCs w:val="28"/>
        </w:rPr>
        <w:t>пр</w:t>
      </w:r>
      <w:r w:rsidRPr="00D338D9">
        <w:rPr>
          <w:rFonts w:ascii="GOST type B" w:hAnsi="GOST type B"/>
          <w:i/>
          <w:sz w:val="28"/>
          <w:szCs w:val="28"/>
        </w:rPr>
        <w:t>о</w:t>
      </w:r>
      <w:r w:rsidRPr="00D338D9">
        <w:rPr>
          <w:rFonts w:ascii="GOST type B" w:hAnsi="GOST type B"/>
          <w:i/>
          <w:sz w:val="28"/>
          <w:szCs w:val="28"/>
        </w:rPr>
        <w:t>центами</w:t>
      </w:r>
      <w:proofErr w:type="gramEnd"/>
      <w:r w:rsidRPr="00D338D9">
        <w:rPr>
          <w:rFonts w:ascii="GOST type B" w:hAnsi="GOST type B"/>
          <w:i/>
          <w:sz w:val="28"/>
          <w:szCs w:val="28"/>
        </w:rPr>
        <w:t xml:space="preserve"> приведенными в графе 2.</w:t>
      </w:r>
    </w:p>
    <w:p w:rsidR="00D338D9" w:rsidRDefault="00D338D9" w:rsidP="00D338D9">
      <w:pPr>
        <w:spacing w:line="349" w:lineRule="auto"/>
        <w:ind w:left="-284" w:right="-283" w:firstLine="709"/>
        <w:jc w:val="both"/>
        <w:rPr>
          <w:rFonts w:ascii="GOST type B" w:hAnsi="GOST type B"/>
          <w:i/>
          <w:sz w:val="28"/>
          <w:szCs w:val="28"/>
        </w:rPr>
      </w:pPr>
      <w:r w:rsidRPr="00D338D9">
        <w:rPr>
          <w:rFonts w:ascii="GOST type B" w:hAnsi="GOST type B"/>
          <w:i/>
          <w:sz w:val="28"/>
          <w:szCs w:val="28"/>
        </w:rPr>
        <w:t>Распределение притока технологических вод зависит от прин</w:t>
      </w:r>
      <w:r w:rsidRPr="00D338D9">
        <w:rPr>
          <w:rFonts w:ascii="GOST type B" w:hAnsi="GOST type B"/>
          <w:i/>
          <w:sz w:val="28"/>
          <w:szCs w:val="28"/>
        </w:rPr>
        <w:t>я</w:t>
      </w:r>
      <w:r w:rsidRPr="00D338D9">
        <w:rPr>
          <w:rFonts w:ascii="GOST type B" w:hAnsi="GOST type B"/>
          <w:i/>
          <w:sz w:val="28"/>
          <w:szCs w:val="28"/>
        </w:rPr>
        <w:t>той технологии и часового коэффициента неравномерности. Закон</w:t>
      </w:r>
      <w:r w:rsidRPr="00D338D9">
        <w:rPr>
          <w:rFonts w:ascii="GOST type B" w:hAnsi="GOST type B"/>
          <w:i/>
          <w:sz w:val="28"/>
          <w:szCs w:val="28"/>
        </w:rPr>
        <w:t>о</w:t>
      </w:r>
      <w:r w:rsidRPr="00D338D9">
        <w:rPr>
          <w:rFonts w:ascii="GOST type B" w:hAnsi="GOST type B"/>
          <w:i/>
          <w:sz w:val="28"/>
          <w:szCs w:val="28"/>
        </w:rPr>
        <w:lastRenderedPageBreak/>
        <w:t>мерности водоотведения для всех смен можно принять постоянн</w:t>
      </w:r>
      <w:r w:rsidRPr="00D338D9">
        <w:rPr>
          <w:rFonts w:ascii="GOST type B" w:hAnsi="GOST type B"/>
          <w:i/>
          <w:sz w:val="28"/>
          <w:szCs w:val="28"/>
        </w:rPr>
        <w:t>ы</w:t>
      </w:r>
      <w:r w:rsidRPr="00D338D9">
        <w:rPr>
          <w:rFonts w:ascii="GOST type B" w:hAnsi="GOST type B"/>
          <w:i/>
          <w:sz w:val="28"/>
          <w:szCs w:val="28"/>
        </w:rPr>
        <w:t>ми. Процент стока часа, характеризующегося максимальным водоо</w:t>
      </w:r>
      <w:r w:rsidRPr="00D338D9">
        <w:rPr>
          <w:rFonts w:ascii="GOST type B" w:hAnsi="GOST type B"/>
          <w:i/>
          <w:sz w:val="28"/>
          <w:szCs w:val="28"/>
        </w:rPr>
        <w:t>т</w:t>
      </w:r>
      <w:r w:rsidRPr="00D338D9">
        <w:rPr>
          <w:rFonts w:ascii="GOST type B" w:hAnsi="GOST type B"/>
          <w:i/>
          <w:sz w:val="28"/>
          <w:szCs w:val="28"/>
        </w:rPr>
        <w:t>ведением, определяется по формуле:</w:t>
      </w:r>
    </w:p>
    <w:p w:rsidR="00D338D9" w:rsidRDefault="00D338D9" w:rsidP="00D60A59">
      <w:pPr>
        <w:spacing w:line="349" w:lineRule="auto"/>
        <w:ind w:left="-284" w:right="-283" w:firstLine="709"/>
        <w:jc w:val="center"/>
        <w:rPr>
          <w:rFonts w:ascii="GOST type B" w:hAnsi="GOST type B"/>
          <w:i/>
          <w:sz w:val="28"/>
          <w:szCs w:val="28"/>
        </w:rPr>
      </w:pPr>
      <w:r>
        <w:rPr>
          <w:noProof/>
        </w:rPr>
        <w:drawing>
          <wp:inline distT="0" distB="0" distL="0" distR="0" wp14:anchorId="4354A26B" wp14:editId="73457A8C">
            <wp:extent cx="1276350" cy="495300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0A59" w:rsidRDefault="00D338D9" w:rsidP="00D338D9">
      <w:pPr>
        <w:spacing w:line="349" w:lineRule="auto"/>
        <w:ind w:left="-284" w:right="-283"/>
        <w:jc w:val="center"/>
        <w:rPr>
          <w:noProof/>
        </w:rPr>
      </w:pPr>
      <w:r>
        <w:rPr>
          <w:noProof/>
        </w:rPr>
        <w:drawing>
          <wp:inline distT="0" distB="0" distL="0" distR="0" wp14:anchorId="2427BBDB" wp14:editId="559BB606">
            <wp:extent cx="6286500" cy="1889760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6286540" cy="1889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338D9">
        <w:rPr>
          <w:noProof/>
        </w:rPr>
        <w:t xml:space="preserve"> </w:t>
      </w:r>
    </w:p>
    <w:p w:rsidR="00D338D9" w:rsidRDefault="00D338D9" w:rsidP="00D338D9">
      <w:pPr>
        <w:spacing w:line="349" w:lineRule="auto"/>
        <w:ind w:left="-284" w:right="-283"/>
        <w:jc w:val="center"/>
        <w:rPr>
          <w:rFonts w:ascii="GOST type B" w:hAnsi="GOST type B"/>
          <w:i/>
          <w:sz w:val="28"/>
          <w:szCs w:val="28"/>
        </w:rPr>
      </w:pPr>
      <w:r>
        <w:rPr>
          <w:noProof/>
        </w:rPr>
        <w:drawing>
          <wp:inline distT="0" distB="0" distL="0" distR="0" wp14:anchorId="5FCAD889" wp14:editId="5CC14841">
            <wp:extent cx="5941060" cy="2569845"/>
            <wp:effectExtent l="0" t="0" r="2540" b="190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256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0A59" w:rsidRDefault="00D60A59" w:rsidP="00D338D9">
      <w:pPr>
        <w:spacing w:line="349" w:lineRule="auto"/>
        <w:ind w:left="-284" w:right="-283"/>
        <w:jc w:val="center"/>
        <w:rPr>
          <w:rFonts w:ascii="GOST type B" w:hAnsi="GOST type B"/>
          <w:i/>
          <w:sz w:val="28"/>
          <w:szCs w:val="28"/>
        </w:rPr>
      </w:pPr>
      <w:r w:rsidRPr="00D60A59">
        <w:rPr>
          <w:rFonts w:ascii="GOST type B" w:eastAsia="Bookman Old Style" w:hAnsi="GOST type B" w:cs="Bookman Old Style"/>
          <w:i/>
          <w:iCs/>
          <w:w w:val="99"/>
          <w:sz w:val="28"/>
          <w:szCs w:val="28"/>
        </w:rPr>
        <w:t>Ведомость притока сточных вод на главную канализационную насо</w:t>
      </w:r>
      <w:r w:rsidRPr="00D60A59">
        <w:rPr>
          <w:rFonts w:ascii="GOST type B" w:eastAsia="Bookman Old Style" w:hAnsi="GOST type B" w:cs="Bookman Old Style"/>
          <w:i/>
          <w:iCs/>
          <w:w w:val="99"/>
          <w:sz w:val="28"/>
          <w:szCs w:val="28"/>
        </w:rPr>
        <w:t>с</w:t>
      </w:r>
      <w:r w:rsidRPr="00D60A59">
        <w:rPr>
          <w:rFonts w:ascii="GOST type B" w:eastAsia="Bookman Old Style" w:hAnsi="GOST type B" w:cs="Bookman Old Style"/>
          <w:i/>
          <w:iCs/>
          <w:w w:val="99"/>
          <w:sz w:val="28"/>
          <w:szCs w:val="28"/>
        </w:rPr>
        <w:t>ную</w:t>
      </w:r>
      <w:r w:rsidRPr="00D60A59">
        <w:rPr>
          <w:rFonts w:ascii="GOST type B" w:eastAsia="Bookman Old Style" w:hAnsi="GOST type B" w:cs="Bookman Old Style"/>
          <w:i/>
          <w:iCs/>
          <w:sz w:val="28"/>
          <w:szCs w:val="28"/>
        </w:rPr>
        <w:t xml:space="preserve"> станцию по часам суток (</w:t>
      </w:r>
      <w:r w:rsidRPr="00D60A59">
        <w:rPr>
          <w:rFonts w:ascii="GOST type B" w:hAnsi="GOST type B"/>
          <w:i/>
          <w:sz w:val="28"/>
          <w:szCs w:val="28"/>
        </w:rPr>
        <w:t>1</w:t>
      </w:r>
      <w:r w:rsidRPr="00D60A59">
        <w:rPr>
          <w:rFonts w:ascii="GOST type B" w:eastAsia="Bookman Old Style" w:hAnsi="GOST type B" w:cs="Bookman Old Style"/>
          <w:i/>
          <w:iCs/>
          <w:sz w:val="28"/>
          <w:szCs w:val="28"/>
        </w:rPr>
        <w:t xml:space="preserve"> </w:t>
      </w:r>
      <w:r w:rsidRPr="00D60A59">
        <w:rPr>
          <w:rFonts w:ascii="GOST type B" w:hAnsi="GOST type B"/>
          <w:i/>
          <w:sz w:val="28"/>
          <w:szCs w:val="28"/>
        </w:rPr>
        <w:t>очередь.)</w:t>
      </w:r>
      <w:r w:rsidR="00627529">
        <w:rPr>
          <w:rFonts w:ascii="GOST type B" w:hAnsi="GOST type B"/>
          <w:i/>
          <w:sz w:val="28"/>
          <w:szCs w:val="28"/>
        </w:rPr>
        <w:t xml:space="preserve"> Таблица 68</w:t>
      </w:r>
    </w:p>
    <w:p w:rsidR="00D60A59" w:rsidRDefault="00D60A59" w:rsidP="00D338D9">
      <w:pPr>
        <w:spacing w:line="349" w:lineRule="auto"/>
        <w:ind w:left="-284" w:right="-283"/>
        <w:jc w:val="center"/>
        <w:rPr>
          <w:rFonts w:ascii="GOST type B" w:hAnsi="GOST type B"/>
          <w:i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5C33947" wp14:editId="6D464553">
            <wp:extent cx="5941060" cy="5131435"/>
            <wp:effectExtent l="0" t="0" r="254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5131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04E82">
        <w:rPr>
          <w:noProof/>
        </w:rPr>
        <w:drawing>
          <wp:inline distT="0" distB="0" distL="0" distR="0" wp14:anchorId="5F8BB199" wp14:editId="77E467DD">
            <wp:extent cx="5941060" cy="416560"/>
            <wp:effectExtent l="0" t="0" r="2540" b="254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416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4E82" w:rsidRDefault="00A04E82" w:rsidP="00D338D9">
      <w:pPr>
        <w:spacing w:line="349" w:lineRule="auto"/>
        <w:ind w:left="-284" w:right="-283"/>
        <w:jc w:val="center"/>
        <w:rPr>
          <w:rFonts w:ascii="GOST type B" w:hAnsi="GOST type B"/>
          <w:i/>
          <w:sz w:val="28"/>
          <w:szCs w:val="28"/>
        </w:rPr>
      </w:pPr>
      <w:r>
        <w:rPr>
          <w:noProof/>
        </w:rPr>
        <w:drawing>
          <wp:inline distT="0" distB="0" distL="0" distR="0" wp14:anchorId="1DCB7787" wp14:editId="246EECC9">
            <wp:extent cx="5941060" cy="682625"/>
            <wp:effectExtent l="0" t="0" r="2540" b="317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68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4E82" w:rsidRDefault="00A04E82" w:rsidP="00A04E82">
      <w:pPr>
        <w:ind w:left="160"/>
        <w:jc w:val="center"/>
        <w:rPr>
          <w:rFonts w:ascii="GOST type B" w:hAnsi="GOST type B"/>
          <w:b/>
          <w:i/>
          <w:sz w:val="28"/>
          <w:szCs w:val="28"/>
        </w:rPr>
      </w:pPr>
      <w:r w:rsidRPr="00A04E82">
        <w:rPr>
          <w:rFonts w:ascii="GOST type B" w:eastAsia="Bookman Old Style" w:hAnsi="GOST type B" w:cs="Bookman Old Style"/>
          <w:b/>
          <w:i/>
          <w:iCs/>
          <w:w w:val="99"/>
          <w:sz w:val="28"/>
          <w:szCs w:val="28"/>
        </w:rPr>
        <w:t>Ведомость притока сточных вод на канализационные очис</w:t>
      </w:r>
      <w:r w:rsidRPr="00A04E82">
        <w:rPr>
          <w:rFonts w:ascii="GOST type B" w:eastAsia="Bookman Old Style" w:hAnsi="GOST type B" w:cs="Bookman Old Style"/>
          <w:b/>
          <w:i/>
          <w:iCs/>
          <w:w w:val="99"/>
          <w:sz w:val="28"/>
          <w:szCs w:val="28"/>
        </w:rPr>
        <w:t>т</w:t>
      </w:r>
      <w:r w:rsidRPr="00A04E82">
        <w:rPr>
          <w:rFonts w:ascii="GOST type B" w:eastAsia="Bookman Old Style" w:hAnsi="GOST type B" w:cs="Bookman Old Style"/>
          <w:b/>
          <w:i/>
          <w:iCs/>
          <w:w w:val="99"/>
          <w:sz w:val="28"/>
          <w:szCs w:val="28"/>
        </w:rPr>
        <w:t xml:space="preserve">ные </w:t>
      </w:r>
      <w:r w:rsidRPr="00A04E82">
        <w:rPr>
          <w:rFonts w:ascii="GOST type B" w:eastAsia="Bookman Old Style" w:hAnsi="GOST type B" w:cs="Bookman Old Style"/>
          <w:b/>
          <w:i/>
          <w:iCs/>
          <w:sz w:val="28"/>
          <w:szCs w:val="28"/>
        </w:rPr>
        <w:t>сооружения по часам суток</w:t>
      </w:r>
      <w:r w:rsidRPr="00A04E82">
        <w:rPr>
          <w:rFonts w:ascii="GOST type B" w:hAnsi="GOST type B"/>
          <w:b/>
          <w:i/>
          <w:sz w:val="28"/>
          <w:szCs w:val="28"/>
        </w:rPr>
        <w:t xml:space="preserve"> </w:t>
      </w:r>
      <w:r w:rsidRPr="00A04E82">
        <w:rPr>
          <w:rFonts w:ascii="GOST type B" w:eastAsia="Bookman Old Style" w:hAnsi="GOST type B" w:cs="Bookman Old Style"/>
          <w:b/>
          <w:i/>
          <w:sz w:val="28"/>
          <w:szCs w:val="28"/>
        </w:rPr>
        <w:t>(</w:t>
      </w:r>
      <w:r w:rsidRPr="00A04E82">
        <w:rPr>
          <w:rFonts w:ascii="GOST type B" w:hAnsi="GOST type B"/>
          <w:b/>
          <w:i/>
          <w:sz w:val="28"/>
          <w:szCs w:val="28"/>
        </w:rPr>
        <w:t>расчетный срок.)</w:t>
      </w:r>
      <w:r w:rsidR="00627529">
        <w:rPr>
          <w:rFonts w:ascii="GOST type B" w:hAnsi="GOST type B"/>
          <w:b/>
          <w:i/>
          <w:sz w:val="28"/>
          <w:szCs w:val="28"/>
        </w:rPr>
        <w:t xml:space="preserve"> </w:t>
      </w:r>
      <w:r w:rsidR="00627529" w:rsidRPr="00627529">
        <w:rPr>
          <w:rFonts w:ascii="GOST type B" w:hAnsi="GOST type B"/>
          <w:i/>
          <w:sz w:val="28"/>
          <w:szCs w:val="28"/>
        </w:rPr>
        <w:t>Таблица 69</w:t>
      </w:r>
    </w:p>
    <w:p w:rsidR="00A04E82" w:rsidRPr="00A04E82" w:rsidRDefault="00A04E82" w:rsidP="00A04E82">
      <w:pPr>
        <w:ind w:left="160"/>
        <w:jc w:val="center"/>
        <w:rPr>
          <w:rFonts w:ascii="GOST type B" w:hAnsi="GOST type B"/>
          <w:b/>
          <w:i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14C91C2" wp14:editId="54BDEB6F">
            <wp:extent cx="5941060" cy="4747260"/>
            <wp:effectExtent l="0" t="0" r="254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4747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04E82">
        <w:rPr>
          <w:noProof/>
        </w:rPr>
        <w:t xml:space="preserve"> </w:t>
      </w:r>
      <w:r>
        <w:rPr>
          <w:noProof/>
        </w:rPr>
        <w:drawing>
          <wp:inline distT="0" distB="0" distL="0" distR="0" wp14:anchorId="6FC45EE3" wp14:editId="5AAD568B">
            <wp:extent cx="5941060" cy="1445895"/>
            <wp:effectExtent l="0" t="0" r="2540" b="1905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1445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0A59" w:rsidRPr="00D60A59" w:rsidRDefault="00D60A59" w:rsidP="00D338D9">
      <w:pPr>
        <w:spacing w:line="349" w:lineRule="auto"/>
        <w:ind w:left="-284" w:right="-283"/>
        <w:jc w:val="center"/>
        <w:rPr>
          <w:rFonts w:ascii="GOST type B" w:hAnsi="GOST type B"/>
          <w:i/>
          <w:sz w:val="28"/>
          <w:szCs w:val="28"/>
        </w:rPr>
      </w:pPr>
    </w:p>
    <w:p w:rsidR="00D60A59" w:rsidRDefault="00D60A59" w:rsidP="00D338D9">
      <w:pPr>
        <w:spacing w:line="349" w:lineRule="auto"/>
        <w:ind w:left="-284" w:right="-283"/>
        <w:jc w:val="center"/>
        <w:rPr>
          <w:rFonts w:ascii="GOST type B" w:hAnsi="GOST type B"/>
          <w:i/>
          <w:sz w:val="28"/>
          <w:szCs w:val="28"/>
        </w:rPr>
      </w:pPr>
    </w:p>
    <w:p w:rsidR="00111786" w:rsidRPr="00111786" w:rsidRDefault="00111786" w:rsidP="00A04E82">
      <w:pPr>
        <w:tabs>
          <w:tab w:val="left" w:pos="740"/>
        </w:tabs>
        <w:spacing w:after="0" w:line="240" w:lineRule="auto"/>
        <w:rPr>
          <w:sz w:val="28"/>
          <w:szCs w:val="28"/>
        </w:rPr>
      </w:pPr>
    </w:p>
    <w:p w:rsidR="00BB1573" w:rsidRDefault="00A24344" w:rsidP="00BB1573">
      <w:pPr>
        <w:pStyle w:val="1"/>
      </w:pPr>
      <w:bookmarkStart w:id="266" w:name="_Toc516316330"/>
      <w:bookmarkStart w:id="267" w:name="sub_2106"/>
      <w:bookmarkEnd w:id="265"/>
      <w:r>
        <w:lastRenderedPageBreak/>
        <w:t xml:space="preserve">д) </w:t>
      </w:r>
      <w:r w:rsidR="00BB1573">
        <w:t xml:space="preserve">Анализ </w:t>
      </w:r>
      <w:proofErr w:type="gramStart"/>
      <w:r w:rsidR="00BB1573">
        <w:t>резервов производственных мощностей очистных сооружений системы водоотведения</w:t>
      </w:r>
      <w:proofErr w:type="gramEnd"/>
      <w:r w:rsidR="00BB1573">
        <w:t xml:space="preserve"> и возможности расш</w:t>
      </w:r>
      <w:r w:rsidR="00BB1573">
        <w:t>и</w:t>
      </w:r>
      <w:r w:rsidR="00BB1573">
        <w:t>рения зоны их действия</w:t>
      </w:r>
      <w:bookmarkEnd w:id="266"/>
    </w:p>
    <w:p w:rsidR="00AC4EC3" w:rsidRPr="008A04B5" w:rsidRDefault="00AC4EC3" w:rsidP="00C74EA9">
      <w:pPr>
        <w:pStyle w:val="14"/>
        <w:spacing w:after="0"/>
        <w:ind w:firstLine="708"/>
      </w:pPr>
      <w:r w:rsidRPr="008A04B5">
        <w:t>Расшире</w:t>
      </w:r>
      <w:r w:rsidR="001F28E1">
        <w:t>ние зон</w:t>
      </w:r>
      <w:r>
        <w:t xml:space="preserve"> дейст</w:t>
      </w:r>
      <w:r w:rsidR="00C74EA9">
        <w:t>вия КОС связано с устройством це</w:t>
      </w:r>
      <w:r w:rsidR="00C74EA9">
        <w:t>н</w:t>
      </w:r>
      <w:r w:rsidR="00C74EA9">
        <w:t>трализованной системы водоотведения по всему городскому п</w:t>
      </w:r>
      <w:r w:rsidR="00C74EA9">
        <w:t>о</w:t>
      </w:r>
      <w:r w:rsidR="00C74EA9">
        <w:t>селению</w:t>
      </w:r>
      <w:r w:rsidR="001F28E1">
        <w:t xml:space="preserve"> «Город Киров».</w:t>
      </w:r>
    </w:p>
    <w:p w:rsidR="00AC4EC3" w:rsidRPr="00AC4EC3" w:rsidRDefault="00C74EA9" w:rsidP="00C74EA9">
      <w:pPr>
        <w:pStyle w:val="14"/>
        <w:spacing w:after="0"/>
        <w:ind w:firstLine="708"/>
      </w:pPr>
      <w:r>
        <w:t>Генеральным планом</w:t>
      </w:r>
      <w:r w:rsidR="00AC4EC3" w:rsidRPr="008A04B5">
        <w:t xml:space="preserve"> </w:t>
      </w:r>
      <w:r w:rsidR="00AC4EC3">
        <w:t xml:space="preserve">городского поселения </w:t>
      </w:r>
      <w:r w:rsidR="001F28E1">
        <w:t>«Город Киров»</w:t>
      </w:r>
      <w:r w:rsidR="00AC4EC3" w:rsidRPr="008A04B5">
        <w:t xml:space="preserve"> запланированы мероприятия по реконструкции существующих очистных сооружений. Результаты расчета требуемой мощности очистных сооружений по технологическим зонам соо</w:t>
      </w:r>
      <w:r w:rsidR="00AC4EC3">
        <w:t>ружений водоотведения представ</w:t>
      </w:r>
      <w:r w:rsidR="00AC4EC3" w:rsidRPr="008A04B5">
        <w:t xml:space="preserve">лены в таблице </w:t>
      </w:r>
      <w:r w:rsidR="00AC4EC3">
        <w:t>39</w:t>
      </w:r>
      <w:r w:rsidR="00AC4EC3" w:rsidRPr="008A04B5">
        <w:t>.</w:t>
      </w:r>
    </w:p>
    <w:p w:rsidR="006F69F2" w:rsidRDefault="00356253" w:rsidP="00E061D3">
      <w:pPr>
        <w:pStyle w:val="2"/>
        <w:numPr>
          <w:ilvl w:val="0"/>
          <w:numId w:val="7"/>
        </w:numPr>
        <w:jc w:val="center"/>
        <w:rPr>
          <w:rStyle w:val="10"/>
          <w:b/>
          <w:color w:val="auto"/>
        </w:rPr>
      </w:pPr>
      <w:bookmarkStart w:id="268" w:name="_Toc361734870"/>
      <w:bookmarkStart w:id="269" w:name="_Toc360633091"/>
      <w:bookmarkStart w:id="270" w:name="_Toc360613191"/>
      <w:bookmarkStart w:id="271" w:name="_Toc360612773"/>
      <w:bookmarkStart w:id="272" w:name="_Toc360611497"/>
      <w:bookmarkStart w:id="273" w:name="_Toc360611463"/>
      <w:bookmarkStart w:id="274" w:name="_Toc438022628"/>
      <w:bookmarkStart w:id="275" w:name="_Toc516316331"/>
      <w:bookmarkEnd w:id="267"/>
      <w:r w:rsidRPr="00261394">
        <w:rPr>
          <w:rStyle w:val="10"/>
          <w:b/>
          <w:color w:val="auto"/>
        </w:rPr>
        <w:t>Предложения по строительству, реконструкции и моде</w:t>
      </w:r>
      <w:r w:rsidRPr="00261394">
        <w:rPr>
          <w:rStyle w:val="10"/>
          <w:b/>
          <w:color w:val="auto"/>
        </w:rPr>
        <w:t>р</w:t>
      </w:r>
      <w:r w:rsidRPr="00261394">
        <w:rPr>
          <w:rStyle w:val="10"/>
          <w:b/>
          <w:color w:val="auto"/>
        </w:rPr>
        <w:t>низации (техническому перевооружению) объектов це</w:t>
      </w:r>
      <w:r w:rsidRPr="00261394">
        <w:rPr>
          <w:rStyle w:val="10"/>
          <w:b/>
          <w:color w:val="auto"/>
        </w:rPr>
        <w:t>н</w:t>
      </w:r>
      <w:r w:rsidRPr="00261394">
        <w:rPr>
          <w:rStyle w:val="10"/>
          <w:b/>
          <w:color w:val="auto"/>
        </w:rPr>
        <w:t>трализованной системы водоотведения</w:t>
      </w:r>
      <w:bookmarkEnd w:id="268"/>
      <w:bookmarkEnd w:id="269"/>
      <w:bookmarkEnd w:id="270"/>
      <w:bookmarkEnd w:id="271"/>
      <w:bookmarkEnd w:id="272"/>
      <w:bookmarkEnd w:id="273"/>
      <w:bookmarkEnd w:id="274"/>
      <w:bookmarkEnd w:id="275"/>
    </w:p>
    <w:p w:rsidR="00C74EA9" w:rsidRPr="009D21CD" w:rsidRDefault="00C74EA9" w:rsidP="00C74EA9">
      <w:pPr>
        <w:pStyle w:val="14"/>
        <w:spacing w:after="0"/>
        <w:ind w:firstLine="708"/>
      </w:pPr>
      <w:r w:rsidRPr="00DA4D34">
        <w:t xml:space="preserve">Генпланом намечается строительство в </w:t>
      </w:r>
      <w:r w:rsidR="001F28E1">
        <w:t>г. Киров канализ</w:t>
      </w:r>
      <w:r w:rsidR="001F28E1">
        <w:t>а</w:t>
      </w:r>
      <w:r w:rsidR="001F28E1">
        <w:t>ционных сетей</w:t>
      </w:r>
      <w:r w:rsidRPr="00DA4D34">
        <w:t xml:space="preserve"> для приема сточных вод от жило</w:t>
      </w:r>
      <w:r>
        <w:t>й и обществе</w:t>
      </w:r>
      <w:r>
        <w:t>н</w:t>
      </w:r>
      <w:r>
        <w:t>ной застройки, про</w:t>
      </w:r>
      <w:r w:rsidRPr="00DA4D34">
        <w:t>мышленных и коммунальных</w:t>
      </w:r>
      <w:r w:rsidRPr="009D21CD">
        <w:t xml:space="preserve"> предприятий и отведения их на единые очистные сооружения.</w:t>
      </w:r>
      <w:r>
        <w:t xml:space="preserve"> </w:t>
      </w:r>
      <w:r w:rsidRPr="009D21CD">
        <w:t xml:space="preserve">Очистка стоков полная биологическая, выпуск очищенных стоков в </w:t>
      </w:r>
      <w:r w:rsidR="001F28E1">
        <w:t xml:space="preserve">р. </w:t>
      </w:r>
      <w:proofErr w:type="spellStart"/>
      <w:r w:rsidR="001F28E1">
        <w:t>Болва</w:t>
      </w:r>
      <w:proofErr w:type="spellEnd"/>
      <w:r>
        <w:t xml:space="preserve">. </w:t>
      </w:r>
      <w:r w:rsidRPr="009D21CD">
        <w:t>Размер санитарн</w:t>
      </w:r>
      <w:proofErr w:type="gramStart"/>
      <w:r w:rsidRPr="009D21CD">
        <w:t>о-</w:t>
      </w:r>
      <w:proofErr w:type="gramEnd"/>
      <w:r w:rsidRPr="009D21CD">
        <w:t xml:space="preserve"> защитной зоны от очистных сооружений до границ жилой застройки должен сос</w:t>
      </w:r>
      <w:r>
        <w:t>тавить по СНиП 2.04.03-86-200м, п</w:t>
      </w:r>
      <w:r w:rsidRPr="009D21CD">
        <w:t xml:space="preserve">лощадь сооружений </w:t>
      </w:r>
      <w:smartTag w:uri="urn:schemas-microsoft-com:office:smarttags" w:element="metricconverter">
        <w:smartTagPr>
          <w:attr w:name="ProductID" w:val="-2 га"/>
        </w:smartTagPr>
        <w:r w:rsidRPr="009D21CD">
          <w:t>-2 га</w:t>
        </w:r>
      </w:smartTag>
      <w:r w:rsidRPr="009D21CD">
        <w:t>.</w:t>
      </w:r>
    </w:p>
    <w:p w:rsidR="00C74EA9" w:rsidRPr="00014B8D" w:rsidRDefault="00C74EA9" w:rsidP="00F317CE">
      <w:pPr>
        <w:pStyle w:val="14"/>
        <w:spacing w:after="0"/>
        <w:ind w:firstLine="708"/>
      </w:pPr>
      <w:r w:rsidRPr="009D21CD">
        <w:t>Производственные сточные воды промпредприятий перед сбросом в канализацию должны проходить предварительную о</w:t>
      </w:r>
      <w:r>
        <w:t>чистку на локальных сооружениях</w:t>
      </w:r>
      <w:r w:rsidRPr="009D21CD">
        <w:t>.</w:t>
      </w:r>
      <w:r>
        <w:t xml:space="preserve"> </w:t>
      </w:r>
      <w:r w:rsidRPr="00014B8D">
        <w:t>Для этого потребуется р</w:t>
      </w:r>
      <w:r w:rsidRPr="00014B8D">
        <w:t>е</w:t>
      </w:r>
      <w:r w:rsidRPr="00014B8D">
        <w:lastRenderedPageBreak/>
        <w:t>конструкция существующих очистных сооружений предприятий или строительство новых, обеспечивающих нормативное кач</w:t>
      </w:r>
      <w:r w:rsidRPr="00014B8D">
        <w:t>е</w:t>
      </w:r>
      <w:r w:rsidRPr="00014B8D">
        <w:t>ство сбрасываемых сточных вод.</w:t>
      </w:r>
      <w:r w:rsidR="00F317CE">
        <w:t xml:space="preserve"> </w:t>
      </w:r>
    </w:p>
    <w:p w:rsidR="00C74EA9" w:rsidRPr="00014B8D" w:rsidRDefault="00C74EA9" w:rsidP="00C74EA9">
      <w:pPr>
        <w:pStyle w:val="14"/>
        <w:spacing w:after="0"/>
        <w:ind w:firstLine="708"/>
      </w:pPr>
      <w:r w:rsidRPr="00014B8D">
        <w:t xml:space="preserve">Для очистки бытовых сточных вод в </w:t>
      </w:r>
      <w:r w:rsidR="00F317CE">
        <w:rPr>
          <w:color w:val="000000"/>
        </w:rPr>
        <w:t>г. Киров</w:t>
      </w:r>
      <w:r w:rsidRPr="00014B8D">
        <w:t xml:space="preserve"> предусмотрено устройство комбинированной системы водоотведения (</w:t>
      </w:r>
      <w:proofErr w:type="gramStart"/>
      <w:r w:rsidRPr="00014B8D">
        <w:t>центр</w:t>
      </w:r>
      <w:r w:rsidRPr="00014B8D">
        <w:t>а</w:t>
      </w:r>
      <w:r w:rsidRPr="00014B8D">
        <w:t>лизованная</w:t>
      </w:r>
      <w:proofErr w:type="gramEnd"/>
      <w:r w:rsidRPr="00014B8D">
        <w:t xml:space="preserve"> и децентрализованная).</w:t>
      </w:r>
    </w:p>
    <w:p w:rsidR="00C74EA9" w:rsidRDefault="00C74EA9" w:rsidP="00C74EA9">
      <w:pPr>
        <w:pStyle w:val="14"/>
        <w:spacing w:after="0"/>
        <w:ind w:firstLine="708"/>
      </w:pPr>
      <w:r w:rsidRPr="00014B8D">
        <w:t xml:space="preserve">Реализовать централизованную систему водоотведения на территории </w:t>
      </w:r>
      <w:proofErr w:type="spellStart"/>
      <w:r w:rsidRPr="00014B8D">
        <w:t>среднеэтажной</w:t>
      </w:r>
      <w:proofErr w:type="spellEnd"/>
      <w:r w:rsidRPr="00014B8D">
        <w:t xml:space="preserve"> и общественной застройки на ра</w:t>
      </w:r>
      <w:r w:rsidRPr="00014B8D">
        <w:t>с</w:t>
      </w:r>
      <w:r w:rsidRPr="00014B8D">
        <w:t>четный срок необходимо проведением работ по строительству и реконструкции объектов водоотведения и канализационных с</w:t>
      </w:r>
      <w:r w:rsidRPr="00014B8D">
        <w:t>е</w:t>
      </w:r>
      <w:r w:rsidRPr="00014B8D">
        <w:t xml:space="preserve">тей. </w:t>
      </w:r>
    </w:p>
    <w:p w:rsidR="00C74EA9" w:rsidRPr="00014B8D" w:rsidRDefault="002D5EEF" w:rsidP="00C74EA9">
      <w:pPr>
        <w:pStyle w:val="14"/>
        <w:spacing w:after="0"/>
        <w:ind w:firstLine="708"/>
      </w:pPr>
      <w:proofErr w:type="gramStart"/>
      <w:r>
        <w:t xml:space="preserve">Сточные воды, </w:t>
      </w:r>
      <w:r w:rsidR="00C74EA9" w:rsidRPr="00014B8D">
        <w:t>собираемые проектируемыми канализац</w:t>
      </w:r>
      <w:r w:rsidR="00C74EA9" w:rsidRPr="00014B8D">
        <w:t>и</w:t>
      </w:r>
      <w:r w:rsidR="00C74EA9" w:rsidRPr="00014B8D">
        <w:t>онными сетями поступают</w:t>
      </w:r>
      <w:proofErr w:type="gramEnd"/>
      <w:r w:rsidR="00C74EA9" w:rsidRPr="00014B8D">
        <w:t xml:space="preserve"> на </w:t>
      </w:r>
      <w:r w:rsidR="00F317CE">
        <w:t>существующие очистные сооруж</w:t>
      </w:r>
      <w:r w:rsidR="00F317CE">
        <w:t>е</w:t>
      </w:r>
      <w:r w:rsidR="00F317CE">
        <w:t>ния</w:t>
      </w:r>
      <w:r w:rsidR="00C74EA9" w:rsidRPr="00014B8D">
        <w:t>.</w:t>
      </w:r>
    </w:p>
    <w:p w:rsidR="00C74EA9" w:rsidRPr="00014B8D" w:rsidRDefault="00C74EA9" w:rsidP="00C74EA9">
      <w:pPr>
        <w:pStyle w:val="14"/>
        <w:ind w:firstLine="708"/>
      </w:pPr>
      <w:r w:rsidRPr="00014B8D">
        <w:t>Реализовать децентрализованную систему водоотведения на расчетный срок необходимо установкой выгребов и септиков полной заводской готовности на территории жилой и общ</w:t>
      </w:r>
      <w:r w:rsidRPr="00014B8D">
        <w:t>е</w:t>
      </w:r>
      <w:r w:rsidRPr="00014B8D">
        <w:t xml:space="preserve">ственной застройки, в остальной части населенного пункта. </w:t>
      </w:r>
    </w:p>
    <w:p w:rsidR="00C74EA9" w:rsidRPr="00014B8D" w:rsidRDefault="00C74EA9" w:rsidP="00C74EA9">
      <w:pPr>
        <w:pStyle w:val="14"/>
        <w:spacing w:after="0"/>
        <w:ind w:firstLine="708"/>
      </w:pPr>
      <w:r w:rsidRPr="00014B8D">
        <w:t>Вывоз стоков от септических камер и выгребов выполнить специализированными машинами со сливом на площадке сущ</w:t>
      </w:r>
      <w:r w:rsidRPr="00014B8D">
        <w:t>е</w:t>
      </w:r>
      <w:r w:rsidRPr="00014B8D">
        <w:t>ствующих канализационных очистных сооружений (КОС).</w:t>
      </w:r>
      <w:r w:rsidRPr="00014B8D">
        <w:rPr>
          <w:color w:val="C0504D"/>
        </w:rPr>
        <w:t xml:space="preserve"> </w:t>
      </w:r>
      <w:r w:rsidRPr="00014B8D">
        <w:t>Ко</w:t>
      </w:r>
      <w:r w:rsidRPr="00014B8D">
        <w:t>н</w:t>
      </w:r>
      <w:r w:rsidRPr="00014B8D">
        <w:t>струкция очистных сооружений должна предусматривать нал</w:t>
      </w:r>
      <w:r w:rsidRPr="00014B8D">
        <w:t>и</w:t>
      </w:r>
      <w:r w:rsidRPr="00014B8D">
        <w:t>чие сливной площадки для приема стоков.</w:t>
      </w:r>
    </w:p>
    <w:p w:rsidR="00C74EA9" w:rsidRPr="00014B8D" w:rsidRDefault="00C74EA9" w:rsidP="00C74EA9">
      <w:pPr>
        <w:pStyle w:val="14"/>
        <w:spacing w:after="0"/>
        <w:ind w:firstLine="708"/>
      </w:pPr>
      <w:r w:rsidRPr="00014B8D">
        <w:lastRenderedPageBreak/>
        <w:t>Объем сточных вод от населенного пункта принят в соо</w:t>
      </w:r>
      <w:r w:rsidRPr="00014B8D">
        <w:t>т</w:t>
      </w:r>
      <w:r w:rsidRPr="00014B8D">
        <w:t>ветствии со СНиП 2.04.03-85 «Канализация. Наружные сети и с</w:t>
      </w:r>
      <w:r w:rsidRPr="00014B8D">
        <w:t>о</w:t>
      </w:r>
      <w:r w:rsidRPr="00014B8D">
        <w:t xml:space="preserve">оружения» </w:t>
      </w:r>
      <w:r>
        <w:t>и</w:t>
      </w:r>
      <w:r w:rsidRPr="00014B8D">
        <w:t xml:space="preserve"> составляет </w:t>
      </w:r>
      <w:r w:rsidR="00F317CE">
        <w:t>8116</w:t>
      </w:r>
      <w:r w:rsidRPr="00014B8D">
        <w:t xml:space="preserve"> м</w:t>
      </w:r>
      <w:r w:rsidRPr="000B0481">
        <w:rPr>
          <w:vertAlign w:val="superscript"/>
        </w:rPr>
        <w:t>3</w:t>
      </w:r>
      <w:r w:rsidRPr="00014B8D">
        <w:t>/</w:t>
      </w:r>
      <w:proofErr w:type="spellStart"/>
      <w:r w:rsidRPr="00014B8D">
        <w:t>сут</w:t>
      </w:r>
      <w:proofErr w:type="spellEnd"/>
      <w:r w:rsidRPr="00014B8D">
        <w:t>.</w:t>
      </w:r>
    </w:p>
    <w:p w:rsidR="00C74EA9" w:rsidRDefault="00C74EA9" w:rsidP="00C74EA9">
      <w:pPr>
        <w:pStyle w:val="14"/>
        <w:ind w:firstLine="450"/>
      </w:pPr>
      <w:r w:rsidRPr="008A04B5">
        <w:t>Базовые з</w:t>
      </w:r>
      <w:bookmarkStart w:id="276" w:name="3.5.2._Перечень_основных_мероприятий_по_"/>
      <w:bookmarkStart w:id="277" w:name="3.5.3._Технические_обоснования_основных_"/>
      <w:bookmarkEnd w:id="276"/>
      <w:bookmarkEnd w:id="277"/>
      <w:r w:rsidRPr="008A04B5">
        <w:t xml:space="preserve">начения целевых </w:t>
      </w:r>
      <w:bookmarkStart w:id="278" w:name="3.5.3.1._Обеспечение_надежности_водоотве"/>
      <w:bookmarkEnd w:id="278"/>
      <w:r w:rsidRPr="008A04B5">
        <w:t>показателей на 201</w:t>
      </w:r>
      <w:r w:rsidR="00F317CE">
        <w:t>8</w:t>
      </w:r>
      <w:r w:rsidRPr="008A04B5">
        <w:t xml:space="preserve"> год предста</w:t>
      </w:r>
      <w:r w:rsidRPr="008A04B5">
        <w:t>в</w:t>
      </w:r>
      <w:r w:rsidRPr="008A04B5">
        <w:t>лены в таблице</w:t>
      </w:r>
      <w:r w:rsidR="00627529">
        <w:t xml:space="preserve"> 70</w:t>
      </w:r>
      <w:r>
        <w:t>.</w:t>
      </w:r>
    </w:p>
    <w:p w:rsidR="00C74EA9" w:rsidRDefault="00627529" w:rsidP="00C74EA9">
      <w:pPr>
        <w:pStyle w:val="14"/>
        <w:ind w:firstLine="450"/>
        <w:jc w:val="right"/>
      </w:pPr>
      <w:r>
        <w:t>Таблица 70</w:t>
      </w:r>
    </w:p>
    <w:tbl>
      <w:tblPr>
        <w:tblStyle w:val="TableNormal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667"/>
        <w:gridCol w:w="5040"/>
        <w:gridCol w:w="1659"/>
      </w:tblGrid>
      <w:tr w:rsidR="00514791" w:rsidRPr="00514791" w:rsidTr="00111786">
        <w:trPr>
          <w:trHeight w:val="460"/>
        </w:trPr>
        <w:tc>
          <w:tcPr>
            <w:tcW w:w="1401" w:type="pct"/>
            <w:vAlign w:val="center"/>
          </w:tcPr>
          <w:p w:rsidR="00514791" w:rsidRPr="00514791" w:rsidRDefault="00514791" w:rsidP="00111786">
            <w:pPr>
              <w:pStyle w:val="14"/>
              <w:jc w:val="center"/>
              <w:rPr>
                <w:b/>
              </w:rPr>
            </w:pPr>
            <w:proofErr w:type="spellStart"/>
            <w:r w:rsidRPr="00514791">
              <w:rPr>
                <w:b/>
              </w:rPr>
              <w:t>Группа</w:t>
            </w:r>
            <w:proofErr w:type="spellEnd"/>
          </w:p>
        </w:tc>
        <w:tc>
          <w:tcPr>
            <w:tcW w:w="2715" w:type="pct"/>
            <w:vAlign w:val="center"/>
          </w:tcPr>
          <w:p w:rsidR="00514791" w:rsidRPr="00514791" w:rsidRDefault="00514791" w:rsidP="00111786">
            <w:pPr>
              <w:pStyle w:val="14"/>
              <w:jc w:val="center"/>
              <w:rPr>
                <w:b/>
              </w:rPr>
            </w:pPr>
            <w:proofErr w:type="spellStart"/>
            <w:r w:rsidRPr="00514791">
              <w:rPr>
                <w:b/>
              </w:rPr>
              <w:t>Целевые</w:t>
            </w:r>
            <w:proofErr w:type="spellEnd"/>
            <w:r w:rsidRPr="00514791">
              <w:rPr>
                <w:b/>
              </w:rPr>
              <w:t xml:space="preserve"> </w:t>
            </w:r>
            <w:proofErr w:type="spellStart"/>
            <w:r w:rsidRPr="00514791">
              <w:rPr>
                <w:b/>
              </w:rPr>
              <w:t>индикаторы</w:t>
            </w:r>
            <w:proofErr w:type="spellEnd"/>
          </w:p>
        </w:tc>
        <w:tc>
          <w:tcPr>
            <w:tcW w:w="884" w:type="pct"/>
            <w:vAlign w:val="center"/>
          </w:tcPr>
          <w:p w:rsidR="00514791" w:rsidRPr="00514791" w:rsidRDefault="00514791" w:rsidP="00111786">
            <w:pPr>
              <w:pStyle w:val="14"/>
              <w:jc w:val="center"/>
              <w:rPr>
                <w:b/>
              </w:rPr>
            </w:pPr>
            <w:proofErr w:type="spellStart"/>
            <w:r w:rsidRPr="00514791">
              <w:rPr>
                <w:b/>
              </w:rPr>
              <w:t>Базовый</w:t>
            </w:r>
            <w:proofErr w:type="spellEnd"/>
            <w:r w:rsidRPr="00514791">
              <w:rPr>
                <w:b/>
              </w:rPr>
              <w:t xml:space="preserve"> </w:t>
            </w:r>
            <w:proofErr w:type="spellStart"/>
            <w:r w:rsidRPr="00514791">
              <w:rPr>
                <w:b/>
              </w:rPr>
              <w:t>показатель</w:t>
            </w:r>
            <w:proofErr w:type="spellEnd"/>
            <w:r w:rsidRPr="00514791">
              <w:rPr>
                <w:b/>
              </w:rPr>
              <w:t xml:space="preserve"> </w:t>
            </w:r>
            <w:proofErr w:type="spellStart"/>
            <w:r w:rsidRPr="00514791">
              <w:rPr>
                <w:b/>
              </w:rPr>
              <w:t>на</w:t>
            </w:r>
            <w:proofErr w:type="spellEnd"/>
            <w:r w:rsidRPr="00514791">
              <w:rPr>
                <w:b/>
              </w:rPr>
              <w:t xml:space="preserve"> 201</w:t>
            </w:r>
            <w:r w:rsidRPr="00514791">
              <w:rPr>
                <w:b/>
                <w:lang w:val="ru-RU"/>
              </w:rPr>
              <w:t>8</w:t>
            </w:r>
            <w:r w:rsidRPr="00514791">
              <w:rPr>
                <w:b/>
              </w:rPr>
              <w:t xml:space="preserve"> </w:t>
            </w:r>
            <w:proofErr w:type="spellStart"/>
            <w:r w:rsidRPr="00514791">
              <w:rPr>
                <w:b/>
              </w:rPr>
              <w:t>год</w:t>
            </w:r>
            <w:proofErr w:type="spellEnd"/>
          </w:p>
        </w:tc>
      </w:tr>
      <w:tr w:rsidR="00514791" w:rsidRPr="00514791" w:rsidTr="00111786">
        <w:trPr>
          <w:trHeight w:val="230"/>
        </w:trPr>
        <w:tc>
          <w:tcPr>
            <w:tcW w:w="1401" w:type="pct"/>
            <w:vAlign w:val="center"/>
          </w:tcPr>
          <w:p w:rsidR="00514791" w:rsidRPr="00514791" w:rsidRDefault="00514791" w:rsidP="00111786">
            <w:pPr>
              <w:pStyle w:val="14"/>
              <w:jc w:val="center"/>
            </w:pPr>
            <w:r w:rsidRPr="00514791">
              <w:t>1</w:t>
            </w:r>
          </w:p>
        </w:tc>
        <w:tc>
          <w:tcPr>
            <w:tcW w:w="2715" w:type="pct"/>
            <w:vAlign w:val="center"/>
          </w:tcPr>
          <w:p w:rsidR="00514791" w:rsidRPr="00514791" w:rsidRDefault="00514791" w:rsidP="00111786">
            <w:pPr>
              <w:pStyle w:val="14"/>
              <w:jc w:val="center"/>
            </w:pPr>
            <w:r w:rsidRPr="00514791">
              <w:t>2</w:t>
            </w:r>
          </w:p>
        </w:tc>
        <w:tc>
          <w:tcPr>
            <w:tcW w:w="884" w:type="pct"/>
            <w:vAlign w:val="center"/>
          </w:tcPr>
          <w:p w:rsidR="00514791" w:rsidRPr="00514791" w:rsidRDefault="00514791" w:rsidP="00111786">
            <w:pPr>
              <w:pStyle w:val="14"/>
              <w:jc w:val="center"/>
            </w:pPr>
            <w:r w:rsidRPr="00514791">
              <w:t>3</w:t>
            </w:r>
          </w:p>
        </w:tc>
      </w:tr>
      <w:tr w:rsidR="00514791" w:rsidRPr="00514791" w:rsidTr="00111786">
        <w:trPr>
          <w:trHeight w:val="230"/>
        </w:trPr>
        <w:tc>
          <w:tcPr>
            <w:tcW w:w="1401" w:type="pct"/>
            <w:vMerge w:val="restart"/>
            <w:vAlign w:val="center"/>
          </w:tcPr>
          <w:p w:rsidR="00514791" w:rsidRPr="00514791" w:rsidRDefault="00514791" w:rsidP="00111786">
            <w:pPr>
              <w:pStyle w:val="14"/>
              <w:jc w:val="center"/>
              <w:rPr>
                <w:lang w:val="ru-RU"/>
              </w:rPr>
            </w:pPr>
            <w:r w:rsidRPr="00514791">
              <w:rPr>
                <w:lang w:val="ru-RU"/>
              </w:rPr>
              <w:t>1. Показатели надежности и бесперебойности водоотведения</w:t>
            </w:r>
          </w:p>
        </w:tc>
        <w:tc>
          <w:tcPr>
            <w:tcW w:w="2715" w:type="pct"/>
            <w:vAlign w:val="center"/>
          </w:tcPr>
          <w:p w:rsidR="00514791" w:rsidRPr="00514791" w:rsidRDefault="00514791" w:rsidP="00111786">
            <w:pPr>
              <w:pStyle w:val="14"/>
              <w:jc w:val="center"/>
              <w:rPr>
                <w:lang w:val="ru-RU"/>
              </w:rPr>
            </w:pPr>
            <w:r w:rsidRPr="00514791">
              <w:rPr>
                <w:lang w:val="ru-RU"/>
              </w:rPr>
              <w:t>1. Канализационные сети, нужд</w:t>
            </w:r>
            <w:r w:rsidRPr="00514791">
              <w:rPr>
                <w:lang w:val="ru-RU"/>
              </w:rPr>
              <w:t>а</w:t>
            </w:r>
            <w:r w:rsidRPr="00514791">
              <w:rPr>
                <w:lang w:val="ru-RU"/>
              </w:rPr>
              <w:t xml:space="preserve">ющиеся в замене, </w:t>
            </w:r>
            <w:proofErr w:type="spellStart"/>
            <w:r w:rsidRPr="00514791">
              <w:rPr>
                <w:lang w:val="ru-RU"/>
              </w:rPr>
              <w:t>п.</w:t>
            </w:r>
            <w:proofErr w:type="gramStart"/>
            <w:r w:rsidRPr="00514791">
              <w:rPr>
                <w:lang w:val="ru-RU"/>
              </w:rPr>
              <w:t>м</w:t>
            </w:r>
            <w:proofErr w:type="spellEnd"/>
            <w:proofErr w:type="gramEnd"/>
            <w:r w:rsidRPr="00514791">
              <w:rPr>
                <w:lang w:val="ru-RU"/>
              </w:rPr>
              <w:t>.</w:t>
            </w:r>
          </w:p>
        </w:tc>
        <w:tc>
          <w:tcPr>
            <w:tcW w:w="884" w:type="pct"/>
            <w:vAlign w:val="center"/>
          </w:tcPr>
          <w:p w:rsidR="00514791" w:rsidRPr="00514791" w:rsidRDefault="00514791" w:rsidP="00111786">
            <w:pPr>
              <w:pStyle w:val="14"/>
              <w:jc w:val="center"/>
              <w:rPr>
                <w:lang w:val="ru-RU"/>
              </w:rPr>
            </w:pPr>
            <w:r w:rsidRPr="00514791">
              <w:rPr>
                <w:lang w:val="ru-RU"/>
              </w:rPr>
              <w:t>60000</w:t>
            </w:r>
          </w:p>
        </w:tc>
      </w:tr>
      <w:tr w:rsidR="00514791" w:rsidRPr="00514791" w:rsidTr="00111786">
        <w:trPr>
          <w:trHeight w:val="230"/>
        </w:trPr>
        <w:tc>
          <w:tcPr>
            <w:tcW w:w="1401" w:type="pct"/>
            <w:vMerge/>
            <w:tcBorders>
              <w:top w:val="nil"/>
            </w:tcBorders>
            <w:vAlign w:val="center"/>
          </w:tcPr>
          <w:p w:rsidR="00514791" w:rsidRPr="00514791" w:rsidRDefault="00514791" w:rsidP="00111786">
            <w:pPr>
              <w:pStyle w:val="14"/>
              <w:jc w:val="center"/>
              <w:rPr>
                <w:sz w:val="2"/>
                <w:szCs w:val="2"/>
                <w:lang w:val="ru-RU"/>
              </w:rPr>
            </w:pPr>
          </w:p>
        </w:tc>
        <w:tc>
          <w:tcPr>
            <w:tcW w:w="2715" w:type="pct"/>
            <w:vAlign w:val="center"/>
          </w:tcPr>
          <w:p w:rsidR="00514791" w:rsidRPr="00514791" w:rsidRDefault="00514791" w:rsidP="00111786">
            <w:pPr>
              <w:pStyle w:val="14"/>
              <w:jc w:val="center"/>
              <w:rPr>
                <w:lang w:val="ru-RU"/>
              </w:rPr>
            </w:pPr>
            <w:r w:rsidRPr="00514791">
              <w:rPr>
                <w:lang w:val="ru-RU"/>
              </w:rPr>
              <w:t>2. Удельное количество засоров на сетях канализации, ед./</w:t>
            </w:r>
            <w:proofErr w:type="gramStart"/>
            <w:r w:rsidRPr="00514791">
              <w:rPr>
                <w:lang w:val="ru-RU"/>
              </w:rPr>
              <w:t>км</w:t>
            </w:r>
            <w:proofErr w:type="gramEnd"/>
          </w:p>
        </w:tc>
        <w:tc>
          <w:tcPr>
            <w:tcW w:w="884" w:type="pct"/>
            <w:vAlign w:val="center"/>
          </w:tcPr>
          <w:p w:rsidR="00514791" w:rsidRPr="00514791" w:rsidRDefault="00514791" w:rsidP="00111786">
            <w:pPr>
              <w:pStyle w:val="14"/>
              <w:jc w:val="center"/>
              <w:rPr>
                <w:lang w:val="ru-RU"/>
              </w:rPr>
            </w:pPr>
            <w:r w:rsidRPr="00514791">
              <w:rPr>
                <w:lang w:val="ru-RU"/>
              </w:rPr>
              <w:t>8,4</w:t>
            </w:r>
          </w:p>
        </w:tc>
      </w:tr>
      <w:tr w:rsidR="00514791" w:rsidRPr="00514791" w:rsidTr="00111786">
        <w:trPr>
          <w:trHeight w:val="230"/>
        </w:trPr>
        <w:tc>
          <w:tcPr>
            <w:tcW w:w="1401" w:type="pct"/>
            <w:vMerge/>
            <w:tcBorders>
              <w:top w:val="nil"/>
            </w:tcBorders>
            <w:vAlign w:val="center"/>
          </w:tcPr>
          <w:p w:rsidR="00514791" w:rsidRPr="00514791" w:rsidRDefault="00514791" w:rsidP="00111786">
            <w:pPr>
              <w:pStyle w:val="14"/>
              <w:jc w:val="center"/>
              <w:rPr>
                <w:sz w:val="2"/>
                <w:szCs w:val="2"/>
                <w:lang w:val="ru-RU"/>
              </w:rPr>
            </w:pPr>
          </w:p>
        </w:tc>
        <w:tc>
          <w:tcPr>
            <w:tcW w:w="2715" w:type="pct"/>
            <w:vAlign w:val="center"/>
          </w:tcPr>
          <w:p w:rsidR="00514791" w:rsidRPr="00514791" w:rsidRDefault="00514791" w:rsidP="00111786">
            <w:pPr>
              <w:pStyle w:val="14"/>
              <w:jc w:val="center"/>
            </w:pPr>
            <w:r w:rsidRPr="00514791">
              <w:t xml:space="preserve">3. </w:t>
            </w:r>
            <w:proofErr w:type="spellStart"/>
            <w:r w:rsidRPr="00514791">
              <w:t>Износ</w:t>
            </w:r>
            <w:proofErr w:type="spellEnd"/>
            <w:r w:rsidRPr="00514791">
              <w:t xml:space="preserve"> </w:t>
            </w:r>
            <w:proofErr w:type="spellStart"/>
            <w:r w:rsidRPr="00514791">
              <w:t>канализационных</w:t>
            </w:r>
            <w:proofErr w:type="spellEnd"/>
            <w:r w:rsidRPr="00514791">
              <w:t xml:space="preserve"> </w:t>
            </w:r>
            <w:proofErr w:type="spellStart"/>
            <w:r w:rsidRPr="00514791">
              <w:t>сетей</w:t>
            </w:r>
            <w:proofErr w:type="spellEnd"/>
            <w:r w:rsidRPr="00514791">
              <w:t>, %</w:t>
            </w:r>
          </w:p>
        </w:tc>
        <w:tc>
          <w:tcPr>
            <w:tcW w:w="884" w:type="pct"/>
            <w:vAlign w:val="center"/>
          </w:tcPr>
          <w:p w:rsidR="00514791" w:rsidRPr="00514791" w:rsidRDefault="00514791" w:rsidP="00111786">
            <w:pPr>
              <w:pStyle w:val="14"/>
              <w:jc w:val="center"/>
              <w:rPr>
                <w:lang w:val="ru-RU"/>
              </w:rPr>
            </w:pPr>
            <w:r w:rsidRPr="00514791">
              <w:rPr>
                <w:lang w:val="ru-RU"/>
              </w:rPr>
              <w:t>80</w:t>
            </w:r>
          </w:p>
        </w:tc>
      </w:tr>
      <w:tr w:rsidR="00514791" w:rsidRPr="00514791" w:rsidTr="00111786">
        <w:trPr>
          <w:trHeight w:val="460"/>
        </w:trPr>
        <w:tc>
          <w:tcPr>
            <w:tcW w:w="1401" w:type="pct"/>
            <w:vAlign w:val="center"/>
          </w:tcPr>
          <w:p w:rsidR="00514791" w:rsidRPr="00514791" w:rsidRDefault="00514791" w:rsidP="00111786">
            <w:pPr>
              <w:pStyle w:val="14"/>
              <w:jc w:val="center"/>
              <w:rPr>
                <w:lang w:val="ru-RU"/>
              </w:rPr>
            </w:pPr>
            <w:r w:rsidRPr="00514791">
              <w:rPr>
                <w:lang w:val="ru-RU"/>
              </w:rPr>
              <w:t>2. Показатели к</w:t>
            </w:r>
            <w:r w:rsidRPr="00514791">
              <w:rPr>
                <w:lang w:val="ru-RU"/>
              </w:rPr>
              <w:t>а</w:t>
            </w:r>
            <w:r w:rsidRPr="00514791">
              <w:rPr>
                <w:lang w:val="ru-RU"/>
              </w:rPr>
              <w:t xml:space="preserve">чества </w:t>
            </w:r>
            <w:proofErr w:type="spellStart"/>
            <w:r w:rsidRPr="00514791">
              <w:rPr>
                <w:lang w:val="ru-RU"/>
              </w:rPr>
              <w:t>обслу</w:t>
            </w:r>
            <w:proofErr w:type="spellEnd"/>
            <w:r w:rsidRPr="00514791">
              <w:rPr>
                <w:lang w:val="ru-RU"/>
              </w:rPr>
              <w:t>-</w:t>
            </w:r>
          </w:p>
          <w:p w:rsidR="00514791" w:rsidRPr="00514791" w:rsidRDefault="00514791" w:rsidP="00111786">
            <w:pPr>
              <w:pStyle w:val="14"/>
              <w:jc w:val="center"/>
              <w:rPr>
                <w:lang w:val="ru-RU"/>
              </w:rPr>
            </w:pPr>
            <w:proofErr w:type="spellStart"/>
            <w:r w:rsidRPr="00514791">
              <w:rPr>
                <w:lang w:val="ru-RU"/>
              </w:rPr>
              <w:t>живания</w:t>
            </w:r>
            <w:proofErr w:type="spellEnd"/>
            <w:r w:rsidRPr="00514791">
              <w:rPr>
                <w:lang w:val="ru-RU"/>
              </w:rPr>
              <w:t xml:space="preserve"> абоне</w:t>
            </w:r>
            <w:r w:rsidRPr="00514791">
              <w:rPr>
                <w:lang w:val="ru-RU"/>
              </w:rPr>
              <w:t>н</w:t>
            </w:r>
            <w:r w:rsidRPr="00514791">
              <w:rPr>
                <w:lang w:val="ru-RU"/>
              </w:rPr>
              <w:t>тов</w:t>
            </w:r>
          </w:p>
        </w:tc>
        <w:tc>
          <w:tcPr>
            <w:tcW w:w="2715" w:type="pct"/>
            <w:vAlign w:val="center"/>
          </w:tcPr>
          <w:p w:rsidR="00514791" w:rsidRPr="00514791" w:rsidRDefault="00514791" w:rsidP="00111786">
            <w:pPr>
              <w:pStyle w:val="14"/>
              <w:jc w:val="center"/>
              <w:rPr>
                <w:lang w:val="ru-RU"/>
              </w:rPr>
            </w:pPr>
            <w:r w:rsidRPr="00514791">
              <w:rPr>
                <w:lang w:val="ru-RU"/>
              </w:rPr>
              <w:t xml:space="preserve">1. Обеспеченность населения </w:t>
            </w:r>
            <w:proofErr w:type="gramStart"/>
            <w:r w:rsidRPr="00514791">
              <w:rPr>
                <w:lang w:val="ru-RU"/>
              </w:rPr>
              <w:t>це</w:t>
            </w:r>
            <w:r w:rsidRPr="00514791">
              <w:rPr>
                <w:lang w:val="ru-RU"/>
              </w:rPr>
              <w:t>н</w:t>
            </w:r>
            <w:r w:rsidRPr="00514791">
              <w:rPr>
                <w:lang w:val="ru-RU"/>
              </w:rPr>
              <w:t>трализованным</w:t>
            </w:r>
            <w:proofErr w:type="gramEnd"/>
            <w:r w:rsidRPr="00514791">
              <w:rPr>
                <w:lang w:val="ru-RU"/>
              </w:rPr>
              <w:t xml:space="preserve"> </w:t>
            </w:r>
            <w:proofErr w:type="spellStart"/>
            <w:r w:rsidRPr="00514791">
              <w:rPr>
                <w:lang w:val="ru-RU"/>
              </w:rPr>
              <w:t>водоотведени</w:t>
            </w:r>
            <w:proofErr w:type="spellEnd"/>
            <w:r w:rsidRPr="00514791">
              <w:rPr>
                <w:lang w:val="ru-RU"/>
              </w:rPr>
              <w:t>-</w:t>
            </w:r>
          </w:p>
          <w:p w:rsidR="00514791" w:rsidRPr="00514791" w:rsidRDefault="00514791" w:rsidP="00111786">
            <w:pPr>
              <w:pStyle w:val="14"/>
              <w:jc w:val="center"/>
              <w:rPr>
                <w:lang w:val="ru-RU"/>
              </w:rPr>
            </w:pPr>
            <w:r w:rsidRPr="00514791">
              <w:rPr>
                <w:lang w:val="ru-RU"/>
              </w:rPr>
              <w:t>ем (от численности населения), %</w:t>
            </w:r>
          </w:p>
        </w:tc>
        <w:tc>
          <w:tcPr>
            <w:tcW w:w="884" w:type="pct"/>
            <w:vAlign w:val="center"/>
          </w:tcPr>
          <w:p w:rsidR="00514791" w:rsidRPr="00514791" w:rsidRDefault="00514791" w:rsidP="00111786">
            <w:pPr>
              <w:pStyle w:val="14"/>
              <w:jc w:val="center"/>
              <w:rPr>
                <w:lang w:val="ru-RU"/>
              </w:rPr>
            </w:pPr>
            <w:r w:rsidRPr="00514791">
              <w:rPr>
                <w:lang w:val="ru-RU"/>
              </w:rPr>
              <w:t>30</w:t>
            </w:r>
          </w:p>
        </w:tc>
      </w:tr>
      <w:tr w:rsidR="00514791" w:rsidRPr="00514791" w:rsidTr="00111786">
        <w:trPr>
          <w:trHeight w:val="460"/>
        </w:trPr>
        <w:tc>
          <w:tcPr>
            <w:tcW w:w="1401" w:type="pct"/>
            <w:vMerge w:val="restart"/>
            <w:vAlign w:val="center"/>
          </w:tcPr>
          <w:p w:rsidR="00514791" w:rsidRPr="00514791" w:rsidRDefault="00514791" w:rsidP="00111786">
            <w:pPr>
              <w:pStyle w:val="14"/>
              <w:jc w:val="center"/>
              <w:rPr>
                <w:sz w:val="29"/>
                <w:lang w:val="ru-RU"/>
              </w:rPr>
            </w:pPr>
          </w:p>
          <w:p w:rsidR="00514791" w:rsidRPr="00514791" w:rsidRDefault="00514791" w:rsidP="00111786">
            <w:pPr>
              <w:pStyle w:val="14"/>
              <w:jc w:val="center"/>
            </w:pPr>
            <w:r w:rsidRPr="00514791">
              <w:t xml:space="preserve">3. </w:t>
            </w:r>
            <w:proofErr w:type="spellStart"/>
            <w:r w:rsidRPr="00514791">
              <w:t>Показатели</w:t>
            </w:r>
            <w:proofErr w:type="spellEnd"/>
            <w:r w:rsidRPr="00514791">
              <w:t xml:space="preserve"> </w:t>
            </w:r>
            <w:proofErr w:type="spellStart"/>
            <w:r w:rsidRPr="00514791">
              <w:t>очистки</w:t>
            </w:r>
            <w:proofErr w:type="spellEnd"/>
            <w:r w:rsidRPr="00514791">
              <w:t xml:space="preserve"> </w:t>
            </w:r>
            <w:proofErr w:type="spellStart"/>
            <w:r w:rsidRPr="00514791">
              <w:t>сточных</w:t>
            </w:r>
            <w:proofErr w:type="spellEnd"/>
            <w:r w:rsidRPr="00514791">
              <w:t xml:space="preserve"> </w:t>
            </w:r>
            <w:proofErr w:type="spellStart"/>
            <w:r w:rsidRPr="00514791">
              <w:t>вод</w:t>
            </w:r>
            <w:proofErr w:type="spellEnd"/>
          </w:p>
        </w:tc>
        <w:tc>
          <w:tcPr>
            <w:tcW w:w="2715" w:type="pct"/>
            <w:vAlign w:val="center"/>
          </w:tcPr>
          <w:p w:rsidR="00514791" w:rsidRPr="00514791" w:rsidRDefault="00514791" w:rsidP="00111786">
            <w:pPr>
              <w:pStyle w:val="14"/>
              <w:jc w:val="center"/>
              <w:rPr>
                <w:lang w:val="ru-RU"/>
              </w:rPr>
            </w:pPr>
            <w:r w:rsidRPr="00514791">
              <w:rPr>
                <w:lang w:val="ru-RU"/>
              </w:rPr>
              <w:t>1. Доля сточных вод (хозяйстве</w:t>
            </w:r>
            <w:r w:rsidRPr="00514791">
              <w:rPr>
                <w:lang w:val="ru-RU"/>
              </w:rPr>
              <w:t>н</w:t>
            </w:r>
            <w:r w:rsidRPr="00514791">
              <w:rPr>
                <w:lang w:val="ru-RU"/>
              </w:rPr>
              <w:t>но-бытовых), пропущенных</w:t>
            </w:r>
          </w:p>
          <w:p w:rsidR="00514791" w:rsidRPr="00514791" w:rsidRDefault="00514791" w:rsidP="00111786">
            <w:pPr>
              <w:pStyle w:val="14"/>
              <w:jc w:val="center"/>
              <w:rPr>
                <w:lang w:val="ru-RU"/>
              </w:rPr>
            </w:pPr>
            <w:r w:rsidRPr="00514791">
              <w:rPr>
                <w:lang w:val="ru-RU"/>
              </w:rPr>
              <w:t>через очистные сооружения, в общем объеме сточных вод, %</w:t>
            </w:r>
          </w:p>
        </w:tc>
        <w:tc>
          <w:tcPr>
            <w:tcW w:w="884" w:type="pct"/>
            <w:vAlign w:val="center"/>
          </w:tcPr>
          <w:p w:rsidR="00514791" w:rsidRPr="00514791" w:rsidRDefault="00514791" w:rsidP="00111786">
            <w:pPr>
              <w:pStyle w:val="14"/>
              <w:jc w:val="center"/>
              <w:rPr>
                <w:lang w:val="ru-RU"/>
              </w:rPr>
            </w:pPr>
            <w:r w:rsidRPr="00514791">
              <w:rPr>
                <w:lang w:val="ru-RU"/>
              </w:rPr>
              <w:t>100</w:t>
            </w:r>
          </w:p>
        </w:tc>
      </w:tr>
      <w:tr w:rsidR="00514791" w:rsidRPr="00514791" w:rsidTr="00111786">
        <w:trPr>
          <w:trHeight w:val="690"/>
        </w:trPr>
        <w:tc>
          <w:tcPr>
            <w:tcW w:w="1401" w:type="pct"/>
            <w:vMerge/>
            <w:tcBorders>
              <w:top w:val="nil"/>
            </w:tcBorders>
            <w:vAlign w:val="center"/>
          </w:tcPr>
          <w:p w:rsidR="00514791" w:rsidRPr="00514791" w:rsidRDefault="00514791" w:rsidP="00111786">
            <w:pPr>
              <w:pStyle w:val="14"/>
              <w:jc w:val="center"/>
              <w:rPr>
                <w:sz w:val="2"/>
                <w:szCs w:val="2"/>
                <w:lang w:val="ru-RU"/>
              </w:rPr>
            </w:pPr>
          </w:p>
        </w:tc>
        <w:tc>
          <w:tcPr>
            <w:tcW w:w="2715" w:type="pct"/>
            <w:vAlign w:val="center"/>
          </w:tcPr>
          <w:p w:rsidR="00514791" w:rsidRPr="00514791" w:rsidRDefault="00514791" w:rsidP="00111786">
            <w:pPr>
              <w:pStyle w:val="14"/>
              <w:jc w:val="center"/>
              <w:rPr>
                <w:lang w:val="ru-RU"/>
              </w:rPr>
            </w:pPr>
            <w:r w:rsidRPr="00514791">
              <w:rPr>
                <w:lang w:val="ru-RU"/>
              </w:rPr>
              <w:t>2. Доля сточных вод (хозяйстве</w:t>
            </w:r>
            <w:r w:rsidRPr="00514791">
              <w:rPr>
                <w:lang w:val="ru-RU"/>
              </w:rPr>
              <w:t>н</w:t>
            </w:r>
            <w:r w:rsidRPr="00514791">
              <w:rPr>
                <w:lang w:val="ru-RU"/>
              </w:rPr>
              <w:t xml:space="preserve">но-бытовых), очищенных </w:t>
            </w:r>
            <w:proofErr w:type="gramStart"/>
            <w:r w:rsidRPr="00514791">
              <w:rPr>
                <w:lang w:val="ru-RU"/>
              </w:rPr>
              <w:t>до</w:t>
            </w:r>
            <w:proofErr w:type="gramEnd"/>
          </w:p>
          <w:p w:rsidR="00514791" w:rsidRPr="00514791" w:rsidRDefault="00514791" w:rsidP="00111786">
            <w:pPr>
              <w:pStyle w:val="14"/>
              <w:jc w:val="center"/>
              <w:rPr>
                <w:lang w:val="ru-RU"/>
              </w:rPr>
            </w:pPr>
            <w:r w:rsidRPr="00514791">
              <w:rPr>
                <w:lang w:val="ru-RU"/>
              </w:rPr>
              <w:t>нормативных значений, в о</w:t>
            </w:r>
            <w:r>
              <w:rPr>
                <w:lang w:val="ru-RU"/>
              </w:rPr>
              <w:t>бщем объеме сточных вод</w:t>
            </w:r>
            <w:proofErr w:type="gramStart"/>
            <w:r>
              <w:rPr>
                <w:lang w:val="ru-RU"/>
              </w:rPr>
              <w:t>.</w:t>
            </w:r>
            <w:proofErr w:type="gramEnd"/>
            <w:r>
              <w:rPr>
                <w:lang w:val="ru-RU"/>
              </w:rPr>
              <w:t xml:space="preserve"> </w:t>
            </w:r>
            <w:proofErr w:type="gramStart"/>
            <w:r>
              <w:rPr>
                <w:lang w:val="ru-RU"/>
              </w:rPr>
              <w:t>п</w:t>
            </w:r>
            <w:proofErr w:type="gramEnd"/>
            <w:r>
              <w:rPr>
                <w:lang w:val="ru-RU"/>
              </w:rPr>
              <w:t>ропу</w:t>
            </w:r>
            <w:r w:rsidRPr="00514791">
              <w:rPr>
                <w:lang w:val="ru-RU"/>
              </w:rPr>
              <w:t xml:space="preserve">щенных </w:t>
            </w:r>
            <w:r w:rsidRPr="00514791">
              <w:rPr>
                <w:lang w:val="ru-RU"/>
              </w:rPr>
              <w:lastRenderedPageBreak/>
              <w:t>через очистные сооружения (в процентах)</w:t>
            </w:r>
          </w:p>
        </w:tc>
        <w:tc>
          <w:tcPr>
            <w:tcW w:w="884" w:type="pct"/>
            <w:vAlign w:val="center"/>
          </w:tcPr>
          <w:p w:rsidR="00514791" w:rsidRPr="00514791" w:rsidRDefault="00514791" w:rsidP="00111786">
            <w:pPr>
              <w:pStyle w:val="14"/>
              <w:jc w:val="center"/>
              <w:rPr>
                <w:lang w:val="ru-RU"/>
              </w:rPr>
            </w:pPr>
            <w:r w:rsidRPr="00514791">
              <w:rPr>
                <w:lang w:val="ru-RU"/>
              </w:rPr>
              <w:lastRenderedPageBreak/>
              <w:t>100</w:t>
            </w:r>
          </w:p>
        </w:tc>
      </w:tr>
      <w:tr w:rsidR="00514791" w:rsidRPr="00514791" w:rsidTr="00111786">
        <w:trPr>
          <w:trHeight w:val="460"/>
        </w:trPr>
        <w:tc>
          <w:tcPr>
            <w:tcW w:w="1401" w:type="pct"/>
            <w:vAlign w:val="center"/>
          </w:tcPr>
          <w:p w:rsidR="00514791" w:rsidRPr="00514791" w:rsidRDefault="00514791" w:rsidP="00111786">
            <w:pPr>
              <w:pStyle w:val="14"/>
              <w:jc w:val="center"/>
              <w:rPr>
                <w:lang w:val="ru-RU"/>
              </w:rPr>
            </w:pPr>
            <w:r w:rsidRPr="00514791">
              <w:rPr>
                <w:lang w:val="ru-RU"/>
              </w:rPr>
              <w:lastRenderedPageBreak/>
              <w:t xml:space="preserve">4. Показатели </w:t>
            </w:r>
            <w:proofErr w:type="spellStart"/>
            <w:r w:rsidRPr="00514791">
              <w:rPr>
                <w:lang w:val="ru-RU"/>
              </w:rPr>
              <w:t>энергоэффектив</w:t>
            </w:r>
            <w:proofErr w:type="spellEnd"/>
            <w:r w:rsidRPr="00514791">
              <w:rPr>
                <w:lang w:val="ru-RU"/>
              </w:rPr>
              <w:t>-</w:t>
            </w:r>
          </w:p>
          <w:p w:rsidR="00514791" w:rsidRPr="00514791" w:rsidRDefault="00514791" w:rsidP="00111786">
            <w:pPr>
              <w:pStyle w:val="14"/>
              <w:jc w:val="center"/>
              <w:rPr>
                <w:lang w:val="ru-RU"/>
              </w:rPr>
            </w:pPr>
            <w:proofErr w:type="spellStart"/>
            <w:r w:rsidRPr="00514791">
              <w:rPr>
                <w:lang w:val="ru-RU"/>
              </w:rPr>
              <w:t>ности</w:t>
            </w:r>
            <w:proofErr w:type="spellEnd"/>
            <w:r w:rsidRPr="00514791">
              <w:rPr>
                <w:lang w:val="ru-RU"/>
              </w:rPr>
              <w:t xml:space="preserve"> и энерг</w:t>
            </w:r>
            <w:r w:rsidRPr="00514791">
              <w:rPr>
                <w:lang w:val="ru-RU"/>
              </w:rPr>
              <w:t>о</w:t>
            </w:r>
            <w:r w:rsidRPr="00514791">
              <w:rPr>
                <w:lang w:val="ru-RU"/>
              </w:rPr>
              <w:t>сбережения</w:t>
            </w:r>
          </w:p>
        </w:tc>
        <w:tc>
          <w:tcPr>
            <w:tcW w:w="2715" w:type="pct"/>
            <w:vAlign w:val="center"/>
          </w:tcPr>
          <w:p w:rsidR="00514791" w:rsidRPr="00514791" w:rsidRDefault="00514791" w:rsidP="00111786">
            <w:pPr>
              <w:pStyle w:val="14"/>
              <w:jc w:val="center"/>
              <w:rPr>
                <w:lang w:val="ru-RU"/>
              </w:rPr>
            </w:pPr>
            <w:r w:rsidRPr="00514791">
              <w:rPr>
                <w:lang w:val="ru-RU"/>
              </w:rPr>
              <w:t xml:space="preserve">1. Объем снижения потребления электроэнергии, тыс. </w:t>
            </w:r>
            <w:proofErr w:type="spellStart"/>
            <w:r w:rsidRPr="00514791">
              <w:rPr>
                <w:lang w:val="ru-RU"/>
              </w:rPr>
              <w:t>кВтч</w:t>
            </w:r>
            <w:proofErr w:type="spellEnd"/>
            <w:r w:rsidRPr="00514791">
              <w:rPr>
                <w:lang w:val="ru-RU"/>
              </w:rPr>
              <w:t xml:space="preserve"> год</w:t>
            </w:r>
          </w:p>
        </w:tc>
        <w:tc>
          <w:tcPr>
            <w:tcW w:w="884" w:type="pct"/>
            <w:vAlign w:val="center"/>
          </w:tcPr>
          <w:p w:rsidR="00514791" w:rsidRPr="00514791" w:rsidRDefault="00514791" w:rsidP="00111786">
            <w:pPr>
              <w:pStyle w:val="14"/>
              <w:jc w:val="center"/>
              <w:rPr>
                <w:lang w:val="ru-RU"/>
              </w:rPr>
            </w:pPr>
            <w:r w:rsidRPr="00514791">
              <w:rPr>
                <w:lang w:val="ru-RU"/>
              </w:rPr>
              <w:t>10</w:t>
            </w:r>
          </w:p>
        </w:tc>
      </w:tr>
      <w:tr w:rsidR="00514791" w:rsidRPr="00514791" w:rsidTr="00111786">
        <w:trPr>
          <w:trHeight w:val="460"/>
        </w:trPr>
        <w:tc>
          <w:tcPr>
            <w:tcW w:w="1401" w:type="pct"/>
            <w:vAlign w:val="center"/>
          </w:tcPr>
          <w:p w:rsidR="00514791" w:rsidRPr="00514791" w:rsidRDefault="00514791" w:rsidP="00111786">
            <w:pPr>
              <w:pStyle w:val="14"/>
              <w:jc w:val="center"/>
            </w:pPr>
            <w:r w:rsidRPr="00514791">
              <w:t xml:space="preserve">5. </w:t>
            </w:r>
            <w:proofErr w:type="spellStart"/>
            <w:r w:rsidRPr="00514791">
              <w:t>Иные</w:t>
            </w:r>
            <w:proofErr w:type="spellEnd"/>
            <w:r w:rsidRPr="00514791">
              <w:t xml:space="preserve"> </w:t>
            </w:r>
            <w:proofErr w:type="spellStart"/>
            <w:r w:rsidRPr="00514791">
              <w:t>показатели</w:t>
            </w:r>
            <w:proofErr w:type="spellEnd"/>
          </w:p>
        </w:tc>
        <w:tc>
          <w:tcPr>
            <w:tcW w:w="2715" w:type="pct"/>
            <w:vAlign w:val="center"/>
          </w:tcPr>
          <w:p w:rsidR="00514791" w:rsidRPr="00514791" w:rsidRDefault="00514791" w:rsidP="00111786">
            <w:pPr>
              <w:pStyle w:val="14"/>
              <w:jc w:val="center"/>
              <w:rPr>
                <w:lang w:val="ru-RU"/>
              </w:rPr>
            </w:pPr>
            <w:r w:rsidRPr="00514791">
              <w:rPr>
                <w:lang w:val="ru-RU"/>
              </w:rPr>
              <w:t>1. Удельное энергопотребление на перекачку и очистку 1 м</w:t>
            </w:r>
            <w:r w:rsidRPr="00514791">
              <w:rPr>
                <w:vertAlign w:val="superscript"/>
                <w:lang w:val="ru-RU"/>
              </w:rPr>
              <w:t>3</w:t>
            </w:r>
          </w:p>
          <w:p w:rsidR="00514791" w:rsidRPr="00514791" w:rsidRDefault="00514791" w:rsidP="00111786">
            <w:pPr>
              <w:pStyle w:val="14"/>
              <w:jc w:val="center"/>
              <w:rPr>
                <w:lang w:val="ru-RU"/>
              </w:rPr>
            </w:pPr>
            <w:r w:rsidRPr="00514791">
              <w:rPr>
                <w:lang w:val="ru-RU"/>
              </w:rPr>
              <w:t xml:space="preserve">сточных вод, кВт </w:t>
            </w:r>
            <w:proofErr w:type="gramStart"/>
            <w:r w:rsidRPr="00514791">
              <w:rPr>
                <w:lang w:val="ru-RU"/>
              </w:rPr>
              <w:t>ч</w:t>
            </w:r>
            <w:proofErr w:type="gramEnd"/>
            <w:r w:rsidRPr="00514791">
              <w:rPr>
                <w:lang w:val="ru-RU"/>
              </w:rPr>
              <w:t>/м</w:t>
            </w:r>
            <w:r w:rsidRPr="00514791">
              <w:rPr>
                <w:vertAlign w:val="superscript"/>
                <w:lang w:val="ru-RU"/>
              </w:rPr>
              <w:t>3</w:t>
            </w:r>
          </w:p>
        </w:tc>
        <w:tc>
          <w:tcPr>
            <w:tcW w:w="884" w:type="pct"/>
            <w:vAlign w:val="center"/>
          </w:tcPr>
          <w:p w:rsidR="00514791" w:rsidRPr="00514791" w:rsidRDefault="00514791" w:rsidP="00514791">
            <w:pPr>
              <w:pStyle w:val="14"/>
              <w:jc w:val="center"/>
              <w:rPr>
                <w:lang w:val="ru-RU"/>
              </w:rPr>
            </w:pPr>
            <w:r w:rsidRPr="00514791">
              <w:rPr>
                <w:lang w:val="ru-RU"/>
              </w:rPr>
              <w:t>0,43</w:t>
            </w:r>
          </w:p>
        </w:tc>
      </w:tr>
    </w:tbl>
    <w:p w:rsidR="00A24344" w:rsidRDefault="00A24344" w:rsidP="00514791">
      <w:pPr>
        <w:pStyle w:val="1"/>
      </w:pPr>
      <w:bookmarkStart w:id="279" w:name="_Toc516316332"/>
      <w:bookmarkEnd w:id="240"/>
      <w:bookmarkEnd w:id="241"/>
      <w:bookmarkEnd w:id="242"/>
      <w:bookmarkEnd w:id="243"/>
      <w:bookmarkEnd w:id="244"/>
      <w:bookmarkEnd w:id="245"/>
      <w:r>
        <w:t xml:space="preserve">а) </w:t>
      </w:r>
      <w:r w:rsidR="00BB1573">
        <w:t>Основные направления, принципы, задачи и плановые значения показателей развития централизованной системы водоотведения</w:t>
      </w:r>
      <w:bookmarkEnd w:id="279"/>
    </w:p>
    <w:p w:rsidR="00C74EA9" w:rsidRPr="008A04B5" w:rsidRDefault="00C74EA9" w:rsidP="00C74EA9">
      <w:pPr>
        <w:pStyle w:val="14"/>
        <w:ind w:firstLine="708"/>
      </w:pPr>
      <w:r w:rsidRPr="008A04B5">
        <w:t xml:space="preserve">Степень развития систем канализации в </w:t>
      </w:r>
      <w:r w:rsidR="00514791">
        <w:t>г. Киров</w:t>
      </w:r>
      <w:r w:rsidRPr="008A04B5">
        <w:t xml:space="preserve"> находится на достаточно низком уровне.</w:t>
      </w:r>
    </w:p>
    <w:p w:rsidR="00BB1573" w:rsidRDefault="00A24344" w:rsidP="00BB1573">
      <w:pPr>
        <w:pStyle w:val="1"/>
      </w:pPr>
      <w:bookmarkStart w:id="280" w:name="_Toc516316333"/>
      <w:bookmarkStart w:id="281" w:name="sub_2108"/>
      <w:r>
        <w:t xml:space="preserve">б) </w:t>
      </w:r>
      <w:r w:rsidR="00BB1573">
        <w:t>Перечень основных мероприятий по реализации схем в</w:t>
      </w:r>
      <w:r w:rsidR="00BB1573">
        <w:t>о</w:t>
      </w:r>
      <w:r w:rsidR="00BB1573">
        <w:t>доотведения с разбивкой по годам, включая технические обоснования этих мероприятий</w:t>
      </w:r>
      <w:bookmarkEnd w:id="280"/>
    </w:p>
    <w:p w:rsidR="00C74EA9" w:rsidRPr="008A04B5" w:rsidRDefault="00C74EA9" w:rsidP="00C74EA9">
      <w:pPr>
        <w:pStyle w:val="14"/>
        <w:ind w:firstLine="708"/>
      </w:pPr>
      <w:r w:rsidRPr="008A04B5">
        <w:t>Существующие канализационные очистные сооружения</w:t>
      </w:r>
      <w:r w:rsidR="00514791">
        <w:t>, к</w:t>
      </w:r>
      <w:r w:rsidR="00514791">
        <w:t>а</w:t>
      </w:r>
      <w:r w:rsidR="00514791">
        <w:t>нализационные насосные станции</w:t>
      </w:r>
      <w:r w:rsidRPr="008A04B5">
        <w:t xml:space="preserve"> и с</w:t>
      </w:r>
      <w:r>
        <w:t xml:space="preserve">ети в </w:t>
      </w:r>
      <w:r w:rsidR="00514791">
        <w:t>г. Киров</w:t>
      </w:r>
      <w:r>
        <w:t xml:space="preserve"> требуют р</w:t>
      </w:r>
      <w:r>
        <w:t>е</w:t>
      </w:r>
      <w:r>
        <w:t>мон</w:t>
      </w:r>
      <w:r w:rsidRPr="008A04B5">
        <w:t>та и реконструкции.</w:t>
      </w:r>
    </w:p>
    <w:p w:rsidR="00C74EA9" w:rsidRPr="00DE67B1" w:rsidRDefault="00C74EA9" w:rsidP="00C74EA9">
      <w:pPr>
        <w:pStyle w:val="ab"/>
        <w:spacing w:line="360" w:lineRule="auto"/>
        <w:ind w:left="-567"/>
        <w:jc w:val="center"/>
        <w:rPr>
          <w:rFonts w:ascii="GOST type B" w:hAnsi="GOST type B"/>
          <w:b/>
          <w:i/>
          <w:sz w:val="28"/>
          <w:szCs w:val="28"/>
        </w:rPr>
      </w:pPr>
      <w:r w:rsidRPr="00DE67B1">
        <w:rPr>
          <w:rFonts w:ascii="GOST type B" w:hAnsi="GOST type B"/>
          <w:b/>
          <w:i/>
          <w:sz w:val="28"/>
          <w:szCs w:val="28"/>
        </w:rPr>
        <w:t>Реконструкция сетей и объектов водоотведения:</w:t>
      </w:r>
    </w:p>
    <w:p w:rsidR="00C74EA9" w:rsidRPr="00AB4B53" w:rsidRDefault="00AB4B53" w:rsidP="0075413E">
      <w:pPr>
        <w:pStyle w:val="ab"/>
        <w:numPr>
          <w:ilvl w:val="0"/>
          <w:numId w:val="46"/>
        </w:numPr>
        <w:spacing w:line="309" w:lineRule="exact"/>
        <w:rPr>
          <w:rFonts w:ascii="GOST type B" w:hAnsi="GOST type B"/>
          <w:i/>
          <w:sz w:val="28"/>
          <w:szCs w:val="28"/>
        </w:rPr>
      </w:pPr>
      <w:r w:rsidRPr="00AB4B53">
        <w:rPr>
          <w:rFonts w:ascii="GOST type B" w:hAnsi="GOST type B"/>
          <w:i/>
          <w:sz w:val="28"/>
          <w:szCs w:val="28"/>
        </w:rPr>
        <w:t>Разработка ПСД по новому строительству и реконструкции</w:t>
      </w:r>
      <w:r w:rsidRPr="00AB4B53">
        <w:rPr>
          <w:rFonts w:ascii="GOST type B" w:hAnsi="GOST type B"/>
          <w:i/>
          <w:sz w:val="20"/>
          <w:szCs w:val="20"/>
        </w:rPr>
        <w:t xml:space="preserve"> </w:t>
      </w:r>
      <w:r w:rsidRPr="00AB4B53">
        <w:rPr>
          <w:rFonts w:ascii="GOST type B" w:hAnsi="GOST type B"/>
          <w:i/>
          <w:sz w:val="28"/>
          <w:szCs w:val="28"/>
        </w:rPr>
        <w:t>канализационных сетей и</w:t>
      </w:r>
      <w:r w:rsidRPr="00AB4B53">
        <w:rPr>
          <w:rFonts w:ascii="GOST type B" w:hAnsi="GOST type B"/>
          <w:i/>
          <w:sz w:val="20"/>
          <w:szCs w:val="20"/>
        </w:rPr>
        <w:t xml:space="preserve"> </w:t>
      </w:r>
      <w:r w:rsidRPr="00AB4B53">
        <w:rPr>
          <w:rFonts w:ascii="GOST type B" w:hAnsi="GOST type B"/>
          <w:i/>
          <w:sz w:val="28"/>
          <w:szCs w:val="28"/>
        </w:rPr>
        <w:t>сооружений с государственной</w:t>
      </w:r>
      <w:r w:rsidRPr="00AB4B53">
        <w:rPr>
          <w:rFonts w:ascii="GOST type B" w:hAnsi="GOST type B"/>
          <w:i/>
          <w:sz w:val="20"/>
          <w:szCs w:val="20"/>
        </w:rPr>
        <w:t xml:space="preserve"> </w:t>
      </w:r>
      <w:r w:rsidRPr="00AB4B53">
        <w:rPr>
          <w:rFonts w:ascii="GOST type B" w:hAnsi="GOST type B"/>
          <w:i/>
          <w:sz w:val="28"/>
          <w:szCs w:val="28"/>
        </w:rPr>
        <w:t>экспертизой ПСД согласно 87</w:t>
      </w:r>
      <w:r w:rsidRPr="00AB4B53">
        <w:rPr>
          <w:rFonts w:ascii="GOST type B" w:hAnsi="GOST type B"/>
          <w:i/>
          <w:sz w:val="20"/>
          <w:szCs w:val="20"/>
        </w:rPr>
        <w:t xml:space="preserve"> </w:t>
      </w:r>
      <w:r w:rsidRPr="00AB4B53">
        <w:rPr>
          <w:rFonts w:ascii="GOST type B" w:hAnsi="GOST type B"/>
          <w:i/>
          <w:sz w:val="28"/>
          <w:szCs w:val="28"/>
        </w:rPr>
        <w:t>Постановления Правительства</w:t>
      </w:r>
      <w:r w:rsidRPr="00AB4B53">
        <w:rPr>
          <w:rFonts w:ascii="GOST type B" w:hAnsi="GOST type B"/>
          <w:i/>
          <w:sz w:val="20"/>
          <w:szCs w:val="20"/>
        </w:rPr>
        <w:t xml:space="preserve"> </w:t>
      </w:r>
      <w:r w:rsidRPr="00AB4B53">
        <w:rPr>
          <w:rFonts w:ascii="GOST type B" w:hAnsi="GOST type B"/>
          <w:i/>
          <w:sz w:val="28"/>
          <w:szCs w:val="28"/>
        </w:rPr>
        <w:t>РФ "о составе разделов</w:t>
      </w:r>
      <w:r w:rsidRPr="00AB4B53">
        <w:rPr>
          <w:rFonts w:ascii="GOST type B" w:hAnsi="GOST type B"/>
          <w:i/>
          <w:sz w:val="20"/>
          <w:szCs w:val="20"/>
        </w:rPr>
        <w:t xml:space="preserve"> </w:t>
      </w:r>
      <w:r w:rsidRPr="00AB4B53">
        <w:rPr>
          <w:rFonts w:ascii="GOST type B" w:hAnsi="GOST type B"/>
          <w:i/>
          <w:sz w:val="28"/>
          <w:szCs w:val="28"/>
        </w:rPr>
        <w:t>проектной документации и</w:t>
      </w:r>
      <w:r w:rsidRPr="00AB4B53">
        <w:rPr>
          <w:rFonts w:ascii="GOST type B" w:hAnsi="GOST type B"/>
          <w:i/>
          <w:sz w:val="20"/>
          <w:szCs w:val="20"/>
        </w:rPr>
        <w:t xml:space="preserve"> </w:t>
      </w:r>
      <w:r w:rsidRPr="00AB4B53">
        <w:rPr>
          <w:rFonts w:ascii="GOST type B" w:hAnsi="GOST type B"/>
          <w:i/>
          <w:sz w:val="28"/>
          <w:szCs w:val="28"/>
        </w:rPr>
        <w:t>требов</w:t>
      </w:r>
      <w:r w:rsidRPr="00AB4B53">
        <w:rPr>
          <w:rFonts w:ascii="GOST type B" w:hAnsi="GOST type B"/>
          <w:i/>
          <w:sz w:val="28"/>
          <w:szCs w:val="28"/>
        </w:rPr>
        <w:t>а</w:t>
      </w:r>
      <w:r w:rsidRPr="00AB4B53">
        <w:rPr>
          <w:rFonts w:ascii="GOST type B" w:hAnsi="GOST type B"/>
          <w:i/>
          <w:sz w:val="28"/>
          <w:szCs w:val="28"/>
        </w:rPr>
        <w:t>ниях к их содержанию",</w:t>
      </w:r>
      <w:r w:rsidRPr="00AB4B53">
        <w:rPr>
          <w:rFonts w:ascii="GOST type B" w:hAnsi="GOST type B"/>
          <w:i/>
          <w:sz w:val="20"/>
          <w:szCs w:val="20"/>
        </w:rPr>
        <w:t xml:space="preserve"> </w:t>
      </w:r>
      <w:r w:rsidRPr="00AB4B53">
        <w:rPr>
          <w:rFonts w:ascii="GOST type B" w:hAnsi="GOST type B"/>
          <w:i/>
          <w:sz w:val="28"/>
          <w:szCs w:val="28"/>
        </w:rPr>
        <w:t>а также получение заключения о</w:t>
      </w:r>
      <w:r w:rsidRPr="00AB4B53">
        <w:rPr>
          <w:rFonts w:ascii="GOST type B" w:hAnsi="GOST type B"/>
          <w:i/>
          <w:sz w:val="20"/>
          <w:szCs w:val="20"/>
        </w:rPr>
        <w:t xml:space="preserve"> </w:t>
      </w:r>
      <w:r w:rsidRPr="00AB4B53">
        <w:rPr>
          <w:rFonts w:ascii="GOST type B" w:hAnsi="GOST type B"/>
          <w:i/>
          <w:sz w:val="28"/>
          <w:szCs w:val="28"/>
        </w:rPr>
        <w:t>достоверности сметной</w:t>
      </w:r>
      <w:r w:rsidRPr="00AB4B53">
        <w:rPr>
          <w:rFonts w:ascii="GOST type B" w:hAnsi="GOST type B"/>
          <w:i/>
          <w:sz w:val="20"/>
          <w:szCs w:val="20"/>
        </w:rPr>
        <w:t xml:space="preserve"> </w:t>
      </w:r>
      <w:r w:rsidRPr="00AB4B53">
        <w:rPr>
          <w:rFonts w:ascii="GOST type B" w:hAnsi="GOST type B"/>
          <w:i/>
          <w:sz w:val="28"/>
          <w:szCs w:val="28"/>
        </w:rPr>
        <w:t>стоимости ПСД.</w:t>
      </w:r>
    </w:p>
    <w:p w:rsidR="00AB4B53" w:rsidRPr="005E0720" w:rsidRDefault="005E0720" w:rsidP="0075413E">
      <w:pPr>
        <w:pStyle w:val="ab"/>
        <w:numPr>
          <w:ilvl w:val="0"/>
          <w:numId w:val="46"/>
        </w:numPr>
        <w:spacing w:line="309" w:lineRule="exact"/>
        <w:rPr>
          <w:rFonts w:ascii="GOST type B" w:hAnsi="GOST type B"/>
          <w:i/>
          <w:sz w:val="32"/>
          <w:szCs w:val="28"/>
        </w:rPr>
      </w:pPr>
      <w:r w:rsidRPr="005E0720">
        <w:rPr>
          <w:rFonts w:ascii="GOST type B" w:hAnsi="GOST type B"/>
          <w:i/>
          <w:color w:val="000000"/>
          <w:sz w:val="28"/>
          <w:szCs w:val="27"/>
        </w:rPr>
        <w:lastRenderedPageBreak/>
        <w:t>Реконструкция очистных сооружений.</w:t>
      </w:r>
    </w:p>
    <w:p w:rsidR="005E0720" w:rsidRPr="005E0720" w:rsidRDefault="005E0720" w:rsidP="0075413E">
      <w:pPr>
        <w:pStyle w:val="ab"/>
        <w:numPr>
          <w:ilvl w:val="0"/>
          <w:numId w:val="46"/>
        </w:numPr>
        <w:spacing w:line="309" w:lineRule="exact"/>
        <w:rPr>
          <w:rFonts w:ascii="GOST type B" w:hAnsi="GOST type B"/>
          <w:i/>
          <w:sz w:val="36"/>
          <w:szCs w:val="28"/>
        </w:rPr>
      </w:pPr>
      <w:r w:rsidRPr="005E0720">
        <w:rPr>
          <w:rFonts w:ascii="GOST type B" w:hAnsi="GOST type B"/>
          <w:i/>
          <w:color w:val="000000"/>
          <w:sz w:val="28"/>
          <w:szCs w:val="27"/>
        </w:rPr>
        <w:t>Капитальный ремонт канализационных сетей к домам № 58 и 60А ул. Чкалова</w:t>
      </w:r>
      <w:r>
        <w:rPr>
          <w:rFonts w:ascii="GOST type B" w:hAnsi="GOST type B"/>
          <w:i/>
          <w:color w:val="000000"/>
          <w:sz w:val="28"/>
          <w:szCs w:val="27"/>
        </w:rPr>
        <w:t>.</w:t>
      </w:r>
    </w:p>
    <w:p w:rsidR="005E0720" w:rsidRPr="005E0720" w:rsidRDefault="005E0720" w:rsidP="0075413E">
      <w:pPr>
        <w:pStyle w:val="ab"/>
        <w:numPr>
          <w:ilvl w:val="0"/>
          <w:numId w:val="46"/>
        </w:numPr>
        <w:spacing w:line="309" w:lineRule="exact"/>
        <w:rPr>
          <w:rFonts w:ascii="GOST type B" w:hAnsi="GOST type B"/>
          <w:i/>
          <w:sz w:val="40"/>
          <w:szCs w:val="28"/>
        </w:rPr>
      </w:pPr>
      <w:r w:rsidRPr="005E0720">
        <w:rPr>
          <w:rFonts w:ascii="GOST type B" w:hAnsi="GOST type B"/>
          <w:i/>
          <w:color w:val="000000"/>
          <w:sz w:val="28"/>
          <w:szCs w:val="27"/>
        </w:rPr>
        <w:t xml:space="preserve">Капитальный ремонт канализационных сетей микрорайон </w:t>
      </w:r>
      <w:proofErr w:type="gramStart"/>
      <w:r w:rsidRPr="005E0720">
        <w:rPr>
          <w:rFonts w:ascii="GOST type B" w:hAnsi="GOST type B"/>
          <w:i/>
          <w:color w:val="000000"/>
          <w:sz w:val="28"/>
          <w:szCs w:val="27"/>
        </w:rPr>
        <w:t>Фаянсовая</w:t>
      </w:r>
      <w:proofErr w:type="gramEnd"/>
      <w:r w:rsidRPr="005E0720">
        <w:rPr>
          <w:rFonts w:ascii="GOST type B" w:hAnsi="GOST type B"/>
          <w:i/>
          <w:color w:val="000000"/>
          <w:sz w:val="28"/>
          <w:szCs w:val="27"/>
        </w:rPr>
        <w:t xml:space="preserve"> </w:t>
      </w:r>
      <w:r>
        <w:rPr>
          <w:rFonts w:ascii="Arial" w:hAnsi="Arial" w:cs="Arial"/>
          <w:i/>
          <w:color w:val="000000"/>
          <w:sz w:val="28"/>
          <w:szCs w:val="27"/>
        </w:rPr>
        <w:t>–</w:t>
      </w:r>
      <w:r w:rsidRPr="005E0720">
        <w:rPr>
          <w:rFonts w:ascii="GOST type B" w:hAnsi="GOST type B"/>
          <w:i/>
          <w:color w:val="000000"/>
          <w:sz w:val="28"/>
          <w:szCs w:val="27"/>
        </w:rPr>
        <w:t xml:space="preserve"> протяженностью</w:t>
      </w:r>
      <w:r>
        <w:rPr>
          <w:rFonts w:ascii="GOST type B" w:hAnsi="GOST type B"/>
          <w:i/>
          <w:color w:val="000000"/>
          <w:sz w:val="28"/>
          <w:szCs w:val="27"/>
        </w:rPr>
        <w:t>.</w:t>
      </w:r>
    </w:p>
    <w:p w:rsidR="00AB4B53" w:rsidRPr="00AB4B53" w:rsidRDefault="00AB4B53" w:rsidP="0075413E">
      <w:pPr>
        <w:pStyle w:val="ab"/>
        <w:numPr>
          <w:ilvl w:val="0"/>
          <w:numId w:val="46"/>
        </w:numPr>
        <w:spacing w:line="309" w:lineRule="exact"/>
        <w:rPr>
          <w:rFonts w:ascii="GOST type B" w:hAnsi="GOST type B"/>
          <w:i/>
          <w:sz w:val="28"/>
          <w:szCs w:val="28"/>
        </w:rPr>
      </w:pPr>
      <w:r w:rsidRPr="00AB4B53">
        <w:rPr>
          <w:rFonts w:ascii="GOST type B" w:hAnsi="GOST type B"/>
          <w:i/>
          <w:sz w:val="28"/>
          <w:szCs w:val="28"/>
        </w:rPr>
        <w:t>Автоматизация системы</w:t>
      </w:r>
      <w:r w:rsidRPr="00AB4B53">
        <w:rPr>
          <w:rFonts w:ascii="GOST type B" w:hAnsi="GOST type B"/>
          <w:i/>
          <w:sz w:val="20"/>
          <w:szCs w:val="20"/>
        </w:rPr>
        <w:t xml:space="preserve"> </w:t>
      </w:r>
      <w:r w:rsidRPr="00AB4B53">
        <w:rPr>
          <w:rFonts w:ascii="GOST type B" w:hAnsi="GOST type B"/>
          <w:i/>
          <w:sz w:val="28"/>
          <w:szCs w:val="28"/>
        </w:rPr>
        <w:t>контроля и управления КОС</w:t>
      </w:r>
    </w:p>
    <w:p w:rsidR="00AB4B53" w:rsidRDefault="00AB4B53" w:rsidP="0075413E">
      <w:pPr>
        <w:pStyle w:val="ab"/>
        <w:numPr>
          <w:ilvl w:val="0"/>
          <w:numId w:val="46"/>
        </w:numPr>
        <w:spacing w:line="310" w:lineRule="exact"/>
        <w:rPr>
          <w:rFonts w:ascii="GOST type B" w:hAnsi="GOST type B"/>
          <w:i/>
          <w:sz w:val="28"/>
          <w:szCs w:val="28"/>
        </w:rPr>
      </w:pPr>
      <w:r w:rsidRPr="00AB4B53">
        <w:rPr>
          <w:rFonts w:ascii="GOST type B" w:hAnsi="GOST type B"/>
          <w:i/>
          <w:sz w:val="28"/>
          <w:szCs w:val="28"/>
        </w:rPr>
        <w:t>Разработка проектов зон</w:t>
      </w:r>
      <w:r w:rsidRPr="00AB4B53">
        <w:rPr>
          <w:rFonts w:ascii="GOST type B" w:hAnsi="GOST type B"/>
          <w:i/>
          <w:sz w:val="20"/>
          <w:szCs w:val="20"/>
        </w:rPr>
        <w:t xml:space="preserve"> </w:t>
      </w:r>
      <w:r w:rsidRPr="00AB4B53">
        <w:rPr>
          <w:rFonts w:ascii="GOST type B" w:hAnsi="GOST type B"/>
          <w:i/>
          <w:sz w:val="28"/>
          <w:szCs w:val="20"/>
        </w:rPr>
        <w:t>санитарной</w:t>
      </w:r>
      <w:r w:rsidRPr="00AB4B53">
        <w:rPr>
          <w:rFonts w:ascii="GOST type B" w:hAnsi="GOST type B"/>
          <w:i/>
          <w:sz w:val="28"/>
          <w:szCs w:val="28"/>
        </w:rPr>
        <w:t xml:space="preserve"> охраны</w:t>
      </w:r>
      <w:r w:rsidRPr="00AB4B53">
        <w:rPr>
          <w:rFonts w:ascii="GOST type B" w:hAnsi="GOST type B"/>
          <w:i/>
          <w:sz w:val="20"/>
          <w:szCs w:val="20"/>
        </w:rPr>
        <w:t xml:space="preserve"> </w:t>
      </w:r>
      <w:r w:rsidRPr="00AB4B53">
        <w:rPr>
          <w:rFonts w:ascii="GOST type B" w:hAnsi="GOST type B"/>
          <w:i/>
          <w:sz w:val="28"/>
          <w:szCs w:val="28"/>
        </w:rPr>
        <w:t>существующих КОС с</w:t>
      </w:r>
      <w:r w:rsidRPr="00AB4B53">
        <w:rPr>
          <w:rFonts w:ascii="GOST type B" w:hAnsi="GOST type B"/>
          <w:i/>
          <w:sz w:val="20"/>
          <w:szCs w:val="20"/>
        </w:rPr>
        <w:t xml:space="preserve"> </w:t>
      </w:r>
      <w:r w:rsidRPr="00AB4B53">
        <w:rPr>
          <w:rFonts w:ascii="GOST type B" w:hAnsi="GOST type B"/>
          <w:i/>
          <w:sz w:val="28"/>
          <w:szCs w:val="28"/>
        </w:rPr>
        <w:t>получением соответственно</w:t>
      </w:r>
      <w:r w:rsidRPr="00AB4B53">
        <w:rPr>
          <w:rFonts w:ascii="GOST type B" w:hAnsi="GOST type B"/>
          <w:i/>
          <w:sz w:val="20"/>
          <w:szCs w:val="20"/>
        </w:rPr>
        <w:t xml:space="preserve"> </w:t>
      </w:r>
      <w:r w:rsidRPr="00AB4B53">
        <w:rPr>
          <w:rFonts w:ascii="GOST type B" w:hAnsi="GOST type B"/>
          <w:i/>
          <w:sz w:val="28"/>
          <w:szCs w:val="28"/>
        </w:rPr>
        <w:t>экспертного, затем сан</w:t>
      </w:r>
      <w:r w:rsidRPr="00AB4B53">
        <w:rPr>
          <w:rFonts w:ascii="GOST type B" w:hAnsi="GOST type B"/>
          <w:i/>
          <w:sz w:val="28"/>
          <w:szCs w:val="28"/>
        </w:rPr>
        <w:t>и</w:t>
      </w:r>
      <w:r w:rsidRPr="00AB4B53">
        <w:rPr>
          <w:rFonts w:ascii="GOST type B" w:hAnsi="GOST type B"/>
          <w:i/>
          <w:sz w:val="28"/>
          <w:szCs w:val="28"/>
        </w:rPr>
        <w:t>тарно-эпидемиологического</w:t>
      </w:r>
      <w:r w:rsidRPr="00AB4B53">
        <w:rPr>
          <w:rFonts w:ascii="GOST type B" w:hAnsi="GOST type B"/>
          <w:i/>
          <w:sz w:val="20"/>
          <w:szCs w:val="20"/>
        </w:rPr>
        <w:t xml:space="preserve"> </w:t>
      </w:r>
      <w:r w:rsidRPr="00AB4B53">
        <w:rPr>
          <w:rFonts w:ascii="GOST type B" w:hAnsi="GOST type B"/>
          <w:i/>
          <w:sz w:val="28"/>
          <w:szCs w:val="28"/>
        </w:rPr>
        <w:t>заключений.</w:t>
      </w:r>
    </w:p>
    <w:p w:rsidR="00212A9F" w:rsidRPr="00212A9F" w:rsidRDefault="00212A9F" w:rsidP="0075413E">
      <w:pPr>
        <w:pStyle w:val="ab"/>
        <w:numPr>
          <w:ilvl w:val="0"/>
          <w:numId w:val="46"/>
        </w:numPr>
        <w:spacing w:line="312" w:lineRule="exact"/>
        <w:rPr>
          <w:rFonts w:ascii="GOST type B" w:hAnsi="GOST type B"/>
          <w:i/>
          <w:sz w:val="20"/>
          <w:szCs w:val="20"/>
        </w:rPr>
      </w:pPr>
      <w:r w:rsidRPr="00212A9F">
        <w:rPr>
          <w:rFonts w:ascii="GOST type B" w:hAnsi="GOST type B"/>
          <w:i/>
          <w:sz w:val="28"/>
          <w:szCs w:val="28"/>
        </w:rPr>
        <w:t>Установка приборов контроля</w:t>
      </w:r>
      <w:r w:rsidRPr="00212A9F">
        <w:rPr>
          <w:rFonts w:ascii="GOST type B" w:hAnsi="GOST type B"/>
          <w:i/>
          <w:sz w:val="20"/>
          <w:szCs w:val="20"/>
        </w:rPr>
        <w:t xml:space="preserve"> </w:t>
      </w:r>
      <w:r w:rsidRPr="00212A9F">
        <w:rPr>
          <w:rFonts w:ascii="GOST type B" w:hAnsi="GOST type B"/>
          <w:i/>
          <w:sz w:val="28"/>
          <w:szCs w:val="28"/>
        </w:rPr>
        <w:t>учета сточных вод.</w:t>
      </w:r>
    </w:p>
    <w:p w:rsidR="00212A9F" w:rsidRPr="00212A9F" w:rsidRDefault="00212A9F" w:rsidP="0075413E">
      <w:pPr>
        <w:pStyle w:val="ab"/>
        <w:numPr>
          <w:ilvl w:val="0"/>
          <w:numId w:val="46"/>
        </w:numPr>
        <w:spacing w:line="312" w:lineRule="exact"/>
        <w:rPr>
          <w:rFonts w:ascii="GOST type B" w:hAnsi="GOST type B"/>
          <w:i/>
          <w:sz w:val="20"/>
          <w:szCs w:val="20"/>
        </w:rPr>
      </w:pPr>
      <w:r w:rsidRPr="00212A9F">
        <w:rPr>
          <w:rFonts w:ascii="GOST type B" w:hAnsi="GOST type B"/>
          <w:i/>
          <w:sz w:val="28"/>
          <w:szCs w:val="28"/>
        </w:rPr>
        <w:t>СМР по реконструкции канализационных сетей, монтажу новых канализационных коллекторов, установка двух КНС.</w:t>
      </w:r>
    </w:p>
    <w:p w:rsidR="00212A9F" w:rsidRPr="00212A9F" w:rsidRDefault="00212A9F" w:rsidP="0075413E">
      <w:pPr>
        <w:pStyle w:val="ab"/>
        <w:numPr>
          <w:ilvl w:val="0"/>
          <w:numId w:val="46"/>
        </w:numPr>
        <w:spacing w:line="312" w:lineRule="exact"/>
        <w:rPr>
          <w:rFonts w:ascii="GOST type B" w:hAnsi="GOST type B"/>
          <w:i/>
          <w:sz w:val="20"/>
          <w:szCs w:val="20"/>
        </w:rPr>
      </w:pPr>
      <w:r w:rsidRPr="00212A9F">
        <w:rPr>
          <w:rFonts w:ascii="GOST type B" w:hAnsi="GOST type B"/>
          <w:i/>
          <w:sz w:val="28"/>
          <w:szCs w:val="28"/>
        </w:rPr>
        <w:t>Формирование ограждения зон</w:t>
      </w:r>
      <w:r w:rsidRPr="00212A9F">
        <w:rPr>
          <w:rFonts w:ascii="GOST type B" w:hAnsi="GOST type B"/>
          <w:i/>
          <w:sz w:val="20"/>
          <w:szCs w:val="20"/>
        </w:rPr>
        <w:t xml:space="preserve"> </w:t>
      </w:r>
      <w:r w:rsidRPr="00212A9F">
        <w:rPr>
          <w:rFonts w:ascii="GOST type B" w:hAnsi="GOST type B"/>
          <w:i/>
          <w:sz w:val="28"/>
          <w:szCs w:val="28"/>
        </w:rPr>
        <w:t>санитарной охраны</w:t>
      </w:r>
      <w:r w:rsidRPr="00212A9F">
        <w:rPr>
          <w:rFonts w:ascii="GOST type B" w:hAnsi="GOST type B"/>
          <w:i/>
          <w:sz w:val="20"/>
          <w:szCs w:val="20"/>
        </w:rPr>
        <w:t xml:space="preserve"> </w:t>
      </w:r>
      <w:r w:rsidRPr="00212A9F">
        <w:rPr>
          <w:rFonts w:ascii="GOST type B" w:hAnsi="GOST type B"/>
          <w:i/>
          <w:sz w:val="28"/>
          <w:szCs w:val="28"/>
        </w:rPr>
        <w:t>сущ</w:t>
      </w:r>
      <w:r w:rsidRPr="00212A9F">
        <w:rPr>
          <w:rFonts w:ascii="GOST type B" w:hAnsi="GOST type B"/>
          <w:i/>
          <w:sz w:val="28"/>
          <w:szCs w:val="28"/>
        </w:rPr>
        <w:t>е</w:t>
      </w:r>
      <w:r w:rsidRPr="00212A9F">
        <w:rPr>
          <w:rFonts w:ascii="GOST type B" w:hAnsi="GOST type B"/>
          <w:i/>
          <w:sz w:val="28"/>
          <w:szCs w:val="28"/>
        </w:rPr>
        <w:t>ствующих КОС</w:t>
      </w:r>
      <w:r>
        <w:rPr>
          <w:rFonts w:ascii="GOST type B" w:hAnsi="GOST type B"/>
          <w:i/>
          <w:sz w:val="28"/>
          <w:szCs w:val="28"/>
        </w:rPr>
        <w:t>.</w:t>
      </w:r>
    </w:p>
    <w:p w:rsidR="00AB4B53" w:rsidRPr="00212A9F" w:rsidRDefault="00212A9F" w:rsidP="0075413E">
      <w:pPr>
        <w:pStyle w:val="ab"/>
        <w:numPr>
          <w:ilvl w:val="0"/>
          <w:numId w:val="46"/>
        </w:numPr>
        <w:spacing w:line="312" w:lineRule="exact"/>
        <w:rPr>
          <w:rFonts w:ascii="GOST type B" w:hAnsi="GOST type B"/>
          <w:i/>
          <w:sz w:val="20"/>
          <w:szCs w:val="20"/>
        </w:rPr>
      </w:pPr>
      <w:r w:rsidRPr="00212A9F">
        <w:rPr>
          <w:sz w:val="28"/>
          <w:szCs w:val="28"/>
        </w:rPr>
        <w:t xml:space="preserve"> </w:t>
      </w:r>
      <w:r w:rsidRPr="00212A9F">
        <w:rPr>
          <w:rFonts w:ascii="GOST type B" w:hAnsi="GOST type B"/>
          <w:i/>
          <w:sz w:val="28"/>
          <w:szCs w:val="28"/>
        </w:rPr>
        <w:t>Замена задвижек в колодцах</w:t>
      </w:r>
      <w:r w:rsidRPr="00212A9F">
        <w:rPr>
          <w:rFonts w:ascii="GOST type B" w:hAnsi="GOST type B"/>
          <w:i/>
          <w:sz w:val="20"/>
          <w:szCs w:val="20"/>
        </w:rPr>
        <w:t xml:space="preserve"> </w:t>
      </w:r>
      <w:r w:rsidRPr="00212A9F">
        <w:rPr>
          <w:rFonts w:ascii="GOST type B" w:hAnsi="GOST type B"/>
          <w:i/>
          <w:sz w:val="28"/>
          <w:szCs w:val="28"/>
        </w:rPr>
        <w:t>аварийного сброса (д</w:t>
      </w:r>
      <w:r w:rsidRPr="00212A9F">
        <w:rPr>
          <w:rFonts w:ascii="GOST type B" w:hAnsi="GOST type B"/>
          <w:i/>
          <w:sz w:val="28"/>
          <w:szCs w:val="28"/>
        </w:rPr>
        <w:t>ю</w:t>
      </w:r>
      <w:r w:rsidRPr="00212A9F">
        <w:rPr>
          <w:rFonts w:ascii="GOST type B" w:hAnsi="GOST type B"/>
          <w:i/>
          <w:sz w:val="28"/>
          <w:szCs w:val="28"/>
        </w:rPr>
        <w:t>керах)</w:t>
      </w:r>
      <w:r>
        <w:rPr>
          <w:rFonts w:ascii="GOST type B" w:hAnsi="GOST type B"/>
          <w:i/>
          <w:sz w:val="28"/>
          <w:szCs w:val="28"/>
        </w:rPr>
        <w:t>.</w:t>
      </w:r>
    </w:p>
    <w:p w:rsidR="00212A9F" w:rsidRPr="00212A9F" w:rsidRDefault="00212A9F" w:rsidP="00212A9F">
      <w:pPr>
        <w:pStyle w:val="ab"/>
        <w:spacing w:line="312" w:lineRule="exact"/>
        <w:rPr>
          <w:rFonts w:ascii="GOST type B" w:hAnsi="GOST type B"/>
          <w:i/>
          <w:sz w:val="20"/>
          <w:szCs w:val="20"/>
        </w:rPr>
      </w:pPr>
    </w:p>
    <w:p w:rsidR="00C74EA9" w:rsidRPr="00774B7D" w:rsidRDefault="00C74EA9" w:rsidP="00C74EA9">
      <w:pPr>
        <w:pStyle w:val="ab"/>
        <w:spacing w:line="360" w:lineRule="auto"/>
        <w:ind w:left="-567"/>
        <w:jc w:val="center"/>
        <w:rPr>
          <w:rFonts w:ascii="GOST type B" w:hAnsi="GOST type B"/>
          <w:b/>
          <w:i/>
          <w:sz w:val="28"/>
          <w:szCs w:val="28"/>
        </w:rPr>
      </w:pPr>
      <w:r w:rsidRPr="00774B7D">
        <w:rPr>
          <w:rFonts w:ascii="GOST type B" w:hAnsi="GOST type B"/>
          <w:b/>
          <w:i/>
          <w:sz w:val="28"/>
          <w:szCs w:val="28"/>
        </w:rPr>
        <w:t>Строительство сетей и объектов водоотведения:</w:t>
      </w:r>
    </w:p>
    <w:p w:rsidR="00C74EA9" w:rsidRPr="005E0720" w:rsidRDefault="00212A9F" w:rsidP="00212A9F">
      <w:pPr>
        <w:pStyle w:val="ab"/>
        <w:numPr>
          <w:ilvl w:val="0"/>
          <w:numId w:val="6"/>
        </w:numPr>
        <w:spacing w:line="309" w:lineRule="exact"/>
        <w:jc w:val="both"/>
        <w:rPr>
          <w:rFonts w:ascii="GOST type B" w:hAnsi="GOST type B"/>
          <w:i/>
          <w:sz w:val="20"/>
          <w:szCs w:val="20"/>
        </w:rPr>
      </w:pPr>
      <w:r w:rsidRPr="00212A9F">
        <w:rPr>
          <w:rFonts w:ascii="GOST type B" w:hAnsi="GOST type B"/>
          <w:i/>
          <w:sz w:val="28"/>
          <w:szCs w:val="28"/>
        </w:rPr>
        <w:t>Установка регуляторов давления</w:t>
      </w:r>
      <w:r w:rsidRPr="00212A9F">
        <w:rPr>
          <w:rFonts w:ascii="GOST type B" w:hAnsi="GOST type B"/>
          <w:i/>
          <w:sz w:val="20"/>
          <w:szCs w:val="20"/>
        </w:rPr>
        <w:t xml:space="preserve"> </w:t>
      </w:r>
      <w:r w:rsidRPr="00212A9F">
        <w:rPr>
          <w:rFonts w:ascii="GOST type B" w:hAnsi="GOST type B"/>
          <w:i/>
          <w:sz w:val="28"/>
          <w:szCs w:val="28"/>
        </w:rPr>
        <w:t>на сетях проектируемой напорной канализации</w:t>
      </w:r>
      <w:r w:rsidR="00C74EA9" w:rsidRPr="00212A9F">
        <w:rPr>
          <w:rFonts w:ascii="GOST type B" w:hAnsi="GOST type B"/>
          <w:i/>
        </w:rPr>
        <w:t xml:space="preserve">; </w:t>
      </w:r>
    </w:p>
    <w:p w:rsidR="005E0720" w:rsidRPr="005E0720" w:rsidRDefault="005E0720" w:rsidP="00212A9F">
      <w:pPr>
        <w:pStyle w:val="ab"/>
        <w:numPr>
          <w:ilvl w:val="0"/>
          <w:numId w:val="6"/>
        </w:numPr>
        <w:spacing w:line="309" w:lineRule="exact"/>
        <w:jc w:val="both"/>
        <w:rPr>
          <w:rFonts w:ascii="GOST type B" w:hAnsi="GOST type B"/>
          <w:i/>
          <w:sz w:val="22"/>
          <w:szCs w:val="20"/>
        </w:rPr>
      </w:pPr>
      <w:r w:rsidRPr="005E0720">
        <w:rPr>
          <w:rFonts w:ascii="GOST type B" w:hAnsi="GOST type B"/>
          <w:i/>
          <w:color w:val="000000"/>
          <w:sz w:val="28"/>
          <w:szCs w:val="27"/>
        </w:rPr>
        <w:t>Строительство КНС ул.</w:t>
      </w:r>
      <w:r>
        <w:rPr>
          <w:rFonts w:ascii="GOST type B" w:hAnsi="GOST type B"/>
          <w:i/>
          <w:color w:val="000000"/>
          <w:sz w:val="28"/>
          <w:szCs w:val="27"/>
        </w:rPr>
        <w:t xml:space="preserve"> </w:t>
      </w:r>
      <w:r w:rsidRPr="005E0720">
        <w:rPr>
          <w:rFonts w:ascii="GOST type B" w:hAnsi="GOST type B"/>
          <w:i/>
          <w:color w:val="000000"/>
          <w:sz w:val="28"/>
          <w:szCs w:val="27"/>
        </w:rPr>
        <w:t>Свердлова;</w:t>
      </w:r>
    </w:p>
    <w:p w:rsidR="00C74EA9" w:rsidRPr="00014B8D" w:rsidRDefault="00C74EA9" w:rsidP="00C74EA9">
      <w:pPr>
        <w:pStyle w:val="14"/>
        <w:numPr>
          <w:ilvl w:val="0"/>
          <w:numId w:val="6"/>
        </w:numPr>
      </w:pPr>
      <w:r>
        <w:t>С</w:t>
      </w:r>
      <w:r w:rsidRPr="00014B8D">
        <w:t>троительство магистральных самотечных канализационных коллекторов из полиэтилена</w:t>
      </w:r>
      <w:r w:rsidR="00212A9F">
        <w:t xml:space="preserve"> и напорных трубопроводов;</w:t>
      </w:r>
    </w:p>
    <w:p w:rsidR="00C74EA9" w:rsidRDefault="00C74EA9" w:rsidP="00C74EA9">
      <w:pPr>
        <w:pStyle w:val="14"/>
        <w:numPr>
          <w:ilvl w:val="0"/>
          <w:numId w:val="6"/>
        </w:numPr>
      </w:pPr>
      <w:r>
        <w:t>У</w:t>
      </w:r>
      <w:r w:rsidRPr="00014B8D">
        <w:t>стройство септиков и выгребов полной заводской готовн</w:t>
      </w:r>
      <w:r w:rsidRPr="00014B8D">
        <w:t>о</w:t>
      </w:r>
      <w:r w:rsidRPr="00014B8D">
        <w:t>сти. Вывоз сточных вод обеспечить специализированными машинами со сливом на площадке канализационных очис</w:t>
      </w:r>
      <w:r w:rsidRPr="00014B8D">
        <w:t>т</w:t>
      </w:r>
      <w:r w:rsidRPr="00014B8D">
        <w:t>ных сооружений.</w:t>
      </w:r>
    </w:p>
    <w:p w:rsidR="00BB1573" w:rsidRDefault="00A24344" w:rsidP="00BB1573">
      <w:pPr>
        <w:pStyle w:val="1"/>
      </w:pPr>
      <w:bookmarkStart w:id="282" w:name="_Toc516316334"/>
      <w:bookmarkStart w:id="283" w:name="sub_2109"/>
      <w:bookmarkEnd w:id="281"/>
      <w:r>
        <w:t xml:space="preserve">в) </w:t>
      </w:r>
      <w:r w:rsidR="00BB1573">
        <w:t>Технические обоснования основных мероприятий по ре</w:t>
      </w:r>
      <w:r w:rsidR="00BB1573">
        <w:t>а</w:t>
      </w:r>
      <w:r w:rsidR="00BB1573">
        <w:t>лизации схем водоотведения</w:t>
      </w:r>
      <w:bookmarkEnd w:id="282"/>
    </w:p>
    <w:p w:rsidR="00B6113E" w:rsidRPr="008A04B5" w:rsidRDefault="00B6113E" w:rsidP="00B6113E">
      <w:pPr>
        <w:pStyle w:val="14"/>
        <w:ind w:firstLine="708"/>
      </w:pPr>
      <w:r w:rsidRPr="008A04B5">
        <w:t xml:space="preserve">На данный момент в </w:t>
      </w:r>
      <w:r>
        <w:t xml:space="preserve">городском поселении </w:t>
      </w:r>
      <w:r w:rsidR="00212A9F">
        <w:t>«Город Киров»</w:t>
      </w:r>
      <w:r w:rsidRPr="008A04B5">
        <w:t xml:space="preserve"> </w:t>
      </w:r>
      <w:r>
        <w:t>ц</w:t>
      </w:r>
      <w:r w:rsidRPr="008A04B5">
        <w:t>ентрализ</w:t>
      </w:r>
      <w:r>
        <w:t xml:space="preserve">ованной системой водоотведения </w:t>
      </w:r>
      <w:r w:rsidR="00212A9F">
        <w:t>охвачено около 50 %</w:t>
      </w:r>
      <w:r>
        <w:t xml:space="preserve"> </w:t>
      </w:r>
      <w:r w:rsidR="00212A9F">
        <w:t>всей</w:t>
      </w:r>
      <w:r>
        <w:t xml:space="preserve"> территория поселения. </w:t>
      </w:r>
    </w:p>
    <w:p w:rsidR="00B6113E" w:rsidRPr="000070FF" w:rsidRDefault="00B6113E" w:rsidP="00B6113E">
      <w:pPr>
        <w:pStyle w:val="14"/>
        <w:ind w:firstLine="708"/>
        <w:rPr>
          <w:szCs w:val="28"/>
        </w:rPr>
      </w:pPr>
      <w:r w:rsidRPr="000070FF">
        <w:rPr>
          <w:szCs w:val="28"/>
        </w:rPr>
        <w:lastRenderedPageBreak/>
        <w:t>Технические и технологические проблемы систем водоотв</w:t>
      </w:r>
      <w:r w:rsidRPr="000070FF">
        <w:rPr>
          <w:szCs w:val="28"/>
        </w:rPr>
        <w:t>е</w:t>
      </w:r>
      <w:r w:rsidRPr="000070FF">
        <w:rPr>
          <w:szCs w:val="28"/>
        </w:rPr>
        <w:t xml:space="preserve">дения </w:t>
      </w:r>
      <w:r>
        <w:rPr>
          <w:szCs w:val="28"/>
        </w:rPr>
        <w:t xml:space="preserve">городского поселения </w:t>
      </w:r>
      <w:r w:rsidR="00212A9F">
        <w:rPr>
          <w:szCs w:val="28"/>
        </w:rPr>
        <w:t>«Город Киров»</w:t>
      </w:r>
      <w:r w:rsidRPr="000070FF">
        <w:rPr>
          <w:szCs w:val="28"/>
        </w:rPr>
        <w:t>:</w:t>
      </w:r>
    </w:p>
    <w:p w:rsidR="00212A9F" w:rsidRPr="000070FF" w:rsidRDefault="00212A9F" w:rsidP="0075413E">
      <w:pPr>
        <w:pStyle w:val="14"/>
        <w:numPr>
          <w:ilvl w:val="0"/>
          <w:numId w:val="12"/>
        </w:numPr>
        <w:rPr>
          <w:szCs w:val="28"/>
        </w:rPr>
      </w:pPr>
      <w:r w:rsidRPr="000070FF">
        <w:rPr>
          <w:szCs w:val="28"/>
        </w:rPr>
        <w:t>очистные сооружения и канализационные сети ну</w:t>
      </w:r>
      <w:r>
        <w:rPr>
          <w:szCs w:val="28"/>
        </w:rPr>
        <w:t>ждаются в ремонте и реконструк</w:t>
      </w:r>
      <w:r w:rsidRPr="000070FF">
        <w:rPr>
          <w:szCs w:val="28"/>
        </w:rPr>
        <w:t>ции;</w:t>
      </w:r>
    </w:p>
    <w:p w:rsidR="00212A9F" w:rsidRPr="000070FF" w:rsidRDefault="00212A9F" w:rsidP="0075413E">
      <w:pPr>
        <w:pStyle w:val="14"/>
        <w:numPr>
          <w:ilvl w:val="0"/>
          <w:numId w:val="12"/>
        </w:numPr>
        <w:rPr>
          <w:szCs w:val="28"/>
        </w:rPr>
      </w:pPr>
      <w:r w:rsidRPr="000070FF">
        <w:rPr>
          <w:szCs w:val="28"/>
        </w:rPr>
        <w:t>преобладающее место в системе канализации отв</w:t>
      </w:r>
      <w:r>
        <w:rPr>
          <w:szCs w:val="28"/>
        </w:rPr>
        <w:t>едено уборным с выгребными яма</w:t>
      </w:r>
      <w:r w:rsidRPr="000070FF">
        <w:rPr>
          <w:szCs w:val="28"/>
        </w:rPr>
        <w:t>ми, частично септикам. В связи с этим возможно з</w:t>
      </w:r>
      <w:r>
        <w:rPr>
          <w:szCs w:val="28"/>
        </w:rPr>
        <w:t>агрязнение поверхностных и под</w:t>
      </w:r>
      <w:r w:rsidRPr="000070FF">
        <w:rPr>
          <w:szCs w:val="28"/>
        </w:rPr>
        <w:t xml:space="preserve">земных вод, почв, нет возможности организовать </w:t>
      </w:r>
      <w:r w:rsidRPr="000070FF">
        <w:rPr>
          <w:spacing w:val="-3"/>
          <w:szCs w:val="28"/>
        </w:rPr>
        <w:t xml:space="preserve">учет </w:t>
      </w:r>
      <w:r w:rsidRPr="000070FF">
        <w:rPr>
          <w:szCs w:val="28"/>
        </w:rPr>
        <w:t>количества</w:t>
      </w:r>
      <w:r w:rsidRPr="000070FF">
        <w:rPr>
          <w:spacing w:val="4"/>
          <w:szCs w:val="28"/>
        </w:rPr>
        <w:t xml:space="preserve"> </w:t>
      </w:r>
      <w:r>
        <w:rPr>
          <w:szCs w:val="28"/>
        </w:rPr>
        <w:t>стоков;</w:t>
      </w:r>
    </w:p>
    <w:p w:rsidR="00212A9F" w:rsidRDefault="00212A9F" w:rsidP="0075413E">
      <w:pPr>
        <w:pStyle w:val="14"/>
        <w:numPr>
          <w:ilvl w:val="0"/>
          <w:numId w:val="12"/>
        </w:numPr>
        <w:rPr>
          <w:szCs w:val="28"/>
        </w:rPr>
      </w:pPr>
      <w:r>
        <w:rPr>
          <w:szCs w:val="28"/>
        </w:rPr>
        <w:t>п</w:t>
      </w:r>
      <w:r w:rsidRPr="007C402E">
        <w:rPr>
          <w:szCs w:val="28"/>
        </w:rPr>
        <w:t>ри строительстве очистных сооружений в 1980 г. не с</w:t>
      </w:r>
      <w:r w:rsidRPr="007C402E">
        <w:rPr>
          <w:szCs w:val="28"/>
        </w:rPr>
        <w:t>о</w:t>
      </w:r>
      <w:r w:rsidRPr="007C402E">
        <w:rPr>
          <w:szCs w:val="28"/>
        </w:rPr>
        <w:t>блюдены размеры подводящих и сборных лотков на пе</w:t>
      </w:r>
      <w:r w:rsidRPr="007C402E">
        <w:rPr>
          <w:szCs w:val="28"/>
        </w:rPr>
        <w:t>р</w:t>
      </w:r>
      <w:r w:rsidRPr="007C402E">
        <w:rPr>
          <w:szCs w:val="28"/>
        </w:rPr>
        <w:t>вичных отстойниках (вместо 700 мм</w:t>
      </w:r>
      <w:proofErr w:type="gramStart"/>
      <w:r w:rsidRPr="007C402E">
        <w:rPr>
          <w:szCs w:val="28"/>
        </w:rPr>
        <w:t>.</w:t>
      </w:r>
      <w:proofErr w:type="gramEnd"/>
      <w:r w:rsidRPr="007C402E">
        <w:rPr>
          <w:szCs w:val="28"/>
        </w:rPr>
        <w:t xml:space="preserve"> </w:t>
      </w:r>
      <w:proofErr w:type="gramStart"/>
      <w:r w:rsidRPr="007C402E">
        <w:rPr>
          <w:szCs w:val="28"/>
        </w:rPr>
        <w:t>п</w:t>
      </w:r>
      <w:proofErr w:type="gramEnd"/>
      <w:r w:rsidRPr="007C402E">
        <w:rPr>
          <w:szCs w:val="28"/>
        </w:rPr>
        <w:t>о проекту, сделаны 200 мм.), и построенные очистные не в состоянии достичь проектной мощности</w:t>
      </w:r>
      <w:r>
        <w:rPr>
          <w:szCs w:val="28"/>
        </w:rPr>
        <w:t>;</w:t>
      </w:r>
    </w:p>
    <w:p w:rsidR="00212A9F" w:rsidRDefault="00212A9F" w:rsidP="0075413E">
      <w:pPr>
        <w:pStyle w:val="14"/>
        <w:numPr>
          <w:ilvl w:val="0"/>
          <w:numId w:val="12"/>
        </w:numPr>
        <w:rPr>
          <w:szCs w:val="28"/>
        </w:rPr>
      </w:pPr>
      <w:r>
        <w:rPr>
          <w:szCs w:val="28"/>
        </w:rPr>
        <w:t>в</w:t>
      </w:r>
      <w:r w:rsidRPr="007C402E">
        <w:rPr>
          <w:szCs w:val="28"/>
        </w:rPr>
        <w:t>ся запорная арматура повреждена коррозией, необходима замена задвижек и шиберов</w:t>
      </w:r>
      <w:r>
        <w:rPr>
          <w:szCs w:val="28"/>
        </w:rPr>
        <w:t>;</w:t>
      </w:r>
    </w:p>
    <w:p w:rsidR="00212A9F" w:rsidRPr="007C402E" w:rsidRDefault="00212A9F" w:rsidP="0075413E">
      <w:pPr>
        <w:pStyle w:val="14"/>
        <w:numPr>
          <w:ilvl w:val="0"/>
          <w:numId w:val="12"/>
        </w:numPr>
        <w:rPr>
          <w:szCs w:val="28"/>
        </w:rPr>
      </w:pPr>
      <w:r w:rsidRPr="007C402E">
        <w:rPr>
          <w:szCs w:val="28"/>
        </w:rPr>
        <w:t>в аварийном состоянии находятся несущие конструкц</w:t>
      </w:r>
      <w:proofErr w:type="gramStart"/>
      <w:r w:rsidRPr="007C402E">
        <w:rPr>
          <w:szCs w:val="28"/>
        </w:rPr>
        <w:t>ии аэ</w:t>
      </w:r>
      <w:proofErr w:type="gramEnd"/>
      <w:r w:rsidRPr="007C402E">
        <w:rPr>
          <w:szCs w:val="28"/>
        </w:rPr>
        <w:t>рофильтров, через разрушенные местами решетки и практически разрушенные вентиляционные окна высыпае</w:t>
      </w:r>
      <w:r w:rsidRPr="007C402E">
        <w:rPr>
          <w:szCs w:val="28"/>
        </w:rPr>
        <w:t>т</w:t>
      </w:r>
      <w:r w:rsidRPr="007C402E">
        <w:rPr>
          <w:szCs w:val="28"/>
        </w:rPr>
        <w:t>ся рабочий материал. Повреждены коррозией реактивные оросители;</w:t>
      </w:r>
    </w:p>
    <w:p w:rsidR="00B6113E" w:rsidRPr="000070FF" w:rsidRDefault="00212A9F" w:rsidP="0075413E">
      <w:pPr>
        <w:pStyle w:val="14"/>
        <w:numPr>
          <w:ilvl w:val="0"/>
          <w:numId w:val="12"/>
        </w:numPr>
        <w:rPr>
          <w:szCs w:val="28"/>
        </w:rPr>
      </w:pPr>
      <w:r w:rsidRPr="000070FF">
        <w:rPr>
          <w:szCs w:val="28"/>
        </w:rPr>
        <w:t>отсутствие ливневой канализации, что существенно увел</w:t>
      </w:r>
      <w:r w:rsidRPr="000070FF">
        <w:rPr>
          <w:szCs w:val="28"/>
        </w:rPr>
        <w:t>и</w:t>
      </w:r>
      <w:r w:rsidRPr="000070FF">
        <w:rPr>
          <w:szCs w:val="28"/>
        </w:rPr>
        <w:t>чивает нагрузку на д</w:t>
      </w:r>
      <w:r>
        <w:rPr>
          <w:szCs w:val="28"/>
        </w:rPr>
        <w:t>ей</w:t>
      </w:r>
      <w:r w:rsidRPr="000070FF">
        <w:rPr>
          <w:szCs w:val="28"/>
        </w:rPr>
        <w:t>ствующие системы бытовой</w:t>
      </w:r>
      <w:r w:rsidRPr="000070FF">
        <w:rPr>
          <w:spacing w:val="1"/>
          <w:szCs w:val="28"/>
        </w:rPr>
        <w:t xml:space="preserve"> </w:t>
      </w:r>
      <w:r w:rsidRPr="000070FF">
        <w:rPr>
          <w:szCs w:val="28"/>
        </w:rPr>
        <w:t>канал</w:t>
      </w:r>
      <w:r w:rsidRPr="000070FF">
        <w:rPr>
          <w:szCs w:val="28"/>
        </w:rPr>
        <w:t>и</w:t>
      </w:r>
      <w:r w:rsidRPr="000070FF">
        <w:rPr>
          <w:szCs w:val="28"/>
        </w:rPr>
        <w:t>зации.</w:t>
      </w:r>
    </w:p>
    <w:p w:rsidR="00C74EA9" w:rsidRDefault="00B6113E" w:rsidP="00B6113E">
      <w:pPr>
        <w:ind w:firstLine="709"/>
        <w:jc w:val="both"/>
        <w:rPr>
          <w:rFonts w:ascii="GOST type B" w:hAnsi="GOST type B"/>
          <w:i/>
          <w:sz w:val="28"/>
        </w:rPr>
      </w:pPr>
      <w:r w:rsidRPr="000070FF">
        <w:rPr>
          <w:rFonts w:ascii="GOST type B" w:hAnsi="GOST type B"/>
          <w:i/>
          <w:sz w:val="28"/>
        </w:rPr>
        <w:lastRenderedPageBreak/>
        <w:t xml:space="preserve">Существующее состояние системы водоотведения в </w:t>
      </w:r>
      <w:r w:rsidR="00212A9F">
        <w:rPr>
          <w:rFonts w:ascii="GOST type B" w:hAnsi="GOST type B"/>
          <w:i/>
          <w:sz w:val="28"/>
        </w:rPr>
        <w:t>г. Киров</w:t>
      </w:r>
      <w:r w:rsidRPr="000070FF">
        <w:rPr>
          <w:rFonts w:ascii="GOST type B" w:hAnsi="GOST type B"/>
          <w:i/>
          <w:sz w:val="28"/>
        </w:rPr>
        <w:t xml:space="preserve"> неудовлетворительное, поэтому требуется реконструкция </w:t>
      </w:r>
      <w:r>
        <w:rPr>
          <w:rFonts w:ascii="GOST type B" w:hAnsi="GOST type B"/>
          <w:i/>
          <w:sz w:val="28"/>
        </w:rPr>
        <w:t>и стр</w:t>
      </w:r>
      <w:r>
        <w:rPr>
          <w:rFonts w:ascii="GOST type B" w:hAnsi="GOST type B"/>
          <w:i/>
          <w:sz w:val="28"/>
        </w:rPr>
        <w:t>о</w:t>
      </w:r>
      <w:r>
        <w:rPr>
          <w:rFonts w:ascii="GOST type B" w:hAnsi="GOST type B"/>
          <w:i/>
          <w:sz w:val="28"/>
        </w:rPr>
        <w:t xml:space="preserve">ительство новых </w:t>
      </w:r>
      <w:r w:rsidRPr="000070FF">
        <w:rPr>
          <w:rFonts w:ascii="GOST type B" w:hAnsi="GOST type B"/>
          <w:i/>
          <w:sz w:val="28"/>
        </w:rPr>
        <w:t>сетей водоотведения.</w:t>
      </w:r>
    </w:p>
    <w:p w:rsidR="00BB1573" w:rsidRDefault="00A24344" w:rsidP="00BB1573">
      <w:pPr>
        <w:pStyle w:val="1"/>
      </w:pPr>
      <w:bookmarkStart w:id="284" w:name="_Toc516316335"/>
      <w:bookmarkStart w:id="285" w:name="sub_2110"/>
      <w:bookmarkEnd w:id="283"/>
      <w:r>
        <w:t xml:space="preserve">г) </w:t>
      </w:r>
      <w:r w:rsidR="00BB1573">
        <w:t>Сведения о вновь строящихся, реконструируемых и предл</w:t>
      </w:r>
      <w:r w:rsidR="00BB1573">
        <w:t>а</w:t>
      </w:r>
      <w:r w:rsidR="00BB1573">
        <w:t>гаемых к выводу из эксплуатации объектах централизова</w:t>
      </w:r>
      <w:r w:rsidR="00BB1573">
        <w:t>н</w:t>
      </w:r>
      <w:r w:rsidR="00BB1573">
        <w:t>ной системы водоотведения</w:t>
      </w:r>
      <w:bookmarkEnd w:id="284"/>
    </w:p>
    <w:p w:rsidR="00B6113E" w:rsidRDefault="00B6113E" w:rsidP="0075413E">
      <w:pPr>
        <w:pStyle w:val="14"/>
        <w:numPr>
          <w:ilvl w:val="0"/>
          <w:numId w:val="14"/>
        </w:numPr>
      </w:pPr>
      <w:r w:rsidRPr="00DE67B1">
        <w:t xml:space="preserve">Реконструкция </w:t>
      </w:r>
      <w:r w:rsidR="00212A9F">
        <w:t>очистных сооружений;</w:t>
      </w:r>
    </w:p>
    <w:p w:rsidR="00212A9F" w:rsidRPr="00DE67B1" w:rsidRDefault="00212A9F" w:rsidP="0075413E">
      <w:pPr>
        <w:pStyle w:val="14"/>
        <w:numPr>
          <w:ilvl w:val="0"/>
          <w:numId w:val="14"/>
        </w:numPr>
      </w:pPr>
      <w:r w:rsidRPr="00212A9F">
        <w:rPr>
          <w:szCs w:val="28"/>
        </w:rPr>
        <w:t>Установка регуляторов давления</w:t>
      </w:r>
      <w:r w:rsidRPr="00212A9F">
        <w:rPr>
          <w:sz w:val="20"/>
          <w:szCs w:val="20"/>
        </w:rPr>
        <w:t xml:space="preserve"> </w:t>
      </w:r>
      <w:r w:rsidRPr="00212A9F">
        <w:rPr>
          <w:szCs w:val="28"/>
        </w:rPr>
        <w:t>на сетях проектируемой напорной канализации</w:t>
      </w:r>
    </w:p>
    <w:p w:rsidR="00B6113E" w:rsidRPr="00014B8D" w:rsidRDefault="00B6113E" w:rsidP="0075413E">
      <w:pPr>
        <w:pStyle w:val="14"/>
        <w:numPr>
          <w:ilvl w:val="0"/>
          <w:numId w:val="14"/>
        </w:numPr>
      </w:pPr>
      <w:r>
        <w:t>С</w:t>
      </w:r>
      <w:r w:rsidRPr="00014B8D">
        <w:t>троительство магистральных самотечных канализационных коллекторов из полиэтилена</w:t>
      </w:r>
      <w:r>
        <w:t xml:space="preserve"> и напорных трубопроводов</w:t>
      </w:r>
      <w:r w:rsidRPr="00014B8D">
        <w:t>;</w:t>
      </w:r>
    </w:p>
    <w:p w:rsidR="00B6113E" w:rsidRDefault="00B6113E" w:rsidP="0075413E">
      <w:pPr>
        <w:pStyle w:val="14"/>
        <w:numPr>
          <w:ilvl w:val="0"/>
          <w:numId w:val="14"/>
        </w:numPr>
      </w:pPr>
      <w:r>
        <w:t>У</w:t>
      </w:r>
      <w:r w:rsidRPr="00014B8D">
        <w:t>стройство септиков и выгребов полной заводской готовн</w:t>
      </w:r>
      <w:r w:rsidRPr="00014B8D">
        <w:t>о</w:t>
      </w:r>
      <w:r w:rsidRPr="00014B8D">
        <w:t>сти. Вывоз сточных вод обеспечить специализированными машинами со сливом на площадке канализационных очис</w:t>
      </w:r>
      <w:r w:rsidRPr="00014B8D">
        <w:t>т</w:t>
      </w:r>
      <w:r w:rsidRPr="00014B8D">
        <w:t>ных сооружений.</w:t>
      </w:r>
    </w:p>
    <w:p w:rsidR="00BB1573" w:rsidRDefault="00A24344" w:rsidP="00BB1573">
      <w:pPr>
        <w:pStyle w:val="1"/>
      </w:pPr>
      <w:bookmarkStart w:id="286" w:name="_Toc516316336"/>
      <w:bookmarkStart w:id="287" w:name="sub_2111"/>
      <w:bookmarkEnd w:id="285"/>
      <w:r>
        <w:t xml:space="preserve">д) </w:t>
      </w:r>
      <w:r w:rsidR="00BB1573">
        <w:t>Сведения о развитии систем диспетчеризации, телемехан</w:t>
      </w:r>
      <w:r w:rsidR="00BB1573">
        <w:t>и</w:t>
      </w:r>
      <w:r w:rsidR="00BB1573">
        <w:t>зации и об автоматизированных системах управления реж</w:t>
      </w:r>
      <w:r w:rsidR="00BB1573">
        <w:t>и</w:t>
      </w:r>
      <w:r w:rsidR="00BB1573">
        <w:t>мами водоотведения на объектах организаций, осуществл</w:t>
      </w:r>
      <w:r w:rsidR="00BB1573">
        <w:t>я</w:t>
      </w:r>
      <w:r w:rsidR="00BB1573">
        <w:t>ющих водоотведение</w:t>
      </w:r>
      <w:bookmarkEnd w:id="286"/>
    </w:p>
    <w:p w:rsidR="00212A9F" w:rsidRPr="00212A9F" w:rsidRDefault="00212A9F" w:rsidP="00212A9F">
      <w:pPr>
        <w:spacing w:line="358" w:lineRule="auto"/>
        <w:ind w:left="-142" w:right="-142" w:firstLine="850"/>
        <w:jc w:val="both"/>
        <w:rPr>
          <w:rFonts w:ascii="GOST type B" w:hAnsi="GOST type B"/>
          <w:i/>
          <w:sz w:val="20"/>
          <w:szCs w:val="20"/>
        </w:rPr>
      </w:pPr>
      <w:r w:rsidRPr="00212A9F">
        <w:rPr>
          <w:rFonts w:ascii="GOST type B" w:hAnsi="GOST type B"/>
          <w:i/>
          <w:sz w:val="28"/>
          <w:szCs w:val="28"/>
        </w:rPr>
        <w:t>Рекомендуемая система диспетчеризации, телемеханизации и систем управления режимами водо</w:t>
      </w:r>
      <w:r w:rsidR="003C1C92">
        <w:rPr>
          <w:rFonts w:ascii="GOST type B" w:hAnsi="GOST type B"/>
          <w:i/>
          <w:sz w:val="28"/>
          <w:szCs w:val="28"/>
        </w:rPr>
        <w:t>отведения</w:t>
      </w:r>
      <w:r w:rsidRPr="00212A9F">
        <w:rPr>
          <w:rFonts w:ascii="GOST type B" w:hAnsi="GOST type B"/>
          <w:i/>
          <w:sz w:val="28"/>
          <w:szCs w:val="28"/>
        </w:rPr>
        <w:t xml:space="preserve"> на объектах</w:t>
      </w:r>
      <w:r w:rsidR="003C1C92">
        <w:rPr>
          <w:rFonts w:ascii="GOST type B" w:hAnsi="GOST type B"/>
          <w:i/>
          <w:sz w:val="28"/>
          <w:szCs w:val="28"/>
        </w:rPr>
        <w:t xml:space="preserve"> г. К</w:t>
      </w:r>
      <w:r w:rsidR="003C1C92">
        <w:rPr>
          <w:rFonts w:ascii="GOST type B" w:hAnsi="GOST type B"/>
          <w:i/>
          <w:sz w:val="28"/>
          <w:szCs w:val="28"/>
        </w:rPr>
        <w:t>и</w:t>
      </w:r>
      <w:r w:rsidR="003C1C92">
        <w:rPr>
          <w:rFonts w:ascii="GOST type B" w:hAnsi="GOST type B"/>
          <w:i/>
          <w:sz w:val="28"/>
          <w:szCs w:val="28"/>
        </w:rPr>
        <w:t>ров</w:t>
      </w:r>
      <w:r w:rsidRPr="00212A9F">
        <w:rPr>
          <w:rFonts w:ascii="GOST type B" w:hAnsi="GOST type B"/>
          <w:i/>
          <w:sz w:val="28"/>
          <w:szCs w:val="28"/>
        </w:rPr>
        <w:t>. Информация о работе очистных сооружений, насосных ста</w:t>
      </w:r>
      <w:r w:rsidRPr="00212A9F">
        <w:rPr>
          <w:rFonts w:ascii="GOST type B" w:hAnsi="GOST type B"/>
          <w:i/>
          <w:sz w:val="28"/>
          <w:szCs w:val="28"/>
        </w:rPr>
        <w:t>н</w:t>
      </w:r>
      <w:r w:rsidRPr="00212A9F">
        <w:rPr>
          <w:rFonts w:ascii="GOST type B" w:hAnsi="GOST type B"/>
          <w:i/>
          <w:sz w:val="28"/>
          <w:szCs w:val="28"/>
        </w:rPr>
        <w:lastRenderedPageBreak/>
        <w:t>ций, сетей водоотведения передается в центральную диспетче</w:t>
      </w:r>
      <w:r w:rsidRPr="00212A9F">
        <w:rPr>
          <w:rFonts w:ascii="GOST type B" w:hAnsi="GOST type B"/>
          <w:i/>
          <w:sz w:val="28"/>
          <w:szCs w:val="28"/>
        </w:rPr>
        <w:t>р</w:t>
      </w:r>
      <w:r w:rsidRPr="00212A9F">
        <w:rPr>
          <w:rFonts w:ascii="GOST type B" w:hAnsi="GOST type B"/>
          <w:i/>
          <w:sz w:val="28"/>
          <w:szCs w:val="28"/>
        </w:rPr>
        <w:t>скую на пульт дистанционного управления.</w:t>
      </w:r>
    </w:p>
    <w:p w:rsidR="00212A9F" w:rsidRDefault="00212A9F" w:rsidP="00212A9F">
      <w:pPr>
        <w:spacing w:line="18" w:lineRule="exact"/>
        <w:rPr>
          <w:sz w:val="20"/>
          <w:szCs w:val="20"/>
        </w:rPr>
      </w:pPr>
    </w:p>
    <w:p w:rsidR="00212A9F" w:rsidRPr="003C1C92" w:rsidRDefault="00212A9F" w:rsidP="003C1C92">
      <w:pPr>
        <w:spacing w:line="371" w:lineRule="auto"/>
        <w:ind w:firstLine="1040"/>
        <w:rPr>
          <w:rFonts w:ascii="GOST type B" w:hAnsi="GOST type B"/>
          <w:i/>
          <w:sz w:val="28"/>
          <w:szCs w:val="28"/>
        </w:rPr>
      </w:pPr>
      <w:r w:rsidRPr="003C1C92">
        <w:rPr>
          <w:rFonts w:ascii="GOST type B" w:hAnsi="GOST type B"/>
          <w:i/>
          <w:sz w:val="28"/>
          <w:szCs w:val="28"/>
        </w:rPr>
        <w:t>Система диспетчерского управления и сбора данных (Т</w:t>
      </w:r>
      <w:r w:rsidRPr="003C1C92">
        <w:rPr>
          <w:rFonts w:ascii="GOST type B" w:hAnsi="GOST type B"/>
          <w:i/>
          <w:sz w:val="28"/>
          <w:szCs w:val="28"/>
        </w:rPr>
        <w:t>е</w:t>
      </w:r>
      <w:r w:rsidRPr="003C1C92">
        <w:rPr>
          <w:rFonts w:ascii="GOST type B" w:hAnsi="GOST type B"/>
          <w:i/>
          <w:sz w:val="28"/>
          <w:szCs w:val="28"/>
        </w:rPr>
        <w:t xml:space="preserve">лекомплекс). SCADA система </w:t>
      </w:r>
      <w:proofErr w:type="spellStart"/>
      <w:r w:rsidRPr="003C1C92">
        <w:rPr>
          <w:rFonts w:ascii="GOST type B" w:hAnsi="GOST type B"/>
          <w:i/>
          <w:sz w:val="28"/>
          <w:szCs w:val="28"/>
        </w:rPr>
        <w:t>iFIX</w:t>
      </w:r>
      <w:proofErr w:type="spellEnd"/>
      <w:r w:rsidRPr="003C1C92">
        <w:rPr>
          <w:rFonts w:ascii="GOST type B" w:hAnsi="GOST type B"/>
          <w:i/>
          <w:sz w:val="28"/>
          <w:szCs w:val="28"/>
        </w:rPr>
        <w:t xml:space="preserve"> версия 3.5 с количеством ко</w:t>
      </w:r>
      <w:r w:rsidRPr="003C1C92">
        <w:rPr>
          <w:rFonts w:ascii="GOST type B" w:hAnsi="GOST type B"/>
          <w:i/>
          <w:sz w:val="28"/>
          <w:szCs w:val="28"/>
        </w:rPr>
        <w:t>н</w:t>
      </w:r>
      <w:r w:rsidRPr="003C1C92">
        <w:rPr>
          <w:rFonts w:ascii="GOST type B" w:hAnsi="GOST type B"/>
          <w:i/>
          <w:sz w:val="28"/>
          <w:szCs w:val="28"/>
        </w:rPr>
        <w:t>тролируемых</w:t>
      </w:r>
      <w:r w:rsidR="003C1C92" w:rsidRPr="003C1C92">
        <w:rPr>
          <w:rFonts w:ascii="GOST type B" w:hAnsi="GOST type B"/>
          <w:i/>
          <w:sz w:val="28"/>
          <w:szCs w:val="28"/>
        </w:rPr>
        <w:t xml:space="preserve"> </w:t>
      </w:r>
      <w:r w:rsidRPr="003C1C92">
        <w:rPr>
          <w:rFonts w:ascii="GOST type B" w:hAnsi="GOST type B"/>
          <w:i/>
          <w:sz w:val="28"/>
          <w:szCs w:val="28"/>
        </w:rPr>
        <w:t xml:space="preserve">параметров (тэгов) на каждом объекте </w:t>
      </w:r>
      <w:r w:rsidRPr="003C1C92">
        <w:rPr>
          <w:rFonts w:ascii="Arial" w:hAnsi="Arial" w:cs="Arial"/>
          <w:i/>
          <w:sz w:val="28"/>
          <w:szCs w:val="28"/>
        </w:rPr>
        <w:t>–</w:t>
      </w:r>
      <w:r w:rsidRPr="003C1C92">
        <w:rPr>
          <w:rFonts w:ascii="GOST type B" w:hAnsi="GOST type B"/>
          <w:i/>
          <w:sz w:val="28"/>
          <w:szCs w:val="28"/>
        </w:rPr>
        <w:t xml:space="preserve"> 40.</w:t>
      </w:r>
    </w:p>
    <w:p w:rsidR="00212A9F" w:rsidRDefault="00212A9F" w:rsidP="003C1C92">
      <w:pPr>
        <w:ind w:firstLine="1040"/>
        <w:rPr>
          <w:sz w:val="20"/>
          <w:szCs w:val="20"/>
        </w:rPr>
      </w:pPr>
      <w:r w:rsidRPr="003C1C92">
        <w:rPr>
          <w:rFonts w:ascii="GOST type B" w:hAnsi="GOST type B"/>
          <w:i/>
          <w:sz w:val="28"/>
          <w:szCs w:val="28"/>
        </w:rPr>
        <w:t xml:space="preserve">Количество объектов </w:t>
      </w:r>
      <w:r w:rsidRPr="003C1C92">
        <w:rPr>
          <w:rFonts w:ascii="Arial" w:hAnsi="Arial" w:cs="Arial"/>
          <w:i/>
          <w:sz w:val="28"/>
          <w:szCs w:val="28"/>
        </w:rPr>
        <w:t>–</w:t>
      </w:r>
      <w:r w:rsidRPr="003C1C92">
        <w:rPr>
          <w:rFonts w:ascii="GOST type B" w:hAnsi="GOST type B"/>
          <w:i/>
          <w:sz w:val="28"/>
          <w:szCs w:val="28"/>
        </w:rPr>
        <w:t xml:space="preserve"> 15</w:t>
      </w:r>
      <w:r w:rsidR="003C1C92">
        <w:rPr>
          <w:rFonts w:ascii="GOST type B" w:hAnsi="GOST type B"/>
          <w:i/>
          <w:sz w:val="28"/>
          <w:szCs w:val="28"/>
        </w:rPr>
        <w:t>.</w:t>
      </w:r>
    </w:p>
    <w:p w:rsidR="00212A9F" w:rsidRPr="003C1C92" w:rsidRDefault="003C1C92" w:rsidP="003C1C92">
      <w:pPr>
        <w:tabs>
          <w:tab w:val="left" w:pos="1287"/>
        </w:tabs>
        <w:spacing w:after="0" w:line="349" w:lineRule="auto"/>
        <w:ind w:right="-283" w:firstLine="567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 xml:space="preserve">В </w:t>
      </w:r>
      <w:r w:rsidR="00212A9F" w:rsidRPr="003C1C92">
        <w:rPr>
          <w:rFonts w:ascii="GOST type B" w:hAnsi="GOST type B"/>
          <w:i/>
          <w:sz w:val="28"/>
          <w:szCs w:val="28"/>
        </w:rPr>
        <w:t>процессе работы система постоянно контроли</w:t>
      </w:r>
      <w:r w:rsidRPr="003C1C92">
        <w:rPr>
          <w:rFonts w:ascii="GOST type B" w:hAnsi="GOST type B"/>
          <w:i/>
          <w:sz w:val="28"/>
          <w:szCs w:val="28"/>
        </w:rPr>
        <w:t xml:space="preserve">рует </w:t>
      </w:r>
      <w:r w:rsidR="00212A9F" w:rsidRPr="003C1C92">
        <w:rPr>
          <w:rFonts w:ascii="GOST type B" w:hAnsi="GOST type B"/>
          <w:i/>
          <w:sz w:val="28"/>
          <w:szCs w:val="28"/>
        </w:rPr>
        <w:t>следу</w:t>
      </w:r>
      <w:r w:rsidR="00212A9F" w:rsidRPr="003C1C92">
        <w:rPr>
          <w:rFonts w:ascii="GOST type B" w:hAnsi="GOST type B"/>
          <w:i/>
          <w:sz w:val="28"/>
          <w:szCs w:val="28"/>
        </w:rPr>
        <w:t>ю</w:t>
      </w:r>
      <w:r w:rsidR="00212A9F" w:rsidRPr="003C1C92">
        <w:rPr>
          <w:rFonts w:ascii="GOST type B" w:hAnsi="GOST type B"/>
          <w:i/>
          <w:sz w:val="28"/>
          <w:szCs w:val="28"/>
        </w:rPr>
        <w:t>щие технологические параметры:</w:t>
      </w:r>
    </w:p>
    <w:p w:rsidR="00212A9F" w:rsidRDefault="00212A9F" w:rsidP="00212A9F">
      <w:pPr>
        <w:spacing w:line="29" w:lineRule="exact"/>
        <w:rPr>
          <w:sz w:val="20"/>
          <w:szCs w:val="20"/>
        </w:rPr>
      </w:pPr>
    </w:p>
    <w:p w:rsidR="00212A9F" w:rsidRPr="003C1C92" w:rsidRDefault="00212A9F" w:rsidP="0075413E">
      <w:pPr>
        <w:pStyle w:val="ab"/>
        <w:numPr>
          <w:ilvl w:val="0"/>
          <w:numId w:val="47"/>
        </w:numPr>
        <w:tabs>
          <w:tab w:val="left" w:pos="1193"/>
        </w:tabs>
        <w:spacing w:after="0" w:line="349" w:lineRule="auto"/>
        <w:ind w:right="720"/>
        <w:rPr>
          <w:rFonts w:ascii="GOST type B" w:hAnsi="GOST type B"/>
          <w:i/>
          <w:sz w:val="28"/>
          <w:szCs w:val="28"/>
        </w:rPr>
      </w:pPr>
      <w:r w:rsidRPr="003C1C92">
        <w:rPr>
          <w:rFonts w:ascii="GOST type B" w:hAnsi="GOST type B"/>
          <w:i/>
          <w:sz w:val="28"/>
          <w:szCs w:val="28"/>
        </w:rPr>
        <w:t>уровень воды в приемном камере и дренажном пр</w:t>
      </w:r>
      <w:r w:rsidRPr="003C1C92">
        <w:rPr>
          <w:rFonts w:ascii="GOST type B" w:hAnsi="GOST type B"/>
          <w:i/>
          <w:sz w:val="28"/>
          <w:szCs w:val="28"/>
        </w:rPr>
        <w:t>и</w:t>
      </w:r>
      <w:r w:rsidRPr="003C1C92">
        <w:rPr>
          <w:rFonts w:ascii="GOST type B" w:hAnsi="GOST type B"/>
          <w:i/>
          <w:sz w:val="28"/>
          <w:szCs w:val="28"/>
        </w:rPr>
        <w:t>ямке (дискретный вход); на РЧВ по 4 датчика давления водоводах (4 аналоговых входа, 4-20 мА);</w:t>
      </w:r>
    </w:p>
    <w:p w:rsidR="00212A9F" w:rsidRPr="003C1C92" w:rsidRDefault="00212A9F" w:rsidP="0075413E">
      <w:pPr>
        <w:pStyle w:val="ab"/>
        <w:numPr>
          <w:ilvl w:val="0"/>
          <w:numId w:val="47"/>
        </w:numPr>
        <w:spacing w:line="354" w:lineRule="auto"/>
        <w:ind w:right="240"/>
        <w:jc w:val="both"/>
        <w:rPr>
          <w:rFonts w:ascii="GOST type B" w:hAnsi="GOST type B"/>
          <w:i/>
          <w:sz w:val="20"/>
          <w:szCs w:val="20"/>
        </w:rPr>
      </w:pPr>
      <w:r w:rsidRPr="003C1C92">
        <w:rPr>
          <w:rFonts w:ascii="GOST type B" w:hAnsi="GOST type B"/>
          <w:i/>
          <w:sz w:val="28"/>
          <w:szCs w:val="28"/>
        </w:rPr>
        <w:t>контролировать параметры ТПЧ - ток, частота, режим р</w:t>
      </w:r>
      <w:r w:rsidRPr="003C1C92">
        <w:rPr>
          <w:rFonts w:ascii="GOST type B" w:hAnsi="GOST type B"/>
          <w:i/>
          <w:sz w:val="28"/>
          <w:szCs w:val="28"/>
        </w:rPr>
        <w:t>а</w:t>
      </w:r>
      <w:r w:rsidRPr="003C1C92">
        <w:rPr>
          <w:rFonts w:ascii="GOST type B" w:hAnsi="GOST type B"/>
          <w:i/>
          <w:sz w:val="28"/>
          <w:szCs w:val="28"/>
        </w:rPr>
        <w:t>боты; состояние насосных агрегатов; потребляемый двиг</w:t>
      </w:r>
      <w:r w:rsidRPr="003C1C92">
        <w:rPr>
          <w:rFonts w:ascii="GOST type B" w:hAnsi="GOST type B"/>
          <w:i/>
          <w:sz w:val="28"/>
          <w:szCs w:val="28"/>
        </w:rPr>
        <w:t>а</w:t>
      </w:r>
      <w:r w:rsidRPr="003C1C92">
        <w:rPr>
          <w:rFonts w:ascii="GOST type B" w:hAnsi="GOST type B"/>
          <w:i/>
          <w:sz w:val="28"/>
          <w:szCs w:val="28"/>
        </w:rPr>
        <w:t xml:space="preserve">телями насосных агрегатов ток при питании от сети 0,4 </w:t>
      </w:r>
      <w:proofErr w:type="spellStart"/>
      <w:r w:rsidRPr="003C1C92">
        <w:rPr>
          <w:rFonts w:ascii="GOST type B" w:hAnsi="GOST type B"/>
          <w:i/>
          <w:sz w:val="28"/>
          <w:szCs w:val="28"/>
        </w:rPr>
        <w:t>кВ</w:t>
      </w:r>
      <w:proofErr w:type="spellEnd"/>
      <w:r w:rsidRPr="003C1C92">
        <w:rPr>
          <w:rFonts w:ascii="GOST type B" w:hAnsi="GOST type B"/>
          <w:i/>
          <w:sz w:val="28"/>
          <w:szCs w:val="28"/>
        </w:rPr>
        <w:t>, (4 аналоговых входа, с преобразователя 5А/4-20 мА);</w:t>
      </w:r>
    </w:p>
    <w:p w:rsidR="00212A9F" w:rsidRPr="003C1C92" w:rsidRDefault="00212A9F" w:rsidP="0075413E">
      <w:pPr>
        <w:pStyle w:val="ab"/>
        <w:numPr>
          <w:ilvl w:val="0"/>
          <w:numId w:val="47"/>
        </w:numPr>
        <w:spacing w:line="351" w:lineRule="auto"/>
        <w:ind w:right="440"/>
        <w:rPr>
          <w:rFonts w:ascii="GOST type B" w:hAnsi="GOST type B"/>
          <w:i/>
          <w:sz w:val="20"/>
          <w:szCs w:val="20"/>
        </w:rPr>
      </w:pPr>
      <w:r w:rsidRPr="003C1C92">
        <w:rPr>
          <w:rFonts w:ascii="GOST type B" w:hAnsi="GOST type B"/>
          <w:i/>
          <w:sz w:val="28"/>
          <w:szCs w:val="28"/>
        </w:rPr>
        <w:t>состояние электрических вводов (2 дискретных входа); охранно-пожарная сигнализация.</w:t>
      </w:r>
    </w:p>
    <w:p w:rsidR="00212A9F" w:rsidRPr="003C1C92" w:rsidRDefault="00212A9F" w:rsidP="003C1C92">
      <w:pPr>
        <w:spacing w:line="349" w:lineRule="auto"/>
        <w:ind w:left="180" w:right="-142" w:firstLine="850"/>
        <w:rPr>
          <w:rFonts w:ascii="GOST type B" w:hAnsi="GOST type B"/>
          <w:i/>
          <w:sz w:val="20"/>
          <w:szCs w:val="20"/>
        </w:rPr>
      </w:pPr>
      <w:r w:rsidRPr="003C1C92">
        <w:rPr>
          <w:rFonts w:ascii="GOST type B" w:hAnsi="GOST type B"/>
          <w:i/>
          <w:sz w:val="28"/>
          <w:szCs w:val="28"/>
        </w:rPr>
        <w:t>Предусмотрено управление насосными агрегатами, з</w:t>
      </w:r>
      <w:r w:rsidRPr="003C1C92">
        <w:rPr>
          <w:rFonts w:ascii="GOST type B" w:hAnsi="GOST type B"/>
          <w:i/>
          <w:sz w:val="28"/>
          <w:szCs w:val="28"/>
        </w:rPr>
        <w:t>а</w:t>
      </w:r>
      <w:r w:rsidRPr="003C1C92">
        <w:rPr>
          <w:rFonts w:ascii="GOST type B" w:hAnsi="GOST type B"/>
          <w:i/>
          <w:sz w:val="28"/>
          <w:szCs w:val="28"/>
        </w:rPr>
        <w:t>движками и частотными преобразователями.</w:t>
      </w:r>
    </w:p>
    <w:p w:rsidR="00212A9F" w:rsidRDefault="00212A9F" w:rsidP="003C1C92">
      <w:pPr>
        <w:ind w:right="-142" w:firstLine="709"/>
        <w:rPr>
          <w:sz w:val="20"/>
          <w:szCs w:val="20"/>
        </w:rPr>
      </w:pPr>
      <w:r w:rsidRPr="003C1C92">
        <w:rPr>
          <w:rFonts w:ascii="GOST type B" w:hAnsi="GOST type B"/>
          <w:i/>
          <w:sz w:val="28"/>
          <w:szCs w:val="28"/>
        </w:rPr>
        <w:lastRenderedPageBreak/>
        <w:t xml:space="preserve">Контроллер (TWIDO) модульного типа с </w:t>
      </w:r>
      <w:proofErr w:type="spellStart"/>
      <w:r w:rsidRPr="003C1C92">
        <w:rPr>
          <w:rFonts w:ascii="GOST type B" w:hAnsi="GOST type B"/>
          <w:i/>
          <w:sz w:val="28"/>
          <w:szCs w:val="28"/>
        </w:rPr>
        <w:t>Ethernet</w:t>
      </w:r>
      <w:proofErr w:type="spellEnd"/>
      <w:r w:rsidRPr="003C1C92">
        <w:rPr>
          <w:rFonts w:ascii="GOST type B" w:hAnsi="GOST type B"/>
          <w:i/>
          <w:sz w:val="28"/>
          <w:szCs w:val="28"/>
        </w:rPr>
        <w:t xml:space="preserve"> интерфе</w:t>
      </w:r>
      <w:r w:rsidRPr="003C1C92">
        <w:rPr>
          <w:rFonts w:ascii="GOST type B" w:hAnsi="GOST type B"/>
          <w:i/>
          <w:sz w:val="28"/>
          <w:szCs w:val="28"/>
        </w:rPr>
        <w:t>й</w:t>
      </w:r>
      <w:r w:rsidRPr="003C1C92">
        <w:rPr>
          <w:rFonts w:ascii="GOST type B" w:hAnsi="GOST type B"/>
          <w:i/>
          <w:sz w:val="28"/>
          <w:szCs w:val="28"/>
        </w:rPr>
        <w:t>сом. Канал</w:t>
      </w:r>
      <w:r w:rsidR="003C1C92" w:rsidRPr="003C1C92">
        <w:rPr>
          <w:rFonts w:ascii="GOST type B" w:hAnsi="GOST type B"/>
          <w:i/>
          <w:sz w:val="20"/>
          <w:szCs w:val="20"/>
        </w:rPr>
        <w:t xml:space="preserve"> </w:t>
      </w:r>
      <w:r w:rsidRPr="003C1C92">
        <w:rPr>
          <w:rFonts w:ascii="GOST type B" w:hAnsi="GOST type B"/>
          <w:i/>
          <w:sz w:val="28"/>
          <w:szCs w:val="28"/>
        </w:rPr>
        <w:t>связи: GPRS или радиоканал.</w:t>
      </w:r>
    </w:p>
    <w:p w:rsidR="00BB1573" w:rsidRDefault="00A24344" w:rsidP="00BB1573">
      <w:pPr>
        <w:pStyle w:val="1"/>
      </w:pPr>
      <w:bookmarkStart w:id="288" w:name="_Toc516316337"/>
      <w:bookmarkStart w:id="289" w:name="sub_2112"/>
      <w:bookmarkEnd w:id="287"/>
      <w:r>
        <w:t xml:space="preserve">е) </w:t>
      </w:r>
      <w:r w:rsidR="00BB1573">
        <w:t>Описание вариантов маршрутов прохождения трубопров</w:t>
      </w:r>
      <w:r w:rsidR="00BB1573">
        <w:t>о</w:t>
      </w:r>
      <w:r w:rsidR="00BB1573">
        <w:t>дов (трасс) по территории поселения, городского округа, ра</w:t>
      </w:r>
      <w:r w:rsidR="00BB1573">
        <w:t>с</w:t>
      </w:r>
      <w:r w:rsidR="00BB1573">
        <w:t>положения намечаемых площадок под строительство соор</w:t>
      </w:r>
      <w:r w:rsidR="00BB1573">
        <w:t>у</w:t>
      </w:r>
      <w:r w:rsidR="00BB1573">
        <w:t>жений водоотведения и их обоснование</w:t>
      </w:r>
      <w:bookmarkEnd w:id="288"/>
    </w:p>
    <w:p w:rsidR="00B6113E" w:rsidRPr="00B6113E" w:rsidRDefault="00B6113E" w:rsidP="00B6113E">
      <w:pPr>
        <w:pStyle w:val="14"/>
        <w:ind w:firstLine="708"/>
      </w:pPr>
      <w:r w:rsidRPr="00B6113E">
        <w:t xml:space="preserve">Для городского поселения </w:t>
      </w:r>
      <w:r w:rsidR="003C1C92">
        <w:t>«Город Киров»</w:t>
      </w:r>
      <w:r w:rsidRPr="00B6113E">
        <w:t xml:space="preserve"> разработана эле</w:t>
      </w:r>
      <w:r w:rsidRPr="00B6113E">
        <w:t>к</w:t>
      </w:r>
      <w:r w:rsidRPr="00B6113E">
        <w:t>тронная модель схемы водоотведени</w:t>
      </w:r>
      <w:r w:rsidR="003C1C92">
        <w:t>я в программном комплексе ZULU 8,0</w:t>
      </w:r>
      <w:r w:rsidRPr="00B6113E">
        <w:t xml:space="preserve"> (см. графическую часть). </w:t>
      </w:r>
    </w:p>
    <w:p w:rsidR="00BB1573" w:rsidRDefault="00A24344" w:rsidP="00BB1573">
      <w:pPr>
        <w:pStyle w:val="1"/>
      </w:pPr>
      <w:bookmarkStart w:id="290" w:name="_Toc516316338"/>
      <w:bookmarkStart w:id="291" w:name="sub_2113"/>
      <w:bookmarkEnd w:id="289"/>
      <w:r>
        <w:t xml:space="preserve">ж) </w:t>
      </w:r>
      <w:r w:rsidR="00BB1573">
        <w:t>Границы и характеристики охранных зон сетей и сооруж</w:t>
      </w:r>
      <w:r w:rsidR="00BB1573">
        <w:t>е</w:t>
      </w:r>
      <w:r w:rsidR="00BB1573">
        <w:t>ний централизованной системы водоотведения</w:t>
      </w:r>
      <w:bookmarkEnd w:id="290"/>
    </w:p>
    <w:p w:rsidR="00B6113E" w:rsidRPr="00B6113E" w:rsidRDefault="003C1C92" w:rsidP="00B6113E">
      <w:pPr>
        <w:pStyle w:val="14"/>
        <w:ind w:firstLine="708"/>
      </w:pPr>
      <w:r w:rsidRPr="00B6113E">
        <w:t xml:space="preserve">Для городского поселения </w:t>
      </w:r>
      <w:r>
        <w:t>«Город Киров»</w:t>
      </w:r>
      <w:r w:rsidRPr="00B6113E">
        <w:t xml:space="preserve"> разработана эле</w:t>
      </w:r>
      <w:r w:rsidRPr="00B6113E">
        <w:t>к</w:t>
      </w:r>
      <w:r w:rsidRPr="00B6113E">
        <w:t>тронная модель схемы водоотведени</w:t>
      </w:r>
      <w:r>
        <w:t>я в программном комплексе ZULU 8,0</w:t>
      </w:r>
      <w:r w:rsidRPr="00B6113E">
        <w:t xml:space="preserve"> (см. графическую часть).</w:t>
      </w:r>
      <w:r w:rsidR="00B6113E" w:rsidRPr="00B6113E">
        <w:t xml:space="preserve"> </w:t>
      </w:r>
    </w:p>
    <w:p w:rsidR="00BB1573" w:rsidRDefault="00A24344" w:rsidP="00BB1573">
      <w:pPr>
        <w:pStyle w:val="1"/>
      </w:pPr>
      <w:bookmarkStart w:id="292" w:name="_Toc516316339"/>
      <w:bookmarkStart w:id="293" w:name="sub_2114"/>
      <w:bookmarkEnd w:id="291"/>
      <w:r>
        <w:t xml:space="preserve">з) </w:t>
      </w:r>
      <w:r w:rsidR="00BB1573">
        <w:t xml:space="preserve">Границы планируемых </w:t>
      </w:r>
      <w:proofErr w:type="gramStart"/>
      <w:r w:rsidR="00BB1573">
        <w:t>зон размещения объектов центр</w:t>
      </w:r>
      <w:r w:rsidR="00BB1573">
        <w:t>а</w:t>
      </w:r>
      <w:r w:rsidR="00BB1573">
        <w:t>лизованной системы водоотведения</w:t>
      </w:r>
      <w:bookmarkEnd w:id="292"/>
      <w:proofErr w:type="gramEnd"/>
    </w:p>
    <w:p w:rsidR="00B6113E" w:rsidRPr="00B6113E" w:rsidRDefault="003C1C92" w:rsidP="00B6113E">
      <w:pPr>
        <w:pStyle w:val="14"/>
        <w:ind w:firstLine="708"/>
      </w:pPr>
      <w:r w:rsidRPr="00B6113E">
        <w:t xml:space="preserve">Для городского поселения </w:t>
      </w:r>
      <w:r>
        <w:t>«Город Киров»</w:t>
      </w:r>
      <w:r w:rsidRPr="00B6113E">
        <w:t xml:space="preserve"> разработана эле</w:t>
      </w:r>
      <w:r w:rsidRPr="00B6113E">
        <w:t>к</w:t>
      </w:r>
      <w:r w:rsidRPr="00B6113E">
        <w:t>тронная модель схемы водоотведени</w:t>
      </w:r>
      <w:r>
        <w:t>я в программном комплексе ZULU 8,0 (см. графическую часть)</w:t>
      </w:r>
      <w:r w:rsidR="00B6113E" w:rsidRPr="00B6113E">
        <w:t xml:space="preserve">. </w:t>
      </w:r>
    </w:p>
    <w:p w:rsidR="0032142B" w:rsidRDefault="00A24344" w:rsidP="00E061D3">
      <w:pPr>
        <w:pStyle w:val="1"/>
        <w:numPr>
          <w:ilvl w:val="0"/>
          <w:numId w:val="7"/>
        </w:numPr>
      </w:pPr>
      <w:bookmarkStart w:id="294" w:name="_Toc516316340"/>
      <w:bookmarkStart w:id="295" w:name="sub_2115"/>
      <w:bookmarkEnd w:id="293"/>
      <w:r>
        <w:lastRenderedPageBreak/>
        <w:t xml:space="preserve">При обосновании предложения </w:t>
      </w:r>
      <w:r w:rsidR="0032142B">
        <w:t>по строительству и реко</w:t>
      </w:r>
      <w:r w:rsidR="0032142B">
        <w:t>н</w:t>
      </w:r>
      <w:r w:rsidR="0032142B">
        <w:t>струкции объектов централизованной системы водоотв</w:t>
      </w:r>
      <w:r w:rsidR="0032142B">
        <w:t>е</w:t>
      </w:r>
      <w:r w:rsidR="0032142B">
        <w:t>дения</w:t>
      </w:r>
      <w:r>
        <w:t xml:space="preserve"> должны быть решены следующие задачи</w:t>
      </w:r>
      <w:bookmarkEnd w:id="294"/>
    </w:p>
    <w:p w:rsidR="0032142B" w:rsidRDefault="00A24344" w:rsidP="0032142B">
      <w:pPr>
        <w:pStyle w:val="1"/>
      </w:pPr>
      <w:bookmarkStart w:id="296" w:name="_Toc516316341"/>
      <w:r>
        <w:t xml:space="preserve">а) </w:t>
      </w:r>
      <w:r w:rsidR="0032142B">
        <w:t>Обеспечение надежности водоотведения путем организ</w:t>
      </w:r>
      <w:r w:rsidR="0032142B">
        <w:t>а</w:t>
      </w:r>
      <w:r w:rsidR="0032142B">
        <w:t>ции возможности перераспределения потоков сточных вод между технологическими зонами сооружений водоотведения</w:t>
      </w:r>
      <w:bookmarkEnd w:id="296"/>
    </w:p>
    <w:p w:rsidR="00AE30C0" w:rsidRDefault="00AE30C0" w:rsidP="00AE30C0">
      <w:pPr>
        <w:pStyle w:val="14"/>
      </w:pPr>
      <w:r>
        <w:t>Мероприятия не предусматриваются.</w:t>
      </w:r>
    </w:p>
    <w:p w:rsidR="0032142B" w:rsidRDefault="00A24344" w:rsidP="0032142B">
      <w:pPr>
        <w:pStyle w:val="1"/>
      </w:pPr>
      <w:bookmarkStart w:id="297" w:name="_Toc516316342"/>
      <w:bookmarkStart w:id="298" w:name="sub_2116"/>
      <w:bookmarkEnd w:id="295"/>
      <w:r>
        <w:t xml:space="preserve">б) </w:t>
      </w:r>
      <w:r w:rsidR="0032142B">
        <w:t>Организация централизованного водоотведения на терр</w:t>
      </w:r>
      <w:r w:rsidR="0032142B">
        <w:t>и</w:t>
      </w:r>
      <w:r w:rsidR="0032142B">
        <w:t>ториях поселений, городских округов, где оно отсутствует</w:t>
      </w:r>
      <w:bookmarkEnd w:id="297"/>
    </w:p>
    <w:p w:rsidR="003C1C92" w:rsidRDefault="003C1C92" w:rsidP="0075413E">
      <w:pPr>
        <w:pStyle w:val="14"/>
        <w:numPr>
          <w:ilvl w:val="0"/>
          <w:numId w:val="14"/>
        </w:numPr>
      </w:pPr>
      <w:r w:rsidRPr="00DE67B1">
        <w:t xml:space="preserve">Реконструкция </w:t>
      </w:r>
      <w:r>
        <w:t>очистных сооружений;</w:t>
      </w:r>
    </w:p>
    <w:p w:rsidR="003C1C92" w:rsidRPr="00DE67B1" w:rsidRDefault="003C1C92" w:rsidP="0075413E">
      <w:pPr>
        <w:pStyle w:val="14"/>
        <w:numPr>
          <w:ilvl w:val="0"/>
          <w:numId w:val="14"/>
        </w:numPr>
      </w:pPr>
      <w:r w:rsidRPr="00212A9F">
        <w:rPr>
          <w:szCs w:val="28"/>
        </w:rPr>
        <w:t>Установка регуляторов давления</w:t>
      </w:r>
      <w:r w:rsidRPr="00212A9F">
        <w:rPr>
          <w:sz w:val="20"/>
          <w:szCs w:val="20"/>
        </w:rPr>
        <w:t xml:space="preserve"> </w:t>
      </w:r>
      <w:r w:rsidRPr="00212A9F">
        <w:rPr>
          <w:szCs w:val="28"/>
        </w:rPr>
        <w:t>на сетях проектируемой напорной канализации</w:t>
      </w:r>
      <w:r w:rsidR="005E0720">
        <w:rPr>
          <w:szCs w:val="28"/>
        </w:rPr>
        <w:t>;</w:t>
      </w:r>
    </w:p>
    <w:p w:rsidR="003C1C92" w:rsidRPr="00014B8D" w:rsidRDefault="003C1C92" w:rsidP="0075413E">
      <w:pPr>
        <w:pStyle w:val="14"/>
        <w:numPr>
          <w:ilvl w:val="0"/>
          <w:numId w:val="14"/>
        </w:numPr>
      </w:pPr>
      <w:r>
        <w:t>С</w:t>
      </w:r>
      <w:r w:rsidRPr="00014B8D">
        <w:t>троительство магистральных самотечных канализационных коллекторов из полиэтилена</w:t>
      </w:r>
      <w:r>
        <w:t xml:space="preserve"> и напорных трубопроводов</w:t>
      </w:r>
      <w:r w:rsidRPr="00014B8D">
        <w:t>;</w:t>
      </w:r>
    </w:p>
    <w:p w:rsidR="005348B6" w:rsidRPr="005348B6" w:rsidRDefault="003C1C92" w:rsidP="0075413E">
      <w:pPr>
        <w:pStyle w:val="14"/>
        <w:numPr>
          <w:ilvl w:val="0"/>
          <w:numId w:val="14"/>
        </w:numPr>
      </w:pPr>
      <w:r>
        <w:t>У</w:t>
      </w:r>
      <w:r w:rsidRPr="00014B8D">
        <w:t>стройство септиков и выгребов полной заводской готовн</w:t>
      </w:r>
      <w:r w:rsidRPr="00014B8D">
        <w:t>о</w:t>
      </w:r>
      <w:r w:rsidRPr="00014B8D">
        <w:t>сти. Вывоз сточных вод обеспечить специализированными машинами со сливом на площадке канализационных очис</w:t>
      </w:r>
      <w:r w:rsidRPr="00014B8D">
        <w:t>т</w:t>
      </w:r>
      <w:r w:rsidRPr="00014B8D">
        <w:t>ных сооружений.</w:t>
      </w:r>
    </w:p>
    <w:p w:rsidR="0032142B" w:rsidRDefault="00A24344" w:rsidP="0032142B">
      <w:pPr>
        <w:pStyle w:val="1"/>
      </w:pPr>
      <w:bookmarkStart w:id="299" w:name="_Toc516316343"/>
      <w:bookmarkStart w:id="300" w:name="sub_2117"/>
      <w:bookmarkEnd w:id="298"/>
      <w:r>
        <w:t xml:space="preserve">в) </w:t>
      </w:r>
      <w:r w:rsidR="0032142B">
        <w:t>Сокращение сбросов и организация возврата очищенных сточных вод на технические нужды</w:t>
      </w:r>
      <w:bookmarkEnd w:id="299"/>
    </w:p>
    <w:p w:rsidR="003C1C92" w:rsidRDefault="005348B6" w:rsidP="005348B6">
      <w:pPr>
        <w:pStyle w:val="14"/>
      </w:pPr>
      <w:r>
        <w:t>Мероприятия не предусматриваются.</w:t>
      </w:r>
    </w:p>
    <w:p w:rsidR="003C1C92" w:rsidRDefault="003C1C92">
      <w:pPr>
        <w:rPr>
          <w:rFonts w:ascii="GOST type B" w:hAnsi="GOST type B"/>
          <w:i/>
          <w:sz w:val="28"/>
        </w:rPr>
      </w:pPr>
      <w:r>
        <w:br w:type="page"/>
      </w:r>
    </w:p>
    <w:p w:rsidR="005348B6" w:rsidRDefault="005348B6" w:rsidP="005348B6">
      <w:pPr>
        <w:pStyle w:val="14"/>
      </w:pPr>
    </w:p>
    <w:p w:rsidR="006F69F2" w:rsidRDefault="006F69F2" w:rsidP="00E061D3">
      <w:pPr>
        <w:pStyle w:val="2"/>
        <w:numPr>
          <w:ilvl w:val="0"/>
          <w:numId w:val="7"/>
        </w:numPr>
        <w:spacing w:before="0" w:line="360" w:lineRule="auto"/>
        <w:ind w:left="284"/>
        <w:jc w:val="center"/>
        <w:rPr>
          <w:rFonts w:ascii="GOST type B" w:hAnsi="GOST type B"/>
          <w:i/>
          <w:color w:val="auto"/>
          <w:szCs w:val="28"/>
        </w:rPr>
      </w:pPr>
      <w:bookmarkStart w:id="301" w:name="_Toc438022629"/>
      <w:bookmarkStart w:id="302" w:name="_Toc516316344"/>
      <w:bookmarkEnd w:id="300"/>
      <w:r w:rsidRPr="001975BC">
        <w:rPr>
          <w:rFonts w:ascii="GOST type B" w:hAnsi="GOST type B"/>
          <w:i/>
          <w:color w:val="auto"/>
          <w:szCs w:val="28"/>
        </w:rPr>
        <w:t>Экологические аспект</w:t>
      </w:r>
      <w:r w:rsidR="001B3189">
        <w:rPr>
          <w:rFonts w:ascii="GOST type B" w:hAnsi="GOST type B"/>
          <w:i/>
          <w:color w:val="auto"/>
          <w:szCs w:val="28"/>
        </w:rPr>
        <w:t xml:space="preserve">ы мероприятий по строительству и </w:t>
      </w:r>
      <w:r w:rsidRPr="001975BC">
        <w:rPr>
          <w:rFonts w:ascii="GOST type B" w:hAnsi="GOST type B"/>
          <w:i/>
          <w:color w:val="auto"/>
          <w:szCs w:val="28"/>
        </w:rPr>
        <w:t xml:space="preserve">реконструкции </w:t>
      </w:r>
      <w:r w:rsidR="001B3189">
        <w:rPr>
          <w:rFonts w:ascii="GOST type B" w:hAnsi="GOST type B"/>
          <w:i/>
          <w:color w:val="auto"/>
          <w:szCs w:val="28"/>
        </w:rPr>
        <w:t>объектов централизованной</w:t>
      </w:r>
      <w:r w:rsidRPr="001975BC">
        <w:rPr>
          <w:rFonts w:ascii="GOST type B" w:hAnsi="GOST type B"/>
          <w:i/>
          <w:color w:val="auto"/>
          <w:szCs w:val="28"/>
        </w:rPr>
        <w:t xml:space="preserve"> систем</w:t>
      </w:r>
      <w:r w:rsidR="001B3189">
        <w:rPr>
          <w:rFonts w:ascii="GOST type B" w:hAnsi="GOST type B"/>
          <w:i/>
          <w:color w:val="auto"/>
          <w:szCs w:val="28"/>
        </w:rPr>
        <w:t>ы</w:t>
      </w:r>
      <w:r w:rsidRPr="001975BC">
        <w:rPr>
          <w:rFonts w:ascii="GOST type B" w:hAnsi="GOST type B"/>
          <w:i/>
          <w:color w:val="auto"/>
          <w:szCs w:val="28"/>
        </w:rPr>
        <w:t xml:space="preserve"> вод</w:t>
      </w:r>
      <w:r w:rsidRPr="001975BC">
        <w:rPr>
          <w:rFonts w:ascii="GOST type B" w:hAnsi="GOST type B"/>
          <w:i/>
          <w:color w:val="auto"/>
          <w:szCs w:val="28"/>
        </w:rPr>
        <w:t>о</w:t>
      </w:r>
      <w:r w:rsidRPr="001975BC">
        <w:rPr>
          <w:rFonts w:ascii="GOST type B" w:hAnsi="GOST type B"/>
          <w:i/>
          <w:color w:val="auto"/>
          <w:szCs w:val="28"/>
        </w:rPr>
        <w:t>отведения</w:t>
      </w:r>
      <w:bookmarkEnd w:id="301"/>
      <w:bookmarkEnd w:id="302"/>
    </w:p>
    <w:p w:rsidR="0032142B" w:rsidRDefault="00A24344" w:rsidP="00A24344">
      <w:pPr>
        <w:pStyle w:val="1"/>
        <w:jc w:val="left"/>
      </w:pPr>
      <w:bookmarkStart w:id="303" w:name="_Toc516316345"/>
      <w:r>
        <w:t xml:space="preserve">а) </w:t>
      </w:r>
      <w:r w:rsidR="0032142B">
        <w:t>Сведения о мероприятиях, содержащихся в планах по сн</w:t>
      </w:r>
      <w:r w:rsidR="0032142B">
        <w:t>и</w:t>
      </w:r>
      <w:r w:rsidR="0032142B">
        <w:t>жению сбросов загрязняющих веществ, иных веществ и ми</w:t>
      </w:r>
      <w:r w:rsidR="0032142B">
        <w:t>к</w:t>
      </w:r>
      <w:r w:rsidR="0032142B">
        <w:t>роорганизмов в поверхностные водные объекты, подземные водные объекты и на водозаборные площади</w:t>
      </w:r>
      <w:bookmarkEnd w:id="303"/>
    </w:p>
    <w:p w:rsidR="00B6113E" w:rsidRPr="008A04B5" w:rsidRDefault="00B6113E" w:rsidP="006779FD">
      <w:pPr>
        <w:pStyle w:val="14"/>
        <w:spacing w:line="360" w:lineRule="auto"/>
        <w:ind w:firstLine="479"/>
      </w:pPr>
      <w:r w:rsidRPr="008A04B5">
        <w:t>В числе основных мероприятий в совершенствовании це</w:t>
      </w:r>
      <w:r w:rsidRPr="008A04B5">
        <w:t>н</w:t>
      </w:r>
      <w:r>
        <w:t>трализованных систем водоотвед</w:t>
      </w:r>
      <w:r w:rsidR="008E31CF">
        <w:t>е</w:t>
      </w:r>
      <w:r w:rsidRPr="008A04B5">
        <w:t>ния необходимо отметить: строительство КНС, реконструкцию очистных сооружений. Ц</w:t>
      </w:r>
      <w:r w:rsidRPr="008A04B5">
        <w:t>е</w:t>
      </w:r>
      <w:r w:rsidRPr="008A04B5">
        <w:t>лью мероприятий по использованию централизованных систем канализации является предотвращение попадания неочищенных канализационных стоков в природную среду, охрана окружа</w:t>
      </w:r>
      <w:r w:rsidRPr="008A04B5">
        <w:t>ю</w:t>
      </w:r>
      <w:r w:rsidRPr="008A04B5">
        <w:t>щей среды и улучшение качества жизни населения.</w:t>
      </w:r>
    </w:p>
    <w:p w:rsidR="0032142B" w:rsidRDefault="00A24344" w:rsidP="00A24344">
      <w:pPr>
        <w:pStyle w:val="1"/>
        <w:jc w:val="left"/>
      </w:pPr>
      <w:bookmarkStart w:id="304" w:name="_Toc516316346"/>
      <w:bookmarkStart w:id="305" w:name="sub_2119"/>
      <w:r>
        <w:t xml:space="preserve">б) </w:t>
      </w:r>
      <w:r w:rsidR="0032142B">
        <w:t>Сведения о применении методов, безопасных для окруж</w:t>
      </w:r>
      <w:r w:rsidR="0032142B">
        <w:t>а</w:t>
      </w:r>
      <w:r w:rsidR="0032142B">
        <w:t>ющей среды, при утилизации осадков сточных вод</w:t>
      </w:r>
      <w:bookmarkEnd w:id="304"/>
    </w:p>
    <w:bookmarkEnd w:id="305"/>
    <w:p w:rsidR="002D5EEF" w:rsidRDefault="00B6113E" w:rsidP="006779FD">
      <w:pPr>
        <w:pStyle w:val="14"/>
        <w:spacing w:line="360" w:lineRule="auto"/>
        <w:ind w:firstLine="705"/>
      </w:pPr>
      <w:proofErr w:type="gramStart"/>
      <w:r w:rsidRPr="008A04B5">
        <w:t>Осадки очистных сооружений с учетом уровня их загрязн</w:t>
      </w:r>
      <w:r w:rsidRPr="008A04B5">
        <w:t>е</w:t>
      </w:r>
      <w:r w:rsidRPr="008A04B5">
        <w:t>ния могут быть утилизированы следующими способами: терм</w:t>
      </w:r>
      <w:r w:rsidRPr="008A04B5">
        <w:t>о</w:t>
      </w:r>
      <w:r w:rsidRPr="008A04B5">
        <w:t xml:space="preserve">фильным сбраживанием в </w:t>
      </w:r>
      <w:proofErr w:type="spellStart"/>
      <w:r w:rsidRPr="008A04B5">
        <w:t>метант</w:t>
      </w:r>
      <w:r w:rsidR="006779FD">
        <w:t>енках</w:t>
      </w:r>
      <w:proofErr w:type="spellEnd"/>
      <w:r w:rsidR="006779FD">
        <w:t>, высушиванием, пастер</w:t>
      </w:r>
      <w:r w:rsidR="006779FD">
        <w:t>и</w:t>
      </w:r>
      <w:r w:rsidR="006779FD">
        <w:lastRenderedPageBreak/>
        <w:t>за</w:t>
      </w:r>
      <w:r w:rsidRPr="008A04B5">
        <w:t>цией, обработкой гашеной известью и в радиационных уст</w:t>
      </w:r>
      <w:r w:rsidRPr="008A04B5">
        <w:t>а</w:t>
      </w:r>
      <w:r w:rsidRPr="008A04B5">
        <w:t>новк</w:t>
      </w:r>
      <w:r w:rsidR="006779FD">
        <w:t>ах, сжиганием, пиролизом, элек</w:t>
      </w:r>
      <w:r w:rsidRPr="008A04B5">
        <w:t>тролизом, получением акт</w:t>
      </w:r>
      <w:r w:rsidRPr="008A04B5">
        <w:t>и</w:t>
      </w:r>
      <w:r w:rsidRPr="008A04B5">
        <w:t>вированных углей (сорбентов), захо</w:t>
      </w:r>
      <w:r w:rsidR="006779FD">
        <w:t>ронением, выдерживанием на ило</w:t>
      </w:r>
      <w:r w:rsidRPr="008A04B5">
        <w:t>вых площадках, использованием как добавки при прои</w:t>
      </w:r>
      <w:r w:rsidRPr="008A04B5">
        <w:t>з</w:t>
      </w:r>
      <w:r w:rsidRPr="008A04B5">
        <w:t xml:space="preserve">водстве </w:t>
      </w:r>
      <w:r w:rsidR="006779FD">
        <w:t>керамзита, обработкой специаль</w:t>
      </w:r>
      <w:r w:rsidRPr="008A04B5">
        <w:t>ными реагентами с п</w:t>
      </w:r>
      <w:r w:rsidRPr="008A04B5">
        <w:t>о</w:t>
      </w:r>
      <w:r w:rsidRPr="008A04B5">
        <w:t xml:space="preserve">следующей утилизацией, компостированием, </w:t>
      </w:r>
      <w:proofErr w:type="spellStart"/>
      <w:r w:rsidRPr="008A04B5">
        <w:t>вермикомпостир</w:t>
      </w:r>
      <w:r w:rsidRPr="008A04B5">
        <w:t>о</w:t>
      </w:r>
      <w:r w:rsidRPr="008A04B5">
        <w:t>ванием</w:t>
      </w:r>
      <w:proofErr w:type="spellEnd"/>
      <w:r w:rsidRPr="008A04B5">
        <w:t>.</w:t>
      </w:r>
      <w:proofErr w:type="gramEnd"/>
    </w:p>
    <w:p w:rsidR="002D5EEF" w:rsidRDefault="002D5EEF">
      <w:pPr>
        <w:rPr>
          <w:rFonts w:ascii="GOST type B" w:hAnsi="GOST type B"/>
          <w:i/>
          <w:sz w:val="28"/>
        </w:rPr>
      </w:pPr>
      <w:r>
        <w:br w:type="page"/>
      </w:r>
    </w:p>
    <w:p w:rsidR="00D008A1" w:rsidRDefault="00D008A1" w:rsidP="00E061D3">
      <w:pPr>
        <w:pStyle w:val="2"/>
        <w:numPr>
          <w:ilvl w:val="0"/>
          <w:numId w:val="7"/>
        </w:numPr>
        <w:spacing w:before="0" w:line="360" w:lineRule="auto"/>
        <w:ind w:left="-426" w:right="-284" w:firstLine="543"/>
        <w:jc w:val="center"/>
        <w:rPr>
          <w:rFonts w:ascii="GOST type B" w:hAnsi="GOST type B"/>
          <w:i/>
          <w:color w:val="auto"/>
          <w:szCs w:val="28"/>
        </w:rPr>
      </w:pPr>
      <w:bookmarkStart w:id="306" w:name="_Toc438022630"/>
      <w:bookmarkStart w:id="307" w:name="_Toc516316347"/>
      <w:proofErr w:type="gramStart"/>
      <w:r w:rsidRPr="00D008A1">
        <w:rPr>
          <w:rStyle w:val="10"/>
          <w:b/>
          <w:color w:val="auto"/>
        </w:rPr>
        <w:lastRenderedPageBreak/>
        <w:t>Оценка потребности в капитальных вложениях в стро</w:t>
      </w:r>
      <w:r w:rsidRPr="00D008A1">
        <w:rPr>
          <w:rStyle w:val="10"/>
          <w:b/>
          <w:color w:val="auto"/>
        </w:rPr>
        <w:t>и</w:t>
      </w:r>
      <w:r w:rsidRPr="00D008A1">
        <w:rPr>
          <w:rStyle w:val="10"/>
          <w:b/>
          <w:color w:val="auto"/>
        </w:rPr>
        <w:t>тельство, реконструкцию и модернизацию объектов централиз</w:t>
      </w:r>
      <w:r w:rsidRPr="00D008A1">
        <w:rPr>
          <w:rStyle w:val="10"/>
          <w:b/>
          <w:color w:val="auto"/>
        </w:rPr>
        <w:t>о</w:t>
      </w:r>
      <w:r w:rsidRPr="00D008A1">
        <w:rPr>
          <w:rStyle w:val="10"/>
          <w:b/>
          <w:color w:val="auto"/>
        </w:rPr>
        <w:t>ванной системы водоотведения</w:t>
      </w:r>
      <w:bookmarkEnd w:id="306"/>
      <w:r w:rsidR="004A03BD">
        <w:rPr>
          <w:rFonts w:ascii="GOST type B" w:hAnsi="GOST type B"/>
          <w:i/>
          <w:color w:val="auto"/>
          <w:szCs w:val="28"/>
        </w:rPr>
        <w:t>, включает в себя оценку потре</w:t>
      </w:r>
      <w:r w:rsidR="004A03BD">
        <w:rPr>
          <w:rFonts w:ascii="GOST type B" w:hAnsi="GOST type B"/>
          <w:i/>
          <w:color w:val="auto"/>
          <w:szCs w:val="28"/>
        </w:rPr>
        <w:t>б</w:t>
      </w:r>
      <w:r w:rsidR="004A03BD">
        <w:rPr>
          <w:rFonts w:ascii="GOST type B" w:hAnsi="GOST type B"/>
          <w:i/>
          <w:color w:val="auto"/>
          <w:szCs w:val="28"/>
        </w:rPr>
        <w:t>ности в капитальных вложениях в строительство и реконструкцию объектов централизованных систем водоотведения, рассчитанную на основании укрупненных сметных нормативов для объектов непроизводственного назначения и инженерной инфраструктуры</w:t>
      </w:r>
      <w:r w:rsidR="00DA4E66">
        <w:rPr>
          <w:rFonts w:ascii="GOST type B" w:hAnsi="GOST type B"/>
          <w:i/>
          <w:color w:val="auto"/>
          <w:szCs w:val="28"/>
        </w:rPr>
        <w:t>, утвержденных федеральным органом исполнительной власти, осуществляющим функции по выработке государственной пол</w:t>
      </w:r>
      <w:r w:rsidR="00DA4E66">
        <w:rPr>
          <w:rFonts w:ascii="GOST type B" w:hAnsi="GOST type B"/>
          <w:i/>
          <w:color w:val="auto"/>
          <w:szCs w:val="28"/>
        </w:rPr>
        <w:t>и</w:t>
      </w:r>
      <w:r w:rsidR="00DA4E66">
        <w:rPr>
          <w:rFonts w:ascii="GOST type B" w:hAnsi="GOST type B"/>
          <w:i/>
          <w:color w:val="auto"/>
          <w:szCs w:val="28"/>
        </w:rPr>
        <w:t>тики и нормативно-правовому регулированию в сфере строител</w:t>
      </w:r>
      <w:r w:rsidR="00DA4E66">
        <w:rPr>
          <w:rFonts w:ascii="GOST type B" w:hAnsi="GOST type B"/>
          <w:i/>
          <w:color w:val="auto"/>
          <w:szCs w:val="28"/>
        </w:rPr>
        <w:t>ь</w:t>
      </w:r>
      <w:r w:rsidR="00DA4E66">
        <w:rPr>
          <w:rFonts w:ascii="GOST type B" w:hAnsi="GOST type B"/>
          <w:i/>
          <w:color w:val="auto"/>
          <w:szCs w:val="28"/>
        </w:rPr>
        <w:t>ства</w:t>
      </w:r>
      <w:proofErr w:type="gramEnd"/>
      <w:r w:rsidR="00DA4E66">
        <w:rPr>
          <w:rFonts w:ascii="GOST type B" w:hAnsi="GOST type B"/>
          <w:i/>
          <w:color w:val="auto"/>
          <w:szCs w:val="28"/>
        </w:rPr>
        <w:t xml:space="preserve">, либо </w:t>
      </w:r>
      <w:proofErr w:type="gramStart"/>
      <w:r w:rsidR="00DA4E66">
        <w:rPr>
          <w:rFonts w:ascii="GOST type B" w:hAnsi="GOST type B"/>
          <w:i/>
          <w:color w:val="auto"/>
          <w:szCs w:val="28"/>
        </w:rPr>
        <w:t>принятую</w:t>
      </w:r>
      <w:proofErr w:type="gramEnd"/>
      <w:r w:rsidR="00DA4E66">
        <w:rPr>
          <w:rFonts w:ascii="GOST type B" w:hAnsi="GOST type B"/>
          <w:i/>
          <w:color w:val="auto"/>
          <w:szCs w:val="28"/>
        </w:rPr>
        <w:t xml:space="preserve"> по объектам </w:t>
      </w:r>
      <w:r w:rsidR="00DA4E66">
        <w:rPr>
          <w:rFonts w:ascii="Arial" w:hAnsi="Arial" w:cs="Arial"/>
          <w:i/>
          <w:color w:val="auto"/>
          <w:szCs w:val="28"/>
        </w:rPr>
        <w:t>–</w:t>
      </w:r>
      <w:r w:rsidR="00DA4E66">
        <w:rPr>
          <w:rFonts w:ascii="GOST type B" w:hAnsi="GOST type B"/>
          <w:i/>
          <w:color w:val="auto"/>
          <w:szCs w:val="28"/>
        </w:rPr>
        <w:t xml:space="preserve"> аналогам по видам капитал</w:t>
      </w:r>
      <w:r w:rsidR="00DA4E66">
        <w:rPr>
          <w:rFonts w:ascii="GOST type B" w:hAnsi="GOST type B"/>
          <w:i/>
          <w:color w:val="auto"/>
          <w:szCs w:val="28"/>
        </w:rPr>
        <w:t>ь</w:t>
      </w:r>
      <w:r w:rsidR="00DA4E66">
        <w:rPr>
          <w:rFonts w:ascii="GOST type B" w:hAnsi="GOST type B"/>
          <w:i/>
          <w:color w:val="auto"/>
          <w:szCs w:val="28"/>
        </w:rPr>
        <w:t>ного строительства и видам работ, с указанием источников фина</w:t>
      </w:r>
      <w:r w:rsidR="00DA4E66">
        <w:rPr>
          <w:rFonts w:ascii="GOST type B" w:hAnsi="GOST type B"/>
          <w:i/>
          <w:color w:val="auto"/>
          <w:szCs w:val="28"/>
        </w:rPr>
        <w:t>н</w:t>
      </w:r>
      <w:r w:rsidR="00DA4E66">
        <w:rPr>
          <w:rFonts w:ascii="GOST type B" w:hAnsi="GOST type B"/>
          <w:i/>
          <w:color w:val="auto"/>
          <w:szCs w:val="28"/>
        </w:rPr>
        <w:t>сирования</w:t>
      </w:r>
      <w:bookmarkEnd w:id="307"/>
    </w:p>
    <w:p w:rsidR="006F69F2" w:rsidRPr="001975BC" w:rsidRDefault="006F69F2" w:rsidP="006F69F2">
      <w:pPr>
        <w:pStyle w:val="2"/>
        <w:spacing w:before="0" w:line="360" w:lineRule="auto"/>
        <w:ind w:firstLine="709"/>
        <w:jc w:val="center"/>
        <w:rPr>
          <w:rFonts w:ascii="GOST type B" w:hAnsi="GOST type B"/>
          <w:i/>
          <w:color w:val="auto"/>
          <w:szCs w:val="28"/>
        </w:rPr>
      </w:pPr>
    </w:p>
    <w:p w:rsidR="006F69F2" w:rsidRPr="002D5EEF" w:rsidRDefault="006F69F2" w:rsidP="006F69F2">
      <w:pPr>
        <w:jc w:val="center"/>
        <w:rPr>
          <w:rFonts w:ascii="GOST type B" w:hAnsi="GOST type B"/>
          <w:i/>
        </w:rPr>
      </w:pPr>
      <w:r w:rsidRPr="002D5EEF">
        <w:rPr>
          <w:rFonts w:ascii="GOST type B" w:hAnsi="GOST type B"/>
          <w:i/>
        </w:rPr>
        <w:t>ВЕДОМОСТЬ ОБЪЕМОВ И СТОИМОСТИ РАБОТ</w:t>
      </w:r>
    </w:p>
    <w:p w:rsidR="006F69F2" w:rsidRPr="0053143E" w:rsidRDefault="00627529" w:rsidP="006F69F2">
      <w:pPr>
        <w:jc w:val="right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Таблица 71</w:t>
      </w:r>
    </w:p>
    <w:tbl>
      <w:tblPr>
        <w:tblW w:w="9782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709"/>
        <w:gridCol w:w="3261"/>
        <w:gridCol w:w="992"/>
        <w:gridCol w:w="1418"/>
        <w:gridCol w:w="1843"/>
        <w:gridCol w:w="1559"/>
      </w:tblGrid>
      <w:tr w:rsidR="006F69F2" w:rsidRPr="0053143E" w:rsidTr="00336D23">
        <w:trPr>
          <w:cantSplit/>
          <w:trHeight w:val="152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69F2" w:rsidRPr="0053143E" w:rsidRDefault="006F69F2" w:rsidP="00336D23">
            <w:pPr>
              <w:spacing w:after="0"/>
              <w:jc w:val="center"/>
              <w:rPr>
                <w:rFonts w:ascii="GOST type B" w:hAnsi="GOST type B"/>
                <w:b/>
                <w:i/>
                <w:szCs w:val="28"/>
              </w:rPr>
            </w:pPr>
            <w:r w:rsidRPr="0053143E">
              <w:rPr>
                <w:rFonts w:ascii="GOST type B" w:hAnsi="GOST type B"/>
                <w:b/>
                <w:i/>
                <w:szCs w:val="28"/>
              </w:rPr>
              <w:t xml:space="preserve">№ </w:t>
            </w:r>
            <w:proofErr w:type="gramStart"/>
            <w:r w:rsidRPr="0053143E">
              <w:rPr>
                <w:rFonts w:ascii="GOST type B" w:hAnsi="GOST type B"/>
                <w:b/>
                <w:i/>
                <w:szCs w:val="28"/>
              </w:rPr>
              <w:t>п</w:t>
            </w:r>
            <w:proofErr w:type="gramEnd"/>
            <w:r w:rsidRPr="0053143E">
              <w:rPr>
                <w:rFonts w:ascii="GOST type B" w:hAnsi="GOST type B"/>
                <w:b/>
                <w:i/>
                <w:szCs w:val="28"/>
              </w:rPr>
              <w:t>/п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69F2" w:rsidRPr="0053143E" w:rsidRDefault="006F69F2" w:rsidP="00336D23">
            <w:pPr>
              <w:spacing w:after="0"/>
              <w:jc w:val="center"/>
              <w:rPr>
                <w:rFonts w:ascii="GOST type B" w:hAnsi="GOST type B"/>
                <w:b/>
                <w:i/>
                <w:szCs w:val="28"/>
              </w:rPr>
            </w:pPr>
            <w:r w:rsidRPr="0053143E">
              <w:rPr>
                <w:rFonts w:ascii="GOST type B" w:hAnsi="GOST type B"/>
                <w:b/>
                <w:i/>
                <w:szCs w:val="28"/>
              </w:rPr>
              <w:t>Наименование мер</w:t>
            </w:r>
            <w:r w:rsidRPr="0053143E">
              <w:rPr>
                <w:rFonts w:ascii="GOST type B" w:hAnsi="GOST type B"/>
                <w:b/>
                <w:i/>
                <w:szCs w:val="28"/>
              </w:rPr>
              <w:t>о</w:t>
            </w:r>
            <w:r w:rsidRPr="0053143E">
              <w:rPr>
                <w:rFonts w:ascii="GOST type B" w:hAnsi="GOST type B"/>
                <w:b/>
                <w:i/>
                <w:szCs w:val="28"/>
              </w:rPr>
              <w:t>приятия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F69F2" w:rsidRPr="0053143E" w:rsidRDefault="006F69F2" w:rsidP="00336D23">
            <w:pPr>
              <w:spacing w:after="0" w:line="240" w:lineRule="auto"/>
              <w:ind w:left="113" w:right="113"/>
              <w:jc w:val="center"/>
              <w:rPr>
                <w:rFonts w:ascii="GOST type B" w:hAnsi="GOST type B"/>
                <w:b/>
                <w:i/>
                <w:szCs w:val="28"/>
              </w:rPr>
            </w:pPr>
            <w:r w:rsidRPr="0053143E">
              <w:rPr>
                <w:rFonts w:ascii="GOST type B" w:hAnsi="GOST type B"/>
                <w:b/>
                <w:i/>
                <w:szCs w:val="28"/>
              </w:rPr>
              <w:t>Единица и</w:t>
            </w:r>
            <w:r w:rsidRPr="0053143E">
              <w:rPr>
                <w:rFonts w:ascii="GOST type B" w:hAnsi="GOST type B"/>
                <w:b/>
                <w:i/>
                <w:szCs w:val="28"/>
              </w:rPr>
              <w:t>з</w:t>
            </w:r>
            <w:r w:rsidRPr="0053143E">
              <w:rPr>
                <w:rFonts w:ascii="GOST type B" w:hAnsi="GOST type B"/>
                <w:b/>
                <w:i/>
                <w:szCs w:val="28"/>
              </w:rPr>
              <w:t>мерения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F69F2" w:rsidRPr="0053143E" w:rsidRDefault="006F69F2" w:rsidP="00336D23">
            <w:pPr>
              <w:spacing w:after="0" w:line="240" w:lineRule="auto"/>
              <w:ind w:left="113" w:right="113"/>
              <w:jc w:val="center"/>
              <w:rPr>
                <w:rFonts w:ascii="GOST type B" w:hAnsi="GOST type B"/>
                <w:b/>
                <w:i/>
                <w:szCs w:val="28"/>
              </w:rPr>
            </w:pPr>
            <w:r w:rsidRPr="0053143E">
              <w:rPr>
                <w:rFonts w:ascii="GOST type B" w:hAnsi="GOST type B"/>
                <w:b/>
                <w:i/>
                <w:szCs w:val="28"/>
              </w:rPr>
              <w:t>Физический объем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69F2" w:rsidRPr="0053143E" w:rsidRDefault="006F69F2" w:rsidP="00336D23">
            <w:pPr>
              <w:spacing w:after="0"/>
              <w:jc w:val="center"/>
              <w:rPr>
                <w:rFonts w:ascii="GOST type B" w:hAnsi="GOST type B"/>
                <w:b/>
                <w:i/>
                <w:szCs w:val="28"/>
              </w:rPr>
            </w:pPr>
            <w:r w:rsidRPr="0053143E">
              <w:rPr>
                <w:rFonts w:ascii="GOST type B" w:hAnsi="GOST type B"/>
                <w:b/>
                <w:i/>
                <w:szCs w:val="28"/>
              </w:rPr>
              <w:t>Объем ф</w:t>
            </w:r>
            <w:r w:rsidRPr="0053143E">
              <w:rPr>
                <w:rFonts w:ascii="GOST type B" w:hAnsi="GOST type B"/>
                <w:b/>
                <w:i/>
                <w:szCs w:val="28"/>
              </w:rPr>
              <w:t>и</w:t>
            </w:r>
            <w:r w:rsidRPr="0053143E">
              <w:rPr>
                <w:rFonts w:ascii="GOST type B" w:hAnsi="GOST type B"/>
                <w:b/>
                <w:i/>
                <w:szCs w:val="28"/>
              </w:rPr>
              <w:t>нансиров</w:t>
            </w:r>
            <w:r w:rsidRPr="0053143E">
              <w:rPr>
                <w:rFonts w:ascii="GOST type B" w:hAnsi="GOST type B"/>
                <w:b/>
                <w:i/>
                <w:szCs w:val="28"/>
              </w:rPr>
              <w:t>а</w:t>
            </w:r>
            <w:r w:rsidRPr="0053143E">
              <w:rPr>
                <w:rFonts w:ascii="GOST type B" w:hAnsi="GOST type B"/>
                <w:b/>
                <w:i/>
                <w:szCs w:val="28"/>
              </w:rPr>
              <w:t>ния, тыс. руб.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69F2" w:rsidRPr="0053143E" w:rsidRDefault="006F69F2" w:rsidP="00336D23">
            <w:pPr>
              <w:spacing w:after="0"/>
              <w:jc w:val="center"/>
              <w:rPr>
                <w:rFonts w:ascii="GOST type B" w:hAnsi="GOST type B"/>
                <w:b/>
                <w:i/>
                <w:szCs w:val="28"/>
              </w:rPr>
            </w:pPr>
            <w:r w:rsidRPr="0053143E">
              <w:rPr>
                <w:rFonts w:ascii="GOST type B" w:hAnsi="GOST type B"/>
                <w:b/>
                <w:i/>
              </w:rPr>
              <w:t>Сроки выполн</w:t>
            </w:r>
            <w:r w:rsidRPr="0053143E">
              <w:rPr>
                <w:rFonts w:ascii="GOST type B" w:hAnsi="GOST type B"/>
                <w:b/>
                <w:i/>
              </w:rPr>
              <w:t>е</w:t>
            </w:r>
            <w:r w:rsidRPr="0053143E">
              <w:rPr>
                <w:rFonts w:ascii="GOST type B" w:hAnsi="GOST type B"/>
                <w:b/>
                <w:i/>
              </w:rPr>
              <w:t>ния работ</w:t>
            </w:r>
          </w:p>
        </w:tc>
      </w:tr>
      <w:tr w:rsidR="00B57F16" w:rsidRPr="0053143E" w:rsidTr="00336D23">
        <w:trPr>
          <w:trHeight w:val="218"/>
        </w:trPr>
        <w:tc>
          <w:tcPr>
            <w:tcW w:w="978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7F16" w:rsidRPr="0053143E" w:rsidRDefault="00B57F16" w:rsidP="006F69F2">
            <w:pPr>
              <w:jc w:val="center"/>
              <w:rPr>
                <w:rFonts w:ascii="GOST type B" w:hAnsi="GOST type B"/>
                <w:b/>
                <w:i/>
              </w:rPr>
            </w:pPr>
            <w:r w:rsidRPr="0053143E">
              <w:rPr>
                <w:rFonts w:ascii="GOST type B" w:hAnsi="GOST type B"/>
                <w:b/>
                <w:i/>
                <w:szCs w:val="28"/>
              </w:rPr>
              <w:t>Реконструкция сетей и объектов водоотведения</w:t>
            </w:r>
          </w:p>
        </w:tc>
      </w:tr>
      <w:tr w:rsidR="00B57F16" w:rsidRPr="0053143E" w:rsidTr="00A75556">
        <w:trPr>
          <w:trHeight w:val="901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7F16" w:rsidRPr="0053143E" w:rsidRDefault="00B57F16" w:rsidP="006F69F2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53143E">
              <w:rPr>
                <w:rFonts w:ascii="GOST type B" w:hAnsi="GOST type B"/>
                <w:i/>
                <w:szCs w:val="28"/>
              </w:rPr>
              <w:lastRenderedPageBreak/>
              <w:t>1.1.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7F16" w:rsidRPr="0053143E" w:rsidRDefault="00E061D3" w:rsidP="00336D23">
            <w:pPr>
              <w:rPr>
                <w:rFonts w:ascii="GOST type B" w:hAnsi="GOST type B"/>
                <w:i/>
                <w:szCs w:val="28"/>
              </w:rPr>
            </w:pPr>
            <w:r w:rsidRPr="00E061D3">
              <w:rPr>
                <w:rFonts w:ascii="GOST type B" w:hAnsi="GOST type B"/>
                <w:i/>
                <w:szCs w:val="28"/>
              </w:rPr>
              <w:t>Разработка ПСД по н</w:t>
            </w:r>
            <w:r w:rsidRPr="00E061D3">
              <w:rPr>
                <w:rFonts w:ascii="GOST type B" w:hAnsi="GOST type B"/>
                <w:i/>
                <w:szCs w:val="28"/>
              </w:rPr>
              <w:t>о</w:t>
            </w:r>
            <w:r w:rsidRPr="00E061D3">
              <w:rPr>
                <w:rFonts w:ascii="GOST type B" w:hAnsi="GOST type B"/>
                <w:i/>
                <w:szCs w:val="28"/>
              </w:rPr>
              <w:t>вому строительству и реконструкции</w:t>
            </w:r>
            <w:r w:rsidRPr="00E061D3">
              <w:rPr>
                <w:rFonts w:ascii="GOST type B" w:hAnsi="GOST type B"/>
                <w:i/>
                <w:sz w:val="18"/>
                <w:szCs w:val="20"/>
              </w:rPr>
              <w:t xml:space="preserve"> </w:t>
            </w:r>
            <w:r w:rsidRPr="00E061D3">
              <w:rPr>
                <w:rFonts w:ascii="GOST type B" w:hAnsi="GOST type B"/>
                <w:i/>
                <w:szCs w:val="28"/>
              </w:rPr>
              <w:t>канал</w:t>
            </w:r>
            <w:r w:rsidRPr="00E061D3">
              <w:rPr>
                <w:rFonts w:ascii="GOST type B" w:hAnsi="GOST type B"/>
                <w:i/>
                <w:szCs w:val="28"/>
              </w:rPr>
              <w:t>и</w:t>
            </w:r>
            <w:r w:rsidRPr="00E061D3">
              <w:rPr>
                <w:rFonts w:ascii="GOST type B" w:hAnsi="GOST type B"/>
                <w:i/>
                <w:szCs w:val="28"/>
              </w:rPr>
              <w:t>зационных сетей и</w:t>
            </w:r>
            <w:r w:rsidRPr="00E061D3">
              <w:rPr>
                <w:rFonts w:ascii="GOST type B" w:hAnsi="GOST type B"/>
                <w:i/>
                <w:sz w:val="18"/>
                <w:szCs w:val="20"/>
              </w:rPr>
              <w:t xml:space="preserve"> </w:t>
            </w:r>
            <w:r w:rsidRPr="00E061D3">
              <w:rPr>
                <w:rFonts w:ascii="GOST type B" w:hAnsi="GOST type B"/>
                <w:i/>
                <w:szCs w:val="28"/>
              </w:rPr>
              <w:t>с</w:t>
            </w:r>
            <w:r w:rsidRPr="00E061D3">
              <w:rPr>
                <w:rFonts w:ascii="GOST type B" w:hAnsi="GOST type B"/>
                <w:i/>
                <w:szCs w:val="28"/>
              </w:rPr>
              <w:t>о</w:t>
            </w:r>
            <w:r w:rsidRPr="00E061D3">
              <w:rPr>
                <w:rFonts w:ascii="GOST type B" w:hAnsi="GOST type B"/>
                <w:i/>
                <w:szCs w:val="28"/>
              </w:rPr>
              <w:t>оружений с госуда</w:t>
            </w:r>
            <w:r w:rsidRPr="00E061D3">
              <w:rPr>
                <w:rFonts w:ascii="GOST type B" w:hAnsi="GOST type B"/>
                <w:i/>
                <w:szCs w:val="28"/>
              </w:rPr>
              <w:t>р</w:t>
            </w:r>
            <w:r w:rsidRPr="00E061D3">
              <w:rPr>
                <w:rFonts w:ascii="GOST type B" w:hAnsi="GOST type B"/>
                <w:i/>
                <w:szCs w:val="28"/>
              </w:rPr>
              <w:t>ственной</w:t>
            </w:r>
            <w:r w:rsidRPr="00E061D3">
              <w:rPr>
                <w:rFonts w:ascii="GOST type B" w:hAnsi="GOST type B"/>
                <w:i/>
                <w:sz w:val="18"/>
                <w:szCs w:val="20"/>
              </w:rPr>
              <w:t xml:space="preserve"> </w:t>
            </w:r>
            <w:r w:rsidRPr="00E061D3">
              <w:rPr>
                <w:rFonts w:ascii="GOST type B" w:hAnsi="GOST type B"/>
                <w:i/>
                <w:szCs w:val="28"/>
              </w:rPr>
              <w:t>экспертизой ПСД согласно 87</w:t>
            </w:r>
            <w:r w:rsidRPr="00E061D3">
              <w:rPr>
                <w:rFonts w:ascii="GOST type B" w:hAnsi="GOST type B"/>
                <w:i/>
                <w:sz w:val="18"/>
                <w:szCs w:val="20"/>
              </w:rPr>
              <w:t xml:space="preserve"> </w:t>
            </w:r>
            <w:r w:rsidRPr="00E061D3">
              <w:rPr>
                <w:rFonts w:ascii="GOST type B" w:hAnsi="GOST type B"/>
                <w:i/>
                <w:szCs w:val="28"/>
              </w:rPr>
              <w:t>Пост</w:t>
            </w:r>
            <w:r w:rsidRPr="00E061D3">
              <w:rPr>
                <w:rFonts w:ascii="GOST type B" w:hAnsi="GOST type B"/>
                <w:i/>
                <w:szCs w:val="28"/>
              </w:rPr>
              <w:t>а</w:t>
            </w:r>
            <w:r w:rsidRPr="00E061D3">
              <w:rPr>
                <w:rFonts w:ascii="GOST type B" w:hAnsi="GOST type B"/>
                <w:i/>
                <w:szCs w:val="28"/>
              </w:rPr>
              <w:t>новления Правительства</w:t>
            </w:r>
            <w:r w:rsidRPr="00E061D3">
              <w:rPr>
                <w:rFonts w:ascii="GOST type B" w:hAnsi="GOST type B"/>
                <w:i/>
                <w:sz w:val="18"/>
                <w:szCs w:val="20"/>
              </w:rPr>
              <w:t xml:space="preserve"> </w:t>
            </w:r>
            <w:r w:rsidRPr="00E061D3">
              <w:rPr>
                <w:rFonts w:ascii="GOST type B" w:hAnsi="GOST type B"/>
                <w:i/>
                <w:szCs w:val="28"/>
              </w:rPr>
              <w:t>РФ "о составе разделов</w:t>
            </w:r>
            <w:r w:rsidRPr="00E061D3">
              <w:rPr>
                <w:rFonts w:ascii="GOST type B" w:hAnsi="GOST type B"/>
                <w:i/>
                <w:sz w:val="18"/>
                <w:szCs w:val="20"/>
              </w:rPr>
              <w:t xml:space="preserve"> </w:t>
            </w:r>
            <w:r w:rsidRPr="00E061D3">
              <w:rPr>
                <w:rFonts w:ascii="GOST type B" w:hAnsi="GOST type B"/>
                <w:i/>
                <w:szCs w:val="28"/>
              </w:rPr>
              <w:t>проектной документ</w:t>
            </w:r>
            <w:r w:rsidRPr="00E061D3">
              <w:rPr>
                <w:rFonts w:ascii="GOST type B" w:hAnsi="GOST type B"/>
                <w:i/>
                <w:szCs w:val="28"/>
              </w:rPr>
              <w:t>а</w:t>
            </w:r>
            <w:r w:rsidRPr="00E061D3">
              <w:rPr>
                <w:rFonts w:ascii="GOST type B" w:hAnsi="GOST type B"/>
                <w:i/>
                <w:szCs w:val="28"/>
              </w:rPr>
              <w:t>ции и</w:t>
            </w:r>
            <w:r w:rsidRPr="00E061D3">
              <w:rPr>
                <w:rFonts w:ascii="GOST type B" w:hAnsi="GOST type B"/>
                <w:i/>
                <w:sz w:val="18"/>
                <w:szCs w:val="20"/>
              </w:rPr>
              <w:t xml:space="preserve"> </w:t>
            </w:r>
            <w:r w:rsidRPr="00E061D3">
              <w:rPr>
                <w:rFonts w:ascii="GOST type B" w:hAnsi="GOST type B"/>
                <w:i/>
                <w:szCs w:val="28"/>
              </w:rPr>
              <w:t>требованиях к их содержанию",</w:t>
            </w:r>
            <w:r w:rsidRPr="00E061D3">
              <w:rPr>
                <w:rFonts w:ascii="GOST type B" w:hAnsi="GOST type B"/>
                <w:i/>
                <w:sz w:val="18"/>
                <w:szCs w:val="20"/>
              </w:rPr>
              <w:t xml:space="preserve"> </w:t>
            </w:r>
            <w:r w:rsidRPr="00E061D3">
              <w:rPr>
                <w:rFonts w:ascii="GOST type B" w:hAnsi="GOST type B"/>
                <w:i/>
                <w:szCs w:val="28"/>
              </w:rPr>
              <w:t>а также получение заключения о</w:t>
            </w:r>
            <w:r w:rsidRPr="00E061D3">
              <w:rPr>
                <w:rFonts w:ascii="GOST type B" w:hAnsi="GOST type B"/>
                <w:i/>
                <w:sz w:val="18"/>
                <w:szCs w:val="20"/>
              </w:rPr>
              <w:t xml:space="preserve"> </w:t>
            </w:r>
            <w:r w:rsidRPr="00E061D3">
              <w:rPr>
                <w:rFonts w:ascii="GOST type B" w:hAnsi="GOST type B"/>
                <w:i/>
                <w:szCs w:val="28"/>
              </w:rPr>
              <w:t>достоверности сметной</w:t>
            </w:r>
            <w:r w:rsidRPr="00E061D3">
              <w:rPr>
                <w:rFonts w:ascii="GOST type B" w:hAnsi="GOST type B"/>
                <w:i/>
                <w:sz w:val="18"/>
                <w:szCs w:val="20"/>
              </w:rPr>
              <w:t xml:space="preserve"> </w:t>
            </w:r>
            <w:r w:rsidRPr="00E061D3">
              <w:rPr>
                <w:rFonts w:ascii="GOST type B" w:hAnsi="GOST type B"/>
                <w:i/>
                <w:szCs w:val="28"/>
              </w:rPr>
              <w:t>стоимости ПСД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7F16" w:rsidRPr="0053143E" w:rsidRDefault="00E061D3" w:rsidP="006F69F2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7F16" w:rsidRPr="0053143E" w:rsidRDefault="0053143E" w:rsidP="006F69F2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53143E">
              <w:rPr>
                <w:rFonts w:ascii="GOST type B" w:hAnsi="GOST type B"/>
                <w:i/>
                <w:szCs w:val="28"/>
              </w:rP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7F16" w:rsidRPr="0053143E" w:rsidRDefault="0053143E" w:rsidP="006F69F2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53143E">
              <w:rPr>
                <w:rFonts w:ascii="GOST type B" w:hAnsi="GOST type B"/>
                <w:i/>
              </w:rPr>
              <w:t>в соотве</w:t>
            </w:r>
            <w:r w:rsidRPr="0053143E">
              <w:rPr>
                <w:rFonts w:ascii="GOST type B" w:hAnsi="GOST type B"/>
                <w:i/>
              </w:rPr>
              <w:t>т</w:t>
            </w:r>
            <w:r w:rsidRPr="0053143E">
              <w:rPr>
                <w:rFonts w:ascii="GOST type B" w:hAnsi="GOST type B"/>
                <w:i/>
              </w:rPr>
              <w:t>ствии с пр</w:t>
            </w:r>
            <w:r w:rsidRPr="0053143E">
              <w:rPr>
                <w:rFonts w:ascii="GOST type B" w:hAnsi="GOST type B"/>
                <w:i/>
              </w:rPr>
              <w:t>о</w:t>
            </w:r>
            <w:r w:rsidRPr="0053143E">
              <w:rPr>
                <w:rFonts w:ascii="GOST type B" w:hAnsi="GOST type B"/>
                <w:i/>
              </w:rPr>
              <w:t>ектами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7F16" w:rsidRPr="009B1EE6" w:rsidRDefault="009B1EE6" w:rsidP="006F69F2">
            <w:pPr>
              <w:jc w:val="center"/>
              <w:rPr>
                <w:rFonts w:ascii="GOST type B" w:hAnsi="GOST type B"/>
                <w:i/>
                <w:lang w:val="en-US"/>
              </w:rPr>
            </w:pPr>
            <w:r>
              <w:rPr>
                <w:rFonts w:ascii="GOST type B" w:hAnsi="GOST type B"/>
                <w:i/>
                <w:lang w:val="en-US"/>
              </w:rPr>
              <w:t>2019-2020</w:t>
            </w:r>
          </w:p>
        </w:tc>
      </w:tr>
      <w:tr w:rsidR="00974E31" w:rsidRPr="00BE0EC4" w:rsidTr="00974E31">
        <w:trPr>
          <w:trHeight w:val="736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53143E" w:rsidRDefault="0001153F" w:rsidP="00974E31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1.2</w:t>
            </w:r>
            <w:r w:rsidR="00974E31">
              <w:rPr>
                <w:rFonts w:ascii="GOST type B" w:hAnsi="GOST type B"/>
                <w:i/>
                <w:szCs w:val="28"/>
              </w:rPr>
              <w:t>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4E31" w:rsidRPr="00974E31" w:rsidRDefault="00974E31" w:rsidP="00974E31">
            <w:pPr>
              <w:spacing w:line="309" w:lineRule="exact"/>
              <w:ind w:left="63"/>
              <w:rPr>
                <w:rFonts w:ascii="GOST type B" w:hAnsi="GOST type B"/>
                <w:i/>
                <w:szCs w:val="28"/>
              </w:rPr>
            </w:pPr>
            <w:r w:rsidRPr="00974E31">
              <w:rPr>
                <w:rFonts w:ascii="GOST type B" w:hAnsi="GOST type B"/>
                <w:i/>
                <w:szCs w:val="28"/>
              </w:rPr>
              <w:t>Автоматизация системы</w:t>
            </w:r>
            <w:r w:rsidRPr="00974E31">
              <w:rPr>
                <w:rFonts w:ascii="GOST type B" w:hAnsi="GOST type B"/>
                <w:i/>
                <w:sz w:val="18"/>
                <w:szCs w:val="20"/>
              </w:rPr>
              <w:t xml:space="preserve"> </w:t>
            </w:r>
            <w:r w:rsidRPr="00974E31">
              <w:rPr>
                <w:rFonts w:ascii="GOST type B" w:hAnsi="GOST type B"/>
                <w:i/>
                <w:szCs w:val="28"/>
              </w:rPr>
              <w:t>контроля и управления КОС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53143E" w:rsidRDefault="00974E31" w:rsidP="00974E31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53143E" w:rsidRDefault="00974E31" w:rsidP="00974E31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53143E">
              <w:rPr>
                <w:rFonts w:ascii="GOST type B" w:hAnsi="GOST type B"/>
                <w:i/>
                <w:szCs w:val="28"/>
              </w:rP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53143E" w:rsidRDefault="00974E31" w:rsidP="00974E31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53143E">
              <w:rPr>
                <w:rFonts w:ascii="GOST type B" w:hAnsi="GOST type B"/>
                <w:i/>
              </w:rPr>
              <w:t>в соотве</w:t>
            </w:r>
            <w:r w:rsidRPr="0053143E">
              <w:rPr>
                <w:rFonts w:ascii="GOST type B" w:hAnsi="GOST type B"/>
                <w:i/>
              </w:rPr>
              <w:t>т</w:t>
            </w:r>
            <w:r w:rsidRPr="0053143E">
              <w:rPr>
                <w:rFonts w:ascii="GOST type B" w:hAnsi="GOST type B"/>
                <w:i/>
              </w:rPr>
              <w:t>ствии с пр</w:t>
            </w:r>
            <w:r w:rsidRPr="0053143E">
              <w:rPr>
                <w:rFonts w:ascii="GOST type B" w:hAnsi="GOST type B"/>
                <w:i/>
              </w:rPr>
              <w:t>о</w:t>
            </w:r>
            <w:r w:rsidRPr="0053143E">
              <w:rPr>
                <w:rFonts w:ascii="GOST type B" w:hAnsi="GOST type B"/>
                <w:i/>
              </w:rPr>
              <w:t>ектами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9B1EE6" w:rsidRDefault="00974E31" w:rsidP="00974E31">
            <w:pPr>
              <w:jc w:val="center"/>
              <w:rPr>
                <w:rFonts w:ascii="GOST type B" w:hAnsi="GOST type B"/>
                <w:i/>
                <w:lang w:val="en-US"/>
              </w:rPr>
            </w:pPr>
            <w:r>
              <w:rPr>
                <w:rFonts w:ascii="GOST type B" w:hAnsi="GOST type B"/>
                <w:i/>
                <w:lang w:val="en-US"/>
              </w:rPr>
              <w:t>2019-2020</w:t>
            </w:r>
          </w:p>
        </w:tc>
      </w:tr>
      <w:tr w:rsidR="00974E31" w:rsidRPr="00BE0EC4" w:rsidTr="00974E31">
        <w:trPr>
          <w:trHeight w:val="736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53143E" w:rsidRDefault="0001153F" w:rsidP="00974E31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1.3</w:t>
            </w:r>
            <w:r w:rsidR="00974E31">
              <w:rPr>
                <w:rFonts w:ascii="GOST type B" w:hAnsi="GOST type B"/>
                <w:i/>
                <w:szCs w:val="28"/>
              </w:rPr>
              <w:t>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4E31" w:rsidRPr="00974E31" w:rsidRDefault="00974E31" w:rsidP="00974E31">
            <w:pPr>
              <w:spacing w:line="309" w:lineRule="exact"/>
              <w:ind w:left="63"/>
              <w:rPr>
                <w:rFonts w:ascii="GOST type B" w:hAnsi="GOST type B"/>
                <w:i/>
                <w:szCs w:val="28"/>
              </w:rPr>
            </w:pPr>
            <w:r w:rsidRPr="00974E31">
              <w:rPr>
                <w:rFonts w:ascii="GOST type B" w:hAnsi="GOST type B"/>
                <w:i/>
                <w:szCs w:val="28"/>
              </w:rPr>
              <w:t>Разработка проектов зон</w:t>
            </w:r>
            <w:r w:rsidRPr="00974E31">
              <w:rPr>
                <w:rFonts w:ascii="GOST type B" w:hAnsi="GOST type B"/>
                <w:i/>
                <w:sz w:val="18"/>
                <w:szCs w:val="20"/>
              </w:rPr>
              <w:t xml:space="preserve"> </w:t>
            </w:r>
            <w:r w:rsidRPr="00974E31">
              <w:rPr>
                <w:rFonts w:ascii="GOST type B" w:hAnsi="GOST type B"/>
                <w:i/>
                <w:szCs w:val="20"/>
              </w:rPr>
              <w:t>санитарной</w:t>
            </w:r>
            <w:r w:rsidRPr="00974E31">
              <w:rPr>
                <w:rFonts w:ascii="GOST type B" w:hAnsi="GOST type B"/>
                <w:i/>
                <w:szCs w:val="28"/>
              </w:rPr>
              <w:t xml:space="preserve"> охраны</w:t>
            </w:r>
            <w:r w:rsidRPr="00974E31">
              <w:rPr>
                <w:rFonts w:ascii="GOST type B" w:hAnsi="GOST type B"/>
                <w:i/>
                <w:sz w:val="18"/>
                <w:szCs w:val="20"/>
              </w:rPr>
              <w:t xml:space="preserve"> </w:t>
            </w:r>
            <w:r w:rsidRPr="00974E31">
              <w:rPr>
                <w:rFonts w:ascii="GOST type B" w:hAnsi="GOST type B"/>
                <w:i/>
                <w:szCs w:val="28"/>
              </w:rPr>
              <w:t>существующих КОС с</w:t>
            </w:r>
            <w:r w:rsidRPr="00974E31">
              <w:rPr>
                <w:rFonts w:ascii="GOST type B" w:hAnsi="GOST type B"/>
                <w:i/>
                <w:sz w:val="18"/>
                <w:szCs w:val="20"/>
              </w:rPr>
              <w:t xml:space="preserve"> </w:t>
            </w:r>
            <w:r w:rsidRPr="00974E31">
              <w:rPr>
                <w:rFonts w:ascii="GOST type B" w:hAnsi="GOST type B"/>
                <w:i/>
                <w:szCs w:val="28"/>
              </w:rPr>
              <w:t>получением соотве</w:t>
            </w:r>
            <w:r w:rsidRPr="00974E31">
              <w:rPr>
                <w:rFonts w:ascii="GOST type B" w:hAnsi="GOST type B"/>
                <w:i/>
                <w:szCs w:val="28"/>
              </w:rPr>
              <w:t>т</w:t>
            </w:r>
            <w:r w:rsidRPr="00974E31">
              <w:rPr>
                <w:rFonts w:ascii="GOST type B" w:hAnsi="GOST type B"/>
                <w:i/>
                <w:szCs w:val="28"/>
              </w:rPr>
              <w:t>ственно</w:t>
            </w:r>
            <w:r w:rsidRPr="00974E31">
              <w:rPr>
                <w:rFonts w:ascii="GOST type B" w:hAnsi="GOST type B"/>
                <w:i/>
                <w:sz w:val="18"/>
                <w:szCs w:val="20"/>
              </w:rPr>
              <w:t xml:space="preserve"> </w:t>
            </w:r>
            <w:r w:rsidRPr="00974E31">
              <w:rPr>
                <w:rFonts w:ascii="GOST type B" w:hAnsi="GOST type B"/>
                <w:i/>
                <w:szCs w:val="28"/>
              </w:rPr>
              <w:t>экспертного, з</w:t>
            </w:r>
            <w:r w:rsidRPr="00974E31">
              <w:rPr>
                <w:rFonts w:ascii="GOST type B" w:hAnsi="GOST type B"/>
                <w:i/>
                <w:szCs w:val="28"/>
              </w:rPr>
              <w:t>а</w:t>
            </w:r>
            <w:r w:rsidRPr="00974E31">
              <w:rPr>
                <w:rFonts w:ascii="GOST type B" w:hAnsi="GOST type B"/>
                <w:i/>
                <w:szCs w:val="28"/>
              </w:rPr>
              <w:t>тем санитарно-эпидемиологического</w:t>
            </w:r>
            <w:r w:rsidRPr="00974E31">
              <w:rPr>
                <w:rFonts w:ascii="GOST type B" w:hAnsi="GOST type B"/>
                <w:i/>
                <w:sz w:val="18"/>
                <w:szCs w:val="20"/>
              </w:rPr>
              <w:t xml:space="preserve"> </w:t>
            </w:r>
            <w:r w:rsidRPr="00974E31">
              <w:rPr>
                <w:rFonts w:ascii="GOST type B" w:hAnsi="GOST type B"/>
                <w:i/>
                <w:szCs w:val="28"/>
              </w:rPr>
              <w:t>заключений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53143E" w:rsidRDefault="00974E31" w:rsidP="00974E31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53143E" w:rsidRDefault="00974E31" w:rsidP="00974E31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53143E">
              <w:rPr>
                <w:rFonts w:ascii="GOST type B" w:hAnsi="GOST type B"/>
                <w:i/>
                <w:szCs w:val="28"/>
              </w:rP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53143E" w:rsidRDefault="00974E31" w:rsidP="00974E31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53143E">
              <w:rPr>
                <w:rFonts w:ascii="GOST type B" w:hAnsi="GOST type B"/>
                <w:i/>
              </w:rPr>
              <w:t>в соотве</w:t>
            </w:r>
            <w:r w:rsidRPr="0053143E">
              <w:rPr>
                <w:rFonts w:ascii="GOST type B" w:hAnsi="GOST type B"/>
                <w:i/>
              </w:rPr>
              <w:t>т</w:t>
            </w:r>
            <w:r w:rsidRPr="0053143E">
              <w:rPr>
                <w:rFonts w:ascii="GOST type B" w:hAnsi="GOST type B"/>
                <w:i/>
              </w:rPr>
              <w:t>ствии с пр</w:t>
            </w:r>
            <w:r w:rsidRPr="0053143E">
              <w:rPr>
                <w:rFonts w:ascii="GOST type B" w:hAnsi="GOST type B"/>
                <w:i/>
              </w:rPr>
              <w:t>о</w:t>
            </w:r>
            <w:r w:rsidRPr="0053143E">
              <w:rPr>
                <w:rFonts w:ascii="GOST type B" w:hAnsi="GOST type B"/>
                <w:i/>
              </w:rPr>
              <w:t>ектами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9B1EE6" w:rsidRDefault="00974E31" w:rsidP="00974E31">
            <w:pPr>
              <w:jc w:val="center"/>
              <w:rPr>
                <w:rFonts w:ascii="GOST type B" w:hAnsi="GOST type B"/>
                <w:i/>
                <w:lang w:val="en-US"/>
              </w:rPr>
            </w:pPr>
            <w:r>
              <w:rPr>
                <w:rFonts w:ascii="GOST type B" w:hAnsi="GOST type B"/>
                <w:i/>
                <w:lang w:val="en-US"/>
              </w:rPr>
              <w:t>2019-2020</w:t>
            </w:r>
          </w:p>
        </w:tc>
      </w:tr>
      <w:tr w:rsidR="00974E31" w:rsidRPr="00BE0EC4" w:rsidTr="00974E31">
        <w:trPr>
          <w:trHeight w:val="736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53143E" w:rsidRDefault="0001153F" w:rsidP="00974E31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1.4</w:t>
            </w:r>
            <w:r w:rsidR="00974E31">
              <w:rPr>
                <w:rFonts w:ascii="GOST type B" w:hAnsi="GOST type B"/>
                <w:i/>
                <w:szCs w:val="28"/>
              </w:rPr>
              <w:t>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4E31" w:rsidRPr="00974E31" w:rsidRDefault="00974E31" w:rsidP="00974E31">
            <w:pPr>
              <w:spacing w:line="309" w:lineRule="exact"/>
              <w:ind w:left="63"/>
              <w:rPr>
                <w:rFonts w:ascii="GOST type B" w:hAnsi="GOST type B"/>
                <w:i/>
                <w:szCs w:val="28"/>
              </w:rPr>
            </w:pPr>
            <w:r w:rsidRPr="00974E31">
              <w:rPr>
                <w:rFonts w:ascii="GOST type B" w:hAnsi="GOST type B"/>
                <w:i/>
                <w:szCs w:val="28"/>
              </w:rPr>
              <w:t>Установка приборов контроля</w:t>
            </w:r>
            <w:r w:rsidRPr="00974E31">
              <w:rPr>
                <w:rFonts w:ascii="GOST type B" w:hAnsi="GOST type B"/>
                <w:i/>
                <w:sz w:val="18"/>
                <w:szCs w:val="20"/>
              </w:rPr>
              <w:t xml:space="preserve"> </w:t>
            </w:r>
            <w:r w:rsidRPr="00974E31">
              <w:rPr>
                <w:rFonts w:ascii="GOST type B" w:hAnsi="GOST type B"/>
                <w:i/>
                <w:szCs w:val="28"/>
              </w:rPr>
              <w:t>учета сточных вод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53143E" w:rsidRDefault="00974E31" w:rsidP="00974E31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53143E" w:rsidRDefault="00974E31" w:rsidP="00974E31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53143E">
              <w:rPr>
                <w:rFonts w:ascii="GOST type B" w:hAnsi="GOST type B"/>
                <w:i/>
                <w:szCs w:val="28"/>
              </w:rP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53143E" w:rsidRDefault="00974E31" w:rsidP="00974E31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53143E">
              <w:rPr>
                <w:rFonts w:ascii="GOST type B" w:hAnsi="GOST type B"/>
                <w:i/>
              </w:rPr>
              <w:t>в соотве</w:t>
            </w:r>
            <w:r w:rsidRPr="0053143E">
              <w:rPr>
                <w:rFonts w:ascii="GOST type B" w:hAnsi="GOST type B"/>
                <w:i/>
              </w:rPr>
              <w:t>т</w:t>
            </w:r>
            <w:r w:rsidRPr="0053143E">
              <w:rPr>
                <w:rFonts w:ascii="GOST type B" w:hAnsi="GOST type B"/>
                <w:i/>
              </w:rPr>
              <w:t>ствии с пр</w:t>
            </w:r>
            <w:r w:rsidRPr="0053143E">
              <w:rPr>
                <w:rFonts w:ascii="GOST type B" w:hAnsi="GOST type B"/>
                <w:i/>
              </w:rPr>
              <w:t>о</w:t>
            </w:r>
            <w:r w:rsidRPr="0053143E">
              <w:rPr>
                <w:rFonts w:ascii="GOST type B" w:hAnsi="GOST type B"/>
                <w:i/>
              </w:rPr>
              <w:t>ектами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01153F" w:rsidRDefault="00974E31" w:rsidP="0001153F">
            <w:pPr>
              <w:jc w:val="center"/>
              <w:rPr>
                <w:rFonts w:ascii="GOST type B" w:hAnsi="GOST type B"/>
                <w:i/>
              </w:rPr>
            </w:pPr>
            <w:r>
              <w:rPr>
                <w:rFonts w:ascii="GOST type B" w:hAnsi="GOST type B"/>
                <w:i/>
                <w:lang w:val="en-US"/>
              </w:rPr>
              <w:t>2019-202</w:t>
            </w:r>
            <w:r w:rsidR="0001153F">
              <w:rPr>
                <w:rFonts w:ascii="GOST type B" w:hAnsi="GOST type B"/>
                <w:i/>
              </w:rPr>
              <w:t>4</w:t>
            </w:r>
          </w:p>
        </w:tc>
      </w:tr>
      <w:tr w:rsidR="00974E31" w:rsidRPr="00BE0EC4" w:rsidTr="00974E31">
        <w:trPr>
          <w:trHeight w:val="736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53143E" w:rsidRDefault="0001153F" w:rsidP="00974E31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1.5</w:t>
            </w:r>
            <w:r w:rsidR="00974E31">
              <w:rPr>
                <w:rFonts w:ascii="GOST type B" w:hAnsi="GOST type B"/>
                <w:i/>
                <w:szCs w:val="28"/>
              </w:rPr>
              <w:t>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4E31" w:rsidRPr="00974E31" w:rsidRDefault="00974E31" w:rsidP="00974E31">
            <w:pPr>
              <w:spacing w:line="309" w:lineRule="exact"/>
              <w:ind w:left="63"/>
              <w:rPr>
                <w:rFonts w:ascii="GOST type B" w:hAnsi="GOST type B"/>
                <w:i/>
                <w:szCs w:val="28"/>
              </w:rPr>
            </w:pPr>
            <w:r w:rsidRPr="00974E31">
              <w:rPr>
                <w:rFonts w:ascii="GOST type B" w:hAnsi="GOST type B"/>
                <w:i/>
                <w:szCs w:val="28"/>
              </w:rPr>
              <w:t>СМР по реконструкции канализационных сетей, монтажу новых канал</w:t>
            </w:r>
            <w:r w:rsidRPr="00974E31">
              <w:rPr>
                <w:rFonts w:ascii="GOST type B" w:hAnsi="GOST type B"/>
                <w:i/>
                <w:szCs w:val="28"/>
              </w:rPr>
              <w:t>и</w:t>
            </w:r>
            <w:r w:rsidRPr="00974E31">
              <w:rPr>
                <w:rFonts w:ascii="GOST type B" w:hAnsi="GOST type B"/>
                <w:i/>
                <w:szCs w:val="28"/>
              </w:rPr>
              <w:lastRenderedPageBreak/>
              <w:t>зационных коллекторов, установка двух КНС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53143E" w:rsidRDefault="00974E31" w:rsidP="00974E31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lastRenderedPageBreak/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53143E" w:rsidRDefault="00974E31" w:rsidP="00974E31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53143E">
              <w:rPr>
                <w:rFonts w:ascii="GOST type B" w:hAnsi="GOST type B"/>
                <w:i/>
                <w:szCs w:val="28"/>
              </w:rP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53143E" w:rsidRDefault="00974E31" w:rsidP="00974E31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53143E">
              <w:rPr>
                <w:rFonts w:ascii="GOST type B" w:hAnsi="GOST type B"/>
                <w:i/>
              </w:rPr>
              <w:t>в соотве</w:t>
            </w:r>
            <w:r w:rsidRPr="0053143E">
              <w:rPr>
                <w:rFonts w:ascii="GOST type B" w:hAnsi="GOST type B"/>
                <w:i/>
              </w:rPr>
              <w:t>т</w:t>
            </w:r>
            <w:r w:rsidRPr="0053143E">
              <w:rPr>
                <w:rFonts w:ascii="GOST type B" w:hAnsi="GOST type B"/>
                <w:i/>
              </w:rPr>
              <w:t>ствии с пр</w:t>
            </w:r>
            <w:r w:rsidRPr="0053143E">
              <w:rPr>
                <w:rFonts w:ascii="GOST type B" w:hAnsi="GOST type B"/>
                <w:i/>
              </w:rPr>
              <w:t>о</w:t>
            </w:r>
            <w:r w:rsidRPr="0053143E">
              <w:rPr>
                <w:rFonts w:ascii="GOST type B" w:hAnsi="GOST type B"/>
                <w:i/>
              </w:rPr>
              <w:lastRenderedPageBreak/>
              <w:t>ектами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01153F" w:rsidRDefault="00974E31" w:rsidP="0001153F">
            <w:pPr>
              <w:jc w:val="center"/>
              <w:rPr>
                <w:rFonts w:ascii="GOST type B" w:hAnsi="GOST type B"/>
                <w:i/>
              </w:rPr>
            </w:pPr>
            <w:r>
              <w:rPr>
                <w:rFonts w:ascii="GOST type B" w:hAnsi="GOST type B"/>
                <w:i/>
                <w:lang w:val="en-US"/>
              </w:rPr>
              <w:lastRenderedPageBreak/>
              <w:t>2019-202</w:t>
            </w:r>
            <w:r w:rsidR="0001153F">
              <w:rPr>
                <w:rFonts w:ascii="GOST type B" w:hAnsi="GOST type B"/>
                <w:i/>
              </w:rPr>
              <w:t>4</w:t>
            </w:r>
          </w:p>
        </w:tc>
      </w:tr>
      <w:tr w:rsidR="00974E31" w:rsidRPr="00BE0EC4" w:rsidTr="00974E31">
        <w:trPr>
          <w:trHeight w:val="736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53143E" w:rsidRDefault="0001153F" w:rsidP="00974E31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lastRenderedPageBreak/>
              <w:t>1.6</w:t>
            </w:r>
            <w:r w:rsidR="00974E31">
              <w:rPr>
                <w:rFonts w:ascii="GOST type B" w:hAnsi="GOST type B"/>
                <w:i/>
                <w:szCs w:val="28"/>
              </w:rPr>
              <w:t>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4E31" w:rsidRPr="00974E31" w:rsidRDefault="00974E31" w:rsidP="00974E31">
            <w:pPr>
              <w:spacing w:line="309" w:lineRule="exact"/>
              <w:ind w:left="63"/>
              <w:rPr>
                <w:rFonts w:ascii="GOST type B" w:hAnsi="GOST type B"/>
                <w:i/>
                <w:szCs w:val="28"/>
              </w:rPr>
            </w:pPr>
            <w:r w:rsidRPr="00974E31">
              <w:rPr>
                <w:rFonts w:ascii="GOST type B" w:hAnsi="GOST type B"/>
                <w:i/>
                <w:szCs w:val="28"/>
              </w:rPr>
              <w:t>Формирование огра</w:t>
            </w:r>
            <w:r w:rsidRPr="00974E31">
              <w:rPr>
                <w:rFonts w:ascii="GOST type B" w:hAnsi="GOST type B"/>
                <w:i/>
                <w:szCs w:val="28"/>
              </w:rPr>
              <w:t>ж</w:t>
            </w:r>
            <w:r w:rsidRPr="00974E31">
              <w:rPr>
                <w:rFonts w:ascii="GOST type B" w:hAnsi="GOST type B"/>
                <w:i/>
                <w:szCs w:val="28"/>
              </w:rPr>
              <w:t>дения зон</w:t>
            </w:r>
            <w:r w:rsidRPr="00974E31">
              <w:rPr>
                <w:rFonts w:ascii="GOST type B" w:hAnsi="GOST type B"/>
                <w:i/>
                <w:sz w:val="18"/>
                <w:szCs w:val="20"/>
              </w:rPr>
              <w:t xml:space="preserve"> </w:t>
            </w:r>
            <w:r w:rsidRPr="00974E31">
              <w:rPr>
                <w:rFonts w:ascii="GOST type B" w:hAnsi="GOST type B"/>
                <w:i/>
                <w:szCs w:val="28"/>
              </w:rPr>
              <w:t>санитарной охраны</w:t>
            </w:r>
            <w:r w:rsidRPr="00974E31">
              <w:rPr>
                <w:rFonts w:ascii="GOST type B" w:hAnsi="GOST type B"/>
                <w:i/>
                <w:sz w:val="18"/>
                <w:szCs w:val="20"/>
              </w:rPr>
              <w:t xml:space="preserve"> </w:t>
            </w:r>
            <w:r w:rsidRPr="00974E31">
              <w:rPr>
                <w:rFonts w:ascii="GOST type B" w:hAnsi="GOST type B"/>
                <w:i/>
                <w:szCs w:val="28"/>
              </w:rPr>
              <w:t>существующих КОС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53143E" w:rsidRDefault="00974E31" w:rsidP="00974E31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53143E" w:rsidRDefault="00974E31" w:rsidP="00974E31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53143E">
              <w:rPr>
                <w:rFonts w:ascii="GOST type B" w:hAnsi="GOST type B"/>
                <w:i/>
                <w:szCs w:val="28"/>
              </w:rP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53143E" w:rsidRDefault="00974E31" w:rsidP="00974E31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53143E">
              <w:rPr>
                <w:rFonts w:ascii="GOST type B" w:hAnsi="GOST type B"/>
                <w:i/>
              </w:rPr>
              <w:t>в соотве</w:t>
            </w:r>
            <w:r w:rsidRPr="0053143E">
              <w:rPr>
                <w:rFonts w:ascii="GOST type B" w:hAnsi="GOST type B"/>
                <w:i/>
              </w:rPr>
              <w:t>т</w:t>
            </w:r>
            <w:r w:rsidRPr="0053143E">
              <w:rPr>
                <w:rFonts w:ascii="GOST type B" w:hAnsi="GOST type B"/>
                <w:i/>
              </w:rPr>
              <w:t>ствии с пр</w:t>
            </w:r>
            <w:r w:rsidRPr="0053143E">
              <w:rPr>
                <w:rFonts w:ascii="GOST type B" w:hAnsi="GOST type B"/>
                <w:i/>
              </w:rPr>
              <w:t>о</w:t>
            </w:r>
            <w:r w:rsidRPr="0053143E">
              <w:rPr>
                <w:rFonts w:ascii="GOST type B" w:hAnsi="GOST type B"/>
                <w:i/>
              </w:rPr>
              <w:t>ектами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9B1EE6" w:rsidRDefault="00974E31" w:rsidP="00974E31">
            <w:pPr>
              <w:jc w:val="center"/>
              <w:rPr>
                <w:rFonts w:ascii="GOST type B" w:hAnsi="GOST type B"/>
                <w:i/>
                <w:lang w:val="en-US"/>
              </w:rPr>
            </w:pPr>
            <w:r>
              <w:rPr>
                <w:rFonts w:ascii="GOST type B" w:hAnsi="GOST type B"/>
                <w:i/>
                <w:lang w:val="en-US"/>
              </w:rPr>
              <w:t>2019-2020</w:t>
            </w:r>
          </w:p>
        </w:tc>
      </w:tr>
      <w:tr w:rsidR="00974E31" w:rsidRPr="00BE0EC4" w:rsidTr="00974E31">
        <w:trPr>
          <w:trHeight w:val="736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53143E" w:rsidRDefault="0001153F" w:rsidP="00974E31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1.7.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4E31" w:rsidRPr="00974E31" w:rsidRDefault="00974E31" w:rsidP="00974E31">
            <w:pPr>
              <w:spacing w:line="309" w:lineRule="exact"/>
              <w:ind w:left="63"/>
              <w:rPr>
                <w:rFonts w:ascii="GOST type B" w:hAnsi="GOST type B"/>
                <w:i/>
                <w:szCs w:val="28"/>
              </w:rPr>
            </w:pPr>
            <w:r w:rsidRPr="00974E31">
              <w:rPr>
                <w:rFonts w:ascii="GOST type B" w:hAnsi="GOST type B"/>
                <w:i/>
                <w:szCs w:val="28"/>
              </w:rPr>
              <w:t>Замена задвижек в к</w:t>
            </w:r>
            <w:r w:rsidRPr="00974E31">
              <w:rPr>
                <w:rFonts w:ascii="GOST type B" w:hAnsi="GOST type B"/>
                <w:i/>
                <w:szCs w:val="28"/>
              </w:rPr>
              <w:t>о</w:t>
            </w:r>
            <w:r w:rsidRPr="00974E31">
              <w:rPr>
                <w:rFonts w:ascii="GOST type B" w:hAnsi="GOST type B"/>
                <w:i/>
                <w:szCs w:val="28"/>
              </w:rPr>
              <w:t>лодцах</w:t>
            </w:r>
            <w:r w:rsidRPr="00974E31">
              <w:rPr>
                <w:rFonts w:ascii="GOST type B" w:hAnsi="GOST type B"/>
                <w:i/>
                <w:sz w:val="18"/>
                <w:szCs w:val="20"/>
              </w:rPr>
              <w:t xml:space="preserve"> </w:t>
            </w:r>
            <w:r w:rsidRPr="00974E31">
              <w:rPr>
                <w:rFonts w:ascii="GOST type B" w:hAnsi="GOST type B"/>
                <w:i/>
                <w:szCs w:val="28"/>
              </w:rPr>
              <w:t>аварийного сброса (дюкерах)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53143E" w:rsidRDefault="00974E31" w:rsidP="00974E31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53143E" w:rsidRDefault="00974E31" w:rsidP="00974E31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53143E">
              <w:rPr>
                <w:rFonts w:ascii="GOST type B" w:hAnsi="GOST type B"/>
                <w:i/>
                <w:szCs w:val="28"/>
              </w:rP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53143E" w:rsidRDefault="00974E31" w:rsidP="00974E31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53143E">
              <w:rPr>
                <w:rFonts w:ascii="GOST type B" w:hAnsi="GOST type B"/>
                <w:i/>
              </w:rPr>
              <w:t>в соотве</w:t>
            </w:r>
            <w:r w:rsidRPr="0053143E">
              <w:rPr>
                <w:rFonts w:ascii="GOST type B" w:hAnsi="GOST type B"/>
                <w:i/>
              </w:rPr>
              <w:t>т</w:t>
            </w:r>
            <w:r w:rsidRPr="0053143E">
              <w:rPr>
                <w:rFonts w:ascii="GOST type B" w:hAnsi="GOST type B"/>
                <w:i/>
              </w:rPr>
              <w:t>ствии с пр</w:t>
            </w:r>
            <w:r w:rsidRPr="0053143E">
              <w:rPr>
                <w:rFonts w:ascii="GOST type B" w:hAnsi="GOST type B"/>
                <w:i/>
              </w:rPr>
              <w:t>о</w:t>
            </w:r>
            <w:r w:rsidRPr="0053143E">
              <w:rPr>
                <w:rFonts w:ascii="GOST type B" w:hAnsi="GOST type B"/>
                <w:i/>
              </w:rPr>
              <w:t>ектами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9B1EE6" w:rsidRDefault="00974E31" w:rsidP="00974E31">
            <w:pPr>
              <w:jc w:val="center"/>
              <w:rPr>
                <w:rFonts w:ascii="GOST type B" w:hAnsi="GOST type B"/>
                <w:i/>
                <w:lang w:val="en-US"/>
              </w:rPr>
            </w:pPr>
            <w:r>
              <w:rPr>
                <w:rFonts w:ascii="GOST type B" w:hAnsi="GOST type B"/>
                <w:i/>
                <w:lang w:val="en-US"/>
              </w:rPr>
              <w:t>2019-2020</w:t>
            </w:r>
          </w:p>
        </w:tc>
      </w:tr>
      <w:tr w:rsidR="005E0720" w:rsidRPr="00BE0EC4" w:rsidTr="005E0720">
        <w:trPr>
          <w:trHeight w:val="736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0720" w:rsidRDefault="0001153F" w:rsidP="005E0720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1.8.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0720" w:rsidRPr="005E0720" w:rsidRDefault="005E0720" w:rsidP="005E0720">
            <w:pPr>
              <w:spacing w:line="309" w:lineRule="exact"/>
              <w:ind w:left="63"/>
              <w:rPr>
                <w:rFonts w:ascii="GOST type B" w:hAnsi="GOST type B"/>
                <w:i/>
                <w:szCs w:val="28"/>
              </w:rPr>
            </w:pPr>
            <w:r w:rsidRPr="005E0720">
              <w:rPr>
                <w:rFonts w:ascii="GOST type B" w:hAnsi="GOST type B"/>
                <w:i/>
                <w:color w:val="000000"/>
                <w:szCs w:val="27"/>
              </w:rPr>
              <w:t>Реконструкция очис</w:t>
            </w:r>
            <w:r w:rsidRPr="005E0720">
              <w:rPr>
                <w:rFonts w:ascii="GOST type B" w:hAnsi="GOST type B"/>
                <w:i/>
                <w:color w:val="000000"/>
                <w:szCs w:val="27"/>
              </w:rPr>
              <w:t>т</w:t>
            </w:r>
            <w:r w:rsidRPr="005E0720">
              <w:rPr>
                <w:rFonts w:ascii="GOST type B" w:hAnsi="GOST type B"/>
                <w:i/>
                <w:color w:val="000000"/>
                <w:szCs w:val="27"/>
              </w:rPr>
              <w:t>ных сооружений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0720" w:rsidRDefault="005E0720" w:rsidP="005E0720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0720" w:rsidRPr="0053143E" w:rsidRDefault="005E0720" w:rsidP="005E0720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0720" w:rsidRPr="005E0720" w:rsidRDefault="0001153F" w:rsidP="0001153F">
            <w:pPr>
              <w:jc w:val="center"/>
              <w:rPr>
                <w:rFonts w:ascii="GOST type B" w:hAnsi="GOST type B"/>
                <w:i/>
              </w:rPr>
            </w:pPr>
            <w:r>
              <w:rPr>
                <w:rFonts w:ascii="GOST type B" w:hAnsi="GOST type B"/>
                <w:i/>
                <w:color w:val="000000"/>
                <w:szCs w:val="27"/>
              </w:rPr>
              <w:t>367 2</w:t>
            </w:r>
            <w:r w:rsidR="005E0720" w:rsidRPr="005E0720">
              <w:rPr>
                <w:rFonts w:ascii="GOST type B" w:hAnsi="GOST type B"/>
                <w:i/>
                <w:color w:val="000000"/>
                <w:szCs w:val="27"/>
              </w:rPr>
              <w:t>65</w:t>
            </w:r>
            <w:r>
              <w:rPr>
                <w:rFonts w:ascii="GOST type B" w:hAnsi="GOST type B"/>
                <w:i/>
                <w:color w:val="000000"/>
                <w:szCs w:val="27"/>
              </w:rPr>
              <w:t>,0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0720" w:rsidRPr="005E0720" w:rsidRDefault="0001153F" w:rsidP="005E0720">
            <w:pPr>
              <w:jc w:val="center"/>
              <w:rPr>
                <w:rFonts w:ascii="GOST type B" w:hAnsi="GOST type B"/>
                <w:i/>
              </w:rPr>
            </w:pPr>
            <w:r>
              <w:rPr>
                <w:rFonts w:ascii="GOST type B" w:hAnsi="GOST type B"/>
                <w:i/>
                <w:color w:val="000000"/>
                <w:szCs w:val="27"/>
              </w:rPr>
              <w:t>2019</w:t>
            </w:r>
          </w:p>
        </w:tc>
      </w:tr>
      <w:tr w:rsidR="0001153F" w:rsidRPr="00BE0EC4" w:rsidTr="005E0720">
        <w:trPr>
          <w:trHeight w:val="736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153F" w:rsidRDefault="0001153F" w:rsidP="005E0720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1.9.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153F" w:rsidRPr="0001153F" w:rsidRDefault="0001153F" w:rsidP="005E0720">
            <w:pPr>
              <w:spacing w:line="309" w:lineRule="exact"/>
              <w:ind w:left="63"/>
              <w:rPr>
                <w:rFonts w:ascii="GOST type B" w:hAnsi="GOST type B"/>
                <w:i/>
                <w:color w:val="000000"/>
                <w:szCs w:val="27"/>
              </w:rPr>
            </w:pPr>
            <w:r w:rsidRPr="0001153F">
              <w:rPr>
                <w:rFonts w:ascii="GOST type B" w:hAnsi="GOST type B"/>
                <w:i/>
                <w:color w:val="000000"/>
                <w:szCs w:val="27"/>
              </w:rPr>
              <w:t>Капитальный ремонт канализационных сетей к домам № 58 и 60А ул. Чкалова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153F" w:rsidRDefault="0001153F" w:rsidP="005E0720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м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153F" w:rsidRDefault="0001153F" w:rsidP="005E0720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625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153F" w:rsidRPr="0001153F" w:rsidRDefault="0001153F" w:rsidP="005E0720">
            <w:pPr>
              <w:jc w:val="center"/>
              <w:rPr>
                <w:rFonts w:ascii="GOST type B" w:hAnsi="GOST type B"/>
                <w:i/>
                <w:color w:val="000000"/>
                <w:szCs w:val="27"/>
              </w:rPr>
            </w:pPr>
            <w:r w:rsidRPr="0001153F">
              <w:rPr>
                <w:rFonts w:ascii="GOST type B" w:hAnsi="GOST type B"/>
                <w:i/>
                <w:color w:val="000000"/>
                <w:szCs w:val="27"/>
              </w:rPr>
              <w:t>1 700,0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153F" w:rsidRPr="005E0720" w:rsidRDefault="0001153F" w:rsidP="005E0720">
            <w:pPr>
              <w:jc w:val="center"/>
              <w:rPr>
                <w:rFonts w:ascii="GOST type B" w:hAnsi="GOST type B"/>
                <w:i/>
                <w:color w:val="000000"/>
                <w:szCs w:val="27"/>
              </w:rPr>
            </w:pPr>
            <w:r>
              <w:rPr>
                <w:rFonts w:ascii="GOST type B" w:hAnsi="GOST type B"/>
                <w:i/>
                <w:color w:val="000000"/>
                <w:szCs w:val="27"/>
              </w:rPr>
              <w:t>2020</w:t>
            </w:r>
          </w:p>
        </w:tc>
      </w:tr>
      <w:tr w:rsidR="0001153F" w:rsidRPr="00BE0EC4" w:rsidTr="0001153F">
        <w:trPr>
          <w:trHeight w:val="736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153F" w:rsidRDefault="0001153F" w:rsidP="0001153F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1.10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153F" w:rsidRPr="0001153F" w:rsidRDefault="0001153F" w:rsidP="0001153F">
            <w:pPr>
              <w:spacing w:line="309" w:lineRule="exact"/>
              <w:ind w:left="63"/>
              <w:rPr>
                <w:rFonts w:ascii="GOST type B" w:hAnsi="GOST type B"/>
                <w:i/>
                <w:color w:val="000000"/>
                <w:szCs w:val="27"/>
              </w:rPr>
            </w:pPr>
            <w:r w:rsidRPr="0001153F">
              <w:rPr>
                <w:rFonts w:ascii="GOST type B" w:hAnsi="GOST type B"/>
                <w:i/>
                <w:color w:val="000000"/>
                <w:szCs w:val="27"/>
              </w:rPr>
              <w:t xml:space="preserve">Капитальный ремонт канализационных сетей микрорайон </w:t>
            </w:r>
            <w:proofErr w:type="gramStart"/>
            <w:r w:rsidRPr="0001153F">
              <w:rPr>
                <w:rFonts w:ascii="GOST type B" w:hAnsi="GOST type B"/>
                <w:i/>
                <w:color w:val="000000"/>
                <w:szCs w:val="27"/>
              </w:rPr>
              <w:t>Фаянсовая</w:t>
            </w:r>
            <w:proofErr w:type="gramEnd"/>
            <w:r w:rsidRPr="0001153F">
              <w:rPr>
                <w:rFonts w:ascii="GOST type B" w:hAnsi="GOST type B"/>
                <w:i/>
                <w:color w:val="000000"/>
                <w:szCs w:val="27"/>
              </w:rPr>
              <w:t xml:space="preserve"> - протяженностью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153F" w:rsidRDefault="0001153F" w:rsidP="0001153F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м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153F" w:rsidRDefault="0001153F" w:rsidP="0001153F">
            <w:pPr>
              <w:jc w:val="center"/>
              <w:rPr>
                <w:rFonts w:ascii="GOST type B" w:hAnsi="GOST type B"/>
                <w:i/>
                <w:szCs w:val="28"/>
              </w:rPr>
            </w:pPr>
            <w:r>
              <w:rPr>
                <w:rFonts w:ascii="GOST type B" w:hAnsi="GOST type B"/>
                <w:i/>
                <w:szCs w:val="28"/>
              </w:rPr>
              <w:t>650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153F" w:rsidRPr="0001153F" w:rsidRDefault="0001153F" w:rsidP="0001153F">
            <w:pPr>
              <w:jc w:val="center"/>
              <w:rPr>
                <w:rFonts w:ascii="GOST type B" w:hAnsi="GOST type B"/>
                <w:i/>
              </w:rPr>
            </w:pPr>
            <w:r w:rsidRPr="0001153F">
              <w:rPr>
                <w:rFonts w:ascii="GOST type B" w:hAnsi="GOST type B"/>
                <w:i/>
                <w:color w:val="000000"/>
                <w:szCs w:val="27"/>
              </w:rPr>
              <w:t>2 500,0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153F" w:rsidRPr="0001153F" w:rsidRDefault="0001153F" w:rsidP="0001153F">
            <w:pPr>
              <w:jc w:val="center"/>
              <w:rPr>
                <w:rFonts w:ascii="GOST type B" w:hAnsi="GOST type B"/>
                <w:i/>
              </w:rPr>
            </w:pPr>
            <w:r w:rsidRPr="0001153F">
              <w:rPr>
                <w:rFonts w:ascii="GOST type B" w:hAnsi="GOST type B"/>
                <w:i/>
                <w:color w:val="000000"/>
                <w:szCs w:val="27"/>
              </w:rPr>
              <w:t>2022</w:t>
            </w:r>
          </w:p>
        </w:tc>
      </w:tr>
      <w:tr w:rsidR="000A0F07" w:rsidRPr="00BE0EC4" w:rsidTr="00336D23">
        <w:trPr>
          <w:trHeight w:val="218"/>
        </w:trPr>
        <w:tc>
          <w:tcPr>
            <w:tcW w:w="978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F07" w:rsidRPr="0053143E" w:rsidRDefault="000A0F07" w:rsidP="006F69F2">
            <w:pPr>
              <w:jc w:val="center"/>
              <w:rPr>
                <w:rFonts w:ascii="GOST type B" w:hAnsi="GOST type B"/>
                <w:i/>
              </w:rPr>
            </w:pPr>
            <w:r w:rsidRPr="0053143E">
              <w:rPr>
                <w:rFonts w:ascii="GOST type B" w:hAnsi="GOST type B"/>
                <w:b/>
                <w:i/>
                <w:szCs w:val="28"/>
              </w:rPr>
              <w:t>Строительство сетей и объектов водоотведения</w:t>
            </w:r>
          </w:p>
        </w:tc>
      </w:tr>
      <w:tr w:rsidR="000A0F07" w:rsidRPr="00BE0EC4" w:rsidTr="00336D23">
        <w:trPr>
          <w:trHeight w:val="28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F07" w:rsidRPr="0053143E" w:rsidRDefault="000A0F07" w:rsidP="006F69F2">
            <w:pPr>
              <w:jc w:val="center"/>
              <w:rPr>
                <w:rFonts w:ascii="GOST type B" w:hAnsi="GOST type B"/>
                <w:i/>
                <w:szCs w:val="28"/>
              </w:rPr>
            </w:pPr>
            <w:r w:rsidRPr="0053143E">
              <w:rPr>
                <w:rFonts w:ascii="GOST type B" w:hAnsi="GOST type B"/>
                <w:i/>
                <w:szCs w:val="28"/>
              </w:rPr>
              <w:t>2.1.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F07" w:rsidRPr="00974E31" w:rsidRDefault="00974E31" w:rsidP="0053143E">
            <w:pPr>
              <w:pStyle w:val="14"/>
              <w:rPr>
                <w:sz w:val="24"/>
                <w:szCs w:val="24"/>
              </w:rPr>
            </w:pPr>
            <w:r w:rsidRPr="00974E31">
              <w:rPr>
                <w:sz w:val="24"/>
                <w:szCs w:val="28"/>
              </w:rPr>
              <w:t>Установка регуляторов давления</w:t>
            </w:r>
            <w:r w:rsidRPr="00974E31">
              <w:rPr>
                <w:sz w:val="24"/>
                <w:szCs w:val="20"/>
              </w:rPr>
              <w:t xml:space="preserve"> </w:t>
            </w:r>
            <w:r w:rsidRPr="00974E31">
              <w:rPr>
                <w:sz w:val="24"/>
                <w:szCs w:val="28"/>
              </w:rPr>
              <w:t>на сетях пр</w:t>
            </w:r>
            <w:r w:rsidRPr="00974E31">
              <w:rPr>
                <w:sz w:val="24"/>
                <w:szCs w:val="28"/>
              </w:rPr>
              <w:t>о</w:t>
            </w:r>
            <w:r w:rsidRPr="00974E31">
              <w:rPr>
                <w:sz w:val="24"/>
                <w:szCs w:val="28"/>
              </w:rPr>
              <w:t>ектируемой напорной канализации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F07" w:rsidRPr="0053143E" w:rsidRDefault="00974E31" w:rsidP="0053143E">
            <w:pPr>
              <w:pStyle w:val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F07" w:rsidRPr="0053143E" w:rsidRDefault="00974E31" w:rsidP="00974E31">
            <w:pPr>
              <w:pStyle w:val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F07" w:rsidRPr="0053143E" w:rsidRDefault="000A0F07" w:rsidP="00F31C74">
            <w:pPr>
              <w:jc w:val="center"/>
              <w:rPr>
                <w:rFonts w:ascii="GOST type B" w:hAnsi="GOST type B"/>
                <w:i/>
                <w:szCs w:val="24"/>
              </w:rPr>
            </w:pPr>
            <w:r w:rsidRPr="0053143E">
              <w:rPr>
                <w:rFonts w:ascii="GOST type B" w:hAnsi="GOST type B"/>
                <w:i/>
                <w:szCs w:val="24"/>
              </w:rPr>
              <w:t>в соотве</w:t>
            </w:r>
            <w:r w:rsidRPr="0053143E">
              <w:rPr>
                <w:rFonts w:ascii="GOST type B" w:hAnsi="GOST type B"/>
                <w:i/>
                <w:szCs w:val="24"/>
              </w:rPr>
              <w:t>т</w:t>
            </w:r>
            <w:r w:rsidRPr="0053143E">
              <w:rPr>
                <w:rFonts w:ascii="GOST type B" w:hAnsi="GOST type B"/>
                <w:i/>
                <w:szCs w:val="24"/>
              </w:rPr>
              <w:t>ствии с пр</w:t>
            </w:r>
            <w:r w:rsidRPr="0053143E">
              <w:rPr>
                <w:rFonts w:ascii="GOST type B" w:hAnsi="GOST type B"/>
                <w:i/>
                <w:szCs w:val="24"/>
              </w:rPr>
              <w:t>о</w:t>
            </w:r>
            <w:r w:rsidRPr="0053143E">
              <w:rPr>
                <w:rFonts w:ascii="GOST type B" w:hAnsi="GOST type B"/>
                <w:i/>
                <w:szCs w:val="24"/>
              </w:rPr>
              <w:t>ектами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F07" w:rsidRPr="0053143E" w:rsidRDefault="00974E31" w:rsidP="00F31C74">
            <w:pPr>
              <w:jc w:val="center"/>
              <w:rPr>
                <w:rFonts w:ascii="GOST type B" w:hAnsi="GOST type B"/>
                <w:i/>
                <w:szCs w:val="24"/>
              </w:rPr>
            </w:pPr>
            <w:r>
              <w:rPr>
                <w:rFonts w:ascii="GOST type B" w:hAnsi="GOST type B"/>
                <w:i/>
                <w:szCs w:val="24"/>
              </w:rPr>
              <w:t>2019-2025</w:t>
            </w:r>
          </w:p>
        </w:tc>
      </w:tr>
      <w:tr w:rsidR="006F69F2" w:rsidRPr="00BE0EC4" w:rsidTr="00336D23">
        <w:trPr>
          <w:trHeight w:val="109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69F2" w:rsidRPr="0053143E" w:rsidRDefault="000A0F07" w:rsidP="006F69F2">
            <w:pPr>
              <w:rPr>
                <w:rFonts w:ascii="GOST type B" w:hAnsi="GOST type B"/>
                <w:i/>
              </w:rPr>
            </w:pPr>
            <w:r w:rsidRPr="0053143E">
              <w:rPr>
                <w:rFonts w:ascii="GOST type B" w:hAnsi="GOST type B"/>
                <w:i/>
              </w:rPr>
              <w:t>2.2</w:t>
            </w:r>
            <w:r w:rsidR="006F69F2" w:rsidRPr="0053143E">
              <w:rPr>
                <w:rFonts w:ascii="GOST type B" w:hAnsi="GOST type B"/>
                <w:i/>
              </w:rPr>
              <w:t>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69F2" w:rsidRPr="00974E31" w:rsidRDefault="00974E31" w:rsidP="0053143E">
            <w:pPr>
              <w:pStyle w:val="14"/>
              <w:rPr>
                <w:rFonts w:ascii="Times New Roman" w:hAnsi="Times New Roman"/>
                <w:sz w:val="24"/>
                <w:szCs w:val="24"/>
              </w:rPr>
            </w:pPr>
            <w:r w:rsidRPr="00974E31">
              <w:rPr>
                <w:sz w:val="24"/>
              </w:rPr>
              <w:t>Строительство маг</w:t>
            </w:r>
            <w:r w:rsidRPr="00974E31">
              <w:rPr>
                <w:sz w:val="24"/>
              </w:rPr>
              <w:t>и</w:t>
            </w:r>
            <w:r w:rsidRPr="00974E31">
              <w:rPr>
                <w:sz w:val="24"/>
              </w:rPr>
              <w:t>стральных самотечных канализационных ко</w:t>
            </w:r>
            <w:r w:rsidRPr="00974E31">
              <w:rPr>
                <w:sz w:val="24"/>
              </w:rPr>
              <w:t>л</w:t>
            </w:r>
            <w:r w:rsidRPr="00974E31">
              <w:rPr>
                <w:sz w:val="24"/>
              </w:rPr>
              <w:t>лекторов из полиэтил</w:t>
            </w:r>
            <w:r w:rsidRPr="00974E31">
              <w:rPr>
                <w:sz w:val="24"/>
              </w:rPr>
              <w:t>е</w:t>
            </w:r>
            <w:r w:rsidRPr="00974E31">
              <w:rPr>
                <w:sz w:val="24"/>
              </w:rPr>
              <w:t>на и напорных труб</w:t>
            </w:r>
            <w:r w:rsidRPr="00974E31">
              <w:rPr>
                <w:sz w:val="24"/>
              </w:rPr>
              <w:t>о</w:t>
            </w:r>
            <w:r w:rsidRPr="00974E31">
              <w:rPr>
                <w:sz w:val="24"/>
              </w:rPr>
              <w:t>проводов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69F2" w:rsidRPr="0053143E" w:rsidRDefault="00974E31" w:rsidP="0053143E">
            <w:pPr>
              <w:pStyle w:val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69F2" w:rsidRPr="0053143E" w:rsidRDefault="00974E31" w:rsidP="00A24344">
            <w:pPr>
              <w:pStyle w:val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69F2" w:rsidRPr="0053143E" w:rsidRDefault="006F69F2" w:rsidP="0053143E">
            <w:pPr>
              <w:pStyle w:val="14"/>
              <w:jc w:val="center"/>
              <w:rPr>
                <w:sz w:val="24"/>
                <w:szCs w:val="24"/>
              </w:rPr>
            </w:pPr>
            <w:r w:rsidRPr="0053143E">
              <w:rPr>
                <w:sz w:val="24"/>
                <w:szCs w:val="24"/>
              </w:rPr>
              <w:t>в соотве</w:t>
            </w:r>
            <w:r w:rsidRPr="0053143E">
              <w:rPr>
                <w:sz w:val="24"/>
                <w:szCs w:val="24"/>
              </w:rPr>
              <w:t>т</w:t>
            </w:r>
            <w:r w:rsidRPr="0053143E">
              <w:rPr>
                <w:sz w:val="24"/>
                <w:szCs w:val="24"/>
              </w:rPr>
              <w:t>ствии с пр</w:t>
            </w:r>
            <w:r w:rsidRPr="0053143E">
              <w:rPr>
                <w:sz w:val="24"/>
                <w:szCs w:val="24"/>
              </w:rPr>
              <w:t>о</w:t>
            </w:r>
            <w:r w:rsidRPr="0053143E">
              <w:rPr>
                <w:sz w:val="24"/>
                <w:szCs w:val="24"/>
              </w:rPr>
              <w:t>ектами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69F2" w:rsidRPr="00974E31" w:rsidRDefault="00974E31" w:rsidP="0053143E">
            <w:pPr>
              <w:pStyle w:val="14"/>
              <w:jc w:val="center"/>
              <w:rPr>
                <w:sz w:val="24"/>
                <w:szCs w:val="24"/>
              </w:rPr>
            </w:pPr>
            <w:r w:rsidRPr="00974E31">
              <w:rPr>
                <w:sz w:val="24"/>
                <w:szCs w:val="24"/>
              </w:rPr>
              <w:t>2019-2025</w:t>
            </w:r>
          </w:p>
        </w:tc>
      </w:tr>
      <w:tr w:rsidR="00974E31" w:rsidRPr="00BE0EC4" w:rsidTr="00336D23">
        <w:trPr>
          <w:trHeight w:val="109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4E31" w:rsidRPr="0053143E" w:rsidRDefault="00974E31" w:rsidP="00974E31">
            <w:pPr>
              <w:rPr>
                <w:rFonts w:ascii="GOST type B" w:hAnsi="GOST type B"/>
                <w:i/>
              </w:rPr>
            </w:pPr>
            <w:r>
              <w:rPr>
                <w:rFonts w:ascii="GOST type B" w:hAnsi="GOST type B"/>
                <w:i/>
              </w:rPr>
              <w:lastRenderedPageBreak/>
              <w:t>2.3.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4E31" w:rsidRPr="00974E31" w:rsidRDefault="00974E31" w:rsidP="00974E31">
            <w:pPr>
              <w:pStyle w:val="14"/>
              <w:rPr>
                <w:sz w:val="24"/>
              </w:rPr>
            </w:pPr>
            <w:r w:rsidRPr="00974E31">
              <w:rPr>
                <w:sz w:val="24"/>
              </w:rPr>
              <w:t>Устройство септиков и выгребов полной заво</w:t>
            </w:r>
            <w:r w:rsidRPr="00974E31">
              <w:rPr>
                <w:sz w:val="24"/>
              </w:rPr>
              <w:t>д</w:t>
            </w:r>
            <w:r w:rsidRPr="00974E31">
              <w:rPr>
                <w:sz w:val="24"/>
              </w:rPr>
              <w:t>ской готовности. Вывоз сточных вод обеспечить специализированными машинами со сливом на площадке канализац</w:t>
            </w:r>
            <w:r w:rsidRPr="00974E31">
              <w:rPr>
                <w:sz w:val="24"/>
              </w:rPr>
              <w:t>и</w:t>
            </w:r>
            <w:r w:rsidRPr="00974E31">
              <w:rPr>
                <w:sz w:val="24"/>
              </w:rPr>
              <w:t>онных очистных соор</w:t>
            </w:r>
            <w:r w:rsidRPr="00974E31">
              <w:rPr>
                <w:sz w:val="24"/>
              </w:rPr>
              <w:t>у</w:t>
            </w:r>
            <w:r w:rsidRPr="00974E31">
              <w:rPr>
                <w:sz w:val="24"/>
              </w:rPr>
              <w:t>жений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53143E" w:rsidRDefault="00974E31" w:rsidP="00974E31">
            <w:pPr>
              <w:pStyle w:val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53143E" w:rsidRDefault="00974E31" w:rsidP="00974E31">
            <w:pPr>
              <w:pStyle w:val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53143E" w:rsidRDefault="00974E31" w:rsidP="00974E31">
            <w:pPr>
              <w:pStyle w:val="14"/>
              <w:jc w:val="center"/>
              <w:rPr>
                <w:sz w:val="24"/>
                <w:szCs w:val="24"/>
              </w:rPr>
            </w:pPr>
            <w:r w:rsidRPr="0053143E">
              <w:rPr>
                <w:sz w:val="24"/>
                <w:szCs w:val="24"/>
              </w:rPr>
              <w:t>в соотве</w:t>
            </w:r>
            <w:r w:rsidRPr="0053143E">
              <w:rPr>
                <w:sz w:val="24"/>
                <w:szCs w:val="24"/>
              </w:rPr>
              <w:t>т</w:t>
            </w:r>
            <w:r w:rsidRPr="0053143E">
              <w:rPr>
                <w:sz w:val="24"/>
                <w:szCs w:val="24"/>
              </w:rPr>
              <w:t>ствии с пр</w:t>
            </w:r>
            <w:r w:rsidRPr="0053143E">
              <w:rPr>
                <w:sz w:val="24"/>
                <w:szCs w:val="24"/>
              </w:rPr>
              <w:t>о</w:t>
            </w:r>
            <w:r w:rsidRPr="0053143E">
              <w:rPr>
                <w:sz w:val="24"/>
                <w:szCs w:val="24"/>
              </w:rPr>
              <w:t>ектами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E31" w:rsidRPr="00974E31" w:rsidRDefault="00974E31" w:rsidP="00974E31">
            <w:pPr>
              <w:pStyle w:val="14"/>
              <w:jc w:val="center"/>
              <w:rPr>
                <w:sz w:val="24"/>
                <w:szCs w:val="24"/>
              </w:rPr>
            </w:pPr>
            <w:r w:rsidRPr="00974E31">
              <w:rPr>
                <w:sz w:val="24"/>
                <w:szCs w:val="24"/>
              </w:rPr>
              <w:t>2019-2025</w:t>
            </w:r>
          </w:p>
        </w:tc>
      </w:tr>
      <w:tr w:rsidR="0001153F" w:rsidRPr="00BE0EC4" w:rsidTr="0001153F">
        <w:trPr>
          <w:trHeight w:val="109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153F" w:rsidRDefault="0001153F" w:rsidP="0001153F">
            <w:pPr>
              <w:rPr>
                <w:rFonts w:ascii="GOST type B" w:hAnsi="GOST type B"/>
                <w:i/>
              </w:rPr>
            </w:pPr>
            <w:r>
              <w:rPr>
                <w:rFonts w:ascii="GOST type B" w:hAnsi="GOST type B"/>
                <w:i/>
              </w:rPr>
              <w:t>2.4.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153F" w:rsidRPr="00974E31" w:rsidRDefault="0001153F" w:rsidP="0001153F">
            <w:pPr>
              <w:pStyle w:val="14"/>
              <w:rPr>
                <w:sz w:val="24"/>
              </w:rPr>
            </w:pPr>
            <w:r>
              <w:rPr>
                <w:color w:val="000000"/>
                <w:sz w:val="27"/>
                <w:szCs w:val="27"/>
              </w:rPr>
              <w:t>Строительство КНС ул. Свердлова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153F" w:rsidRDefault="0001153F" w:rsidP="0001153F">
            <w:pPr>
              <w:pStyle w:val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153F" w:rsidRDefault="0001153F" w:rsidP="0001153F">
            <w:pPr>
              <w:pStyle w:val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153F" w:rsidRPr="0001153F" w:rsidRDefault="0001153F" w:rsidP="0001153F">
            <w:pPr>
              <w:jc w:val="center"/>
              <w:rPr>
                <w:rFonts w:ascii="GOST type B" w:hAnsi="GOST type B"/>
                <w:i/>
              </w:rPr>
            </w:pPr>
            <w:r w:rsidRPr="0001153F">
              <w:rPr>
                <w:rFonts w:ascii="GOST type B" w:hAnsi="GOST type B"/>
                <w:i/>
                <w:color w:val="000000"/>
                <w:szCs w:val="27"/>
              </w:rPr>
              <w:t>74 500,0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153F" w:rsidRPr="0001153F" w:rsidRDefault="0001153F" w:rsidP="0001153F">
            <w:pPr>
              <w:jc w:val="center"/>
              <w:rPr>
                <w:rFonts w:ascii="GOST type B" w:hAnsi="GOST type B"/>
                <w:i/>
              </w:rPr>
            </w:pPr>
            <w:r w:rsidRPr="0001153F">
              <w:rPr>
                <w:rFonts w:ascii="GOST type B" w:hAnsi="GOST type B"/>
                <w:i/>
                <w:color w:val="000000"/>
                <w:szCs w:val="27"/>
              </w:rPr>
              <w:t>2020</w:t>
            </w:r>
          </w:p>
        </w:tc>
      </w:tr>
    </w:tbl>
    <w:p w:rsidR="009426BF" w:rsidRDefault="00D008A1" w:rsidP="00E061D3">
      <w:pPr>
        <w:pStyle w:val="1"/>
        <w:numPr>
          <w:ilvl w:val="0"/>
          <w:numId w:val="7"/>
        </w:numPr>
        <w:ind w:left="-567" w:right="-284" w:firstLine="141"/>
      </w:pPr>
      <w:bookmarkStart w:id="308" w:name="_Toc516316348"/>
      <w:r>
        <w:t>Плановые значения показателей развития централизованных систем водоотведения</w:t>
      </w:r>
      <w:r w:rsidR="00DA4E66">
        <w:t>, содержит показатели надежности, качества и энергетической эффективности объектов централизованных систем водоотведения и показатели реализации мероприятий, предусмотренных схемой водоотведения, а также значения ук</w:t>
      </w:r>
      <w:r w:rsidR="00DA4E66">
        <w:t>а</w:t>
      </w:r>
      <w:r w:rsidR="00DA4E66">
        <w:t>занных показателей с разбивкой по годам. К показателям надежн</w:t>
      </w:r>
      <w:r w:rsidR="00DA4E66">
        <w:t>о</w:t>
      </w:r>
      <w:r w:rsidR="00DA4E66">
        <w:t>сти, качества и энергетической эффективности объектов централ</w:t>
      </w:r>
      <w:r w:rsidR="00DA4E66">
        <w:t>и</w:t>
      </w:r>
      <w:r w:rsidR="00DA4E66">
        <w:t>зованных систем водоотведения относятся</w:t>
      </w:r>
      <w:bookmarkEnd w:id="308"/>
    </w:p>
    <w:p w:rsidR="00D008A1" w:rsidRDefault="00A24344" w:rsidP="00A24344">
      <w:pPr>
        <w:pStyle w:val="1"/>
        <w:ind w:left="337"/>
        <w:jc w:val="left"/>
      </w:pPr>
      <w:bookmarkStart w:id="309" w:name="_Toc516316349"/>
      <w:r>
        <w:t xml:space="preserve">а) </w:t>
      </w:r>
      <w:r w:rsidR="00D008A1">
        <w:t xml:space="preserve">Показатели надежности </w:t>
      </w:r>
      <w:bookmarkStart w:id="310" w:name="sub_2121"/>
      <w:r w:rsidR="00D008A1">
        <w:t>и бесперебойности водоотвед</w:t>
      </w:r>
      <w:r w:rsidR="00D008A1">
        <w:t>е</w:t>
      </w:r>
      <w:r w:rsidR="00D008A1">
        <w:t>ния</w:t>
      </w:r>
      <w:bookmarkEnd w:id="309"/>
    </w:p>
    <w:p w:rsidR="00627529" w:rsidRPr="00627529" w:rsidRDefault="00627529" w:rsidP="00627529">
      <w:pPr>
        <w:jc w:val="right"/>
        <w:rPr>
          <w:rFonts w:ascii="GOST type B" w:hAnsi="GOST type B"/>
          <w:i/>
          <w:sz w:val="28"/>
        </w:rPr>
      </w:pPr>
      <w:r w:rsidRPr="00627529">
        <w:rPr>
          <w:rFonts w:ascii="GOST type B" w:hAnsi="GOST type B"/>
          <w:i/>
          <w:sz w:val="28"/>
        </w:rPr>
        <w:t>Таблица 72</w:t>
      </w:r>
    </w:p>
    <w:tbl>
      <w:tblPr>
        <w:tblStyle w:val="TableNormal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590"/>
        <w:gridCol w:w="3458"/>
        <w:gridCol w:w="1659"/>
        <w:gridCol w:w="1659"/>
      </w:tblGrid>
      <w:tr w:rsidR="00B67A53" w:rsidTr="00B67A53">
        <w:trPr>
          <w:trHeight w:val="460"/>
        </w:trPr>
        <w:tc>
          <w:tcPr>
            <w:tcW w:w="1190" w:type="pct"/>
            <w:vAlign w:val="center"/>
          </w:tcPr>
          <w:p w:rsidR="00B67A53" w:rsidRPr="004757A5" w:rsidRDefault="00B67A53" w:rsidP="00B67A53">
            <w:pPr>
              <w:pStyle w:val="14"/>
              <w:jc w:val="center"/>
              <w:rPr>
                <w:b/>
              </w:rPr>
            </w:pPr>
            <w:proofErr w:type="spellStart"/>
            <w:r w:rsidRPr="004757A5">
              <w:rPr>
                <w:b/>
              </w:rPr>
              <w:t>Группа</w:t>
            </w:r>
            <w:proofErr w:type="spellEnd"/>
          </w:p>
        </w:tc>
        <w:tc>
          <w:tcPr>
            <w:tcW w:w="2307" w:type="pct"/>
            <w:vAlign w:val="center"/>
          </w:tcPr>
          <w:p w:rsidR="00B67A53" w:rsidRPr="004757A5" w:rsidRDefault="00B67A53" w:rsidP="00B67A53">
            <w:pPr>
              <w:pStyle w:val="14"/>
              <w:jc w:val="center"/>
              <w:rPr>
                <w:b/>
              </w:rPr>
            </w:pPr>
            <w:proofErr w:type="spellStart"/>
            <w:r w:rsidRPr="004757A5">
              <w:rPr>
                <w:b/>
              </w:rPr>
              <w:t>Целевые</w:t>
            </w:r>
            <w:proofErr w:type="spellEnd"/>
            <w:r w:rsidRPr="004757A5">
              <w:rPr>
                <w:b/>
              </w:rPr>
              <w:t xml:space="preserve"> </w:t>
            </w:r>
            <w:proofErr w:type="spellStart"/>
            <w:r w:rsidRPr="004757A5">
              <w:rPr>
                <w:b/>
              </w:rPr>
              <w:t>индикаторы</w:t>
            </w:r>
            <w:proofErr w:type="spellEnd"/>
          </w:p>
        </w:tc>
        <w:tc>
          <w:tcPr>
            <w:tcW w:w="751" w:type="pct"/>
            <w:vAlign w:val="center"/>
          </w:tcPr>
          <w:p w:rsidR="00B67A53" w:rsidRPr="004757A5" w:rsidRDefault="00B67A53" w:rsidP="00B67A53">
            <w:pPr>
              <w:pStyle w:val="14"/>
              <w:jc w:val="center"/>
              <w:rPr>
                <w:b/>
              </w:rPr>
            </w:pPr>
            <w:proofErr w:type="spellStart"/>
            <w:r w:rsidRPr="004757A5">
              <w:rPr>
                <w:b/>
              </w:rPr>
              <w:t>Базовый</w:t>
            </w:r>
            <w:proofErr w:type="spellEnd"/>
            <w:r w:rsidRPr="004757A5">
              <w:rPr>
                <w:b/>
              </w:rPr>
              <w:t xml:space="preserve"> </w:t>
            </w:r>
            <w:proofErr w:type="spellStart"/>
            <w:r w:rsidRPr="004757A5">
              <w:rPr>
                <w:b/>
              </w:rPr>
              <w:t>показатель</w:t>
            </w:r>
            <w:proofErr w:type="spellEnd"/>
            <w:r w:rsidRPr="004757A5">
              <w:rPr>
                <w:b/>
              </w:rPr>
              <w:t xml:space="preserve"> </w:t>
            </w:r>
            <w:proofErr w:type="spellStart"/>
            <w:r w:rsidRPr="004757A5">
              <w:rPr>
                <w:b/>
              </w:rPr>
              <w:lastRenderedPageBreak/>
              <w:t>на</w:t>
            </w:r>
            <w:proofErr w:type="spellEnd"/>
            <w:r w:rsidRPr="004757A5">
              <w:rPr>
                <w:b/>
              </w:rPr>
              <w:t xml:space="preserve"> 201</w:t>
            </w:r>
            <w:r w:rsidRPr="004757A5">
              <w:rPr>
                <w:b/>
                <w:lang w:val="ru-RU"/>
              </w:rPr>
              <w:t>8</w:t>
            </w:r>
            <w:r w:rsidRPr="004757A5">
              <w:rPr>
                <w:b/>
              </w:rPr>
              <w:t xml:space="preserve"> </w:t>
            </w:r>
            <w:proofErr w:type="spellStart"/>
            <w:r w:rsidRPr="004757A5">
              <w:rPr>
                <w:b/>
              </w:rPr>
              <w:t>год</w:t>
            </w:r>
            <w:proofErr w:type="spellEnd"/>
          </w:p>
        </w:tc>
        <w:tc>
          <w:tcPr>
            <w:tcW w:w="751" w:type="pct"/>
          </w:tcPr>
          <w:p w:rsidR="00B67A53" w:rsidRPr="00B67A53" w:rsidRDefault="00974E31" w:rsidP="00B67A53">
            <w:pPr>
              <w:pStyle w:val="14"/>
              <w:jc w:val="center"/>
              <w:rPr>
                <w:b/>
                <w:lang w:val="ru-RU"/>
              </w:rPr>
            </w:pPr>
            <w:r>
              <w:rPr>
                <w:b/>
                <w:lang w:val="ru-RU"/>
              </w:rPr>
              <w:lastRenderedPageBreak/>
              <w:t xml:space="preserve">Плановый показатель </w:t>
            </w:r>
            <w:r>
              <w:rPr>
                <w:b/>
                <w:lang w:val="ru-RU"/>
              </w:rPr>
              <w:lastRenderedPageBreak/>
              <w:t>на 2025</w:t>
            </w:r>
            <w:r w:rsidR="00B67A53" w:rsidRPr="00B67A53">
              <w:rPr>
                <w:b/>
                <w:lang w:val="ru-RU"/>
              </w:rPr>
              <w:t xml:space="preserve"> год</w:t>
            </w:r>
          </w:p>
        </w:tc>
      </w:tr>
      <w:tr w:rsidR="00974E31" w:rsidTr="00974E31">
        <w:trPr>
          <w:trHeight w:val="230"/>
        </w:trPr>
        <w:tc>
          <w:tcPr>
            <w:tcW w:w="1190" w:type="pct"/>
            <w:vMerge w:val="restart"/>
            <w:vAlign w:val="center"/>
          </w:tcPr>
          <w:p w:rsidR="00974E31" w:rsidRPr="008A04B5" w:rsidRDefault="00974E31" w:rsidP="00974E31">
            <w:pPr>
              <w:pStyle w:val="14"/>
              <w:ind w:right="103"/>
              <w:rPr>
                <w:lang w:val="ru-RU"/>
              </w:rPr>
            </w:pPr>
            <w:r>
              <w:rPr>
                <w:lang w:val="ru-RU"/>
              </w:rPr>
              <w:lastRenderedPageBreak/>
              <w:t xml:space="preserve">Показатели надежности </w:t>
            </w:r>
            <w:r w:rsidRPr="008A04B5">
              <w:rPr>
                <w:lang w:val="ru-RU"/>
              </w:rPr>
              <w:t>и бесперебойности водоотведения</w:t>
            </w:r>
          </w:p>
        </w:tc>
        <w:tc>
          <w:tcPr>
            <w:tcW w:w="2307" w:type="pct"/>
            <w:vAlign w:val="center"/>
          </w:tcPr>
          <w:p w:rsidR="00974E31" w:rsidRPr="008A04B5" w:rsidRDefault="00974E31" w:rsidP="00974E31">
            <w:pPr>
              <w:pStyle w:val="14"/>
              <w:jc w:val="center"/>
              <w:rPr>
                <w:lang w:val="ru-RU"/>
              </w:rPr>
            </w:pPr>
            <w:r w:rsidRPr="008A04B5">
              <w:rPr>
                <w:lang w:val="ru-RU"/>
              </w:rPr>
              <w:t>1. Канализационные с</w:t>
            </w:r>
            <w:r w:rsidRPr="008A04B5">
              <w:rPr>
                <w:lang w:val="ru-RU"/>
              </w:rPr>
              <w:t>е</w:t>
            </w:r>
            <w:r w:rsidRPr="008A04B5">
              <w:rPr>
                <w:lang w:val="ru-RU"/>
              </w:rPr>
              <w:t>ти, нуждающиеся в з</w:t>
            </w:r>
            <w:r w:rsidRPr="008A04B5">
              <w:rPr>
                <w:lang w:val="ru-RU"/>
              </w:rPr>
              <w:t>а</w:t>
            </w:r>
            <w:r w:rsidRPr="008A04B5">
              <w:rPr>
                <w:lang w:val="ru-RU"/>
              </w:rPr>
              <w:t xml:space="preserve">мене, </w:t>
            </w:r>
            <w:proofErr w:type="spellStart"/>
            <w:r w:rsidRPr="008A04B5">
              <w:rPr>
                <w:lang w:val="ru-RU"/>
              </w:rPr>
              <w:t>п.</w:t>
            </w:r>
            <w:proofErr w:type="gramStart"/>
            <w:r w:rsidRPr="008A04B5">
              <w:rPr>
                <w:lang w:val="ru-RU"/>
              </w:rPr>
              <w:t>м</w:t>
            </w:r>
            <w:proofErr w:type="spellEnd"/>
            <w:proofErr w:type="gramEnd"/>
            <w:r w:rsidRPr="008A04B5">
              <w:rPr>
                <w:lang w:val="ru-RU"/>
              </w:rPr>
              <w:t>.</w:t>
            </w:r>
          </w:p>
        </w:tc>
        <w:tc>
          <w:tcPr>
            <w:tcW w:w="751" w:type="pct"/>
            <w:vAlign w:val="center"/>
          </w:tcPr>
          <w:p w:rsidR="00974E31" w:rsidRPr="00974E31" w:rsidRDefault="00974E31" w:rsidP="00974E31">
            <w:pPr>
              <w:pStyle w:val="14"/>
              <w:jc w:val="center"/>
              <w:rPr>
                <w:lang w:val="ru-RU"/>
              </w:rPr>
            </w:pPr>
            <w:r w:rsidRPr="00974E31">
              <w:rPr>
                <w:lang w:val="ru-RU"/>
              </w:rPr>
              <w:t>60000</w:t>
            </w:r>
          </w:p>
        </w:tc>
        <w:tc>
          <w:tcPr>
            <w:tcW w:w="751" w:type="pct"/>
            <w:vAlign w:val="center"/>
          </w:tcPr>
          <w:p w:rsidR="00974E31" w:rsidRPr="00C8209F" w:rsidRDefault="00974E31" w:rsidP="00974E31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5000</w:t>
            </w:r>
          </w:p>
        </w:tc>
      </w:tr>
      <w:tr w:rsidR="00974E31" w:rsidTr="00FE3F70">
        <w:trPr>
          <w:trHeight w:val="230"/>
        </w:trPr>
        <w:tc>
          <w:tcPr>
            <w:tcW w:w="1190" w:type="pct"/>
            <w:vMerge/>
            <w:tcBorders>
              <w:top w:val="nil"/>
            </w:tcBorders>
            <w:vAlign w:val="center"/>
          </w:tcPr>
          <w:p w:rsidR="00974E31" w:rsidRDefault="00974E31" w:rsidP="00974E31">
            <w:pPr>
              <w:pStyle w:val="14"/>
              <w:jc w:val="center"/>
              <w:rPr>
                <w:sz w:val="2"/>
                <w:szCs w:val="2"/>
              </w:rPr>
            </w:pPr>
          </w:p>
        </w:tc>
        <w:tc>
          <w:tcPr>
            <w:tcW w:w="2307" w:type="pct"/>
            <w:vAlign w:val="center"/>
          </w:tcPr>
          <w:p w:rsidR="00974E31" w:rsidRPr="008A04B5" w:rsidRDefault="00974E31" w:rsidP="00974E31">
            <w:pPr>
              <w:pStyle w:val="14"/>
              <w:jc w:val="center"/>
              <w:rPr>
                <w:lang w:val="ru-RU"/>
              </w:rPr>
            </w:pPr>
            <w:r w:rsidRPr="008A04B5">
              <w:rPr>
                <w:lang w:val="ru-RU"/>
              </w:rPr>
              <w:t>2. Удельное количество засоров на сетях кан</w:t>
            </w:r>
            <w:r w:rsidRPr="008A04B5">
              <w:rPr>
                <w:lang w:val="ru-RU"/>
              </w:rPr>
              <w:t>а</w:t>
            </w:r>
            <w:r w:rsidRPr="008A04B5">
              <w:rPr>
                <w:lang w:val="ru-RU"/>
              </w:rPr>
              <w:t>лизации, ед./</w:t>
            </w:r>
            <w:proofErr w:type="gramStart"/>
            <w:r w:rsidRPr="008A04B5">
              <w:rPr>
                <w:lang w:val="ru-RU"/>
              </w:rPr>
              <w:t>км</w:t>
            </w:r>
            <w:proofErr w:type="gramEnd"/>
          </w:p>
        </w:tc>
        <w:tc>
          <w:tcPr>
            <w:tcW w:w="751" w:type="pct"/>
            <w:vAlign w:val="center"/>
          </w:tcPr>
          <w:p w:rsidR="00974E31" w:rsidRPr="00974E31" w:rsidRDefault="00974E31" w:rsidP="00974E31">
            <w:pPr>
              <w:pStyle w:val="14"/>
              <w:jc w:val="center"/>
              <w:rPr>
                <w:lang w:val="ru-RU"/>
              </w:rPr>
            </w:pPr>
            <w:r w:rsidRPr="00974E31">
              <w:rPr>
                <w:lang w:val="ru-RU"/>
              </w:rPr>
              <w:t>8,4</w:t>
            </w:r>
          </w:p>
        </w:tc>
        <w:tc>
          <w:tcPr>
            <w:tcW w:w="751" w:type="pct"/>
            <w:vAlign w:val="center"/>
          </w:tcPr>
          <w:p w:rsidR="00974E31" w:rsidRPr="00247B6C" w:rsidRDefault="00974E31" w:rsidP="00974E31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</w:tr>
      <w:tr w:rsidR="00974E31" w:rsidTr="00974E31">
        <w:trPr>
          <w:trHeight w:val="230"/>
        </w:trPr>
        <w:tc>
          <w:tcPr>
            <w:tcW w:w="1190" w:type="pct"/>
            <w:vMerge/>
            <w:tcBorders>
              <w:top w:val="nil"/>
            </w:tcBorders>
            <w:vAlign w:val="center"/>
          </w:tcPr>
          <w:p w:rsidR="00974E31" w:rsidRPr="00337553" w:rsidRDefault="00974E31" w:rsidP="00974E31">
            <w:pPr>
              <w:pStyle w:val="14"/>
              <w:jc w:val="center"/>
              <w:rPr>
                <w:sz w:val="2"/>
                <w:szCs w:val="2"/>
                <w:lang w:val="ru-RU"/>
              </w:rPr>
            </w:pPr>
          </w:p>
        </w:tc>
        <w:tc>
          <w:tcPr>
            <w:tcW w:w="2307" w:type="pct"/>
            <w:vAlign w:val="center"/>
          </w:tcPr>
          <w:p w:rsidR="00974E31" w:rsidRDefault="00974E31" w:rsidP="00974E31">
            <w:pPr>
              <w:pStyle w:val="14"/>
              <w:jc w:val="center"/>
            </w:pPr>
            <w:r>
              <w:t xml:space="preserve">3. </w:t>
            </w:r>
            <w:proofErr w:type="spellStart"/>
            <w:r>
              <w:t>Износ</w:t>
            </w:r>
            <w:proofErr w:type="spellEnd"/>
            <w:r>
              <w:t xml:space="preserve"> </w:t>
            </w:r>
            <w:proofErr w:type="spellStart"/>
            <w:r>
              <w:t>канализационных</w:t>
            </w:r>
            <w:proofErr w:type="spellEnd"/>
            <w:r>
              <w:t xml:space="preserve"> </w:t>
            </w:r>
            <w:proofErr w:type="spellStart"/>
            <w:r>
              <w:t>сетей</w:t>
            </w:r>
            <w:proofErr w:type="spellEnd"/>
            <w:r>
              <w:t>, %</w:t>
            </w:r>
          </w:p>
        </w:tc>
        <w:tc>
          <w:tcPr>
            <w:tcW w:w="751" w:type="pct"/>
            <w:vAlign w:val="center"/>
          </w:tcPr>
          <w:p w:rsidR="00974E31" w:rsidRPr="00974E31" w:rsidRDefault="00974E31" w:rsidP="00974E31">
            <w:pPr>
              <w:pStyle w:val="14"/>
              <w:jc w:val="center"/>
              <w:rPr>
                <w:lang w:val="ru-RU"/>
              </w:rPr>
            </w:pPr>
            <w:r w:rsidRPr="00974E31">
              <w:rPr>
                <w:lang w:val="ru-RU"/>
              </w:rPr>
              <w:t>80</w:t>
            </w:r>
          </w:p>
        </w:tc>
        <w:tc>
          <w:tcPr>
            <w:tcW w:w="751" w:type="pct"/>
            <w:vAlign w:val="center"/>
          </w:tcPr>
          <w:p w:rsidR="00974E31" w:rsidRPr="00C8209F" w:rsidRDefault="00974E31" w:rsidP="00974E31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25</w:t>
            </w:r>
          </w:p>
        </w:tc>
      </w:tr>
      <w:tr w:rsidR="00B67A53" w:rsidTr="00B67A53">
        <w:trPr>
          <w:trHeight w:val="460"/>
        </w:trPr>
        <w:tc>
          <w:tcPr>
            <w:tcW w:w="1190" w:type="pct"/>
            <w:vAlign w:val="center"/>
          </w:tcPr>
          <w:p w:rsidR="00B67A53" w:rsidRPr="008A04B5" w:rsidRDefault="00974E31" w:rsidP="00974E31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Показатели кач</w:t>
            </w:r>
            <w:r>
              <w:rPr>
                <w:lang w:val="ru-RU"/>
              </w:rPr>
              <w:t>е</w:t>
            </w:r>
            <w:r>
              <w:rPr>
                <w:lang w:val="ru-RU"/>
              </w:rPr>
              <w:t>ства обслу</w:t>
            </w:r>
            <w:r w:rsidR="00B67A53" w:rsidRPr="008A04B5">
              <w:rPr>
                <w:lang w:val="ru-RU"/>
              </w:rPr>
              <w:t>жив</w:t>
            </w:r>
            <w:r w:rsidR="00B67A53" w:rsidRPr="008A04B5">
              <w:rPr>
                <w:lang w:val="ru-RU"/>
              </w:rPr>
              <w:t>а</w:t>
            </w:r>
            <w:r w:rsidR="00B67A53" w:rsidRPr="008A04B5">
              <w:rPr>
                <w:lang w:val="ru-RU"/>
              </w:rPr>
              <w:t>ния абонентов</w:t>
            </w:r>
          </w:p>
        </w:tc>
        <w:tc>
          <w:tcPr>
            <w:tcW w:w="2307" w:type="pct"/>
            <w:vAlign w:val="center"/>
          </w:tcPr>
          <w:p w:rsidR="00B67A53" w:rsidRPr="008A04B5" w:rsidRDefault="00B67A53" w:rsidP="00974E31">
            <w:pPr>
              <w:pStyle w:val="14"/>
              <w:jc w:val="center"/>
              <w:rPr>
                <w:lang w:val="ru-RU"/>
              </w:rPr>
            </w:pPr>
            <w:r w:rsidRPr="008A04B5">
              <w:rPr>
                <w:lang w:val="ru-RU"/>
              </w:rPr>
              <w:t>1. Обеспеченность населения</w:t>
            </w:r>
            <w:r w:rsidR="00974E31">
              <w:rPr>
                <w:lang w:val="ru-RU"/>
              </w:rPr>
              <w:t xml:space="preserve"> централиз</w:t>
            </w:r>
            <w:r w:rsidR="00974E31">
              <w:rPr>
                <w:lang w:val="ru-RU"/>
              </w:rPr>
              <w:t>о</w:t>
            </w:r>
            <w:r w:rsidR="00974E31">
              <w:rPr>
                <w:lang w:val="ru-RU"/>
              </w:rPr>
              <w:t>ванным водоотведен</w:t>
            </w:r>
            <w:r w:rsidR="00974E31">
              <w:rPr>
                <w:lang w:val="ru-RU"/>
              </w:rPr>
              <w:t>и</w:t>
            </w:r>
            <w:r w:rsidRPr="008A04B5">
              <w:rPr>
                <w:lang w:val="ru-RU"/>
              </w:rPr>
              <w:t>ем (от численности населения), %</w:t>
            </w:r>
          </w:p>
        </w:tc>
        <w:tc>
          <w:tcPr>
            <w:tcW w:w="751" w:type="pct"/>
            <w:vAlign w:val="center"/>
          </w:tcPr>
          <w:p w:rsidR="00B67A53" w:rsidRPr="00974E31" w:rsidRDefault="00974E31" w:rsidP="008E31CF">
            <w:pPr>
              <w:pStyle w:val="14"/>
              <w:jc w:val="center"/>
              <w:rPr>
                <w:lang w:val="ru-RU"/>
              </w:rPr>
            </w:pPr>
            <w:r w:rsidRPr="00974E31">
              <w:rPr>
                <w:lang w:val="ru-RU"/>
              </w:rPr>
              <w:t>30</w:t>
            </w:r>
          </w:p>
        </w:tc>
        <w:tc>
          <w:tcPr>
            <w:tcW w:w="751" w:type="pct"/>
            <w:vAlign w:val="center"/>
          </w:tcPr>
          <w:p w:rsidR="00B67A53" w:rsidRPr="00B67A53" w:rsidRDefault="00974E31" w:rsidP="00B67A53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80</w:t>
            </w:r>
          </w:p>
        </w:tc>
      </w:tr>
    </w:tbl>
    <w:p w:rsidR="0001153F" w:rsidRDefault="0001153F" w:rsidP="00A24344">
      <w:pPr>
        <w:pStyle w:val="1"/>
        <w:ind w:left="337"/>
        <w:jc w:val="left"/>
      </w:pPr>
      <w:bookmarkStart w:id="311" w:name="_Toc516316350"/>
    </w:p>
    <w:p w:rsidR="0001153F" w:rsidRDefault="0001153F">
      <w:pPr>
        <w:rPr>
          <w:rFonts w:ascii="GOST type B" w:hAnsi="GOST type B"/>
          <w:b/>
          <w:bCs/>
          <w:i/>
          <w:sz w:val="28"/>
          <w:szCs w:val="28"/>
        </w:rPr>
      </w:pPr>
      <w:r>
        <w:br w:type="page"/>
      </w:r>
    </w:p>
    <w:p w:rsidR="00D008A1" w:rsidRDefault="00A24344" w:rsidP="00A24344">
      <w:pPr>
        <w:pStyle w:val="1"/>
        <w:ind w:left="337"/>
        <w:jc w:val="left"/>
      </w:pPr>
      <w:r>
        <w:lastRenderedPageBreak/>
        <w:t xml:space="preserve">б) </w:t>
      </w:r>
      <w:r w:rsidR="00D008A1">
        <w:t>Показатели очистки сточных вод</w:t>
      </w:r>
      <w:bookmarkStart w:id="312" w:name="sub_2122"/>
      <w:bookmarkEnd w:id="310"/>
      <w:bookmarkEnd w:id="311"/>
    </w:p>
    <w:p w:rsidR="00627529" w:rsidRPr="00627529" w:rsidRDefault="00627529" w:rsidP="00627529">
      <w:pPr>
        <w:jc w:val="right"/>
        <w:rPr>
          <w:rFonts w:ascii="GOST type B" w:hAnsi="GOST type B"/>
          <w:i/>
          <w:sz w:val="28"/>
        </w:rPr>
      </w:pPr>
      <w:r w:rsidRPr="00627529">
        <w:rPr>
          <w:rFonts w:ascii="GOST type B" w:hAnsi="GOST type B"/>
          <w:i/>
          <w:sz w:val="28"/>
        </w:rPr>
        <w:t>Таблица 73</w:t>
      </w:r>
    </w:p>
    <w:tbl>
      <w:tblPr>
        <w:tblStyle w:val="TableNormal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1978"/>
        <w:gridCol w:w="4070"/>
        <w:gridCol w:w="1659"/>
        <w:gridCol w:w="1659"/>
      </w:tblGrid>
      <w:tr w:rsidR="00B67A53" w:rsidRPr="00337553" w:rsidTr="00B67A53">
        <w:trPr>
          <w:trHeight w:val="460"/>
        </w:trPr>
        <w:tc>
          <w:tcPr>
            <w:tcW w:w="1190" w:type="pct"/>
            <w:vAlign w:val="center"/>
          </w:tcPr>
          <w:p w:rsidR="00B67A53" w:rsidRPr="004757A5" w:rsidRDefault="00B67A53" w:rsidP="00B67A53">
            <w:pPr>
              <w:pStyle w:val="14"/>
              <w:jc w:val="center"/>
              <w:rPr>
                <w:b/>
              </w:rPr>
            </w:pPr>
            <w:proofErr w:type="spellStart"/>
            <w:r w:rsidRPr="004757A5">
              <w:rPr>
                <w:b/>
              </w:rPr>
              <w:t>Группа</w:t>
            </w:r>
            <w:proofErr w:type="spellEnd"/>
          </w:p>
        </w:tc>
        <w:tc>
          <w:tcPr>
            <w:tcW w:w="2307" w:type="pct"/>
            <w:vAlign w:val="center"/>
          </w:tcPr>
          <w:p w:rsidR="00B67A53" w:rsidRPr="004757A5" w:rsidRDefault="00B67A53" w:rsidP="00B67A53">
            <w:pPr>
              <w:pStyle w:val="14"/>
              <w:jc w:val="center"/>
              <w:rPr>
                <w:b/>
              </w:rPr>
            </w:pPr>
            <w:proofErr w:type="spellStart"/>
            <w:r w:rsidRPr="004757A5">
              <w:rPr>
                <w:b/>
              </w:rPr>
              <w:t>Целевые</w:t>
            </w:r>
            <w:proofErr w:type="spellEnd"/>
            <w:r w:rsidRPr="004757A5">
              <w:rPr>
                <w:b/>
              </w:rPr>
              <w:t xml:space="preserve"> </w:t>
            </w:r>
            <w:proofErr w:type="spellStart"/>
            <w:r w:rsidRPr="004757A5">
              <w:rPr>
                <w:b/>
              </w:rPr>
              <w:t>индикаторы</w:t>
            </w:r>
            <w:proofErr w:type="spellEnd"/>
          </w:p>
        </w:tc>
        <w:tc>
          <w:tcPr>
            <w:tcW w:w="751" w:type="pct"/>
            <w:vAlign w:val="center"/>
          </w:tcPr>
          <w:p w:rsidR="00B67A53" w:rsidRPr="004757A5" w:rsidRDefault="00B67A53" w:rsidP="00B67A53">
            <w:pPr>
              <w:pStyle w:val="14"/>
              <w:jc w:val="center"/>
              <w:rPr>
                <w:b/>
              </w:rPr>
            </w:pPr>
            <w:proofErr w:type="spellStart"/>
            <w:r w:rsidRPr="004757A5">
              <w:rPr>
                <w:b/>
              </w:rPr>
              <w:t>Базовый</w:t>
            </w:r>
            <w:proofErr w:type="spellEnd"/>
            <w:r w:rsidRPr="004757A5">
              <w:rPr>
                <w:b/>
              </w:rPr>
              <w:t xml:space="preserve"> </w:t>
            </w:r>
            <w:proofErr w:type="spellStart"/>
            <w:r w:rsidRPr="004757A5">
              <w:rPr>
                <w:b/>
              </w:rPr>
              <w:t>показатель</w:t>
            </w:r>
            <w:proofErr w:type="spellEnd"/>
            <w:r w:rsidRPr="004757A5">
              <w:rPr>
                <w:b/>
              </w:rPr>
              <w:t xml:space="preserve"> </w:t>
            </w:r>
            <w:proofErr w:type="spellStart"/>
            <w:r w:rsidRPr="004757A5">
              <w:rPr>
                <w:b/>
              </w:rPr>
              <w:t>на</w:t>
            </w:r>
            <w:proofErr w:type="spellEnd"/>
            <w:r w:rsidRPr="004757A5">
              <w:rPr>
                <w:b/>
              </w:rPr>
              <w:t xml:space="preserve"> 201</w:t>
            </w:r>
            <w:r w:rsidRPr="004757A5">
              <w:rPr>
                <w:b/>
                <w:lang w:val="ru-RU"/>
              </w:rPr>
              <w:t>8</w:t>
            </w:r>
            <w:r w:rsidRPr="004757A5">
              <w:rPr>
                <w:b/>
              </w:rPr>
              <w:t xml:space="preserve"> </w:t>
            </w:r>
            <w:proofErr w:type="spellStart"/>
            <w:r w:rsidRPr="004757A5">
              <w:rPr>
                <w:b/>
              </w:rPr>
              <w:t>год</w:t>
            </w:r>
            <w:proofErr w:type="spellEnd"/>
          </w:p>
        </w:tc>
        <w:tc>
          <w:tcPr>
            <w:tcW w:w="751" w:type="pct"/>
          </w:tcPr>
          <w:p w:rsidR="00B67A53" w:rsidRPr="00B67A53" w:rsidRDefault="00974E31" w:rsidP="00B67A53">
            <w:pPr>
              <w:pStyle w:val="14"/>
              <w:jc w:val="center"/>
              <w:rPr>
                <w:b/>
                <w:lang w:val="ru-RU"/>
              </w:rPr>
            </w:pPr>
            <w:r>
              <w:rPr>
                <w:b/>
                <w:lang w:val="ru-RU"/>
              </w:rPr>
              <w:t>Плановый показатель на 2025</w:t>
            </w:r>
            <w:r w:rsidR="00B67A53" w:rsidRPr="00B67A53">
              <w:rPr>
                <w:b/>
                <w:lang w:val="ru-RU"/>
              </w:rPr>
              <w:t xml:space="preserve"> год</w:t>
            </w:r>
          </w:p>
        </w:tc>
      </w:tr>
      <w:tr w:rsidR="00B67A53" w:rsidRPr="00337553" w:rsidTr="00C8209F">
        <w:trPr>
          <w:trHeight w:val="460"/>
        </w:trPr>
        <w:tc>
          <w:tcPr>
            <w:tcW w:w="1190" w:type="pct"/>
            <w:vMerge w:val="restart"/>
            <w:vAlign w:val="center"/>
          </w:tcPr>
          <w:p w:rsidR="00B67A53" w:rsidRDefault="00974E31" w:rsidP="008E31CF">
            <w:pPr>
              <w:pStyle w:val="14"/>
            </w:pPr>
            <w:proofErr w:type="spellStart"/>
            <w:r>
              <w:t>Показатели</w:t>
            </w:r>
            <w:proofErr w:type="spellEnd"/>
            <w:r>
              <w:t xml:space="preserve"> </w:t>
            </w:r>
            <w:proofErr w:type="spellStart"/>
            <w:r w:rsidR="00B67A53">
              <w:t>очистки</w:t>
            </w:r>
            <w:proofErr w:type="spellEnd"/>
            <w:r w:rsidR="00B67A53">
              <w:t xml:space="preserve"> </w:t>
            </w:r>
            <w:proofErr w:type="spellStart"/>
            <w:r w:rsidR="00B67A53">
              <w:t>сточных</w:t>
            </w:r>
            <w:proofErr w:type="spellEnd"/>
            <w:r w:rsidR="00B67A53">
              <w:t xml:space="preserve"> </w:t>
            </w:r>
            <w:proofErr w:type="spellStart"/>
            <w:r w:rsidR="00B67A53">
              <w:t>вод</w:t>
            </w:r>
            <w:proofErr w:type="spellEnd"/>
          </w:p>
        </w:tc>
        <w:tc>
          <w:tcPr>
            <w:tcW w:w="2307" w:type="pct"/>
            <w:vAlign w:val="center"/>
          </w:tcPr>
          <w:p w:rsidR="00B67A53" w:rsidRPr="008A04B5" w:rsidRDefault="00B67A53" w:rsidP="00FE6572">
            <w:pPr>
              <w:pStyle w:val="14"/>
              <w:jc w:val="center"/>
              <w:rPr>
                <w:lang w:val="ru-RU"/>
              </w:rPr>
            </w:pPr>
            <w:r w:rsidRPr="008A04B5">
              <w:rPr>
                <w:lang w:val="ru-RU"/>
              </w:rPr>
              <w:t>1. Доля сточных вод (хозя</w:t>
            </w:r>
            <w:r w:rsidRPr="008A04B5">
              <w:rPr>
                <w:lang w:val="ru-RU"/>
              </w:rPr>
              <w:t>й</w:t>
            </w:r>
            <w:r w:rsidRPr="008A04B5">
              <w:rPr>
                <w:lang w:val="ru-RU"/>
              </w:rPr>
              <w:t>ственно-бытовых), проп</w:t>
            </w:r>
            <w:r w:rsidRPr="008A04B5">
              <w:rPr>
                <w:lang w:val="ru-RU"/>
              </w:rPr>
              <w:t>у</w:t>
            </w:r>
            <w:r w:rsidRPr="008A04B5">
              <w:rPr>
                <w:lang w:val="ru-RU"/>
              </w:rPr>
              <w:t>щенных</w:t>
            </w:r>
          </w:p>
          <w:p w:rsidR="00B67A53" w:rsidRPr="008A04B5" w:rsidRDefault="00B67A53" w:rsidP="00FE6572">
            <w:pPr>
              <w:pStyle w:val="14"/>
              <w:jc w:val="center"/>
              <w:rPr>
                <w:lang w:val="ru-RU"/>
              </w:rPr>
            </w:pPr>
            <w:r w:rsidRPr="008A04B5">
              <w:rPr>
                <w:lang w:val="ru-RU"/>
              </w:rPr>
              <w:t>через очистные сооруж</w:t>
            </w:r>
            <w:r w:rsidRPr="008A04B5">
              <w:rPr>
                <w:lang w:val="ru-RU"/>
              </w:rPr>
              <w:t>е</w:t>
            </w:r>
            <w:r w:rsidRPr="008A04B5">
              <w:rPr>
                <w:lang w:val="ru-RU"/>
              </w:rPr>
              <w:t>ния, в общем объеме сто</w:t>
            </w:r>
            <w:r w:rsidRPr="008A04B5">
              <w:rPr>
                <w:lang w:val="ru-RU"/>
              </w:rPr>
              <w:t>ч</w:t>
            </w:r>
            <w:r w:rsidRPr="008A04B5">
              <w:rPr>
                <w:lang w:val="ru-RU"/>
              </w:rPr>
              <w:t>ных вод, %</w:t>
            </w:r>
          </w:p>
        </w:tc>
        <w:tc>
          <w:tcPr>
            <w:tcW w:w="751" w:type="pct"/>
            <w:vAlign w:val="center"/>
          </w:tcPr>
          <w:p w:rsidR="00B67A53" w:rsidRPr="00337553" w:rsidRDefault="00C8209F" w:rsidP="00C8209F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100</w:t>
            </w:r>
          </w:p>
        </w:tc>
        <w:tc>
          <w:tcPr>
            <w:tcW w:w="751" w:type="pct"/>
            <w:vAlign w:val="center"/>
          </w:tcPr>
          <w:p w:rsidR="00B67A53" w:rsidRPr="00247B6C" w:rsidRDefault="00C8209F" w:rsidP="00C8209F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100</w:t>
            </w:r>
          </w:p>
        </w:tc>
      </w:tr>
      <w:tr w:rsidR="00B67A53" w:rsidRPr="00337553" w:rsidTr="00C8209F">
        <w:trPr>
          <w:trHeight w:val="690"/>
        </w:trPr>
        <w:tc>
          <w:tcPr>
            <w:tcW w:w="1190" w:type="pct"/>
            <w:vMerge/>
            <w:tcBorders>
              <w:top w:val="nil"/>
            </w:tcBorders>
            <w:vAlign w:val="center"/>
          </w:tcPr>
          <w:p w:rsidR="00B67A53" w:rsidRPr="00337553" w:rsidRDefault="00B67A53" w:rsidP="00FE6572">
            <w:pPr>
              <w:pStyle w:val="14"/>
              <w:jc w:val="center"/>
              <w:rPr>
                <w:sz w:val="2"/>
                <w:szCs w:val="2"/>
                <w:lang w:val="ru-RU"/>
              </w:rPr>
            </w:pPr>
          </w:p>
        </w:tc>
        <w:tc>
          <w:tcPr>
            <w:tcW w:w="2307" w:type="pct"/>
            <w:vAlign w:val="center"/>
          </w:tcPr>
          <w:p w:rsidR="00B67A53" w:rsidRPr="008A04B5" w:rsidRDefault="00B67A53" w:rsidP="00FE6572">
            <w:pPr>
              <w:pStyle w:val="14"/>
              <w:jc w:val="center"/>
              <w:rPr>
                <w:lang w:val="ru-RU"/>
              </w:rPr>
            </w:pPr>
            <w:r w:rsidRPr="008A04B5">
              <w:rPr>
                <w:lang w:val="ru-RU"/>
              </w:rPr>
              <w:t>2. Доля сточных вод (хозя</w:t>
            </w:r>
            <w:r w:rsidRPr="008A04B5">
              <w:rPr>
                <w:lang w:val="ru-RU"/>
              </w:rPr>
              <w:t>й</w:t>
            </w:r>
            <w:r w:rsidRPr="008A04B5">
              <w:rPr>
                <w:lang w:val="ru-RU"/>
              </w:rPr>
              <w:t>ственно-бытовых), очище</w:t>
            </w:r>
            <w:r w:rsidRPr="008A04B5">
              <w:rPr>
                <w:lang w:val="ru-RU"/>
              </w:rPr>
              <w:t>н</w:t>
            </w:r>
            <w:r w:rsidRPr="008A04B5">
              <w:rPr>
                <w:lang w:val="ru-RU"/>
              </w:rPr>
              <w:t xml:space="preserve">ных </w:t>
            </w:r>
            <w:proofErr w:type="gramStart"/>
            <w:r w:rsidRPr="008A04B5">
              <w:rPr>
                <w:lang w:val="ru-RU"/>
              </w:rPr>
              <w:t>до</w:t>
            </w:r>
            <w:proofErr w:type="gramEnd"/>
          </w:p>
          <w:p w:rsidR="00B67A53" w:rsidRPr="008A04B5" w:rsidRDefault="00B67A53" w:rsidP="00FE6572">
            <w:pPr>
              <w:pStyle w:val="14"/>
              <w:jc w:val="center"/>
              <w:rPr>
                <w:lang w:val="ru-RU"/>
              </w:rPr>
            </w:pPr>
            <w:r w:rsidRPr="008A04B5">
              <w:rPr>
                <w:lang w:val="ru-RU"/>
              </w:rPr>
              <w:t>нормативных значений, в о</w:t>
            </w:r>
            <w:r w:rsidR="00C8209F">
              <w:rPr>
                <w:lang w:val="ru-RU"/>
              </w:rPr>
              <w:t>бщем объеме сточных вод</w:t>
            </w:r>
            <w:proofErr w:type="gramStart"/>
            <w:r w:rsidR="00C8209F">
              <w:rPr>
                <w:lang w:val="ru-RU"/>
              </w:rPr>
              <w:t>.</w:t>
            </w:r>
            <w:proofErr w:type="gramEnd"/>
            <w:r w:rsidR="00C8209F">
              <w:rPr>
                <w:lang w:val="ru-RU"/>
              </w:rPr>
              <w:t xml:space="preserve"> </w:t>
            </w:r>
            <w:proofErr w:type="gramStart"/>
            <w:r w:rsidR="00C8209F">
              <w:rPr>
                <w:lang w:val="ru-RU"/>
              </w:rPr>
              <w:t>п</w:t>
            </w:r>
            <w:proofErr w:type="gramEnd"/>
            <w:r w:rsidR="00C8209F">
              <w:rPr>
                <w:lang w:val="ru-RU"/>
              </w:rPr>
              <w:t>ропу</w:t>
            </w:r>
            <w:r w:rsidRPr="008A04B5">
              <w:rPr>
                <w:lang w:val="ru-RU"/>
              </w:rPr>
              <w:t>щенных через очис</w:t>
            </w:r>
            <w:r w:rsidRPr="008A04B5">
              <w:rPr>
                <w:lang w:val="ru-RU"/>
              </w:rPr>
              <w:t>т</w:t>
            </w:r>
            <w:r w:rsidRPr="008A04B5">
              <w:rPr>
                <w:lang w:val="ru-RU"/>
              </w:rPr>
              <w:t>ные сооружения (в проце</w:t>
            </w:r>
            <w:r w:rsidRPr="008A04B5">
              <w:rPr>
                <w:lang w:val="ru-RU"/>
              </w:rPr>
              <w:t>н</w:t>
            </w:r>
            <w:r w:rsidRPr="008A04B5">
              <w:rPr>
                <w:lang w:val="ru-RU"/>
              </w:rPr>
              <w:t>тах)</w:t>
            </w:r>
          </w:p>
        </w:tc>
        <w:tc>
          <w:tcPr>
            <w:tcW w:w="751" w:type="pct"/>
            <w:vAlign w:val="center"/>
          </w:tcPr>
          <w:p w:rsidR="00B67A53" w:rsidRPr="00337553" w:rsidRDefault="00C8209F" w:rsidP="00C8209F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100</w:t>
            </w:r>
          </w:p>
        </w:tc>
        <w:tc>
          <w:tcPr>
            <w:tcW w:w="751" w:type="pct"/>
            <w:vAlign w:val="center"/>
          </w:tcPr>
          <w:p w:rsidR="00B67A53" w:rsidRPr="00247B6C" w:rsidRDefault="00C8209F" w:rsidP="00C8209F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100</w:t>
            </w:r>
          </w:p>
        </w:tc>
      </w:tr>
    </w:tbl>
    <w:p w:rsidR="008E31CF" w:rsidRDefault="008E31CF" w:rsidP="008E31CF"/>
    <w:p w:rsidR="00B67A53" w:rsidRDefault="00B67A53" w:rsidP="008E31CF"/>
    <w:p w:rsidR="00D008A1" w:rsidRDefault="00A24344" w:rsidP="00A24344">
      <w:pPr>
        <w:pStyle w:val="1"/>
        <w:jc w:val="left"/>
      </w:pPr>
      <w:bookmarkStart w:id="313" w:name="_Toc516316351"/>
      <w:r>
        <w:t xml:space="preserve">в) </w:t>
      </w:r>
      <w:r w:rsidR="00D008A1">
        <w:t>Показатели эффективности использования ресурсов при транспортировке сточных вод</w:t>
      </w:r>
      <w:bookmarkStart w:id="314" w:name="sub_2123"/>
      <w:bookmarkEnd w:id="312"/>
      <w:bookmarkEnd w:id="313"/>
    </w:p>
    <w:p w:rsidR="00627529" w:rsidRPr="00627529" w:rsidRDefault="00627529" w:rsidP="00627529">
      <w:pPr>
        <w:jc w:val="right"/>
        <w:rPr>
          <w:rFonts w:ascii="GOST type B" w:hAnsi="GOST type B"/>
          <w:i/>
          <w:sz w:val="28"/>
        </w:rPr>
      </w:pPr>
      <w:r w:rsidRPr="00627529">
        <w:rPr>
          <w:rFonts w:ascii="GOST type B" w:hAnsi="GOST type B"/>
          <w:i/>
          <w:sz w:val="28"/>
        </w:rPr>
        <w:t>Таблица 74</w:t>
      </w:r>
    </w:p>
    <w:tbl>
      <w:tblPr>
        <w:tblStyle w:val="TableNormal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094"/>
        <w:gridCol w:w="2954"/>
        <w:gridCol w:w="1659"/>
        <w:gridCol w:w="1659"/>
      </w:tblGrid>
      <w:tr w:rsidR="00B67A53" w:rsidRPr="00337553" w:rsidTr="00B67A53">
        <w:trPr>
          <w:trHeight w:val="460"/>
        </w:trPr>
        <w:tc>
          <w:tcPr>
            <w:tcW w:w="1190" w:type="pct"/>
            <w:vAlign w:val="center"/>
          </w:tcPr>
          <w:p w:rsidR="00B67A53" w:rsidRPr="004757A5" w:rsidRDefault="00B67A53" w:rsidP="00B67A53">
            <w:pPr>
              <w:pStyle w:val="14"/>
              <w:jc w:val="center"/>
              <w:rPr>
                <w:b/>
              </w:rPr>
            </w:pPr>
            <w:proofErr w:type="spellStart"/>
            <w:r w:rsidRPr="004757A5">
              <w:rPr>
                <w:b/>
              </w:rPr>
              <w:t>Группа</w:t>
            </w:r>
            <w:proofErr w:type="spellEnd"/>
          </w:p>
        </w:tc>
        <w:tc>
          <w:tcPr>
            <w:tcW w:w="2307" w:type="pct"/>
            <w:vAlign w:val="center"/>
          </w:tcPr>
          <w:p w:rsidR="00B67A53" w:rsidRPr="004757A5" w:rsidRDefault="00B67A53" w:rsidP="00B67A53">
            <w:pPr>
              <w:pStyle w:val="14"/>
              <w:jc w:val="center"/>
              <w:rPr>
                <w:b/>
              </w:rPr>
            </w:pPr>
            <w:proofErr w:type="spellStart"/>
            <w:r w:rsidRPr="004757A5">
              <w:rPr>
                <w:b/>
              </w:rPr>
              <w:t>Целевые</w:t>
            </w:r>
            <w:proofErr w:type="spellEnd"/>
            <w:r w:rsidRPr="004757A5">
              <w:rPr>
                <w:b/>
              </w:rPr>
              <w:t xml:space="preserve"> </w:t>
            </w:r>
            <w:proofErr w:type="spellStart"/>
            <w:r w:rsidRPr="004757A5">
              <w:rPr>
                <w:b/>
              </w:rPr>
              <w:t>индикаторы</w:t>
            </w:r>
            <w:proofErr w:type="spellEnd"/>
          </w:p>
        </w:tc>
        <w:tc>
          <w:tcPr>
            <w:tcW w:w="751" w:type="pct"/>
            <w:vAlign w:val="center"/>
          </w:tcPr>
          <w:p w:rsidR="00B67A53" w:rsidRPr="004757A5" w:rsidRDefault="00B67A53" w:rsidP="00B67A53">
            <w:pPr>
              <w:pStyle w:val="14"/>
              <w:jc w:val="center"/>
              <w:rPr>
                <w:b/>
              </w:rPr>
            </w:pPr>
            <w:proofErr w:type="spellStart"/>
            <w:r w:rsidRPr="004757A5">
              <w:rPr>
                <w:b/>
              </w:rPr>
              <w:t>Базовый</w:t>
            </w:r>
            <w:proofErr w:type="spellEnd"/>
            <w:r w:rsidRPr="004757A5">
              <w:rPr>
                <w:b/>
              </w:rPr>
              <w:t xml:space="preserve"> </w:t>
            </w:r>
            <w:proofErr w:type="spellStart"/>
            <w:r w:rsidRPr="004757A5">
              <w:rPr>
                <w:b/>
              </w:rPr>
              <w:t>показатель</w:t>
            </w:r>
            <w:proofErr w:type="spellEnd"/>
            <w:r w:rsidRPr="004757A5">
              <w:rPr>
                <w:b/>
              </w:rPr>
              <w:t xml:space="preserve"> </w:t>
            </w:r>
            <w:proofErr w:type="spellStart"/>
            <w:r w:rsidRPr="004757A5">
              <w:rPr>
                <w:b/>
              </w:rPr>
              <w:lastRenderedPageBreak/>
              <w:t>на</w:t>
            </w:r>
            <w:proofErr w:type="spellEnd"/>
            <w:r w:rsidRPr="004757A5">
              <w:rPr>
                <w:b/>
              </w:rPr>
              <w:t xml:space="preserve"> 201</w:t>
            </w:r>
            <w:r w:rsidRPr="004757A5">
              <w:rPr>
                <w:b/>
                <w:lang w:val="ru-RU"/>
              </w:rPr>
              <w:t>8</w:t>
            </w:r>
            <w:r w:rsidRPr="004757A5">
              <w:rPr>
                <w:b/>
              </w:rPr>
              <w:t xml:space="preserve"> </w:t>
            </w:r>
            <w:proofErr w:type="spellStart"/>
            <w:r w:rsidRPr="004757A5">
              <w:rPr>
                <w:b/>
              </w:rPr>
              <w:t>год</w:t>
            </w:r>
            <w:proofErr w:type="spellEnd"/>
          </w:p>
        </w:tc>
        <w:tc>
          <w:tcPr>
            <w:tcW w:w="751" w:type="pct"/>
          </w:tcPr>
          <w:p w:rsidR="00B67A53" w:rsidRPr="00B67A53" w:rsidRDefault="00974E31" w:rsidP="00B67A53">
            <w:pPr>
              <w:pStyle w:val="14"/>
              <w:jc w:val="center"/>
              <w:rPr>
                <w:b/>
                <w:lang w:val="ru-RU"/>
              </w:rPr>
            </w:pPr>
            <w:r>
              <w:rPr>
                <w:b/>
                <w:lang w:val="ru-RU"/>
              </w:rPr>
              <w:lastRenderedPageBreak/>
              <w:t xml:space="preserve">Плановый показатель </w:t>
            </w:r>
            <w:r>
              <w:rPr>
                <w:b/>
                <w:lang w:val="ru-RU"/>
              </w:rPr>
              <w:lastRenderedPageBreak/>
              <w:t>на 2025</w:t>
            </w:r>
            <w:r w:rsidR="00B67A53" w:rsidRPr="00B67A53">
              <w:rPr>
                <w:b/>
                <w:lang w:val="ru-RU"/>
              </w:rPr>
              <w:t xml:space="preserve"> год</w:t>
            </w:r>
          </w:p>
        </w:tc>
      </w:tr>
      <w:tr w:rsidR="00B67A53" w:rsidRPr="00337553" w:rsidTr="00C8209F">
        <w:trPr>
          <w:trHeight w:val="460"/>
        </w:trPr>
        <w:tc>
          <w:tcPr>
            <w:tcW w:w="1190" w:type="pct"/>
            <w:vAlign w:val="center"/>
          </w:tcPr>
          <w:p w:rsidR="00B67A53" w:rsidRPr="008A04B5" w:rsidRDefault="006D1295" w:rsidP="006D1295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lastRenderedPageBreak/>
              <w:t xml:space="preserve">Показатели </w:t>
            </w:r>
            <w:proofErr w:type="spellStart"/>
            <w:r>
              <w:rPr>
                <w:lang w:val="ru-RU"/>
              </w:rPr>
              <w:t>эне</w:t>
            </w:r>
            <w:r>
              <w:rPr>
                <w:lang w:val="ru-RU"/>
              </w:rPr>
              <w:t>р</w:t>
            </w:r>
            <w:r>
              <w:rPr>
                <w:lang w:val="ru-RU"/>
              </w:rPr>
              <w:t>гоэффектив</w:t>
            </w:r>
            <w:r w:rsidR="00B67A53" w:rsidRPr="008A04B5">
              <w:rPr>
                <w:lang w:val="ru-RU"/>
              </w:rPr>
              <w:t>ности</w:t>
            </w:r>
            <w:proofErr w:type="spellEnd"/>
            <w:r w:rsidR="00B67A53" w:rsidRPr="008A04B5">
              <w:rPr>
                <w:lang w:val="ru-RU"/>
              </w:rPr>
              <w:t xml:space="preserve"> и энергосбережения</w:t>
            </w:r>
          </w:p>
        </w:tc>
        <w:tc>
          <w:tcPr>
            <w:tcW w:w="2307" w:type="pct"/>
            <w:vAlign w:val="center"/>
          </w:tcPr>
          <w:p w:rsidR="00B67A53" w:rsidRPr="008A04B5" w:rsidRDefault="00B67A53" w:rsidP="00FE6572">
            <w:pPr>
              <w:pStyle w:val="14"/>
              <w:jc w:val="center"/>
              <w:rPr>
                <w:lang w:val="ru-RU"/>
              </w:rPr>
            </w:pPr>
            <w:r w:rsidRPr="008A04B5">
              <w:rPr>
                <w:lang w:val="ru-RU"/>
              </w:rPr>
              <w:t>1. Объем снижения потребления эле</w:t>
            </w:r>
            <w:r w:rsidRPr="008A04B5">
              <w:rPr>
                <w:lang w:val="ru-RU"/>
              </w:rPr>
              <w:t>к</w:t>
            </w:r>
            <w:r w:rsidRPr="008A04B5">
              <w:rPr>
                <w:lang w:val="ru-RU"/>
              </w:rPr>
              <w:t xml:space="preserve">троэнергии, тыс. </w:t>
            </w:r>
            <w:proofErr w:type="spellStart"/>
            <w:r w:rsidRPr="008A04B5">
              <w:rPr>
                <w:lang w:val="ru-RU"/>
              </w:rPr>
              <w:t>кВтч</w:t>
            </w:r>
            <w:proofErr w:type="spellEnd"/>
            <w:r w:rsidRPr="008A04B5">
              <w:rPr>
                <w:lang w:val="ru-RU"/>
              </w:rPr>
              <w:t xml:space="preserve"> год</w:t>
            </w:r>
          </w:p>
        </w:tc>
        <w:tc>
          <w:tcPr>
            <w:tcW w:w="751" w:type="pct"/>
            <w:vAlign w:val="center"/>
          </w:tcPr>
          <w:p w:rsidR="00B67A53" w:rsidRPr="00337553" w:rsidRDefault="00974E31" w:rsidP="00FE6572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10</w:t>
            </w:r>
          </w:p>
        </w:tc>
        <w:tc>
          <w:tcPr>
            <w:tcW w:w="751" w:type="pct"/>
            <w:vAlign w:val="center"/>
          </w:tcPr>
          <w:p w:rsidR="00B67A53" w:rsidRPr="00247B6C" w:rsidRDefault="003922AB" w:rsidP="00C8209F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*</w:t>
            </w:r>
          </w:p>
        </w:tc>
      </w:tr>
    </w:tbl>
    <w:p w:rsidR="003922AB" w:rsidRDefault="003922AB" w:rsidP="003922AB">
      <w:pPr>
        <w:pStyle w:val="14"/>
        <w:ind w:left="720"/>
      </w:pPr>
      <w:r w:rsidRPr="00E3791A">
        <w:rPr>
          <w:i w:val="0"/>
        </w:rPr>
        <w:t>*</w:t>
      </w:r>
      <w:r>
        <w:t xml:space="preserve"> - данные не предоставлены.</w:t>
      </w:r>
    </w:p>
    <w:p w:rsidR="0001153F" w:rsidRDefault="0001153F">
      <w:pPr>
        <w:rPr>
          <w:rFonts w:ascii="GOST type B" w:hAnsi="GOST type B"/>
          <w:b/>
          <w:bCs/>
          <w:i/>
          <w:sz w:val="28"/>
          <w:szCs w:val="28"/>
        </w:rPr>
      </w:pPr>
      <w:bookmarkStart w:id="315" w:name="_Toc516316352"/>
      <w:r>
        <w:br w:type="page"/>
      </w:r>
    </w:p>
    <w:p w:rsidR="00D008A1" w:rsidRDefault="00A24344" w:rsidP="00A24344">
      <w:pPr>
        <w:pStyle w:val="1"/>
        <w:jc w:val="left"/>
      </w:pPr>
      <w:r>
        <w:lastRenderedPageBreak/>
        <w:t xml:space="preserve">г) </w:t>
      </w:r>
      <w:r w:rsidR="00D008A1">
        <w:t>Иные показатели, установленные федеральным органом исполнительной власти, осуществляющим функции по выр</w:t>
      </w:r>
      <w:r w:rsidR="00D008A1">
        <w:t>а</w:t>
      </w:r>
      <w:r w:rsidR="00D008A1">
        <w:t>ботке государственной политики и нормативно-правовому регулированию в сфере жилищно-коммунального хозяйства</w:t>
      </w:r>
      <w:bookmarkEnd w:id="315"/>
    </w:p>
    <w:p w:rsidR="008E31CF" w:rsidRPr="00627529" w:rsidRDefault="00627529" w:rsidP="00627529">
      <w:pPr>
        <w:jc w:val="right"/>
        <w:rPr>
          <w:rFonts w:ascii="GOST type B" w:hAnsi="GOST type B"/>
          <w:i/>
          <w:sz w:val="28"/>
        </w:rPr>
      </w:pPr>
      <w:r w:rsidRPr="00627529">
        <w:rPr>
          <w:rFonts w:ascii="GOST type B" w:hAnsi="GOST type B"/>
          <w:i/>
          <w:sz w:val="28"/>
        </w:rPr>
        <w:t>Таблица 75</w:t>
      </w:r>
    </w:p>
    <w:tbl>
      <w:tblPr>
        <w:tblStyle w:val="TableNormal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1978"/>
        <w:gridCol w:w="4070"/>
        <w:gridCol w:w="1659"/>
        <w:gridCol w:w="1659"/>
      </w:tblGrid>
      <w:tr w:rsidR="00974E31" w:rsidRPr="00974E31" w:rsidTr="00974E31">
        <w:trPr>
          <w:trHeight w:val="460"/>
        </w:trPr>
        <w:tc>
          <w:tcPr>
            <w:tcW w:w="1190" w:type="pct"/>
            <w:vAlign w:val="center"/>
          </w:tcPr>
          <w:bookmarkEnd w:id="314"/>
          <w:p w:rsidR="00974E31" w:rsidRPr="00974E31" w:rsidRDefault="00974E31" w:rsidP="00974E31">
            <w:pPr>
              <w:pStyle w:val="14"/>
              <w:jc w:val="center"/>
              <w:rPr>
                <w:b/>
              </w:rPr>
            </w:pPr>
            <w:proofErr w:type="spellStart"/>
            <w:r w:rsidRPr="00974E31">
              <w:rPr>
                <w:b/>
              </w:rPr>
              <w:t>Группа</w:t>
            </w:r>
            <w:proofErr w:type="spellEnd"/>
          </w:p>
        </w:tc>
        <w:tc>
          <w:tcPr>
            <w:tcW w:w="2307" w:type="pct"/>
            <w:vAlign w:val="center"/>
          </w:tcPr>
          <w:p w:rsidR="00974E31" w:rsidRPr="00974E31" w:rsidRDefault="00974E31" w:rsidP="00974E31">
            <w:pPr>
              <w:pStyle w:val="14"/>
              <w:jc w:val="center"/>
              <w:rPr>
                <w:b/>
              </w:rPr>
            </w:pPr>
            <w:proofErr w:type="spellStart"/>
            <w:r w:rsidRPr="00974E31">
              <w:rPr>
                <w:b/>
              </w:rPr>
              <w:t>Целевые</w:t>
            </w:r>
            <w:proofErr w:type="spellEnd"/>
            <w:r w:rsidRPr="00974E31">
              <w:rPr>
                <w:b/>
              </w:rPr>
              <w:t xml:space="preserve"> </w:t>
            </w:r>
            <w:proofErr w:type="spellStart"/>
            <w:r w:rsidRPr="00974E31">
              <w:rPr>
                <w:b/>
              </w:rPr>
              <w:t>индикаторы</w:t>
            </w:r>
            <w:proofErr w:type="spellEnd"/>
          </w:p>
        </w:tc>
        <w:tc>
          <w:tcPr>
            <w:tcW w:w="751" w:type="pct"/>
            <w:vAlign w:val="center"/>
          </w:tcPr>
          <w:p w:rsidR="00974E31" w:rsidRPr="00974E31" w:rsidRDefault="00974E31" w:rsidP="00974E31">
            <w:pPr>
              <w:pStyle w:val="14"/>
              <w:jc w:val="center"/>
              <w:rPr>
                <w:b/>
              </w:rPr>
            </w:pPr>
            <w:proofErr w:type="spellStart"/>
            <w:r w:rsidRPr="00974E31">
              <w:rPr>
                <w:b/>
              </w:rPr>
              <w:t>Базовый</w:t>
            </w:r>
            <w:proofErr w:type="spellEnd"/>
            <w:r w:rsidRPr="00974E31">
              <w:rPr>
                <w:b/>
              </w:rPr>
              <w:t xml:space="preserve"> </w:t>
            </w:r>
            <w:proofErr w:type="spellStart"/>
            <w:r w:rsidRPr="00974E31">
              <w:rPr>
                <w:b/>
              </w:rPr>
              <w:t>показатель</w:t>
            </w:r>
            <w:proofErr w:type="spellEnd"/>
            <w:r w:rsidRPr="00974E31">
              <w:rPr>
                <w:b/>
              </w:rPr>
              <w:t xml:space="preserve"> </w:t>
            </w:r>
            <w:proofErr w:type="spellStart"/>
            <w:r w:rsidRPr="00974E31">
              <w:rPr>
                <w:b/>
              </w:rPr>
              <w:t>на</w:t>
            </w:r>
            <w:proofErr w:type="spellEnd"/>
            <w:r w:rsidRPr="00974E31">
              <w:rPr>
                <w:b/>
              </w:rPr>
              <w:t xml:space="preserve"> 201</w:t>
            </w:r>
            <w:r w:rsidRPr="00974E31">
              <w:rPr>
                <w:b/>
                <w:lang w:val="ru-RU"/>
              </w:rPr>
              <w:t>8</w:t>
            </w:r>
            <w:r w:rsidRPr="00974E31">
              <w:rPr>
                <w:b/>
              </w:rPr>
              <w:t xml:space="preserve"> </w:t>
            </w:r>
            <w:proofErr w:type="spellStart"/>
            <w:r w:rsidRPr="00974E31">
              <w:rPr>
                <w:b/>
              </w:rPr>
              <w:t>год</w:t>
            </w:r>
            <w:proofErr w:type="spellEnd"/>
          </w:p>
        </w:tc>
        <w:tc>
          <w:tcPr>
            <w:tcW w:w="751" w:type="pct"/>
          </w:tcPr>
          <w:p w:rsidR="00974E31" w:rsidRPr="00B67A53" w:rsidRDefault="00974E31" w:rsidP="00974E31">
            <w:pPr>
              <w:pStyle w:val="14"/>
              <w:jc w:val="center"/>
              <w:rPr>
                <w:b/>
                <w:lang w:val="ru-RU"/>
              </w:rPr>
            </w:pPr>
            <w:r>
              <w:rPr>
                <w:b/>
                <w:lang w:val="ru-RU"/>
              </w:rPr>
              <w:t>Плановый показатель на 2025</w:t>
            </w:r>
            <w:r w:rsidRPr="00B67A53">
              <w:rPr>
                <w:b/>
                <w:lang w:val="ru-RU"/>
              </w:rPr>
              <w:t xml:space="preserve"> год</w:t>
            </w:r>
          </w:p>
        </w:tc>
      </w:tr>
      <w:tr w:rsidR="00974E31" w:rsidRPr="00974E31" w:rsidTr="00974E31">
        <w:trPr>
          <w:trHeight w:val="460"/>
        </w:trPr>
        <w:tc>
          <w:tcPr>
            <w:tcW w:w="1190" w:type="pct"/>
            <w:vAlign w:val="center"/>
          </w:tcPr>
          <w:p w:rsidR="00974E31" w:rsidRPr="00974E31" w:rsidRDefault="00974E31" w:rsidP="00974E31">
            <w:pPr>
              <w:pStyle w:val="14"/>
              <w:jc w:val="center"/>
            </w:pPr>
            <w:proofErr w:type="spellStart"/>
            <w:r w:rsidRPr="00974E31">
              <w:t>Иные</w:t>
            </w:r>
            <w:proofErr w:type="spellEnd"/>
            <w:r w:rsidRPr="00974E31">
              <w:t xml:space="preserve"> </w:t>
            </w:r>
            <w:proofErr w:type="spellStart"/>
            <w:r w:rsidRPr="00974E31">
              <w:t>показатели</w:t>
            </w:r>
            <w:proofErr w:type="spellEnd"/>
          </w:p>
        </w:tc>
        <w:tc>
          <w:tcPr>
            <w:tcW w:w="2307" w:type="pct"/>
            <w:vAlign w:val="center"/>
          </w:tcPr>
          <w:p w:rsidR="00974E31" w:rsidRPr="00974E31" w:rsidRDefault="00974E31" w:rsidP="00974E31">
            <w:pPr>
              <w:pStyle w:val="14"/>
              <w:jc w:val="center"/>
              <w:rPr>
                <w:lang w:val="ru-RU"/>
              </w:rPr>
            </w:pPr>
            <w:r w:rsidRPr="00974E31">
              <w:rPr>
                <w:lang w:val="ru-RU"/>
              </w:rPr>
              <w:t>1. Удельное энергопотре</w:t>
            </w:r>
            <w:r w:rsidRPr="00974E31">
              <w:rPr>
                <w:lang w:val="ru-RU"/>
              </w:rPr>
              <w:t>б</w:t>
            </w:r>
            <w:r w:rsidRPr="00974E31">
              <w:rPr>
                <w:lang w:val="ru-RU"/>
              </w:rPr>
              <w:t>ление на перекачку и очистку 1 м</w:t>
            </w:r>
            <w:r w:rsidRPr="00974E31">
              <w:rPr>
                <w:vertAlign w:val="superscript"/>
                <w:lang w:val="ru-RU"/>
              </w:rPr>
              <w:t>3</w:t>
            </w:r>
          </w:p>
          <w:p w:rsidR="00974E31" w:rsidRPr="00974E31" w:rsidRDefault="00974E31" w:rsidP="00974E31">
            <w:pPr>
              <w:pStyle w:val="14"/>
              <w:jc w:val="center"/>
              <w:rPr>
                <w:lang w:val="ru-RU"/>
              </w:rPr>
            </w:pPr>
            <w:r w:rsidRPr="00974E31">
              <w:rPr>
                <w:lang w:val="ru-RU"/>
              </w:rPr>
              <w:t xml:space="preserve">сточных вод, кВт </w:t>
            </w:r>
            <w:proofErr w:type="gramStart"/>
            <w:r w:rsidRPr="00974E31">
              <w:rPr>
                <w:lang w:val="ru-RU"/>
              </w:rPr>
              <w:t>ч</w:t>
            </w:r>
            <w:proofErr w:type="gramEnd"/>
            <w:r w:rsidRPr="00974E31">
              <w:rPr>
                <w:lang w:val="ru-RU"/>
              </w:rPr>
              <w:t>/м</w:t>
            </w:r>
            <w:r w:rsidRPr="00974E31">
              <w:rPr>
                <w:vertAlign w:val="superscript"/>
                <w:lang w:val="ru-RU"/>
              </w:rPr>
              <w:t>3</w:t>
            </w:r>
          </w:p>
        </w:tc>
        <w:tc>
          <w:tcPr>
            <w:tcW w:w="751" w:type="pct"/>
            <w:vAlign w:val="center"/>
          </w:tcPr>
          <w:p w:rsidR="00974E31" w:rsidRPr="00974E31" w:rsidRDefault="00974E31" w:rsidP="00974E31">
            <w:pPr>
              <w:pStyle w:val="14"/>
              <w:jc w:val="center"/>
              <w:rPr>
                <w:lang w:val="ru-RU"/>
              </w:rPr>
            </w:pPr>
            <w:r w:rsidRPr="00974E31">
              <w:rPr>
                <w:lang w:val="ru-RU"/>
              </w:rPr>
              <w:t>0,43</w:t>
            </w:r>
          </w:p>
        </w:tc>
        <w:tc>
          <w:tcPr>
            <w:tcW w:w="751" w:type="pct"/>
            <w:vAlign w:val="center"/>
          </w:tcPr>
          <w:p w:rsidR="00974E31" w:rsidRPr="00247B6C" w:rsidRDefault="00974E31" w:rsidP="00974E31">
            <w:pPr>
              <w:pStyle w:val="14"/>
              <w:jc w:val="center"/>
              <w:rPr>
                <w:lang w:val="ru-RU"/>
              </w:rPr>
            </w:pPr>
            <w:r>
              <w:rPr>
                <w:lang w:val="ru-RU"/>
              </w:rPr>
              <w:t>*</w:t>
            </w:r>
          </w:p>
        </w:tc>
      </w:tr>
    </w:tbl>
    <w:p w:rsidR="00D008A1" w:rsidRPr="00D008A1" w:rsidRDefault="00D008A1" w:rsidP="00D008A1">
      <w:pPr>
        <w:pStyle w:val="ab"/>
        <w:ind w:left="1429"/>
      </w:pPr>
    </w:p>
    <w:p w:rsidR="006F69F2" w:rsidRDefault="0002392F" w:rsidP="00E061D3">
      <w:pPr>
        <w:pStyle w:val="1"/>
        <w:numPr>
          <w:ilvl w:val="0"/>
          <w:numId w:val="7"/>
        </w:numPr>
        <w:ind w:left="-284" w:firstLine="283"/>
      </w:pPr>
      <w:bookmarkStart w:id="316" w:name="_Toc516316353"/>
      <w:r w:rsidRPr="0002392F">
        <w:t>Перечень выявленных бесхозяйных объектов централ</w:t>
      </w:r>
      <w:r w:rsidRPr="0002392F">
        <w:t>и</w:t>
      </w:r>
      <w:r w:rsidRPr="0002392F">
        <w:t>зованной системы водоотведения (в случае их выявления) и перечень организаций, уполномоченных на их эксплуатацию</w:t>
      </w:r>
      <w:r w:rsidR="00DA4E66">
        <w:t>, содержит перечень выявленных бесхозяйных объектов це</w:t>
      </w:r>
      <w:r w:rsidR="00DA4E66">
        <w:t>н</w:t>
      </w:r>
      <w:r w:rsidR="00DA4E66">
        <w:t>трализованной системы водоотведения, в том числе канализ</w:t>
      </w:r>
      <w:r w:rsidR="00DA4E66">
        <w:t>а</w:t>
      </w:r>
      <w:r w:rsidR="00DA4E66">
        <w:t>ционных сетей (в случае их выявления), а также перечень орг</w:t>
      </w:r>
      <w:r w:rsidR="00DA4E66">
        <w:t>а</w:t>
      </w:r>
      <w:r w:rsidR="00DA4E66">
        <w:t>низаций, эксплуатирующих такие объекты</w:t>
      </w:r>
      <w:bookmarkEnd w:id="316"/>
    </w:p>
    <w:p w:rsidR="00DA4E66" w:rsidRPr="00DA4E66" w:rsidRDefault="00DA4E66" w:rsidP="00DA4E66"/>
    <w:p w:rsidR="000A0F07" w:rsidRPr="009C757A" w:rsidRDefault="00974E31" w:rsidP="007E0186">
      <w:pPr>
        <w:ind w:firstLine="567"/>
        <w:jc w:val="both"/>
        <w:rPr>
          <w:rFonts w:ascii="GOST type B" w:hAnsi="GOST type B"/>
          <w:i/>
          <w:sz w:val="28"/>
          <w:szCs w:val="28"/>
        </w:rPr>
      </w:pPr>
      <w:r>
        <w:rPr>
          <w:rFonts w:ascii="GOST type B" w:hAnsi="GOST type B"/>
          <w:i/>
          <w:sz w:val="28"/>
          <w:szCs w:val="28"/>
        </w:rPr>
        <w:t>Бесхозных сетей и объектов централизованной системы в</w:t>
      </w:r>
      <w:r>
        <w:rPr>
          <w:rFonts w:ascii="GOST type B" w:hAnsi="GOST type B"/>
          <w:i/>
          <w:sz w:val="28"/>
          <w:szCs w:val="28"/>
        </w:rPr>
        <w:t>о</w:t>
      </w:r>
      <w:r>
        <w:rPr>
          <w:rFonts w:ascii="GOST type B" w:hAnsi="GOST type B"/>
          <w:i/>
          <w:sz w:val="28"/>
          <w:szCs w:val="28"/>
        </w:rPr>
        <w:t>доотведения на территории городского поселения «Город К</w:t>
      </w:r>
      <w:r>
        <w:rPr>
          <w:rFonts w:ascii="GOST type B" w:hAnsi="GOST type B"/>
          <w:i/>
          <w:sz w:val="28"/>
          <w:szCs w:val="28"/>
        </w:rPr>
        <w:t>и</w:t>
      </w:r>
      <w:r>
        <w:rPr>
          <w:rFonts w:ascii="GOST type B" w:hAnsi="GOST type B"/>
          <w:i/>
          <w:sz w:val="28"/>
          <w:szCs w:val="28"/>
        </w:rPr>
        <w:t>ров» не выявлено.</w:t>
      </w:r>
    </w:p>
    <w:sectPr w:rsidR="000A0F07" w:rsidRPr="009C757A" w:rsidSect="00245535">
      <w:headerReference w:type="default" r:id="rId84"/>
      <w:footerReference w:type="default" r:id="rId85"/>
      <w:pgSz w:w="11906" w:h="16838"/>
      <w:pgMar w:top="851" w:right="849" w:bottom="1418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B5E4C" w:rsidRDefault="006B5E4C" w:rsidP="006F69F2">
      <w:pPr>
        <w:spacing w:after="0" w:line="240" w:lineRule="auto"/>
      </w:pPr>
      <w:r>
        <w:separator/>
      </w:r>
    </w:p>
  </w:endnote>
  <w:endnote w:type="continuationSeparator" w:id="0">
    <w:p w:rsidR="006B5E4C" w:rsidRDefault="006B5E4C" w:rsidP="006F69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OpenSymbol">
    <w:altName w:val="Arial Unicode MS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GOST type B">
    <w:altName w:val="Microsoft YaHei"/>
    <w:charset w:val="00"/>
    <w:family w:val="swiss"/>
    <w:pitch w:val="variable"/>
    <w:sig w:usb0="00000001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ГОСТ тип А">
    <w:altName w:val="Arial"/>
    <w:charset w:val="CC"/>
    <w:family w:val="swiss"/>
    <w:pitch w:val="variable"/>
    <w:sig w:usb0="00000001" w:usb1="00000000" w:usb2="00000000" w:usb3="00000000" w:csb0="0000009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GOST type A">
    <w:altName w:val="Microsoft YaHei"/>
    <w:charset w:val="00"/>
    <w:family w:val="swiss"/>
    <w:pitch w:val="variable"/>
    <w:sig w:usb0="00000001" w:usb1="00000000" w:usb2="00000000" w:usb3="00000000" w:csb0="00000005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A7BE9" w:rsidRDefault="006A7BE9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B5E4C" w:rsidRDefault="006B5E4C" w:rsidP="006F69F2">
      <w:pPr>
        <w:spacing w:after="0" w:line="240" w:lineRule="auto"/>
      </w:pPr>
      <w:r>
        <w:separator/>
      </w:r>
    </w:p>
  </w:footnote>
  <w:footnote w:type="continuationSeparator" w:id="0">
    <w:p w:rsidR="006B5E4C" w:rsidRDefault="006B5E4C" w:rsidP="006F69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A7BE9" w:rsidRDefault="006A7BE9">
    <w:pPr>
      <w:pStyle w:val="a3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1" layoutInCell="1" allowOverlap="1" wp14:anchorId="46C0EAE4" wp14:editId="71FFFB6D">
              <wp:simplePos x="0" y="0"/>
              <wp:positionH relativeFrom="page">
                <wp:posOffset>742950</wp:posOffset>
              </wp:positionH>
              <wp:positionV relativeFrom="page">
                <wp:posOffset>266700</wp:posOffset>
              </wp:positionV>
              <wp:extent cx="6588760" cy="10191750"/>
              <wp:effectExtent l="0" t="0" r="21590" b="19050"/>
              <wp:wrapNone/>
              <wp:docPr id="1802" name="Группа 18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588760" cy="10191750"/>
                        <a:chOff x="0" y="0"/>
                        <a:chExt cx="20000" cy="20000"/>
                      </a:xfrm>
                    </wpg:grpSpPr>
                    <wps:wsp>
                      <wps:cNvPr id="1803" name="Rectangle 2"/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000" cy="2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804" name="Line 3"/>
                      <wps:cNvCnPr/>
                      <wps:spPr bwMode="auto">
                        <a:xfrm>
                          <a:off x="1093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805" name="Line 4"/>
                      <wps:cNvCnPr/>
                      <wps:spPr bwMode="auto">
                        <a:xfrm>
                          <a:off x="10" y="18941"/>
                          <a:ext cx="19967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806" name="Line 5"/>
                      <wps:cNvCnPr/>
                      <wps:spPr bwMode="auto">
                        <a:xfrm>
                          <a:off x="2186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807" name="Line 6"/>
                      <wps:cNvCnPr/>
                      <wps:spPr bwMode="auto">
                        <a:xfrm>
                          <a:off x="4919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808" name="Line 7"/>
                      <wps:cNvCnPr/>
                      <wps:spPr bwMode="auto">
                        <a:xfrm>
                          <a:off x="6557" y="1895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809" name="Line 8"/>
                      <wps:cNvCnPr/>
                      <wps:spPr bwMode="auto">
                        <a:xfrm>
                          <a:off x="7650" y="1894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810" name="Line 9"/>
                      <wps:cNvCnPr/>
                      <wps:spPr bwMode="auto">
                        <a:xfrm>
                          <a:off x="18905" y="18949"/>
                          <a:ext cx="4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811" name="Line 10"/>
                      <wps:cNvCnPr/>
                      <wps:spPr bwMode="auto">
                        <a:xfrm>
                          <a:off x="10" y="19293"/>
                          <a:ext cx="7621" cy="2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812" name="Line 11"/>
                      <wps:cNvCnPr/>
                      <wps:spPr bwMode="auto">
                        <a:xfrm>
                          <a:off x="10" y="19646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813" name="Line 12"/>
                      <wps:cNvCnPr/>
                      <wps:spPr bwMode="auto">
                        <a:xfrm>
                          <a:off x="18919" y="19296"/>
                          <a:ext cx="107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814" name="Rectangle 13"/>
                      <wps:cNvSpPr>
                        <a:spLocks noChangeArrowheads="1"/>
                      </wps:cNvSpPr>
                      <wps:spPr bwMode="auto">
                        <a:xfrm>
                          <a:off x="5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6A7BE9" w:rsidRDefault="006A7BE9" w:rsidP="00566832">
                            <w:pPr>
                              <w:pStyle w:val="af6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Изм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815" name="Rectangle 14"/>
                      <wps:cNvSpPr>
                        <a:spLocks noChangeArrowheads="1"/>
                      </wps:cNvSpPr>
                      <wps:spPr bwMode="auto">
                        <a:xfrm>
                          <a:off x="1139" y="19660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6A7BE9" w:rsidRDefault="006A7BE9" w:rsidP="00566832">
                            <w:pPr>
                              <w:pStyle w:val="af6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816" name="Rectangle 15"/>
                      <wps:cNvSpPr>
                        <a:spLocks noChangeArrowheads="1"/>
                      </wps:cNvSpPr>
                      <wps:spPr bwMode="auto">
                        <a:xfrm>
                          <a:off x="2267" y="19660"/>
                          <a:ext cx="2573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6A7BE9" w:rsidRDefault="006A7BE9" w:rsidP="00566832">
                            <w:pPr>
                              <w:pStyle w:val="af6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ru-RU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№ 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ru-RU"/>
                              </w:rPr>
                              <w:t>документа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817" name="Rectangle 16"/>
                      <wps:cNvSpPr>
                        <a:spLocks noChangeArrowheads="1"/>
                      </wps:cNvSpPr>
                      <wps:spPr bwMode="auto">
                        <a:xfrm>
                          <a:off x="4983" y="19660"/>
                          <a:ext cx="1534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6A7BE9" w:rsidRDefault="006A7BE9" w:rsidP="00566832">
                            <w:pPr>
                              <w:pStyle w:val="af6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Подпись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818" name="Rectangle 17"/>
                      <wps:cNvSpPr>
                        <a:spLocks noChangeArrowheads="1"/>
                      </wps:cNvSpPr>
                      <wps:spPr bwMode="auto">
                        <a:xfrm>
                          <a:off x="660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6A7BE9" w:rsidRDefault="006A7BE9" w:rsidP="00566832">
                            <w:pPr>
                              <w:pStyle w:val="af6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Дата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819" name="Rectangle 18"/>
                      <wps:cNvSpPr>
                        <a:spLocks noChangeArrowheads="1"/>
                      </wps:cNvSpPr>
                      <wps:spPr bwMode="auto">
                        <a:xfrm>
                          <a:off x="18949" y="18977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6A7BE9" w:rsidRDefault="006A7BE9" w:rsidP="00566832">
                            <w:pPr>
                              <w:pStyle w:val="af6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820" name="Rectangle 19"/>
                      <wps:cNvSpPr>
                        <a:spLocks noChangeArrowheads="1"/>
                      </wps:cNvSpPr>
                      <wps:spPr bwMode="auto">
                        <a:xfrm>
                          <a:off x="18949" y="19435"/>
                          <a:ext cx="1001" cy="4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6A7BE9" w:rsidRPr="00006DC9" w:rsidRDefault="006A7BE9" w:rsidP="00566832">
                            <w:pPr>
                              <w:jc w:val="center"/>
                            </w:pPr>
                            <w:r>
                              <w:rPr>
                                <w:rStyle w:val="af7"/>
                              </w:rPr>
                              <w:fldChar w:fldCharType="begin"/>
                            </w:r>
                            <w:r>
                              <w:rPr>
                                <w:rStyle w:val="af7"/>
                              </w:rPr>
                              <w:instrText xml:space="preserve"> PAGE </w:instrText>
                            </w:r>
                            <w:r>
                              <w:rPr>
                                <w:rStyle w:val="af7"/>
                              </w:rPr>
                              <w:fldChar w:fldCharType="separate"/>
                            </w:r>
                            <w:r w:rsidR="00291381">
                              <w:rPr>
                                <w:rStyle w:val="af7"/>
                                <w:noProof/>
                              </w:rPr>
                              <w:t>71</w:t>
                            </w:r>
                            <w:r>
                              <w:rPr>
                                <w:rStyle w:val="af7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821" name="Rectangle 20"/>
                      <wps:cNvSpPr>
                        <a:spLocks noChangeArrowheads="1"/>
                      </wps:cNvSpPr>
                      <wps:spPr bwMode="auto">
                        <a:xfrm>
                          <a:off x="8136" y="18921"/>
                          <a:ext cx="10062" cy="10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6A7BE9" w:rsidRPr="00705E7B" w:rsidRDefault="006A7BE9" w:rsidP="00CE607F">
                            <w:pPr>
                              <w:pStyle w:val="af5"/>
                              <w:rPr>
                                <w:rFonts w:ascii="GOST type A" w:hAnsi="GOST type A"/>
                                <w:noProof w:val="0"/>
                                <w:sz w:val="28"/>
                                <w:szCs w:val="24"/>
                              </w:rPr>
                            </w:pPr>
                            <w:r w:rsidRPr="00705E7B">
                              <w:rPr>
                                <w:rFonts w:ascii="GOST type A" w:hAnsi="GOST type A"/>
                                <w:noProof w:val="0"/>
                                <w:sz w:val="28"/>
                                <w:szCs w:val="24"/>
                              </w:rPr>
                              <w:t>Схема водоснабжения и водоотв</w:t>
                            </w:r>
                            <w:r w:rsidRPr="00705E7B">
                              <w:rPr>
                                <w:rFonts w:ascii="GOST type A" w:hAnsi="GOST type A"/>
                                <w:noProof w:val="0"/>
                                <w:sz w:val="28"/>
                                <w:szCs w:val="24"/>
                              </w:rPr>
                              <w:t>е</w:t>
                            </w:r>
                            <w:r w:rsidRPr="00705E7B">
                              <w:rPr>
                                <w:rFonts w:ascii="GOST type A" w:hAnsi="GOST type A"/>
                                <w:noProof w:val="0"/>
                                <w:sz w:val="28"/>
                                <w:szCs w:val="24"/>
                              </w:rPr>
                              <w:t>дения городского поселения</w:t>
                            </w:r>
                            <w:r>
                              <w:rPr>
                                <w:rFonts w:ascii="GOST type A" w:hAnsi="GOST type A"/>
                                <w:noProof w:val="0"/>
                                <w:sz w:val="28"/>
                                <w:szCs w:val="24"/>
                              </w:rPr>
                              <w:t xml:space="preserve"> «Город Киров»</w:t>
                            </w:r>
                            <w:r w:rsidRPr="00705E7B">
                              <w:rPr>
                                <w:rFonts w:ascii="GOST type A" w:hAnsi="GOST type A"/>
                                <w:noProof w:val="0"/>
                                <w:sz w:val="28"/>
                                <w:szCs w:val="24"/>
                              </w:rPr>
                              <w:t xml:space="preserve"> </w:t>
                            </w:r>
                          </w:p>
                          <w:p w:rsidR="006A7BE9" w:rsidRPr="00CE607F" w:rsidRDefault="006A7BE9" w:rsidP="00566832">
                            <w:pPr>
                              <w:pStyle w:val="af6"/>
                              <w:jc w:val="center"/>
                              <w:rPr>
                                <w:sz w:val="24"/>
                                <w:lang w:val="ru-RU"/>
                              </w:rPr>
                            </w:pP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Группа 1802" o:spid="_x0000_s1026" style="position:absolute;margin-left:58.5pt;margin-top:21pt;width:518.8pt;height:802.5pt;z-index:251659264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">
              <v:rect id="Rectangle 2" o:spid="_x0000_s1027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dRJMIA&#10;AADdAAAADwAAAGRycy9kb3ducmV2LnhtbERPzYrCMBC+L/gOYQRva6rCYrtGqYLgSXa7PsDQjG2x&#10;mdQmttWnN4Kwt/n4fme1GUwtOmpdZVnBbBqBIM6trrhQcPrbfy5BOI+ssbZMCu7kYLMefaww0bbn&#10;X+oyX4gQwi5BBaX3TSKly0sy6Ka2IQ7c2bYGfYBtIXWLfQg3tZxH0Zc0WHFoKLGhXUn5JbsZBRc/&#10;dMe0yB77+LSN859t2t+uqVKT8ZB+g/A0+H/x233QYf4yWsDrm3CCXD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51EkwgAAAN0AAAAPAAAAAAAAAAAAAAAAAJgCAABkcnMvZG93&#10;bnJldi54bWxQSwUGAAAAAAQABAD1AAAAhwMAAAAA&#10;" filled="f" strokeweight="2pt"/>
              <v:line id="Line 3" o:spid="_x0000_s1028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Dxv+L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+fRBL7fhBPk6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IPG/4vgAAAN0AAAAPAAAAAAAAAAAAAAAAAKEC&#10;AABkcnMvZG93bnJldi54bWxQSwUGAAAAAAQABAD5AAAAjAMAAAAA&#10;" strokeweight="2pt"/>
              <v:line id="Line 4" o:spid="_x0000_s1029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3DKY74AAADdAAAADwAAAGRycy9kb3ducmV2LnhtbERPvQrCMBDeBd8hnOCmqYIi1SgiVNzE&#10;6tLtbM622FxKE7W+vREEt/v4fm+16UwtntS6yrKCyTgCQZxbXXGh4HJORgsQziNrrC2Tgjc52Kz7&#10;vRXG2r74RM/UFyKEsItRQel9E0vp8pIMurFtiAN3s61BH2BbSN3iK4SbWk6jaC4NVhwaSmxoV1J+&#10;Tx9GwT27zJL9cafPdbrV1yLx2fWmlRoOuu0ShKfO/8U/90GH+YtoBt9vwgly/Q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ncMpjvgAAAN0AAAAPAAAAAAAAAAAAAAAAAKEC&#10;AABkcnMvZG93bnJldi54bWxQSwUGAAAAAAQABAD5AAAAjAMAAAAA&#10;" strokeweight="2pt"/>
              <v:line id="Line 5" o:spid="_x0000_s1030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6JUFL4AAADdAAAADwAAAGRycy9kb3ducmV2LnhtbERPvQrCMBDeBd8hnOCmqYIi1SgiVNzE&#10;6tLtbM622FxKE7W+vREEt/v4fm+16UwtntS6yrKCyTgCQZxbXXGh4HJORgsQziNrrC2Tgjc52Kz7&#10;vRXG2r74RM/UFyKEsItRQel9E0vp8pIMurFtiAN3s61BH2BbSN3iK4SbWk6jaC4NVhwaSmxoV1J+&#10;Tx9GwT27zJL9cafPdbrV1yLx2fWmlRoOuu0ShKfO/8U/90GH+YtoDt9vwgly/Q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XolQUvgAAAN0AAAAPAAAAAAAAAAAAAAAAAKEC&#10;AABkcnMvZG93bnJldi54bWxQSwUGAAAAAAQABAD5AAAAjAMAAAAA&#10;" strokeweight="2pt"/>
              <v:line id="Line 6" o:spid="_x0000_s1031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O7xj7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J9HM/h+E06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OO7xj78AAADdAAAADwAAAAAAAAAAAAAAAACh&#10;AgAAZHJzL2Rvd25yZXYueG1sUEsFBgAAAAAEAAQA+QAAAI0DAAAAAA==&#10;" strokeweight="2pt"/>
              <v:line id="Line 7" o:spid="_x0000_s1032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XFl/cQAAADdAAAADwAAAGRycy9kb3ducmV2LnhtbESPT4vCQAzF7wt+hyGCt3XqgotUpyJC&#10;F2+y1Yu32En/YCdTOqPWb28OC3tLeC/v/bLZjq5TDxpC69nAYp6AIi69bbk2cD7lnytQISJb7DyT&#10;gRcF2GaTjw2m1j/5lx5FrJWEcEjRQBNjn2odyoYchrnviUWr/OAwyjrU2g74lHDX6a8k+dYOW5aG&#10;BnvaN1TeirszcLucl/nPcW9PXbGz1zqPl2tljZlNx90aVKQx/pv/rg9W8FeJ4Mo3MoLO3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cWX9xAAAAN0AAAAPAAAAAAAAAAAA&#10;AAAAAKECAABkcnMvZG93bnJldi54bWxQSwUGAAAAAAQABAD5AAAAkgMAAAAA&#10;" strokeweight="2pt"/>
              <v:line id="Line 8" o:spid="_x0000_s1033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j3AZr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2fRHL7fhBPk6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mPcBmvgAAAN0AAAAPAAAAAAAAAAAAAAAAAKEC&#10;AABkcnMvZG93bnJldi54bWxQSwUGAAAAAAQABAD5AAAAjAMAAAAA&#10;" strokeweight="2pt"/>
              <v:line id="Line 9" o:spid="_x0000_s1034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7/JsMAAADdAAAADwAAAGRycy9kb3ducmV2LnhtbESPQYvCQAyF74L/YciCN526oEjXUUTo&#10;4k2sXrzFTmyLnUzpjFr/vTkI3hLey3tfluveNepBXag9G5hOElDEhbc1lwZOx2y8ABUissXGMxl4&#10;UYD1ajhYYmr9kw/0yGOpJIRDigaqGNtU61BU5DBMfEss2tV3DqOsXalth08Jd43+TZK5dlizNFTY&#10;0rai4pbfnYHb+TTL/vdbe2zyjb2UWTxfrtaY0U+/+QMVqY9f8+d6ZwV/MRV++UZG0Ks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Le/ybDAAAA3QAAAA8AAAAAAAAAAAAA&#10;AAAAoQIAAGRycy9kb3ducmV2LnhtbFBLBQYAAAAABAAEAPkAAACRAwAAAAA=&#10;" strokeweight="2pt"/>
              <v:line id="Line 10" o:spid="_x0000_s1035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1c8V8MAAADdAAAADwAAAGRycy9kb3ducmV2LnhtbERPzWoCMRC+C32HMIXeNLseRLebldIq&#10;KD2Itg8wbqabrZvJkkTd9ulNoeBtPr7fKZeD7cSFfGgdK8gnGQji2umWGwWfH+vxHESIyBo7x6Tg&#10;hwIsq4dRiYV2V97T5RAbkUI4FKjAxNgXUobakMUwcT1x4r6ctxgT9I3UHq8p3HZymmUzabHl1GCw&#10;p1dD9elwtgq2/vh+yn8bI4+89atu97YI9lupp8fh5RlEpCHexf/ujU7z53kOf9+kE2R1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dXPFfDAAAA3QAAAA8AAAAAAAAAAAAA&#10;AAAAoQIAAGRycy9kb3ducmV2LnhtbFBLBQYAAAAABAAEAPkAAACRAwAAAAA=&#10;" strokeweight="1pt"/>
              <v:line id="Line 11" o:spid="_x0000_s1036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UDEyr4AAADdAAAADwAAAGRycy9kb3ducmV2LnhtbERPvQrCMBDeBd8hnOCmqYIi1SgiVNzE&#10;6tLtbM622FxKE7W+vREEt/v4fm+16UwtntS6yrKCyTgCQZxbXXGh4HJORgsQziNrrC2Tgjc52Kz7&#10;vRXG2r74RM/UFyKEsItRQel9E0vp8pIMurFtiAN3s61BH2BbSN3iK4SbWk6jaC4NVhwaSmxoV1J+&#10;Tx9GwT27zJL9cafPdbrV1yLx2fWmlRoOuu0ShKfO/8U/90GH+YvJFL7fhBPk+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tQMTKvgAAAN0AAAAPAAAAAAAAAAAAAAAAAKEC&#10;AABkcnMvZG93bnJldi54bWxQSwUGAAAAAAQABAD5AAAAjAMAAAAA&#10;" strokeweight="2pt"/>
              <v:line id="Line 12" o:spid="_x0000_s1037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kHu8MAAADdAAAADwAAAGRycy9kb3ducmV2LnhtbERPzWoCMRC+F/oOYQreanYViq5GkVZB&#10;8VC0fYBxM25WN5Mlibr26U2h0Nt8fL8znXe2EVfyoXasIO9nIIhLp2uuFHx/rV5HIEJE1tg4JgV3&#10;CjCfPT9NsdDuxju67mMlUgiHAhWYGNtCylAashj6riVO3NF5izFBX0nt8ZbCbSMHWfYmLdacGgy2&#10;9G6oPO8vVsHGH7bn/Kcy8sAbv2w+P8bBnpTqvXSLCYhIXfwX/7nXOs0f5UP4/SadIG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jJB7vDAAAA3QAAAA8AAAAAAAAAAAAA&#10;AAAAoQIAAGRycy9kb3ducmV2LnhtbFBLBQYAAAAABAAEAPkAAACRAwAAAAA=&#10;" strokeweight="1pt"/>
              <v:rect id="Rectangle 13" o:spid="_x0000_s1038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kaU8AA&#10;AADdAAAADwAAAGRycy9kb3ducmV2LnhtbERPTYvCMBC9C/sfwgh7s6ki0q1GKYKw160KHodmtq02&#10;k26S1frvjSB4m8f7nNVmMJ24kvOtZQXTJAVBXFndcq3gsN9NMhA+IGvsLJOCO3nYrD9GK8y1vfEP&#10;XctQixjCPkcFTQh9LqWvGjLoE9sTR+7XOoMhQldL7fAWw00nZ2m6kAZbjg0N9rRtqLqU/0ZBUZyH&#10;41/5hTsvs9Qt9FzXxUmpz/FQLEEEGsJb/HJ/6zg/m87h+U08Qa4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qkaU8AAAADdAAAADwAAAAAAAAAAAAAAAACYAgAAZHJzL2Rvd25y&#10;ZXYueG1sUEsFBgAAAAAEAAQA9QAAAIUDAAAAAA==&#10;" filled="f" stroked="f" strokeweight=".25pt">
                <v:textbox inset="1pt,1pt,1pt,1pt">
                  <w:txbxContent>
                    <w:p w:rsidR="006A7BE9" w:rsidRDefault="006A7BE9" w:rsidP="00566832">
                      <w:pPr>
                        <w:pStyle w:val="af6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Изм</w:t>
                      </w:r>
                      <w:proofErr w:type="spellEnd"/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.</w:t>
                      </w:r>
                    </w:p>
                  </w:txbxContent>
                </v:textbox>
              </v:rect>
              <v:rect id="Rectangle 14" o:spid="_x0000_s1039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W/yMIA&#10;AADdAAAADwAAAGRycy9kb3ducmV2LnhtbERPTWvDMAy9D/YfjAa9LU7LVrIsbgmDwq5LW9hRxFqS&#10;NpYz203Sfz8PCr3p8T5VbGfTi5Gc7ywrWCYpCOLa6o4bBYf97jkD4QOyxt4yKbiSh+3m8aHAXNuJ&#10;v2isQiNiCPscFbQhDLmUvm7JoE/sQBy5H+sMhghdI7XDKYabXq7SdC0NdhwbWhzoo6X6XF2MgrI8&#10;zcff6g13XmapW+sX3ZTfSi2e5vIdRKA53MU396eO87PlK/x/E0+Qm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5b/IwgAAAN0AAAAPAAAAAAAAAAAAAAAAAJgCAABkcnMvZG93&#10;bnJldi54bWxQSwUGAAAAAAQABAD1AAAAhwMAAAAA&#10;" filled="f" stroked="f" strokeweight=".25pt">
                <v:textbox inset="1pt,1pt,1pt,1pt">
                  <w:txbxContent>
                    <w:p w:rsidR="006A7BE9" w:rsidRDefault="006A7BE9" w:rsidP="00566832">
                      <w:pPr>
                        <w:pStyle w:val="af6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Лист</w:t>
                      </w:r>
                    </w:p>
                  </w:txbxContent>
                </v:textbox>
              </v:rect>
              <v:rect id="Rectangle 15" o:spid="_x0000_s1040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chv8AA&#10;AADdAAAADwAAAGRycy9kb3ducmV2LnhtbERPTYvCMBC9L/gfwgh7W1OXpdRqlCIIXu0qeByasa02&#10;k5pktf57syB4m8f7nMVqMJ24kfOtZQXTSQKCuLK65VrB/nfzlYHwAVljZ5kUPMjDajn6WGCu7Z13&#10;dCtDLWII+xwVNCH0uZS+asign9ieOHIn6wyGCF0ttcN7DDed/E6SVBpsOTY02NO6oepS/hkFRXEe&#10;Dtdyhhsvs8Sl+kfXxVGpz/FQzEEEGsJb/HJvdZyfTVP4/yaeIJ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Tchv8AAAADdAAAADwAAAAAAAAAAAAAAAACYAgAAZHJzL2Rvd25y&#10;ZXYueG1sUEsFBgAAAAAEAAQA9QAAAIUDAAAAAA==&#10;" filled="f" stroked="f" strokeweight=".25pt">
                <v:textbox inset="1pt,1pt,1pt,1pt">
                  <w:txbxContent>
                    <w:p w:rsidR="006A7BE9" w:rsidRDefault="006A7BE9" w:rsidP="00566832">
                      <w:pPr>
                        <w:pStyle w:val="af6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  <w:lang w:val="ru-RU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№ 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  <w:lang w:val="ru-RU"/>
                        </w:rPr>
                        <w:t>документа</w:t>
                      </w:r>
                    </w:p>
                  </w:txbxContent>
                </v:textbox>
              </v:rect>
              <v:rect id="Rectangle 16" o:spid="_x0000_s1041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uEJMIA&#10;AADdAAAADwAAAGRycy9kb3ducmV2LnhtbERPTWvDMAy9F/YfjAa9NU7L6LIsbgmDwq5LV9hRxFqS&#10;NpYz203Sfz8PBr3p8T5V7GfTi5Gc7ywrWCcpCOLa6o4bBZ/HwyoD4QOyxt4yKbiRh/3uYVFgru3E&#10;HzRWoRExhH2OCtoQhlxKX7dk0Cd2II7ct3UGQ4SukdrhFMNNLzdpupUGO44NLQ701lJ9qa5GQVme&#10;59NP9YIHL7PUbfWTbsovpZaPc/kKItAc7uJ/97uO87P1M/x9E0+Qu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e4QkwgAAAN0AAAAPAAAAAAAAAAAAAAAAAJgCAABkcnMvZG93&#10;bnJldi54bWxQSwUGAAAAAAQABAD1AAAAhwMAAAAA&#10;" filled="f" stroked="f" strokeweight=".25pt">
                <v:textbox inset="1pt,1pt,1pt,1pt">
                  <w:txbxContent>
                    <w:p w:rsidR="006A7BE9" w:rsidRDefault="006A7BE9" w:rsidP="00566832">
                      <w:pPr>
                        <w:pStyle w:val="af6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Подпись</w:t>
                      </w:r>
                      <w:proofErr w:type="spellEnd"/>
                    </w:p>
                  </w:txbxContent>
                </v:textbox>
              </v:rect>
              <v:rect id="Rectangle 17" o:spid="_x0000_s1042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QQVsMA&#10;AADdAAAADwAAAGRycy9kb3ducmV2LnhtbESPQWvCQBCF7wX/wzKF3urGIhJTVwkFwatRweOQHZO0&#10;2dm4u2r67zuHgrcZ3pv3vlltRterO4XYeTYwm2agiGtvO24MHA/b9xxUTMgWe89k4JcibNaTlxUW&#10;1j94T/cqNUpCOBZooE1pKLSOdUsO49QPxKJdfHCYZA2NtgEfEu56/ZFlC+2wY2locaCvluqf6uYM&#10;lOX3eLpWS9xGnWdhYee2Kc/GvL2O5SeoRGN6mv+vd1bw85ngyjcygl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+QQVsMAAADdAAAADwAAAAAAAAAAAAAAAACYAgAAZHJzL2Rv&#10;d25yZXYueG1sUEsFBgAAAAAEAAQA9QAAAIgDAAAAAA==&#10;" filled="f" stroked="f" strokeweight=".25pt">
                <v:textbox inset="1pt,1pt,1pt,1pt">
                  <w:txbxContent>
                    <w:p w:rsidR="006A7BE9" w:rsidRDefault="006A7BE9" w:rsidP="00566832">
                      <w:pPr>
                        <w:pStyle w:val="af6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Дата</w:t>
                      </w:r>
                    </w:p>
                  </w:txbxContent>
                </v:textbox>
              </v:rect>
              <v:rect id="Rectangle 18" o:spid="_x0000_s1043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i1zcEA&#10;AADdAAAADwAAAGRycy9kb3ducmV2LnhtbERPTWuDQBC9B/oflin0FteUEtS6CVII9FqTQI6DO1UT&#10;d9bubtX++26g0Ns83ueU+8UMYiLne8sKNkkKgrixuudWwel4WGcgfEDWOFgmBT/kYb97WJVYaDvz&#10;B011aEUMYV+ggi6EsZDSNx0Z9IkdiSP3aZ3BEKFrpXY4x3AzyOc03UqDPceGDkd666i51d9GQVVd&#10;l/NXnePByyx1W/2i2+qi1NPjUr2CCLSEf/Gf+13H+dkmh/s38QS5+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Sotc3BAAAA3QAAAA8AAAAAAAAAAAAAAAAAmAIAAGRycy9kb3du&#10;cmV2LnhtbFBLBQYAAAAABAAEAPUAAACGAwAAAAA=&#10;" filled="f" stroked="f" strokeweight=".25pt">
                <v:textbox inset="1pt,1pt,1pt,1pt">
                  <w:txbxContent>
                    <w:p w:rsidR="006A7BE9" w:rsidRDefault="006A7BE9" w:rsidP="00566832">
                      <w:pPr>
                        <w:pStyle w:val="af6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Лист</w:t>
                      </w:r>
                    </w:p>
                  </w:txbxContent>
                </v:textbox>
              </v:rect>
              <v:rect id="Rectangle 19" o:spid="_x0000_s1044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7W7cMA&#10;AADdAAAADwAAAGRycy9kb3ducmV2LnhtbESPQWvCQBCF7wX/wzJCb3VTKRJTVwmC4LVRweOQHZO0&#10;2dm4u2r67zuHgrcZ3pv3vlltRterO4XYeTbwPstAEdfedtwYOB52bzmomJAt9p7JwC9F2KwnLyss&#10;rH/wF92r1CgJ4ViggTalodA61i05jDM/EIt28cFhkjU02gZ8SLjr9TzLFtphx9LQ4kDbluqf6uYM&#10;lOX3eLpWS9xFnWdhYT9sU56NeZ2O5SeoRGN6mv+v91bw87nwyzcygl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/7W7cMAAADdAAAADwAAAAAAAAAAAAAAAACYAgAAZHJzL2Rv&#10;d25yZXYueG1sUEsFBgAAAAAEAAQA9QAAAIgDAAAAAA==&#10;" filled="f" stroked="f" strokeweight=".25pt">
                <v:textbox inset="1pt,1pt,1pt,1pt">
                  <w:txbxContent>
                    <w:p w:rsidR="006A7BE9" w:rsidRPr="00006DC9" w:rsidRDefault="006A7BE9" w:rsidP="00566832">
                      <w:pPr>
                        <w:jc w:val="center"/>
                      </w:pPr>
                      <w:r>
                        <w:rPr>
                          <w:rStyle w:val="af7"/>
                        </w:rPr>
                        <w:fldChar w:fldCharType="begin"/>
                      </w:r>
                      <w:r>
                        <w:rPr>
                          <w:rStyle w:val="af7"/>
                        </w:rPr>
                        <w:instrText xml:space="preserve"> PAGE </w:instrText>
                      </w:r>
                      <w:r>
                        <w:rPr>
                          <w:rStyle w:val="af7"/>
                        </w:rPr>
                        <w:fldChar w:fldCharType="separate"/>
                      </w:r>
                      <w:r w:rsidR="00291381">
                        <w:rPr>
                          <w:rStyle w:val="af7"/>
                          <w:noProof/>
                        </w:rPr>
                        <w:t>71</w:t>
                      </w:r>
                      <w:r>
                        <w:rPr>
                          <w:rStyle w:val="af7"/>
                        </w:rPr>
                        <w:fldChar w:fldCharType="end"/>
                      </w:r>
                    </w:p>
                  </w:txbxContent>
                </v:textbox>
              </v:rect>
              <v:rect id="Rectangle 20" o:spid="_x0000_s1045" style="position:absolute;left:8136;top:18921;width:10062;height:10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JzdsAA&#10;AADdAAAADwAAAGRycy9kb3ducmV2LnhtbERPTYvCMBC9C/6HMII3myoi3WqUIgh73boLHodmtq02&#10;k5pE7f77jSB4m8f7nM1uMJ24k/OtZQXzJAVBXFndcq3g+3iYZSB8QNbYWSYFf+Rhtx2PNphr++Av&#10;upehFjGEfY4KmhD6XEpfNWTQJ7YnjtyvdQZDhK6W2uEjhptOLtJ0JQ22HBsa7GnfUHUpb0ZBUZyH&#10;n2v5gQcvs9St9FLXxUmp6WQo1iACDeEtfrk/dZyfLebw/CaeIL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LJzdsAAAADdAAAADwAAAAAAAAAAAAAAAACYAgAAZHJzL2Rvd25y&#10;ZXYueG1sUEsFBgAAAAAEAAQA9QAAAIUDAAAAAA==&#10;" filled="f" stroked="f" strokeweight=".25pt">
                <v:textbox inset="1pt,1pt,1pt,1pt">
                  <w:txbxContent>
                    <w:p w:rsidR="006A7BE9" w:rsidRPr="00705E7B" w:rsidRDefault="006A7BE9" w:rsidP="00CE607F">
                      <w:pPr>
                        <w:pStyle w:val="af5"/>
                        <w:rPr>
                          <w:rFonts w:ascii="GOST type A" w:hAnsi="GOST type A"/>
                          <w:noProof w:val="0"/>
                          <w:sz w:val="28"/>
                          <w:szCs w:val="24"/>
                        </w:rPr>
                      </w:pPr>
                      <w:r w:rsidRPr="00705E7B">
                        <w:rPr>
                          <w:rFonts w:ascii="GOST type A" w:hAnsi="GOST type A"/>
                          <w:noProof w:val="0"/>
                          <w:sz w:val="28"/>
                          <w:szCs w:val="24"/>
                        </w:rPr>
                        <w:t>Схема водоснабжения и водоотв</w:t>
                      </w:r>
                      <w:r w:rsidRPr="00705E7B">
                        <w:rPr>
                          <w:rFonts w:ascii="GOST type A" w:hAnsi="GOST type A"/>
                          <w:noProof w:val="0"/>
                          <w:sz w:val="28"/>
                          <w:szCs w:val="24"/>
                        </w:rPr>
                        <w:t>е</w:t>
                      </w:r>
                      <w:r w:rsidRPr="00705E7B">
                        <w:rPr>
                          <w:rFonts w:ascii="GOST type A" w:hAnsi="GOST type A"/>
                          <w:noProof w:val="0"/>
                          <w:sz w:val="28"/>
                          <w:szCs w:val="24"/>
                        </w:rPr>
                        <w:t>дения городского поселения</w:t>
                      </w:r>
                      <w:r>
                        <w:rPr>
                          <w:rFonts w:ascii="GOST type A" w:hAnsi="GOST type A"/>
                          <w:noProof w:val="0"/>
                          <w:sz w:val="28"/>
                          <w:szCs w:val="24"/>
                        </w:rPr>
                        <w:t xml:space="preserve"> «Город Киров»</w:t>
                      </w:r>
                      <w:r w:rsidRPr="00705E7B">
                        <w:rPr>
                          <w:rFonts w:ascii="GOST type A" w:hAnsi="GOST type A"/>
                          <w:noProof w:val="0"/>
                          <w:sz w:val="28"/>
                          <w:szCs w:val="24"/>
                        </w:rPr>
                        <w:t xml:space="preserve"> </w:t>
                      </w:r>
                    </w:p>
                    <w:p w:rsidR="006A7BE9" w:rsidRPr="00CE607F" w:rsidRDefault="006A7BE9" w:rsidP="00566832">
                      <w:pPr>
                        <w:pStyle w:val="af6"/>
                        <w:jc w:val="center"/>
                        <w:rPr>
                          <w:sz w:val="24"/>
                          <w:lang w:val="ru-RU"/>
                        </w:rPr>
                      </w:pPr>
                    </w:p>
                  </w:txbxContent>
                </v:textbox>
              </v:rect>
              <w10:wrap anchorx="page" anchory="page"/>
              <w10:anchorlock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A7BE9" w:rsidRDefault="006A7BE9">
    <w:pPr>
      <w:pStyle w:val="a3"/>
    </w:pPr>
    <w:r>
      <w:rPr>
        <w:noProof/>
      </w:rPr>
      <mc:AlternateContent>
        <mc:Choice Requires="wpg">
          <w:drawing>
            <wp:anchor distT="0" distB="0" distL="114300" distR="114300" simplePos="0" relativeHeight="251663360" behindDoc="0" locked="1" layoutInCell="1" allowOverlap="1" wp14:anchorId="469E9942" wp14:editId="4D6A5D01">
              <wp:simplePos x="0" y="0"/>
              <wp:positionH relativeFrom="page">
                <wp:posOffset>742950</wp:posOffset>
              </wp:positionH>
              <wp:positionV relativeFrom="page">
                <wp:posOffset>266700</wp:posOffset>
              </wp:positionV>
              <wp:extent cx="6588760" cy="10591800"/>
              <wp:effectExtent l="0" t="0" r="21590" b="0"/>
              <wp:wrapNone/>
              <wp:docPr id="24" name="Группа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588760" cy="10591800"/>
                        <a:chOff x="0" y="0"/>
                        <a:chExt cx="20000" cy="20784"/>
                      </a:xfrm>
                    </wpg:grpSpPr>
                    <wps:wsp>
                      <wps:cNvPr id="26" name="Rectangle 2"/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000" cy="2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7" name="Line 3"/>
                      <wps:cNvCnPr/>
                      <wps:spPr bwMode="auto">
                        <a:xfrm>
                          <a:off x="1093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8" name="Line 4"/>
                      <wps:cNvCnPr/>
                      <wps:spPr bwMode="auto">
                        <a:xfrm>
                          <a:off x="10" y="18941"/>
                          <a:ext cx="19967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9" name="Line 5"/>
                      <wps:cNvCnPr/>
                      <wps:spPr bwMode="auto">
                        <a:xfrm>
                          <a:off x="2186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31" name="Line 6"/>
                      <wps:cNvCnPr/>
                      <wps:spPr bwMode="auto">
                        <a:xfrm>
                          <a:off x="4919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792" name="Line 7"/>
                      <wps:cNvCnPr/>
                      <wps:spPr bwMode="auto">
                        <a:xfrm>
                          <a:off x="6557" y="1895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793" name="Line 8"/>
                      <wps:cNvCnPr/>
                      <wps:spPr bwMode="auto">
                        <a:xfrm>
                          <a:off x="7650" y="1894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794" name="Line 9"/>
                      <wps:cNvCnPr/>
                      <wps:spPr bwMode="auto">
                        <a:xfrm>
                          <a:off x="18905" y="18949"/>
                          <a:ext cx="4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795" name="Line 10"/>
                      <wps:cNvCnPr/>
                      <wps:spPr bwMode="auto">
                        <a:xfrm>
                          <a:off x="10" y="19293"/>
                          <a:ext cx="7621" cy="2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796" name="Line 11"/>
                      <wps:cNvCnPr/>
                      <wps:spPr bwMode="auto">
                        <a:xfrm>
                          <a:off x="10" y="19646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797" name="Line 12"/>
                      <wps:cNvCnPr/>
                      <wps:spPr bwMode="auto">
                        <a:xfrm>
                          <a:off x="18919" y="19296"/>
                          <a:ext cx="107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798" name="Rectangle 13"/>
                      <wps:cNvSpPr>
                        <a:spLocks noChangeArrowheads="1"/>
                      </wps:cNvSpPr>
                      <wps:spPr bwMode="auto">
                        <a:xfrm>
                          <a:off x="5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6A7BE9" w:rsidRDefault="006A7BE9" w:rsidP="00566832">
                            <w:pPr>
                              <w:pStyle w:val="af6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Изм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799" name="Rectangle 14"/>
                      <wps:cNvSpPr>
                        <a:spLocks noChangeArrowheads="1"/>
                      </wps:cNvSpPr>
                      <wps:spPr bwMode="auto">
                        <a:xfrm>
                          <a:off x="1139" y="19660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6A7BE9" w:rsidRDefault="006A7BE9" w:rsidP="00566832">
                            <w:pPr>
                              <w:pStyle w:val="af6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800" name="Rectangle 15"/>
                      <wps:cNvSpPr>
                        <a:spLocks noChangeArrowheads="1"/>
                      </wps:cNvSpPr>
                      <wps:spPr bwMode="auto">
                        <a:xfrm>
                          <a:off x="2267" y="19660"/>
                          <a:ext cx="2573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6A7BE9" w:rsidRDefault="006A7BE9" w:rsidP="00566832">
                            <w:pPr>
                              <w:pStyle w:val="af6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ru-RU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№ 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ru-RU"/>
                              </w:rPr>
                              <w:t>документа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801" name="Rectangle 16"/>
                      <wps:cNvSpPr>
                        <a:spLocks noChangeArrowheads="1"/>
                      </wps:cNvSpPr>
                      <wps:spPr bwMode="auto">
                        <a:xfrm>
                          <a:off x="4983" y="19660"/>
                          <a:ext cx="1534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6A7BE9" w:rsidRDefault="006A7BE9" w:rsidP="00566832">
                            <w:pPr>
                              <w:pStyle w:val="af6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Подпись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822" name="Rectangle 17"/>
                      <wps:cNvSpPr>
                        <a:spLocks noChangeArrowheads="1"/>
                      </wps:cNvSpPr>
                      <wps:spPr bwMode="auto">
                        <a:xfrm>
                          <a:off x="660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6A7BE9" w:rsidRDefault="006A7BE9" w:rsidP="00566832">
                            <w:pPr>
                              <w:pStyle w:val="af6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Дата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823" name="Rectangle 18"/>
                      <wps:cNvSpPr>
                        <a:spLocks noChangeArrowheads="1"/>
                      </wps:cNvSpPr>
                      <wps:spPr bwMode="auto">
                        <a:xfrm>
                          <a:off x="18949" y="18977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6A7BE9" w:rsidRDefault="006A7BE9" w:rsidP="00566832">
                            <w:pPr>
                              <w:pStyle w:val="af6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582" name="Rectangle 19"/>
                      <wps:cNvSpPr>
                        <a:spLocks noChangeArrowheads="1"/>
                      </wps:cNvSpPr>
                      <wps:spPr bwMode="auto">
                        <a:xfrm>
                          <a:off x="18949" y="19435"/>
                          <a:ext cx="1001" cy="4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6A7BE9" w:rsidRPr="00006DC9" w:rsidRDefault="006A7BE9" w:rsidP="00566832">
                            <w:pPr>
                              <w:jc w:val="center"/>
                            </w:pPr>
                            <w:r>
                              <w:rPr>
                                <w:rStyle w:val="af7"/>
                              </w:rPr>
                              <w:fldChar w:fldCharType="begin"/>
                            </w:r>
                            <w:r>
                              <w:rPr>
                                <w:rStyle w:val="af7"/>
                              </w:rPr>
                              <w:instrText xml:space="preserve"> PAGE </w:instrText>
                            </w:r>
                            <w:r>
                              <w:rPr>
                                <w:rStyle w:val="af7"/>
                              </w:rPr>
                              <w:fldChar w:fldCharType="separate"/>
                            </w:r>
                            <w:r w:rsidR="00291381">
                              <w:rPr>
                                <w:rStyle w:val="af7"/>
                                <w:noProof/>
                              </w:rPr>
                              <w:t>74</w:t>
                            </w:r>
                            <w:r>
                              <w:rPr>
                                <w:rStyle w:val="af7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583" name="Rectangle 20"/>
                      <wps:cNvSpPr>
                        <a:spLocks noChangeArrowheads="1"/>
                      </wps:cNvSpPr>
                      <wps:spPr bwMode="auto">
                        <a:xfrm>
                          <a:off x="7745" y="18982"/>
                          <a:ext cx="11075" cy="18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6A7BE9" w:rsidRPr="00375122" w:rsidRDefault="006A7BE9" w:rsidP="00566832">
                            <w:pPr>
                              <w:pStyle w:val="af5"/>
                              <w:rPr>
                                <w:rFonts w:ascii="GOST type A" w:hAnsi="GOST type A"/>
                                <w:noProof w:val="0"/>
                                <w:sz w:val="28"/>
                                <w:szCs w:val="24"/>
                              </w:rPr>
                            </w:pPr>
                            <w:r w:rsidRPr="00375122">
                              <w:rPr>
                                <w:rFonts w:ascii="GOST type A" w:hAnsi="GOST type A"/>
                                <w:noProof w:val="0"/>
                                <w:sz w:val="28"/>
                                <w:szCs w:val="24"/>
                              </w:rPr>
                              <w:t xml:space="preserve">Схема </w:t>
                            </w:r>
                            <w:r>
                              <w:rPr>
                                <w:rFonts w:ascii="GOST type A" w:hAnsi="GOST type A"/>
                                <w:noProof w:val="0"/>
                                <w:sz w:val="28"/>
                                <w:szCs w:val="24"/>
                              </w:rPr>
                              <w:t>водоснабжения и водоотведения городского поселения «Город Киров»</w:t>
                            </w:r>
                          </w:p>
                          <w:p w:rsidR="006A7BE9" w:rsidRDefault="006A7BE9" w:rsidP="00566832">
                            <w:pPr>
                              <w:pStyle w:val="af6"/>
                              <w:jc w:val="center"/>
                              <w:rPr>
                                <w:lang w:val="ru-RU"/>
                              </w:rPr>
                            </w:pP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Группа 24" o:spid="_x0000_s1046" style="position:absolute;margin-left:58.5pt;margin-top:21pt;width:518.8pt;height:834pt;z-index:251663360;mso-position-horizontal-relative:page;mso-position-vertical-relative:page" coordsize="20000,207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">
              <v:rect id="Rectangle 2" o:spid="_x0000_s1047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v/csQA&#10;AADbAAAADwAAAGRycy9kb3ducmV2LnhtbESPwWrDMBBE74X+g9hCbo2cHELjWjZOIdBTaN18wCJt&#10;bWNr5ViK7eTrq0Khx2Fm3jBZsdheTDT61rGCzToBQaydablWcP46Pr+A8AHZYO+YFNzIQ5E/PmSY&#10;GjfzJ01VqEWEsE9RQRPCkErpdUMW/doNxNH7dqPFEOVYSzPiHOG2l9sk2UmLLceFBgd6a0h31dUq&#10;6MIyncq6uh/358NefxzK+XoplVo9LeUriEBL+A//td+Ngu0Ofr/EH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U7/3LEAAAA2wAAAA8AAAAAAAAAAAAAAAAAmAIAAGRycy9k&#10;b3ducmV2LnhtbFBLBQYAAAAABAAEAPUAAACJAwAAAAA=&#10;" filled="f" strokeweight="2pt"/>
              <v:line id="Line 3" o:spid="_x0000_s1048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F9Zb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s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dHF9Zb8AAADbAAAADwAAAAAAAAAAAAAAAACh&#10;AgAAZHJzL2Rvd25yZXYueG1sUEsFBgAAAAAEAAQA+QAAAI0DAAAAAA==&#10;" strokeweight="2pt"/>
              <v:line id="Line 4" o:spid="_x0000_s1049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7pF7wAAADbAAAADwAAAGRycy9kb3ducmV2LnhtbERPuwrCMBTdBf8hXMFNUwVFqqmIUHET&#10;q4vbtbl9YHNTmqj1780gOB7Oe7PtTSNe1LnasoLZNAJBnFtdc6ngekknKxDOI2tsLJOCDznYJsPB&#10;BmNt33ymV+ZLEULYxaig8r6NpXR5RQbd1LbEgStsZ9AH2JVSd/gO4aaR8yhaSoM1h4YKW9pXlD+y&#10;p1HwuF0X6eG015cm2+l7mfrbvdBKjUf9bg3CU+//4p/7qBXMw9j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Be7pF7wAAADbAAAADwAAAAAAAAAAAAAAAAChAgAA&#10;ZHJzL2Rvd25yZXYueG1sUEsFBgAAAAAEAAQA+QAAAIoDAAAAAA==&#10;" strokeweight="2pt"/>
              <v:line id="Line 5" o:spid="_x0000_s1050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qJMjL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rGc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aqJMjL8AAADbAAAADwAAAAAAAAAAAAAAAACh&#10;AgAAZHJzL2Rvd25yZXYueG1sUEsFBgAAAAAEAAQA+QAAAI0DAAAAAA==&#10;" strokeweight="2pt"/>
              <v:line id="Line 6" o:spid="_x0000_s1051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3WV7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omI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Q3WV78AAADbAAAADwAAAAAAAAAAAAAAAACh&#10;AgAAZHJzL2Rvd25yZXYueG1sUEsFBgAAAAAEAAQA+QAAAI0DAAAAAA==&#10;" strokeweight="2pt"/>
              <v:line id="Line 7" o:spid="_x0000_s1052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dTxsIAAADdAAAADwAAAGRycy9kb3ducmV2LnhtbERPS4vCMBC+C/sfwix403QFV+02iggV&#10;b7KtF29jM31gMylN1PrvzcKCt/n4npNsBtOKO/WusazgaxqBIC6sbrhScMrTyRKE88gaW8uk4EkO&#10;NuuPUYKxtg/+pXvmKxFC2MWooPa+i6V0RU0G3dR2xIErbW/QB9hXUvf4COGmlbMo+pYGGw4NNXa0&#10;q6m4Zjej4Ho+zdP9cafzNtvqS5X686XUSo0/h+0PCE+Df4v/3Qcd5i9WM/j7Jpwg1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idTxsIAAADdAAAADwAAAAAAAAAAAAAA&#10;AAChAgAAZHJzL2Rvd25yZXYueG1sUEsFBgAAAAAEAAQA+QAAAJADAAAAAA==&#10;" strokeweight="2pt"/>
              <v:line id="Line 8" o:spid="_x0000_s1053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v2XcIAAADdAAAADwAAAGRycy9kb3ducmV2LnhtbERPS4vCMBC+C/6HMII3TVVctRpFhIq3&#10;ZasXb9Nm+sBmUpqo3X+/WVjY23x8z9kdetOIF3WutqxgNo1AEOdW11wquF2TyRqE88gaG8uk4Jsc&#10;HPbDwQ5jbd/8Ra/UlyKEsItRQeV9G0vp8ooMuqltiQNX2M6gD7Arpe7wHcJNI+dR9CEN1hwaKmzp&#10;VFH+SJ9GweN+Wybnz5O+NulRZ2Xi71mhlRqP+uMWhKfe/4v/3Bcd5q82C/j9Jpwg9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Wv2XcIAAADdAAAADwAAAAAAAAAAAAAA&#10;AAChAgAAZHJzL2Rvd25yZXYueG1sUEsFBgAAAAAEAAQA+QAAAJADAAAAAA==&#10;" strokeweight="2pt"/>
              <v:line id="Line 9" o:spid="_x0000_s1054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oJuKcIAAADdAAAADwAAAGRycy9kb3ducmV2LnhtbERPS4vCMBC+C/6HMII3TRVdtRpFhIq3&#10;ZasXb9Nm+sBmUpqo3X+/WVjY23x8z9kdetOIF3WutqxgNo1AEOdW11wquF2TyRqE88gaG8uk4Jsc&#10;HPbDwQ5jbd/8Ra/UlyKEsItRQeV9G0vp8ooMuqltiQNX2M6gD7Arpe7wHcJNI+dR9CEN1hwaKmzp&#10;VFH+SJ9GweN+Wybnz5O+NulRZ2Xi71mhlRqP+uMWhKfe/4v/3Bcd5q82C/j9Jpwg9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oJuKcIAAADdAAAADwAAAAAAAAAAAAAA&#10;AAChAgAAZHJzL2Rvd25yZXYueG1sUEsFBgAAAAAEAAQA+QAAAJADAAAAAA==&#10;" strokeweight="2pt"/>
              <v:line id="Line 10" o:spid="_x0000_s1055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wutWMQAAADdAAAADwAAAGRycy9kb3ducmV2LnhtbERP22oCMRB9L/QfwhT6plmF2ro1SvEC&#10;ig/SbT9g3Ew3WzeTJYm6+vWmIPRtDuc6k1lnG3EiH2rHCgb9DARx6XTNlYLvr1XvDUSIyBobx6Tg&#10;QgFm08eHCebanfmTTkWsRArhkKMCE2ObSxlKQxZD37XEiftx3mJM0FdSezyncNvIYZaNpMWaU4PB&#10;luaGykNxtAo2fr89DK6VkXve+GWzW4yD/VXq+an7eAcRqYv/4rt7rdP81/EL/H2TTpDT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C61YxAAAAN0AAAAPAAAAAAAAAAAA&#10;AAAAAKECAABkcnMvZG93bnJldi54bWxQSwUGAAAAAAQABAD5AAAAkgMAAAAA&#10;" strokeweight="1pt"/>
              <v:line id="Line 11" o:spid="_x0000_s1056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RxVxcMAAADdAAAADwAAAGRycy9kb3ducmV2LnhtbERPTWvCQBC9C/0PyxS86aZCtU1dQxBS&#10;vJUmueQ2ZsckmJ0N2VXjv3cLBW/zeJ+zTSbTiyuNrrOs4G0ZgSCure64UVAW2eIDhPPIGnvLpOBO&#10;DpLdy2yLsbY3/qVr7hsRQtjFqKD1foildHVLBt3SDsSBO9nRoA9wbKQe8RbCTS9XUbSWBjsODS0O&#10;tG+pPucXo+Bcle/Z989eF32e6mOT+ep40krNX6f0C4SnyT/F/+6DDvM3n2v4+yacIH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kcVcXDAAAA3QAAAA8AAAAAAAAAAAAA&#10;AAAAoQIAAGRycy9kb3ducmV2LnhtbFBLBQYAAAAABAAEAPkAAACRAwAAAAA=&#10;" strokeweight="2pt"/>
              <v:line id="Line 12" o:spid="_x0000_s1057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WWtMIAAADdAAAADwAAAGRycy9kb3ducmV2LnhtbERPzWoCMRC+C32HMIXeNKuHqqtRSm2h&#10;4kFqfYBxM25WN5MlSXX16Y0geJuP73em89bW4kQ+VI4V9HsZCOLC6YpLBdu/7+4IRIjIGmvHpOBC&#10;Aeazl84Uc+3O/EunTSxFCuGQowITY5NLGQpDFkPPNcSJ2ztvMSboS6k9nlO4reUgy96lxYpTg8GG&#10;Pg0Vx82/VbD0u9Wxfy2N3PHSf9XrxTjYg1Jvr+3HBESkNj7FD/ePTvOH4yHcv0knyNk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JWWtMIAAADdAAAADwAAAAAAAAAAAAAA&#10;AAChAgAAZHJzL2Rvd25yZXYueG1sUEsFBgAAAAAEAAQA+QAAAJADAAAAAA==&#10;" strokeweight="1pt"/>
              <v:rect id="Rectangle 13" o:spid="_x0000_s1058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OHWsMA&#10;AADdAAAADwAAAGRycy9kb3ducmV2LnhtbESPQWvCQBCF7wX/wzKCt7qxiNXoKqEgeDVtocchOybR&#10;7GzcXTX++86h0NsM781732x2g+vUnUJsPRuYTTNQxJW3LdcGvj73r0tQMSFb7DyTgSdF2G1HLxvM&#10;rX/wke5lqpWEcMzRQJNSn2sdq4YcxqnviUU7+eAwyRpqbQM+JNx1+i3LFtphy9LQYE8fDVWX8uYM&#10;FMV5+L6WK9xHvczCws5tXfwYMxkPxRpUoiH9m/+uD1bw31eCK9/IC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IOHWsMAAADdAAAADwAAAAAAAAAAAAAAAACYAgAAZHJzL2Rv&#10;d25yZXYueG1sUEsFBgAAAAAEAAQA9QAAAIgDAAAAAA==&#10;" filled="f" stroked="f" strokeweight=".25pt">
                <v:textbox inset="1pt,1pt,1pt,1pt">
                  <w:txbxContent>
                    <w:p w:rsidR="006A7BE9" w:rsidRDefault="006A7BE9" w:rsidP="00566832">
                      <w:pPr>
                        <w:pStyle w:val="af6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Изм</w:t>
                      </w:r>
                      <w:proofErr w:type="spellEnd"/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.</w:t>
                      </w:r>
                    </w:p>
                  </w:txbxContent>
                </v:textbox>
              </v:rect>
              <v:rect id="Rectangle 14" o:spid="_x0000_s1059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8iwcIA&#10;AADdAAAADwAAAGRycy9kb3ducmV2LnhtbERPTWvDMAy9D/ofjAq7LU7H6JK0bgmFwq7LVuhRxGqS&#10;NpZT20uyfz8PBrvp8T613c+mFyM531lWsEpSEMS11R03Cj4/jk8ZCB+QNfaWScE3edjvFg9bLLSd&#10;+J3GKjQihrAvUEEbwlBI6euWDPrEDsSRu1hnMEToGqkdTjHc9PI5TdfSYMexocWBDi3Vt+rLKCjL&#10;63y6VzkevcxSt9YvuinPSj0u53IDItAc/sV/7jcd57/mOfx+E0+Qu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zyLBwgAAAN0AAAAPAAAAAAAAAAAAAAAAAJgCAABkcnMvZG93&#10;bnJldi54bWxQSwUGAAAAAAQABAD1AAAAhwMAAAAA&#10;" filled="f" stroked="f" strokeweight=".25pt">
                <v:textbox inset="1pt,1pt,1pt,1pt">
                  <w:txbxContent>
                    <w:p w:rsidR="006A7BE9" w:rsidRDefault="006A7BE9" w:rsidP="00566832">
                      <w:pPr>
                        <w:pStyle w:val="af6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Лист</w:t>
                      </w:r>
                    </w:p>
                  </w:txbxContent>
                </v:textbox>
              </v:rect>
              <v:rect id="Rectangle 15" o:spid="_x0000_s1060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uKjcMA&#10;AADdAAAADwAAAGRycy9kb3ducmV2LnhtbESPQWvDMAyF74P9B6PBbqu9MUqa1S1hUNh1aQs9ilhL&#10;0sZyZntt9u+rQ6E3iff03qflevKDOlNMfWALrzMDirgJrufWwm67eSlApYzscAhMFv4pwXr1+LDE&#10;0oULf9O5zq2SEE4lWuhyHkutU9ORxzQLI7FoPyF6zLLGVruIFwn3g34zZq499iwNHY702VFzqv+8&#10;hao6TvvfeoGbpAsT5+7dtdXB2uenqfoAlWnKd/Pt+ssJfmGEX76REfTq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EuKjcMAAADdAAAADwAAAAAAAAAAAAAAAACYAgAAZHJzL2Rv&#10;d25yZXYueG1sUEsFBgAAAAAEAAQA9QAAAIgDAAAAAA==&#10;" filled="f" stroked="f" strokeweight=".25pt">
                <v:textbox inset="1pt,1pt,1pt,1pt">
                  <w:txbxContent>
                    <w:p w:rsidR="006A7BE9" w:rsidRDefault="006A7BE9" w:rsidP="00566832">
                      <w:pPr>
                        <w:pStyle w:val="af6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  <w:lang w:val="ru-RU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№ 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  <w:lang w:val="ru-RU"/>
                        </w:rPr>
                        <w:t>документа</w:t>
                      </w:r>
                    </w:p>
                  </w:txbxContent>
                </v:textbox>
              </v:rect>
              <v:rect id="Rectangle 16" o:spid="_x0000_s1061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cvFsEA&#10;AADdAAAADwAAAGRycy9kb3ducmV2LnhtbERP32vCMBB+H+x/CDfwbSYVkVqNpQyEva7bwMejOdtq&#10;c+mSqN1/vwwE3+7j+3nbcrKDuJIPvWMN2VyBIG6c6bnV8PW5f81BhIhscHBMGn4pQLl7ftpiYdyN&#10;P+hax1akEA4FauhiHAspQ9ORxTB3I3Hijs5bjAn6VhqPtxRuB7lQaiUt9pwaOhzpraPmXF+shqo6&#10;Td8/9Rr3QebKr8zStNVB69nLVG1ARJriQ3x3v5s0P1cZ/H+TTpC7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8HLxbBAAAA3QAAAA8AAAAAAAAAAAAAAAAAmAIAAGRycy9kb3du&#10;cmV2LnhtbFBLBQYAAAAABAAEAPUAAACGAwAAAAA=&#10;" filled="f" stroked="f" strokeweight=".25pt">
                <v:textbox inset="1pt,1pt,1pt,1pt">
                  <w:txbxContent>
                    <w:p w:rsidR="006A7BE9" w:rsidRDefault="006A7BE9" w:rsidP="00566832">
                      <w:pPr>
                        <w:pStyle w:val="af6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Подпись</w:t>
                      </w:r>
                      <w:proofErr w:type="spellEnd"/>
                    </w:p>
                  </w:txbxContent>
                </v:textbox>
              </v:rect>
              <v:rect id="Rectangle 17" o:spid="_x0000_s1062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DtAcAA&#10;AADdAAAADwAAAGRycy9kb3ducmV2LnhtbERPTYvCMBC9C/6HMAveNN0iUqtRiiDsdesueByasa02&#10;k5pE7f77jSB4m8f7nPV2MJ24k/OtZQWfswQEcWV1y7WCn8N+moHwAVljZ5kU/JGH7WY8WmOu7YO/&#10;6V6GWsQQ9jkqaELocyl91ZBBP7M9ceRO1hkMEbpaaoePGG46mSbJQhpsOTY02NOuoepS3oyCojgP&#10;v9dyiXsvs8Qt9FzXxVGpycdQrEAEGsJb/HJ/6Tg/S1N4fhNPkJ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GDtAcAAAADdAAAADwAAAAAAAAAAAAAAAACYAgAAZHJzL2Rvd25y&#10;ZXYueG1sUEsFBgAAAAAEAAQA9QAAAIUDAAAAAA==&#10;" filled="f" stroked="f" strokeweight=".25pt">
                <v:textbox inset="1pt,1pt,1pt,1pt">
                  <w:txbxContent>
                    <w:p w:rsidR="006A7BE9" w:rsidRDefault="006A7BE9" w:rsidP="00566832">
                      <w:pPr>
                        <w:pStyle w:val="af6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Дата</w:t>
                      </w:r>
                    </w:p>
                  </w:txbxContent>
                </v:textbox>
              </v:rect>
              <v:rect id="Rectangle 18" o:spid="_x0000_s1063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xImsIA&#10;AADdAAAADwAAAGRycy9kb3ducmV2LnhtbERPTWvDMAy9D/ofjAq9LU67UbI0bgmDwq7LVthRxGqS&#10;NpZT20vSfz8PBrvp8T5VHGbTi5Gc7ywrWCcpCOLa6o4bBZ8fx8cMhA/IGnvLpOBOHg77xUOBubYT&#10;v9NYhUbEEPY5KmhDGHIpfd2SQZ/YgThyZ+sMhghdI7XDKYabXm7SdCsNdhwbWhzotaX6Wn0bBWV5&#10;mU+36gWPXmap2+pn3ZRfSq2Wc7kDEWgO/+I/95uO87PNE/x+E0+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LEiawgAAAN0AAAAPAAAAAAAAAAAAAAAAAJgCAABkcnMvZG93&#10;bnJldi54bWxQSwUGAAAAAAQABAD1AAAAhwMAAAAA&#10;" filled="f" stroked="f" strokeweight=".25pt">
                <v:textbox inset="1pt,1pt,1pt,1pt">
                  <w:txbxContent>
                    <w:p w:rsidR="006A7BE9" w:rsidRDefault="006A7BE9" w:rsidP="00566832">
                      <w:pPr>
                        <w:pStyle w:val="af6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Лист</w:t>
                      </w:r>
                    </w:p>
                  </w:txbxContent>
                </v:textbox>
              </v:rect>
              <v:rect id="Rectangle 19" o:spid="_x0000_s1064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IjMIA&#10;AADdAAAADwAAAGRycy9kb3ducmV2LnhtbERPTWvDMAy9D/ofjAq9LU7LVrI0bgmDwq7LVthRxGqS&#10;NpZT20vSfz8PBrvp8T5VHGbTi5Gc7ywrWCcpCOLa6o4bBZ8fx8cMhA/IGnvLpOBOHg77xUOBubYT&#10;v9NYhUbEEPY5KmhDGHIpfd2SQZ/YgThyZ+sMhghdI7XDKYabXm7SdCsNdhwbWhzotaX6Wn0bBWV5&#10;mU+36gWPXmap2+on3ZRfSq2Wc7kDEWgO/+I/95uO85+zDfx+E0+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dkiMwgAAAN0AAAAPAAAAAAAAAAAAAAAAAJgCAABkcnMvZG93&#10;bnJldi54bWxQSwUGAAAAAAQABAD1AAAAhwMAAAAA&#10;" filled="f" stroked="f" strokeweight=".25pt">
                <v:textbox inset="1pt,1pt,1pt,1pt">
                  <w:txbxContent>
                    <w:p w:rsidR="006A7BE9" w:rsidRPr="00006DC9" w:rsidRDefault="006A7BE9" w:rsidP="00566832">
                      <w:pPr>
                        <w:jc w:val="center"/>
                      </w:pPr>
                      <w:r>
                        <w:rPr>
                          <w:rStyle w:val="af7"/>
                        </w:rPr>
                        <w:fldChar w:fldCharType="begin"/>
                      </w:r>
                      <w:r>
                        <w:rPr>
                          <w:rStyle w:val="af7"/>
                        </w:rPr>
                        <w:instrText xml:space="preserve"> PAGE </w:instrText>
                      </w:r>
                      <w:r>
                        <w:rPr>
                          <w:rStyle w:val="af7"/>
                        </w:rPr>
                        <w:fldChar w:fldCharType="separate"/>
                      </w:r>
                      <w:r w:rsidR="00291381">
                        <w:rPr>
                          <w:rStyle w:val="af7"/>
                          <w:noProof/>
                        </w:rPr>
                        <w:t>74</w:t>
                      </w:r>
                      <w:r>
                        <w:rPr>
                          <w:rStyle w:val="af7"/>
                        </w:rPr>
                        <w:fldChar w:fldCharType="end"/>
                      </w:r>
                    </w:p>
                  </w:txbxContent>
                </v:textbox>
              </v:rect>
              <v:rect id="Rectangle 20" o:spid="_x0000_s1065" style="position:absolute;left:7745;top:18982;width:11075;height:18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rtF8EA&#10;AADdAAAADwAAAGRycy9kb3ducmV2LnhtbERPTWvCQBC9C/0PyxS86caqIY2uEgpCr0YLPQ7ZaRLN&#10;zqa7W03/vSsI3ubxPme9HUwnLuR8a1nBbJqAIK6sbrlWcDzsJhkIH5A1dpZJwT952G5eRmvMtb3y&#10;ni5lqEUMYZ+jgiaEPpfSVw0Z9FPbE0fuxzqDIUJXS+3wGsNNJ9+SJJUGW44NDfb00VB1Lv+MgqI4&#10;DV+/5TvuvMwSl+qFrotvpcavQ7ECEWgIT/HD/anj/GU2h/s38QS5u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Y67RfBAAAA3QAAAA8AAAAAAAAAAAAAAAAAmAIAAGRycy9kb3du&#10;cmV2LnhtbFBLBQYAAAAABAAEAPUAAACGAwAAAAA=&#10;" filled="f" stroked="f" strokeweight=".25pt">
                <v:textbox inset="1pt,1pt,1pt,1pt">
                  <w:txbxContent>
                    <w:p w:rsidR="006A7BE9" w:rsidRPr="00375122" w:rsidRDefault="006A7BE9" w:rsidP="00566832">
                      <w:pPr>
                        <w:pStyle w:val="af5"/>
                        <w:rPr>
                          <w:rFonts w:ascii="GOST type A" w:hAnsi="GOST type A"/>
                          <w:noProof w:val="0"/>
                          <w:sz w:val="28"/>
                          <w:szCs w:val="24"/>
                        </w:rPr>
                      </w:pPr>
                      <w:r w:rsidRPr="00375122">
                        <w:rPr>
                          <w:rFonts w:ascii="GOST type A" w:hAnsi="GOST type A"/>
                          <w:noProof w:val="0"/>
                          <w:sz w:val="28"/>
                          <w:szCs w:val="24"/>
                        </w:rPr>
                        <w:t xml:space="preserve">Схема </w:t>
                      </w:r>
                      <w:r>
                        <w:rPr>
                          <w:rFonts w:ascii="GOST type A" w:hAnsi="GOST type A"/>
                          <w:noProof w:val="0"/>
                          <w:sz w:val="28"/>
                          <w:szCs w:val="24"/>
                        </w:rPr>
                        <w:t>водоснабжения и водоотведения городского поселения «Город Киров»</w:t>
                      </w:r>
                    </w:p>
                    <w:p w:rsidR="006A7BE9" w:rsidRDefault="006A7BE9" w:rsidP="00566832">
                      <w:pPr>
                        <w:pStyle w:val="af6"/>
                        <w:jc w:val="center"/>
                        <w:rPr>
                          <w:lang w:val="ru-RU"/>
                        </w:rPr>
                      </w:pPr>
                    </w:p>
                  </w:txbxContent>
                </v:textbox>
              </v:rect>
              <w10:wrap anchorx="page" anchory="page"/>
              <w10:anchorlock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7"/>
    <w:multiLevelType w:val="singleLevel"/>
    <w:tmpl w:val="00000007"/>
    <w:name w:val="WW8Num16"/>
    <w:lvl w:ilvl="0">
      <w:start w:val="1"/>
      <w:numFmt w:val="bullet"/>
      <w:lvlText w:val=""/>
      <w:lvlJc w:val="left"/>
      <w:pPr>
        <w:tabs>
          <w:tab w:val="num" w:pos="735"/>
        </w:tabs>
        <w:ind w:left="735" w:hanging="360"/>
      </w:pPr>
      <w:rPr>
        <w:rFonts w:ascii="Symbol" w:hAnsi="Symbol"/>
      </w:rPr>
    </w:lvl>
  </w:abstractNum>
  <w:abstractNum w:abstractNumId="1">
    <w:nsid w:val="00000009"/>
    <w:multiLevelType w:val="singleLevel"/>
    <w:tmpl w:val="00000009"/>
    <w:name w:val="WW8Num9"/>
    <w:lvl w:ilvl="0">
      <w:start w:val="1"/>
      <w:numFmt w:val="bullet"/>
      <w:lvlText w:val=""/>
      <w:lvlJc w:val="left"/>
      <w:pPr>
        <w:tabs>
          <w:tab w:val="num" w:pos="1673"/>
        </w:tabs>
        <w:ind w:left="1673" w:hanging="255"/>
      </w:pPr>
      <w:rPr>
        <w:rFonts w:ascii="Symbol" w:hAnsi="Symbol"/>
        <w:color w:val="000000"/>
      </w:rPr>
    </w:lvl>
  </w:abstractNum>
  <w:abstractNum w:abstractNumId="2">
    <w:nsid w:val="0000000D"/>
    <w:multiLevelType w:val="multilevel"/>
    <w:tmpl w:val="0000000D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3">
    <w:nsid w:val="0000121F"/>
    <w:multiLevelType w:val="hybridMultilevel"/>
    <w:tmpl w:val="1E94626E"/>
    <w:lvl w:ilvl="0" w:tplc="8C168F72">
      <w:start w:val="17"/>
      <w:numFmt w:val="lowerLetter"/>
      <w:lvlText w:val="%1"/>
      <w:lvlJc w:val="left"/>
    </w:lvl>
    <w:lvl w:ilvl="1" w:tplc="6C3CCDA2">
      <w:numFmt w:val="decimal"/>
      <w:lvlText w:val=""/>
      <w:lvlJc w:val="left"/>
    </w:lvl>
    <w:lvl w:ilvl="2" w:tplc="5DDEA634">
      <w:numFmt w:val="decimal"/>
      <w:lvlText w:val=""/>
      <w:lvlJc w:val="left"/>
    </w:lvl>
    <w:lvl w:ilvl="3" w:tplc="A04289FE">
      <w:numFmt w:val="decimal"/>
      <w:lvlText w:val=""/>
      <w:lvlJc w:val="left"/>
    </w:lvl>
    <w:lvl w:ilvl="4" w:tplc="4F68C21C">
      <w:numFmt w:val="decimal"/>
      <w:lvlText w:val=""/>
      <w:lvlJc w:val="left"/>
    </w:lvl>
    <w:lvl w:ilvl="5" w:tplc="1C72B9D6">
      <w:numFmt w:val="decimal"/>
      <w:lvlText w:val=""/>
      <w:lvlJc w:val="left"/>
    </w:lvl>
    <w:lvl w:ilvl="6" w:tplc="B5365180">
      <w:numFmt w:val="decimal"/>
      <w:lvlText w:val=""/>
      <w:lvlJc w:val="left"/>
    </w:lvl>
    <w:lvl w:ilvl="7" w:tplc="2C1232DE">
      <w:numFmt w:val="decimal"/>
      <w:lvlText w:val=""/>
      <w:lvlJc w:val="left"/>
    </w:lvl>
    <w:lvl w:ilvl="8" w:tplc="DAA0AFB0">
      <w:numFmt w:val="decimal"/>
      <w:lvlText w:val=""/>
      <w:lvlJc w:val="left"/>
    </w:lvl>
  </w:abstractNum>
  <w:abstractNum w:abstractNumId="4">
    <w:nsid w:val="000013E9"/>
    <w:multiLevelType w:val="hybridMultilevel"/>
    <w:tmpl w:val="5D064B84"/>
    <w:lvl w:ilvl="0" w:tplc="9FBC7382">
      <w:start w:val="1"/>
      <w:numFmt w:val="bullet"/>
      <w:lvlText w:val="-"/>
      <w:lvlJc w:val="left"/>
    </w:lvl>
    <w:lvl w:ilvl="1" w:tplc="E6527850">
      <w:numFmt w:val="decimal"/>
      <w:lvlText w:val=""/>
      <w:lvlJc w:val="left"/>
    </w:lvl>
    <w:lvl w:ilvl="2" w:tplc="2F564750">
      <w:numFmt w:val="decimal"/>
      <w:lvlText w:val=""/>
      <w:lvlJc w:val="left"/>
    </w:lvl>
    <w:lvl w:ilvl="3" w:tplc="14BCD3FC">
      <w:numFmt w:val="decimal"/>
      <w:lvlText w:val=""/>
      <w:lvlJc w:val="left"/>
    </w:lvl>
    <w:lvl w:ilvl="4" w:tplc="E884A13A">
      <w:numFmt w:val="decimal"/>
      <w:lvlText w:val=""/>
      <w:lvlJc w:val="left"/>
    </w:lvl>
    <w:lvl w:ilvl="5" w:tplc="94923DAA">
      <w:numFmt w:val="decimal"/>
      <w:lvlText w:val=""/>
      <w:lvlJc w:val="left"/>
    </w:lvl>
    <w:lvl w:ilvl="6" w:tplc="1A7E9BDC">
      <w:numFmt w:val="decimal"/>
      <w:lvlText w:val=""/>
      <w:lvlJc w:val="left"/>
    </w:lvl>
    <w:lvl w:ilvl="7" w:tplc="BFE2D686">
      <w:numFmt w:val="decimal"/>
      <w:lvlText w:val=""/>
      <w:lvlJc w:val="left"/>
    </w:lvl>
    <w:lvl w:ilvl="8" w:tplc="4DE0D89C">
      <w:numFmt w:val="decimal"/>
      <w:lvlText w:val=""/>
      <w:lvlJc w:val="left"/>
    </w:lvl>
  </w:abstractNum>
  <w:abstractNum w:abstractNumId="5">
    <w:nsid w:val="000033EA"/>
    <w:multiLevelType w:val="hybridMultilevel"/>
    <w:tmpl w:val="E8FA5F10"/>
    <w:lvl w:ilvl="0" w:tplc="5E208E1A">
      <w:start w:val="1"/>
      <w:numFmt w:val="bullet"/>
      <w:lvlText w:val="-"/>
      <w:lvlJc w:val="left"/>
    </w:lvl>
    <w:lvl w:ilvl="1" w:tplc="270E9902">
      <w:numFmt w:val="decimal"/>
      <w:lvlText w:val=""/>
      <w:lvlJc w:val="left"/>
    </w:lvl>
    <w:lvl w:ilvl="2" w:tplc="75B89C58">
      <w:numFmt w:val="decimal"/>
      <w:lvlText w:val=""/>
      <w:lvlJc w:val="left"/>
    </w:lvl>
    <w:lvl w:ilvl="3" w:tplc="84F2D41E">
      <w:numFmt w:val="decimal"/>
      <w:lvlText w:val=""/>
      <w:lvlJc w:val="left"/>
    </w:lvl>
    <w:lvl w:ilvl="4" w:tplc="419EB0F6">
      <w:numFmt w:val="decimal"/>
      <w:lvlText w:val=""/>
      <w:lvlJc w:val="left"/>
    </w:lvl>
    <w:lvl w:ilvl="5" w:tplc="66A083E8">
      <w:numFmt w:val="decimal"/>
      <w:lvlText w:val=""/>
      <w:lvlJc w:val="left"/>
    </w:lvl>
    <w:lvl w:ilvl="6" w:tplc="C810858C">
      <w:numFmt w:val="decimal"/>
      <w:lvlText w:val=""/>
      <w:lvlJc w:val="left"/>
    </w:lvl>
    <w:lvl w:ilvl="7" w:tplc="B374DBAC">
      <w:numFmt w:val="decimal"/>
      <w:lvlText w:val=""/>
      <w:lvlJc w:val="left"/>
    </w:lvl>
    <w:lvl w:ilvl="8" w:tplc="0444FD44">
      <w:numFmt w:val="decimal"/>
      <w:lvlText w:val=""/>
      <w:lvlJc w:val="left"/>
    </w:lvl>
  </w:abstractNum>
  <w:abstractNum w:abstractNumId="6">
    <w:nsid w:val="00003CD5"/>
    <w:multiLevelType w:val="hybridMultilevel"/>
    <w:tmpl w:val="DAF2177A"/>
    <w:lvl w:ilvl="0" w:tplc="1E6C97B0">
      <w:start w:val="2"/>
      <w:numFmt w:val="decimal"/>
      <w:lvlText w:val="%1."/>
      <w:lvlJc w:val="left"/>
    </w:lvl>
    <w:lvl w:ilvl="1" w:tplc="DCCAC09A">
      <w:numFmt w:val="decimal"/>
      <w:lvlText w:val=""/>
      <w:lvlJc w:val="left"/>
    </w:lvl>
    <w:lvl w:ilvl="2" w:tplc="5172DB46">
      <w:numFmt w:val="decimal"/>
      <w:lvlText w:val=""/>
      <w:lvlJc w:val="left"/>
    </w:lvl>
    <w:lvl w:ilvl="3" w:tplc="8C2840D8">
      <w:numFmt w:val="decimal"/>
      <w:lvlText w:val=""/>
      <w:lvlJc w:val="left"/>
    </w:lvl>
    <w:lvl w:ilvl="4" w:tplc="FAD21104">
      <w:numFmt w:val="decimal"/>
      <w:lvlText w:val=""/>
      <w:lvlJc w:val="left"/>
    </w:lvl>
    <w:lvl w:ilvl="5" w:tplc="36F6E52A">
      <w:numFmt w:val="decimal"/>
      <w:lvlText w:val=""/>
      <w:lvlJc w:val="left"/>
    </w:lvl>
    <w:lvl w:ilvl="6" w:tplc="1E724FD8">
      <w:numFmt w:val="decimal"/>
      <w:lvlText w:val=""/>
      <w:lvlJc w:val="left"/>
    </w:lvl>
    <w:lvl w:ilvl="7" w:tplc="97040B5C">
      <w:numFmt w:val="decimal"/>
      <w:lvlText w:val=""/>
      <w:lvlJc w:val="left"/>
    </w:lvl>
    <w:lvl w:ilvl="8" w:tplc="0B16CF82">
      <w:numFmt w:val="decimal"/>
      <w:lvlText w:val=""/>
      <w:lvlJc w:val="left"/>
    </w:lvl>
  </w:abstractNum>
  <w:abstractNum w:abstractNumId="7">
    <w:nsid w:val="00003CD6"/>
    <w:multiLevelType w:val="hybridMultilevel"/>
    <w:tmpl w:val="EDF2E80A"/>
    <w:lvl w:ilvl="0" w:tplc="4D807F20">
      <w:start w:val="1"/>
      <w:numFmt w:val="decimal"/>
      <w:lvlText w:val="%1."/>
      <w:lvlJc w:val="left"/>
    </w:lvl>
    <w:lvl w:ilvl="1" w:tplc="6D5CD0C0">
      <w:numFmt w:val="decimal"/>
      <w:lvlText w:val=""/>
      <w:lvlJc w:val="left"/>
    </w:lvl>
    <w:lvl w:ilvl="2" w:tplc="F6D4A360">
      <w:numFmt w:val="decimal"/>
      <w:lvlText w:val=""/>
      <w:lvlJc w:val="left"/>
    </w:lvl>
    <w:lvl w:ilvl="3" w:tplc="30E88504">
      <w:numFmt w:val="decimal"/>
      <w:lvlText w:val=""/>
      <w:lvlJc w:val="left"/>
    </w:lvl>
    <w:lvl w:ilvl="4" w:tplc="4DCC2518">
      <w:numFmt w:val="decimal"/>
      <w:lvlText w:val=""/>
      <w:lvlJc w:val="left"/>
    </w:lvl>
    <w:lvl w:ilvl="5" w:tplc="831AE26C">
      <w:numFmt w:val="decimal"/>
      <w:lvlText w:val=""/>
      <w:lvlJc w:val="left"/>
    </w:lvl>
    <w:lvl w:ilvl="6" w:tplc="06AC6780">
      <w:numFmt w:val="decimal"/>
      <w:lvlText w:val=""/>
      <w:lvlJc w:val="left"/>
    </w:lvl>
    <w:lvl w:ilvl="7" w:tplc="22243BCE">
      <w:numFmt w:val="decimal"/>
      <w:lvlText w:val=""/>
      <w:lvlJc w:val="left"/>
    </w:lvl>
    <w:lvl w:ilvl="8" w:tplc="97C6F058">
      <w:numFmt w:val="decimal"/>
      <w:lvlText w:val=""/>
      <w:lvlJc w:val="left"/>
    </w:lvl>
  </w:abstractNum>
  <w:abstractNum w:abstractNumId="8">
    <w:nsid w:val="00004080"/>
    <w:multiLevelType w:val="hybridMultilevel"/>
    <w:tmpl w:val="8ADEE74A"/>
    <w:lvl w:ilvl="0" w:tplc="B2D42204">
      <w:start w:val="1"/>
      <w:numFmt w:val="bullet"/>
      <w:lvlText w:val="-"/>
      <w:lvlJc w:val="left"/>
    </w:lvl>
    <w:lvl w:ilvl="1" w:tplc="469642DA">
      <w:numFmt w:val="decimal"/>
      <w:lvlText w:val=""/>
      <w:lvlJc w:val="left"/>
    </w:lvl>
    <w:lvl w:ilvl="2" w:tplc="0B2295C0">
      <w:numFmt w:val="decimal"/>
      <w:lvlText w:val=""/>
      <w:lvlJc w:val="left"/>
    </w:lvl>
    <w:lvl w:ilvl="3" w:tplc="70A26F80">
      <w:numFmt w:val="decimal"/>
      <w:lvlText w:val=""/>
      <w:lvlJc w:val="left"/>
    </w:lvl>
    <w:lvl w:ilvl="4" w:tplc="EAC41878">
      <w:numFmt w:val="decimal"/>
      <w:lvlText w:val=""/>
      <w:lvlJc w:val="left"/>
    </w:lvl>
    <w:lvl w:ilvl="5" w:tplc="39642F86">
      <w:numFmt w:val="decimal"/>
      <w:lvlText w:val=""/>
      <w:lvlJc w:val="left"/>
    </w:lvl>
    <w:lvl w:ilvl="6" w:tplc="8CCAB332">
      <w:numFmt w:val="decimal"/>
      <w:lvlText w:val=""/>
      <w:lvlJc w:val="left"/>
    </w:lvl>
    <w:lvl w:ilvl="7" w:tplc="2D4296B6">
      <w:numFmt w:val="decimal"/>
      <w:lvlText w:val=""/>
      <w:lvlJc w:val="left"/>
    </w:lvl>
    <w:lvl w:ilvl="8" w:tplc="38A2009E">
      <w:numFmt w:val="decimal"/>
      <w:lvlText w:val=""/>
      <w:lvlJc w:val="left"/>
    </w:lvl>
  </w:abstractNum>
  <w:abstractNum w:abstractNumId="9">
    <w:nsid w:val="00004230"/>
    <w:multiLevelType w:val="hybridMultilevel"/>
    <w:tmpl w:val="F084BB56"/>
    <w:lvl w:ilvl="0" w:tplc="5A4EDB2E">
      <w:start w:val="1"/>
      <w:numFmt w:val="decimal"/>
      <w:lvlText w:val="%1."/>
      <w:lvlJc w:val="left"/>
    </w:lvl>
    <w:lvl w:ilvl="1" w:tplc="05748F78">
      <w:numFmt w:val="decimal"/>
      <w:lvlText w:val=""/>
      <w:lvlJc w:val="left"/>
    </w:lvl>
    <w:lvl w:ilvl="2" w:tplc="776616C6">
      <w:numFmt w:val="decimal"/>
      <w:lvlText w:val=""/>
      <w:lvlJc w:val="left"/>
    </w:lvl>
    <w:lvl w:ilvl="3" w:tplc="0EA8C6F4">
      <w:numFmt w:val="decimal"/>
      <w:lvlText w:val=""/>
      <w:lvlJc w:val="left"/>
    </w:lvl>
    <w:lvl w:ilvl="4" w:tplc="1E028DB0">
      <w:numFmt w:val="decimal"/>
      <w:lvlText w:val=""/>
      <w:lvlJc w:val="left"/>
    </w:lvl>
    <w:lvl w:ilvl="5" w:tplc="067C3246">
      <w:numFmt w:val="decimal"/>
      <w:lvlText w:val=""/>
      <w:lvlJc w:val="left"/>
    </w:lvl>
    <w:lvl w:ilvl="6" w:tplc="1264D50C">
      <w:numFmt w:val="decimal"/>
      <w:lvlText w:val=""/>
      <w:lvlJc w:val="left"/>
    </w:lvl>
    <w:lvl w:ilvl="7" w:tplc="DB7CAAD2">
      <w:numFmt w:val="decimal"/>
      <w:lvlText w:val=""/>
      <w:lvlJc w:val="left"/>
    </w:lvl>
    <w:lvl w:ilvl="8" w:tplc="A6A0DF4C">
      <w:numFmt w:val="decimal"/>
      <w:lvlText w:val=""/>
      <w:lvlJc w:val="left"/>
    </w:lvl>
  </w:abstractNum>
  <w:abstractNum w:abstractNumId="10">
    <w:nsid w:val="00004DB7"/>
    <w:multiLevelType w:val="hybridMultilevel"/>
    <w:tmpl w:val="73F6393A"/>
    <w:lvl w:ilvl="0" w:tplc="EAB82126">
      <w:start w:val="1"/>
      <w:numFmt w:val="bullet"/>
      <w:lvlText w:val="В"/>
      <w:lvlJc w:val="left"/>
    </w:lvl>
    <w:lvl w:ilvl="1" w:tplc="0C8CC3C2">
      <w:start w:val="1"/>
      <w:numFmt w:val="decimal"/>
      <w:lvlText w:val="%2."/>
      <w:lvlJc w:val="left"/>
    </w:lvl>
    <w:lvl w:ilvl="2" w:tplc="7A184C96">
      <w:numFmt w:val="decimal"/>
      <w:lvlText w:val=""/>
      <w:lvlJc w:val="left"/>
    </w:lvl>
    <w:lvl w:ilvl="3" w:tplc="72B02E76">
      <w:numFmt w:val="decimal"/>
      <w:lvlText w:val=""/>
      <w:lvlJc w:val="left"/>
    </w:lvl>
    <w:lvl w:ilvl="4" w:tplc="CA2C94B8">
      <w:numFmt w:val="decimal"/>
      <w:lvlText w:val=""/>
      <w:lvlJc w:val="left"/>
    </w:lvl>
    <w:lvl w:ilvl="5" w:tplc="BDAE598E">
      <w:numFmt w:val="decimal"/>
      <w:lvlText w:val=""/>
      <w:lvlJc w:val="left"/>
    </w:lvl>
    <w:lvl w:ilvl="6" w:tplc="21D2F2B2">
      <w:numFmt w:val="decimal"/>
      <w:lvlText w:val=""/>
      <w:lvlJc w:val="left"/>
    </w:lvl>
    <w:lvl w:ilvl="7" w:tplc="4B8461AA">
      <w:numFmt w:val="decimal"/>
      <w:lvlText w:val=""/>
      <w:lvlJc w:val="left"/>
    </w:lvl>
    <w:lvl w:ilvl="8" w:tplc="4C1A00E8">
      <w:numFmt w:val="decimal"/>
      <w:lvlText w:val=""/>
      <w:lvlJc w:val="left"/>
    </w:lvl>
  </w:abstractNum>
  <w:abstractNum w:abstractNumId="11">
    <w:nsid w:val="00005DB2"/>
    <w:multiLevelType w:val="hybridMultilevel"/>
    <w:tmpl w:val="027E07CA"/>
    <w:lvl w:ilvl="0" w:tplc="49BAF5C6">
      <w:start w:val="1"/>
      <w:numFmt w:val="bullet"/>
      <w:lvlText w:val="-"/>
      <w:lvlJc w:val="left"/>
    </w:lvl>
    <w:lvl w:ilvl="1" w:tplc="63BA4714">
      <w:numFmt w:val="decimal"/>
      <w:lvlText w:val=""/>
      <w:lvlJc w:val="left"/>
    </w:lvl>
    <w:lvl w:ilvl="2" w:tplc="4B6CE81A">
      <w:numFmt w:val="decimal"/>
      <w:lvlText w:val=""/>
      <w:lvlJc w:val="left"/>
    </w:lvl>
    <w:lvl w:ilvl="3" w:tplc="DC78AC52">
      <w:numFmt w:val="decimal"/>
      <w:lvlText w:val=""/>
      <w:lvlJc w:val="left"/>
    </w:lvl>
    <w:lvl w:ilvl="4" w:tplc="6174000C">
      <w:numFmt w:val="decimal"/>
      <w:lvlText w:val=""/>
      <w:lvlJc w:val="left"/>
    </w:lvl>
    <w:lvl w:ilvl="5" w:tplc="12A2387C">
      <w:numFmt w:val="decimal"/>
      <w:lvlText w:val=""/>
      <w:lvlJc w:val="left"/>
    </w:lvl>
    <w:lvl w:ilvl="6" w:tplc="6B203602">
      <w:numFmt w:val="decimal"/>
      <w:lvlText w:val=""/>
      <w:lvlJc w:val="left"/>
    </w:lvl>
    <w:lvl w:ilvl="7" w:tplc="72C689C0">
      <w:numFmt w:val="decimal"/>
      <w:lvlText w:val=""/>
      <w:lvlJc w:val="left"/>
    </w:lvl>
    <w:lvl w:ilvl="8" w:tplc="04B61488">
      <w:numFmt w:val="decimal"/>
      <w:lvlText w:val=""/>
      <w:lvlJc w:val="left"/>
    </w:lvl>
  </w:abstractNum>
  <w:abstractNum w:abstractNumId="12">
    <w:nsid w:val="00006899"/>
    <w:multiLevelType w:val="hybridMultilevel"/>
    <w:tmpl w:val="1284C84E"/>
    <w:lvl w:ilvl="0" w:tplc="E9528378">
      <w:start w:val="1"/>
      <w:numFmt w:val="bullet"/>
      <w:lvlText w:val="-"/>
      <w:lvlJc w:val="left"/>
    </w:lvl>
    <w:lvl w:ilvl="1" w:tplc="0A6C1962">
      <w:numFmt w:val="decimal"/>
      <w:lvlText w:val=""/>
      <w:lvlJc w:val="left"/>
    </w:lvl>
    <w:lvl w:ilvl="2" w:tplc="40602F00">
      <w:numFmt w:val="decimal"/>
      <w:lvlText w:val=""/>
      <w:lvlJc w:val="left"/>
    </w:lvl>
    <w:lvl w:ilvl="3" w:tplc="6F929EEC">
      <w:numFmt w:val="decimal"/>
      <w:lvlText w:val=""/>
      <w:lvlJc w:val="left"/>
    </w:lvl>
    <w:lvl w:ilvl="4" w:tplc="29C0FA98">
      <w:numFmt w:val="decimal"/>
      <w:lvlText w:val=""/>
      <w:lvlJc w:val="left"/>
    </w:lvl>
    <w:lvl w:ilvl="5" w:tplc="2F8EC3F6">
      <w:numFmt w:val="decimal"/>
      <w:lvlText w:val=""/>
      <w:lvlJc w:val="left"/>
    </w:lvl>
    <w:lvl w:ilvl="6" w:tplc="42A40A6C">
      <w:numFmt w:val="decimal"/>
      <w:lvlText w:val=""/>
      <w:lvlJc w:val="left"/>
    </w:lvl>
    <w:lvl w:ilvl="7" w:tplc="0C322C56">
      <w:numFmt w:val="decimal"/>
      <w:lvlText w:val=""/>
      <w:lvlJc w:val="left"/>
    </w:lvl>
    <w:lvl w:ilvl="8" w:tplc="51BC2F88">
      <w:numFmt w:val="decimal"/>
      <w:lvlText w:val=""/>
      <w:lvlJc w:val="left"/>
    </w:lvl>
  </w:abstractNum>
  <w:abstractNum w:abstractNumId="13">
    <w:nsid w:val="00007EB7"/>
    <w:multiLevelType w:val="hybridMultilevel"/>
    <w:tmpl w:val="1520F24A"/>
    <w:lvl w:ilvl="0" w:tplc="C1A4434E">
      <w:start w:val="1"/>
      <w:numFmt w:val="bullet"/>
      <w:lvlText w:val="-"/>
      <w:lvlJc w:val="left"/>
    </w:lvl>
    <w:lvl w:ilvl="1" w:tplc="5F244106">
      <w:numFmt w:val="decimal"/>
      <w:lvlText w:val=""/>
      <w:lvlJc w:val="left"/>
    </w:lvl>
    <w:lvl w:ilvl="2" w:tplc="E06AEF00">
      <w:numFmt w:val="decimal"/>
      <w:lvlText w:val=""/>
      <w:lvlJc w:val="left"/>
    </w:lvl>
    <w:lvl w:ilvl="3" w:tplc="94423DF2">
      <w:numFmt w:val="decimal"/>
      <w:lvlText w:val=""/>
      <w:lvlJc w:val="left"/>
    </w:lvl>
    <w:lvl w:ilvl="4" w:tplc="F1DE865C">
      <w:numFmt w:val="decimal"/>
      <w:lvlText w:val=""/>
      <w:lvlJc w:val="left"/>
    </w:lvl>
    <w:lvl w:ilvl="5" w:tplc="1A6052A8">
      <w:numFmt w:val="decimal"/>
      <w:lvlText w:val=""/>
      <w:lvlJc w:val="left"/>
    </w:lvl>
    <w:lvl w:ilvl="6" w:tplc="503C9F46">
      <w:numFmt w:val="decimal"/>
      <w:lvlText w:val=""/>
      <w:lvlJc w:val="left"/>
    </w:lvl>
    <w:lvl w:ilvl="7" w:tplc="CF8A89DE">
      <w:numFmt w:val="decimal"/>
      <w:lvlText w:val=""/>
      <w:lvlJc w:val="left"/>
    </w:lvl>
    <w:lvl w:ilvl="8" w:tplc="8DF45BBE">
      <w:numFmt w:val="decimal"/>
      <w:lvlText w:val=""/>
      <w:lvlJc w:val="left"/>
    </w:lvl>
  </w:abstractNum>
  <w:abstractNum w:abstractNumId="14">
    <w:nsid w:val="03D241E9"/>
    <w:multiLevelType w:val="hybridMultilevel"/>
    <w:tmpl w:val="916E9E7E"/>
    <w:lvl w:ilvl="0" w:tplc="EBF6C182">
      <w:start w:val="1"/>
      <w:numFmt w:val="decimal"/>
      <w:lvlText w:val="%1."/>
      <w:lvlJc w:val="left"/>
      <w:pPr>
        <w:ind w:left="72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07B139F9"/>
    <w:multiLevelType w:val="hybridMultilevel"/>
    <w:tmpl w:val="AB0EBF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085D082A"/>
    <w:multiLevelType w:val="hybridMultilevel"/>
    <w:tmpl w:val="ADA0630A"/>
    <w:lvl w:ilvl="0" w:tplc="C1A4434E">
      <w:start w:val="1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0AF03979"/>
    <w:multiLevelType w:val="hybridMultilevel"/>
    <w:tmpl w:val="531CC184"/>
    <w:lvl w:ilvl="0" w:tplc="C1A4434E">
      <w:start w:val="1"/>
      <w:numFmt w:val="bullet"/>
      <w:lvlText w:val="-"/>
      <w:lvlJc w:val="left"/>
      <w:pPr>
        <w:ind w:left="578" w:hanging="360"/>
      </w:pPr>
    </w:lvl>
    <w:lvl w:ilvl="1" w:tplc="0419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18">
    <w:nsid w:val="0DB32D56"/>
    <w:multiLevelType w:val="hybridMultilevel"/>
    <w:tmpl w:val="18CCA0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0EC961C4"/>
    <w:multiLevelType w:val="hybridMultilevel"/>
    <w:tmpl w:val="F4D07F16"/>
    <w:lvl w:ilvl="0" w:tplc="C1A4434E">
      <w:start w:val="1"/>
      <w:numFmt w:val="bullet"/>
      <w:lvlText w:val="-"/>
      <w:lvlJc w:val="left"/>
      <w:pPr>
        <w:ind w:left="720" w:hanging="360"/>
      </w:p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0F212438"/>
    <w:multiLevelType w:val="hybridMultilevel"/>
    <w:tmpl w:val="5AF4D0A2"/>
    <w:lvl w:ilvl="0" w:tplc="C1A4434E">
      <w:start w:val="1"/>
      <w:numFmt w:val="bullet"/>
      <w:lvlText w:val="-"/>
      <w:lvlJc w:val="left"/>
      <w:pPr>
        <w:ind w:left="720" w:hanging="360"/>
      </w:p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13B06B7A"/>
    <w:multiLevelType w:val="hybridMultilevel"/>
    <w:tmpl w:val="7166EF0A"/>
    <w:lvl w:ilvl="0" w:tplc="ED78B9B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ED78B9BE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148C7593"/>
    <w:multiLevelType w:val="hybridMultilevel"/>
    <w:tmpl w:val="BAF4C27C"/>
    <w:lvl w:ilvl="0" w:tplc="C1A4434E">
      <w:start w:val="1"/>
      <w:numFmt w:val="bullet"/>
      <w:lvlText w:val="-"/>
      <w:lvlJc w:val="left"/>
      <w:pPr>
        <w:ind w:left="1429" w:hanging="360"/>
      </w:p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>
    <w:nsid w:val="186510BF"/>
    <w:multiLevelType w:val="hybridMultilevel"/>
    <w:tmpl w:val="409AD2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19562F33"/>
    <w:multiLevelType w:val="hybridMultilevel"/>
    <w:tmpl w:val="CA8860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19D11540"/>
    <w:multiLevelType w:val="hybridMultilevel"/>
    <w:tmpl w:val="BC7A2E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1A531442"/>
    <w:multiLevelType w:val="hybridMultilevel"/>
    <w:tmpl w:val="DD3CC5F4"/>
    <w:lvl w:ilvl="0" w:tplc="C1A4434E">
      <w:start w:val="1"/>
      <w:numFmt w:val="bullet"/>
      <w:lvlText w:val="-"/>
      <w:lvlJc w:val="left"/>
      <w:pPr>
        <w:ind w:left="720" w:hanging="360"/>
      </w:p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1AE87C20"/>
    <w:multiLevelType w:val="hybridMultilevel"/>
    <w:tmpl w:val="259C477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1B6A59DF"/>
    <w:multiLevelType w:val="hybridMultilevel"/>
    <w:tmpl w:val="0DE688E4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9">
    <w:nsid w:val="1C2F6749"/>
    <w:multiLevelType w:val="hybridMultilevel"/>
    <w:tmpl w:val="A69E74F2"/>
    <w:lvl w:ilvl="0" w:tplc="B64C0560">
      <w:start w:val="8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>
    <w:nsid w:val="224C720D"/>
    <w:multiLevelType w:val="hybridMultilevel"/>
    <w:tmpl w:val="515A4B6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>
    <w:nsid w:val="25892B54"/>
    <w:multiLevelType w:val="hybridMultilevel"/>
    <w:tmpl w:val="EADED610"/>
    <w:lvl w:ilvl="0" w:tplc="ED78B9B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377E2238"/>
    <w:multiLevelType w:val="hybridMultilevel"/>
    <w:tmpl w:val="EAD6968C"/>
    <w:lvl w:ilvl="0" w:tplc="C1A4434E">
      <w:start w:val="1"/>
      <w:numFmt w:val="bullet"/>
      <w:lvlText w:val="-"/>
      <w:lvlJc w:val="left"/>
      <w:pPr>
        <w:ind w:left="720" w:hanging="360"/>
      </w:p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3DE25051"/>
    <w:multiLevelType w:val="hybridMultilevel"/>
    <w:tmpl w:val="013214BC"/>
    <w:lvl w:ilvl="0" w:tplc="C1A4434E">
      <w:start w:val="1"/>
      <w:numFmt w:val="bullet"/>
      <w:lvlText w:val="-"/>
      <w:lvlJc w:val="left"/>
      <w:pPr>
        <w:ind w:left="720" w:hanging="360"/>
      </w:p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3E4C272E"/>
    <w:multiLevelType w:val="hybridMultilevel"/>
    <w:tmpl w:val="C1042C1E"/>
    <w:lvl w:ilvl="0" w:tplc="C1A4434E">
      <w:start w:val="1"/>
      <w:numFmt w:val="bullet"/>
      <w:lvlText w:val="-"/>
      <w:lvlJc w:val="left"/>
      <w:pPr>
        <w:ind w:left="720" w:hanging="360"/>
      </w:p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405D6CD4"/>
    <w:multiLevelType w:val="hybridMultilevel"/>
    <w:tmpl w:val="9C90C2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432A66C3"/>
    <w:multiLevelType w:val="hybridMultilevel"/>
    <w:tmpl w:val="2F0677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88C7204"/>
    <w:multiLevelType w:val="multilevel"/>
    <w:tmpl w:val="2D36E5E2"/>
    <w:lvl w:ilvl="0">
      <w:start w:val="1"/>
      <w:numFmt w:val="bullet"/>
      <w:lvlText w:val=""/>
      <w:lvlJc w:val="left"/>
      <w:pPr>
        <w:ind w:left="795" w:hanging="795"/>
      </w:pPr>
      <w:rPr>
        <w:rFonts w:ascii="Symbol" w:hAnsi="Symbol" w:hint="default"/>
      </w:rPr>
    </w:lvl>
    <w:lvl w:ilvl="1">
      <w:start w:val="4"/>
      <w:numFmt w:val="decimal"/>
      <w:lvlText w:val="%1.%2."/>
      <w:lvlJc w:val="left"/>
      <w:pPr>
        <w:ind w:left="795" w:hanging="795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080" w:hanging="1080"/>
      </w:pPr>
      <w:rPr>
        <w:rFonts w:hint="default"/>
      </w:rPr>
    </w:lvl>
    <w:lvl w:ilvl="3">
      <w:start w:val="5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38">
    <w:nsid w:val="51D50EDC"/>
    <w:multiLevelType w:val="multilevel"/>
    <w:tmpl w:val="A6E0577E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sz w:val="28"/>
        <w:szCs w:val="28"/>
      </w:rPr>
    </w:lvl>
    <w:lvl w:ilvl="1">
      <w:start w:val="1"/>
      <w:numFmt w:val="decimal"/>
      <w:lvlText w:val="%1.%2."/>
      <w:lvlJc w:val="left"/>
      <w:pPr>
        <w:ind w:left="153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-41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-62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-11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-139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16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1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2376" w:hanging="2160"/>
      </w:pPr>
      <w:rPr>
        <w:rFonts w:hint="default"/>
      </w:rPr>
    </w:lvl>
  </w:abstractNum>
  <w:abstractNum w:abstractNumId="39">
    <w:nsid w:val="53400673"/>
    <w:multiLevelType w:val="hybridMultilevel"/>
    <w:tmpl w:val="268C4E4A"/>
    <w:lvl w:ilvl="0" w:tplc="ED78B9BE">
      <w:start w:val="1"/>
      <w:numFmt w:val="bullet"/>
      <w:lvlText w:val=""/>
      <w:lvlJc w:val="left"/>
      <w:pPr>
        <w:ind w:left="159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1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3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5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7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9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1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3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53" w:hanging="360"/>
      </w:pPr>
      <w:rPr>
        <w:rFonts w:ascii="Wingdings" w:hAnsi="Wingdings" w:hint="default"/>
      </w:rPr>
    </w:lvl>
  </w:abstractNum>
  <w:abstractNum w:abstractNumId="40">
    <w:nsid w:val="575470F1"/>
    <w:multiLevelType w:val="multilevel"/>
    <w:tmpl w:val="0D3058B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3" w:hanging="720"/>
      </w:pPr>
      <w:rPr>
        <w:rFonts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ind w:left="-41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-62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-11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-139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16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1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2376" w:hanging="2160"/>
      </w:pPr>
      <w:rPr>
        <w:rFonts w:hint="default"/>
      </w:rPr>
    </w:lvl>
  </w:abstractNum>
  <w:abstractNum w:abstractNumId="41">
    <w:nsid w:val="57BE6217"/>
    <w:multiLevelType w:val="multilevel"/>
    <w:tmpl w:val="B6101CFA"/>
    <w:lvl w:ilvl="0">
      <w:start w:val="1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63" w:hanging="49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56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5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080" w:hanging="1440"/>
      </w:pPr>
      <w:rPr>
        <w:rFonts w:hint="default"/>
      </w:rPr>
    </w:lvl>
  </w:abstractNum>
  <w:abstractNum w:abstractNumId="42">
    <w:nsid w:val="5B78637C"/>
    <w:multiLevelType w:val="hybridMultilevel"/>
    <w:tmpl w:val="8DEE8896"/>
    <w:lvl w:ilvl="0" w:tplc="ED78B9BE">
      <w:start w:val="1"/>
      <w:numFmt w:val="bullet"/>
      <w:lvlText w:val=""/>
      <w:lvlJc w:val="left"/>
      <w:pPr>
        <w:ind w:left="12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43">
    <w:nsid w:val="5CE15E1C"/>
    <w:multiLevelType w:val="hybridMultilevel"/>
    <w:tmpl w:val="830ABA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60E15DCB"/>
    <w:multiLevelType w:val="multilevel"/>
    <w:tmpl w:val="C25820AC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3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-41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-62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-11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-139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16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1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2376" w:hanging="2160"/>
      </w:pPr>
      <w:rPr>
        <w:rFonts w:hint="default"/>
      </w:rPr>
    </w:lvl>
  </w:abstractNum>
  <w:abstractNum w:abstractNumId="45">
    <w:nsid w:val="613A3DA1"/>
    <w:multiLevelType w:val="hybridMultilevel"/>
    <w:tmpl w:val="B57CC6E4"/>
    <w:lvl w:ilvl="0" w:tplc="7EBC8B84">
      <w:start w:val="1"/>
      <w:numFmt w:val="decimal"/>
      <w:lvlText w:val="%1."/>
      <w:lvlJc w:val="left"/>
      <w:pPr>
        <w:ind w:left="360" w:hanging="360"/>
      </w:pPr>
      <w:rPr>
        <w:rFonts w:hint="default"/>
        <w:i/>
        <w:sz w:val="28"/>
      </w:rPr>
    </w:lvl>
    <w:lvl w:ilvl="1" w:tplc="04190019" w:tentative="1">
      <w:start w:val="1"/>
      <w:numFmt w:val="lowerLetter"/>
      <w:lvlText w:val="%2."/>
      <w:lvlJc w:val="left"/>
      <w:pPr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46">
    <w:nsid w:val="6354573F"/>
    <w:multiLevelType w:val="hybridMultilevel"/>
    <w:tmpl w:val="E676C604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6BCA681C"/>
    <w:multiLevelType w:val="multilevel"/>
    <w:tmpl w:val="6E9A7CB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sz w:val="28"/>
      </w:rPr>
    </w:lvl>
    <w:lvl w:ilvl="1">
      <w:start w:val="3"/>
      <w:numFmt w:val="decimal"/>
      <w:lvlText w:val="%1.%2"/>
      <w:lvlJc w:val="left"/>
      <w:pPr>
        <w:ind w:left="928" w:hanging="360"/>
      </w:pPr>
      <w:rPr>
        <w:rFonts w:hint="default"/>
        <w:sz w:val="28"/>
      </w:rPr>
    </w:lvl>
    <w:lvl w:ilvl="2">
      <w:start w:val="1"/>
      <w:numFmt w:val="decimal"/>
      <w:lvlText w:val="%1.%2.%3"/>
      <w:lvlJc w:val="left"/>
      <w:pPr>
        <w:ind w:left="1856" w:hanging="720"/>
      </w:pPr>
      <w:rPr>
        <w:rFonts w:hint="default"/>
        <w:sz w:val="28"/>
      </w:rPr>
    </w:lvl>
    <w:lvl w:ilvl="3">
      <w:start w:val="1"/>
      <w:numFmt w:val="decimal"/>
      <w:lvlText w:val="%1.%2.%3.%4"/>
      <w:lvlJc w:val="left"/>
      <w:pPr>
        <w:ind w:left="2424" w:hanging="720"/>
      </w:pPr>
      <w:rPr>
        <w:rFonts w:hint="default"/>
        <w:sz w:val="28"/>
      </w:rPr>
    </w:lvl>
    <w:lvl w:ilvl="4">
      <w:start w:val="1"/>
      <w:numFmt w:val="decimal"/>
      <w:lvlText w:val="%1.%2.%3.%4.%5"/>
      <w:lvlJc w:val="left"/>
      <w:pPr>
        <w:ind w:left="3352" w:hanging="1080"/>
      </w:pPr>
      <w:rPr>
        <w:rFonts w:hint="default"/>
        <w:sz w:val="28"/>
      </w:rPr>
    </w:lvl>
    <w:lvl w:ilvl="5">
      <w:start w:val="1"/>
      <w:numFmt w:val="decimal"/>
      <w:lvlText w:val="%1.%2.%3.%4.%5.%6"/>
      <w:lvlJc w:val="left"/>
      <w:pPr>
        <w:ind w:left="3920" w:hanging="1080"/>
      </w:pPr>
      <w:rPr>
        <w:rFonts w:hint="default"/>
        <w:sz w:val="28"/>
      </w:rPr>
    </w:lvl>
    <w:lvl w:ilvl="6">
      <w:start w:val="1"/>
      <w:numFmt w:val="decimal"/>
      <w:lvlText w:val="%1.%2.%3.%4.%5.%6.%7"/>
      <w:lvlJc w:val="left"/>
      <w:pPr>
        <w:ind w:left="4848" w:hanging="1440"/>
      </w:pPr>
      <w:rPr>
        <w:rFonts w:hint="default"/>
        <w:sz w:val="28"/>
      </w:rPr>
    </w:lvl>
    <w:lvl w:ilvl="7">
      <w:start w:val="1"/>
      <w:numFmt w:val="decimal"/>
      <w:lvlText w:val="%1.%2.%3.%4.%5.%6.%7.%8"/>
      <w:lvlJc w:val="left"/>
      <w:pPr>
        <w:ind w:left="5416" w:hanging="1440"/>
      </w:pPr>
      <w:rPr>
        <w:rFonts w:hint="default"/>
        <w:sz w:val="28"/>
      </w:rPr>
    </w:lvl>
    <w:lvl w:ilvl="8">
      <w:start w:val="1"/>
      <w:numFmt w:val="decimal"/>
      <w:lvlText w:val="%1.%2.%3.%4.%5.%6.%7.%8.%9"/>
      <w:lvlJc w:val="left"/>
      <w:pPr>
        <w:ind w:left="6344" w:hanging="1800"/>
      </w:pPr>
      <w:rPr>
        <w:rFonts w:hint="default"/>
        <w:sz w:val="28"/>
      </w:rPr>
    </w:lvl>
  </w:abstractNum>
  <w:abstractNum w:abstractNumId="48">
    <w:nsid w:val="6C096318"/>
    <w:multiLevelType w:val="hybridMultilevel"/>
    <w:tmpl w:val="95B271AE"/>
    <w:lvl w:ilvl="0" w:tplc="C1A4434E">
      <w:start w:val="1"/>
      <w:numFmt w:val="bullet"/>
      <w:lvlText w:val="-"/>
      <w:lvlJc w:val="left"/>
      <w:pPr>
        <w:ind w:left="720" w:hanging="360"/>
      </w:p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6D825E59"/>
    <w:multiLevelType w:val="hybridMultilevel"/>
    <w:tmpl w:val="862CC160"/>
    <w:lvl w:ilvl="0" w:tplc="ED78B9BE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0">
    <w:nsid w:val="6DE11FEE"/>
    <w:multiLevelType w:val="multilevel"/>
    <w:tmpl w:val="4BF8FB5E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u w:val="none"/>
      </w:rPr>
    </w:lvl>
    <w:lvl w:ilvl="1">
      <w:start w:val="1"/>
      <w:numFmt w:val="decimal"/>
      <w:lvlText w:val="%1.%2."/>
      <w:lvlJc w:val="left"/>
      <w:pPr>
        <w:ind w:left="450" w:hanging="450"/>
      </w:pPr>
      <w:rPr>
        <w:rFonts w:hint="default"/>
        <w:u w:val="no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u w:val="none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u w:val="none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u w:val="none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u w:val="none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u w:val="none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u w:val="none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u w:val="none"/>
      </w:rPr>
    </w:lvl>
  </w:abstractNum>
  <w:abstractNum w:abstractNumId="51">
    <w:nsid w:val="702D4FAD"/>
    <w:multiLevelType w:val="hybridMultilevel"/>
    <w:tmpl w:val="EFD0A6B4"/>
    <w:lvl w:ilvl="0" w:tplc="C1A4434E">
      <w:start w:val="1"/>
      <w:numFmt w:val="bullet"/>
      <w:lvlText w:val="-"/>
      <w:lvlJc w:val="left"/>
      <w:pPr>
        <w:ind w:left="720" w:hanging="360"/>
      </w:p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731075EB"/>
    <w:multiLevelType w:val="hybridMultilevel"/>
    <w:tmpl w:val="17A8CEB0"/>
    <w:lvl w:ilvl="0" w:tplc="ED78B9B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>
    <w:nsid w:val="74FB1F7B"/>
    <w:multiLevelType w:val="hybridMultilevel"/>
    <w:tmpl w:val="DF06822C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4">
    <w:nsid w:val="778169AF"/>
    <w:multiLevelType w:val="hybridMultilevel"/>
    <w:tmpl w:val="58D457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>
    <w:nsid w:val="7B4C7741"/>
    <w:multiLevelType w:val="hybridMultilevel"/>
    <w:tmpl w:val="B330A566"/>
    <w:lvl w:ilvl="0" w:tplc="C1A4434E">
      <w:start w:val="1"/>
      <w:numFmt w:val="bullet"/>
      <w:lvlText w:val="-"/>
      <w:lvlJc w:val="left"/>
      <w:pPr>
        <w:ind w:left="720" w:hanging="360"/>
      </w:p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2"/>
  </w:num>
  <w:num w:numId="2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0"/>
  </w:num>
  <w:num w:numId="5">
    <w:abstractNumId w:val="2"/>
  </w:num>
  <w:num w:numId="6">
    <w:abstractNumId w:val="38"/>
  </w:num>
  <w:num w:numId="7">
    <w:abstractNumId w:val="44"/>
  </w:num>
  <w:num w:numId="8">
    <w:abstractNumId w:val="28"/>
  </w:num>
  <w:num w:numId="9">
    <w:abstractNumId w:val="53"/>
  </w:num>
  <w:num w:numId="10">
    <w:abstractNumId w:val="25"/>
  </w:num>
  <w:num w:numId="11">
    <w:abstractNumId w:val="30"/>
  </w:num>
  <w:num w:numId="12">
    <w:abstractNumId w:val="35"/>
  </w:num>
  <w:num w:numId="13">
    <w:abstractNumId w:val="15"/>
  </w:num>
  <w:num w:numId="14">
    <w:abstractNumId w:val="54"/>
  </w:num>
  <w:num w:numId="15">
    <w:abstractNumId w:val="18"/>
  </w:num>
  <w:num w:numId="16">
    <w:abstractNumId w:val="37"/>
  </w:num>
  <w:num w:numId="17">
    <w:abstractNumId w:val="23"/>
  </w:num>
  <w:num w:numId="18">
    <w:abstractNumId w:val="46"/>
  </w:num>
  <w:num w:numId="19">
    <w:abstractNumId w:val="29"/>
  </w:num>
  <w:num w:numId="20">
    <w:abstractNumId w:val="52"/>
  </w:num>
  <w:num w:numId="21">
    <w:abstractNumId w:val="21"/>
  </w:num>
  <w:num w:numId="22">
    <w:abstractNumId w:val="9"/>
  </w:num>
  <w:num w:numId="23">
    <w:abstractNumId w:val="13"/>
  </w:num>
  <w:num w:numId="24">
    <w:abstractNumId w:val="31"/>
  </w:num>
  <w:num w:numId="25">
    <w:abstractNumId w:val="45"/>
  </w:num>
  <w:num w:numId="26">
    <w:abstractNumId w:val="36"/>
  </w:num>
  <w:num w:numId="27">
    <w:abstractNumId w:val="3"/>
  </w:num>
  <w:num w:numId="28">
    <w:abstractNumId w:val="41"/>
  </w:num>
  <w:num w:numId="29">
    <w:abstractNumId w:val="47"/>
  </w:num>
  <w:num w:numId="30">
    <w:abstractNumId w:val="16"/>
  </w:num>
  <w:num w:numId="31">
    <w:abstractNumId w:val="55"/>
  </w:num>
  <w:num w:numId="32">
    <w:abstractNumId w:val="33"/>
  </w:num>
  <w:num w:numId="33">
    <w:abstractNumId w:val="48"/>
  </w:num>
  <w:num w:numId="34">
    <w:abstractNumId w:val="32"/>
  </w:num>
  <w:num w:numId="35">
    <w:abstractNumId w:val="17"/>
  </w:num>
  <w:num w:numId="36">
    <w:abstractNumId w:val="26"/>
  </w:num>
  <w:num w:numId="37">
    <w:abstractNumId w:val="19"/>
  </w:num>
  <w:num w:numId="38">
    <w:abstractNumId w:val="34"/>
  </w:num>
  <w:num w:numId="39">
    <w:abstractNumId w:val="12"/>
  </w:num>
  <w:num w:numId="40">
    <w:abstractNumId w:val="6"/>
  </w:num>
  <w:num w:numId="41">
    <w:abstractNumId w:val="4"/>
  </w:num>
  <w:num w:numId="42">
    <w:abstractNumId w:val="8"/>
  </w:num>
  <w:num w:numId="43">
    <w:abstractNumId w:val="11"/>
  </w:num>
  <w:num w:numId="44">
    <w:abstractNumId w:val="5"/>
  </w:num>
  <w:num w:numId="45">
    <w:abstractNumId w:val="43"/>
  </w:num>
  <w:num w:numId="46">
    <w:abstractNumId w:val="14"/>
  </w:num>
  <w:num w:numId="47">
    <w:abstractNumId w:val="20"/>
  </w:num>
  <w:num w:numId="48">
    <w:abstractNumId w:val="7"/>
  </w:num>
  <w:num w:numId="49">
    <w:abstractNumId w:val="10"/>
  </w:num>
  <w:num w:numId="50">
    <w:abstractNumId w:val="51"/>
  </w:num>
  <w:num w:numId="51">
    <w:abstractNumId w:val="22"/>
  </w:num>
  <w:num w:numId="52">
    <w:abstractNumId w:val="50"/>
  </w:num>
  <w:num w:numId="53">
    <w:abstractNumId w:val="39"/>
  </w:num>
  <w:num w:numId="54">
    <w:abstractNumId w:val="49"/>
  </w:num>
  <w:numIdMacAtCleanup w:val="5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8"/>
  <w:autoHyphenatio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69F2"/>
    <w:rsid w:val="000070FF"/>
    <w:rsid w:val="000108DD"/>
    <w:rsid w:val="0001144E"/>
    <w:rsid w:val="0001153F"/>
    <w:rsid w:val="000143D7"/>
    <w:rsid w:val="00014C46"/>
    <w:rsid w:val="0002392F"/>
    <w:rsid w:val="000310C6"/>
    <w:rsid w:val="000339F1"/>
    <w:rsid w:val="00034649"/>
    <w:rsid w:val="000347FA"/>
    <w:rsid w:val="0005007E"/>
    <w:rsid w:val="000510FF"/>
    <w:rsid w:val="000541AA"/>
    <w:rsid w:val="00056E1B"/>
    <w:rsid w:val="00062EA6"/>
    <w:rsid w:val="00066676"/>
    <w:rsid w:val="00067C0D"/>
    <w:rsid w:val="00071C8C"/>
    <w:rsid w:val="0008197C"/>
    <w:rsid w:val="00086C30"/>
    <w:rsid w:val="00087016"/>
    <w:rsid w:val="00087CF9"/>
    <w:rsid w:val="00094869"/>
    <w:rsid w:val="00096AD5"/>
    <w:rsid w:val="00097C10"/>
    <w:rsid w:val="000A048A"/>
    <w:rsid w:val="000A0F07"/>
    <w:rsid w:val="000A3436"/>
    <w:rsid w:val="000A5A61"/>
    <w:rsid w:val="000A7707"/>
    <w:rsid w:val="000B0481"/>
    <w:rsid w:val="000B132A"/>
    <w:rsid w:val="000B1ADC"/>
    <w:rsid w:val="000B560F"/>
    <w:rsid w:val="000C2283"/>
    <w:rsid w:val="000C64DD"/>
    <w:rsid w:val="000D01EE"/>
    <w:rsid w:val="000D31EF"/>
    <w:rsid w:val="000E3CF6"/>
    <w:rsid w:val="000E5148"/>
    <w:rsid w:val="000F1792"/>
    <w:rsid w:val="000F3D5D"/>
    <w:rsid w:val="00100757"/>
    <w:rsid w:val="00101F4B"/>
    <w:rsid w:val="00103707"/>
    <w:rsid w:val="001058C8"/>
    <w:rsid w:val="00105A83"/>
    <w:rsid w:val="001100E4"/>
    <w:rsid w:val="00111786"/>
    <w:rsid w:val="00126311"/>
    <w:rsid w:val="00136276"/>
    <w:rsid w:val="001365F8"/>
    <w:rsid w:val="00143B20"/>
    <w:rsid w:val="001446D6"/>
    <w:rsid w:val="0014616A"/>
    <w:rsid w:val="00151395"/>
    <w:rsid w:val="0015520D"/>
    <w:rsid w:val="00162074"/>
    <w:rsid w:val="00162A8C"/>
    <w:rsid w:val="00172E0A"/>
    <w:rsid w:val="001975BC"/>
    <w:rsid w:val="001A0A81"/>
    <w:rsid w:val="001A29B7"/>
    <w:rsid w:val="001A2CE1"/>
    <w:rsid w:val="001A7148"/>
    <w:rsid w:val="001B3189"/>
    <w:rsid w:val="001B558F"/>
    <w:rsid w:val="001B6BD4"/>
    <w:rsid w:val="001B7C94"/>
    <w:rsid w:val="001C0E49"/>
    <w:rsid w:val="001C1F91"/>
    <w:rsid w:val="001D7EC9"/>
    <w:rsid w:val="001E2650"/>
    <w:rsid w:val="001E43C9"/>
    <w:rsid w:val="001F28E1"/>
    <w:rsid w:val="001F4DF5"/>
    <w:rsid w:val="00204366"/>
    <w:rsid w:val="00212A9F"/>
    <w:rsid w:val="00240ACB"/>
    <w:rsid w:val="002436D4"/>
    <w:rsid w:val="00243D65"/>
    <w:rsid w:val="0024547B"/>
    <w:rsid w:val="00245535"/>
    <w:rsid w:val="00247B6C"/>
    <w:rsid w:val="00252810"/>
    <w:rsid w:val="0025661E"/>
    <w:rsid w:val="002611F3"/>
    <w:rsid w:val="00261394"/>
    <w:rsid w:val="00267C2B"/>
    <w:rsid w:val="00282ED7"/>
    <w:rsid w:val="00285E51"/>
    <w:rsid w:val="00291381"/>
    <w:rsid w:val="00292434"/>
    <w:rsid w:val="00294D3B"/>
    <w:rsid w:val="002A6C7C"/>
    <w:rsid w:val="002B0BF9"/>
    <w:rsid w:val="002B7A4A"/>
    <w:rsid w:val="002C34D9"/>
    <w:rsid w:val="002C3BB3"/>
    <w:rsid w:val="002C3F3F"/>
    <w:rsid w:val="002D222A"/>
    <w:rsid w:val="002D5EEF"/>
    <w:rsid w:val="002E285C"/>
    <w:rsid w:val="002E3AF3"/>
    <w:rsid w:val="002F08D1"/>
    <w:rsid w:val="002F27E4"/>
    <w:rsid w:val="002F4F2F"/>
    <w:rsid w:val="002F6391"/>
    <w:rsid w:val="002F7B6C"/>
    <w:rsid w:val="003009C8"/>
    <w:rsid w:val="0030455F"/>
    <w:rsid w:val="0032142B"/>
    <w:rsid w:val="003255C9"/>
    <w:rsid w:val="00335AEA"/>
    <w:rsid w:val="00336581"/>
    <w:rsid w:val="00336D23"/>
    <w:rsid w:val="00337553"/>
    <w:rsid w:val="00341B43"/>
    <w:rsid w:val="0034707D"/>
    <w:rsid w:val="00356253"/>
    <w:rsid w:val="00361FB1"/>
    <w:rsid w:val="003679A0"/>
    <w:rsid w:val="003808E1"/>
    <w:rsid w:val="00386418"/>
    <w:rsid w:val="003868F6"/>
    <w:rsid w:val="003922AB"/>
    <w:rsid w:val="00394029"/>
    <w:rsid w:val="0039472C"/>
    <w:rsid w:val="003963D8"/>
    <w:rsid w:val="003A0205"/>
    <w:rsid w:val="003A0940"/>
    <w:rsid w:val="003A37CD"/>
    <w:rsid w:val="003A5827"/>
    <w:rsid w:val="003A5ED6"/>
    <w:rsid w:val="003B60E3"/>
    <w:rsid w:val="003C1C92"/>
    <w:rsid w:val="003C3EE8"/>
    <w:rsid w:val="003C62E6"/>
    <w:rsid w:val="003C734F"/>
    <w:rsid w:val="003D4AF5"/>
    <w:rsid w:val="003E5733"/>
    <w:rsid w:val="003F3F66"/>
    <w:rsid w:val="003F5055"/>
    <w:rsid w:val="00403F71"/>
    <w:rsid w:val="00404B03"/>
    <w:rsid w:val="00410F85"/>
    <w:rsid w:val="00412EA8"/>
    <w:rsid w:val="00413442"/>
    <w:rsid w:val="0041428D"/>
    <w:rsid w:val="004143A7"/>
    <w:rsid w:val="0042114A"/>
    <w:rsid w:val="0042201C"/>
    <w:rsid w:val="00423357"/>
    <w:rsid w:val="00424693"/>
    <w:rsid w:val="004350FD"/>
    <w:rsid w:val="0044011F"/>
    <w:rsid w:val="004417E7"/>
    <w:rsid w:val="00444DF7"/>
    <w:rsid w:val="004450DC"/>
    <w:rsid w:val="004520B9"/>
    <w:rsid w:val="00462360"/>
    <w:rsid w:val="004629D0"/>
    <w:rsid w:val="00462F7F"/>
    <w:rsid w:val="004630FE"/>
    <w:rsid w:val="00470C97"/>
    <w:rsid w:val="004757A5"/>
    <w:rsid w:val="004A03BD"/>
    <w:rsid w:val="004A0738"/>
    <w:rsid w:val="004A1B29"/>
    <w:rsid w:val="004A692F"/>
    <w:rsid w:val="004A7D3C"/>
    <w:rsid w:val="004B1806"/>
    <w:rsid w:val="004C1967"/>
    <w:rsid w:val="004C45C8"/>
    <w:rsid w:val="004D1C0F"/>
    <w:rsid w:val="004D54C8"/>
    <w:rsid w:val="004E1FAD"/>
    <w:rsid w:val="004E3E9C"/>
    <w:rsid w:val="00500AA1"/>
    <w:rsid w:val="00505DE6"/>
    <w:rsid w:val="005064FE"/>
    <w:rsid w:val="00510423"/>
    <w:rsid w:val="00511E78"/>
    <w:rsid w:val="00512C44"/>
    <w:rsid w:val="00514791"/>
    <w:rsid w:val="005148AB"/>
    <w:rsid w:val="00517F51"/>
    <w:rsid w:val="0052052E"/>
    <w:rsid w:val="005240E6"/>
    <w:rsid w:val="0052581C"/>
    <w:rsid w:val="0053143E"/>
    <w:rsid w:val="005348B6"/>
    <w:rsid w:val="00545DE0"/>
    <w:rsid w:val="00550DAD"/>
    <w:rsid w:val="00554868"/>
    <w:rsid w:val="00557837"/>
    <w:rsid w:val="00560340"/>
    <w:rsid w:val="00566832"/>
    <w:rsid w:val="005733DB"/>
    <w:rsid w:val="00577E38"/>
    <w:rsid w:val="00581260"/>
    <w:rsid w:val="00581398"/>
    <w:rsid w:val="00581DEB"/>
    <w:rsid w:val="005835CB"/>
    <w:rsid w:val="00583DEE"/>
    <w:rsid w:val="00585D50"/>
    <w:rsid w:val="005A505A"/>
    <w:rsid w:val="005C55CA"/>
    <w:rsid w:val="005D3D5C"/>
    <w:rsid w:val="005D4389"/>
    <w:rsid w:val="005D5089"/>
    <w:rsid w:val="005D5AD4"/>
    <w:rsid w:val="005D7527"/>
    <w:rsid w:val="005E0720"/>
    <w:rsid w:val="005E1929"/>
    <w:rsid w:val="005E76D9"/>
    <w:rsid w:val="005F23C6"/>
    <w:rsid w:val="0060592A"/>
    <w:rsid w:val="00606A8B"/>
    <w:rsid w:val="00607BAF"/>
    <w:rsid w:val="00614E06"/>
    <w:rsid w:val="00615828"/>
    <w:rsid w:val="006177A7"/>
    <w:rsid w:val="0062272F"/>
    <w:rsid w:val="00627339"/>
    <w:rsid w:val="00627529"/>
    <w:rsid w:val="00631E5C"/>
    <w:rsid w:val="00644846"/>
    <w:rsid w:val="00646A04"/>
    <w:rsid w:val="006475DA"/>
    <w:rsid w:val="006518F9"/>
    <w:rsid w:val="0065337B"/>
    <w:rsid w:val="00656A74"/>
    <w:rsid w:val="0066417D"/>
    <w:rsid w:val="00667B59"/>
    <w:rsid w:val="00667E8D"/>
    <w:rsid w:val="00674AAE"/>
    <w:rsid w:val="006779FD"/>
    <w:rsid w:val="006856DE"/>
    <w:rsid w:val="00685B8D"/>
    <w:rsid w:val="00687D5C"/>
    <w:rsid w:val="00695321"/>
    <w:rsid w:val="006A7BE9"/>
    <w:rsid w:val="006A7EE2"/>
    <w:rsid w:val="006B400E"/>
    <w:rsid w:val="006B4763"/>
    <w:rsid w:val="006B5E4C"/>
    <w:rsid w:val="006D1295"/>
    <w:rsid w:val="006D271F"/>
    <w:rsid w:val="006D3B53"/>
    <w:rsid w:val="006D469F"/>
    <w:rsid w:val="006D599D"/>
    <w:rsid w:val="006E0634"/>
    <w:rsid w:val="006E3BEF"/>
    <w:rsid w:val="006F3325"/>
    <w:rsid w:val="006F3705"/>
    <w:rsid w:val="006F3737"/>
    <w:rsid w:val="006F69F2"/>
    <w:rsid w:val="0070289E"/>
    <w:rsid w:val="0070493F"/>
    <w:rsid w:val="00705E7B"/>
    <w:rsid w:val="0071104E"/>
    <w:rsid w:val="0072654D"/>
    <w:rsid w:val="007311D9"/>
    <w:rsid w:val="0073397B"/>
    <w:rsid w:val="00735EF4"/>
    <w:rsid w:val="00740C4B"/>
    <w:rsid w:val="00743033"/>
    <w:rsid w:val="00745BF4"/>
    <w:rsid w:val="007460DC"/>
    <w:rsid w:val="00747FE6"/>
    <w:rsid w:val="00751FBF"/>
    <w:rsid w:val="0075413E"/>
    <w:rsid w:val="00771A98"/>
    <w:rsid w:val="00774B7D"/>
    <w:rsid w:val="00782326"/>
    <w:rsid w:val="0078286D"/>
    <w:rsid w:val="007956EE"/>
    <w:rsid w:val="00796A5E"/>
    <w:rsid w:val="007A2A52"/>
    <w:rsid w:val="007A6307"/>
    <w:rsid w:val="007B1152"/>
    <w:rsid w:val="007B1232"/>
    <w:rsid w:val="007B25EB"/>
    <w:rsid w:val="007C402E"/>
    <w:rsid w:val="007D1F92"/>
    <w:rsid w:val="007D4334"/>
    <w:rsid w:val="007D5C01"/>
    <w:rsid w:val="007E0186"/>
    <w:rsid w:val="007F3D0A"/>
    <w:rsid w:val="007F4876"/>
    <w:rsid w:val="00805B57"/>
    <w:rsid w:val="00806A78"/>
    <w:rsid w:val="00807EA5"/>
    <w:rsid w:val="008145DC"/>
    <w:rsid w:val="00827265"/>
    <w:rsid w:val="008460D2"/>
    <w:rsid w:val="00860F8A"/>
    <w:rsid w:val="008613EB"/>
    <w:rsid w:val="00865D4D"/>
    <w:rsid w:val="00866480"/>
    <w:rsid w:val="0086715B"/>
    <w:rsid w:val="00871B93"/>
    <w:rsid w:val="0087387C"/>
    <w:rsid w:val="00874452"/>
    <w:rsid w:val="0087652E"/>
    <w:rsid w:val="00883BEA"/>
    <w:rsid w:val="008847C1"/>
    <w:rsid w:val="00886D57"/>
    <w:rsid w:val="00893379"/>
    <w:rsid w:val="00895713"/>
    <w:rsid w:val="008B09D3"/>
    <w:rsid w:val="008B2C1A"/>
    <w:rsid w:val="008B2C9D"/>
    <w:rsid w:val="008C1887"/>
    <w:rsid w:val="008C2FA9"/>
    <w:rsid w:val="008C7572"/>
    <w:rsid w:val="008D0AD1"/>
    <w:rsid w:val="008D1275"/>
    <w:rsid w:val="008D1AC0"/>
    <w:rsid w:val="008D1B2C"/>
    <w:rsid w:val="008D3B7B"/>
    <w:rsid w:val="008D5C82"/>
    <w:rsid w:val="008D63BA"/>
    <w:rsid w:val="008E31CF"/>
    <w:rsid w:val="008E3420"/>
    <w:rsid w:val="008E796D"/>
    <w:rsid w:val="008F3D92"/>
    <w:rsid w:val="008F636F"/>
    <w:rsid w:val="00900C57"/>
    <w:rsid w:val="009037F0"/>
    <w:rsid w:val="00904F51"/>
    <w:rsid w:val="00913325"/>
    <w:rsid w:val="00914ECA"/>
    <w:rsid w:val="00917860"/>
    <w:rsid w:val="00931D5C"/>
    <w:rsid w:val="00932799"/>
    <w:rsid w:val="00937885"/>
    <w:rsid w:val="00941FF3"/>
    <w:rsid w:val="009426BF"/>
    <w:rsid w:val="00942FDB"/>
    <w:rsid w:val="0094511D"/>
    <w:rsid w:val="009479FF"/>
    <w:rsid w:val="00953502"/>
    <w:rsid w:val="00970771"/>
    <w:rsid w:val="00970BC9"/>
    <w:rsid w:val="009722CB"/>
    <w:rsid w:val="00974E31"/>
    <w:rsid w:val="00977191"/>
    <w:rsid w:val="009810E2"/>
    <w:rsid w:val="00985DC7"/>
    <w:rsid w:val="00985ECA"/>
    <w:rsid w:val="00986719"/>
    <w:rsid w:val="00995D59"/>
    <w:rsid w:val="009A2554"/>
    <w:rsid w:val="009A4CB6"/>
    <w:rsid w:val="009A7B2E"/>
    <w:rsid w:val="009A7FA3"/>
    <w:rsid w:val="009B1EE6"/>
    <w:rsid w:val="009C4A5B"/>
    <w:rsid w:val="009C6449"/>
    <w:rsid w:val="009C67F0"/>
    <w:rsid w:val="009C757A"/>
    <w:rsid w:val="009F14BD"/>
    <w:rsid w:val="009F6E1E"/>
    <w:rsid w:val="009F7309"/>
    <w:rsid w:val="00A00B9D"/>
    <w:rsid w:val="00A0346B"/>
    <w:rsid w:val="00A03ACE"/>
    <w:rsid w:val="00A04E82"/>
    <w:rsid w:val="00A071DA"/>
    <w:rsid w:val="00A1188C"/>
    <w:rsid w:val="00A11C08"/>
    <w:rsid w:val="00A24344"/>
    <w:rsid w:val="00A25D87"/>
    <w:rsid w:val="00A3614C"/>
    <w:rsid w:val="00A37539"/>
    <w:rsid w:val="00A44DAA"/>
    <w:rsid w:val="00A471F8"/>
    <w:rsid w:val="00A51BB9"/>
    <w:rsid w:val="00A61CAA"/>
    <w:rsid w:val="00A626F5"/>
    <w:rsid w:val="00A64948"/>
    <w:rsid w:val="00A75556"/>
    <w:rsid w:val="00A77F33"/>
    <w:rsid w:val="00A82980"/>
    <w:rsid w:val="00A843E8"/>
    <w:rsid w:val="00A875F3"/>
    <w:rsid w:val="00A92DB3"/>
    <w:rsid w:val="00AA24CF"/>
    <w:rsid w:val="00AB4B53"/>
    <w:rsid w:val="00AB7CD9"/>
    <w:rsid w:val="00AC12B9"/>
    <w:rsid w:val="00AC4EC3"/>
    <w:rsid w:val="00AD0902"/>
    <w:rsid w:val="00AD19C9"/>
    <w:rsid w:val="00AD4D4F"/>
    <w:rsid w:val="00AE0580"/>
    <w:rsid w:val="00AE1FB5"/>
    <w:rsid w:val="00AE30C0"/>
    <w:rsid w:val="00AE4F70"/>
    <w:rsid w:val="00AE4FB2"/>
    <w:rsid w:val="00AF03A9"/>
    <w:rsid w:val="00AF2211"/>
    <w:rsid w:val="00AF3A81"/>
    <w:rsid w:val="00AF54DE"/>
    <w:rsid w:val="00B002B8"/>
    <w:rsid w:val="00B01DB3"/>
    <w:rsid w:val="00B02B0A"/>
    <w:rsid w:val="00B1077D"/>
    <w:rsid w:val="00B24C8C"/>
    <w:rsid w:val="00B318F2"/>
    <w:rsid w:val="00B40F91"/>
    <w:rsid w:val="00B44C16"/>
    <w:rsid w:val="00B461B9"/>
    <w:rsid w:val="00B572A5"/>
    <w:rsid w:val="00B57F16"/>
    <w:rsid w:val="00B60B03"/>
    <w:rsid w:val="00B6113E"/>
    <w:rsid w:val="00B61D87"/>
    <w:rsid w:val="00B66C4A"/>
    <w:rsid w:val="00B675D4"/>
    <w:rsid w:val="00B67A53"/>
    <w:rsid w:val="00B73AF4"/>
    <w:rsid w:val="00B7791C"/>
    <w:rsid w:val="00B829A1"/>
    <w:rsid w:val="00B851FD"/>
    <w:rsid w:val="00B87ED6"/>
    <w:rsid w:val="00B900E9"/>
    <w:rsid w:val="00BB1573"/>
    <w:rsid w:val="00BB6FEA"/>
    <w:rsid w:val="00BB7B08"/>
    <w:rsid w:val="00BC0484"/>
    <w:rsid w:val="00BC04B3"/>
    <w:rsid w:val="00BD1DA7"/>
    <w:rsid w:val="00BD44D3"/>
    <w:rsid w:val="00BD79EE"/>
    <w:rsid w:val="00BE0AD5"/>
    <w:rsid w:val="00BE0EC4"/>
    <w:rsid w:val="00BF4BC4"/>
    <w:rsid w:val="00C0047D"/>
    <w:rsid w:val="00C04E43"/>
    <w:rsid w:val="00C12CF2"/>
    <w:rsid w:val="00C13B08"/>
    <w:rsid w:val="00C14180"/>
    <w:rsid w:val="00C1660A"/>
    <w:rsid w:val="00C203BC"/>
    <w:rsid w:val="00C2059E"/>
    <w:rsid w:val="00C21FD3"/>
    <w:rsid w:val="00C2643F"/>
    <w:rsid w:val="00C327C1"/>
    <w:rsid w:val="00C366C2"/>
    <w:rsid w:val="00C40CCA"/>
    <w:rsid w:val="00C4335D"/>
    <w:rsid w:val="00C45D9D"/>
    <w:rsid w:val="00C47D4D"/>
    <w:rsid w:val="00C55147"/>
    <w:rsid w:val="00C55804"/>
    <w:rsid w:val="00C603BF"/>
    <w:rsid w:val="00C61E6E"/>
    <w:rsid w:val="00C67A29"/>
    <w:rsid w:val="00C745FD"/>
    <w:rsid w:val="00C74EA9"/>
    <w:rsid w:val="00C8209F"/>
    <w:rsid w:val="00C82923"/>
    <w:rsid w:val="00C83B71"/>
    <w:rsid w:val="00C906B9"/>
    <w:rsid w:val="00C9392A"/>
    <w:rsid w:val="00CC1836"/>
    <w:rsid w:val="00CD6883"/>
    <w:rsid w:val="00CD70C1"/>
    <w:rsid w:val="00CE2E30"/>
    <w:rsid w:val="00CE34EE"/>
    <w:rsid w:val="00CE607F"/>
    <w:rsid w:val="00CF0212"/>
    <w:rsid w:val="00CF1B9C"/>
    <w:rsid w:val="00D008A1"/>
    <w:rsid w:val="00D05CA6"/>
    <w:rsid w:val="00D06EF9"/>
    <w:rsid w:val="00D12186"/>
    <w:rsid w:val="00D1446B"/>
    <w:rsid w:val="00D245AF"/>
    <w:rsid w:val="00D338D9"/>
    <w:rsid w:val="00D348D3"/>
    <w:rsid w:val="00D431A3"/>
    <w:rsid w:val="00D43C53"/>
    <w:rsid w:val="00D43F9F"/>
    <w:rsid w:val="00D60A59"/>
    <w:rsid w:val="00D63D35"/>
    <w:rsid w:val="00D63F9A"/>
    <w:rsid w:val="00D6407F"/>
    <w:rsid w:val="00D72720"/>
    <w:rsid w:val="00D7309F"/>
    <w:rsid w:val="00D742AD"/>
    <w:rsid w:val="00D80C79"/>
    <w:rsid w:val="00D821EC"/>
    <w:rsid w:val="00D83840"/>
    <w:rsid w:val="00D83D1A"/>
    <w:rsid w:val="00D84012"/>
    <w:rsid w:val="00D8610F"/>
    <w:rsid w:val="00DA3E00"/>
    <w:rsid w:val="00DA4E66"/>
    <w:rsid w:val="00DA54F3"/>
    <w:rsid w:val="00DC2789"/>
    <w:rsid w:val="00DD04CD"/>
    <w:rsid w:val="00DE67B1"/>
    <w:rsid w:val="00DE7742"/>
    <w:rsid w:val="00DF2D24"/>
    <w:rsid w:val="00DF40FC"/>
    <w:rsid w:val="00DF72CB"/>
    <w:rsid w:val="00E02A8F"/>
    <w:rsid w:val="00E03ED9"/>
    <w:rsid w:val="00E04771"/>
    <w:rsid w:val="00E061D3"/>
    <w:rsid w:val="00E06F1C"/>
    <w:rsid w:val="00E13055"/>
    <w:rsid w:val="00E23424"/>
    <w:rsid w:val="00E33030"/>
    <w:rsid w:val="00E357E4"/>
    <w:rsid w:val="00E367DE"/>
    <w:rsid w:val="00E36C2F"/>
    <w:rsid w:val="00E3791A"/>
    <w:rsid w:val="00E54985"/>
    <w:rsid w:val="00E579CA"/>
    <w:rsid w:val="00E600E7"/>
    <w:rsid w:val="00E72813"/>
    <w:rsid w:val="00E83963"/>
    <w:rsid w:val="00E87917"/>
    <w:rsid w:val="00E90F78"/>
    <w:rsid w:val="00E9476F"/>
    <w:rsid w:val="00E95160"/>
    <w:rsid w:val="00E970DF"/>
    <w:rsid w:val="00EA7031"/>
    <w:rsid w:val="00EB65B3"/>
    <w:rsid w:val="00EB771C"/>
    <w:rsid w:val="00EC01FE"/>
    <w:rsid w:val="00ED12E1"/>
    <w:rsid w:val="00EE6872"/>
    <w:rsid w:val="00EF0194"/>
    <w:rsid w:val="00EF205B"/>
    <w:rsid w:val="00EF34AE"/>
    <w:rsid w:val="00EF5F8B"/>
    <w:rsid w:val="00EF701C"/>
    <w:rsid w:val="00EF7FB2"/>
    <w:rsid w:val="00F0065C"/>
    <w:rsid w:val="00F00C13"/>
    <w:rsid w:val="00F03BE0"/>
    <w:rsid w:val="00F04E71"/>
    <w:rsid w:val="00F0717B"/>
    <w:rsid w:val="00F11945"/>
    <w:rsid w:val="00F14A8B"/>
    <w:rsid w:val="00F21532"/>
    <w:rsid w:val="00F21B36"/>
    <w:rsid w:val="00F21BA0"/>
    <w:rsid w:val="00F3016D"/>
    <w:rsid w:val="00F317CE"/>
    <w:rsid w:val="00F31C74"/>
    <w:rsid w:val="00F32596"/>
    <w:rsid w:val="00F32AD7"/>
    <w:rsid w:val="00F3347D"/>
    <w:rsid w:val="00F33A21"/>
    <w:rsid w:val="00F35519"/>
    <w:rsid w:val="00F359CE"/>
    <w:rsid w:val="00F45832"/>
    <w:rsid w:val="00F5736F"/>
    <w:rsid w:val="00F64785"/>
    <w:rsid w:val="00F70B8A"/>
    <w:rsid w:val="00F723B9"/>
    <w:rsid w:val="00F7288E"/>
    <w:rsid w:val="00F77752"/>
    <w:rsid w:val="00F87771"/>
    <w:rsid w:val="00F91E53"/>
    <w:rsid w:val="00F92655"/>
    <w:rsid w:val="00FC0EF5"/>
    <w:rsid w:val="00FC485D"/>
    <w:rsid w:val="00FD4E1D"/>
    <w:rsid w:val="00FD5747"/>
    <w:rsid w:val="00FE1A5E"/>
    <w:rsid w:val="00FE3B92"/>
    <w:rsid w:val="00FE3F70"/>
    <w:rsid w:val="00FE5426"/>
    <w:rsid w:val="00FE65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33A21"/>
    <w:rPr>
      <w:rFonts w:ascii="Times New Roman" w:eastAsia="Times New Roman" w:hAnsi="Times New Roman" w:cs="Times New Roman"/>
      <w:sz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ED12E1"/>
    <w:pPr>
      <w:keepNext/>
      <w:keepLines/>
      <w:spacing w:before="480" w:after="0"/>
      <w:jc w:val="center"/>
      <w:outlineLvl w:val="0"/>
    </w:pPr>
    <w:rPr>
      <w:rFonts w:ascii="GOST type B" w:hAnsi="GOST type B"/>
      <w:b/>
      <w:bCs/>
      <w:i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6F69F2"/>
    <w:pPr>
      <w:keepNext/>
      <w:keepLines/>
      <w:spacing w:before="200" w:after="0"/>
      <w:outlineLvl w:val="1"/>
    </w:pPr>
    <w:rPr>
      <w:b/>
      <w:bCs/>
      <w:color w:val="0070C0"/>
      <w:sz w:val="28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6F69F2"/>
    <w:pPr>
      <w:keepNext/>
      <w:keepLines/>
      <w:spacing w:before="200" w:after="0"/>
      <w:outlineLvl w:val="2"/>
    </w:pPr>
    <w:rPr>
      <w:b/>
      <w:bCs/>
      <w:color w:val="0070C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ED12E1"/>
    <w:rPr>
      <w:rFonts w:ascii="GOST type B" w:eastAsia="Times New Roman" w:hAnsi="GOST type B" w:cs="Times New Roman"/>
      <w:b/>
      <w:bCs/>
      <w:i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6F69F2"/>
    <w:rPr>
      <w:rFonts w:ascii="Times New Roman" w:eastAsia="Times New Roman" w:hAnsi="Times New Roman" w:cs="Times New Roman"/>
      <w:b/>
      <w:bCs/>
      <w:color w:val="0070C0"/>
      <w:sz w:val="28"/>
      <w:szCs w:val="2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6F69F2"/>
    <w:rPr>
      <w:rFonts w:ascii="Times New Roman" w:eastAsia="Times New Roman" w:hAnsi="Times New Roman" w:cs="Times New Roman"/>
      <w:b/>
      <w:bCs/>
      <w:color w:val="0070C0"/>
      <w:sz w:val="24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807EA5"/>
    <w:pPr>
      <w:tabs>
        <w:tab w:val="right" w:leader="dot" w:pos="9781"/>
      </w:tabs>
      <w:spacing w:after="0" w:line="240" w:lineRule="auto"/>
      <w:ind w:firstLine="567"/>
    </w:pPr>
    <w:rPr>
      <w:noProof/>
      <w:sz w:val="28"/>
      <w:szCs w:val="28"/>
    </w:rPr>
  </w:style>
  <w:style w:type="paragraph" w:styleId="a3">
    <w:name w:val="header"/>
    <w:basedOn w:val="a"/>
    <w:link w:val="a4"/>
    <w:uiPriority w:val="99"/>
    <w:unhideWhenUsed/>
    <w:rsid w:val="006F69F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6F69F2"/>
    <w:rPr>
      <w:rFonts w:ascii="Times New Roman" w:eastAsia="Times New Roman" w:hAnsi="Times New Roman" w:cs="Times New Roman"/>
      <w:sz w:val="24"/>
      <w:lang w:eastAsia="ru-RU"/>
    </w:rPr>
  </w:style>
  <w:style w:type="character" w:customStyle="1" w:styleId="a5">
    <w:name w:val="Нижний колонтитул Знак"/>
    <w:basedOn w:val="a0"/>
    <w:link w:val="a6"/>
    <w:uiPriority w:val="99"/>
    <w:rsid w:val="006F69F2"/>
    <w:rPr>
      <w:rFonts w:ascii="Times New Roman" w:eastAsia="Times New Roman" w:hAnsi="Times New Roman" w:cs="Times New Roman"/>
      <w:sz w:val="24"/>
      <w:lang w:eastAsia="ru-RU"/>
    </w:rPr>
  </w:style>
  <w:style w:type="paragraph" w:styleId="a6">
    <w:name w:val="footer"/>
    <w:basedOn w:val="a"/>
    <w:link w:val="a5"/>
    <w:uiPriority w:val="99"/>
    <w:unhideWhenUsed/>
    <w:rsid w:val="006F69F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2">
    <w:name w:val="Нижний колонтитул Знак1"/>
    <w:basedOn w:val="a0"/>
    <w:uiPriority w:val="99"/>
    <w:semiHidden/>
    <w:rsid w:val="006F69F2"/>
    <w:rPr>
      <w:rFonts w:ascii="Times New Roman" w:eastAsia="Times New Roman" w:hAnsi="Times New Roman" w:cs="Times New Roman"/>
      <w:sz w:val="24"/>
      <w:lang w:eastAsia="ru-RU"/>
    </w:rPr>
  </w:style>
  <w:style w:type="character" w:customStyle="1" w:styleId="a7">
    <w:name w:val="Текст выноски Знак"/>
    <w:basedOn w:val="a0"/>
    <w:link w:val="a8"/>
    <w:uiPriority w:val="99"/>
    <w:semiHidden/>
    <w:rsid w:val="006F69F2"/>
    <w:rPr>
      <w:rFonts w:ascii="Tahoma" w:eastAsia="Times New Roman" w:hAnsi="Tahoma" w:cs="Tahoma"/>
      <w:sz w:val="16"/>
      <w:szCs w:val="16"/>
      <w:lang w:eastAsia="ru-RU"/>
    </w:rPr>
  </w:style>
  <w:style w:type="paragraph" w:styleId="a8">
    <w:name w:val="Balloon Text"/>
    <w:basedOn w:val="a"/>
    <w:link w:val="a7"/>
    <w:uiPriority w:val="99"/>
    <w:semiHidden/>
    <w:unhideWhenUsed/>
    <w:rsid w:val="006F69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13">
    <w:name w:val="Текст выноски Знак1"/>
    <w:basedOn w:val="a0"/>
    <w:uiPriority w:val="99"/>
    <w:semiHidden/>
    <w:rsid w:val="006F69F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9">
    <w:name w:val="Без интервала Знак"/>
    <w:aliases w:val="Таблицы Знак"/>
    <w:link w:val="aa"/>
    <w:uiPriority w:val="1"/>
    <w:locked/>
    <w:rsid w:val="006F69F2"/>
  </w:style>
  <w:style w:type="paragraph" w:styleId="aa">
    <w:name w:val="No Spacing"/>
    <w:aliases w:val="Таблицы"/>
    <w:link w:val="a9"/>
    <w:uiPriority w:val="1"/>
    <w:qFormat/>
    <w:rsid w:val="006F69F2"/>
    <w:pPr>
      <w:spacing w:after="0" w:line="240" w:lineRule="auto"/>
    </w:pPr>
  </w:style>
  <w:style w:type="paragraph" w:styleId="ab">
    <w:name w:val="List Paragraph"/>
    <w:basedOn w:val="a"/>
    <w:uiPriority w:val="34"/>
    <w:qFormat/>
    <w:rsid w:val="006F69F2"/>
    <w:pPr>
      <w:ind w:left="720"/>
      <w:contextualSpacing/>
    </w:pPr>
  </w:style>
  <w:style w:type="paragraph" w:styleId="ac">
    <w:name w:val="TOC Heading"/>
    <w:basedOn w:val="1"/>
    <w:next w:val="a"/>
    <w:uiPriority w:val="39"/>
    <w:unhideWhenUsed/>
    <w:qFormat/>
    <w:rsid w:val="006F69F2"/>
    <w:pPr>
      <w:outlineLvl w:val="9"/>
    </w:pPr>
    <w:rPr>
      <w:color w:val="365F91"/>
    </w:rPr>
  </w:style>
  <w:style w:type="paragraph" w:customStyle="1" w:styleId="xl65">
    <w:name w:val="xl65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66">
    <w:name w:val="xl66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67">
    <w:name w:val="xl67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68">
    <w:name w:val="xl68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b/>
      <w:bCs/>
      <w:color w:val="000000"/>
      <w:szCs w:val="24"/>
    </w:rPr>
  </w:style>
  <w:style w:type="paragraph" w:customStyle="1" w:styleId="xl69">
    <w:name w:val="xl69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color w:val="000000"/>
      <w:szCs w:val="24"/>
    </w:rPr>
  </w:style>
  <w:style w:type="paragraph" w:customStyle="1" w:styleId="xl70">
    <w:name w:val="xl70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color w:val="000000"/>
      <w:szCs w:val="24"/>
    </w:rPr>
  </w:style>
  <w:style w:type="paragraph" w:customStyle="1" w:styleId="xl71">
    <w:name w:val="xl71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color w:val="000000"/>
      <w:szCs w:val="24"/>
    </w:rPr>
  </w:style>
  <w:style w:type="paragraph" w:customStyle="1" w:styleId="xl72">
    <w:name w:val="xl72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color w:val="000000"/>
      <w:szCs w:val="24"/>
    </w:rPr>
  </w:style>
  <w:style w:type="paragraph" w:customStyle="1" w:styleId="xl73">
    <w:name w:val="xl73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color w:val="000000"/>
      <w:szCs w:val="24"/>
    </w:rPr>
  </w:style>
  <w:style w:type="paragraph" w:customStyle="1" w:styleId="xl74">
    <w:name w:val="xl74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75">
    <w:name w:val="xl75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szCs w:val="24"/>
    </w:rPr>
  </w:style>
  <w:style w:type="paragraph" w:customStyle="1" w:styleId="xl76">
    <w:name w:val="xl76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szCs w:val="24"/>
    </w:rPr>
  </w:style>
  <w:style w:type="paragraph" w:customStyle="1" w:styleId="xl77">
    <w:name w:val="xl77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szCs w:val="24"/>
    </w:rPr>
  </w:style>
  <w:style w:type="paragraph" w:customStyle="1" w:styleId="xl78">
    <w:name w:val="xl78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szCs w:val="24"/>
    </w:rPr>
  </w:style>
  <w:style w:type="paragraph" w:customStyle="1" w:styleId="xl79">
    <w:name w:val="xl79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szCs w:val="24"/>
    </w:rPr>
  </w:style>
  <w:style w:type="paragraph" w:customStyle="1" w:styleId="xl80">
    <w:name w:val="xl80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szCs w:val="24"/>
    </w:rPr>
  </w:style>
  <w:style w:type="paragraph" w:customStyle="1" w:styleId="xl81">
    <w:name w:val="xl81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szCs w:val="24"/>
    </w:rPr>
  </w:style>
  <w:style w:type="paragraph" w:customStyle="1" w:styleId="xl82">
    <w:name w:val="xl82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b/>
      <w:bCs/>
      <w:szCs w:val="24"/>
    </w:rPr>
  </w:style>
  <w:style w:type="paragraph" w:customStyle="1" w:styleId="xl83">
    <w:name w:val="xl83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b/>
      <w:bCs/>
      <w:szCs w:val="24"/>
    </w:rPr>
  </w:style>
  <w:style w:type="paragraph" w:customStyle="1" w:styleId="xl84">
    <w:name w:val="xl84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b/>
      <w:bCs/>
      <w:color w:val="FF0000"/>
      <w:szCs w:val="24"/>
    </w:rPr>
  </w:style>
  <w:style w:type="paragraph" w:customStyle="1" w:styleId="xl85">
    <w:name w:val="xl85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FF0000"/>
      <w:szCs w:val="24"/>
    </w:rPr>
  </w:style>
  <w:style w:type="paragraph" w:customStyle="1" w:styleId="xl86">
    <w:name w:val="xl86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b/>
      <w:bCs/>
      <w:color w:val="FF0000"/>
      <w:szCs w:val="24"/>
    </w:rPr>
  </w:style>
  <w:style w:type="paragraph" w:customStyle="1" w:styleId="xl87">
    <w:name w:val="xl87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FF0000"/>
      <w:szCs w:val="24"/>
    </w:rPr>
  </w:style>
  <w:style w:type="paragraph" w:customStyle="1" w:styleId="xl88">
    <w:name w:val="xl88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b/>
      <w:bCs/>
      <w:color w:val="000000"/>
      <w:szCs w:val="24"/>
    </w:rPr>
  </w:style>
  <w:style w:type="paragraph" w:customStyle="1" w:styleId="xl89">
    <w:name w:val="xl89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color w:val="000000"/>
      <w:szCs w:val="24"/>
    </w:rPr>
  </w:style>
  <w:style w:type="paragraph" w:customStyle="1" w:styleId="xl90">
    <w:name w:val="xl90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91">
    <w:name w:val="xl91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color w:val="FF0000"/>
      <w:szCs w:val="24"/>
    </w:rPr>
  </w:style>
  <w:style w:type="paragraph" w:customStyle="1" w:styleId="xl92">
    <w:name w:val="xl92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color w:val="000000"/>
      <w:szCs w:val="24"/>
    </w:rPr>
  </w:style>
  <w:style w:type="paragraph" w:customStyle="1" w:styleId="xl93">
    <w:name w:val="xl93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color w:val="000000"/>
      <w:szCs w:val="24"/>
    </w:rPr>
  </w:style>
  <w:style w:type="paragraph" w:customStyle="1" w:styleId="xl94">
    <w:name w:val="xl94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color w:val="000000"/>
      <w:szCs w:val="24"/>
    </w:rPr>
  </w:style>
  <w:style w:type="paragraph" w:customStyle="1" w:styleId="xl95">
    <w:name w:val="xl95"/>
    <w:basedOn w:val="a"/>
    <w:rsid w:val="006F69F2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szCs w:val="24"/>
    </w:rPr>
  </w:style>
  <w:style w:type="paragraph" w:customStyle="1" w:styleId="xl96">
    <w:name w:val="xl96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color w:val="000000"/>
      <w:szCs w:val="24"/>
    </w:rPr>
  </w:style>
  <w:style w:type="paragraph" w:customStyle="1" w:styleId="xl97">
    <w:name w:val="xl97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FF0000"/>
      <w:szCs w:val="24"/>
    </w:rPr>
  </w:style>
  <w:style w:type="paragraph" w:customStyle="1" w:styleId="xl98">
    <w:name w:val="xl98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99">
    <w:name w:val="xl99"/>
    <w:basedOn w:val="a"/>
    <w:rsid w:val="006F69F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100">
    <w:name w:val="xl100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101">
    <w:name w:val="xl101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szCs w:val="24"/>
    </w:rPr>
  </w:style>
  <w:style w:type="paragraph" w:customStyle="1" w:styleId="xl102">
    <w:name w:val="xl102"/>
    <w:basedOn w:val="a"/>
    <w:rsid w:val="006F69F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103">
    <w:name w:val="xl103"/>
    <w:basedOn w:val="a"/>
    <w:rsid w:val="006F69F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104">
    <w:name w:val="xl104"/>
    <w:basedOn w:val="a"/>
    <w:rsid w:val="006F69F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105">
    <w:name w:val="xl105"/>
    <w:basedOn w:val="a"/>
    <w:rsid w:val="006F69F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106">
    <w:name w:val="xl106"/>
    <w:basedOn w:val="a"/>
    <w:rsid w:val="006F69F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107">
    <w:name w:val="xl107"/>
    <w:basedOn w:val="a"/>
    <w:rsid w:val="006F69F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108">
    <w:name w:val="xl108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szCs w:val="24"/>
    </w:rPr>
  </w:style>
  <w:style w:type="paragraph" w:customStyle="1" w:styleId="xl109">
    <w:name w:val="xl109"/>
    <w:basedOn w:val="a"/>
    <w:rsid w:val="006F69F2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szCs w:val="24"/>
    </w:rPr>
  </w:style>
  <w:style w:type="paragraph" w:customStyle="1" w:styleId="xl110">
    <w:name w:val="xl110"/>
    <w:basedOn w:val="a"/>
    <w:rsid w:val="006F69F2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111">
    <w:name w:val="xl111"/>
    <w:basedOn w:val="a"/>
    <w:rsid w:val="006F69F2"/>
    <w:pPr>
      <w:pBdr>
        <w:top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112">
    <w:name w:val="xl112"/>
    <w:basedOn w:val="a"/>
    <w:rsid w:val="006F69F2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113">
    <w:name w:val="xl113"/>
    <w:basedOn w:val="a"/>
    <w:rsid w:val="006F69F2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114">
    <w:name w:val="xl114"/>
    <w:basedOn w:val="a"/>
    <w:rsid w:val="006F69F2"/>
    <w:pPr>
      <w:pBdr>
        <w:bottom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115">
    <w:name w:val="xl115"/>
    <w:basedOn w:val="a"/>
    <w:rsid w:val="006F69F2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Default">
    <w:name w:val="Default"/>
    <w:rsid w:val="006F69F2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customStyle="1" w:styleId="14">
    <w:name w:val="Стиль1"/>
    <w:basedOn w:val="a"/>
    <w:qFormat/>
    <w:rsid w:val="00F03BE0"/>
    <w:pPr>
      <w:jc w:val="both"/>
    </w:pPr>
    <w:rPr>
      <w:rFonts w:ascii="GOST type B" w:hAnsi="GOST type B"/>
      <w:i/>
      <w:sz w:val="28"/>
    </w:rPr>
  </w:style>
  <w:style w:type="paragraph" w:customStyle="1" w:styleId="xl116">
    <w:name w:val="xl116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117">
    <w:name w:val="xl117"/>
    <w:basedOn w:val="a"/>
    <w:rsid w:val="006F69F2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118">
    <w:name w:val="xl118"/>
    <w:basedOn w:val="a"/>
    <w:rsid w:val="006F69F2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styleId="ad">
    <w:name w:val="Body Text"/>
    <w:basedOn w:val="a"/>
    <w:link w:val="ae"/>
    <w:rsid w:val="006F69F2"/>
    <w:pPr>
      <w:suppressAutoHyphens/>
      <w:spacing w:after="0" w:line="360" w:lineRule="auto"/>
      <w:jc w:val="both"/>
    </w:pPr>
    <w:rPr>
      <w:szCs w:val="24"/>
      <w:lang w:eastAsia="ar-SA"/>
    </w:rPr>
  </w:style>
  <w:style w:type="character" w:customStyle="1" w:styleId="ae">
    <w:name w:val="Основной текст Знак"/>
    <w:basedOn w:val="a0"/>
    <w:link w:val="ad"/>
    <w:rsid w:val="006F69F2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WW-">
    <w:name w:val="WW-Заголовок"/>
    <w:basedOn w:val="a"/>
    <w:next w:val="af"/>
    <w:rsid w:val="006F69F2"/>
    <w:pPr>
      <w:suppressAutoHyphens/>
      <w:spacing w:after="0" w:line="240" w:lineRule="auto"/>
      <w:jc w:val="center"/>
    </w:pPr>
    <w:rPr>
      <w:b/>
      <w:bCs/>
      <w:szCs w:val="24"/>
      <w:lang w:eastAsia="ar-SA"/>
    </w:rPr>
  </w:style>
  <w:style w:type="paragraph" w:styleId="af">
    <w:name w:val="Subtitle"/>
    <w:basedOn w:val="a"/>
    <w:next w:val="a"/>
    <w:link w:val="af0"/>
    <w:uiPriority w:val="11"/>
    <w:qFormat/>
    <w:rsid w:val="006F69F2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af0">
    <w:name w:val="Подзаголовок Знак"/>
    <w:basedOn w:val="a0"/>
    <w:link w:val="af"/>
    <w:uiPriority w:val="11"/>
    <w:rsid w:val="006F69F2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paragraph" w:customStyle="1" w:styleId="Main">
    <w:name w:val="Main"/>
    <w:rsid w:val="006F69F2"/>
    <w:pPr>
      <w:widowControl w:val="0"/>
      <w:suppressAutoHyphens/>
      <w:spacing w:after="0" w:line="360" w:lineRule="auto"/>
      <w:ind w:firstLine="709"/>
      <w:jc w:val="both"/>
    </w:pPr>
    <w:rPr>
      <w:rFonts w:ascii="Times New Roman" w:eastAsia="Arial" w:hAnsi="Times New Roman" w:cs="Tahoma"/>
      <w:sz w:val="24"/>
      <w:szCs w:val="16"/>
      <w:lang w:eastAsia="ar-SA"/>
    </w:rPr>
  </w:style>
  <w:style w:type="paragraph" w:styleId="21">
    <w:name w:val="Body Text Indent 2"/>
    <w:basedOn w:val="a"/>
    <w:link w:val="22"/>
    <w:uiPriority w:val="99"/>
    <w:semiHidden/>
    <w:unhideWhenUsed/>
    <w:rsid w:val="006F69F2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semiHidden/>
    <w:rsid w:val="006F69F2"/>
    <w:rPr>
      <w:rFonts w:ascii="Times New Roman" w:eastAsia="Times New Roman" w:hAnsi="Times New Roman" w:cs="Times New Roman"/>
      <w:sz w:val="24"/>
      <w:lang w:eastAsia="ru-RU"/>
    </w:rPr>
  </w:style>
  <w:style w:type="table" w:styleId="af1">
    <w:name w:val="Table Grid"/>
    <w:basedOn w:val="a1"/>
    <w:uiPriority w:val="39"/>
    <w:rsid w:val="006F69F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5">
    <w:name w:val="Абзац списка1"/>
    <w:basedOn w:val="a"/>
    <w:uiPriority w:val="99"/>
    <w:rsid w:val="009C4A5B"/>
    <w:pPr>
      <w:spacing w:before="120" w:after="120" w:line="240" w:lineRule="auto"/>
      <w:jc w:val="center"/>
    </w:pPr>
    <w:rPr>
      <w:rFonts w:ascii="Arial Narrow" w:eastAsia="Calibri" w:hAnsi="Arial Narrow" w:cs="Arial CYR"/>
      <w:b/>
      <w:color w:val="000000"/>
      <w:lang w:eastAsia="en-US"/>
    </w:rPr>
  </w:style>
  <w:style w:type="paragraph" w:customStyle="1" w:styleId="16">
    <w:name w:val="Без интервала1"/>
    <w:link w:val="NoSpacingChar"/>
    <w:uiPriority w:val="99"/>
    <w:rsid w:val="009C4A5B"/>
    <w:pPr>
      <w:widowControl w:val="0"/>
      <w:suppressAutoHyphens/>
      <w:spacing w:before="80" w:after="80" w:line="240" w:lineRule="auto"/>
      <w:jc w:val="center"/>
    </w:pPr>
    <w:rPr>
      <w:rFonts w:ascii="Arial Narrow" w:eastAsia="Arial Unicode MS" w:hAnsi="Arial Narrow" w:cs="Arial CYR"/>
      <w:bCs/>
      <w:iCs/>
      <w:color w:val="000000"/>
      <w:kern w:val="1"/>
      <w:sz w:val="20"/>
      <w:szCs w:val="20"/>
      <w:lang w:eastAsia="ru-RU"/>
    </w:rPr>
  </w:style>
  <w:style w:type="character" w:customStyle="1" w:styleId="NoSpacingChar">
    <w:name w:val="No Spacing Char"/>
    <w:basedOn w:val="a0"/>
    <w:link w:val="16"/>
    <w:uiPriority w:val="99"/>
    <w:locked/>
    <w:rsid w:val="009C4A5B"/>
    <w:rPr>
      <w:rFonts w:ascii="Arial Narrow" w:eastAsia="Arial Unicode MS" w:hAnsi="Arial Narrow" w:cs="Arial CYR"/>
      <w:bCs/>
      <w:iCs/>
      <w:color w:val="000000"/>
      <w:kern w:val="1"/>
      <w:sz w:val="20"/>
      <w:szCs w:val="20"/>
      <w:lang w:eastAsia="ru-RU"/>
    </w:rPr>
  </w:style>
  <w:style w:type="character" w:customStyle="1" w:styleId="FontStyle12">
    <w:name w:val="Font Style12"/>
    <w:basedOn w:val="a0"/>
    <w:uiPriority w:val="99"/>
    <w:rsid w:val="00C13B08"/>
    <w:rPr>
      <w:rFonts w:cs="Times New Roman"/>
      <w:sz w:val="26"/>
      <w:szCs w:val="26"/>
    </w:rPr>
  </w:style>
  <w:style w:type="character" w:styleId="af2">
    <w:name w:val="Placeholder Text"/>
    <w:basedOn w:val="a0"/>
    <w:uiPriority w:val="99"/>
    <w:semiHidden/>
    <w:rsid w:val="00AD4D4F"/>
    <w:rPr>
      <w:color w:val="808080"/>
    </w:rPr>
  </w:style>
  <w:style w:type="paragraph" w:customStyle="1" w:styleId="23">
    <w:name w:val="Абзац списка2"/>
    <w:basedOn w:val="a"/>
    <w:rsid w:val="00C45D9D"/>
    <w:pPr>
      <w:spacing w:after="0" w:line="240" w:lineRule="auto"/>
      <w:ind w:left="720"/>
    </w:pPr>
    <w:rPr>
      <w:rFonts w:eastAsia="Calibri"/>
      <w:szCs w:val="24"/>
    </w:rPr>
  </w:style>
  <w:style w:type="paragraph" w:styleId="af3">
    <w:name w:val="Normal (Web)"/>
    <w:basedOn w:val="a"/>
    <w:uiPriority w:val="99"/>
    <w:unhideWhenUsed/>
    <w:rsid w:val="000A0F07"/>
    <w:pPr>
      <w:spacing w:before="100" w:beforeAutospacing="1" w:after="100" w:afterAutospacing="1" w:line="240" w:lineRule="auto"/>
    </w:pPr>
    <w:rPr>
      <w:szCs w:val="24"/>
    </w:rPr>
  </w:style>
  <w:style w:type="paragraph" w:styleId="24">
    <w:name w:val="toc 2"/>
    <w:basedOn w:val="a"/>
    <w:next w:val="a"/>
    <w:autoRedefine/>
    <w:uiPriority w:val="39"/>
    <w:unhideWhenUsed/>
    <w:rsid w:val="00404B03"/>
    <w:pPr>
      <w:tabs>
        <w:tab w:val="left" w:pos="660"/>
        <w:tab w:val="right" w:leader="dot" w:pos="9770"/>
      </w:tabs>
      <w:spacing w:after="100" w:line="240" w:lineRule="auto"/>
      <w:ind w:firstLine="426"/>
    </w:pPr>
    <w:rPr>
      <w:rFonts w:ascii="GOST type B" w:hAnsi="GOST type B"/>
      <w:i/>
      <w:noProof/>
      <w:sz w:val="28"/>
    </w:rPr>
  </w:style>
  <w:style w:type="paragraph" w:styleId="31">
    <w:name w:val="toc 3"/>
    <w:basedOn w:val="a"/>
    <w:next w:val="a"/>
    <w:autoRedefine/>
    <w:uiPriority w:val="39"/>
    <w:unhideWhenUsed/>
    <w:rsid w:val="00807EA5"/>
    <w:pPr>
      <w:tabs>
        <w:tab w:val="right" w:leader="dot" w:pos="9770"/>
      </w:tabs>
      <w:spacing w:after="0" w:line="240" w:lineRule="auto"/>
      <w:ind w:firstLine="567"/>
    </w:pPr>
  </w:style>
  <w:style w:type="character" w:styleId="af4">
    <w:name w:val="Hyperlink"/>
    <w:basedOn w:val="a0"/>
    <w:uiPriority w:val="99"/>
    <w:unhideWhenUsed/>
    <w:rsid w:val="00A843E8"/>
    <w:rPr>
      <w:color w:val="0000FF" w:themeColor="hyperlink"/>
      <w:u w:val="single"/>
    </w:rPr>
  </w:style>
  <w:style w:type="paragraph" w:customStyle="1" w:styleId="af5">
    <w:name w:val="Штамп"/>
    <w:basedOn w:val="a"/>
    <w:rsid w:val="00566832"/>
    <w:pPr>
      <w:spacing w:after="0" w:line="240" w:lineRule="auto"/>
      <w:jc w:val="center"/>
    </w:pPr>
    <w:rPr>
      <w:rFonts w:ascii="ГОСТ тип А" w:hAnsi="ГОСТ тип А"/>
      <w:i/>
      <w:noProof/>
      <w:sz w:val="18"/>
      <w:szCs w:val="20"/>
    </w:rPr>
  </w:style>
  <w:style w:type="paragraph" w:customStyle="1" w:styleId="af6">
    <w:name w:val="Чертежный"/>
    <w:rsid w:val="00566832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character" w:styleId="af7">
    <w:name w:val="page number"/>
    <w:basedOn w:val="a0"/>
    <w:rsid w:val="00566832"/>
  </w:style>
  <w:style w:type="paragraph" w:styleId="25">
    <w:name w:val="Body Text 2"/>
    <w:basedOn w:val="a"/>
    <w:link w:val="26"/>
    <w:uiPriority w:val="99"/>
    <w:semiHidden/>
    <w:unhideWhenUsed/>
    <w:rsid w:val="00F03BE0"/>
    <w:pPr>
      <w:spacing w:after="120" w:line="480" w:lineRule="auto"/>
    </w:pPr>
  </w:style>
  <w:style w:type="character" w:customStyle="1" w:styleId="26">
    <w:name w:val="Основной текст 2 Знак"/>
    <w:basedOn w:val="a0"/>
    <w:link w:val="25"/>
    <w:uiPriority w:val="99"/>
    <w:semiHidden/>
    <w:rsid w:val="00F03BE0"/>
    <w:rPr>
      <w:rFonts w:ascii="Times New Roman" w:eastAsia="Times New Roman" w:hAnsi="Times New Roman" w:cs="Times New Roman"/>
      <w:sz w:val="24"/>
      <w:lang w:eastAsia="ru-RU"/>
    </w:rPr>
  </w:style>
  <w:style w:type="paragraph" w:customStyle="1" w:styleId="TableParagraph">
    <w:name w:val="Table Paragraph"/>
    <w:basedOn w:val="a"/>
    <w:uiPriority w:val="1"/>
    <w:qFormat/>
    <w:rsid w:val="000310C6"/>
    <w:pPr>
      <w:widowControl w:val="0"/>
      <w:autoSpaceDE w:val="0"/>
      <w:autoSpaceDN w:val="0"/>
      <w:spacing w:after="0" w:line="240" w:lineRule="auto"/>
    </w:pPr>
    <w:rPr>
      <w:sz w:val="22"/>
      <w:lang w:val="en-US" w:eastAsia="en-US"/>
    </w:rPr>
  </w:style>
  <w:style w:type="character" w:styleId="af8">
    <w:name w:val="Emphasis"/>
    <w:basedOn w:val="a0"/>
    <w:qFormat/>
    <w:rsid w:val="0070289E"/>
    <w:rPr>
      <w:i/>
      <w:iCs/>
    </w:rPr>
  </w:style>
  <w:style w:type="character" w:customStyle="1" w:styleId="af9">
    <w:name w:val="Гипертекстовая ссылка"/>
    <w:basedOn w:val="a0"/>
    <w:uiPriority w:val="99"/>
    <w:rsid w:val="00F3016D"/>
    <w:rPr>
      <w:color w:val="106BBE"/>
    </w:rPr>
  </w:style>
  <w:style w:type="table" w:customStyle="1" w:styleId="TableNormal">
    <w:name w:val="Table Normal"/>
    <w:uiPriority w:val="2"/>
    <w:semiHidden/>
    <w:unhideWhenUsed/>
    <w:qFormat/>
    <w:rsid w:val="0033658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4">
    <w:name w:val="toc 4"/>
    <w:basedOn w:val="a"/>
    <w:next w:val="a"/>
    <w:autoRedefine/>
    <w:uiPriority w:val="39"/>
    <w:unhideWhenUsed/>
    <w:rsid w:val="00995D59"/>
    <w:pPr>
      <w:spacing w:after="100" w:line="259" w:lineRule="auto"/>
      <w:ind w:left="660"/>
    </w:pPr>
    <w:rPr>
      <w:rFonts w:asciiTheme="minorHAnsi" w:eastAsiaTheme="minorEastAsia" w:hAnsiTheme="minorHAnsi" w:cstheme="minorBidi"/>
      <w:sz w:val="22"/>
    </w:rPr>
  </w:style>
  <w:style w:type="paragraph" w:styleId="5">
    <w:name w:val="toc 5"/>
    <w:basedOn w:val="a"/>
    <w:next w:val="a"/>
    <w:autoRedefine/>
    <w:uiPriority w:val="39"/>
    <w:unhideWhenUsed/>
    <w:rsid w:val="00995D59"/>
    <w:pPr>
      <w:spacing w:after="100" w:line="259" w:lineRule="auto"/>
      <w:ind w:left="880"/>
    </w:pPr>
    <w:rPr>
      <w:rFonts w:asciiTheme="minorHAnsi" w:eastAsiaTheme="minorEastAsia" w:hAnsiTheme="minorHAnsi" w:cstheme="minorBidi"/>
      <w:sz w:val="22"/>
    </w:rPr>
  </w:style>
  <w:style w:type="paragraph" w:styleId="6">
    <w:name w:val="toc 6"/>
    <w:basedOn w:val="a"/>
    <w:next w:val="a"/>
    <w:autoRedefine/>
    <w:uiPriority w:val="39"/>
    <w:unhideWhenUsed/>
    <w:rsid w:val="00995D59"/>
    <w:pPr>
      <w:spacing w:after="100" w:line="259" w:lineRule="auto"/>
      <w:ind w:left="1100"/>
    </w:pPr>
    <w:rPr>
      <w:rFonts w:asciiTheme="minorHAnsi" w:eastAsiaTheme="minorEastAsia" w:hAnsiTheme="minorHAnsi" w:cstheme="minorBidi"/>
      <w:sz w:val="22"/>
    </w:rPr>
  </w:style>
  <w:style w:type="paragraph" w:styleId="7">
    <w:name w:val="toc 7"/>
    <w:basedOn w:val="a"/>
    <w:next w:val="a"/>
    <w:autoRedefine/>
    <w:uiPriority w:val="39"/>
    <w:unhideWhenUsed/>
    <w:rsid w:val="00995D59"/>
    <w:pPr>
      <w:spacing w:after="100" w:line="259" w:lineRule="auto"/>
      <w:ind w:left="1320"/>
    </w:pPr>
    <w:rPr>
      <w:rFonts w:asciiTheme="minorHAnsi" w:eastAsiaTheme="minorEastAsia" w:hAnsiTheme="minorHAnsi" w:cstheme="minorBidi"/>
      <w:sz w:val="22"/>
    </w:rPr>
  </w:style>
  <w:style w:type="paragraph" w:styleId="8">
    <w:name w:val="toc 8"/>
    <w:basedOn w:val="a"/>
    <w:next w:val="a"/>
    <w:autoRedefine/>
    <w:uiPriority w:val="39"/>
    <w:unhideWhenUsed/>
    <w:rsid w:val="00995D59"/>
    <w:pPr>
      <w:spacing w:after="100" w:line="259" w:lineRule="auto"/>
      <w:ind w:left="1540"/>
    </w:pPr>
    <w:rPr>
      <w:rFonts w:asciiTheme="minorHAnsi" w:eastAsiaTheme="minorEastAsia" w:hAnsiTheme="minorHAnsi" w:cstheme="minorBidi"/>
      <w:sz w:val="22"/>
    </w:rPr>
  </w:style>
  <w:style w:type="paragraph" w:styleId="9">
    <w:name w:val="toc 9"/>
    <w:basedOn w:val="a"/>
    <w:next w:val="a"/>
    <w:autoRedefine/>
    <w:uiPriority w:val="39"/>
    <w:unhideWhenUsed/>
    <w:rsid w:val="00995D59"/>
    <w:pPr>
      <w:spacing w:after="100" w:line="259" w:lineRule="auto"/>
      <w:ind w:left="1760"/>
    </w:pPr>
    <w:rPr>
      <w:rFonts w:asciiTheme="minorHAnsi" w:eastAsiaTheme="minorEastAsia" w:hAnsiTheme="minorHAnsi" w:cstheme="minorBidi"/>
      <w:sz w:val="22"/>
    </w:rPr>
  </w:style>
  <w:style w:type="character" w:styleId="afa">
    <w:name w:val="Strong"/>
    <w:basedOn w:val="a0"/>
    <w:uiPriority w:val="22"/>
    <w:qFormat/>
    <w:rsid w:val="004E1FAD"/>
    <w:rPr>
      <w:b/>
      <w:bCs/>
    </w:rPr>
  </w:style>
  <w:style w:type="character" w:customStyle="1" w:styleId="FontStyle158">
    <w:name w:val="Font Style158"/>
    <w:rsid w:val="003808E1"/>
    <w:rPr>
      <w:rFonts w:eastAsia="Times New Roman"/>
      <w:color w:val="auto"/>
      <w:sz w:val="26"/>
      <w:lang w:val="ru-RU"/>
    </w:rPr>
  </w:style>
  <w:style w:type="paragraph" w:customStyle="1" w:styleId="Style59">
    <w:name w:val="Style59"/>
    <w:basedOn w:val="a"/>
    <w:rsid w:val="003808E1"/>
    <w:pPr>
      <w:widowControl w:val="0"/>
      <w:suppressAutoHyphens/>
      <w:autoSpaceDE w:val="0"/>
      <w:spacing w:after="0" w:line="240" w:lineRule="auto"/>
      <w:textAlignment w:val="baseline"/>
    </w:pPr>
    <w:rPr>
      <w:rFonts w:eastAsia="Arial Unicode MS"/>
      <w:kern w:val="1"/>
      <w:szCs w:val="24"/>
      <w:lang w:eastAsia="hi-IN" w:bidi="hi-IN"/>
    </w:rPr>
  </w:style>
  <w:style w:type="character" w:customStyle="1" w:styleId="FontStyle163">
    <w:name w:val="Font Style163"/>
    <w:rsid w:val="007C402E"/>
    <w:rPr>
      <w:rFonts w:ascii="Times New Roman" w:hAnsi="Times New Roman"/>
      <w:sz w:val="18"/>
      <w:lang w:val="ru-RU"/>
    </w:rPr>
  </w:style>
  <w:style w:type="character" w:customStyle="1" w:styleId="FontStyle162">
    <w:name w:val="Font Style162"/>
    <w:rsid w:val="007C402E"/>
    <w:rPr>
      <w:rFonts w:ascii="Times New Roman" w:hAnsi="Times New Roman"/>
      <w:b/>
      <w:sz w:val="18"/>
      <w:lang w:val="ru-RU"/>
    </w:rPr>
  </w:style>
  <w:style w:type="paragraph" w:customStyle="1" w:styleId="Style28">
    <w:name w:val="Style28"/>
    <w:basedOn w:val="a"/>
    <w:rsid w:val="007C402E"/>
    <w:pPr>
      <w:widowControl w:val="0"/>
      <w:suppressAutoHyphens/>
      <w:autoSpaceDE w:val="0"/>
      <w:spacing w:after="0" w:line="240" w:lineRule="auto"/>
      <w:textAlignment w:val="baseline"/>
    </w:pPr>
    <w:rPr>
      <w:rFonts w:eastAsia="Arial Unicode MS"/>
      <w:kern w:val="1"/>
      <w:szCs w:val="24"/>
      <w:lang w:eastAsia="hi-IN" w:bidi="hi-IN"/>
    </w:rPr>
  </w:style>
  <w:style w:type="paragraph" w:customStyle="1" w:styleId="Style17">
    <w:name w:val="Style17"/>
    <w:basedOn w:val="a"/>
    <w:rsid w:val="007C402E"/>
    <w:pPr>
      <w:widowControl w:val="0"/>
      <w:suppressAutoHyphens/>
      <w:autoSpaceDE w:val="0"/>
      <w:spacing w:after="0" w:line="240" w:lineRule="auto"/>
      <w:textAlignment w:val="baseline"/>
    </w:pPr>
    <w:rPr>
      <w:rFonts w:eastAsia="Arial Unicode MS"/>
      <w:kern w:val="1"/>
      <w:szCs w:val="24"/>
      <w:lang w:eastAsia="hi-IN" w:bidi="hi-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33A21"/>
    <w:rPr>
      <w:rFonts w:ascii="Times New Roman" w:eastAsia="Times New Roman" w:hAnsi="Times New Roman" w:cs="Times New Roman"/>
      <w:sz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ED12E1"/>
    <w:pPr>
      <w:keepNext/>
      <w:keepLines/>
      <w:spacing w:before="480" w:after="0"/>
      <w:jc w:val="center"/>
      <w:outlineLvl w:val="0"/>
    </w:pPr>
    <w:rPr>
      <w:rFonts w:ascii="GOST type B" w:hAnsi="GOST type B"/>
      <w:b/>
      <w:bCs/>
      <w:i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6F69F2"/>
    <w:pPr>
      <w:keepNext/>
      <w:keepLines/>
      <w:spacing w:before="200" w:after="0"/>
      <w:outlineLvl w:val="1"/>
    </w:pPr>
    <w:rPr>
      <w:b/>
      <w:bCs/>
      <w:color w:val="0070C0"/>
      <w:sz w:val="28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6F69F2"/>
    <w:pPr>
      <w:keepNext/>
      <w:keepLines/>
      <w:spacing w:before="200" w:after="0"/>
      <w:outlineLvl w:val="2"/>
    </w:pPr>
    <w:rPr>
      <w:b/>
      <w:bCs/>
      <w:color w:val="0070C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ED12E1"/>
    <w:rPr>
      <w:rFonts w:ascii="GOST type B" w:eastAsia="Times New Roman" w:hAnsi="GOST type B" w:cs="Times New Roman"/>
      <w:b/>
      <w:bCs/>
      <w:i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6F69F2"/>
    <w:rPr>
      <w:rFonts w:ascii="Times New Roman" w:eastAsia="Times New Roman" w:hAnsi="Times New Roman" w:cs="Times New Roman"/>
      <w:b/>
      <w:bCs/>
      <w:color w:val="0070C0"/>
      <w:sz w:val="28"/>
      <w:szCs w:val="2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6F69F2"/>
    <w:rPr>
      <w:rFonts w:ascii="Times New Roman" w:eastAsia="Times New Roman" w:hAnsi="Times New Roman" w:cs="Times New Roman"/>
      <w:b/>
      <w:bCs/>
      <w:color w:val="0070C0"/>
      <w:sz w:val="24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807EA5"/>
    <w:pPr>
      <w:tabs>
        <w:tab w:val="right" w:leader="dot" w:pos="9781"/>
      </w:tabs>
      <w:spacing w:after="0" w:line="240" w:lineRule="auto"/>
      <w:ind w:firstLine="567"/>
    </w:pPr>
    <w:rPr>
      <w:noProof/>
      <w:sz w:val="28"/>
      <w:szCs w:val="28"/>
    </w:rPr>
  </w:style>
  <w:style w:type="paragraph" w:styleId="a3">
    <w:name w:val="header"/>
    <w:basedOn w:val="a"/>
    <w:link w:val="a4"/>
    <w:uiPriority w:val="99"/>
    <w:unhideWhenUsed/>
    <w:rsid w:val="006F69F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6F69F2"/>
    <w:rPr>
      <w:rFonts w:ascii="Times New Roman" w:eastAsia="Times New Roman" w:hAnsi="Times New Roman" w:cs="Times New Roman"/>
      <w:sz w:val="24"/>
      <w:lang w:eastAsia="ru-RU"/>
    </w:rPr>
  </w:style>
  <w:style w:type="character" w:customStyle="1" w:styleId="a5">
    <w:name w:val="Нижний колонтитул Знак"/>
    <w:basedOn w:val="a0"/>
    <w:link w:val="a6"/>
    <w:uiPriority w:val="99"/>
    <w:rsid w:val="006F69F2"/>
    <w:rPr>
      <w:rFonts w:ascii="Times New Roman" w:eastAsia="Times New Roman" w:hAnsi="Times New Roman" w:cs="Times New Roman"/>
      <w:sz w:val="24"/>
      <w:lang w:eastAsia="ru-RU"/>
    </w:rPr>
  </w:style>
  <w:style w:type="paragraph" w:styleId="a6">
    <w:name w:val="footer"/>
    <w:basedOn w:val="a"/>
    <w:link w:val="a5"/>
    <w:uiPriority w:val="99"/>
    <w:unhideWhenUsed/>
    <w:rsid w:val="006F69F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2">
    <w:name w:val="Нижний колонтитул Знак1"/>
    <w:basedOn w:val="a0"/>
    <w:uiPriority w:val="99"/>
    <w:semiHidden/>
    <w:rsid w:val="006F69F2"/>
    <w:rPr>
      <w:rFonts w:ascii="Times New Roman" w:eastAsia="Times New Roman" w:hAnsi="Times New Roman" w:cs="Times New Roman"/>
      <w:sz w:val="24"/>
      <w:lang w:eastAsia="ru-RU"/>
    </w:rPr>
  </w:style>
  <w:style w:type="character" w:customStyle="1" w:styleId="a7">
    <w:name w:val="Текст выноски Знак"/>
    <w:basedOn w:val="a0"/>
    <w:link w:val="a8"/>
    <w:uiPriority w:val="99"/>
    <w:semiHidden/>
    <w:rsid w:val="006F69F2"/>
    <w:rPr>
      <w:rFonts w:ascii="Tahoma" w:eastAsia="Times New Roman" w:hAnsi="Tahoma" w:cs="Tahoma"/>
      <w:sz w:val="16"/>
      <w:szCs w:val="16"/>
      <w:lang w:eastAsia="ru-RU"/>
    </w:rPr>
  </w:style>
  <w:style w:type="paragraph" w:styleId="a8">
    <w:name w:val="Balloon Text"/>
    <w:basedOn w:val="a"/>
    <w:link w:val="a7"/>
    <w:uiPriority w:val="99"/>
    <w:semiHidden/>
    <w:unhideWhenUsed/>
    <w:rsid w:val="006F69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13">
    <w:name w:val="Текст выноски Знак1"/>
    <w:basedOn w:val="a0"/>
    <w:uiPriority w:val="99"/>
    <w:semiHidden/>
    <w:rsid w:val="006F69F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9">
    <w:name w:val="Без интервала Знак"/>
    <w:aliases w:val="Таблицы Знак"/>
    <w:link w:val="aa"/>
    <w:uiPriority w:val="1"/>
    <w:locked/>
    <w:rsid w:val="006F69F2"/>
  </w:style>
  <w:style w:type="paragraph" w:styleId="aa">
    <w:name w:val="No Spacing"/>
    <w:aliases w:val="Таблицы"/>
    <w:link w:val="a9"/>
    <w:uiPriority w:val="1"/>
    <w:qFormat/>
    <w:rsid w:val="006F69F2"/>
    <w:pPr>
      <w:spacing w:after="0" w:line="240" w:lineRule="auto"/>
    </w:pPr>
  </w:style>
  <w:style w:type="paragraph" w:styleId="ab">
    <w:name w:val="List Paragraph"/>
    <w:basedOn w:val="a"/>
    <w:uiPriority w:val="34"/>
    <w:qFormat/>
    <w:rsid w:val="006F69F2"/>
    <w:pPr>
      <w:ind w:left="720"/>
      <w:contextualSpacing/>
    </w:pPr>
  </w:style>
  <w:style w:type="paragraph" w:styleId="ac">
    <w:name w:val="TOC Heading"/>
    <w:basedOn w:val="1"/>
    <w:next w:val="a"/>
    <w:uiPriority w:val="39"/>
    <w:unhideWhenUsed/>
    <w:qFormat/>
    <w:rsid w:val="006F69F2"/>
    <w:pPr>
      <w:outlineLvl w:val="9"/>
    </w:pPr>
    <w:rPr>
      <w:color w:val="365F91"/>
    </w:rPr>
  </w:style>
  <w:style w:type="paragraph" w:customStyle="1" w:styleId="xl65">
    <w:name w:val="xl65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66">
    <w:name w:val="xl66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67">
    <w:name w:val="xl67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68">
    <w:name w:val="xl68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b/>
      <w:bCs/>
      <w:color w:val="000000"/>
      <w:szCs w:val="24"/>
    </w:rPr>
  </w:style>
  <w:style w:type="paragraph" w:customStyle="1" w:styleId="xl69">
    <w:name w:val="xl69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color w:val="000000"/>
      <w:szCs w:val="24"/>
    </w:rPr>
  </w:style>
  <w:style w:type="paragraph" w:customStyle="1" w:styleId="xl70">
    <w:name w:val="xl70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color w:val="000000"/>
      <w:szCs w:val="24"/>
    </w:rPr>
  </w:style>
  <w:style w:type="paragraph" w:customStyle="1" w:styleId="xl71">
    <w:name w:val="xl71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color w:val="000000"/>
      <w:szCs w:val="24"/>
    </w:rPr>
  </w:style>
  <w:style w:type="paragraph" w:customStyle="1" w:styleId="xl72">
    <w:name w:val="xl72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color w:val="000000"/>
      <w:szCs w:val="24"/>
    </w:rPr>
  </w:style>
  <w:style w:type="paragraph" w:customStyle="1" w:styleId="xl73">
    <w:name w:val="xl73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color w:val="000000"/>
      <w:szCs w:val="24"/>
    </w:rPr>
  </w:style>
  <w:style w:type="paragraph" w:customStyle="1" w:styleId="xl74">
    <w:name w:val="xl74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75">
    <w:name w:val="xl75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szCs w:val="24"/>
    </w:rPr>
  </w:style>
  <w:style w:type="paragraph" w:customStyle="1" w:styleId="xl76">
    <w:name w:val="xl76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szCs w:val="24"/>
    </w:rPr>
  </w:style>
  <w:style w:type="paragraph" w:customStyle="1" w:styleId="xl77">
    <w:name w:val="xl77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szCs w:val="24"/>
    </w:rPr>
  </w:style>
  <w:style w:type="paragraph" w:customStyle="1" w:styleId="xl78">
    <w:name w:val="xl78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szCs w:val="24"/>
    </w:rPr>
  </w:style>
  <w:style w:type="paragraph" w:customStyle="1" w:styleId="xl79">
    <w:name w:val="xl79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szCs w:val="24"/>
    </w:rPr>
  </w:style>
  <w:style w:type="paragraph" w:customStyle="1" w:styleId="xl80">
    <w:name w:val="xl80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szCs w:val="24"/>
    </w:rPr>
  </w:style>
  <w:style w:type="paragraph" w:customStyle="1" w:styleId="xl81">
    <w:name w:val="xl81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szCs w:val="24"/>
    </w:rPr>
  </w:style>
  <w:style w:type="paragraph" w:customStyle="1" w:styleId="xl82">
    <w:name w:val="xl82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b/>
      <w:bCs/>
      <w:szCs w:val="24"/>
    </w:rPr>
  </w:style>
  <w:style w:type="paragraph" w:customStyle="1" w:styleId="xl83">
    <w:name w:val="xl83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b/>
      <w:bCs/>
      <w:szCs w:val="24"/>
    </w:rPr>
  </w:style>
  <w:style w:type="paragraph" w:customStyle="1" w:styleId="xl84">
    <w:name w:val="xl84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b/>
      <w:bCs/>
      <w:color w:val="FF0000"/>
      <w:szCs w:val="24"/>
    </w:rPr>
  </w:style>
  <w:style w:type="paragraph" w:customStyle="1" w:styleId="xl85">
    <w:name w:val="xl85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FF0000"/>
      <w:szCs w:val="24"/>
    </w:rPr>
  </w:style>
  <w:style w:type="paragraph" w:customStyle="1" w:styleId="xl86">
    <w:name w:val="xl86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b/>
      <w:bCs/>
      <w:color w:val="FF0000"/>
      <w:szCs w:val="24"/>
    </w:rPr>
  </w:style>
  <w:style w:type="paragraph" w:customStyle="1" w:styleId="xl87">
    <w:name w:val="xl87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FF0000"/>
      <w:szCs w:val="24"/>
    </w:rPr>
  </w:style>
  <w:style w:type="paragraph" w:customStyle="1" w:styleId="xl88">
    <w:name w:val="xl88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b/>
      <w:bCs/>
      <w:color w:val="000000"/>
      <w:szCs w:val="24"/>
    </w:rPr>
  </w:style>
  <w:style w:type="paragraph" w:customStyle="1" w:styleId="xl89">
    <w:name w:val="xl89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color w:val="000000"/>
      <w:szCs w:val="24"/>
    </w:rPr>
  </w:style>
  <w:style w:type="paragraph" w:customStyle="1" w:styleId="xl90">
    <w:name w:val="xl90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91">
    <w:name w:val="xl91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color w:val="FF0000"/>
      <w:szCs w:val="24"/>
    </w:rPr>
  </w:style>
  <w:style w:type="paragraph" w:customStyle="1" w:styleId="xl92">
    <w:name w:val="xl92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color w:val="000000"/>
      <w:szCs w:val="24"/>
    </w:rPr>
  </w:style>
  <w:style w:type="paragraph" w:customStyle="1" w:styleId="xl93">
    <w:name w:val="xl93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color w:val="000000"/>
      <w:szCs w:val="24"/>
    </w:rPr>
  </w:style>
  <w:style w:type="paragraph" w:customStyle="1" w:styleId="xl94">
    <w:name w:val="xl94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color w:val="000000"/>
      <w:szCs w:val="24"/>
    </w:rPr>
  </w:style>
  <w:style w:type="paragraph" w:customStyle="1" w:styleId="xl95">
    <w:name w:val="xl95"/>
    <w:basedOn w:val="a"/>
    <w:rsid w:val="006F69F2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szCs w:val="24"/>
    </w:rPr>
  </w:style>
  <w:style w:type="paragraph" w:customStyle="1" w:styleId="xl96">
    <w:name w:val="xl96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color w:val="000000"/>
      <w:szCs w:val="24"/>
    </w:rPr>
  </w:style>
  <w:style w:type="paragraph" w:customStyle="1" w:styleId="xl97">
    <w:name w:val="xl97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FF0000"/>
      <w:szCs w:val="24"/>
    </w:rPr>
  </w:style>
  <w:style w:type="paragraph" w:customStyle="1" w:styleId="xl98">
    <w:name w:val="xl98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99">
    <w:name w:val="xl99"/>
    <w:basedOn w:val="a"/>
    <w:rsid w:val="006F69F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100">
    <w:name w:val="xl100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101">
    <w:name w:val="xl101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szCs w:val="24"/>
    </w:rPr>
  </w:style>
  <w:style w:type="paragraph" w:customStyle="1" w:styleId="xl102">
    <w:name w:val="xl102"/>
    <w:basedOn w:val="a"/>
    <w:rsid w:val="006F69F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103">
    <w:name w:val="xl103"/>
    <w:basedOn w:val="a"/>
    <w:rsid w:val="006F69F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104">
    <w:name w:val="xl104"/>
    <w:basedOn w:val="a"/>
    <w:rsid w:val="006F69F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105">
    <w:name w:val="xl105"/>
    <w:basedOn w:val="a"/>
    <w:rsid w:val="006F69F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106">
    <w:name w:val="xl106"/>
    <w:basedOn w:val="a"/>
    <w:rsid w:val="006F69F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107">
    <w:name w:val="xl107"/>
    <w:basedOn w:val="a"/>
    <w:rsid w:val="006F69F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108">
    <w:name w:val="xl108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szCs w:val="24"/>
    </w:rPr>
  </w:style>
  <w:style w:type="paragraph" w:customStyle="1" w:styleId="xl109">
    <w:name w:val="xl109"/>
    <w:basedOn w:val="a"/>
    <w:rsid w:val="006F69F2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szCs w:val="24"/>
    </w:rPr>
  </w:style>
  <w:style w:type="paragraph" w:customStyle="1" w:styleId="xl110">
    <w:name w:val="xl110"/>
    <w:basedOn w:val="a"/>
    <w:rsid w:val="006F69F2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111">
    <w:name w:val="xl111"/>
    <w:basedOn w:val="a"/>
    <w:rsid w:val="006F69F2"/>
    <w:pPr>
      <w:pBdr>
        <w:top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112">
    <w:name w:val="xl112"/>
    <w:basedOn w:val="a"/>
    <w:rsid w:val="006F69F2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113">
    <w:name w:val="xl113"/>
    <w:basedOn w:val="a"/>
    <w:rsid w:val="006F69F2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114">
    <w:name w:val="xl114"/>
    <w:basedOn w:val="a"/>
    <w:rsid w:val="006F69F2"/>
    <w:pPr>
      <w:pBdr>
        <w:bottom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115">
    <w:name w:val="xl115"/>
    <w:basedOn w:val="a"/>
    <w:rsid w:val="006F69F2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Default">
    <w:name w:val="Default"/>
    <w:rsid w:val="006F69F2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customStyle="1" w:styleId="14">
    <w:name w:val="Стиль1"/>
    <w:basedOn w:val="a"/>
    <w:qFormat/>
    <w:rsid w:val="00F03BE0"/>
    <w:pPr>
      <w:jc w:val="both"/>
    </w:pPr>
    <w:rPr>
      <w:rFonts w:ascii="GOST type B" w:hAnsi="GOST type B"/>
      <w:i/>
      <w:sz w:val="28"/>
    </w:rPr>
  </w:style>
  <w:style w:type="paragraph" w:customStyle="1" w:styleId="xl116">
    <w:name w:val="xl116"/>
    <w:basedOn w:val="a"/>
    <w:rsid w:val="006F69F2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117">
    <w:name w:val="xl117"/>
    <w:basedOn w:val="a"/>
    <w:rsid w:val="006F69F2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customStyle="1" w:styleId="xl118">
    <w:name w:val="xl118"/>
    <w:basedOn w:val="a"/>
    <w:rsid w:val="006F69F2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b/>
      <w:bCs/>
      <w:color w:val="000000"/>
      <w:szCs w:val="24"/>
    </w:rPr>
  </w:style>
  <w:style w:type="paragraph" w:styleId="ad">
    <w:name w:val="Body Text"/>
    <w:basedOn w:val="a"/>
    <w:link w:val="ae"/>
    <w:rsid w:val="006F69F2"/>
    <w:pPr>
      <w:suppressAutoHyphens/>
      <w:spacing w:after="0" w:line="360" w:lineRule="auto"/>
      <w:jc w:val="both"/>
    </w:pPr>
    <w:rPr>
      <w:szCs w:val="24"/>
      <w:lang w:eastAsia="ar-SA"/>
    </w:rPr>
  </w:style>
  <w:style w:type="character" w:customStyle="1" w:styleId="ae">
    <w:name w:val="Основной текст Знак"/>
    <w:basedOn w:val="a0"/>
    <w:link w:val="ad"/>
    <w:rsid w:val="006F69F2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WW-">
    <w:name w:val="WW-Заголовок"/>
    <w:basedOn w:val="a"/>
    <w:next w:val="af"/>
    <w:rsid w:val="006F69F2"/>
    <w:pPr>
      <w:suppressAutoHyphens/>
      <w:spacing w:after="0" w:line="240" w:lineRule="auto"/>
      <w:jc w:val="center"/>
    </w:pPr>
    <w:rPr>
      <w:b/>
      <w:bCs/>
      <w:szCs w:val="24"/>
      <w:lang w:eastAsia="ar-SA"/>
    </w:rPr>
  </w:style>
  <w:style w:type="paragraph" w:styleId="af">
    <w:name w:val="Subtitle"/>
    <w:basedOn w:val="a"/>
    <w:next w:val="a"/>
    <w:link w:val="af0"/>
    <w:uiPriority w:val="11"/>
    <w:qFormat/>
    <w:rsid w:val="006F69F2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af0">
    <w:name w:val="Подзаголовок Знак"/>
    <w:basedOn w:val="a0"/>
    <w:link w:val="af"/>
    <w:uiPriority w:val="11"/>
    <w:rsid w:val="006F69F2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paragraph" w:customStyle="1" w:styleId="Main">
    <w:name w:val="Main"/>
    <w:rsid w:val="006F69F2"/>
    <w:pPr>
      <w:widowControl w:val="0"/>
      <w:suppressAutoHyphens/>
      <w:spacing w:after="0" w:line="360" w:lineRule="auto"/>
      <w:ind w:firstLine="709"/>
      <w:jc w:val="both"/>
    </w:pPr>
    <w:rPr>
      <w:rFonts w:ascii="Times New Roman" w:eastAsia="Arial" w:hAnsi="Times New Roman" w:cs="Tahoma"/>
      <w:sz w:val="24"/>
      <w:szCs w:val="16"/>
      <w:lang w:eastAsia="ar-SA"/>
    </w:rPr>
  </w:style>
  <w:style w:type="paragraph" w:styleId="21">
    <w:name w:val="Body Text Indent 2"/>
    <w:basedOn w:val="a"/>
    <w:link w:val="22"/>
    <w:uiPriority w:val="99"/>
    <w:semiHidden/>
    <w:unhideWhenUsed/>
    <w:rsid w:val="006F69F2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semiHidden/>
    <w:rsid w:val="006F69F2"/>
    <w:rPr>
      <w:rFonts w:ascii="Times New Roman" w:eastAsia="Times New Roman" w:hAnsi="Times New Roman" w:cs="Times New Roman"/>
      <w:sz w:val="24"/>
      <w:lang w:eastAsia="ru-RU"/>
    </w:rPr>
  </w:style>
  <w:style w:type="table" w:styleId="af1">
    <w:name w:val="Table Grid"/>
    <w:basedOn w:val="a1"/>
    <w:uiPriority w:val="39"/>
    <w:rsid w:val="006F69F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5">
    <w:name w:val="Абзац списка1"/>
    <w:basedOn w:val="a"/>
    <w:uiPriority w:val="99"/>
    <w:rsid w:val="009C4A5B"/>
    <w:pPr>
      <w:spacing w:before="120" w:after="120" w:line="240" w:lineRule="auto"/>
      <w:jc w:val="center"/>
    </w:pPr>
    <w:rPr>
      <w:rFonts w:ascii="Arial Narrow" w:eastAsia="Calibri" w:hAnsi="Arial Narrow" w:cs="Arial CYR"/>
      <w:b/>
      <w:color w:val="000000"/>
      <w:lang w:eastAsia="en-US"/>
    </w:rPr>
  </w:style>
  <w:style w:type="paragraph" w:customStyle="1" w:styleId="16">
    <w:name w:val="Без интервала1"/>
    <w:link w:val="NoSpacingChar"/>
    <w:uiPriority w:val="99"/>
    <w:rsid w:val="009C4A5B"/>
    <w:pPr>
      <w:widowControl w:val="0"/>
      <w:suppressAutoHyphens/>
      <w:spacing w:before="80" w:after="80" w:line="240" w:lineRule="auto"/>
      <w:jc w:val="center"/>
    </w:pPr>
    <w:rPr>
      <w:rFonts w:ascii="Arial Narrow" w:eastAsia="Arial Unicode MS" w:hAnsi="Arial Narrow" w:cs="Arial CYR"/>
      <w:bCs/>
      <w:iCs/>
      <w:color w:val="000000"/>
      <w:kern w:val="1"/>
      <w:sz w:val="20"/>
      <w:szCs w:val="20"/>
      <w:lang w:eastAsia="ru-RU"/>
    </w:rPr>
  </w:style>
  <w:style w:type="character" w:customStyle="1" w:styleId="NoSpacingChar">
    <w:name w:val="No Spacing Char"/>
    <w:basedOn w:val="a0"/>
    <w:link w:val="16"/>
    <w:uiPriority w:val="99"/>
    <w:locked/>
    <w:rsid w:val="009C4A5B"/>
    <w:rPr>
      <w:rFonts w:ascii="Arial Narrow" w:eastAsia="Arial Unicode MS" w:hAnsi="Arial Narrow" w:cs="Arial CYR"/>
      <w:bCs/>
      <w:iCs/>
      <w:color w:val="000000"/>
      <w:kern w:val="1"/>
      <w:sz w:val="20"/>
      <w:szCs w:val="20"/>
      <w:lang w:eastAsia="ru-RU"/>
    </w:rPr>
  </w:style>
  <w:style w:type="character" w:customStyle="1" w:styleId="FontStyle12">
    <w:name w:val="Font Style12"/>
    <w:basedOn w:val="a0"/>
    <w:uiPriority w:val="99"/>
    <w:rsid w:val="00C13B08"/>
    <w:rPr>
      <w:rFonts w:cs="Times New Roman"/>
      <w:sz w:val="26"/>
      <w:szCs w:val="26"/>
    </w:rPr>
  </w:style>
  <w:style w:type="character" w:styleId="af2">
    <w:name w:val="Placeholder Text"/>
    <w:basedOn w:val="a0"/>
    <w:uiPriority w:val="99"/>
    <w:semiHidden/>
    <w:rsid w:val="00AD4D4F"/>
    <w:rPr>
      <w:color w:val="808080"/>
    </w:rPr>
  </w:style>
  <w:style w:type="paragraph" w:customStyle="1" w:styleId="23">
    <w:name w:val="Абзац списка2"/>
    <w:basedOn w:val="a"/>
    <w:rsid w:val="00C45D9D"/>
    <w:pPr>
      <w:spacing w:after="0" w:line="240" w:lineRule="auto"/>
      <w:ind w:left="720"/>
    </w:pPr>
    <w:rPr>
      <w:rFonts w:eastAsia="Calibri"/>
      <w:szCs w:val="24"/>
    </w:rPr>
  </w:style>
  <w:style w:type="paragraph" w:styleId="af3">
    <w:name w:val="Normal (Web)"/>
    <w:basedOn w:val="a"/>
    <w:uiPriority w:val="99"/>
    <w:unhideWhenUsed/>
    <w:rsid w:val="000A0F07"/>
    <w:pPr>
      <w:spacing w:before="100" w:beforeAutospacing="1" w:after="100" w:afterAutospacing="1" w:line="240" w:lineRule="auto"/>
    </w:pPr>
    <w:rPr>
      <w:szCs w:val="24"/>
    </w:rPr>
  </w:style>
  <w:style w:type="paragraph" w:styleId="24">
    <w:name w:val="toc 2"/>
    <w:basedOn w:val="a"/>
    <w:next w:val="a"/>
    <w:autoRedefine/>
    <w:uiPriority w:val="39"/>
    <w:unhideWhenUsed/>
    <w:rsid w:val="00404B03"/>
    <w:pPr>
      <w:tabs>
        <w:tab w:val="left" w:pos="660"/>
        <w:tab w:val="right" w:leader="dot" w:pos="9770"/>
      </w:tabs>
      <w:spacing w:after="100" w:line="240" w:lineRule="auto"/>
      <w:ind w:firstLine="426"/>
    </w:pPr>
    <w:rPr>
      <w:rFonts w:ascii="GOST type B" w:hAnsi="GOST type B"/>
      <w:i/>
      <w:noProof/>
      <w:sz w:val="28"/>
    </w:rPr>
  </w:style>
  <w:style w:type="paragraph" w:styleId="31">
    <w:name w:val="toc 3"/>
    <w:basedOn w:val="a"/>
    <w:next w:val="a"/>
    <w:autoRedefine/>
    <w:uiPriority w:val="39"/>
    <w:unhideWhenUsed/>
    <w:rsid w:val="00807EA5"/>
    <w:pPr>
      <w:tabs>
        <w:tab w:val="right" w:leader="dot" w:pos="9770"/>
      </w:tabs>
      <w:spacing w:after="0" w:line="240" w:lineRule="auto"/>
      <w:ind w:firstLine="567"/>
    </w:pPr>
  </w:style>
  <w:style w:type="character" w:styleId="af4">
    <w:name w:val="Hyperlink"/>
    <w:basedOn w:val="a0"/>
    <w:uiPriority w:val="99"/>
    <w:unhideWhenUsed/>
    <w:rsid w:val="00A843E8"/>
    <w:rPr>
      <w:color w:val="0000FF" w:themeColor="hyperlink"/>
      <w:u w:val="single"/>
    </w:rPr>
  </w:style>
  <w:style w:type="paragraph" w:customStyle="1" w:styleId="af5">
    <w:name w:val="Штамп"/>
    <w:basedOn w:val="a"/>
    <w:rsid w:val="00566832"/>
    <w:pPr>
      <w:spacing w:after="0" w:line="240" w:lineRule="auto"/>
      <w:jc w:val="center"/>
    </w:pPr>
    <w:rPr>
      <w:rFonts w:ascii="ГОСТ тип А" w:hAnsi="ГОСТ тип А"/>
      <w:i/>
      <w:noProof/>
      <w:sz w:val="18"/>
      <w:szCs w:val="20"/>
    </w:rPr>
  </w:style>
  <w:style w:type="paragraph" w:customStyle="1" w:styleId="af6">
    <w:name w:val="Чертежный"/>
    <w:rsid w:val="00566832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character" w:styleId="af7">
    <w:name w:val="page number"/>
    <w:basedOn w:val="a0"/>
    <w:rsid w:val="00566832"/>
  </w:style>
  <w:style w:type="paragraph" w:styleId="25">
    <w:name w:val="Body Text 2"/>
    <w:basedOn w:val="a"/>
    <w:link w:val="26"/>
    <w:uiPriority w:val="99"/>
    <w:semiHidden/>
    <w:unhideWhenUsed/>
    <w:rsid w:val="00F03BE0"/>
    <w:pPr>
      <w:spacing w:after="120" w:line="480" w:lineRule="auto"/>
    </w:pPr>
  </w:style>
  <w:style w:type="character" w:customStyle="1" w:styleId="26">
    <w:name w:val="Основной текст 2 Знак"/>
    <w:basedOn w:val="a0"/>
    <w:link w:val="25"/>
    <w:uiPriority w:val="99"/>
    <w:semiHidden/>
    <w:rsid w:val="00F03BE0"/>
    <w:rPr>
      <w:rFonts w:ascii="Times New Roman" w:eastAsia="Times New Roman" w:hAnsi="Times New Roman" w:cs="Times New Roman"/>
      <w:sz w:val="24"/>
      <w:lang w:eastAsia="ru-RU"/>
    </w:rPr>
  </w:style>
  <w:style w:type="paragraph" w:customStyle="1" w:styleId="TableParagraph">
    <w:name w:val="Table Paragraph"/>
    <w:basedOn w:val="a"/>
    <w:uiPriority w:val="1"/>
    <w:qFormat/>
    <w:rsid w:val="000310C6"/>
    <w:pPr>
      <w:widowControl w:val="0"/>
      <w:autoSpaceDE w:val="0"/>
      <w:autoSpaceDN w:val="0"/>
      <w:spacing w:after="0" w:line="240" w:lineRule="auto"/>
    </w:pPr>
    <w:rPr>
      <w:sz w:val="22"/>
      <w:lang w:val="en-US" w:eastAsia="en-US"/>
    </w:rPr>
  </w:style>
  <w:style w:type="character" w:styleId="af8">
    <w:name w:val="Emphasis"/>
    <w:basedOn w:val="a0"/>
    <w:qFormat/>
    <w:rsid w:val="0070289E"/>
    <w:rPr>
      <w:i/>
      <w:iCs/>
    </w:rPr>
  </w:style>
  <w:style w:type="character" w:customStyle="1" w:styleId="af9">
    <w:name w:val="Гипертекстовая ссылка"/>
    <w:basedOn w:val="a0"/>
    <w:uiPriority w:val="99"/>
    <w:rsid w:val="00F3016D"/>
    <w:rPr>
      <w:color w:val="106BBE"/>
    </w:rPr>
  </w:style>
  <w:style w:type="table" w:customStyle="1" w:styleId="TableNormal">
    <w:name w:val="Table Normal"/>
    <w:uiPriority w:val="2"/>
    <w:semiHidden/>
    <w:unhideWhenUsed/>
    <w:qFormat/>
    <w:rsid w:val="0033658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4">
    <w:name w:val="toc 4"/>
    <w:basedOn w:val="a"/>
    <w:next w:val="a"/>
    <w:autoRedefine/>
    <w:uiPriority w:val="39"/>
    <w:unhideWhenUsed/>
    <w:rsid w:val="00995D59"/>
    <w:pPr>
      <w:spacing w:after="100" w:line="259" w:lineRule="auto"/>
      <w:ind w:left="660"/>
    </w:pPr>
    <w:rPr>
      <w:rFonts w:asciiTheme="minorHAnsi" w:eastAsiaTheme="minorEastAsia" w:hAnsiTheme="minorHAnsi" w:cstheme="minorBidi"/>
      <w:sz w:val="22"/>
    </w:rPr>
  </w:style>
  <w:style w:type="paragraph" w:styleId="5">
    <w:name w:val="toc 5"/>
    <w:basedOn w:val="a"/>
    <w:next w:val="a"/>
    <w:autoRedefine/>
    <w:uiPriority w:val="39"/>
    <w:unhideWhenUsed/>
    <w:rsid w:val="00995D59"/>
    <w:pPr>
      <w:spacing w:after="100" w:line="259" w:lineRule="auto"/>
      <w:ind w:left="880"/>
    </w:pPr>
    <w:rPr>
      <w:rFonts w:asciiTheme="minorHAnsi" w:eastAsiaTheme="minorEastAsia" w:hAnsiTheme="minorHAnsi" w:cstheme="minorBidi"/>
      <w:sz w:val="22"/>
    </w:rPr>
  </w:style>
  <w:style w:type="paragraph" w:styleId="6">
    <w:name w:val="toc 6"/>
    <w:basedOn w:val="a"/>
    <w:next w:val="a"/>
    <w:autoRedefine/>
    <w:uiPriority w:val="39"/>
    <w:unhideWhenUsed/>
    <w:rsid w:val="00995D59"/>
    <w:pPr>
      <w:spacing w:after="100" w:line="259" w:lineRule="auto"/>
      <w:ind w:left="1100"/>
    </w:pPr>
    <w:rPr>
      <w:rFonts w:asciiTheme="minorHAnsi" w:eastAsiaTheme="minorEastAsia" w:hAnsiTheme="minorHAnsi" w:cstheme="minorBidi"/>
      <w:sz w:val="22"/>
    </w:rPr>
  </w:style>
  <w:style w:type="paragraph" w:styleId="7">
    <w:name w:val="toc 7"/>
    <w:basedOn w:val="a"/>
    <w:next w:val="a"/>
    <w:autoRedefine/>
    <w:uiPriority w:val="39"/>
    <w:unhideWhenUsed/>
    <w:rsid w:val="00995D59"/>
    <w:pPr>
      <w:spacing w:after="100" w:line="259" w:lineRule="auto"/>
      <w:ind w:left="1320"/>
    </w:pPr>
    <w:rPr>
      <w:rFonts w:asciiTheme="minorHAnsi" w:eastAsiaTheme="minorEastAsia" w:hAnsiTheme="minorHAnsi" w:cstheme="minorBidi"/>
      <w:sz w:val="22"/>
    </w:rPr>
  </w:style>
  <w:style w:type="paragraph" w:styleId="8">
    <w:name w:val="toc 8"/>
    <w:basedOn w:val="a"/>
    <w:next w:val="a"/>
    <w:autoRedefine/>
    <w:uiPriority w:val="39"/>
    <w:unhideWhenUsed/>
    <w:rsid w:val="00995D59"/>
    <w:pPr>
      <w:spacing w:after="100" w:line="259" w:lineRule="auto"/>
      <w:ind w:left="1540"/>
    </w:pPr>
    <w:rPr>
      <w:rFonts w:asciiTheme="minorHAnsi" w:eastAsiaTheme="minorEastAsia" w:hAnsiTheme="minorHAnsi" w:cstheme="minorBidi"/>
      <w:sz w:val="22"/>
    </w:rPr>
  </w:style>
  <w:style w:type="paragraph" w:styleId="9">
    <w:name w:val="toc 9"/>
    <w:basedOn w:val="a"/>
    <w:next w:val="a"/>
    <w:autoRedefine/>
    <w:uiPriority w:val="39"/>
    <w:unhideWhenUsed/>
    <w:rsid w:val="00995D59"/>
    <w:pPr>
      <w:spacing w:after="100" w:line="259" w:lineRule="auto"/>
      <w:ind w:left="1760"/>
    </w:pPr>
    <w:rPr>
      <w:rFonts w:asciiTheme="minorHAnsi" w:eastAsiaTheme="minorEastAsia" w:hAnsiTheme="minorHAnsi" w:cstheme="minorBidi"/>
      <w:sz w:val="22"/>
    </w:rPr>
  </w:style>
  <w:style w:type="character" w:styleId="afa">
    <w:name w:val="Strong"/>
    <w:basedOn w:val="a0"/>
    <w:uiPriority w:val="22"/>
    <w:qFormat/>
    <w:rsid w:val="004E1FAD"/>
    <w:rPr>
      <w:b/>
      <w:bCs/>
    </w:rPr>
  </w:style>
  <w:style w:type="character" w:customStyle="1" w:styleId="FontStyle158">
    <w:name w:val="Font Style158"/>
    <w:rsid w:val="003808E1"/>
    <w:rPr>
      <w:rFonts w:eastAsia="Times New Roman"/>
      <w:color w:val="auto"/>
      <w:sz w:val="26"/>
      <w:lang w:val="ru-RU"/>
    </w:rPr>
  </w:style>
  <w:style w:type="paragraph" w:customStyle="1" w:styleId="Style59">
    <w:name w:val="Style59"/>
    <w:basedOn w:val="a"/>
    <w:rsid w:val="003808E1"/>
    <w:pPr>
      <w:widowControl w:val="0"/>
      <w:suppressAutoHyphens/>
      <w:autoSpaceDE w:val="0"/>
      <w:spacing w:after="0" w:line="240" w:lineRule="auto"/>
      <w:textAlignment w:val="baseline"/>
    </w:pPr>
    <w:rPr>
      <w:rFonts w:eastAsia="Arial Unicode MS"/>
      <w:kern w:val="1"/>
      <w:szCs w:val="24"/>
      <w:lang w:eastAsia="hi-IN" w:bidi="hi-IN"/>
    </w:rPr>
  </w:style>
  <w:style w:type="character" w:customStyle="1" w:styleId="FontStyle163">
    <w:name w:val="Font Style163"/>
    <w:rsid w:val="007C402E"/>
    <w:rPr>
      <w:rFonts w:ascii="Times New Roman" w:hAnsi="Times New Roman"/>
      <w:sz w:val="18"/>
      <w:lang w:val="ru-RU"/>
    </w:rPr>
  </w:style>
  <w:style w:type="character" w:customStyle="1" w:styleId="FontStyle162">
    <w:name w:val="Font Style162"/>
    <w:rsid w:val="007C402E"/>
    <w:rPr>
      <w:rFonts w:ascii="Times New Roman" w:hAnsi="Times New Roman"/>
      <w:b/>
      <w:sz w:val="18"/>
      <w:lang w:val="ru-RU"/>
    </w:rPr>
  </w:style>
  <w:style w:type="paragraph" w:customStyle="1" w:styleId="Style28">
    <w:name w:val="Style28"/>
    <w:basedOn w:val="a"/>
    <w:rsid w:val="007C402E"/>
    <w:pPr>
      <w:widowControl w:val="0"/>
      <w:suppressAutoHyphens/>
      <w:autoSpaceDE w:val="0"/>
      <w:spacing w:after="0" w:line="240" w:lineRule="auto"/>
      <w:textAlignment w:val="baseline"/>
    </w:pPr>
    <w:rPr>
      <w:rFonts w:eastAsia="Arial Unicode MS"/>
      <w:kern w:val="1"/>
      <w:szCs w:val="24"/>
      <w:lang w:eastAsia="hi-IN" w:bidi="hi-IN"/>
    </w:rPr>
  </w:style>
  <w:style w:type="paragraph" w:customStyle="1" w:styleId="Style17">
    <w:name w:val="Style17"/>
    <w:basedOn w:val="a"/>
    <w:rsid w:val="007C402E"/>
    <w:pPr>
      <w:widowControl w:val="0"/>
      <w:suppressAutoHyphens/>
      <w:autoSpaceDE w:val="0"/>
      <w:spacing w:after="0" w:line="240" w:lineRule="auto"/>
      <w:textAlignment w:val="baseline"/>
    </w:pPr>
    <w:rPr>
      <w:rFonts w:eastAsia="Arial Unicode MS"/>
      <w:kern w:val="1"/>
      <w:szCs w:val="24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30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2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6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6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6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00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46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29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96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95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106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52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03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629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81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99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962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42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583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518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99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91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361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76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22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840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91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58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58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00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810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699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045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218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691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770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85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608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42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consultantplus://offline/ref=190A6B8D2A57A274136F59BE961E3E10B44477C126C3E66374C9F6973AA31C445AAB8ED8N3J5G" TargetMode="External"/><Relationship Id="rId18" Type="http://schemas.openxmlformats.org/officeDocument/2006/relationships/hyperlink" Target="http://ivo.garant.ru/document?id=2205971&amp;sub=0" TargetMode="External"/><Relationship Id="rId26" Type="http://schemas.openxmlformats.org/officeDocument/2006/relationships/image" Target="media/image10.png"/><Relationship Id="rId39" Type="http://schemas.openxmlformats.org/officeDocument/2006/relationships/image" Target="media/image18.png"/><Relationship Id="rId21" Type="http://schemas.openxmlformats.org/officeDocument/2006/relationships/image" Target="media/image5.png"/><Relationship Id="rId34" Type="http://schemas.openxmlformats.org/officeDocument/2006/relationships/image" Target="media/image100.png"/><Relationship Id="rId42" Type="http://schemas.openxmlformats.org/officeDocument/2006/relationships/image" Target="media/image21.png"/><Relationship Id="rId47" Type="http://schemas.openxmlformats.org/officeDocument/2006/relationships/image" Target="media/image26.png"/><Relationship Id="rId50" Type="http://schemas.openxmlformats.org/officeDocument/2006/relationships/image" Target="media/image29.png"/><Relationship Id="rId55" Type="http://schemas.openxmlformats.org/officeDocument/2006/relationships/image" Target="media/image34.png"/><Relationship Id="rId63" Type="http://schemas.openxmlformats.org/officeDocument/2006/relationships/image" Target="media/image42.png"/><Relationship Id="rId68" Type="http://schemas.openxmlformats.org/officeDocument/2006/relationships/image" Target="media/image47.png"/><Relationship Id="rId76" Type="http://schemas.openxmlformats.org/officeDocument/2006/relationships/image" Target="media/image55.png"/><Relationship Id="rId84" Type="http://schemas.openxmlformats.org/officeDocument/2006/relationships/header" Target="header2.xml"/><Relationship Id="rId7" Type="http://schemas.openxmlformats.org/officeDocument/2006/relationships/footnotes" Target="footnotes.xml"/><Relationship Id="rId71" Type="http://schemas.openxmlformats.org/officeDocument/2006/relationships/image" Target="media/image50.png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9" Type="http://schemas.openxmlformats.org/officeDocument/2006/relationships/image" Target="media/image13.png"/><Relationship Id="rId11" Type="http://schemas.openxmlformats.org/officeDocument/2006/relationships/header" Target="header1.xml"/><Relationship Id="rId24" Type="http://schemas.openxmlformats.org/officeDocument/2006/relationships/image" Target="media/image8.png"/><Relationship Id="rId32" Type="http://schemas.openxmlformats.org/officeDocument/2006/relationships/image" Target="media/image80.png"/><Relationship Id="rId37" Type="http://schemas.openxmlformats.org/officeDocument/2006/relationships/image" Target="media/image16.png"/><Relationship Id="rId40" Type="http://schemas.openxmlformats.org/officeDocument/2006/relationships/image" Target="media/image19.png"/><Relationship Id="rId45" Type="http://schemas.openxmlformats.org/officeDocument/2006/relationships/image" Target="media/image24.png"/><Relationship Id="rId53" Type="http://schemas.openxmlformats.org/officeDocument/2006/relationships/image" Target="media/image32.png"/><Relationship Id="rId58" Type="http://schemas.openxmlformats.org/officeDocument/2006/relationships/image" Target="media/image37.png"/><Relationship Id="rId66" Type="http://schemas.openxmlformats.org/officeDocument/2006/relationships/image" Target="media/image45.png"/><Relationship Id="rId74" Type="http://schemas.openxmlformats.org/officeDocument/2006/relationships/image" Target="media/image53.png"/><Relationship Id="rId79" Type="http://schemas.openxmlformats.org/officeDocument/2006/relationships/image" Target="media/image58.png"/><Relationship Id="rId87" Type="http://schemas.openxmlformats.org/officeDocument/2006/relationships/theme" Target="theme/theme1.xml"/><Relationship Id="rId5" Type="http://schemas.openxmlformats.org/officeDocument/2006/relationships/settings" Target="settings.xml"/><Relationship Id="rId61" Type="http://schemas.openxmlformats.org/officeDocument/2006/relationships/image" Target="media/image40.png"/><Relationship Id="rId82" Type="http://schemas.openxmlformats.org/officeDocument/2006/relationships/image" Target="media/image62.png"/><Relationship Id="rId19" Type="http://schemas.openxmlformats.org/officeDocument/2006/relationships/hyperlink" Target="http://ivo.garant.ru/document?id=2206291&amp;sub=0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consultantplus://offline/ref=190A6B8D2A57A274136F47B38072601EB14E29C821C1E83D2E96ADCA6DAA16131DE4D79A751F0412ECA8BCN8J8G" TargetMode="External"/><Relationship Id="rId22" Type="http://schemas.openxmlformats.org/officeDocument/2006/relationships/image" Target="media/image6.png"/><Relationship Id="rId27" Type="http://schemas.openxmlformats.org/officeDocument/2006/relationships/image" Target="media/image11.png"/><Relationship Id="rId30" Type="http://schemas.openxmlformats.org/officeDocument/2006/relationships/image" Target="media/image60.png"/><Relationship Id="rId35" Type="http://schemas.openxmlformats.org/officeDocument/2006/relationships/image" Target="media/image14.png"/><Relationship Id="rId43" Type="http://schemas.openxmlformats.org/officeDocument/2006/relationships/image" Target="media/image22.png"/><Relationship Id="rId48" Type="http://schemas.openxmlformats.org/officeDocument/2006/relationships/image" Target="media/image27.png"/><Relationship Id="rId56" Type="http://schemas.openxmlformats.org/officeDocument/2006/relationships/image" Target="media/image35.png"/><Relationship Id="rId64" Type="http://schemas.openxmlformats.org/officeDocument/2006/relationships/image" Target="media/image43.png"/><Relationship Id="rId69" Type="http://schemas.openxmlformats.org/officeDocument/2006/relationships/image" Target="media/image48.png"/><Relationship Id="rId77" Type="http://schemas.openxmlformats.org/officeDocument/2006/relationships/image" Target="media/image56.png"/><Relationship Id="rId8" Type="http://schemas.openxmlformats.org/officeDocument/2006/relationships/endnotes" Target="endnotes.xml"/><Relationship Id="rId51" Type="http://schemas.openxmlformats.org/officeDocument/2006/relationships/image" Target="media/image30.png"/><Relationship Id="rId72" Type="http://schemas.openxmlformats.org/officeDocument/2006/relationships/image" Target="media/image51.png"/><Relationship Id="rId80" Type="http://schemas.openxmlformats.org/officeDocument/2006/relationships/image" Target="media/image59.png"/><Relationship Id="rId85" Type="http://schemas.openxmlformats.org/officeDocument/2006/relationships/footer" Target="footer1.xml"/><Relationship Id="rId3" Type="http://schemas.openxmlformats.org/officeDocument/2006/relationships/styles" Target="styles.xml"/><Relationship Id="rId12" Type="http://schemas.openxmlformats.org/officeDocument/2006/relationships/hyperlink" Target="consultantplus://offline/ref=190A6B8D2A57A274136F59BE961E3E10B44577CC2FC2E66374C9F6973AA31C445AAB8EDF31N1JAG" TargetMode="External"/><Relationship Id="rId17" Type="http://schemas.openxmlformats.org/officeDocument/2006/relationships/chart" Target="charts/chart1.xml"/><Relationship Id="rId25" Type="http://schemas.openxmlformats.org/officeDocument/2006/relationships/image" Target="media/image9.png"/><Relationship Id="rId33" Type="http://schemas.openxmlformats.org/officeDocument/2006/relationships/image" Target="media/image90.png"/><Relationship Id="rId38" Type="http://schemas.openxmlformats.org/officeDocument/2006/relationships/image" Target="media/image17.png"/><Relationship Id="rId46" Type="http://schemas.openxmlformats.org/officeDocument/2006/relationships/image" Target="media/image25.png"/><Relationship Id="rId59" Type="http://schemas.openxmlformats.org/officeDocument/2006/relationships/image" Target="media/image38.png"/><Relationship Id="rId67" Type="http://schemas.openxmlformats.org/officeDocument/2006/relationships/image" Target="media/image46.png"/><Relationship Id="rId20" Type="http://schemas.openxmlformats.org/officeDocument/2006/relationships/image" Target="media/image4.png"/><Relationship Id="rId41" Type="http://schemas.openxmlformats.org/officeDocument/2006/relationships/image" Target="media/image20.png"/><Relationship Id="rId54" Type="http://schemas.openxmlformats.org/officeDocument/2006/relationships/image" Target="media/image33.png"/><Relationship Id="rId62" Type="http://schemas.openxmlformats.org/officeDocument/2006/relationships/image" Target="media/image41.png"/><Relationship Id="rId70" Type="http://schemas.openxmlformats.org/officeDocument/2006/relationships/image" Target="media/image49.png"/><Relationship Id="rId75" Type="http://schemas.openxmlformats.org/officeDocument/2006/relationships/image" Target="media/image54.png"/><Relationship Id="rId83" Type="http://schemas.openxmlformats.org/officeDocument/2006/relationships/image" Target="media/image63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hyperlink" Target="consultantplus://offline/ref=190A6B8D2A57A274136F47B38072601EB14E29C82FC8ED322B96ADCA6DAA16131DE4D79A751F0412ECABB8N8J6G" TargetMode="External"/><Relationship Id="rId23" Type="http://schemas.openxmlformats.org/officeDocument/2006/relationships/image" Target="media/image7.png"/><Relationship Id="rId28" Type="http://schemas.openxmlformats.org/officeDocument/2006/relationships/image" Target="media/image12.png"/><Relationship Id="rId36" Type="http://schemas.openxmlformats.org/officeDocument/2006/relationships/image" Target="media/image15.png"/><Relationship Id="rId49" Type="http://schemas.openxmlformats.org/officeDocument/2006/relationships/image" Target="media/image28.jpeg"/><Relationship Id="rId57" Type="http://schemas.openxmlformats.org/officeDocument/2006/relationships/image" Target="media/image36.png"/><Relationship Id="rId10" Type="http://schemas.openxmlformats.org/officeDocument/2006/relationships/image" Target="media/image2.png"/><Relationship Id="rId31" Type="http://schemas.openxmlformats.org/officeDocument/2006/relationships/image" Target="media/image70.png"/><Relationship Id="rId44" Type="http://schemas.openxmlformats.org/officeDocument/2006/relationships/image" Target="media/image23.png"/><Relationship Id="rId52" Type="http://schemas.openxmlformats.org/officeDocument/2006/relationships/image" Target="media/image31.png"/><Relationship Id="rId60" Type="http://schemas.openxmlformats.org/officeDocument/2006/relationships/image" Target="media/image39.png"/><Relationship Id="rId65" Type="http://schemas.openxmlformats.org/officeDocument/2006/relationships/image" Target="media/image44.png"/><Relationship Id="rId73" Type="http://schemas.openxmlformats.org/officeDocument/2006/relationships/image" Target="media/image52.png"/><Relationship Id="rId78" Type="http://schemas.openxmlformats.org/officeDocument/2006/relationships/image" Target="media/image57.png"/><Relationship Id="rId81" Type="http://schemas.openxmlformats.org/officeDocument/2006/relationships/image" Target="media/image61.png"/><Relationship Id="rId86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&#1050;&#1085;&#1080;&#1075;&#1072;1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Лист1!$A$8</c:f>
              <c:strCache>
                <c:ptCount val="1"/>
                <c:pt idx="0">
                  <c:v>установленная производительность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Лист1!$B$1:$B$6</c:f>
              <c:numCache>
                <c:formatCode>General</c:formatCode>
                <c:ptCount val="6"/>
                <c:pt idx="0">
                  <c:v>2880</c:v>
                </c:pt>
                <c:pt idx="1">
                  <c:v>2160</c:v>
                </c:pt>
                <c:pt idx="2">
                  <c:v>3600</c:v>
                </c:pt>
                <c:pt idx="3">
                  <c:v>1440</c:v>
                </c:pt>
                <c:pt idx="4">
                  <c:v>360</c:v>
                </c:pt>
                <c:pt idx="5">
                  <c:v>360</c:v>
                </c:pt>
              </c:numCache>
            </c:numRef>
          </c:val>
        </c:ser>
        <c:ser>
          <c:idx val="1"/>
          <c:order val="1"/>
          <c:tx>
            <c:strRef>
              <c:f>Лист1!$A$10</c:f>
              <c:strCache>
                <c:ptCount val="1"/>
                <c:pt idx="0">
                  <c:v>среднесуточный объем потребления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  <a:sp3d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Лист1!$C$1:$C$6</c:f>
              <c:numCache>
                <c:formatCode>General</c:formatCode>
                <c:ptCount val="6"/>
                <c:pt idx="0">
                  <c:v>1082</c:v>
                </c:pt>
                <c:pt idx="1">
                  <c:v>541</c:v>
                </c:pt>
                <c:pt idx="2">
                  <c:v>1165</c:v>
                </c:pt>
                <c:pt idx="3">
                  <c:v>321</c:v>
                </c:pt>
                <c:pt idx="4">
                  <c:v>12.3</c:v>
                </c:pt>
                <c:pt idx="5">
                  <c:v>5.5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74901120"/>
        <c:axId val="174902656"/>
        <c:axId val="0"/>
      </c:bar3DChart>
      <c:catAx>
        <c:axId val="174901120"/>
        <c:scaling>
          <c:orientation val="minMax"/>
        </c:scaling>
        <c:delete val="0"/>
        <c:axPos val="b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74902656"/>
        <c:crosses val="autoZero"/>
        <c:auto val="1"/>
        <c:lblAlgn val="ctr"/>
        <c:lblOffset val="100"/>
        <c:noMultiLvlLbl val="0"/>
      </c:catAx>
      <c:valAx>
        <c:axId val="17490265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7490112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F390E7D-51EA-430A-84B5-F436E39190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1600</TotalTime>
  <Pages>225</Pages>
  <Words>28557</Words>
  <Characters>162776</Characters>
  <Application>Microsoft Office Word</Application>
  <DocSecurity>0</DocSecurity>
  <Lines>1356</Lines>
  <Paragraphs>381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190952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Vladimir</dc:creator>
  <cp:lastModifiedBy>Polina</cp:lastModifiedBy>
  <cp:revision>53</cp:revision>
  <cp:lastPrinted>2023-10-18T07:55:00Z</cp:lastPrinted>
  <dcterms:created xsi:type="dcterms:W3CDTF">2019-07-30T10:29:00Z</dcterms:created>
  <dcterms:modified xsi:type="dcterms:W3CDTF">2023-10-18T08:32:00Z</dcterms:modified>
</cp:coreProperties>
</file>